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DA4809" w14:textId="77777777" w:rsidR="00532C7E" w:rsidRDefault="00532C7E" w:rsidP="00532C7E">
      <w:pPr>
        <w:jc w:val="center"/>
      </w:pPr>
      <w:r>
        <w:t>Федеральное государственное образовательное бюджетное учреждение</w:t>
      </w:r>
    </w:p>
    <w:p w14:paraId="4B0A4E5F" w14:textId="77777777" w:rsidR="00532C7E" w:rsidRDefault="00532C7E" w:rsidP="00532C7E">
      <w:pPr>
        <w:jc w:val="center"/>
      </w:pPr>
      <w:r>
        <w:t>высшего образования</w:t>
      </w:r>
    </w:p>
    <w:p w14:paraId="656D68D4" w14:textId="77777777" w:rsidR="00532C7E" w:rsidRDefault="00532C7E" w:rsidP="00532C7E">
      <w:pPr>
        <w:jc w:val="center"/>
        <w:rPr>
          <w:b/>
        </w:rPr>
      </w:pPr>
      <w:r>
        <w:rPr>
          <w:b/>
        </w:rPr>
        <w:t>«ФИНАНСОВЫЙ УНИВЕРСИТЕТ ПРИ ПРАВИТЕЛЬСТВЕ РОССИЙСКОЙ ФЕДЕРАЦИИ»</w:t>
      </w:r>
    </w:p>
    <w:p w14:paraId="315B7072" w14:textId="77777777" w:rsidR="00532C7E" w:rsidRDefault="00532C7E" w:rsidP="00532C7E">
      <w:pPr>
        <w:jc w:val="center"/>
        <w:rPr>
          <w:b/>
        </w:rPr>
      </w:pPr>
    </w:p>
    <w:p w14:paraId="1BF5A0AE" w14:textId="77777777" w:rsidR="00532C7E" w:rsidRDefault="00532C7E" w:rsidP="00532C7E">
      <w:pPr>
        <w:jc w:val="center"/>
        <w:rPr>
          <w:b/>
          <w:sz w:val="28"/>
          <w:szCs w:val="28"/>
        </w:rPr>
      </w:pPr>
      <w:r>
        <w:rPr>
          <w:b/>
          <w:sz w:val="28"/>
          <w:szCs w:val="28"/>
        </w:rPr>
        <w:t>Департамент иностранных языков и межкультурной коммуникации Факультета международных экономических отношений</w:t>
      </w:r>
    </w:p>
    <w:p w14:paraId="3921EFD4" w14:textId="77777777" w:rsidR="00532C7E" w:rsidRDefault="00532C7E" w:rsidP="00532C7E">
      <w:pPr>
        <w:jc w:val="center"/>
        <w:rPr>
          <w:b/>
        </w:rPr>
      </w:pPr>
    </w:p>
    <w:p w14:paraId="65FA6FD4" w14:textId="77777777" w:rsidR="00532C7E" w:rsidRDefault="00532C7E" w:rsidP="00532C7E">
      <w:pPr>
        <w:jc w:val="center"/>
        <w:rPr>
          <w:b/>
        </w:rPr>
      </w:pPr>
    </w:p>
    <w:p w14:paraId="53A113B9" w14:textId="77777777" w:rsidR="00532C7E" w:rsidRDefault="00532C7E" w:rsidP="00532C7E">
      <w:pPr>
        <w:jc w:val="center"/>
        <w:rPr>
          <w:b/>
        </w:rPr>
      </w:pPr>
    </w:p>
    <w:p w14:paraId="657E75C6" w14:textId="77777777" w:rsidR="00532C7E" w:rsidRDefault="00532C7E" w:rsidP="00532C7E">
      <w:pPr>
        <w:jc w:val="center"/>
        <w:rPr>
          <w:b/>
        </w:rPr>
      </w:pPr>
    </w:p>
    <w:p w14:paraId="3F791767" w14:textId="77777777" w:rsidR="00532C7E" w:rsidRDefault="00532C7E" w:rsidP="00532C7E">
      <w:pPr>
        <w:jc w:val="center"/>
        <w:rPr>
          <w:b/>
        </w:rPr>
      </w:pPr>
    </w:p>
    <w:p w14:paraId="2383A888" w14:textId="31385E7E" w:rsidR="00722E7C" w:rsidRPr="00C17FB4" w:rsidRDefault="00027F72" w:rsidP="00722E7C">
      <w:pPr>
        <w:spacing w:line="360" w:lineRule="auto"/>
        <w:jc w:val="center"/>
        <w:rPr>
          <w:b/>
        </w:rPr>
      </w:pPr>
      <w:r>
        <w:rPr>
          <w:b/>
        </w:rPr>
        <w:t>И.И.Климова</w:t>
      </w:r>
    </w:p>
    <w:p w14:paraId="0CE52248" w14:textId="3027D297" w:rsidR="00722E7C" w:rsidRPr="00C17FB4" w:rsidRDefault="00027F72" w:rsidP="00722E7C">
      <w:pPr>
        <w:spacing w:line="360" w:lineRule="auto"/>
        <w:jc w:val="center"/>
        <w:rPr>
          <w:b/>
        </w:rPr>
      </w:pPr>
      <w:r>
        <w:rPr>
          <w:b/>
        </w:rPr>
        <w:t>Г.Н.Махмутова</w:t>
      </w:r>
    </w:p>
    <w:p w14:paraId="4D60D276" w14:textId="2FBC99E0" w:rsidR="006754CD" w:rsidRPr="00C17FB4" w:rsidRDefault="00027F72" w:rsidP="006754CD">
      <w:pPr>
        <w:spacing w:line="360" w:lineRule="auto"/>
        <w:jc w:val="center"/>
        <w:rPr>
          <w:b/>
        </w:rPr>
      </w:pPr>
      <w:r>
        <w:rPr>
          <w:b/>
        </w:rPr>
        <w:t>Н.Н.</w:t>
      </w:r>
      <w:r w:rsidR="006754CD" w:rsidRPr="00C17FB4">
        <w:rPr>
          <w:b/>
        </w:rPr>
        <w:t xml:space="preserve"> Мих</w:t>
      </w:r>
      <w:r>
        <w:rPr>
          <w:b/>
        </w:rPr>
        <w:t>еева</w:t>
      </w:r>
    </w:p>
    <w:p w14:paraId="68F3EA9C" w14:textId="196DF79C" w:rsidR="00532C7E" w:rsidRDefault="00656630" w:rsidP="006754CD">
      <w:pPr>
        <w:spacing w:line="360" w:lineRule="auto"/>
        <w:jc w:val="center"/>
        <w:rPr>
          <w:b/>
        </w:rPr>
      </w:pPr>
      <w:r>
        <w:rPr>
          <w:b/>
        </w:rPr>
        <w:t xml:space="preserve">А. С. </w:t>
      </w:r>
      <w:r w:rsidR="00027F72">
        <w:rPr>
          <w:b/>
        </w:rPr>
        <w:t>Карталева</w:t>
      </w:r>
    </w:p>
    <w:p w14:paraId="6F0C7B7E" w14:textId="77777777" w:rsidR="00532C7E" w:rsidRDefault="00532C7E" w:rsidP="00532C7E">
      <w:pPr>
        <w:jc w:val="center"/>
        <w:rPr>
          <w:b/>
          <w:sz w:val="28"/>
          <w:szCs w:val="28"/>
        </w:rPr>
      </w:pPr>
    </w:p>
    <w:p w14:paraId="4CEA8596" w14:textId="77777777" w:rsidR="00532C7E" w:rsidRDefault="00532C7E" w:rsidP="00532C7E">
      <w:pPr>
        <w:spacing w:after="200" w:line="276" w:lineRule="auto"/>
        <w:jc w:val="center"/>
        <w:rPr>
          <w:b/>
          <w:sz w:val="28"/>
          <w:szCs w:val="28"/>
        </w:rPr>
      </w:pPr>
    </w:p>
    <w:p w14:paraId="5C13AC39" w14:textId="77777777" w:rsidR="00532C7E" w:rsidRDefault="00532C7E" w:rsidP="00532C7E">
      <w:pPr>
        <w:spacing w:after="200" w:line="276" w:lineRule="auto"/>
        <w:rPr>
          <w:b/>
          <w:sz w:val="28"/>
          <w:szCs w:val="28"/>
        </w:rPr>
      </w:pPr>
    </w:p>
    <w:p w14:paraId="79C2F3A6" w14:textId="4C972DAA" w:rsidR="00F15130" w:rsidRDefault="00F15130" w:rsidP="00E9579D">
      <w:pPr>
        <w:spacing w:line="276" w:lineRule="auto"/>
        <w:jc w:val="center"/>
        <w:rPr>
          <w:b/>
          <w:caps/>
          <w:sz w:val="28"/>
          <w:szCs w:val="28"/>
        </w:rPr>
      </w:pPr>
      <w:r>
        <w:rPr>
          <w:b/>
          <w:caps/>
          <w:sz w:val="28"/>
          <w:szCs w:val="28"/>
        </w:rPr>
        <w:t>иностранный язык</w:t>
      </w:r>
      <w:r w:rsidR="00027F72">
        <w:rPr>
          <w:b/>
          <w:caps/>
          <w:sz w:val="28"/>
          <w:szCs w:val="28"/>
        </w:rPr>
        <w:t xml:space="preserve"> В ПРОФЕССИОНАЛЬНОЙ СФЕРЕ</w:t>
      </w:r>
    </w:p>
    <w:p w14:paraId="470A2B8E" w14:textId="77777777" w:rsidR="00532C7E" w:rsidRDefault="00532C7E" w:rsidP="00532C7E">
      <w:pPr>
        <w:jc w:val="center"/>
        <w:rPr>
          <w:b/>
        </w:rPr>
      </w:pPr>
    </w:p>
    <w:p w14:paraId="6C35B0FD" w14:textId="77777777" w:rsidR="00532C7E" w:rsidRPr="00C17FB4" w:rsidRDefault="00532C7E" w:rsidP="00532C7E">
      <w:pPr>
        <w:jc w:val="center"/>
        <w:rPr>
          <w:b/>
          <w:sz w:val="28"/>
          <w:szCs w:val="28"/>
        </w:rPr>
      </w:pPr>
      <w:r w:rsidRPr="00C17FB4">
        <w:rPr>
          <w:b/>
          <w:sz w:val="28"/>
          <w:szCs w:val="28"/>
        </w:rPr>
        <w:t>Рабочая программа дисциплины</w:t>
      </w:r>
    </w:p>
    <w:p w14:paraId="62D3C1E9" w14:textId="77777777" w:rsidR="00532C7E" w:rsidRPr="00C17FB4" w:rsidRDefault="00532C7E" w:rsidP="00532C7E">
      <w:pPr>
        <w:jc w:val="center"/>
        <w:rPr>
          <w:sz w:val="28"/>
          <w:szCs w:val="28"/>
        </w:rPr>
      </w:pPr>
      <w:r w:rsidRPr="00C17FB4">
        <w:rPr>
          <w:sz w:val="28"/>
          <w:szCs w:val="28"/>
        </w:rPr>
        <w:t>для студентов, обучающихся по направлени</w:t>
      </w:r>
      <w:r w:rsidR="00D12B64" w:rsidRPr="00C17FB4">
        <w:rPr>
          <w:sz w:val="28"/>
          <w:szCs w:val="28"/>
        </w:rPr>
        <w:t>ям</w:t>
      </w:r>
      <w:r w:rsidRPr="00C17FB4">
        <w:rPr>
          <w:sz w:val="28"/>
          <w:szCs w:val="28"/>
        </w:rPr>
        <w:t xml:space="preserve"> подготовки </w:t>
      </w:r>
    </w:p>
    <w:p w14:paraId="70C2E5FA" w14:textId="4F9A9FB3" w:rsidR="00FE5575" w:rsidRPr="00C17FB4" w:rsidRDefault="00FE5575" w:rsidP="00532C7E">
      <w:pPr>
        <w:jc w:val="center"/>
        <w:rPr>
          <w:color w:val="000000"/>
          <w:sz w:val="28"/>
          <w:szCs w:val="28"/>
        </w:rPr>
      </w:pPr>
      <w:r w:rsidRPr="00C17FB4">
        <w:rPr>
          <w:color w:val="000000"/>
          <w:sz w:val="28"/>
          <w:szCs w:val="28"/>
        </w:rPr>
        <w:t xml:space="preserve">38.03.05 Бизнес-информатика,  </w:t>
      </w:r>
    </w:p>
    <w:p w14:paraId="45DBFDB7" w14:textId="4DDC6660" w:rsidR="00E766FB" w:rsidRDefault="00206E7B" w:rsidP="00532C7E">
      <w:pPr>
        <w:jc w:val="center"/>
        <w:rPr>
          <w:color w:val="000000"/>
          <w:sz w:val="28"/>
          <w:szCs w:val="28"/>
        </w:rPr>
      </w:pPr>
      <w:r>
        <w:rPr>
          <w:color w:val="000000"/>
          <w:sz w:val="28"/>
          <w:szCs w:val="28"/>
        </w:rPr>
        <w:t xml:space="preserve">38.03.04 </w:t>
      </w:r>
      <w:r w:rsidR="00FE5575" w:rsidRPr="00C17FB4">
        <w:rPr>
          <w:color w:val="000000"/>
          <w:sz w:val="28"/>
          <w:szCs w:val="28"/>
        </w:rPr>
        <w:t xml:space="preserve">Государственное и муниципальное управление, </w:t>
      </w:r>
      <w:r w:rsidR="00027F72">
        <w:rPr>
          <w:color w:val="000000"/>
          <w:sz w:val="28"/>
          <w:szCs w:val="28"/>
        </w:rPr>
        <w:t xml:space="preserve"> </w:t>
      </w:r>
    </w:p>
    <w:p w14:paraId="508991F0" w14:textId="649209C3" w:rsidR="00E766FB" w:rsidRDefault="00206E7B" w:rsidP="00532C7E">
      <w:pPr>
        <w:jc w:val="center"/>
        <w:rPr>
          <w:color w:val="000000"/>
          <w:sz w:val="28"/>
          <w:szCs w:val="28"/>
        </w:rPr>
      </w:pPr>
      <w:r>
        <w:rPr>
          <w:color w:val="000000"/>
          <w:sz w:val="28"/>
          <w:szCs w:val="28"/>
        </w:rPr>
        <w:t>27.03.05</w:t>
      </w:r>
      <w:r w:rsidR="00FE5575" w:rsidRPr="00C17FB4">
        <w:rPr>
          <w:color w:val="000000"/>
          <w:sz w:val="28"/>
          <w:szCs w:val="28"/>
        </w:rPr>
        <w:t xml:space="preserve"> Инноватика,</w:t>
      </w:r>
      <w:r w:rsidR="00E766FB">
        <w:rPr>
          <w:color w:val="000000"/>
          <w:sz w:val="28"/>
          <w:szCs w:val="28"/>
        </w:rPr>
        <w:t xml:space="preserve"> </w:t>
      </w:r>
      <w:r>
        <w:rPr>
          <w:color w:val="000000"/>
          <w:sz w:val="28"/>
          <w:szCs w:val="28"/>
        </w:rPr>
        <w:t>10.03.01</w:t>
      </w:r>
      <w:r w:rsidR="00FE5575" w:rsidRPr="00C17FB4">
        <w:rPr>
          <w:color w:val="000000"/>
          <w:sz w:val="28"/>
          <w:szCs w:val="28"/>
        </w:rPr>
        <w:t xml:space="preserve"> Информационная безопасность,</w:t>
      </w:r>
    </w:p>
    <w:p w14:paraId="22CD4A95" w14:textId="74A86921" w:rsidR="00E766FB" w:rsidRDefault="00FE5575" w:rsidP="00532C7E">
      <w:pPr>
        <w:jc w:val="center"/>
        <w:rPr>
          <w:color w:val="000000"/>
          <w:sz w:val="28"/>
          <w:szCs w:val="28"/>
        </w:rPr>
      </w:pPr>
      <w:r w:rsidRPr="00C17FB4">
        <w:rPr>
          <w:color w:val="000000"/>
          <w:sz w:val="28"/>
          <w:szCs w:val="28"/>
        </w:rPr>
        <w:t xml:space="preserve"> </w:t>
      </w:r>
      <w:r w:rsidR="00206E7B">
        <w:rPr>
          <w:color w:val="000000"/>
          <w:sz w:val="28"/>
          <w:szCs w:val="28"/>
        </w:rPr>
        <w:t>38.03.03</w:t>
      </w:r>
      <w:r w:rsidRPr="00C17FB4">
        <w:rPr>
          <w:color w:val="000000"/>
          <w:sz w:val="28"/>
          <w:szCs w:val="28"/>
        </w:rPr>
        <w:t xml:space="preserve"> </w:t>
      </w:r>
      <w:r w:rsidR="00532C7E" w:rsidRPr="00C17FB4">
        <w:rPr>
          <w:color w:val="000000"/>
          <w:sz w:val="28"/>
          <w:szCs w:val="28"/>
        </w:rPr>
        <w:t>Менеджмент</w:t>
      </w:r>
      <w:r w:rsidR="00027F72">
        <w:rPr>
          <w:color w:val="000000"/>
          <w:sz w:val="28"/>
          <w:szCs w:val="28"/>
        </w:rPr>
        <w:t>,</w:t>
      </w:r>
      <w:r w:rsidRPr="00C17FB4">
        <w:rPr>
          <w:color w:val="000000"/>
          <w:sz w:val="28"/>
          <w:szCs w:val="28"/>
        </w:rPr>
        <w:t xml:space="preserve"> 41.03.04 Политология, 09.03.03 При</w:t>
      </w:r>
      <w:r w:rsidR="00206E7B">
        <w:rPr>
          <w:color w:val="000000"/>
          <w:sz w:val="28"/>
          <w:szCs w:val="28"/>
        </w:rPr>
        <w:t xml:space="preserve">кладная информатика, 01.03.02 </w:t>
      </w:r>
      <w:r w:rsidRPr="00C17FB4">
        <w:rPr>
          <w:color w:val="000000"/>
          <w:sz w:val="28"/>
          <w:szCs w:val="28"/>
        </w:rPr>
        <w:t xml:space="preserve">Прикладная математика и информатика, </w:t>
      </w:r>
    </w:p>
    <w:p w14:paraId="19AFCD72" w14:textId="5CFB6604" w:rsidR="00E766FB" w:rsidRDefault="00206E7B" w:rsidP="00532C7E">
      <w:pPr>
        <w:jc w:val="center"/>
        <w:rPr>
          <w:color w:val="000000"/>
          <w:sz w:val="28"/>
          <w:szCs w:val="28"/>
        </w:rPr>
      </w:pPr>
      <w:r>
        <w:rPr>
          <w:color w:val="000000"/>
          <w:sz w:val="28"/>
          <w:szCs w:val="28"/>
        </w:rPr>
        <w:t xml:space="preserve">37.03.01 </w:t>
      </w:r>
      <w:r w:rsidR="00FE5575" w:rsidRPr="00C17FB4">
        <w:rPr>
          <w:color w:val="000000"/>
          <w:sz w:val="28"/>
          <w:szCs w:val="28"/>
        </w:rPr>
        <w:t>Психология,</w:t>
      </w:r>
      <w:r w:rsidR="00E766FB">
        <w:rPr>
          <w:color w:val="000000"/>
          <w:sz w:val="28"/>
          <w:szCs w:val="28"/>
        </w:rPr>
        <w:t xml:space="preserve"> </w:t>
      </w:r>
      <w:r>
        <w:rPr>
          <w:color w:val="000000"/>
          <w:sz w:val="28"/>
          <w:szCs w:val="28"/>
        </w:rPr>
        <w:t xml:space="preserve">42.03.01 </w:t>
      </w:r>
      <w:r w:rsidR="00FE5575" w:rsidRPr="00C17FB4">
        <w:rPr>
          <w:color w:val="000000"/>
          <w:sz w:val="28"/>
          <w:szCs w:val="28"/>
        </w:rPr>
        <w:t>Реклама и связи с общественностью, 39.03.01 Социология</w:t>
      </w:r>
      <w:r w:rsidR="00FE5575" w:rsidRPr="001B7190">
        <w:rPr>
          <w:color w:val="000000"/>
          <w:sz w:val="28"/>
          <w:szCs w:val="28"/>
        </w:rPr>
        <w:t>,</w:t>
      </w:r>
      <w:r w:rsidR="00E766FB" w:rsidRPr="001B7190">
        <w:rPr>
          <w:color w:val="000000"/>
          <w:sz w:val="28"/>
          <w:szCs w:val="28"/>
        </w:rPr>
        <w:t xml:space="preserve"> </w:t>
      </w:r>
      <w:r w:rsidR="00E766FB" w:rsidRPr="001B7190">
        <w:rPr>
          <w:sz w:val="28"/>
          <w:szCs w:val="28"/>
        </w:rPr>
        <w:t>43.03.02 Туризм</w:t>
      </w:r>
      <w:r w:rsidR="00E766FB">
        <w:rPr>
          <w:sz w:val="28"/>
          <w:szCs w:val="28"/>
        </w:rPr>
        <w:t>,</w:t>
      </w:r>
      <w:r w:rsidR="00E766FB" w:rsidRPr="00C17FB4">
        <w:rPr>
          <w:color w:val="000000"/>
          <w:sz w:val="28"/>
          <w:szCs w:val="28"/>
        </w:rPr>
        <w:t xml:space="preserve"> </w:t>
      </w:r>
      <w:r w:rsidR="00E9579D" w:rsidRPr="00C17FB4">
        <w:rPr>
          <w:color w:val="000000"/>
          <w:sz w:val="28"/>
          <w:szCs w:val="28"/>
        </w:rPr>
        <w:t>38.03.03 Управление</w:t>
      </w:r>
      <w:r w:rsidR="00027F72">
        <w:rPr>
          <w:color w:val="000000"/>
          <w:sz w:val="28"/>
          <w:szCs w:val="28"/>
        </w:rPr>
        <w:t xml:space="preserve"> бизнесом</w:t>
      </w:r>
      <w:r w:rsidR="00E9579D" w:rsidRPr="00C17FB4">
        <w:rPr>
          <w:color w:val="000000"/>
          <w:sz w:val="28"/>
          <w:szCs w:val="28"/>
        </w:rPr>
        <w:t xml:space="preserve">, </w:t>
      </w:r>
      <w:r w:rsidR="00E766FB">
        <w:rPr>
          <w:sz w:val="28"/>
          <w:szCs w:val="28"/>
        </w:rPr>
        <w:t>38.03.03 Управление персоналом</w:t>
      </w:r>
      <w:r w:rsidR="00027F72">
        <w:rPr>
          <w:color w:val="000000"/>
          <w:sz w:val="28"/>
          <w:szCs w:val="28"/>
        </w:rPr>
        <w:t xml:space="preserve">, </w:t>
      </w:r>
      <w:r w:rsidR="00E9579D" w:rsidRPr="00C17FB4">
        <w:rPr>
          <w:color w:val="000000"/>
          <w:sz w:val="28"/>
          <w:szCs w:val="28"/>
        </w:rPr>
        <w:t xml:space="preserve">47.03.01 Философия, </w:t>
      </w:r>
    </w:p>
    <w:p w14:paraId="069BD526" w14:textId="7843F95F" w:rsidR="00E9579D" w:rsidRPr="00C17FB4" w:rsidRDefault="00E9579D" w:rsidP="00532C7E">
      <w:pPr>
        <w:jc w:val="center"/>
        <w:rPr>
          <w:color w:val="000000"/>
          <w:sz w:val="28"/>
          <w:szCs w:val="28"/>
        </w:rPr>
      </w:pPr>
      <w:r w:rsidRPr="00C17FB4">
        <w:rPr>
          <w:color w:val="000000"/>
          <w:sz w:val="28"/>
          <w:szCs w:val="28"/>
        </w:rPr>
        <w:t xml:space="preserve">38.03.01 </w:t>
      </w:r>
      <w:r w:rsidR="002D36A7" w:rsidRPr="00C17FB4">
        <w:rPr>
          <w:color w:val="000000"/>
          <w:sz w:val="28"/>
          <w:szCs w:val="28"/>
        </w:rPr>
        <w:t>Экономика</w:t>
      </w:r>
    </w:p>
    <w:p w14:paraId="234CD27F" w14:textId="77777777" w:rsidR="00E9579D" w:rsidRDefault="00E9579D" w:rsidP="00532C7E">
      <w:pPr>
        <w:jc w:val="center"/>
        <w:rPr>
          <w:color w:val="000000"/>
        </w:rPr>
      </w:pPr>
    </w:p>
    <w:p w14:paraId="3B3248A0" w14:textId="77777777" w:rsidR="00532C7E" w:rsidRDefault="00532C7E" w:rsidP="00532C7E">
      <w:pPr>
        <w:jc w:val="center"/>
        <w:rPr>
          <w:b/>
        </w:rPr>
      </w:pPr>
    </w:p>
    <w:p w14:paraId="1318FF6A" w14:textId="342FBA8F" w:rsidR="00532C7E" w:rsidRDefault="00206E7B" w:rsidP="00532C7E">
      <w:pPr>
        <w:jc w:val="center"/>
        <w:rPr>
          <w:b/>
        </w:rPr>
      </w:pPr>
      <w:r>
        <w:rPr>
          <w:b/>
        </w:rPr>
        <w:br/>
      </w:r>
      <w:r>
        <w:rPr>
          <w:b/>
        </w:rPr>
        <w:br/>
      </w:r>
      <w:r>
        <w:rPr>
          <w:b/>
        </w:rPr>
        <w:br/>
      </w:r>
      <w:r>
        <w:rPr>
          <w:b/>
        </w:rPr>
        <w:br/>
      </w:r>
      <w:r>
        <w:rPr>
          <w:b/>
        </w:rPr>
        <w:br/>
      </w:r>
      <w:r>
        <w:rPr>
          <w:b/>
        </w:rPr>
        <w:br/>
      </w:r>
      <w:r>
        <w:rPr>
          <w:b/>
        </w:rPr>
        <w:br/>
      </w:r>
    </w:p>
    <w:p w14:paraId="183CE31E" w14:textId="77777777" w:rsidR="00206E7B" w:rsidRDefault="00532C7E" w:rsidP="00206E7B">
      <w:pPr>
        <w:jc w:val="center"/>
        <w:rPr>
          <w:b/>
          <w:sz w:val="28"/>
          <w:szCs w:val="28"/>
        </w:rPr>
      </w:pPr>
      <w:r w:rsidRPr="00C17FB4">
        <w:rPr>
          <w:b/>
          <w:sz w:val="28"/>
          <w:szCs w:val="28"/>
        </w:rPr>
        <w:t>Москва 2022</w:t>
      </w:r>
      <w:bookmarkStart w:id="0" w:name="bookmark=id.gjdgxs" w:colFirst="0" w:colLast="0"/>
      <w:bookmarkEnd w:id="0"/>
      <w:r w:rsidR="00206E7B">
        <w:rPr>
          <w:b/>
          <w:sz w:val="28"/>
          <w:szCs w:val="28"/>
        </w:rPr>
        <w:br/>
      </w:r>
    </w:p>
    <w:p w14:paraId="12CE88C1" w14:textId="7235E270" w:rsidR="00532C7E" w:rsidRPr="00206E7B" w:rsidRDefault="00206E7B" w:rsidP="00206E7B">
      <w:pPr>
        <w:jc w:val="center"/>
        <w:rPr>
          <w:b/>
          <w:sz w:val="28"/>
          <w:szCs w:val="28"/>
        </w:rPr>
      </w:pPr>
      <w:r>
        <w:rPr>
          <w:b/>
          <w:sz w:val="28"/>
          <w:szCs w:val="28"/>
        </w:rPr>
        <w:lastRenderedPageBreak/>
        <w:br/>
      </w:r>
      <w:r w:rsidR="00532C7E" w:rsidRPr="00206E7B">
        <w:rPr>
          <w:sz w:val="28"/>
          <w:szCs w:val="28"/>
        </w:rPr>
        <w:t>Федеральное государственное образовательное бюджетное учреждение</w:t>
      </w:r>
    </w:p>
    <w:p w14:paraId="7BFDFD0A" w14:textId="03EE07AC" w:rsidR="00027F72" w:rsidRPr="00206E7B" w:rsidRDefault="00532C7E" w:rsidP="00206E7B">
      <w:pPr>
        <w:jc w:val="center"/>
        <w:rPr>
          <w:sz w:val="28"/>
          <w:szCs w:val="28"/>
        </w:rPr>
      </w:pPr>
      <w:bookmarkStart w:id="1" w:name="bookmark=id.30j0zll" w:colFirst="0" w:colLast="0"/>
      <w:bookmarkEnd w:id="1"/>
      <w:r w:rsidRPr="00206E7B">
        <w:rPr>
          <w:sz w:val="28"/>
          <w:szCs w:val="28"/>
        </w:rPr>
        <w:t>высшего образования</w:t>
      </w:r>
    </w:p>
    <w:p w14:paraId="5FC8A25E" w14:textId="4FF36A26" w:rsidR="00532C7E" w:rsidRDefault="00532C7E" w:rsidP="00532C7E">
      <w:pPr>
        <w:jc w:val="center"/>
        <w:rPr>
          <w:b/>
        </w:rPr>
      </w:pPr>
      <w:bookmarkStart w:id="2" w:name="bookmark=id.1fob9te" w:colFirst="0" w:colLast="0"/>
      <w:bookmarkEnd w:id="2"/>
      <w:r>
        <w:rPr>
          <w:b/>
        </w:rPr>
        <w:t>«ФИНАНСОВЫЙ УНИВЕРСИТЕТ ПРИ ПРАВИТЕЛЬСТВЕ РОССИЙСКОЙ ФЕДЕРАЦИИ» (Финуниверситет)</w:t>
      </w:r>
    </w:p>
    <w:p w14:paraId="2F09DA79" w14:textId="77777777" w:rsidR="00532C7E" w:rsidRDefault="00532C7E" w:rsidP="00532C7E">
      <w:pPr>
        <w:jc w:val="center"/>
        <w:rPr>
          <w:b/>
          <w:sz w:val="28"/>
          <w:szCs w:val="28"/>
        </w:rPr>
      </w:pPr>
      <w:r>
        <w:rPr>
          <w:b/>
          <w:sz w:val="28"/>
          <w:szCs w:val="28"/>
        </w:rPr>
        <w:t>Департамент иностранных языков и межкультурной коммуникации Факультета международных экономических отношений</w:t>
      </w:r>
    </w:p>
    <w:tbl>
      <w:tblPr>
        <w:tblStyle w:val="Style92"/>
        <w:tblW w:w="9355" w:type="dxa"/>
        <w:tblInd w:w="142" w:type="dxa"/>
        <w:tblLayout w:type="fixed"/>
        <w:tblLook w:val="04A0" w:firstRow="1" w:lastRow="0" w:firstColumn="1" w:lastColumn="0" w:noHBand="0" w:noVBand="1"/>
      </w:tblPr>
      <w:tblGrid>
        <w:gridCol w:w="4771"/>
        <w:gridCol w:w="4584"/>
      </w:tblGrid>
      <w:tr w:rsidR="00532C7E" w14:paraId="7AA3F4D5" w14:textId="77777777" w:rsidTr="0070264A">
        <w:trPr>
          <w:trHeight w:val="2342"/>
        </w:trPr>
        <w:tc>
          <w:tcPr>
            <w:tcW w:w="4771" w:type="dxa"/>
          </w:tcPr>
          <w:p w14:paraId="67E9ED76" w14:textId="77777777" w:rsidR="00532C7E" w:rsidRDefault="00532C7E" w:rsidP="0070264A">
            <w:pPr>
              <w:widowControl w:val="0"/>
              <w:jc w:val="center"/>
              <w:rPr>
                <w:sz w:val="28"/>
                <w:szCs w:val="28"/>
              </w:rPr>
            </w:pPr>
          </w:p>
          <w:p w14:paraId="1447C227" w14:textId="77777777" w:rsidR="00532C7E" w:rsidRDefault="00532C7E" w:rsidP="0070264A">
            <w:pPr>
              <w:widowControl w:val="0"/>
              <w:jc w:val="center"/>
              <w:rPr>
                <w:strike/>
                <w:color w:val="FFFFFF"/>
                <w:sz w:val="28"/>
                <w:szCs w:val="28"/>
              </w:rPr>
            </w:pPr>
            <w:r>
              <w:rPr>
                <w:strike/>
                <w:color w:val="FFFFFF"/>
                <w:sz w:val="28"/>
                <w:szCs w:val="28"/>
              </w:rPr>
              <w:t>СОГЛАСОВАНО</w:t>
            </w:r>
          </w:p>
          <w:p w14:paraId="1FF0166E" w14:textId="77777777" w:rsidR="00532C7E" w:rsidRDefault="00532C7E" w:rsidP="0070264A">
            <w:pPr>
              <w:widowControl w:val="0"/>
              <w:jc w:val="center"/>
              <w:rPr>
                <w:strike/>
                <w:color w:val="FFFFFF"/>
                <w:sz w:val="28"/>
                <w:szCs w:val="28"/>
              </w:rPr>
            </w:pPr>
          </w:p>
          <w:p w14:paraId="58993FA5" w14:textId="77777777" w:rsidR="00532C7E" w:rsidRDefault="00532C7E" w:rsidP="0070264A">
            <w:pPr>
              <w:widowControl w:val="0"/>
              <w:jc w:val="center"/>
              <w:rPr>
                <w:strike/>
                <w:color w:val="FFFFFF"/>
                <w:sz w:val="28"/>
                <w:szCs w:val="28"/>
              </w:rPr>
            </w:pPr>
            <w:r>
              <w:rPr>
                <w:strike/>
                <w:color w:val="FFFFFF"/>
                <w:sz w:val="28"/>
                <w:szCs w:val="28"/>
              </w:rPr>
              <w:t>Автономная некоммерческая организация «ТВ-новости»</w:t>
            </w:r>
          </w:p>
          <w:p w14:paraId="0A2B73F0" w14:textId="77777777" w:rsidR="00532C7E" w:rsidRDefault="00532C7E" w:rsidP="0070264A">
            <w:pPr>
              <w:widowControl w:val="0"/>
              <w:jc w:val="center"/>
              <w:rPr>
                <w:strike/>
                <w:color w:val="FFFFFF"/>
              </w:rPr>
            </w:pPr>
            <w:r>
              <w:rPr>
                <w:strike/>
                <w:color w:val="FFFFFF"/>
              </w:rPr>
              <w:t>(наименование организации)</w:t>
            </w:r>
          </w:p>
          <w:p w14:paraId="400B6D3E" w14:textId="77777777" w:rsidR="00532C7E" w:rsidRDefault="00532C7E" w:rsidP="0070264A">
            <w:pPr>
              <w:widowControl w:val="0"/>
              <w:jc w:val="center"/>
              <w:rPr>
                <w:strike/>
                <w:color w:val="FFFFFF"/>
                <w:sz w:val="28"/>
                <w:szCs w:val="28"/>
              </w:rPr>
            </w:pPr>
            <w:r>
              <w:rPr>
                <w:strike/>
                <w:color w:val="FFFFFF"/>
                <w:sz w:val="28"/>
                <w:szCs w:val="28"/>
              </w:rPr>
              <w:t xml:space="preserve">Начальник </w:t>
            </w:r>
          </w:p>
        </w:tc>
        <w:tc>
          <w:tcPr>
            <w:tcW w:w="4584" w:type="dxa"/>
          </w:tcPr>
          <w:p w14:paraId="116AC010" w14:textId="77777777" w:rsidR="00532C7E" w:rsidRDefault="00532C7E" w:rsidP="0070264A">
            <w:pPr>
              <w:widowControl w:val="0"/>
              <w:rPr>
                <w:sz w:val="28"/>
                <w:szCs w:val="28"/>
              </w:rPr>
            </w:pPr>
          </w:p>
          <w:p w14:paraId="4756E5CD" w14:textId="77777777" w:rsidR="00532C7E" w:rsidRDefault="00532C7E" w:rsidP="0070264A">
            <w:pPr>
              <w:widowControl w:val="0"/>
              <w:spacing w:line="360" w:lineRule="auto"/>
              <w:jc w:val="left"/>
              <w:rPr>
                <w:sz w:val="28"/>
                <w:szCs w:val="28"/>
              </w:rPr>
            </w:pPr>
            <w:r>
              <w:rPr>
                <w:sz w:val="28"/>
                <w:szCs w:val="28"/>
              </w:rPr>
              <w:t>УТВЕРЖДАЮ</w:t>
            </w:r>
          </w:p>
          <w:p w14:paraId="6BBAC7F4" w14:textId="77777777" w:rsidR="00532C7E" w:rsidRDefault="00532C7E" w:rsidP="0070264A">
            <w:pPr>
              <w:widowControl w:val="0"/>
              <w:spacing w:line="360" w:lineRule="auto"/>
              <w:jc w:val="left"/>
              <w:rPr>
                <w:sz w:val="28"/>
                <w:szCs w:val="28"/>
              </w:rPr>
            </w:pPr>
            <w:r>
              <w:rPr>
                <w:sz w:val="28"/>
                <w:szCs w:val="28"/>
              </w:rPr>
              <w:t xml:space="preserve">Проректор по учебной и   </w:t>
            </w:r>
          </w:p>
          <w:p w14:paraId="7795DDB7" w14:textId="77777777" w:rsidR="00532C7E" w:rsidRDefault="00532C7E" w:rsidP="0070264A">
            <w:pPr>
              <w:widowControl w:val="0"/>
              <w:spacing w:line="360" w:lineRule="auto"/>
              <w:jc w:val="left"/>
              <w:rPr>
                <w:sz w:val="28"/>
                <w:szCs w:val="28"/>
              </w:rPr>
            </w:pPr>
            <w:r>
              <w:rPr>
                <w:sz w:val="28"/>
                <w:szCs w:val="28"/>
              </w:rPr>
              <w:t xml:space="preserve">методической работе </w:t>
            </w:r>
          </w:p>
          <w:p w14:paraId="4B679BE8" w14:textId="77777777" w:rsidR="00532C7E" w:rsidRDefault="00532C7E" w:rsidP="0070264A">
            <w:pPr>
              <w:widowControl w:val="0"/>
              <w:spacing w:line="360" w:lineRule="auto"/>
              <w:jc w:val="left"/>
              <w:rPr>
                <w:sz w:val="28"/>
                <w:szCs w:val="28"/>
              </w:rPr>
            </w:pPr>
          </w:p>
          <w:p w14:paraId="60D4F8CF" w14:textId="77777777" w:rsidR="00532C7E" w:rsidRDefault="00532C7E" w:rsidP="0070264A">
            <w:pPr>
              <w:widowControl w:val="0"/>
              <w:spacing w:line="360" w:lineRule="auto"/>
              <w:jc w:val="left"/>
              <w:rPr>
                <w:sz w:val="28"/>
                <w:szCs w:val="28"/>
              </w:rPr>
            </w:pPr>
            <w:r>
              <w:rPr>
                <w:sz w:val="28"/>
                <w:szCs w:val="28"/>
              </w:rPr>
              <w:t xml:space="preserve">___________ Е. А. Каменева </w:t>
            </w:r>
          </w:p>
          <w:p w14:paraId="6559FBC2" w14:textId="0CFFF1C7" w:rsidR="00532C7E" w:rsidRDefault="000A7F0A" w:rsidP="0070264A">
            <w:pPr>
              <w:widowControl w:val="0"/>
              <w:spacing w:line="360" w:lineRule="auto"/>
              <w:jc w:val="left"/>
              <w:rPr>
                <w:sz w:val="28"/>
                <w:szCs w:val="28"/>
              </w:rPr>
            </w:pPr>
            <w:r w:rsidRPr="000A7F0A">
              <w:rPr>
                <w:sz w:val="28"/>
                <w:szCs w:val="28"/>
                <w:u w:val="single"/>
              </w:rPr>
              <w:t>«</w:t>
            </w:r>
            <w:r w:rsidR="003C0AA8">
              <w:rPr>
                <w:sz w:val="28"/>
                <w:szCs w:val="28"/>
                <w:u w:val="single"/>
              </w:rPr>
              <w:t>20</w:t>
            </w:r>
            <w:r w:rsidRPr="000A7F0A">
              <w:rPr>
                <w:sz w:val="28"/>
                <w:szCs w:val="28"/>
                <w:u w:val="single"/>
              </w:rPr>
              <w:t xml:space="preserve">» </w:t>
            </w:r>
            <w:r w:rsidR="003C0AA8">
              <w:rPr>
                <w:sz w:val="28"/>
                <w:szCs w:val="28"/>
                <w:u w:val="single"/>
              </w:rPr>
              <w:t xml:space="preserve">декабря </w:t>
            </w:r>
            <w:bookmarkStart w:id="3" w:name="_GoBack"/>
            <w:bookmarkEnd w:id="3"/>
            <w:r w:rsidR="00532C7E">
              <w:rPr>
                <w:sz w:val="28"/>
                <w:szCs w:val="28"/>
              </w:rPr>
              <w:t>202</w:t>
            </w:r>
            <w:r w:rsidR="003509B0">
              <w:rPr>
                <w:sz w:val="28"/>
                <w:szCs w:val="28"/>
              </w:rPr>
              <w:t>2</w:t>
            </w:r>
            <w:r w:rsidR="00D71E4A">
              <w:rPr>
                <w:sz w:val="28"/>
                <w:szCs w:val="28"/>
              </w:rPr>
              <w:t xml:space="preserve"> </w:t>
            </w:r>
            <w:r w:rsidR="00532C7E">
              <w:rPr>
                <w:sz w:val="28"/>
                <w:szCs w:val="28"/>
              </w:rPr>
              <w:t>г.</w:t>
            </w:r>
          </w:p>
          <w:p w14:paraId="481C2428" w14:textId="77777777" w:rsidR="00532C7E" w:rsidRDefault="00532C7E" w:rsidP="0070264A">
            <w:pPr>
              <w:widowControl w:val="0"/>
              <w:spacing w:line="360" w:lineRule="auto"/>
              <w:jc w:val="left"/>
              <w:rPr>
                <w:sz w:val="28"/>
                <w:szCs w:val="28"/>
              </w:rPr>
            </w:pPr>
          </w:p>
        </w:tc>
      </w:tr>
    </w:tbl>
    <w:p w14:paraId="6365596D" w14:textId="77777777" w:rsidR="00027F72" w:rsidRPr="00C17FB4" w:rsidRDefault="00027F72" w:rsidP="00027F72">
      <w:pPr>
        <w:spacing w:line="360" w:lineRule="auto"/>
        <w:jc w:val="center"/>
        <w:rPr>
          <w:b/>
        </w:rPr>
      </w:pPr>
      <w:r>
        <w:rPr>
          <w:b/>
        </w:rPr>
        <w:t>И.И.Климова</w:t>
      </w:r>
    </w:p>
    <w:p w14:paraId="4224A136" w14:textId="77777777" w:rsidR="00027F72" w:rsidRPr="00C17FB4" w:rsidRDefault="00027F72" w:rsidP="00027F72">
      <w:pPr>
        <w:spacing w:line="360" w:lineRule="auto"/>
        <w:jc w:val="center"/>
        <w:rPr>
          <w:b/>
        </w:rPr>
      </w:pPr>
      <w:r>
        <w:rPr>
          <w:b/>
        </w:rPr>
        <w:t>Г.Н.Махмутова</w:t>
      </w:r>
    </w:p>
    <w:p w14:paraId="12495CB4" w14:textId="77777777" w:rsidR="00027F72" w:rsidRPr="00C17FB4" w:rsidRDefault="00027F72" w:rsidP="00027F72">
      <w:pPr>
        <w:spacing w:line="360" w:lineRule="auto"/>
        <w:jc w:val="center"/>
        <w:rPr>
          <w:b/>
        </w:rPr>
      </w:pPr>
      <w:r>
        <w:rPr>
          <w:b/>
        </w:rPr>
        <w:t>Н.Н.</w:t>
      </w:r>
      <w:r w:rsidRPr="00C17FB4">
        <w:rPr>
          <w:b/>
        </w:rPr>
        <w:t xml:space="preserve"> Мих</w:t>
      </w:r>
      <w:r>
        <w:rPr>
          <w:b/>
        </w:rPr>
        <w:t>еева</w:t>
      </w:r>
    </w:p>
    <w:p w14:paraId="03239FA7" w14:textId="5927AFB8" w:rsidR="00027F72" w:rsidRDefault="00177690" w:rsidP="00027F72">
      <w:pPr>
        <w:spacing w:line="360" w:lineRule="auto"/>
        <w:jc w:val="center"/>
        <w:rPr>
          <w:b/>
        </w:rPr>
      </w:pPr>
      <w:r>
        <w:rPr>
          <w:b/>
        </w:rPr>
        <w:t>А.С.</w:t>
      </w:r>
      <w:r>
        <w:rPr>
          <w:b/>
          <w:spacing w:val="8"/>
        </w:rPr>
        <w:t xml:space="preserve"> </w:t>
      </w:r>
      <w:r w:rsidR="00027F72">
        <w:rPr>
          <w:b/>
        </w:rPr>
        <w:t>Карталева</w:t>
      </w:r>
    </w:p>
    <w:p w14:paraId="14FFD5DD" w14:textId="59647C8F" w:rsidR="00532C7E" w:rsidRDefault="00532C7E" w:rsidP="00E9579D">
      <w:pPr>
        <w:spacing w:line="276" w:lineRule="auto"/>
        <w:jc w:val="center"/>
        <w:rPr>
          <w:b/>
          <w:caps/>
          <w:sz w:val="28"/>
          <w:szCs w:val="28"/>
        </w:rPr>
      </w:pPr>
      <w:r>
        <w:rPr>
          <w:b/>
          <w:caps/>
          <w:sz w:val="28"/>
          <w:szCs w:val="28"/>
        </w:rPr>
        <w:t>иностранный язык</w:t>
      </w:r>
      <w:r w:rsidR="00027F72">
        <w:rPr>
          <w:b/>
          <w:caps/>
          <w:sz w:val="28"/>
          <w:szCs w:val="28"/>
        </w:rPr>
        <w:t xml:space="preserve"> В ПРОФЕССИОНАЛЬНОЙ СФЕРЕ</w:t>
      </w:r>
    </w:p>
    <w:p w14:paraId="0E6D0773" w14:textId="77777777" w:rsidR="00206E7B" w:rsidRPr="00C17FB4" w:rsidRDefault="00206E7B" w:rsidP="00206E7B">
      <w:pPr>
        <w:jc w:val="center"/>
        <w:rPr>
          <w:b/>
          <w:sz w:val="28"/>
          <w:szCs w:val="28"/>
        </w:rPr>
      </w:pPr>
      <w:r w:rsidRPr="00C17FB4">
        <w:rPr>
          <w:b/>
          <w:sz w:val="28"/>
          <w:szCs w:val="28"/>
        </w:rPr>
        <w:t>Рабочая программа дисциплины</w:t>
      </w:r>
    </w:p>
    <w:p w14:paraId="07C39156" w14:textId="77777777" w:rsidR="00206E7B" w:rsidRPr="00C17FB4" w:rsidRDefault="00206E7B" w:rsidP="00206E7B">
      <w:pPr>
        <w:jc w:val="center"/>
        <w:rPr>
          <w:sz w:val="28"/>
          <w:szCs w:val="28"/>
        </w:rPr>
      </w:pPr>
      <w:r w:rsidRPr="00C17FB4">
        <w:rPr>
          <w:sz w:val="28"/>
          <w:szCs w:val="28"/>
        </w:rPr>
        <w:t xml:space="preserve">для студентов, обучающихся по направлениям подготовки </w:t>
      </w:r>
    </w:p>
    <w:p w14:paraId="74AB3973" w14:textId="77777777" w:rsidR="00206E7B" w:rsidRPr="00C17FB4" w:rsidRDefault="00206E7B" w:rsidP="00206E7B">
      <w:pPr>
        <w:jc w:val="center"/>
        <w:rPr>
          <w:color w:val="000000"/>
          <w:sz w:val="28"/>
          <w:szCs w:val="28"/>
        </w:rPr>
      </w:pPr>
      <w:r w:rsidRPr="00C17FB4">
        <w:rPr>
          <w:color w:val="000000"/>
          <w:sz w:val="28"/>
          <w:szCs w:val="28"/>
        </w:rPr>
        <w:t xml:space="preserve">38.03.05 Бизнес-информатика,  </w:t>
      </w:r>
    </w:p>
    <w:p w14:paraId="67C7ED3B" w14:textId="77777777" w:rsidR="00206E7B" w:rsidRDefault="00206E7B" w:rsidP="00206E7B">
      <w:pPr>
        <w:jc w:val="center"/>
        <w:rPr>
          <w:color w:val="000000"/>
          <w:sz w:val="28"/>
          <w:szCs w:val="28"/>
        </w:rPr>
      </w:pPr>
      <w:r>
        <w:rPr>
          <w:color w:val="000000"/>
          <w:sz w:val="28"/>
          <w:szCs w:val="28"/>
        </w:rPr>
        <w:t xml:space="preserve">38.03.04 </w:t>
      </w:r>
      <w:r w:rsidRPr="00C17FB4">
        <w:rPr>
          <w:color w:val="000000"/>
          <w:sz w:val="28"/>
          <w:szCs w:val="28"/>
        </w:rPr>
        <w:t xml:space="preserve">Государственное и муниципальное управление, </w:t>
      </w:r>
      <w:r>
        <w:rPr>
          <w:color w:val="000000"/>
          <w:sz w:val="28"/>
          <w:szCs w:val="28"/>
        </w:rPr>
        <w:t xml:space="preserve"> </w:t>
      </w:r>
    </w:p>
    <w:p w14:paraId="7BE4E565" w14:textId="77777777" w:rsidR="00206E7B" w:rsidRDefault="00206E7B" w:rsidP="00206E7B">
      <w:pPr>
        <w:jc w:val="center"/>
        <w:rPr>
          <w:color w:val="000000"/>
          <w:sz w:val="28"/>
          <w:szCs w:val="28"/>
        </w:rPr>
      </w:pPr>
      <w:r>
        <w:rPr>
          <w:color w:val="000000"/>
          <w:sz w:val="28"/>
          <w:szCs w:val="28"/>
        </w:rPr>
        <w:t>27.03.05</w:t>
      </w:r>
      <w:r w:rsidRPr="00C17FB4">
        <w:rPr>
          <w:color w:val="000000"/>
          <w:sz w:val="28"/>
          <w:szCs w:val="28"/>
        </w:rPr>
        <w:t xml:space="preserve"> Инноватика,</w:t>
      </w:r>
      <w:r>
        <w:rPr>
          <w:color w:val="000000"/>
          <w:sz w:val="28"/>
          <w:szCs w:val="28"/>
        </w:rPr>
        <w:t xml:space="preserve"> 10.03.01</w:t>
      </w:r>
      <w:r w:rsidRPr="00C17FB4">
        <w:rPr>
          <w:color w:val="000000"/>
          <w:sz w:val="28"/>
          <w:szCs w:val="28"/>
        </w:rPr>
        <w:t xml:space="preserve"> Информационная безопасность,</w:t>
      </w:r>
    </w:p>
    <w:p w14:paraId="1741424A" w14:textId="77777777" w:rsidR="00206E7B" w:rsidRDefault="00206E7B" w:rsidP="00206E7B">
      <w:pPr>
        <w:jc w:val="center"/>
        <w:rPr>
          <w:color w:val="000000"/>
          <w:sz w:val="28"/>
          <w:szCs w:val="28"/>
        </w:rPr>
      </w:pPr>
      <w:r w:rsidRPr="00C17FB4">
        <w:rPr>
          <w:color w:val="000000"/>
          <w:sz w:val="28"/>
          <w:szCs w:val="28"/>
        </w:rPr>
        <w:t xml:space="preserve"> </w:t>
      </w:r>
      <w:r>
        <w:rPr>
          <w:color w:val="000000"/>
          <w:sz w:val="28"/>
          <w:szCs w:val="28"/>
        </w:rPr>
        <w:t>38.03.03</w:t>
      </w:r>
      <w:r w:rsidRPr="00C17FB4">
        <w:rPr>
          <w:color w:val="000000"/>
          <w:sz w:val="28"/>
          <w:szCs w:val="28"/>
        </w:rPr>
        <w:t xml:space="preserve"> Менеджмент</w:t>
      </w:r>
      <w:r>
        <w:rPr>
          <w:color w:val="000000"/>
          <w:sz w:val="28"/>
          <w:szCs w:val="28"/>
        </w:rPr>
        <w:t>,</w:t>
      </w:r>
      <w:r w:rsidRPr="00C17FB4">
        <w:rPr>
          <w:color w:val="000000"/>
          <w:sz w:val="28"/>
          <w:szCs w:val="28"/>
        </w:rPr>
        <w:t xml:space="preserve"> 41.03.04 Политология, 09.03.03 При</w:t>
      </w:r>
      <w:r>
        <w:rPr>
          <w:color w:val="000000"/>
          <w:sz w:val="28"/>
          <w:szCs w:val="28"/>
        </w:rPr>
        <w:t xml:space="preserve">кладная информатика, 01.03.02 </w:t>
      </w:r>
      <w:r w:rsidRPr="00C17FB4">
        <w:rPr>
          <w:color w:val="000000"/>
          <w:sz w:val="28"/>
          <w:szCs w:val="28"/>
        </w:rPr>
        <w:t xml:space="preserve">Прикладная математика и информатика, </w:t>
      </w:r>
    </w:p>
    <w:p w14:paraId="3D98C841" w14:textId="77777777" w:rsidR="00206E7B" w:rsidRDefault="00206E7B" w:rsidP="00206E7B">
      <w:pPr>
        <w:jc w:val="center"/>
        <w:rPr>
          <w:color w:val="000000"/>
          <w:sz w:val="28"/>
          <w:szCs w:val="28"/>
        </w:rPr>
      </w:pPr>
      <w:r>
        <w:rPr>
          <w:color w:val="000000"/>
          <w:sz w:val="28"/>
          <w:szCs w:val="28"/>
        </w:rPr>
        <w:t xml:space="preserve">37.03.01 </w:t>
      </w:r>
      <w:r w:rsidRPr="00C17FB4">
        <w:rPr>
          <w:color w:val="000000"/>
          <w:sz w:val="28"/>
          <w:szCs w:val="28"/>
        </w:rPr>
        <w:t>Психология,</w:t>
      </w:r>
      <w:r>
        <w:rPr>
          <w:color w:val="000000"/>
          <w:sz w:val="28"/>
          <w:szCs w:val="28"/>
        </w:rPr>
        <w:t xml:space="preserve"> 42.03.01 </w:t>
      </w:r>
      <w:r w:rsidRPr="00C17FB4">
        <w:rPr>
          <w:color w:val="000000"/>
          <w:sz w:val="28"/>
          <w:szCs w:val="28"/>
        </w:rPr>
        <w:t>Реклама и связи с общественностью, 39.03.01 Социология</w:t>
      </w:r>
      <w:r w:rsidRPr="001B7190">
        <w:rPr>
          <w:color w:val="000000"/>
          <w:sz w:val="28"/>
          <w:szCs w:val="28"/>
        </w:rPr>
        <w:t xml:space="preserve">, </w:t>
      </w:r>
      <w:r w:rsidRPr="001B7190">
        <w:rPr>
          <w:sz w:val="28"/>
          <w:szCs w:val="28"/>
        </w:rPr>
        <w:t>43.03.02 Туризм,</w:t>
      </w:r>
      <w:r w:rsidRPr="00C17FB4">
        <w:rPr>
          <w:color w:val="000000"/>
          <w:sz w:val="28"/>
          <w:szCs w:val="28"/>
        </w:rPr>
        <w:t xml:space="preserve"> 38.03.03 Управление</w:t>
      </w:r>
      <w:r>
        <w:rPr>
          <w:color w:val="000000"/>
          <w:sz w:val="28"/>
          <w:szCs w:val="28"/>
        </w:rPr>
        <w:t xml:space="preserve"> бизнесом</w:t>
      </w:r>
      <w:r w:rsidRPr="00C17FB4">
        <w:rPr>
          <w:color w:val="000000"/>
          <w:sz w:val="28"/>
          <w:szCs w:val="28"/>
        </w:rPr>
        <w:t xml:space="preserve">, </w:t>
      </w:r>
      <w:r>
        <w:rPr>
          <w:sz w:val="28"/>
          <w:szCs w:val="28"/>
        </w:rPr>
        <w:t>38.03.03 Управление персоналом</w:t>
      </w:r>
      <w:r>
        <w:rPr>
          <w:color w:val="000000"/>
          <w:sz w:val="28"/>
          <w:szCs w:val="28"/>
        </w:rPr>
        <w:t xml:space="preserve">, </w:t>
      </w:r>
      <w:r w:rsidRPr="00C17FB4">
        <w:rPr>
          <w:color w:val="000000"/>
          <w:sz w:val="28"/>
          <w:szCs w:val="28"/>
        </w:rPr>
        <w:t xml:space="preserve">47.03.01 Философия, </w:t>
      </w:r>
    </w:p>
    <w:p w14:paraId="2947485F" w14:textId="6084DE1B" w:rsidR="00206E7B" w:rsidRPr="00B8419C" w:rsidRDefault="00206E7B" w:rsidP="00206E7B">
      <w:pPr>
        <w:jc w:val="center"/>
        <w:rPr>
          <w:strike/>
          <w:color w:val="000000"/>
          <w:sz w:val="28"/>
          <w:szCs w:val="28"/>
        </w:rPr>
      </w:pPr>
      <w:r w:rsidRPr="00C17FB4">
        <w:rPr>
          <w:color w:val="000000"/>
          <w:sz w:val="28"/>
          <w:szCs w:val="28"/>
        </w:rPr>
        <w:t>38.03.01 Экономика</w:t>
      </w:r>
    </w:p>
    <w:p w14:paraId="7E246A25" w14:textId="77777777" w:rsidR="00C17FB4" w:rsidRPr="00E9579D" w:rsidRDefault="00C17FB4" w:rsidP="00E9579D">
      <w:pPr>
        <w:jc w:val="center"/>
      </w:pPr>
    </w:p>
    <w:p w14:paraId="56090E9E" w14:textId="77777777" w:rsidR="00C17FB4" w:rsidRDefault="00C17FB4" w:rsidP="00C17FB4">
      <w:pPr>
        <w:jc w:val="center"/>
        <w:rPr>
          <w:i/>
        </w:rPr>
      </w:pPr>
      <w:r>
        <w:rPr>
          <w:i/>
        </w:rPr>
        <w:t xml:space="preserve">Рекомендовано </w:t>
      </w:r>
    </w:p>
    <w:p w14:paraId="3482A2EF" w14:textId="77777777" w:rsidR="00C17FB4" w:rsidRDefault="00C17FB4" w:rsidP="00C17FB4">
      <w:pPr>
        <w:jc w:val="center"/>
        <w:rPr>
          <w:i/>
        </w:rPr>
      </w:pPr>
      <w:r>
        <w:rPr>
          <w:i/>
        </w:rPr>
        <w:t xml:space="preserve">Ученым советом Факультета международных экономических отношений </w:t>
      </w:r>
    </w:p>
    <w:p w14:paraId="12B17502" w14:textId="51E8F118" w:rsidR="00C17FB4" w:rsidRDefault="000A7F0A" w:rsidP="00C17FB4">
      <w:pPr>
        <w:jc w:val="center"/>
        <w:rPr>
          <w:i/>
        </w:rPr>
      </w:pPr>
      <w:r w:rsidRPr="003509B0">
        <w:rPr>
          <w:i/>
        </w:rPr>
        <w:t>(протокол №</w:t>
      </w:r>
      <w:r w:rsidR="00E96A46" w:rsidRPr="003509B0">
        <w:rPr>
          <w:i/>
        </w:rPr>
        <w:t xml:space="preserve"> </w:t>
      </w:r>
      <w:r w:rsidR="002E720A" w:rsidRPr="003509B0">
        <w:rPr>
          <w:i/>
        </w:rPr>
        <w:t>29</w:t>
      </w:r>
      <w:r w:rsidR="00206E7B" w:rsidRPr="003509B0">
        <w:rPr>
          <w:i/>
        </w:rPr>
        <w:t xml:space="preserve"> </w:t>
      </w:r>
      <w:r w:rsidR="002E720A" w:rsidRPr="003509B0">
        <w:rPr>
          <w:i/>
        </w:rPr>
        <w:t>от 13 декабря</w:t>
      </w:r>
      <w:r w:rsidR="00BF6B29" w:rsidRPr="003509B0">
        <w:rPr>
          <w:i/>
        </w:rPr>
        <w:t xml:space="preserve"> 2022 г.</w:t>
      </w:r>
      <w:r w:rsidR="00C17FB4" w:rsidRPr="003509B0">
        <w:rPr>
          <w:i/>
        </w:rPr>
        <w:t>)</w:t>
      </w:r>
    </w:p>
    <w:p w14:paraId="3CE27A76" w14:textId="77777777" w:rsidR="00E9579D" w:rsidRDefault="00E9579D" w:rsidP="00532C7E">
      <w:pPr>
        <w:jc w:val="center"/>
        <w:rPr>
          <w:color w:val="000000"/>
        </w:rPr>
      </w:pPr>
    </w:p>
    <w:p w14:paraId="5780C533" w14:textId="77777777" w:rsidR="00532C7E" w:rsidRDefault="00532C7E" w:rsidP="00532C7E">
      <w:pPr>
        <w:jc w:val="center"/>
        <w:rPr>
          <w:i/>
        </w:rPr>
      </w:pPr>
      <w:r>
        <w:rPr>
          <w:color w:val="000000"/>
        </w:rPr>
        <w:t xml:space="preserve"> </w:t>
      </w:r>
      <w:r>
        <w:rPr>
          <w:i/>
        </w:rPr>
        <w:t xml:space="preserve">Одобрено </w:t>
      </w:r>
    </w:p>
    <w:p w14:paraId="40922F5E" w14:textId="48D5B8FB" w:rsidR="00532C7E" w:rsidRDefault="00532C7E" w:rsidP="00206E7B">
      <w:pPr>
        <w:jc w:val="center"/>
        <w:rPr>
          <w:i/>
        </w:rPr>
      </w:pPr>
      <w:r>
        <w:rPr>
          <w:i/>
        </w:rPr>
        <w:t>Советом учебно-научного Департамента иностранных языков и межкультурной коммуникации (протокол №</w:t>
      </w:r>
      <w:r w:rsidR="00E96A46">
        <w:rPr>
          <w:i/>
        </w:rPr>
        <w:t xml:space="preserve"> 2</w:t>
      </w:r>
      <w:r w:rsidR="002E720A">
        <w:rPr>
          <w:i/>
        </w:rPr>
        <w:t>6</w:t>
      </w:r>
      <w:r>
        <w:rPr>
          <w:i/>
        </w:rPr>
        <w:t xml:space="preserve"> </w:t>
      </w:r>
      <w:r w:rsidR="00E96A46">
        <w:rPr>
          <w:i/>
        </w:rPr>
        <w:t>от 2</w:t>
      </w:r>
      <w:r w:rsidR="003509B0">
        <w:rPr>
          <w:i/>
        </w:rPr>
        <w:t>4</w:t>
      </w:r>
      <w:r w:rsidR="00E96A46">
        <w:rPr>
          <w:i/>
        </w:rPr>
        <w:t xml:space="preserve"> ноября </w:t>
      </w:r>
      <w:r w:rsidR="0007286D">
        <w:rPr>
          <w:i/>
        </w:rPr>
        <w:t xml:space="preserve"> </w:t>
      </w:r>
      <w:r>
        <w:rPr>
          <w:i/>
        </w:rPr>
        <w:t>2022 г.)</w:t>
      </w:r>
    </w:p>
    <w:p w14:paraId="432FFEF2" w14:textId="77777777" w:rsidR="00E9579D" w:rsidRDefault="00E9579D" w:rsidP="00532C7E">
      <w:pPr>
        <w:jc w:val="center"/>
        <w:rPr>
          <w:i/>
        </w:rPr>
      </w:pPr>
    </w:p>
    <w:p w14:paraId="23545392" w14:textId="77777777" w:rsidR="00F15130" w:rsidRPr="00BF6B29" w:rsidRDefault="00532C7E" w:rsidP="00BF6B29">
      <w:pPr>
        <w:jc w:val="center"/>
        <w:rPr>
          <w:b/>
          <w:sz w:val="28"/>
          <w:szCs w:val="28"/>
        </w:rPr>
      </w:pPr>
      <w:r w:rsidRPr="00BF6B29">
        <w:rPr>
          <w:b/>
        </w:rPr>
        <w:t>Москва 2022</w:t>
      </w:r>
      <w:r w:rsidR="00F15130" w:rsidRPr="00BF6B29">
        <w:rPr>
          <w:b/>
          <w:sz w:val="28"/>
          <w:szCs w:val="28"/>
        </w:rPr>
        <w:br w:type="page"/>
      </w:r>
    </w:p>
    <w:sdt>
      <w:sdtPr>
        <w:rPr>
          <w:rFonts w:ascii="Times New Roman" w:eastAsia="Times New Roman" w:hAnsi="Times New Roman" w:cs="Times New Roman"/>
          <w:b/>
          <w:color w:val="auto"/>
          <w:sz w:val="24"/>
          <w:szCs w:val="24"/>
        </w:rPr>
        <w:id w:val="-1579351299"/>
        <w:docPartObj>
          <w:docPartGallery w:val="Table of Contents"/>
          <w:docPartUnique/>
        </w:docPartObj>
      </w:sdtPr>
      <w:sdtEndPr>
        <w:rPr>
          <w:bCs/>
        </w:rPr>
      </w:sdtEndPr>
      <w:sdtContent>
        <w:p w14:paraId="7516D0B7" w14:textId="77777777" w:rsidR="00D91718" w:rsidRPr="00D91718" w:rsidRDefault="00D91718" w:rsidP="00D91718">
          <w:pPr>
            <w:pStyle w:val="af1"/>
            <w:jc w:val="center"/>
            <w:rPr>
              <w:rFonts w:ascii="Times New Roman" w:hAnsi="Times New Roman" w:cs="Times New Roman"/>
              <w:b/>
              <w:color w:val="auto"/>
            </w:rPr>
          </w:pPr>
          <w:r w:rsidRPr="00D91718">
            <w:rPr>
              <w:rFonts w:ascii="Times New Roman" w:hAnsi="Times New Roman" w:cs="Times New Roman"/>
              <w:b/>
              <w:color w:val="auto"/>
            </w:rPr>
            <w:t>Содержание</w:t>
          </w:r>
        </w:p>
        <w:p w14:paraId="07520408" w14:textId="77777777" w:rsidR="00D91718" w:rsidRDefault="00D91718">
          <w:pPr>
            <w:pStyle w:val="14"/>
            <w:tabs>
              <w:tab w:val="right" w:leader="dot" w:pos="9345"/>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05686552" w:history="1">
            <w:r w:rsidRPr="00D5067F">
              <w:rPr>
                <w:rStyle w:val="a3"/>
                <w:noProof/>
              </w:rPr>
              <w:t>1. Наименование дисциплины</w:t>
            </w:r>
            <w:r>
              <w:rPr>
                <w:noProof/>
                <w:webHidden/>
              </w:rPr>
              <w:tab/>
            </w:r>
            <w:r>
              <w:rPr>
                <w:noProof/>
                <w:webHidden/>
              </w:rPr>
              <w:fldChar w:fldCharType="begin"/>
            </w:r>
            <w:r>
              <w:rPr>
                <w:noProof/>
                <w:webHidden/>
              </w:rPr>
              <w:instrText xml:space="preserve"> PAGEREF _Toc105686552 \h </w:instrText>
            </w:r>
            <w:r>
              <w:rPr>
                <w:noProof/>
                <w:webHidden/>
              </w:rPr>
            </w:r>
            <w:r>
              <w:rPr>
                <w:noProof/>
                <w:webHidden/>
              </w:rPr>
              <w:fldChar w:fldCharType="separate"/>
            </w:r>
            <w:r w:rsidR="008E1324">
              <w:rPr>
                <w:noProof/>
                <w:webHidden/>
              </w:rPr>
              <w:t>4</w:t>
            </w:r>
            <w:r>
              <w:rPr>
                <w:noProof/>
                <w:webHidden/>
              </w:rPr>
              <w:fldChar w:fldCharType="end"/>
            </w:r>
          </w:hyperlink>
        </w:p>
        <w:p w14:paraId="70714AA5"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53" w:history="1">
            <w:r w:rsidR="00D91718" w:rsidRPr="00D5067F">
              <w:rPr>
                <w:rStyle w:val="a3"/>
                <w:noProof/>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91718">
              <w:rPr>
                <w:noProof/>
                <w:webHidden/>
              </w:rPr>
              <w:tab/>
            </w:r>
            <w:r w:rsidR="00D91718">
              <w:rPr>
                <w:noProof/>
                <w:webHidden/>
              </w:rPr>
              <w:fldChar w:fldCharType="begin"/>
            </w:r>
            <w:r w:rsidR="00D91718">
              <w:rPr>
                <w:noProof/>
                <w:webHidden/>
              </w:rPr>
              <w:instrText xml:space="preserve"> PAGEREF _Toc105686553 \h </w:instrText>
            </w:r>
            <w:r w:rsidR="00D91718">
              <w:rPr>
                <w:noProof/>
                <w:webHidden/>
              </w:rPr>
            </w:r>
            <w:r w:rsidR="00D91718">
              <w:rPr>
                <w:noProof/>
                <w:webHidden/>
              </w:rPr>
              <w:fldChar w:fldCharType="separate"/>
            </w:r>
            <w:r w:rsidR="008E1324">
              <w:rPr>
                <w:noProof/>
                <w:webHidden/>
              </w:rPr>
              <w:t>4</w:t>
            </w:r>
            <w:r w:rsidR="00D91718">
              <w:rPr>
                <w:noProof/>
                <w:webHidden/>
              </w:rPr>
              <w:fldChar w:fldCharType="end"/>
            </w:r>
          </w:hyperlink>
        </w:p>
        <w:p w14:paraId="45498E6F"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54" w:history="1">
            <w:r w:rsidR="00D91718" w:rsidRPr="00D5067F">
              <w:rPr>
                <w:rStyle w:val="a3"/>
                <w:noProof/>
              </w:rPr>
              <w:t>3. Место дисциплины в структуре образовательной программы</w:t>
            </w:r>
            <w:r w:rsidR="00D91718">
              <w:rPr>
                <w:noProof/>
                <w:webHidden/>
              </w:rPr>
              <w:tab/>
            </w:r>
            <w:r w:rsidR="00D91718">
              <w:rPr>
                <w:noProof/>
                <w:webHidden/>
              </w:rPr>
              <w:fldChar w:fldCharType="begin"/>
            </w:r>
            <w:r w:rsidR="00D91718">
              <w:rPr>
                <w:noProof/>
                <w:webHidden/>
              </w:rPr>
              <w:instrText xml:space="preserve"> PAGEREF _Toc105686554 \h </w:instrText>
            </w:r>
            <w:r w:rsidR="00D91718">
              <w:rPr>
                <w:noProof/>
                <w:webHidden/>
              </w:rPr>
            </w:r>
            <w:r w:rsidR="00D91718">
              <w:rPr>
                <w:noProof/>
                <w:webHidden/>
              </w:rPr>
              <w:fldChar w:fldCharType="separate"/>
            </w:r>
            <w:r w:rsidR="008E1324">
              <w:rPr>
                <w:noProof/>
                <w:webHidden/>
              </w:rPr>
              <w:t>18</w:t>
            </w:r>
            <w:r w:rsidR="00D91718">
              <w:rPr>
                <w:noProof/>
                <w:webHidden/>
              </w:rPr>
              <w:fldChar w:fldCharType="end"/>
            </w:r>
          </w:hyperlink>
        </w:p>
        <w:p w14:paraId="31EA00C8"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55" w:history="1">
            <w:r w:rsidR="00D91718" w:rsidRPr="00D5067F">
              <w:rPr>
                <w:rStyle w:val="a3"/>
                <w:noProof/>
              </w:rPr>
              <w:t>4. Объем дисциплины в зачетных единицах и академических часах с выделением объема аудиторной (лекции, семинары) и самостоятельной работы обучающихся</w:t>
            </w:r>
            <w:r w:rsidR="00D91718">
              <w:rPr>
                <w:noProof/>
                <w:webHidden/>
              </w:rPr>
              <w:tab/>
            </w:r>
            <w:r w:rsidR="00D91718">
              <w:rPr>
                <w:noProof/>
                <w:webHidden/>
              </w:rPr>
              <w:fldChar w:fldCharType="begin"/>
            </w:r>
            <w:r w:rsidR="00D91718">
              <w:rPr>
                <w:noProof/>
                <w:webHidden/>
              </w:rPr>
              <w:instrText xml:space="preserve"> PAGEREF _Toc105686555 \h </w:instrText>
            </w:r>
            <w:r w:rsidR="00D91718">
              <w:rPr>
                <w:noProof/>
                <w:webHidden/>
              </w:rPr>
            </w:r>
            <w:r w:rsidR="00D91718">
              <w:rPr>
                <w:noProof/>
                <w:webHidden/>
              </w:rPr>
              <w:fldChar w:fldCharType="separate"/>
            </w:r>
            <w:r w:rsidR="008E1324">
              <w:rPr>
                <w:noProof/>
                <w:webHidden/>
              </w:rPr>
              <w:t>18</w:t>
            </w:r>
            <w:r w:rsidR="00D91718">
              <w:rPr>
                <w:noProof/>
                <w:webHidden/>
              </w:rPr>
              <w:fldChar w:fldCharType="end"/>
            </w:r>
          </w:hyperlink>
        </w:p>
        <w:p w14:paraId="792CC4EE" w14:textId="77777777" w:rsidR="00D91718" w:rsidRDefault="00FF3471">
          <w:pPr>
            <w:pStyle w:val="14"/>
            <w:tabs>
              <w:tab w:val="left" w:pos="480"/>
              <w:tab w:val="right" w:leader="dot" w:pos="9345"/>
            </w:tabs>
            <w:rPr>
              <w:rFonts w:asciiTheme="minorHAnsi" w:eastAsiaTheme="minorEastAsia" w:hAnsiTheme="minorHAnsi" w:cstheme="minorBidi"/>
              <w:noProof/>
              <w:sz w:val="22"/>
              <w:szCs w:val="22"/>
            </w:rPr>
          </w:pPr>
          <w:hyperlink w:anchor="_Toc105686556" w:history="1">
            <w:r w:rsidR="00D91718" w:rsidRPr="00D5067F">
              <w:rPr>
                <w:rStyle w:val="a3"/>
                <w:noProof/>
              </w:rPr>
              <w:t>5.</w:t>
            </w:r>
            <w:r w:rsidR="00D91718">
              <w:rPr>
                <w:rFonts w:asciiTheme="minorHAnsi" w:eastAsiaTheme="minorEastAsia" w:hAnsiTheme="minorHAnsi" w:cstheme="minorBidi"/>
                <w:noProof/>
                <w:sz w:val="22"/>
                <w:szCs w:val="22"/>
              </w:rPr>
              <w:tab/>
            </w:r>
            <w:r w:rsidR="00D91718" w:rsidRPr="00D5067F">
              <w:rPr>
                <w:rStyle w:val="a3"/>
                <w:noProof/>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D91718">
              <w:rPr>
                <w:noProof/>
                <w:webHidden/>
              </w:rPr>
              <w:tab/>
            </w:r>
            <w:r w:rsidR="00D91718">
              <w:rPr>
                <w:noProof/>
                <w:webHidden/>
              </w:rPr>
              <w:fldChar w:fldCharType="begin"/>
            </w:r>
            <w:r w:rsidR="00D91718">
              <w:rPr>
                <w:noProof/>
                <w:webHidden/>
              </w:rPr>
              <w:instrText xml:space="preserve"> PAGEREF _Toc105686556 \h </w:instrText>
            </w:r>
            <w:r w:rsidR="00D91718">
              <w:rPr>
                <w:noProof/>
                <w:webHidden/>
              </w:rPr>
            </w:r>
            <w:r w:rsidR="00D91718">
              <w:rPr>
                <w:noProof/>
                <w:webHidden/>
              </w:rPr>
              <w:fldChar w:fldCharType="separate"/>
            </w:r>
            <w:r w:rsidR="008E1324">
              <w:rPr>
                <w:noProof/>
                <w:webHidden/>
              </w:rPr>
              <w:t>27</w:t>
            </w:r>
            <w:r w:rsidR="00D91718">
              <w:rPr>
                <w:noProof/>
                <w:webHidden/>
              </w:rPr>
              <w:fldChar w:fldCharType="end"/>
            </w:r>
          </w:hyperlink>
        </w:p>
        <w:p w14:paraId="458BDB37" w14:textId="77777777" w:rsidR="00D91718" w:rsidRPr="000F0788" w:rsidRDefault="00FF3471">
          <w:pPr>
            <w:pStyle w:val="23"/>
            <w:tabs>
              <w:tab w:val="left" w:pos="880"/>
              <w:tab w:val="right" w:leader="dot" w:pos="9345"/>
            </w:tabs>
            <w:rPr>
              <w:rFonts w:asciiTheme="minorHAnsi" w:eastAsiaTheme="minorEastAsia" w:hAnsiTheme="minorHAnsi" w:cstheme="minorBidi"/>
              <w:noProof/>
              <w:sz w:val="22"/>
              <w:szCs w:val="22"/>
            </w:rPr>
          </w:pPr>
          <w:hyperlink w:anchor="_Toc105686557" w:history="1">
            <w:r w:rsidR="00D91718" w:rsidRPr="000F0788">
              <w:rPr>
                <w:rStyle w:val="a3"/>
                <w:noProof/>
              </w:rPr>
              <w:t>5.1.</w:t>
            </w:r>
            <w:r w:rsidR="00D91718" w:rsidRPr="000F0788">
              <w:rPr>
                <w:rFonts w:asciiTheme="minorHAnsi" w:eastAsiaTheme="minorEastAsia" w:hAnsiTheme="minorHAnsi" w:cstheme="minorBidi"/>
                <w:noProof/>
                <w:sz w:val="22"/>
                <w:szCs w:val="22"/>
              </w:rPr>
              <w:tab/>
            </w:r>
            <w:r w:rsidR="00D91718" w:rsidRPr="000F0788">
              <w:rPr>
                <w:rStyle w:val="a3"/>
                <w:noProof/>
              </w:rPr>
              <w:t>Содержание дисциплины</w:t>
            </w:r>
            <w:r w:rsidR="00D91718" w:rsidRPr="000F0788">
              <w:rPr>
                <w:noProof/>
                <w:webHidden/>
              </w:rPr>
              <w:tab/>
            </w:r>
            <w:r w:rsidR="00D91718" w:rsidRPr="000F0788">
              <w:rPr>
                <w:noProof/>
                <w:webHidden/>
              </w:rPr>
              <w:fldChar w:fldCharType="begin"/>
            </w:r>
            <w:r w:rsidR="00D91718" w:rsidRPr="000F0788">
              <w:rPr>
                <w:noProof/>
                <w:webHidden/>
              </w:rPr>
              <w:instrText xml:space="preserve"> PAGEREF _Toc105686557 \h </w:instrText>
            </w:r>
            <w:r w:rsidR="00D91718" w:rsidRPr="000F0788">
              <w:rPr>
                <w:noProof/>
                <w:webHidden/>
              </w:rPr>
            </w:r>
            <w:r w:rsidR="00D91718" w:rsidRPr="000F0788">
              <w:rPr>
                <w:noProof/>
                <w:webHidden/>
              </w:rPr>
              <w:fldChar w:fldCharType="separate"/>
            </w:r>
            <w:r w:rsidR="008E1324">
              <w:rPr>
                <w:noProof/>
                <w:webHidden/>
              </w:rPr>
              <w:t>27</w:t>
            </w:r>
            <w:r w:rsidR="00D91718" w:rsidRPr="000F0788">
              <w:rPr>
                <w:noProof/>
                <w:webHidden/>
              </w:rPr>
              <w:fldChar w:fldCharType="end"/>
            </w:r>
          </w:hyperlink>
        </w:p>
        <w:p w14:paraId="2165B775" w14:textId="77777777" w:rsidR="00D91718" w:rsidRPr="000F0788" w:rsidRDefault="00FF3471">
          <w:pPr>
            <w:pStyle w:val="23"/>
            <w:tabs>
              <w:tab w:val="right" w:leader="dot" w:pos="9345"/>
            </w:tabs>
            <w:rPr>
              <w:rFonts w:asciiTheme="minorHAnsi" w:eastAsiaTheme="minorEastAsia" w:hAnsiTheme="minorHAnsi" w:cstheme="minorBidi"/>
              <w:noProof/>
              <w:sz w:val="22"/>
              <w:szCs w:val="22"/>
            </w:rPr>
          </w:pPr>
          <w:hyperlink w:anchor="_Toc105686558" w:history="1">
            <w:r w:rsidR="00D91718" w:rsidRPr="000F0788">
              <w:rPr>
                <w:rStyle w:val="a3"/>
                <w:noProof/>
              </w:rPr>
              <w:t>5.2. Учебно-тематический план (очная и очно-заочная формы обучения)</w:t>
            </w:r>
            <w:r w:rsidR="00D91718" w:rsidRPr="000F0788">
              <w:rPr>
                <w:noProof/>
                <w:webHidden/>
              </w:rPr>
              <w:tab/>
            </w:r>
            <w:r w:rsidR="00D91718" w:rsidRPr="000F0788">
              <w:rPr>
                <w:noProof/>
                <w:webHidden/>
              </w:rPr>
              <w:fldChar w:fldCharType="begin"/>
            </w:r>
            <w:r w:rsidR="00D91718" w:rsidRPr="000F0788">
              <w:rPr>
                <w:noProof/>
                <w:webHidden/>
              </w:rPr>
              <w:instrText xml:space="preserve"> PAGEREF _Toc105686558 \h </w:instrText>
            </w:r>
            <w:r w:rsidR="00D91718" w:rsidRPr="000F0788">
              <w:rPr>
                <w:noProof/>
                <w:webHidden/>
              </w:rPr>
            </w:r>
            <w:r w:rsidR="00D91718" w:rsidRPr="000F0788">
              <w:rPr>
                <w:noProof/>
                <w:webHidden/>
              </w:rPr>
              <w:fldChar w:fldCharType="separate"/>
            </w:r>
            <w:r w:rsidR="008E1324">
              <w:rPr>
                <w:noProof/>
                <w:webHidden/>
              </w:rPr>
              <w:t>28</w:t>
            </w:r>
            <w:r w:rsidR="00D91718" w:rsidRPr="000F0788">
              <w:rPr>
                <w:noProof/>
                <w:webHidden/>
              </w:rPr>
              <w:fldChar w:fldCharType="end"/>
            </w:r>
          </w:hyperlink>
        </w:p>
        <w:p w14:paraId="563BBB40" w14:textId="77777777" w:rsidR="00D91718" w:rsidRPr="000F0788" w:rsidRDefault="00FF3471">
          <w:pPr>
            <w:pStyle w:val="23"/>
            <w:tabs>
              <w:tab w:val="right" w:leader="dot" w:pos="9345"/>
            </w:tabs>
            <w:rPr>
              <w:rFonts w:asciiTheme="minorHAnsi" w:eastAsiaTheme="minorEastAsia" w:hAnsiTheme="minorHAnsi" w:cstheme="minorBidi"/>
              <w:noProof/>
              <w:sz w:val="22"/>
              <w:szCs w:val="22"/>
            </w:rPr>
          </w:pPr>
          <w:hyperlink w:anchor="_Toc105686559" w:history="1">
            <w:r w:rsidR="00D91718" w:rsidRPr="000F0788">
              <w:rPr>
                <w:rStyle w:val="a3"/>
                <w:noProof/>
              </w:rPr>
              <w:t>5.3 Содержание семинаров, практических занятий</w:t>
            </w:r>
            <w:r w:rsidR="00D91718" w:rsidRPr="000F0788">
              <w:rPr>
                <w:noProof/>
                <w:webHidden/>
              </w:rPr>
              <w:tab/>
            </w:r>
            <w:r w:rsidR="00D91718" w:rsidRPr="000F0788">
              <w:rPr>
                <w:noProof/>
                <w:webHidden/>
              </w:rPr>
              <w:fldChar w:fldCharType="begin"/>
            </w:r>
            <w:r w:rsidR="00D91718" w:rsidRPr="000F0788">
              <w:rPr>
                <w:noProof/>
                <w:webHidden/>
              </w:rPr>
              <w:instrText xml:space="preserve"> PAGEREF _Toc105686559 \h </w:instrText>
            </w:r>
            <w:r w:rsidR="00D91718" w:rsidRPr="000F0788">
              <w:rPr>
                <w:noProof/>
                <w:webHidden/>
              </w:rPr>
            </w:r>
            <w:r w:rsidR="00D91718" w:rsidRPr="000F0788">
              <w:rPr>
                <w:noProof/>
                <w:webHidden/>
              </w:rPr>
              <w:fldChar w:fldCharType="separate"/>
            </w:r>
            <w:r w:rsidR="008E1324">
              <w:rPr>
                <w:noProof/>
                <w:webHidden/>
              </w:rPr>
              <w:t>32</w:t>
            </w:r>
            <w:r w:rsidR="00D91718" w:rsidRPr="000F0788">
              <w:rPr>
                <w:noProof/>
                <w:webHidden/>
              </w:rPr>
              <w:fldChar w:fldCharType="end"/>
            </w:r>
          </w:hyperlink>
        </w:p>
        <w:p w14:paraId="4C8B657C"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60" w:history="1">
            <w:r w:rsidR="00D91718" w:rsidRPr="00D5067F">
              <w:rPr>
                <w:rStyle w:val="a3"/>
                <w:noProof/>
              </w:rPr>
              <w:t>6. Перечень учебно-методического обеспечения для самостоятельной работы обучающихся по дисциплине</w:t>
            </w:r>
            <w:r w:rsidR="00D91718">
              <w:rPr>
                <w:noProof/>
                <w:webHidden/>
              </w:rPr>
              <w:tab/>
            </w:r>
            <w:r w:rsidR="00D91718">
              <w:rPr>
                <w:noProof/>
                <w:webHidden/>
              </w:rPr>
              <w:fldChar w:fldCharType="begin"/>
            </w:r>
            <w:r w:rsidR="00D91718">
              <w:rPr>
                <w:noProof/>
                <w:webHidden/>
              </w:rPr>
              <w:instrText xml:space="preserve"> PAGEREF _Toc105686560 \h </w:instrText>
            </w:r>
            <w:r w:rsidR="00D91718">
              <w:rPr>
                <w:noProof/>
                <w:webHidden/>
              </w:rPr>
            </w:r>
            <w:r w:rsidR="00D91718">
              <w:rPr>
                <w:noProof/>
                <w:webHidden/>
              </w:rPr>
              <w:fldChar w:fldCharType="separate"/>
            </w:r>
            <w:r w:rsidR="008E1324">
              <w:rPr>
                <w:noProof/>
                <w:webHidden/>
              </w:rPr>
              <w:t>35</w:t>
            </w:r>
            <w:r w:rsidR="00D91718">
              <w:rPr>
                <w:noProof/>
                <w:webHidden/>
              </w:rPr>
              <w:fldChar w:fldCharType="end"/>
            </w:r>
          </w:hyperlink>
        </w:p>
        <w:p w14:paraId="1AC11AB8" w14:textId="77777777" w:rsidR="00D91718" w:rsidRPr="000F0788" w:rsidRDefault="00FF3471">
          <w:pPr>
            <w:pStyle w:val="23"/>
            <w:tabs>
              <w:tab w:val="right" w:leader="dot" w:pos="9345"/>
            </w:tabs>
            <w:rPr>
              <w:rFonts w:asciiTheme="minorHAnsi" w:eastAsiaTheme="minorEastAsia" w:hAnsiTheme="minorHAnsi" w:cstheme="minorBidi"/>
              <w:noProof/>
              <w:sz w:val="22"/>
              <w:szCs w:val="22"/>
            </w:rPr>
          </w:pPr>
          <w:hyperlink w:anchor="_Toc105686561" w:history="1">
            <w:r w:rsidR="00D91718" w:rsidRPr="000F0788">
              <w:rPr>
                <w:rStyle w:val="a3"/>
                <w:noProof/>
              </w:rPr>
              <w:t>6.1. Перечень вопросов, отводимых на самостоятельное освоение дисциплины, формы внеаудиторной самостоятельной работы</w:t>
            </w:r>
            <w:r w:rsidR="00D91718" w:rsidRPr="000F0788">
              <w:rPr>
                <w:noProof/>
                <w:webHidden/>
              </w:rPr>
              <w:tab/>
            </w:r>
            <w:r w:rsidR="00D91718" w:rsidRPr="000F0788">
              <w:rPr>
                <w:noProof/>
                <w:webHidden/>
              </w:rPr>
              <w:fldChar w:fldCharType="begin"/>
            </w:r>
            <w:r w:rsidR="00D91718" w:rsidRPr="000F0788">
              <w:rPr>
                <w:noProof/>
                <w:webHidden/>
              </w:rPr>
              <w:instrText xml:space="preserve"> PAGEREF _Toc105686561 \h </w:instrText>
            </w:r>
            <w:r w:rsidR="00D91718" w:rsidRPr="000F0788">
              <w:rPr>
                <w:noProof/>
                <w:webHidden/>
              </w:rPr>
            </w:r>
            <w:r w:rsidR="00D91718" w:rsidRPr="000F0788">
              <w:rPr>
                <w:noProof/>
                <w:webHidden/>
              </w:rPr>
              <w:fldChar w:fldCharType="separate"/>
            </w:r>
            <w:r w:rsidR="008E1324">
              <w:rPr>
                <w:noProof/>
                <w:webHidden/>
              </w:rPr>
              <w:t>35</w:t>
            </w:r>
            <w:r w:rsidR="00D91718" w:rsidRPr="000F0788">
              <w:rPr>
                <w:noProof/>
                <w:webHidden/>
              </w:rPr>
              <w:fldChar w:fldCharType="end"/>
            </w:r>
          </w:hyperlink>
        </w:p>
        <w:p w14:paraId="7D2AC20F" w14:textId="77777777" w:rsidR="00D91718" w:rsidRPr="000F0788" w:rsidRDefault="00FF3471">
          <w:pPr>
            <w:pStyle w:val="23"/>
            <w:tabs>
              <w:tab w:val="right" w:leader="dot" w:pos="9345"/>
            </w:tabs>
            <w:rPr>
              <w:rFonts w:asciiTheme="minorHAnsi" w:eastAsiaTheme="minorEastAsia" w:hAnsiTheme="minorHAnsi" w:cstheme="minorBidi"/>
              <w:noProof/>
              <w:sz w:val="22"/>
              <w:szCs w:val="22"/>
            </w:rPr>
          </w:pPr>
          <w:hyperlink w:anchor="_Toc105686562" w:history="1">
            <w:r w:rsidR="00D91718" w:rsidRPr="000F0788">
              <w:rPr>
                <w:rStyle w:val="a3"/>
                <w:noProof/>
              </w:rPr>
              <w:t>6.2. Перечень вопросов, заданий, тем для подготовки к текущему контролю</w:t>
            </w:r>
            <w:r w:rsidR="00D91718" w:rsidRPr="000F0788">
              <w:rPr>
                <w:noProof/>
                <w:webHidden/>
              </w:rPr>
              <w:tab/>
            </w:r>
            <w:r w:rsidR="00D91718" w:rsidRPr="000F0788">
              <w:rPr>
                <w:noProof/>
                <w:webHidden/>
              </w:rPr>
              <w:fldChar w:fldCharType="begin"/>
            </w:r>
            <w:r w:rsidR="00D91718" w:rsidRPr="000F0788">
              <w:rPr>
                <w:noProof/>
                <w:webHidden/>
              </w:rPr>
              <w:instrText xml:space="preserve"> PAGEREF _Toc105686562 \h </w:instrText>
            </w:r>
            <w:r w:rsidR="00D91718" w:rsidRPr="000F0788">
              <w:rPr>
                <w:noProof/>
                <w:webHidden/>
              </w:rPr>
            </w:r>
            <w:r w:rsidR="00D91718" w:rsidRPr="000F0788">
              <w:rPr>
                <w:noProof/>
                <w:webHidden/>
              </w:rPr>
              <w:fldChar w:fldCharType="separate"/>
            </w:r>
            <w:r w:rsidR="008E1324">
              <w:rPr>
                <w:noProof/>
                <w:webHidden/>
              </w:rPr>
              <w:t>38</w:t>
            </w:r>
            <w:r w:rsidR="00D91718" w:rsidRPr="000F0788">
              <w:rPr>
                <w:noProof/>
                <w:webHidden/>
              </w:rPr>
              <w:fldChar w:fldCharType="end"/>
            </w:r>
          </w:hyperlink>
        </w:p>
        <w:p w14:paraId="6C63A2A5"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67" w:history="1">
            <w:r w:rsidR="00D91718" w:rsidRPr="00D5067F">
              <w:rPr>
                <w:rStyle w:val="a3"/>
                <w:noProof/>
              </w:rPr>
              <w:t>7. Фонд оценочных средств для проведения промежуточной аттестации обучающихся по дисциплине</w:t>
            </w:r>
            <w:r w:rsidR="00D91718">
              <w:rPr>
                <w:noProof/>
                <w:webHidden/>
              </w:rPr>
              <w:tab/>
            </w:r>
            <w:r w:rsidR="00D91718">
              <w:rPr>
                <w:noProof/>
                <w:webHidden/>
              </w:rPr>
              <w:fldChar w:fldCharType="begin"/>
            </w:r>
            <w:r w:rsidR="00D91718">
              <w:rPr>
                <w:noProof/>
                <w:webHidden/>
              </w:rPr>
              <w:instrText xml:space="preserve"> PAGEREF _Toc105686567 \h </w:instrText>
            </w:r>
            <w:r w:rsidR="00D91718">
              <w:rPr>
                <w:noProof/>
                <w:webHidden/>
              </w:rPr>
            </w:r>
            <w:r w:rsidR="00D91718">
              <w:rPr>
                <w:noProof/>
                <w:webHidden/>
              </w:rPr>
              <w:fldChar w:fldCharType="separate"/>
            </w:r>
            <w:r w:rsidR="008E1324">
              <w:rPr>
                <w:noProof/>
                <w:webHidden/>
              </w:rPr>
              <w:t>53</w:t>
            </w:r>
            <w:r w:rsidR="00D91718">
              <w:rPr>
                <w:noProof/>
                <w:webHidden/>
              </w:rPr>
              <w:fldChar w:fldCharType="end"/>
            </w:r>
          </w:hyperlink>
        </w:p>
        <w:p w14:paraId="4563950B"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91" w:history="1">
            <w:r w:rsidR="00D91718" w:rsidRPr="00D5067F">
              <w:rPr>
                <w:rStyle w:val="a3"/>
                <w:noProof/>
              </w:rPr>
              <w:t>8. Перечень основной и дополнительной учебной литературы, необходимой для освоения дисциплины</w:t>
            </w:r>
            <w:r w:rsidR="00D91718">
              <w:rPr>
                <w:noProof/>
                <w:webHidden/>
              </w:rPr>
              <w:tab/>
            </w:r>
            <w:r w:rsidR="00D91718">
              <w:rPr>
                <w:noProof/>
                <w:webHidden/>
              </w:rPr>
              <w:fldChar w:fldCharType="begin"/>
            </w:r>
            <w:r w:rsidR="00D91718">
              <w:rPr>
                <w:noProof/>
                <w:webHidden/>
              </w:rPr>
              <w:instrText xml:space="preserve"> PAGEREF _Toc105686591 \h </w:instrText>
            </w:r>
            <w:r w:rsidR="00D91718">
              <w:rPr>
                <w:noProof/>
                <w:webHidden/>
              </w:rPr>
            </w:r>
            <w:r w:rsidR="00D91718">
              <w:rPr>
                <w:noProof/>
                <w:webHidden/>
              </w:rPr>
              <w:fldChar w:fldCharType="separate"/>
            </w:r>
            <w:r w:rsidR="008E1324">
              <w:rPr>
                <w:noProof/>
                <w:webHidden/>
              </w:rPr>
              <w:t>169</w:t>
            </w:r>
            <w:r w:rsidR="00D91718">
              <w:rPr>
                <w:noProof/>
                <w:webHidden/>
              </w:rPr>
              <w:fldChar w:fldCharType="end"/>
            </w:r>
          </w:hyperlink>
        </w:p>
        <w:p w14:paraId="18599FA4"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92" w:history="1">
            <w:r w:rsidR="00D91718" w:rsidRPr="00D5067F">
              <w:rPr>
                <w:rStyle w:val="a3"/>
                <w:noProof/>
              </w:rPr>
              <w:t>9. Перечень ресурсов информационно-телекоммуникационной сети «Интернет», необходимых для освоения дисциплины</w:t>
            </w:r>
            <w:r w:rsidR="00D91718">
              <w:rPr>
                <w:noProof/>
                <w:webHidden/>
              </w:rPr>
              <w:tab/>
            </w:r>
            <w:r w:rsidR="00D91718">
              <w:rPr>
                <w:noProof/>
                <w:webHidden/>
              </w:rPr>
              <w:fldChar w:fldCharType="begin"/>
            </w:r>
            <w:r w:rsidR="00D91718">
              <w:rPr>
                <w:noProof/>
                <w:webHidden/>
              </w:rPr>
              <w:instrText xml:space="preserve"> PAGEREF _Toc105686592 \h </w:instrText>
            </w:r>
            <w:r w:rsidR="00D91718">
              <w:rPr>
                <w:noProof/>
                <w:webHidden/>
              </w:rPr>
            </w:r>
            <w:r w:rsidR="00D91718">
              <w:rPr>
                <w:noProof/>
                <w:webHidden/>
              </w:rPr>
              <w:fldChar w:fldCharType="separate"/>
            </w:r>
            <w:r w:rsidR="008E1324">
              <w:rPr>
                <w:noProof/>
                <w:webHidden/>
              </w:rPr>
              <w:t>172</w:t>
            </w:r>
            <w:r w:rsidR="00D91718">
              <w:rPr>
                <w:noProof/>
                <w:webHidden/>
              </w:rPr>
              <w:fldChar w:fldCharType="end"/>
            </w:r>
          </w:hyperlink>
        </w:p>
        <w:p w14:paraId="414E057C"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93" w:history="1">
            <w:r w:rsidR="00D91718" w:rsidRPr="00D5067F">
              <w:rPr>
                <w:rStyle w:val="a3"/>
                <w:noProof/>
              </w:rPr>
              <w:t>10. Методические указания для обучающихся по освоению дисциплины</w:t>
            </w:r>
            <w:r w:rsidR="00D91718">
              <w:rPr>
                <w:noProof/>
                <w:webHidden/>
              </w:rPr>
              <w:tab/>
            </w:r>
            <w:r w:rsidR="00D91718">
              <w:rPr>
                <w:noProof/>
                <w:webHidden/>
              </w:rPr>
              <w:fldChar w:fldCharType="begin"/>
            </w:r>
            <w:r w:rsidR="00D91718">
              <w:rPr>
                <w:noProof/>
                <w:webHidden/>
              </w:rPr>
              <w:instrText xml:space="preserve"> PAGEREF _Toc105686593 \h </w:instrText>
            </w:r>
            <w:r w:rsidR="00D91718">
              <w:rPr>
                <w:noProof/>
                <w:webHidden/>
              </w:rPr>
            </w:r>
            <w:r w:rsidR="00D91718">
              <w:rPr>
                <w:noProof/>
                <w:webHidden/>
              </w:rPr>
              <w:fldChar w:fldCharType="separate"/>
            </w:r>
            <w:r w:rsidR="008E1324">
              <w:rPr>
                <w:noProof/>
                <w:webHidden/>
              </w:rPr>
              <w:t>173</w:t>
            </w:r>
            <w:r w:rsidR="00D91718">
              <w:rPr>
                <w:noProof/>
                <w:webHidden/>
              </w:rPr>
              <w:fldChar w:fldCharType="end"/>
            </w:r>
          </w:hyperlink>
        </w:p>
        <w:p w14:paraId="693534A5"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594" w:history="1">
            <w:r w:rsidR="00D91718" w:rsidRPr="00D5067F">
              <w:rPr>
                <w:rStyle w:val="a3"/>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91718">
              <w:rPr>
                <w:noProof/>
                <w:webHidden/>
              </w:rPr>
              <w:tab/>
            </w:r>
            <w:r w:rsidR="00D91718">
              <w:rPr>
                <w:noProof/>
                <w:webHidden/>
              </w:rPr>
              <w:fldChar w:fldCharType="begin"/>
            </w:r>
            <w:r w:rsidR="00D91718">
              <w:rPr>
                <w:noProof/>
                <w:webHidden/>
              </w:rPr>
              <w:instrText xml:space="preserve"> PAGEREF _Toc105686594 \h </w:instrText>
            </w:r>
            <w:r w:rsidR="00D91718">
              <w:rPr>
                <w:noProof/>
                <w:webHidden/>
              </w:rPr>
            </w:r>
            <w:r w:rsidR="00D91718">
              <w:rPr>
                <w:noProof/>
                <w:webHidden/>
              </w:rPr>
              <w:fldChar w:fldCharType="separate"/>
            </w:r>
            <w:r w:rsidR="008E1324">
              <w:rPr>
                <w:noProof/>
                <w:webHidden/>
              </w:rPr>
              <w:t>178</w:t>
            </w:r>
            <w:r w:rsidR="00D91718">
              <w:rPr>
                <w:noProof/>
                <w:webHidden/>
              </w:rPr>
              <w:fldChar w:fldCharType="end"/>
            </w:r>
          </w:hyperlink>
        </w:p>
        <w:p w14:paraId="39318C89" w14:textId="77777777" w:rsidR="00D91718" w:rsidRDefault="00FF3471">
          <w:pPr>
            <w:pStyle w:val="14"/>
            <w:tabs>
              <w:tab w:val="right" w:leader="dot" w:pos="9345"/>
            </w:tabs>
            <w:rPr>
              <w:rFonts w:asciiTheme="minorHAnsi" w:eastAsiaTheme="minorEastAsia" w:hAnsiTheme="minorHAnsi" w:cstheme="minorBidi"/>
              <w:noProof/>
              <w:sz w:val="22"/>
              <w:szCs w:val="22"/>
            </w:rPr>
          </w:pPr>
          <w:hyperlink w:anchor="_Toc105686601" w:history="1">
            <w:r w:rsidR="00D91718" w:rsidRPr="00D5067F">
              <w:rPr>
                <w:rStyle w:val="a3"/>
                <w:noProof/>
              </w:rPr>
              <w:t>12. Описание материально-технической базы, необходимой для осуществления образовательного процесса по дисциплине</w:t>
            </w:r>
            <w:r w:rsidR="00D91718">
              <w:rPr>
                <w:noProof/>
                <w:webHidden/>
              </w:rPr>
              <w:tab/>
            </w:r>
            <w:r w:rsidR="00D91718">
              <w:rPr>
                <w:noProof/>
                <w:webHidden/>
              </w:rPr>
              <w:fldChar w:fldCharType="begin"/>
            </w:r>
            <w:r w:rsidR="00D91718">
              <w:rPr>
                <w:noProof/>
                <w:webHidden/>
              </w:rPr>
              <w:instrText xml:space="preserve"> PAGEREF _Toc105686601 \h </w:instrText>
            </w:r>
            <w:r w:rsidR="00D91718">
              <w:rPr>
                <w:noProof/>
                <w:webHidden/>
              </w:rPr>
            </w:r>
            <w:r w:rsidR="00D91718">
              <w:rPr>
                <w:noProof/>
                <w:webHidden/>
              </w:rPr>
              <w:fldChar w:fldCharType="separate"/>
            </w:r>
            <w:r w:rsidR="008E1324">
              <w:rPr>
                <w:noProof/>
                <w:webHidden/>
              </w:rPr>
              <w:t>178</w:t>
            </w:r>
            <w:r w:rsidR="00D91718">
              <w:rPr>
                <w:noProof/>
                <w:webHidden/>
              </w:rPr>
              <w:fldChar w:fldCharType="end"/>
            </w:r>
          </w:hyperlink>
        </w:p>
        <w:p w14:paraId="3CE94181" w14:textId="77777777" w:rsidR="00D91718" w:rsidRDefault="00D91718">
          <w:r>
            <w:rPr>
              <w:b/>
              <w:bCs/>
            </w:rPr>
            <w:fldChar w:fldCharType="end"/>
          </w:r>
        </w:p>
      </w:sdtContent>
    </w:sdt>
    <w:p w14:paraId="5B82D49E" w14:textId="77777777" w:rsidR="00CF0015" w:rsidRDefault="00CF0015">
      <w:pPr>
        <w:spacing w:after="160" w:line="259" w:lineRule="auto"/>
        <w:rPr>
          <w:b/>
          <w:sz w:val="28"/>
          <w:szCs w:val="28"/>
        </w:rPr>
      </w:pPr>
      <w:r>
        <w:rPr>
          <w:b/>
          <w:sz w:val="28"/>
          <w:szCs w:val="28"/>
        </w:rPr>
        <w:br w:type="page"/>
      </w:r>
    </w:p>
    <w:p w14:paraId="45239AAC" w14:textId="77777777" w:rsidR="00D12B64" w:rsidRPr="00D12B64" w:rsidRDefault="00D12B64" w:rsidP="00CF0015">
      <w:pPr>
        <w:pStyle w:val="1"/>
      </w:pPr>
      <w:bookmarkStart w:id="4" w:name="_Toc105686552"/>
      <w:r w:rsidRPr="00D12B64">
        <w:lastRenderedPageBreak/>
        <w:t>1. Наименование дисциплины</w:t>
      </w:r>
      <w:bookmarkEnd w:id="4"/>
      <w:r w:rsidRPr="00D12B64">
        <w:t xml:space="preserve"> </w:t>
      </w:r>
    </w:p>
    <w:p w14:paraId="01F19A32" w14:textId="0F9CC4F0" w:rsidR="00D12B64" w:rsidRPr="003509B0" w:rsidRDefault="00D12B64">
      <w:pPr>
        <w:spacing w:after="160" w:line="259" w:lineRule="auto"/>
        <w:rPr>
          <w:i/>
          <w:strike/>
        </w:rPr>
      </w:pPr>
      <w:r w:rsidRPr="00D12B64">
        <w:rPr>
          <w:sz w:val="28"/>
          <w:szCs w:val="28"/>
        </w:rPr>
        <w:t>«Иностранный язык</w:t>
      </w:r>
      <w:r w:rsidR="00027F72" w:rsidRPr="00027F72">
        <w:t xml:space="preserve"> </w:t>
      </w:r>
      <w:r w:rsidR="00027F72" w:rsidRPr="00206E7B">
        <w:rPr>
          <w:sz w:val="28"/>
          <w:szCs w:val="28"/>
        </w:rPr>
        <w:t>в профессиональной сфере</w:t>
      </w:r>
      <w:r w:rsidRPr="00D12B64">
        <w:rPr>
          <w:sz w:val="28"/>
          <w:szCs w:val="28"/>
        </w:rPr>
        <w:t>»</w:t>
      </w:r>
      <w:r w:rsidR="003509B0">
        <w:rPr>
          <w:sz w:val="28"/>
          <w:szCs w:val="28"/>
        </w:rPr>
        <w:t xml:space="preserve"> </w:t>
      </w:r>
      <w:r w:rsidR="003509B0" w:rsidRPr="003509B0">
        <w:rPr>
          <w:i/>
          <w:sz w:val="28"/>
          <w:szCs w:val="28"/>
        </w:rPr>
        <w:t>(немецкий. французский, китайский языки)</w:t>
      </w:r>
    </w:p>
    <w:p w14:paraId="2CB51E3F" w14:textId="77777777" w:rsidR="00D12B64" w:rsidRDefault="00D12B64" w:rsidP="00CF0015">
      <w:pPr>
        <w:pStyle w:val="1"/>
      </w:pPr>
      <w:bookmarkStart w:id="5" w:name="_Toc105686553"/>
      <w:r w:rsidRPr="00D12B64">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5"/>
    </w:p>
    <w:p w14:paraId="3B562590" w14:textId="77777777" w:rsidR="00CF0015" w:rsidRPr="00CF0015" w:rsidRDefault="00CF0015" w:rsidP="00CF0015">
      <w:pPr>
        <w:rPr>
          <w:lang w:eastAsia="en-US"/>
        </w:rPr>
      </w:pPr>
    </w:p>
    <w:p w14:paraId="72EBEB83" w14:textId="79675875" w:rsidR="00D12B64" w:rsidRPr="003509B0" w:rsidRDefault="00D12B64" w:rsidP="00AC2CCC">
      <w:pPr>
        <w:spacing w:after="160" w:line="259" w:lineRule="auto"/>
        <w:jc w:val="both"/>
        <w:rPr>
          <w:b/>
          <w:i/>
          <w:sz w:val="28"/>
          <w:szCs w:val="28"/>
        </w:rPr>
      </w:pPr>
      <w:r>
        <w:rPr>
          <w:sz w:val="28"/>
          <w:szCs w:val="28"/>
        </w:rPr>
        <w:t>Ди</w:t>
      </w:r>
      <w:r w:rsidRPr="00D12B64">
        <w:rPr>
          <w:sz w:val="28"/>
          <w:szCs w:val="28"/>
        </w:rPr>
        <w:t>сциплина «Иностранный язык</w:t>
      </w:r>
      <w:r w:rsidR="005E077D">
        <w:rPr>
          <w:sz w:val="28"/>
          <w:szCs w:val="28"/>
        </w:rPr>
        <w:t xml:space="preserve"> в профессиональной сфере</w:t>
      </w:r>
      <w:r w:rsidRPr="00D12B64">
        <w:rPr>
          <w:sz w:val="28"/>
          <w:szCs w:val="28"/>
        </w:rPr>
        <w:t>» обеспечивает формирование следующих компетенций</w:t>
      </w:r>
      <w:r w:rsidR="0066038D">
        <w:rPr>
          <w:sz w:val="28"/>
          <w:szCs w:val="28"/>
        </w:rPr>
        <w:t xml:space="preserve"> для направлений подготовки</w:t>
      </w:r>
      <w:r w:rsidRPr="00D12B64">
        <w:rPr>
          <w:sz w:val="28"/>
          <w:szCs w:val="28"/>
        </w:rPr>
        <w:t>:</w:t>
      </w:r>
      <w:r w:rsidRPr="00D12B64">
        <w:rPr>
          <w:sz w:val="28"/>
          <w:szCs w:val="28"/>
        </w:rPr>
        <w:cr/>
      </w:r>
      <w:r w:rsidR="00156E6B" w:rsidRPr="003509B0">
        <w:rPr>
          <w:b/>
          <w:i/>
          <w:sz w:val="28"/>
          <w:szCs w:val="28"/>
        </w:rPr>
        <w:t xml:space="preserve">38.03.04 – Государственное и муниципальное управление, 41.03.04 – </w:t>
      </w:r>
      <w:r w:rsidR="00324D11" w:rsidRPr="003509B0">
        <w:rPr>
          <w:b/>
          <w:i/>
          <w:sz w:val="28"/>
          <w:szCs w:val="28"/>
        </w:rPr>
        <w:t>Политология,</w:t>
      </w:r>
      <w:r w:rsidR="00324D11" w:rsidRPr="003509B0">
        <w:rPr>
          <w:b/>
          <w:sz w:val="28"/>
          <w:szCs w:val="28"/>
        </w:rPr>
        <w:t xml:space="preserve"> </w:t>
      </w:r>
      <w:r w:rsidR="00324D11" w:rsidRPr="003509B0">
        <w:rPr>
          <w:b/>
          <w:i/>
          <w:sz w:val="28"/>
          <w:szCs w:val="28"/>
        </w:rPr>
        <w:t>38.03.03</w:t>
      </w:r>
      <w:r w:rsidRPr="003509B0">
        <w:rPr>
          <w:b/>
          <w:i/>
          <w:sz w:val="28"/>
        </w:rPr>
        <w:t xml:space="preserve"> – Менеджмент</w:t>
      </w:r>
      <w:r w:rsidR="005E077D" w:rsidRPr="003509B0">
        <w:rPr>
          <w:b/>
          <w:i/>
          <w:sz w:val="28"/>
        </w:rPr>
        <w:t xml:space="preserve"> и управление бизнесом</w:t>
      </w:r>
      <w:r w:rsidRPr="003509B0">
        <w:rPr>
          <w:b/>
          <w:i/>
          <w:sz w:val="28"/>
          <w:szCs w:val="28"/>
        </w:rPr>
        <w:t>,</w:t>
      </w:r>
      <w:r w:rsidR="0028513D" w:rsidRPr="003509B0">
        <w:rPr>
          <w:b/>
        </w:rPr>
        <w:t xml:space="preserve"> </w:t>
      </w:r>
      <w:r w:rsidR="0028513D" w:rsidRPr="003509B0">
        <w:rPr>
          <w:b/>
          <w:i/>
          <w:sz w:val="28"/>
          <w:szCs w:val="28"/>
        </w:rPr>
        <w:t xml:space="preserve">39.03.01 Социология, </w:t>
      </w:r>
      <w:r w:rsidR="00324D11" w:rsidRPr="003509B0">
        <w:rPr>
          <w:b/>
          <w:i/>
          <w:sz w:val="28"/>
          <w:szCs w:val="28"/>
        </w:rPr>
        <w:t>43.03.02 - Туризм,</w:t>
      </w:r>
      <w:r w:rsidR="0028513D" w:rsidRPr="003509B0">
        <w:rPr>
          <w:b/>
          <w:i/>
          <w:sz w:val="28"/>
          <w:szCs w:val="28"/>
        </w:rPr>
        <w:t xml:space="preserve"> 38.03.03 Управление персоналом,</w:t>
      </w:r>
      <w:r w:rsidR="00324D11" w:rsidRPr="003509B0">
        <w:rPr>
          <w:b/>
          <w:i/>
          <w:sz w:val="28"/>
          <w:szCs w:val="28"/>
        </w:rPr>
        <w:t xml:space="preserve"> </w:t>
      </w:r>
      <w:r w:rsidRPr="003509B0">
        <w:rPr>
          <w:b/>
          <w:i/>
          <w:sz w:val="28"/>
          <w:szCs w:val="28"/>
        </w:rPr>
        <w:t>38.03.01 – Экономика</w:t>
      </w:r>
    </w:p>
    <w:tbl>
      <w:tblPr>
        <w:tblStyle w:val="a6"/>
        <w:tblW w:w="0" w:type="auto"/>
        <w:tblLook w:val="04A0" w:firstRow="1" w:lastRow="0" w:firstColumn="1" w:lastColumn="0" w:noHBand="0" w:noVBand="1"/>
      </w:tblPr>
      <w:tblGrid>
        <w:gridCol w:w="1691"/>
        <w:gridCol w:w="2150"/>
        <w:gridCol w:w="2266"/>
        <w:gridCol w:w="3464"/>
      </w:tblGrid>
      <w:tr w:rsidR="006B16DD" w14:paraId="0D273BD4" w14:textId="77777777" w:rsidTr="00D12B64">
        <w:tc>
          <w:tcPr>
            <w:tcW w:w="1696" w:type="dxa"/>
          </w:tcPr>
          <w:p w14:paraId="5FB6F780" w14:textId="77777777" w:rsidR="00D12B64" w:rsidRPr="00206E7B" w:rsidRDefault="00D12B64" w:rsidP="00D12B64">
            <w:pPr>
              <w:jc w:val="center"/>
              <w:rPr>
                <w:b/>
              </w:rPr>
            </w:pPr>
            <w:r w:rsidRPr="00206E7B">
              <w:rPr>
                <w:b/>
              </w:rPr>
              <w:t>Код</w:t>
            </w:r>
          </w:p>
          <w:p w14:paraId="0941CD88" w14:textId="77777777" w:rsidR="00D12B64" w:rsidRPr="00206E7B" w:rsidRDefault="00D12B64" w:rsidP="00D12B64">
            <w:pPr>
              <w:jc w:val="center"/>
              <w:rPr>
                <w:b/>
                <w:sz w:val="28"/>
                <w:szCs w:val="28"/>
              </w:rPr>
            </w:pPr>
            <w:r w:rsidRPr="00206E7B">
              <w:rPr>
                <w:b/>
              </w:rPr>
              <w:t>компетенции</w:t>
            </w:r>
          </w:p>
        </w:tc>
        <w:tc>
          <w:tcPr>
            <w:tcW w:w="1701" w:type="dxa"/>
          </w:tcPr>
          <w:p w14:paraId="3C76A0B1" w14:textId="1EDE0D7C" w:rsidR="00D12B64" w:rsidRPr="00206E7B" w:rsidRDefault="00D12B64" w:rsidP="00206E7B">
            <w:pPr>
              <w:jc w:val="center"/>
              <w:rPr>
                <w:b/>
                <w:sz w:val="28"/>
                <w:szCs w:val="28"/>
              </w:rPr>
            </w:pPr>
            <w:r w:rsidRPr="00206E7B">
              <w:rPr>
                <w:b/>
              </w:rPr>
              <w:t>Наименование компетенции</w:t>
            </w:r>
          </w:p>
        </w:tc>
        <w:tc>
          <w:tcPr>
            <w:tcW w:w="2268" w:type="dxa"/>
          </w:tcPr>
          <w:p w14:paraId="2DFF6850" w14:textId="77777777" w:rsidR="00D12B64" w:rsidRPr="00206E7B" w:rsidRDefault="00D12B64" w:rsidP="00D12B64">
            <w:pPr>
              <w:jc w:val="center"/>
              <w:rPr>
                <w:b/>
                <w:sz w:val="28"/>
                <w:szCs w:val="28"/>
              </w:rPr>
            </w:pPr>
            <w:r w:rsidRPr="00206E7B">
              <w:rPr>
                <w:b/>
              </w:rPr>
              <w:t>Индикаторы достижения компетенции</w:t>
            </w:r>
          </w:p>
        </w:tc>
        <w:tc>
          <w:tcPr>
            <w:tcW w:w="3680" w:type="dxa"/>
          </w:tcPr>
          <w:p w14:paraId="3A519FE0" w14:textId="77777777" w:rsidR="00F81D96" w:rsidRPr="00206E7B" w:rsidRDefault="00C17FB4" w:rsidP="00C17FB4">
            <w:pPr>
              <w:jc w:val="center"/>
              <w:rPr>
                <w:b/>
              </w:rPr>
            </w:pPr>
            <w:r w:rsidRPr="00206E7B">
              <w:rPr>
                <w:b/>
              </w:rPr>
              <w:t xml:space="preserve">Результаты обучения </w:t>
            </w:r>
          </w:p>
          <w:p w14:paraId="686F33E8" w14:textId="77777777" w:rsidR="00D12B64" w:rsidRPr="00206E7B" w:rsidRDefault="00C17FB4" w:rsidP="00C17FB4">
            <w:pPr>
              <w:jc w:val="center"/>
              <w:rPr>
                <w:b/>
                <w:sz w:val="28"/>
                <w:szCs w:val="28"/>
              </w:rPr>
            </w:pPr>
            <w:r w:rsidRPr="00206E7B">
              <w:rPr>
                <w:b/>
              </w:rPr>
              <w:t>(</w:t>
            </w:r>
            <w:r w:rsidR="00D12B64" w:rsidRPr="00206E7B">
              <w:rPr>
                <w:b/>
              </w:rPr>
              <w:t>умения и знания), соотнесенные с компетенциями /индикаторами достижения компетенции</w:t>
            </w:r>
          </w:p>
        </w:tc>
      </w:tr>
      <w:tr w:rsidR="006B16DD" w14:paraId="2004C0BC" w14:textId="77777777" w:rsidTr="00D12B64">
        <w:tc>
          <w:tcPr>
            <w:tcW w:w="1696" w:type="dxa"/>
          </w:tcPr>
          <w:p w14:paraId="352EE0C0" w14:textId="77777777" w:rsidR="00D12B64" w:rsidRPr="00D12B64" w:rsidRDefault="00D12B64">
            <w:pPr>
              <w:spacing w:after="160" w:line="259" w:lineRule="auto"/>
              <w:rPr>
                <w:szCs w:val="28"/>
              </w:rPr>
            </w:pPr>
            <w:r w:rsidRPr="00D12B64">
              <w:rPr>
                <w:szCs w:val="28"/>
              </w:rPr>
              <w:t>УК-3</w:t>
            </w:r>
          </w:p>
        </w:tc>
        <w:tc>
          <w:tcPr>
            <w:tcW w:w="1701" w:type="dxa"/>
          </w:tcPr>
          <w:p w14:paraId="6270EA15" w14:textId="77777777" w:rsidR="00D12B64" w:rsidRPr="00BB3B5A" w:rsidRDefault="00D12B64" w:rsidP="00D12B64">
            <w:pPr>
              <w:spacing w:after="160" w:line="259" w:lineRule="auto"/>
            </w:pPr>
            <w:r w:rsidRPr="00BB3B5A">
              <w:t>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268" w:type="dxa"/>
          </w:tcPr>
          <w:p w14:paraId="20D11AA5" w14:textId="77777777" w:rsidR="00D12B64" w:rsidRPr="00BB3B5A" w:rsidRDefault="00D12B64" w:rsidP="00D12B64">
            <w:pPr>
              <w:spacing w:after="160" w:line="259" w:lineRule="auto"/>
            </w:pPr>
            <w:r w:rsidRPr="00BB3B5A">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680" w:type="dxa"/>
          </w:tcPr>
          <w:p w14:paraId="10F7FED1" w14:textId="77777777" w:rsidR="00D12B64" w:rsidRPr="00BB3B5A" w:rsidRDefault="00D12B64" w:rsidP="00D12B64">
            <w:pPr>
              <w:spacing w:line="259" w:lineRule="auto"/>
              <w:rPr>
                <w:i/>
              </w:rPr>
            </w:pPr>
            <w:r w:rsidRPr="00BB3B5A">
              <w:rPr>
                <w:i/>
              </w:rPr>
              <w:t>1.Знать:</w:t>
            </w:r>
          </w:p>
          <w:p w14:paraId="14F7475C" w14:textId="77777777" w:rsidR="00D12B64" w:rsidRPr="00BB3B5A" w:rsidRDefault="00D12B64" w:rsidP="00D12B64">
            <w:pPr>
              <w:spacing w:line="259" w:lineRule="auto"/>
            </w:pPr>
            <w:r w:rsidRPr="00BB3B5A">
              <w:t xml:space="preserve">- значения изученных лексических </w:t>
            </w:r>
          </w:p>
          <w:p w14:paraId="6D794712" w14:textId="77777777" w:rsidR="00D12B64" w:rsidRPr="00BB3B5A" w:rsidRDefault="00D12B64" w:rsidP="00156E6B">
            <w:pPr>
              <w:spacing w:line="259" w:lineRule="auto"/>
            </w:pPr>
            <w:r w:rsidRPr="00BB3B5A">
              <w:t xml:space="preserve">единиц, обслуживающих ситуации иноязычного общения в сферах деятельности, предусмотренной направлениями подготовки </w:t>
            </w:r>
          </w:p>
          <w:p w14:paraId="60A875A6" w14:textId="77777777" w:rsidR="00D12B64" w:rsidRPr="00BB3B5A" w:rsidRDefault="00D12B64" w:rsidP="00D12B64">
            <w:pPr>
              <w:spacing w:line="259" w:lineRule="auto"/>
              <w:rPr>
                <w:i/>
              </w:rPr>
            </w:pPr>
            <w:r w:rsidRPr="00BB3B5A">
              <w:rPr>
                <w:i/>
              </w:rPr>
              <w:t>Уметь:</w:t>
            </w:r>
          </w:p>
          <w:p w14:paraId="39B641BD" w14:textId="77777777" w:rsidR="00D12B64" w:rsidRPr="00BB3B5A" w:rsidRDefault="00D12B64" w:rsidP="00D12B64">
            <w:pPr>
              <w:spacing w:line="259" w:lineRule="auto"/>
            </w:pPr>
            <w:r w:rsidRPr="00BB3B5A">
              <w:t>- использовать иностранный язык в межличностном общении и профессиональной деятельности при вербальном и невербальном общении.</w:t>
            </w:r>
          </w:p>
        </w:tc>
      </w:tr>
      <w:tr w:rsidR="006B16DD" w14:paraId="7EA1C1E2" w14:textId="77777777" w:rsidTr="00D12B64">
        <w:tc>
          <w:tcPr>
            <w:tcW w:w="1696" w:type="dxa"/>
          </w:tcPr>
          <w:p w14:paraId="7162B44D" w14:textId="77777777" w:rsidR="00D12B64" w:rsidRDefault="00D12B64" w:rsidP="00D12B64">
            <w:pPr>
              <w:spacing w:line="259" w:lineRule="auto"/>
              <w:rPr>
                <w:sz w:val="28"/>
                <w:szCs w:val="28"/>
              </w:rPr>
            </w:pPr>
          </w:p>
        </w:tc>
        <w:tc>
          <w:tcPr>
            <w:tcW w:w="1701" w:type="dxa"/>
          </w:tcPr>
          <w:p w14:paraId="72ABDD2A" w14:textId="77777777" w:rsidR="00D12B64" w:rsidRPr="00BB3B5A" w:rsidRDefault="00D12B64" w:rsidP="00D12B64">
            <w:pPr>
              <w:spacing w:line="259" w:lineRule="auto"/>
            </w:pPr>
          </w:p>
        </w:tc>
        <w:tc>
          <w:tcPr>
            <w:tcW w:w="2268" w:type="dxa"/>
          </w:tcPr>
          <w:p w14:paraId="46508360" w14:textId="77777777" w:rsidR="00D12B64" w:rsidRPr="00BB3B5A" w:rsidRDefault="00D12B64" w:rsidP="00D12B64">
            <w:r w:rsidRPr="00BB3B5A">
              <w:t xml:space="preserve">2. Реализует на иностранном языке </w:t>
            </w:r>
          </w:p>
          <w:p w14:paraId="19CCE21A" w14:textId="77777777" w:rsidR="00D12B64" w:rsidRPr="00BB3B5A" w:rsidRDefault="00D12B64" w:rsidP="00D12B64">
            <w:r w:rsidRPr="00BB3B5A">
              <w:t xml:space="preserve">коммуникативные </w:t>
            </w:r>
          </w:p>
          <w:p w14:paraId="640ACC52" w14:textId="77777777" w:rsidR="00D12B64" w:rsidRPr="00BB3B5A" w:rsidRDefault="00D12B64" w:rsidP="00D12B64">
            <w:r w:rsidRPr="00BB3B5A">
              <w:t xml:space="preserve">намерения устно и </w:t>
            </w:r>
          </w:p>
          <w:p w14:paraId="0D4D4D91" w14:textId="77777777" w:rsidR="00D12B64" w:rsidRPr="00BB3B5A" w:rsidRDefault="00D12B64" w:rsidP="00D12B64">
            <w:r w:rsidRPr="00BB3B5A">
              <w:t xml:space="preserve">письменно, используя современные </w:t>
            </w:r>
          </w:p>
          <w:p w14:paraId="69A57D1A" w14:textId="77777777" w:rsidR="00D12B64" w:rsidRPr="00BB3B5A" w:rsidRDefault="00D12B64" w:rsidP="00D12B64">
            <w:r w:rsidRPr="00BB3B5A">
              <w:t xml:space="preserve">информационно </w:t>
            </w:r>
          </w:p>
          <w:p w14:paraId="0CBD4EF3" w14:textId="77777777" w:rsidR="00D12B64" w:rsidRPr="00BB3B5A" w:rsidRDefault="00D12B64" w:rsidP="00D12B64">
            <w:r w:rsidRPr="00BB3B5A">
              <w:t>коммуникационные технологии.</w:t>
            </w:r>
          </w:p>
        </w:tc>
        <w:tc>
          <w:tcPr>
            <w:tcW w:w="3680" w:type="dxa"/>
          </w:tcPr>
          <w:p w14:paraId="558A8775" w14:textId="77777777" w:rsidR="006B16DD" w:rsidRPr="00BB3B5A" w:rsidRDefault="006B16DD" w:rsidP="006B16DD">
            <w:pPr>
              <w:rPr>
                <w:i/>
              </w:rPr>
            </w:pPr>
            <w:r w:rsidRPr="00BB3B5A">
              <w:rPr>
                <w:i/>
              </w:rPr>
              <w:t xml:space="preserve">2. Знать: </w:t>
            </w:r>
          </w:p>
          <w:p w14:paraId="3E7B82C6" w14:textId="77777777" w:rsidR="006B16DD" w:rsidRPr="00BB3B5A" w:rsidRDefault="006B16DD" w:rsidP="006B16DD">
            <w:r w:rsidRPr="00BB3B5A">
              <w:t xml:space="preserve">- виды коммуникативных намерений; значения лексических единиц иностранного языка при использовании </w:t>
            </w:r>
          </w:p>
          <w:p w14:paraId="2354B5A8" w14:textId="77777777" w:rsidR="006B16DD" w:rsidRPr="00BB3B5A" w:rsidRDefault="006B16DD" w:rsidP="006B16DD">
            <w:r w:rsidRPr="00BB3B5A">
              <w:t>современных информационно-коммуникативных технологий.</w:t>
            </w:r>
          </w:p>
          <w:p w14:paraId="03C9ABB4" w14:textId="77777777" w:rsidR="006B16DD" w:rsidRPr="00BB3B5A" w:rsidRDefault="006B16DD" w:rsidP="006B16DD">
            <w:pPr>
              <w:rPr>
                <w:i/>
              </w:rPr>
            </w:pPr>
            <w:r w:rsidRPr="00BB3B5A">
              <w:rPr>
                <w:i/>
              </w:rPr>
              <w:t>Уметь:</w:t>
            </w:r>
          </w:p>
          <w:p w14:paraId="6ACCB84F" w14:textId="77777777" w:rsidR="006B16DD" w:rsidRPr="00BB3B5A" w:rsidRDefault="006B16DD" w:rsidP="006B16DD">
            <w:r w:rsidRPr="00BB3B5A">
              <w:t xml:space="preserve">- подбирать и применять соответствующие лексические единицы иностранного языка в общении и речевой </w:t>
            </w:r>
          </w:p>
          <w:p w14:paraId="4AC79713" w14:textId="77777777" w:rsidR="006B16DD" w:rsidRPr="00BB3B5A" w:rsidRDefault="006B16DD" w:rsidP="006B16DD">
            <w:r w:rsidRPr="00BB3B5A">
              <w:lastRenderedPageBreak/>
              <w:t xml:space="preserve">деятельности на иностранном языке </w:t>
            </w:r>
          </w:p>
          <w:p w14:paraId="65FB8ECA" w14:textId="77777777" w:rsidR="00D12B64" w:rsidRPr="00BB3B5A" w:rsidRDefault="006B16DD" w:rsidP="006B16DD">
            <w:r w:rsidRPr="00BB3B5A">
              <w:t>при использовании современных информационно-коммуникативных технологий</w:t>
            </w:r>
          </w:p>
        </w:tc>
      </w:tr>
      <w:tr w:rsidR="006B16DD" w:rsidRPr="00BB3B5A" w14:paraId="66558CDF" w14:textId="77777777" w:rsidTr="00D12B64">
        <w:tc>
          <w:tcPr>
            <w:tcW w:w="1696" w:type="dxa"/>
          </w:tcPr>
          <w:p w14:paraId="1E97E786" w14:textId="77777777" w:rsidR="00D12B64" w:rsidRDefault="00D12B64">
            <w:pPr>
              <w:spacing w:after="160" w:line="259" w:lineRule="auto"/>
              <w:rPr>
                <w:sz w:val="28"/>
                <w:szCs w:val="28"/>
              </w:rPr>
            </w:pPr>
          </w:p>
        </w:tc>
        <w:tc>
          <w:tcPr>
            <w:tcW w:w="1701" w:type="dxa"/>
          </w:tcPr>
          <w:p w14:paraId="4499D33A" w14:textId="77777777" w:rsidR="00D12B64" w:rsidRPr="00BB3B5A" w:rsidRDefault="00D12B64">
            <w:pPr>
              <w:spacing w:after="160" w:line="259" w:lineRule="auto"/>
            </w:pPr>
          </w:p>
        </w:tc>
        <w:tc>
          <w:tcPr>
            <w:tcW w:w="2268" w:type="dxa"/>
          </w:tcPr>
          <w:p w14:paraId="5C491FDA" w14:textId="77777777" w:rsidR="00D12B64" w:rsidRPr="00BB3B5A" w:rsidRDefault="006B16DD" w:rsidP="006B16DD">
            <w:pPr>
              <w:spacing w:after="160" w:line="259" w:lineRule="auto"/>
            </w:pPr>
            <w:r w:rsidRPr="00BB3B5A">
              <w:t>3. Использует приемы публичной речи и делового и профессионального дискурса на иностранном языке.</w:t>
            </w:r>
          </w:p>
        </w:tc>
        <w:tc>
          <w:tcPr>
            <w:tcW w:w="3680" w:type="dxa"/>
          </w:tcPr>
          <w:p w14:paraId="7C57C87B" w14:textId="77777777" w:rsidR="006B16DD" w:rsidRPr="00BB3B5A" w:rsidRDefault="006B16DD" w:rsidP="006B16DD">
            <w:pPr>
              <w:spacing w:line="259" w:lineRule="auto"/>
              <w:rPr>
                <w:i/>
              </w:rPr>
            </w:pPr>
            <w:r w:rsidRPr="00BB3B5A">
              <w:t xml:space="preserve">3. </w:t>
            </w:r>
            <w:r w:rsidRPr="00BB3B5A">
              <w:rPr>
                <w:i/>
              </w:rPr>
              <w:t>Знать:</w:t>
            </w:r>
          </w:p>
          <w:p w14:paraId="4EB3122A" w14:textId="77777777" w:rsidR="006B16DD" w:rsidRPr="00BB3B5A" w:rsidRDefault="006B16DD" w:rsidP="006B16DD">
            <w:r w:rsidRPr="00BB3B5A">
              <w:t xml:space="preserve">- приемы и принципы построения публичной речи в ситуации межкультурного взаимодействия; приёмы </w:t>
            </w:r>
          </w:p>
          <w:p w14:paraId="46CCBC49" w14:textId="77777777" w:rsidR="00D12B64" w:rsidRPr="00BB3B5A" w:rsidRDefault="006B16DD" w:rsidP="006B16DD">
            <w:r w:rsidRPr="00BB3B5A">
              <w:t>убеждения, аргументации, выражения мнения на иностранном языке;</w:t>
            </w:r>
          </w:p>
          <w:p w14:paraId="37600CFE" w14:textId="77777777" w:rsidR="006B16DD" w:rsidRPr="00BB3B5A" w:rsidRDefault="006B16DD" w:rsidP="006B16DD">
            <w:r w:rsidRPr="00BB3B5A">
              <w:t xml:space="preserve">лексико-грамматические особенности иноязычной публичной речи в ситуации делового и профессионального </w:t>
            </w:r>
          </w:p>
          <w:p w14:paraId="7ADF4942" w14:textId="77777777" w:rsidR="006B16DD" w:rsidRPr="00BB3B5A" w:rsidRDefault="006B16DD" w:rsidP="006B16DD">
            <w:r w:rsidRPr="00BB3B5A">
              <w:t>общения; правила подготовки публичной речи на иностранном языке; приемы и иноязычные средства делового и профессионального дискурса;</w:t>
            </w:r>
          </w:p>
          <w:p w14:paraId="630A52C6" w14:textId="77777777" w:rsidR="006B16DD" w:rsidRPr="00BB3B5A" w:rsidRDefault="006B16DD" w:rsidP="006B16DD">
            <w:pPr>
              <w:rPr>
                <w:i/>
              </w:rPr>
            </w:pPr>
            <w:r w:rsidRPr="00BB3B5A">
              <w:rPr>
                <w:i/>
              </w:rPr>
              <w:t>Уметь:</w:t>
            </w:r>
          </w:p>
          <w:p w14:paraId="1E16620E" w14:textId="77777777" w:rsidR="006B16DD" w:rsidRPr="00BB3B5A" w:rsidRDefault="006B16DD" w:rsidP="006B16DD">
            <w:r w:rsidRPr="00BB3B5A">
              <w:t xml:space="preserve">- сообщать информацию на основе прочитанного текста в форме подготовленного монологического высказывания; использовать приемы и принципы построения публичной </w:t>
            </w:r>
          </w:p>
          <w:p w14:paraId="5BBC6AAE" w14:textId="77777777" w:rsidR="006B16DD" w:rsidRPr="00BB3B5A" w:rsidRDefault="006B16DD" w:rsidP="006B16DD">
            <w:r w:rsidRPr="00BB3B5A">
              <w:t>речи для сообщения профессионально-ориентированного содержания на иностранном языке;</w:t>
            </w:r>
          </w:p>
        </w:tc>
      </w:tr>
      <w:tr w:rsidR="006B16DD" w14:paraId="70B9DB1B" w14:textId="77777777" w:rsidTr="00D12B64">
        <w:tc>
          <w:tcPr>
            <w:tcW w:w="1696" w:type="dxa"/>
          </w:tcPr>
          <w:p w14:paraId="7B0A23EB" w14:textId="77777777" w:rsidR="00D12B64" w:rsidRDefault="00D12B64">
            <w:pPr>
              <w:spacing w:after="160" w:line="259" w:lineRule="auto"/>
              <w:rPr>
                <w:sz w:val="28"/>
                <w:szCs w:val="28"/>
              </w:rPr>
            </w:pPr>
          </w:p>
        </w:tc>
        <w:tc>
          <w:tcPr>
            <w:tcW w:w="1701" w:type="dxa"/>
          </w:tcPr>
          <w:p w14:paraId="4F10F790" w14:textId="77777777" w:rsidR="00D12B64" w:rsidRPr="00BB3B5A" w:rsidRDefault="00D12B64">
            <w:pPr>
              <w:spacing w:after="160" w:line="259" w:lineRule="auto"/>
            </w:pPr>
          </w:p>
        </w:tc>
        <w:tc>
          <w:tcPr>
            <w:tcW w:w="2268" w:type="dxa"/>
          </w:tcPr>
          <w:p w14:paraId="58F63FA1" w14:textId="77777777" w:rsidR="00D12B64" w:rsidRPr="00BB3B5A" w:rsidRDefault="006B16DD">
            <w:pPr>
              <w:spacing w:after="160" w:line="259" w:lineRule="auto"/>
            </w:pPr>
            <w:r w:rsidRPr="00BB3B5A">
              <w:t>4. Демонстрирует владения основами академической коммуникации и речевого этикета изучаемого иностранного языка.</w:t>
            </w:r>
          </w:p>
        </w:tc>
        <w:tc>
          <w:tcPr>
            <w:tcW w:w="3680" w:type="dxa"/>
          </w:tcPr>
          <w:p w14:paraId="79F3E80A" w14:textId="77777777" w:rsidR="006B16DD" w:rsidRPr="00BB3B5A" w:rsidRDefault="006B16DD" w:rsidP="006B16DD">
            <w:r w:rsidRPr="00BB3B5A">
              <w:t xml:space="preserve">4. </w:t>
            </w:r>
            <w:r w:rsidRPr="00BB3B5A">
              <w:rPr>
                <w:i/>
              </w:rPr>
              <w:t>Знать:</w:t>
            </w:r>
            <w:r w:rsidRPr="00BB3B5A">
              <w:t xml:space="preserve"> </w:t>
            </w:r>
          </w:p>
          <w:p w14:paraId="1D19BEB2" w14:textId="77777777" w:rsidR="006B16DD" w:rsidRPr="00BB3B5A" w:rsidRDefault="006B16DD" w:rsidP="006B16DD">
            <w:pPr>
              <w:spacing w:line="259" w:lineRule="auto"/>
            </w:pPr>
            <w:r w:rsidRPr="00BB3B5A">
              <w:t xml:space="preserve">- основные нормы академического и социального поведения и речевой этикет, принятые в стране изучаемого языка </w:t>
            </w:r>
            <w:r w:rsidRPr="00BB3B5A">
              <w:rPr>
                <w:i/>
              </w:rPr>
              <w:t>Уметь:</w:t>
            </w:r>
            <w:r w:rsidRPr="00BB3B5A">
              <w:t xml:space="preserve"> </w:t>
            </w:r>
          </w:p>
          <w:p w14:paraId="7FB57E43" w14:textId="77777777" w:rsidR="00D12B64" w:rsidRPr="00BB3B5A" w:rsidRDefault="006B16DD">
            <w:pPr>
              <w:spacing w:after="160" w:line="259" w:lineRule="auto"/>
            </w:pPr>
            <w:r w:rsidRPr="00BB3B5A">
              <w:t xml:space="preserve">-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w:t>
            </w:r>
            <w:r w:rsidRPr="00BB3B5A">
              <w:lastRenderedPageBreak/>
              <w:t>общения</w:t>
            </w:r>
          </w:p>
        </w:tc>
      </w:tr>
      <w:tr w:rsidR="006B16DD" w14:paraId="547B73FE" w14:textId="77777777" w:rsidTr="00D12B64">
        <w:tc>
          <w:tcPr>
            <w:tcW w:w="1696" w:type="dxa"/>
          </w:tcPr>
          <w:p w14:paraId="251783EF" w14:textId="77777777" w:rsidR="00D12B64" w:rsidRDefault="00D12B64">
            <w:pPr>
              <w:spacing w:after="160" w:line="259" w:lineRule="auto"/>
              <w:rPr>
                <w:sz w:val="28"/>
                <w:szCs w:val="28"/>
              </w:rPr>
            </w:pPr>
          </w:p>
        </w:tc>
        <w:tc>
          <w:tcPr>
            <w:tcW w:w="1701" w:type="dxa"/>
          </w:tcPr>
          <w:p w14:paraId="122D3BAC" w14:textId="77777777" w:rsidR="00D12B64" w:rsidRPr="00BB3B5A" w:rsidRDefault="00D12B64">
            <w:pPr>
              <w:spacing w:after="160" w:line="259" w:lineRule="auto"/>
            </w:pPr>
          </w:p>
        </w:tc>
        <w:tc>
          <w:tcPr>
            <w:tcW w:w="2268" w:type="dxa"/>
          </w:tcPr>
          <w:p w14:paraId="6C56F2C6" w14:textId="77777777" w:rsidR="006B16DD" w:rsidRPr="00BB3B5A" w:rsidRDefault="006B16DD" w:rsidP="006B16DD">
            <w:pPr>
              <w:spacing w:line="259" w:lineRule="auto"/>
            </w:pPr>
            <w:r w:rsidRPr="00BB3B5A">
              <w:t xml:space="preserve">5. Грамотно и эффективно пользоваться иноязычными источниками </w:t>
            </w:r>
          </w:p>
          <w:p w14:paraId="5EAC8619" w14:textId="77777777" w:rsidR="00D12B64" w:rsidRPr="00BB3B5A" w:rsidRDefault="006B16DD" w:rsidP="006B16DD">
            <w:pPr>
              <w:spacing w:line="259" w:lineRule="auto"/>
            </w:pPr>
            <w:r w:rsidRPr="00BB3B5A">
              <w:t>информации.</w:t>
            </w:r>
          </w:p>
        </w:tc>
        <w:tc>
          <w:tcPr>
            <w:tcW w:w="3680" w:type="dxa"/>
          </w:tcPr>
          <w:p w14:paraId="1BA143C7" w14:textId="77777777" w:rsidR="006B16DD" w:rsidRPr="00BB3B5A" w:rsidRDefault="006B16DD" w:rsidP="006B16DD">
            <w:pPr>
              <w:rPr>
                <w:i/>
              </w:rPr>
            </w:pPr>
            <w:r w:rsidRPr="00BB3B5A">
              <w:t xml:space="preserve">5. </w:t>
            </w:r>
            <w:r w:rsidRPr="00BB3B5A">
              <w:rPr>
                <w:i/>
              </w:rPr>
              <w:t>Знать:</w:t>
            </w:r>
          </w:p>
          <w:p w14:paraId="14B1E2D7" w14:textId="77777777" w:rsidR="006B16DD" w:rsidRPr="00BB3B5A" w:rsidRDefault="006B16DD" w:rsidP="006B16DD">
            <w:r w:rsidRPr="00BB3B5A">
              <w:t xml:space="preserve">правила использования различных технических средств с целью поиска и извлечения иноязычной информации; основные правила определения </w:t>
            </w:r>
          </w:p>
          <w:p w14:paraId="075818C4" w14:textId="77777777" w:rsidR="006B16DD" w:rsidRPr="00BB3B5A" w:rsidRDefault="006B16DD" w:rsidP="006B16DD">
            <w:r w:rsidRPr="00BB3B5A">
              <w:t xml:space="preserve">релевантности и надежности иноязычных источников; основные правила анализа и синтеза информации; </w:t>
            </w:r>
          </w:p>
          <w:p w14:paraId="59BAD5B1" w14:textId="77777777" w:rsidR="006B16DD" w:rsidRPr="00BB3B5A" w:rsidRDefault="006B16DD" w:rsidP="006B16DD">
            <w:pPr>
              <w:rPr>
                <w:i/>
              </w:rPr>
            </w:pPr>
            <w:r w:rsidRPr="00BB3B5A">
              <w:rPr>
                <w:i/>
              </w:rPr>
              <w:t>Уметь:</w:t>
            </w:r>
          </w:p>
          <w:p w14:paraId="6FA4D3DF" w14:textId="77777777" w:rsidR="006B16DD" w:rsidRPr="00BB3B5A" w:rsidRDefault="006B16DD" w:rsidP="006B16DD">
            <w:r w:rsidRPr="00BB3B5A">
              <w:t xml:space="preserve">- понимать информацию при чтении учебной и справочной литературы в </w:t>
            </w:r>
          </w:p>
          <w:p w14:paraId="2160F36C" w14:textId="77777777" w:rsidR="006B16DD" w:rsidRPr="00BB3B5A" w:rsidRDefault="006B16DD" w:rsidP="006B16DD">
            <w:r w:rsidRPr="00BB3B5A">
              <w:t>соответствии с конкретной целью;</w:t>
            </w:r>
          </w:p>
          <w:p w14:paraId="1F672ECF" w14:textId="77777777" w:rsidR="00D12B64" w:rsidRPr="00BB3B5A" w:rsidRDefault="006B16DD" w:rsidP="006B16DD">
            <w:r w:rsidRPr="00BB3B5A">
              <w:t>-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tc>
      </w:tr>
      <w:tr w:rsidR="006B16DD" w14:paraId="29747B54" w14:textId="77777777" w:rsidTr="00D12B64">
        <w:tc>
          <w:tcPr>
            <w:tcW w:w="1696" w:type="dxa"/>
          </w:tcPr>
          <w:p w14:paraId="1F1DCB57" w14:textId="77777777" w:rsidR="006B16DD" w:rsidRDefault="006B16DD">
            <w:pPr>
              <w:spacing w:after="160" w:line="259" w:lineRule="auto"/>
              <w:rPr>
                <w:sz w:val="28"/>
                <w:szCs w:val="28"/>
              </w:rPr>
            </w:pPr>
          </w:p>
        </w:tc>
        <w:tc>
          <w:tcPr>
            <w:tcW w:w="1701" w:type="dxa"/>
          </w:tcPr>
          <w:p w14:paraId="550E89F1" w14:textId="77777777" w:rsidR="006B16DD" w:rsidRPr="00BB3B5A" w:rsidRDefault="006B16DD">
            <w:pPr>
              <w:spacing w:after="160" w:line="259" w:lineRule="auto"/>
            </w:pPr>
          </w:p>
        </w:tc>
        <w:tc>
          <w:tcPr>
            <w:tcW w:w="2268" w:type="dxa"/>
          </w:tcPr>
          <w:p w14:paraId="29CECB61" w14:textId="77777777" w:rsidR="006B16DD" w:rsidRPr="00BB3B5A" w:rsidRDefault="006B16DD" w:rsidP="006B16DD">
            <w:pPr>
              <w:spacing w:line="259" w:lineRule="auto"/>
            </w:pPr>
            <w:r w:rsidRPr="00BB3B5A">
              <w:t xml:space="preserve">6. Продуцирует на </w:t>
            </w:r>
          </w:p>
          <w:p w14:paraId="7D5D0022" w14:textId="77777777" w:rsidR="006B16DD" w:rsidRPr="00BB3B5A" w:rsidRDefault="006B16DD" w:rsidP="006B16DD">
            <w:pPr>
              <w:spacing w:line="259" w:lineRule="auto"/>
            </w:pPr>
            <w:r w:rsidRPr="00BB3B5A">
              <w:t xml:space="preserve">иностранном языке </w:t>
            </w:r>
          </w:p>
          <w:p w14:paraId="73DB0585" w14:textId="77777777" w:rsidR="006B16DD" w:rsidRPr="00BB3B5A" w:rsidRDefault="006B16DD" w:rsidP="006B16DD">
            <w:pPr>
              <w:spacing w:line="259" w:lineRule="auto"/>
            </w:pPr>
            <w:r w:rsidRPr="00BB3B5A">
              <w:t xml:space="preserve">письменные речевые произведения в </w:t>
            </w:r>
          </w:p>
          <w:p w14:paraId="346FB22F" w14:textId="77777777" w:rsidR="006B16DD" w:rsidRPr="00BB3B5A" w:rsidRDefault="006B16DD" w:rsidP="006B16DD">
            <w:pPr>
              <w:spacing w:line="259" w:lineRule="auto"/>
            </w:pPr>
            <w:r w:rsidRPr="00BB3B5A">
              <w:t xml:space="preserve">соответствии с </w:t>
            </w:r>
          </w:p>
          <w:p w14:paraId="3C137A15" w14:textId="77777777" w:rsidR="006B16DD" w:rsidRPr="00BB3B5A" w:rsidRDefault="006B16DD" w:rsidP="006B16DD">
            <w:pPr>
              <w:spacing w:line="259" w:lineRule="auto"/>
            </w:pPr>
            <w:r w:rsidRPr="00BB3B5A">
              <w:t xml:space="preserve">коммуникативной </w:t>
            </w:r>
          </w:p>
          <w:p w14:paraId="523F5CA2" w14:textId="77777777" w:rsidR="006B16DD" w:rsidRPr="00BB3B5A" w:rsidRDefault="006B16DD" w:rsidP="006B16DD">
            <w:pPr>
              <w:spacing w:line="259" w:lineRule="auto"/>
            </w:pPr>
            <w:r w:rsidRPr="00BB3B5A">
              <w:t>задачей.</w:t>
            </w:r>
          </w:p>
        </w:tc>
        <w:tc>
          <w:tcPr>
            <w:tcW w:w="3680" w:type="dxa"/>
          </w:tcPr>
          <w:p w14:paraId="63D186FF" w14:textId="77777777" w:rsidR="006B16DD" w:rsidRPr="00BB3B5A" w:rsidRDefault="006B16DD" w:rsidP="006B16DD">
            <w:pPr>
              <w:rPr>
                <w:i/>
              </w:rPr>
            </w:pPr>
            <w:r w:rsidRPr="00BB3B5A">
              <w:t xml:space="preserve">6. </w:t>
            </w:r>
            <w:r w:rsidRPr="00BB3B5A">
              <w:rPr>
                <w:i/>
              </w:rPr>
              <w:t>Знать:</w:t>
            </w:r>
          </w:p>
          <w:p w14:paraId="7834BDCC" w14:textId="77777777" w:rsidR="006B16DD" w:rsidRPr="00BB3B5A" w:rsidRDefault="006B16DD" w:rsidP="006B16DD">
            <w:r w:rsidRPr="00BB3B5A">
              <w:t xml:space="preserve">- основы организации письменной </w:t>
            </w:r>
          </w:p>
          <w:p w14:paraId="1A624129" w14:textId="77777777" w:rsidR="006B16DD" w:rsidRPr="00BB3B5A" w:rsidRDefault="006B16DD" w:rsidP="006B16DD">
            <w:r w:rsidRPr="00BB3B5A">
              <w:t xml:space="preserve">коммуникации; функции письменных </w:t>
            </w:r>
          </w:p>
          <w:p w14:paraId="466A73B9" w14:textId="77777777" w:rsidR="006B16DD" w:rsidRPr="00BB3B5A" w:rsidRDefault="006B16DD" w:rsidP="006B16DD">
            <w:r w:rsidRPr="00BB3B5A">
              <w:t>коммуникативных средств.</w:t>
            </w:r>
          </w:p>
          <w:p w14:paraId="7CE65206" w14:textId="77777777" w:rsidR="006B16DD" w:rsidRPr="00BB3B5A" w:rsidRDefault="006B16DD" w:rsidP="006B16DD">
            <w:pPr>
              <w:rPr>
                <w:i/>
              </w:rPr>
            </w:pPr>
            <w:r w:rsidRPr="00BB3B5A">
              <w:rPr>
                <w:i/>
              </w:rPr>
              <w:t xml:space="preserve">Уметь: </w:t>
            </w:r>
          </w:p>
          <w:p w14:paraId="2AE5BDDF" w14:textId="77777777" w:rsidR="006B16DD" w:rsidRPr="00BB3B5A" w:rsidRDefault="006B16DD" w:rsidP="006B16DD">
            <w:r w:rsidRPr="00BB3B5A">
              <w:t>- письменно реализовывать коммуникативные намерения (информирование, предложение, запрос, побуждение к действию, просьба, (не)согласие, отказ, извинение, благодарность);</w:t>
            </w:r>
          </w:p>
          <w:p w14:paraId="4AB1DA12" w14:textId="77777777" w:rsidR="006B16DD" w:rsidRPr="00BB3B5A" w:rsidRDefault="006B16DD" w:rsidP="006B16DD">
            <w:r w:rsidRPr="00BB3B5A">
              <w:t>- составлять деловые письма,</w:t>
            </w:r>
          </w:p>
          <w:p w14:paraId="2407B803" w14:textId="77777777" w:rsidR="006B16DD" w:rsidRPr="00BB3B5A" w:rsidRDefault="006B16DD" w:rsidP="006B16DD">
            <w:r w:rsidRPr="00BB3B5A">
              <w:t xml:space="preserve">должностные записки, резюме, сопроводительное письмо, контракт и иные </w:t>
            </w:r>
          </w:p>
          <w:p w14:paraId="572B0BE7" w14:textId="77777777" w:rsidR="006B16DD" w:rsidRPr="00BB3B5A" w:rsidRDefault="006B16DD" w:rsidP="006B16DD">
            <w:r w:rsidRPr="00BB3B5A">
              <w:t>виды документов на иностранном языке.</w:t>
            </w:r>
          </w:p>
        </w:tc>
      </w:tr>
    </w:tbl>
    <w:p w14:paraId="74AC1A42" w14:textId="77777777" w:rsidR="00156E6B" w:rsidRDefault="00156E6B">
      <w:pPr>
        <w:spacing w:after="160" w:line="259" w:lineRule="auto"/>
        <w:rPr>
          <w:sz w:val="28"/>
          <w:szCs w:val="28"/>
        </w:rPr>
      </w:pPr>
    </w:p>
    <w:p w14:paraId="09784087" w14:textId="44C001B0" w:rsidR="00156E6B" w:rsidRPr="003509B0" w:rsidRDefault="00A448CA" w:rsidP="00CF0015">
      <w:pPr>
        <w:jc w:val="center"/>
        <w:rPr>
          <w:b/>
          <w:i/>
          <w:sz w:val="28"/>
          <w:szCs w:val="28"/>
        </w:rPr>
      </w:pPr>
      <w:r w:rsidRPr="003509B0">
        <w:rPr>
          <w:b/>
          <w:i/>
          <w:sz w:val="28"/>
          <w:szCs w:val="28"/>
        </w:rPr>
        <w:t>38.03.04 – Государственное и муниципальное управление</w:t>
      </w:r>
      <w:r w:rsidRPr="003509B0">
        <w:rPr>
          <w:b/>
          <w:i/>
          <w:iCs/>
          <w:sz w:val="28"/>
          <w:szCs w:val="28"/>
        </w:rPr>
        <w:t xml:space="preserve"> </w:t>
      </w:r>
      <w:r w:rsidR="00324D11" w:rsidRPr="003509B0">
        <w:rPr>
          <w:b/>
          <w:i/>
          <w:iCs/>
          <w:sz w:val="28"/>
          <w:szCs w:val="28"/>
        </w:rPr>
        <w:t>38.03.05 Бизнес-информатика</w:t>
      </w:r>
      <w:r w:rsidR="00156E6B" w:rsidRPr="003509B0">
        <w:rPr>
          <w:b/>
          <w:i/>
          <w:sz w:val="28"/>
          <w:szCs w:val="28"/>
        </w:rPr>
        <w:t xml:space="preserve">, 27.03.05 – Инноватика, 10.03.01 </w:t>
      </w:r>
      <w:r w:rsidR="0066038D" w:rsidRPr="003509B0">
        <w:rPr>
          <w:b/>
          <w:i/>
          <w:sz w:val="28"/>
          <w:szCs w:val="28"/>
        </w:rPr>
        <w:t xml:space="preserve">– </w:t>
      </w:r>
      <w:r w:rsidR="00156E6B" w:rsidRPr="003509B0">
        <w:rPr>
          <w:b/>
          <w:i/>
          <w:sz w:val="28"/>
          <w:szCs w:val="28"/>
        </w:rPr>
        <w:t xml:space="preserve">Информационная </w:t>
      </w:r>
      <w:r w:rsidR="00156E6B" w:rsidRPr="003509B0">
        <w:rPr>
          <w:b/>
          <w:i/>
          <w:sz w:val="28"/>
          <w:szCs w:val="28"/>
        </w:rPr>
        <w:lastRenderedPageBreak/>
        <w:t>безопасность</w:t>
      </w:r>
      <w:r w:rsidR="0028513D" w:rsidRPr="003509B0">
        <w:rPr>
          <w:b/>
          <w:i/>
          <w:sz w:val="28"/>
          <w:szCs w:val="28"/>
        </w:rPr>
        <w:t>, 09.03.03 Прикладная информатика</w:t>
      </w:r>
      <w:r w:rsidR="00156E6B" w:rsidRPr="003509B0">
        <w:rPr>
          <w:b/>
          <w:i/>
          <w:sz w:val="28"/>
          <w:szCs w:val="28"/>
        </w:rPr>
        <w:t xml:space="preserve">, </w:t>
      </w:r>
      <w:r w:rsidR="0028513D" w:rsidRPr="003509B0">
        <w:rPr>
          <w:b/>
          <w:i/>
          <w:sz w:val="28"/>
          <w:szCs w:val="28"/>
        </w:rPr>
        <w:t>01.03.02. Прикладная математика и информатика,</w:t>
      </w:r>
      <w:r w:rsidR="0028513D" w:rsidRPr="003509B0">
        <w:rPr>
          <w:b/>
        </w:rPr>
        <w:t xml:space="preserve"> </w:t>
      </w:r>
      <w:r w:rsidR="0028513D" w:rsidRPr="003509B0">
        <w:rPr>
          <w:b/>
          <w:i/>
          <w:sz w:val="28"/>
          <w:szCs w:val="28"/>
        </w:rPr>
        <w:t xml:space="preserve">37.03.01 – Психология, </w:t>
      </w:r>
      <w:r w:rsidR="00156E6B" w:rsidRPr="003509B0">
        <w:rPr>
          <w:b/>
          <w:i/>
          <w:sz w:val="28"/>
          <w:szCs w:val="28"/>
        </w:rPr>
        <w:t xml:space="preserve">42.03.01 </w:t>
      </w:r>
      <w:r w:rsidR="0066038D" w:rsidRPr="003509B0">
        <w:rPr>
          <w:b/>
          <w:i/>
          <w:sz w:val="28"/>
          <w:szCs w:val="28"/>
        </w:rPr>
        <w:t xml:space="preserve">– </w:t>
      </w:r>
      <w:r w:rsidR="00156E6B" w:rsidRPr="003509B0">
        <w:rPr>
          <w:b/>
          <w:i/>
          <w:sz w:val="28"/>
          <w:szCs w:val="28"/>
        </w:rPr>
        <w:t>Реклама и связи с общественностью, 47.03.01 – Философия</w:t>
      </w:r>
    </w:p>
    <w:tbl>
      <w:tblPr>
        <w:tblStyle w:val="a6"/>
        <w:tblW w:w="0" w:type="auto"/>
        <w:tblLayout w:type="fixed"/>
        <w:tblLook w:val="04A0" w:firstRow="1" w:lastRow="0" w:firstColumn="1" w:lastColumn="0" w:noHBand="0" w:noVBand="1"/>
      </w:tblPr>
      <w:tblGrid>
        <w:gridCol w:w="1838"/>
        <w:gridCol w:w="2268"/>
        <w:gridCol w:w="1985"/>
        <w:gridCol w:w="3254"/>
      </w:tblGrid>
      <w:tr w:rsidR="0066038D" w:rsidRPr="00D12B64" w14:paraId="6ADE6BFC" w14:textId="77777777" w:rsidTr="00BB3B5A">
        <w:tc>
          <w:tcPr>
            <w:tcW w:w="1838" w:type="dxa"/>
          </w:tcPr>
          <w:p w14:paraId="655039E8" w14:textId="77777777" w:rsidR="0066038D" w:rsidRPr="00BB3B5A" w:rsidRDefault="0066038D" w:rsidP="0070264A">
            <w:pPr>
              <w:jc w:val="center"/>
              <w:rPr>
                <w:b/>
              </w:rPr>
            </w:pPr>
            <w:bookmarkStart w:id="6" w:name="_Hlk105495742"/>
            <w:r w:rsidRPr="00BB3B5A">
              <w:rPr>
                <w:b/>
              </w:rPr>
              <w:t>Код</w:t>
            </w:r>
          </w:p>
          <w:p w14:paraId="51CA6254" w14:textId="77777777" w:rsidR="0066038D" w:rsidRPr="00BB3B5A" w:rsidRDefault="0066038D" w:rsidP="0070264A">
            <w:pPr>
              <w:jc w:val="center"/>
              <w:rPr>
                <w:b/>
                <w:sz w:val="28"/>
                <w:szCs w:val="28"/>
              </w:rPr>
            </w:pPr>
            <w:r w:rsidRPr="00BB3B5A">
              <w:rPr>
                <w:b/>
              </w:rPr>
              <w:t>компетенции</w:t>
            </w:r>
          </w:p>
        </w:tc>
        <w:tc>
          <w:tcPr>
            <w:tcW w:w="2268" w:type="dxa"/>
          </w:tcPr>
          <w:p w14:paraId="5C2B23AE" w14:textId="3C26960D" w:rsidR="0066038D" w:rsidRPr="00BB3B5A" w:rsidRDefault="0066038D" w:rsidP="00BB3B5A">
            <w:pPr>
              <w:jc w:val="center"/>
              <w:rPr>
                <w:b/>
                <w:sz w:val="28"/>
                <w:szCs w:val="28"/>
              </w:rPr>
            </w:pPr>
            <w:r w:rsidRPr="00BB3B5A">
              <w:rPr>
                <w:b/>
              </w:rPr>
              <w:t>Наименование компетенции</w:t>
            </w:r>
          </w:p>
        </w:tc>
        <w:tc>
          <w:tcPr>
            <w:tcW w:w="1985" w:type="dxa"/>
          </w:tcPr>
          <w:p w14:paraId="7E04AB04" w14:textId="77777777" w:rsidR="0066038D" w:rsidRPr="00BB3B5A" w:rsidRDefault="0066038D" w:rsidP="0070264A">
            <w:pPr>
              <w:jc w:val="center"/>
              <w:rPr>
                <w:b/>
                <w:sz w:val="28"/>
                <w:szCs w:val="28"/>
              </w:rPr>
            </w:pPr>
            <w:r w:rsidRPr="00BB3B5A">
              <w:rPr>
                <w:b/>
              </w:rPr>
              <w:t>Индикаторы достижения компетенции</w:t>
            </w:r>
          </w:p>
        </w:tc>
        <w:tc>
          <w:tcPr>
            <w:tcW w:w="3254" w:type="dxa"/>
          </w:tcPr>
          <w:p w14:paraId="1421AC5F" w14:textId="4385424D" w:rsidR="0066038D" w:rsidRPr="00BB3B5A" w:rsidRDefault="0066038D" w:rsidP="00BB3B5A">
            <w:pPr>
              <w:jc w:val="center"/>
              <w:rPr>
                <w:b/>
                <w:sz w:val="28"/>
                <w:szCs w:val="28"/>
              </w:rPr>
            </w:pPr>
            <w:r w:rsidRPr="00BB3B5A">
              <w:rPr>
                <w:b/>
              </w:rPr>
              <w:t>Результаты обучения (умения и знания), соотнесенные с индикаторами достижения компетенции</w:t>
            </w:r>
          </w:p>
        </w:tc>
      </w:tr>
      <w:bookmarkEnd w:id="6"/>
      <w:tr w:rsidR="0066038D" w:rsidRPr="00D12B64" w14:paraId="2CCC0FC8" w14:textId="77777777" w:rsidTr="00BB3B5A">
        <w:tc>
          <w:tcPr>
            <w:tcW w:w="1838" w:type="dxa"/>
          </w:tcPr>
          <w:p w14:paraId="71E19A94" w14:textId="77777777" w:rsidR="0066038D" w:rsidRPr="00D12B64" w:rsidRDefault="0066038D" w:rsidP="0070264A">
            <w:pPr>
              <w:jc w:val="center"/>
              <w:rPr>
                <w:i/>
              </w:rPr>
            </w:pPr>
            <w:r>
              <w:t>УК-4</w:t>
            </w:r>
          </w:p>
        </w:tc>
        <w:tc>
          <w:tcPr>
            <w:tcW w:w="2268" w:type="dxa"/>
          </w:tcPr>
          <w:p w14:paraId="76F41FAA" w14:textId="77777777" w:rsidR="0066038D" w:rsidRPr="00D12B64" w:rsidRDefault="0066038D" w:rsidP="0066038D">
            <w:pPr>
              <w:rPr>
                <w:i/>
              </w:rPr>
            </w:pPr>
            <w:r>
              <w:t xml:space="preserve">Способен осуществлять деловую коммуникацию в устной и </w:t>
            </w:r>
            <w:r w:rsidRPr="0066038D">
              <w:t xml:space="preserve">письменной формах на государственном языке Российской Федерации </w:t>
            </w:r>
            <w:r>
              <w:t xml:space="preserve"> и </w:t>
            </w:r>
            <w:r w:rsidRPr="0066038D">
              <w:t>иностранном</w:t>
            </w:r>
            <w:r w:rsidR="00C128B9">
              <w:t xml:space="preserve"> </w:t>
            </w:r>
            <w:r w:rsidRPr="0066038D">
              <w:t>(ых) языке(ах)</w:t>
            </w:r>
          </w:p>
        </w:tc>
        <w:tc>
          <w:tcPr>
            <w:tcW w:w="1985" w:type="dxa"/>
          </w:tcPr>
          <w:p w14:paraId="0E6FBF5C" w14:textId="77777777" w:rsidR="0066038D" w:rsidRDefault="0066038D" w:rsidP="0066038D">
            <w:r>
              <w:t xml:space="preserve">1. Использует информационно-коммуникационные ресурсы и технологии при поиске необходимой информации в процессе решения стандартных </w:t>
            </w:r>
          </w:p>
          <w:p w14:paraId="700CF6F9" w14:textId="77777777" w:rsidR="0066038D" w:rsidRDefault="0066038D" w:rsidP="0066038D">
            <w:r>
              <w:t xml:space="preserve">коммуникативных </w:t>
            </w:r>
          </w:p>
          <w:p w14:paraId="3C6BA465" w14:textId="77777777" w:rsidR="0066038D" w:rsidRDefault="0066038D" w:rsidP="0066038D">
            <w:r>
              <w:t xml:space="preserve">задач на государственном </w:t>
            </w:r>
          </w:p>
          <w:p w14:paraId="088E8CF0" w14:textId="77777777" w:rsidR="0066038D" w:rsidRDefault="0066038D" w:rsidP="0066038D">
            <w:r>
              <w:t xml:space="preserve">языке Российской </w:t>
            </w:r>
          </w:p>
          <w:p w14:paraId="5FC18949" w14:textId="77777777" w:rsidR="0066038D" w:rsidRPr="00D12B64" w:rsidRDefault="0066038D" w:rsidP="0066038D">
            <w:pPr>
              <w:rPr>
                <w:i/>
              </w:rPr>
            </w:pPr>
            <w:r>
              <w:t>Федерации.</w:t>
            </w:r>
          </w:p>
        </w:tc>
        <w:tc>
          <w:tcPr>
            <w:tcW w:w="3254" w:type="dxa"/>
          </w:tcPr>
          <w:p w14:paraId="1EBC94E8" w14:textId="77777777" w:rsidR="0066038D" w:rsidRDefault="0066038D" w:rsidP="0066038D">
            <w:r w:rsidRPr="0066038D">
              <w:t>1</w:t>
            </w:r>
            <w:r w:rsidRPr="0066038D">
              <w:rPr>
                <w:i/>
              </w:rPr>
              <w:t>. Знать:</w:t>
            </w:r>
            <w:r w:rsidRPr="0066038D">
              <w:t xml:space="preserve"> </w:t>
            </w:r>
          </w:p>
          <w:p w14:paraId="43A94486" w14:textId="77777777" w:rsidR="0066038D" w:rsidRPr="0066038D" w:rsidRDefault="0066038D" w:rsidP="0066038D">
            <w:r w:rsidRPr="0066038D">
              <w:t xml:space="preserve">стандартные типы коммуникативных </w:t>
            </w:r>
          </w:p>
          <w:p w14:paraId="4FB6A404" w14:textId="77777777" w:rsidR="0066038D" w:rsidRPr="0066038D" w:rsidRDefault="0066038D" w:rsidP="0066038D">
            <w:r w:rsidRPr="0066038D">
              <w:t>задач; правила и процедуры использования</w:t>
            </w:r>
          </w:p>
          <w:p w14:paraId="2CBF1767" w14:textId="77777777" w:rsidR="0066038D" w:rsidRPr="0066038D" w:rsidRDefault="0066038D" w:rsidP="0066038D">
            <w:r w:rsidRPr="0066038D">
              <w:t>информационно-коммуникационных ресурсов</w:t>
            </w:r>
          </w:p>
          <w:p w14:paraId="39F19E1D" w14:textId="77777777" w:rsidR="0066038D" w:rsidRPr="0066038D" w:rsidRDefault="0066038D" w:rsidP="0066038D">
            <w:r w:rsidRPr="0066038D">
              <w:t xml:space="preserve">и технологий для сбора и обработки информации на государственном языке </w:t>
            </w:r>
          </w:p>
          <w:p w14:paraId="054B9442" w14:textId="77777777" w:rsidR="0066038D" w:rsidRPr="0066038D" w:rsidRDefault="0066038D" w:rsidP="0066038D">
            <w:r w:rsidRPr="0066038D">
              <w:t xml:space="preserve">Российской Федерации; </w:t>
            </w:r>
          </w:p>
          <w:p w14:paraId="3F8353A9" w14:textId="77777777" w:rsidR="0066038D" w:rsidRDefault="0066038D" w:rsidP="0066038D">
            <w:r>
              <w:rPr>
                <w:i/>
              </w:rPr>
              <w:t>У</w:t>
            </w:r>
            <w:r w:rsidRPr="0066038D">
              <w:rPr>
                <w:i/>
              </w:rPr>
              <w:t>меть</w:t>
            </w:r>
            <w:r w:rsidRPr="0066038D">
              <w:t xml:space="preserve">: </w:t>
            </w:r>
          </w:p>
          <w:p w14:paraId="2C2D5044" w14:textId="77777777" w:rsidR="0066038D" w:rsidRPr="0066038D" w:rsidRDefault="0066038D" w:rsidP="0066038D">
            <w:r w:rsidRPr="0066038D">
              <w:t>определять тип коммуникативных задач</w:t>
            </w:r>
          </w:p>
          <w:p w14:paraId="616CFA52" w14:textId="77777777" w:rsidR="0066038D" w:rsidRPr="00D12B64" w:rsidRDefault="0066038D" w:rsidP="0066038D">
            <w:pPr>
              <w:rPr>
                <w:i/>
              </w:rPr>
            </w:pPr>
            <w:r w:rsidRPr="0066038D">
              <w:t>и выбирать соответствующую стратегию</w:t>
            </w:r>
            <w:r>
              <w:t xml:space="preserve"> поиска информации; находить, отбирать, систематизировать и оценивать информацию, релевантную коммуникативным задачам;</w:t>
            </w:r>
          </w:p>
        </w:tc>
      </w:tr>
      <w:tr w:rsidR="0066038D" w:rsidRPr="00D12B64" w14:paraId="4C2E5E32" w14:textId="77777777" w:rsidTr="00BB3B5A">
        <w:tc>
          <w:tcPr>
            <w:tcW w:w="1838" w:type="dxa"/>
          </w:tcPr>
          <w:p w14:paraId="2B862607" w14:textId="77777777" w:rsidR="0066038D" w:rsidRPr="00D12B64" w:rsidRDefault="0066038D" w:rsidP="0070264A">
            <w:pPr>
              <w:jc w:val="center"/>
              <w:rPr>
                <w:i/>
              </w:rPr>
            </w:pPr>
          </w:p>
        </w:tc>
        <w:tc>
          <w:tcPr>
            <w:tcW w:w="2268" w:type="dxa"/>
          </w:tcPr>
          <w:p w14:paraId="546DA120" w14:textId="77777777" w:rsidR="0066038D" w:rsidRPr="00D12B64" w:rsidRDefault="0066038D" w:rsidP="0070264A">
            <w:pPr>
              <w:jc w:val="center"/>
              <w:rPr>
                <w:i/>
              </w:rPr>
            </w:pPr>
          </w:p>
        </w:tc>
        <w:tc>
          <w:tcPr>
            <w:tcW w:w="1985" w:type="dxa"/>
          </w:tcPr>
          <w:p w14:paraId="0CCB2683" w14:textId="77777777" w:rsidR="0066038D" w:rsidRPr="0066038D" w:rsidRDefault="0066038D" w:rsidP="0066038D">
            <w:r w:rsidRPr="0066038D">
              <w:t>2. Ведет деловую переписку, учитывая особенности официально-делового стиля и речевого этикета</w:t>
            </w:r>
          </w:p>
        </w:tc>
        <w:tc>
          <w:tcPr>
            <w:tcW w:w="3254" w:type="dxa"/>
          </w:tcPr>
          <w:p w14:paraId="689139EB" w14:textId="77777777" w:rsidR="0066038D" w:rsidRDefault="0066038D" w:rsidP="0066038D">
            <w:pPr>
              <w:jc w:val="both"/>
            </w:pPr>
            <w:r>
              <w:t xml:space="preserve">2. </w:t>
            </w:r>
            <w:r w:rsidRPr="0066038D">
              <w:rPr>
                <w:i/>
              </w:rPr>
              <w:t>Знать</w:t>
            </w:r>
            <w:r>
              <w:t xml:space="preserve">: </w:t>
            </w:r>
          </w:p>
          <w:p w14:paraId="2667CD68" w14:textId="77777777" w:rsidR="0066038D" w:rsidRDefault="0066038D" w:rsidP="0066038D">
            <w:pPr>
              <w:jc w:val="both"/>
            </w:pPr>
            <w:r>
              <w:t xml:space="preserve">основные виды официальных и деловых документов и особенности их стиля; универсальные правила и нормы ведения и оформления деловой переписки; социокультурные особенности речевого этикета; универсальные закономерности структурной организации текста; </w:t>
            </w:r>
          </w:p>
          <w:p w14:paraId="773FCADF" w14:textId="77777777" w:rsidR="0066038D" w:rsidRDefault="0066038D" w:rsidP="0066038D">
            <w:pPr>
              <w:jc w:val="both"/>
            </w:pPr>
            <w:r w:rsidRPr="0066038D">
              <w:rPr>
                <w:i/>
              </w:rPr>
              <w:t>Уметь</w:t>
            </w:r>
            <w:r>
              <w:t>:</w:t>
            </w:r>
          </w:p>
          <w:p w14:paraId="6556C0C6" w14:textId="77777777" w:rsidR="0066038D" w:rsidRPr="0066038D" w:rsidRDefault="0066038D" w:rsidP="0066038D">
            <w:pPr>
              <w:jc w:val="both"/>
            </w:pPr>
            <w:r>
              <w:t xml:space="preserve">определять назначение разных видов деловой корреспонденции и выявлять значимую информацию в содержании текста; создавать деловую корреспонденцию с учетом социокультурных </w:t>
            </w:r>
            <w:r>
              <w:lastRenderedPageBreak/>
              <w:t>требований к внешней и внутренней формам текста и использованием типизированных речевых высказываний;</w:t>
            </w:r>
          </w:p>
        </w:tc>
      </w:tr>
      <w:tr w:rsidR="0066038D" w:rsidRPr="00D12B64" w14:paraId="66B9E67F" w14:textId="77777777" w:rsidTr="00BB3B5A">
        <w:tc>
          <w:tcPr>
            <w:tcW w:w="1838" w:type="dxa"/>
          </w:tcPr>
          <w:p w14:paraId="29E07E14" w14:textId="77777777" w:rsidR="0066038D" w:rsidRPr="00D12B64" w:rsidRDefault="0066038D" w:rsidP="0070264A">
            <w:pPr>
              <w:jc w:val="center"/>
              <w:rPr>
                <w:i/>
              </w:rPr>
            </w:pPr>
          </w:p>
        </w:tc>
        <w:tc>
          <w:tcPr>
            <w:tcW w:w="2268" w:type="dxa"/>
          </w:tcPr>
          <w:p w14:paraId="24519DE8" w14:textId="77777777" w:rsidR="0066038D" w:rsidRPr="00D12B64" w:rsidRDefault="0066038D" w:rsidP="0070264A">
            <w:pPr>
              <w:jc w:val="center"/>
              <w:rPr>
                <w:i/>
              </w:rPr>
            </w:pPr>
          </w:p>
        </w:tc>
        <w:tc>
          <w:tcPr>
            <w:tcW w:w="1985" w:type="dxa"/>
          </w:tcPr>
          <w:p w14:paraId="0D657907" w14:textId="4D937447" w:rsidR="00BB3B5A" w:rsidRPr="00CA6037" w:rsidRDefault="00BB3B5A" w:rsidP="00BB3B5A">
            <w:pPr>
              <w:rPr>
                <w:color w:val="000000"/>
              </w:rPr>
            </w:pPr>
            <w:r>
              <w:t xml:space="preserve">3. </w:t>
            </w:r>
            <w:r w:rsidRPr="000869A1">
              <w:t>Умеет вести</w:t>
            </w:r>
            <w:r w:rsidR="0066038D">
              <w:t xml:space="preserve"> деловые переговоры на государственном языке Российской Федерации.</w:t>
            </w:r>
            <w:r>
              <w:br/>
            </w:r>
          </w:p>
          <w:p w14:paraId="6A23A28C" w14:textId="50FB4F88" w:rsidR="0066038D" w:rsidRPr="0066038D" w:rsidRDefault="0066038D" w:rsidP="00BB3B5A">
            <w:pPr>
              <w:jc w:val="both"/>
            </w:pPr>
          </w:p>
        </w:tc>
        <w:tc>
          <w:tcPr>
            <w:tcW w:w="3254" w:type="dxa"/>
          </w:tcPr>
          <w:p w14:paraId="741FC9D2" w14:textId="273B0369" w:rsidR="0066038D" w:rsidRDefault="000869A1" w:rsidP="0066038D">
            <w:r>
              <w:t xml:space="preserve">3. </w:t>
            </w:r>
            <w:r w:rsidR="0066038D">
              <w:t xml:space="preserve"> </w:t>
            </w:r>
            <w:r w:rsidR="0066038D" w:rsidRPr="0066038D">
              <w:rPr>
                <w:i/>
              </w:rPr>
              <w:t>Знать</w:t>
            </w:r>
            <w:r w:rsidR="0066038D">
              <w:t xml:space="preserve">: </w:t>
            </w:r>
          </w:p>
          <w:p w14:paraId="028E6BE3" w14:textId="77777777" w:rsidR="0066038D" w:rsidRDefault="0066038D" w:rsidP="0066038D">
            <w:r>
              <w:t xml:space="preserve">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 </w:t>
            </w:r>
            <w:r w:rsidRPr="0066038D">
              <w:rPr>
                <w:i/>
              </w:rPr>
              <w:t>Уметь</w:t>
            </w:r>
            <w:r>
              <w:t xml:space="preserve">: </w:t>
            </w:r>
          </w:p>
          <w:p w14:paraId="2CCD9AD7" w14:textId="77777777" w:rsidR="0066038D" w:rsidRPr="0066038D" w:rsidRDefault="0066038D" w:rsidP="0066038D">
            <w:r>
              <w:t>определять цели и задачи переговоров; использовать 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tc>
      </w:tr>
      <w:tr w:rsidR="0066038D" w:rsidRPr="00D12B64" w14:paraId="01C9BB6F" w14:textId="77777777" w:rsidTr="00BB3B5A">
        <w:tc>
          <w:tcPr>
            <w:tcW w:w="1838" w:type="dxa"/>
          </w:tcPr>
          <w:p w14:paraId="04CC966B" w14:textId="77777777" w:rsidR="0066038D" w:rsidRPr="00D12B64" w:rsidRDefault="0066038D" w:rsidP="0070264A">
            <w:pPr>
              <w:jc w:val="center"/>
              <w:rPr>
                <w:i/>
              </w:rPr>
            </w:pPr>
          </w:p>
        </w:tc>
        <w:tc>
          <w:tcPr>
            <w:tcW w:w="2268" w:type="dxa"/>
          </w:tcPr>
          <w:p w14:paraId="37B33926" w14:textId="77777777" w:rsidR="0066038D" w:rsidRPr="00D12B64" w:rsidRDefault="0066038D" w:rsidP="0070264A">
            <w:pPr>
              <w:jc w:val="center"/>
              <w:rPr>
                <w:i/>
              </w:rPr>
            </w:pPr>
          </w:p>
        </w:tc>
        <w:tc>
          <w:tcPr>
            <w:tcW w:w="1985" w:type="dxa"/>
          </w:tcPr>
          <w:p w14:paraId="71A43C12" w14:textId="77777777" w:rsidR="0066038D" w:rsidRDefault="0066038D" w:rsidP="0066038D">
            <w:r>
              <w:t xml:space="preserve">4. Использует </w:t>
            </w:r>
          </w:p>
          <w:p w14:paraId="44A17381" w14:textId="77777777" w:rsidR="0066038D" w:rsidRDefault="0066038D" w:rsidP="0066038D">
            <w:r>
              <w:t xml:space="preserve">лексико-грамматические и </w:t>
            </w:r>
          </w:p>
          <w:p w14:paraId="00D8E42C" w14:textId="77777777" w:rsidR="0066038D" w:rsidRDefault="0066038D" w:rsidP="0066038D">
            <w:r>
              <w:t xml:space="preserve">стилистические </w:t>
            </w:r>
          </w:p>
          <w:p w14:paraId="1BB62A54" w14:textId="77777777" w:rsidR="0066038D" w:rsidRDefault="0066038D" w:rsidP="0066038D">
            <w:r>
              <w:t xml:space="preserve">ресурсы на </w:t>
            </w:r>
          </w:p>
          <w:p w14:paraId="368290CA" w14:textId="77777777" w:rsidR="0066038D" w:rsidRDefault="0066038D" w:rsidP="0066038D">
            <w:r>
              <w:t xml:space="preserve">государственном </w:t>
            </w:r>
          </w:p>
          <w:p w14:paraId="49F9642B" w14:textId="77777777" w:rsidR="0066038D" w:rsidRDefault="0066038D" w:rsidP="0066038D">
            <w:r>
              <w:t xml:space="preserve">языке Российской </w:t>
            </w:r>
          </w:p>
          <w:p w14:paraId="7F84B26A" w14:textId="77777777" w:rsidR="0066038D" w:rsidRDefault="0066038D" w:rsidP="0066038D">
            <w:r>
              <w:t xml:space="preserve">Федерации в </w:t>
            </w:r>
          </w:p>
          <w:p w14:paraId="20BD82D2" w14:textId="77777777" w:rsidR="0066038D" w:rsidRDefault="0066038D" w:rsidP="0066038D">
            <w:r>
              <w:t xml:space="preserve">зависимости от </w:t>
            </w:r>
          </w:p>
          <w:p w14:paraId="215084F0" w14:textId="77777777" w:rsidR="0066038D" w:rsidRDefault="0066038D" w:rsidP="0066038D">
            <w:r>
              <w:t xml:space="preserve">решаемой </w:t>
            </w:r>
          </w:p>
          <w:p w14:paraId="2908AC14" w14:textId="77777777" w:rsidR="0066038D" w:rsidRDefault="0066038D" w:rsidP="0066038D">
            <w:r>
              <w:t xml:space="preserve">коммуникативной, в </w:t>
            </w:r>
          </w:p>
          <w:p w14:paraId="4CBE3A48" w14:textId="77777777" w:rsidR="0066038D" w:rsidRDefault="0066038D" w:rsidP="0066038D">
            <w:r>
              <w:t xml:space="preserve">том числе </w:t>
            </w:r>
          </w:p>
          <w:p w14:paraId="38CEACC8" w14:textId="77777777" w:rsidR="0066038D" w:rsidRDefault="0066038D" w:rsidP="0066038D">
            <w:r>
              <w:t xml:space="preserve">профессиональной, </w:t>
            </w:r>
          </w:p>
          <w:p w14:paraId="6BC73937" w14:textId="77777777" w:rsidR="0066038D" w:rsidRPr="0066038D" w:rsidRDefault="0066038D" w:rsidP="0066038D">
            <w:r>
              <w:t>задачи.</w:t>
            </w:r>
          </w:p>
        </w:tc>
        <w:tc>
          <w:tcPr>
            <w:tcW w:w="3254" w:type="dxa"/>
          </w:tcPr>
          <w:p w14:paraId="54EAD489" w14:textId="77777777" w:rsidR="0066038D" w:rsidRDefault="0066038D" w:rsidP="0066038D">
            <w:r>
              <w:t xml:space="preserve">4. </w:t>
            </w:r>
            <w:r w:rsidRPr="0066038D">
              <w:rPr>
                <w:i/>
              </w:rPr>
              <w:t>Знать</w:t>
            </w:r>
            <w:r>
              <w:t xml:space="preserve">: </w:t>
            </w:r>
          </w:p>
          <w:p w14:paraId="4FE878CA" w14:textId="77777777" w:rsidR="0066038D" w:rsidRDefault="0066038D" w:rsidP="0066038D">
            <w:r>
              <w:t xml:space="preserve">особенности лексико-грамматического строя профессиональной </w:t>
            </w:r>
          </w:p>
          <w:p w14:paraId="246EC23D" w14:textId="77777777" w:rsidR="0066038D" w:rsidRDefault="0066038D" w:rsidP="0066038D">
            <w:r>
              <w:t xml:space="preserve">речи; социокультурные особенности стиля </w:t>
            </w:r>
          </w:p>
          <w:p w14:paraId="481E645E" w14:textId="77777777" w:rsidR="0066038D" w:rsidRDefault="0066038D" w:rsidP="0066038D">
            <w:r>
              <w:t>профессиональной коммуникации;</w:t>
            </w:r>
          </w:p>
          <w:p w14:paraId="50FD4B8E" w14:textId="77777777" w:rsidR="0066038D" w:rsidRDefault="0066038D" w:rsidP="0066038D">
            <w:r w:rsidRPr="0066038D">
              <w:rPr>
                <w:i/>
              </w:rPr>
              <w:t>Уметь</w:t>
            </w:r>
            <w:r>
              <w:t xml:space="preserve">: </w:t>
            </w:r>
          </w:p>
          <w:p w14:paraId="20486586" w14:textId="77777777" w:rsidR="0066038D" w:rsidRDefault="0066038D" w:rsidP="0066038D">
            <w:r>
              <w:t xml:space="preserve">выполнять перевод профессиональных </w:t>
            </w:r>
          </w:p>
          <w:p w14:paraId="146B7E7A" w14:textId="77777777" w:rsidR="0066038D" w:rsidRDefault="0066038D" w:rsidP="0066038D">
            <w:r>
              <w:t xml:space="preserve">текстов с иностранного языка на </w:t>
            </w:r>
          </w:p>
          <w:p w14:paraId="7ADFDC05" w14:textId="77777777" w:rsidR="0066038D" w:rsidRDefault="0066038D" w:rsidP="0066038D">
            <w:r>
              <w:t xml:space="preserve">государственный язык Российской Федерации с </w:t>
            </w:r>
          </w:p>
          <w:p w14:paraId="79089384" w14:textId="77777777" w:rsidR="0066038D" w:rsidRDefault="0066038D" w:rsidP="0066038D">
            <w:r>
              <w:t xml:space="preserve">учетом лексико-грамматических и </w:t>
            </w:r>
          </w:p>
          <w:p w14:paraId="591017C7" w14:textId="77777777" w:rsidR="0066038D" w:rsidRDefault="0066038D" w:rsidP="0066038D">
            <w:r>
              <w:t xml:space="preserve">стилистических особенностей языка оригинала </w:t>
            </w:r>
          </w:p>
          <w:p w14:paraId="596D0BA0" w14:textId="77777777" w:rsidR="0066038D" w:rsidRDefault="0066038D" w:rsidP="0066038D">
            <w:r>
              <w:t xml:space="preserve">и языка перевода и стандартных способов </w:t>
            </w:r>
          </w:p>
          <w:p w14:paraId="4763ED44" w14:textId="77777777" w:rsidR="0066038D" w:rsidRDefault="0066038D" w:rsidP="0066038D">
            <w:r>
              <w:t xml:space="preserve">решения коммуникативных задач в области </w:t>
            </w:r>
          </w:p>
          <w:p w14:paraId="5F921202" w14:textId="77777777" w:rsidR="0066038D" w:rsidRPr="0066038D" w:rsidRDefault="0066038D" w:rsidP="0066038D">
            <w:r>
              <w:t>профессиональной деятельности;</w:t>
            </w:r>
          </w:p>
        </w:tc>
      </w:tr>
      <w:tr w:rsidR="0066038D" w:rsidRPr="00D12B64" w14:paraId="5D3D61A2" w14:textId="77777777" w:rsidTr="00BB3B5A">
        <w:tc>
          <w:tcPr>
            <w:tcW w:w="1838" w:type="dxa"/>
          </w:tcPr>
          <w:p w14:paraId="33284999" w14:textId="77777777" w:rsidR="0066038D" w:rsidRPr="00D12B64" w:rsidRDefault="0066038D" w:rsidP="0070264A">
            <w:pPr>
              <w:jc w:val="center"/>
              <w:rPr>
                <w:i/>
              </w:rPr>
            </w:pPr>
          </w:p>
        </w:tc>
        <w:tc>
          <w:tcPr>
            <w:tcW w:w="2268" w:type="dxa"/>
          </w:tcPr>
          <w:p w14:paraId="2B9C35DF" w14:textId="77777777" w:rsidR="0066038D" w:rsidRPr="00D12B64" w:rsidRDefault="0066038D" w:rsidP="0070264A">
            <w:pPr>
              <w:jc w:val="center"/>
              <w:rPr>
                <w:i/>
              </w:rPr>
            </w:pPr>
          </w:p>
        </w:tc>
        <w:tc>
          <w:tcPr>
            <w:tcW w:w="1985" w:type="dxa"/>
          </w:tcPr>
          <w:p w14:paraId="22CB7AD7" w14:textId="77777777" w:rsidR="0066038D" w:rsidRDefault="0066038D" w:rsidP="0066038D">
            <w:r>
              <w:t xml:space="preserve">5. Использует </w:t>
            </w:r>
          </w:p>
          <w:p w14:paraId="733440E0" w14:textId="77777777" w:rsidR="0066038D" w:rsidRDefault="0066038D" w:rsidP="0066038D">
            <w:r>
              <w:t xml:space="preserve">иностранный </w:t>
            </w:r>
            <w:r>
              <w:lastRenderedPageBreak/>
              <w:t xml:space="preserve">язык в </w:t>
            </w:r>
          </w:p>
          <w:p w14:paraId="36A9C91C" w14:textId="77777777" w:rsidR="0066038D" w:rsidRDefault="0066038D" w:rsidP="0066038D">
            <w:r>
              <w:t xml:space="preserve">межличностном </w:t>
            </w:r>
          </w:p>
          <w:p w14:paraId="2A951B34" w14:textId="77777777" w:rsidR="0066038D" w:rsidRDefault="0066038D" w:rsidP="0066038D">
            <w:r>
              <w:t xml:space="preserve">общении и профессиональной </w:t>
            </w:r>
          </w:p>
          <w:p w14:paraId="3541602D" w14:textId="77777777" w:rsidR="0066038D" w:rsidRDefault="0066038D" w:rsidP="0066038D">
            <w:r>
              <w:t xml:space="preserve">деятельности, </w:t>
            </w:r>
          </w:p>
          <w:p w14:paraId="2813605C" w14:textId="77777777" w:rsidR="0066038D" w:rsidRDefault="0066038D" w:rsidP="0066038D">
            <w:r>
              <w:t xml:space="preserve">выбирая </w:t>
            </w:r>
          </w:p>
          <w:p w14:paraId="0A64843D" w14:textId="77777777" w:rsidR="0066038D" w:rsidRDefault="0066038D" w:rsidP="0066038D">
            <w:r>
              <w:t xml:space="preserve">соответствующие </w:t>
            </w:r>
          </w:p>
          <w:p w14:paraId="4D31D154" w14:textId="77777777" w:rsidR="0066038D" w:rsidRDefault="0066038D" w:rsidP="0066038D">
            <w:r>
              <w:t xml:space="preserve">вербальные и </w:t>
            </w:r>
          </w:p>
          <w:p w14:paraId="0B387410" w14:textId="77777777" w:rsidR="0066038D" w:rsidRDefault="0066038D" w:rsidP="0066038D">
            <w:r>
              <w:t xml:space="preserve">невербальные </w:t>
            </w:r>
          </w:p>
          <w:p w14:paraId="0FC9368C" w14:textId="77777777" w:rsidR="0066038D" w:rsidRDefault="0066038D" w:rsidP="0066038D">
            <w:r>
              <w:t xml:space="preserve">средства </w:t>
            </w:r>
          </w:p>
          <w:p w14:paraId="353E5D32" w14:textId="77777777" w:rsidR="0066038D" w:rsidRPr="0066038D" w:rsidRDefault="0066038D" w:rsidP="0066038D">
            <w:r>
              <w:t>коммуникации.</w:t>
            </w:r>
          </w:p>
        </w:tc>
        <w:tc>
          <w:tcPr>
            <w:tcW w:w="3254" w:type="dxa"/>
          </w:tcPr>
          <w:p w14:paraId="348A13D1" w14:textId="77777777" w:rsidR="0066038D" w:rsidRDefault="0066038D" w:rsidP="0066038D">
            <w:r>
              <w:lastRenderedPageBreak/>
              <w:t xml:space="preserve">5. </w:t>
            </w:r>
            <w:r w:rsidRPr="0066038D">
              <w:rPr>
                <w:i/>
              </w:rPr>
              <w:t>Знать</w:t>
            </w:r>
            <w:r>
              <w:t xml:space="preserve">: </w:t>
            </w:r>
          </w:p>
          <w:p w14:paraId="30270BCC" w14:textId="77777777" w:rsidR="0066038D" w:rsidRDefault="0066038D" w:rsidP="0066038D">
            <w:r>
              <w:t xml:space="preserve">особенности </w:t>
            </w:r>
            <w:r>
              <w:lastRenderedPageBreak/>
              <w:t xml:space="preserve">грамматического и </w:t>
            </w:r>
          </w:p>
          <w:p w14:paraId="64FC66E6" w14:textId="77777777" w:rsidR="0066038D" w:rsidRDefault="0066038D" w:rsidP="0066038D">
            <w:r>
              <w:t xml:space="preserve">лексического строя иностранного языка; </w:t>
            </w:r>
          </w:p>
          <w:p w14:paraId="420484EF" w14:textId="77777777" w:rsidR="0066038D" w:rsidRDefault="0066038D" w:rsidP="0066038D">
            <w:r>
              <w:t xml:space="preserve">особенности видов речевой деятельности на </w:t>
            </w:r>
          </w:p>
          <w:p w14:paraId="426C9692" w14:textId="77777777" w:rsidR="0066038D" w:rsidRDefault="0066038D" w:rsidP="0066038D">
            <w:r>
              <w:t xml:space="preserve">иностранном языке; специфику использования </w:t>
            </w:r>
          </w:p>
          <w:p w14:paraId="5AD93F65" w14:textId="77777777" w:rsidR="0066038D" w:rsidRDefault="0066038D" w:rsidP="0066038D">
            <w:r>
              <w:t xml:space="preserve">вербальных и невербальных средств в </w:t>
            </w:r>
          </w:p>
          <w:p w14:paraId="5B61F628" w14:textId="77777777" w:rsidR="0066038D" w:rsidRDefault="0066038D" w:rsidP="0066038D">
            <w:r>
              <w:t xml:space="preserve">ситуациях иноязычной коммуникации; особенности межличностной коммуникации при межкультурном общении; лексико-грамматические особенности профессионально-ориентированного иностранного языка; содержание основных иноязычных профессиональных понятий; </w:t>
            </w:r>
            <w:r>
              <w:rPr>
                <w:i/>
              </w:rPr>
              <w:t>У</w:t>
            </w:r>
            <w:r w:rsidRPr="0066038D">
              <w:rPr>
                <w:i/>
              </w:rPr>
              <w:t>меть</w:t>
            </w:r>
            <w:r>
              <w:t xml:space="preserve">: </w:t>
            </w:r>
          </w:p>
          <w:p w14:paraId="582D4F05" w14:textId="77777777" w:rsidR="0066038D" w:rsidRPr="0066038D" w:rsidRDefault="0066038D" w:rsidP="0066038D">
            <w:r>
              <w:t>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w:t>
            </w:r>
            <w:r w:rsidR="0070264A">
              <w:t>-</w:t>
            </w:r>
            <w:r>
              <w:t>ориентированные темы;</w:t>
            </w:r>
          </w:p>
        </w:tc>
      </w:tr>
      <w:tr w:rsidR="0070264A" w:rsidRPr="00D12B64" w14:paraId="55B9B59D" w14:textId="77777777" w:rsidTr="00BB3B5A">
        <w:tc>
          <w:tcPr>
            <w:tcW w:w="1838" w:type="dxa"/>
          </w:tcPr>
          <w:p w14:paraId="16D7767F" w14:textId="77777777" w:rsidR="0070264A" w:rsidRPr="00D12B64" w:rsidRDefault="0070264A" w:rsidP="0070264A">
            <w:pPr>
              <w:jc w:val="center"/>
              <w:rPr>
                <w:i/>
              </w:rPr>
            </w:pPr>
          </w:p>
        </w:tc>
        <w:tc>
          <w:tcPr>
            <w:tcW w:w="2268" w:type="dxa"/>
          </w:tcPr>
          <w:p w14:paraId="62E9962A" w14:textId="77777777" w:rsidR="0070264A" w:rsidRPr="00D12B64" w:rsidRDefault="0070264A" w:rsidP="0070264A">
            <w:pPr>
              <w:jc w:val="center"/>
              <w:rPr>
                <w:i/>
              </w:rPr>
            </w:pPr>
          </w:p>
        </w:tc>
        <w:tc>
          <w:tcPr>
            <w:tcW w:w="1985" w:type="dxa"/>
          </w:tcPr>
          <w:p w14:paraId="3632B3A8" w14:textId="77777777" w:rsidR="0070264A" w:rsidRDefault="0070264A" w:rsidP="0070264A">
            <w:r>
              <w:t xml:space="preserve">6. Реализует на </w:t>
            </w:r>
          </w:p>
          <w:p w14:paraId="52230B2C" w14:textId="77777777" w:rsidR="0070264A" w:rsidRDefault="0070264A" w:rsidP="0070264A">
            <w:r>
              <w:t xml:space="preserve">иностранном языке </w:t>
            </w:r>
          </w:p>
          <w:p w14:paraId="25707A57" w14:textId="77777777" w:rsidR="0070264A" w:rsidRDefault="0070264A" w:rsidP="0070264A">
            <w:r>
              <w:t xml:space="preserve">коммуникативные </w:t>
            </w:r>
          </w:p>
          <w:p w14:paraId="67122FE6" w14:textId="77777777" w:rsidR="0070264A" w:rsidRDefault="0070264A" w:rsidP="0070264A">
            <w:r>
              <w:t xml:space="preserve">намерения устно и </w:t>
            </w:r>
          </w:p>
          <w:p w14:paraId="3FC471A8" w14:textId="77777777" w:rsidR="0070264A" w:rsidRDefault="0070264A" w:rsidP="0070264A">
            <w:r>
              <w:t xml:space="preserve">письменно, используя </w:t>
            </w:r>
          </w:p>
          <w:p w14:paraId="6E491178" w14:textId="77777777" w:rsidR="0070264A" w:rsidRDefault="0070264A" w:rsidP="0070264A">
            <w:r>
              <w:t xml:space="preserve">современные </w:t>
            </w:r>
          </w:p>
          <w:p w14:paraId="043027D3" w14:textId="77777777" w:rsidR="0070264A" w:rsidRDefault="0070264A" w:rsidP="0070264A">
            <w:r>
              <w:t xml:space="preserve">информационно </w:t>
            </w:r>
          </w:p>
          <w:p w14:paraId="46748D9D" w14:textId="77777777" w:rsidR="0070264A" w:rsidRDefault="0070264A" w:rsidP="0070264A">
            <w:r>
              <w:t xml:space="preserve">коммуникационные </w:t>
            </w:r>
          </w:p>
          <w:p w14:paraId="00699036" w14:textId="77777777" w:rsidR="0070264A" w:rsidRDefault="0070264A" w:rsidP="0070264A">
            <w:r>
              <w:lastRenderedPageBreak/>
              <w:t>технологии.</w:t>
            </w:r>
          </w:p>
        </w:tc>
        <w:tc>
          <w:tcPr>
            <w:tcW w:w="3254" w:type="dxa"/>
          </w:tcPr>
          <w:p w14:paraId="6CCE28BA" w14:textId="77777777" w:rsidR="0070264A" w:rsidRDefault="0070264A" w:rsidP="0070264A">
            <w:r>
              <w:lastRenderedPageBreak/>
              <w:t xml:space="preserve">6. </w:t>
            </w:r>
            <w:r w:rsidRPr="0070264A">
              <w:rPr>
                <w:i/>
              </w:rPr>
              <w:t>Знать</w:t>
            </w:r>
            <w:r>
              <w:t>:</w:t>
            </w:r>
          </w:p>
          <w:p w14:paraId="3BFD61DB" w14:textId="77777777" w:rsidR="0070264A" w:rsidRDefault="0070264A" w:rsidP="0070264A">
            <w:r>
              <w:t xml:space="preserve">виды коммуникативных намерений; соотношение коммуникативных намерений с замыслом и целью речевой коммуникации; </w:t>
            </w:r>
          </w:p>
          <w:p w14:paraId="029FE135" w14:textId="77777777" w:rsidR="0070264A" w:rsidRDefault="0070264A" w:rsidP="0070264A">
            <w:r>
              <w:t xml:space="preserve">типовые приемы и способы выражения </w:t>
            </w:r>
          </w:p>
          <w:p w14:paraId="4A8F6F24" w14:textId="77777777" w:rsidR="0070264A" w:rsidRDefault="0070264A" w:rsidP="0070264A">
            <w:r>
              <w:t xml:space="preserve">коммуникативных намерений на иностранном </w:t>
            </w:r>
          </w:p>
          <w:p w14:paraId="7BA79D75" w14:textId="77777777" w:rsidR="0070264A" w:rsidRDefault="0070264A" w:rsidP="0070264A">
            <w:r>
              <w:t xml:space="preserve">языке в устной и письменной речи; принципы </w:t>
            </w:r>
          </w:p>
          <w:p w14:paraId="68507921" w14:textId="77777777" w:rsidR="0070264A" w:rsidRDefault="0070264A" w:rsidP="0070264A">
            <w:r>
              <w:lastRenderedPageBreak/>
              <w:t xml:space="preserve">понимания коммуникативных намерений собеседников; способы использования </w:t>
            </w:r>
          </w:p>
          <w:p w14:paraId="7243C8EB" w14:textId="77777777" w:rsidR="0070264A" w:rsidRDefault="0070264A" w:rsidP="0070264A">
            <w:r>
              <w:t>информационно-коммуникативных технологий в общении на иностранном языке;</w:t>
            </w:r>
          </w:p>
          <w:p w14:paraId="2D7FC8B9" w14:textId="77777777" w:rsidR="0070264A" w:rsidRDefault="0070264A" w:rsidP="0070264A">
            <w:r w:rsidRPr="0070264A">
              <w:rPr>
                <w:i/>
              </w:rPr>
              <w:t>Уметь</w:t>
            </w:r>
            <w:r>
              <w:t xml:space="preserve">: </w:t>
            </w:r>
          </w:p>
          <w:p w14:paraId="1A4423AC" w14:textId="77777777" w:rsidR="0070264A" w:rsidRDefault="0070264A" w:rsidP="0070264A">
            <w:r>
              <w:t xml:space="preserve">выражать коммуникативные намерения и цель высказывания лексико-грамматическими средствами иностранного </w:t>
            </w:r>
          </w:p>
          <w:p w14:paraId="43193562" w14:textId="77777777" w:rsidR="0070264A" w:rsidRDefault="0070264A" w:rsidP="0070264A">
            <w:r>
              <w:t xml:space="preserve">языка соответственно коммуникативной </w:t>
            </w:r>
          </w:p>
          <w:p w14:paraId="3921B769" w14:textId="77777777" w:rsidR="0070264A" w:rsidRDefault="0070264A" w:rsidP="0070264A">
            <w:r>
              <w:t xml:space="preserve">ситуации; учитывать коммуникативные и </w:t>
            </w:r>
          </w:p>
          <w:p w14:paraId="5D860392" w14:textId="77777777" w:rsidR="0070264A" w:rsidRDefault="0070264A" w:rsidP="0070264A">
            <w:r>
              <w:t xml:space="preserve">социальные роли участников речевого общения </w:t>
            </w:r>
          </w:p>
          <w:p w14:paraId="7943DC5D" w14:textId="77777777" w:rsidR="0070264A" w:rsidRDefault="0070264A" w:rsidP="0070264A">
            <w:r>
              <w:t xml:space="preserve">при выражении коммуникативных намерений; понимать коммуникативные интенции </w:t>
            </w:r>
          </w:p>
          <w:p w14:paraId="3B69E44E" w14:textId="77777777" w:rsidR="0070264A" w:rsidRDefault="0070264A" w:rsidP="0070264A">
            <w:r>
              <w:t xml:space="preserve">полученных письменных и устных сообщений; </w:t>
            </w:r>
          </w:p>
          <w:p w14:paraId="68685C60" w14:textId="77777777" w:rsidR="0070264A" w:rsidRDefault="0070264A" w:rsidP="0070264A">
            <w:r>
              <w:t xml:space="preserve">применять информационно-коммуникативные </w:t>
            </w:r>
          </w:p>
          <w:p w14:paraId="06ACB921" w14:textId="77777777" w:rsidR="0070264A" w:rsidRDefault="0070264A" w:rsidP="0070264A">
            <w:r>
              <w:t xml:space="preserve">технологии в общении и речевой деятельности </w:t>
            </w:r>
          </w:p>
          <w:p w14:paraId="2B46C9D5" w14:textId="77777777" w:rsidR="0070264A" w:rsidRDefault="0070264A" w:rsidP="0070264A">
            <w:r>
              <w:t>на иностранном языке;</w:t>
            </w:r>
          </w:p>
        </w:tc>
      </w:tr>
      <w:tr w:rsidR="0070264A" w:rsidRPr="00D12B64" w14:paraId="1A46E08C" w14:textId="77777777" w:rsidTr="00BB3B5A">
        <w:tc>
          <w:tcPr>
            <w:tcW w:w="1838" w:type="dxa"/>
          </w:tcPr>
          <w:p w14:paraId="50791B94" w14:textId="77777777" w:rsidR="0070264A" w:rsidRPr="00D12B64" w:rsidRDefault="0070264A" w:rsidP="0070264A">
            <w:pPr>
              <w:jc w:val="center"/>
              <w:rPr>
                <w:i/>
              </w:rPr>
            </w:pPr>
          </w:p>
        </w:tc>
        <w:tc>
          <w:tcPr>
            <w:tcW w:w="2268" w:type="dxa"/>
          </w:tcPr>
          <w:p w14:paraId="5123EAE9" w14:textId="77777777" w:rsidR="0070264A" w:rsidRPr="00D12B64" w:rsidRDefault="0070264A" w:rsidP="0070264A">
            <w:pPr>
              <w:jc w:val="center"/>
              <w:rPr>
                <w:i/>
              </w:rPr>
            </w:pPr>
          </w:p>
        </w:tc>
        <w:tc>
          <w:tcPr>
            <w:tcW w:w="1985" w:type="dxa"/>
          </w:tcPr>
          <w:p w14:paraId="69F7C6EE" w14:textId="77777777" w:rsidR="0070264A" w:rsidRDefault="0070264A" w:rsidP="0070264A">
            <w:r>
              <w:t xml:space="preserve">7. Использует приёмы </w:t>
            </w:r>
          </w:p>
          <w:p w14:paraId="619793F1" w14:textId="77777777" w:rsidR="0070264A" w:rsidRDefault="0070264A" w:rsidP="0070264A">
            <w:r>
              <w:t xml:space="preserve">публичной речи и </w:t>
            </w:r>
          </w:p>
          <w:p w14:paraId="0F136B95" w14:textId="77777777" w:rsidR="0070264A" w:rsidRDefault="0070264A" w:rsidP="0070264A">
            <w:r>
              <w:t xml:space="preserve">делового и </w:t>
            </w:r>
          </w:p>
          <w:p w14:paraId="7712DD3C" w14:textId="77777777" w:rsidR="0070264A" w:rsidRDefault="0070264A" w:rsidP="0070264A">
            <w:r>
              <w:t xml:space="preserve">профессионального </w:t>
            </w:r>
          </w:p>
          <w:p w14:paraId="29BE4A26" w14:textId="77777777" w:rsidR="0070264A" w:rsidRDefault="0070264A" w:rsidP="0070264A">
            <w:r>
              <w:t xml:space="preserve">дискурса на </w:t>
            </w:r>
          </w:p>
          <w:p w14:paraId="042F5752" w14:textId="77777777" w:rsidR="0070264A" w:rsidRDefault="0070264A" w:rsidP="0070264A">
            <w:r>
              <w:t>иностранном языке.</w:t>
            </w:r>
          </w:p>
        </w:tc>
        <w:tc>
          <w:tcPr>
            <w:tcW w:w="3254" w:type="dxa"/>
          </w:tcPr>
          <w:p w14:paraId="27358B27" w14:textId="77777777" w:rsidR="0070264A" w:rsidRDefault="0070264A" w:rsidP="0070264A">
            <w:r>
              <w:t xml:space="preserve">7. </w:t>
            </w:r>
            <w:r w:rsidRPr="0070264A">
              <w:rPr>
                <w:i/>
              </w:rPr>
              <w:t>Знать</w:t>
            </w:r>
            <w:r>
              <w:t xml:space="preserve">: </w:t>
            </w:r>
          </w:p>
          <w:p w14:paraId="4C283102" w14:textId="77777777" w:rsidR="0070264A" w:rsidRDefault="0070264A" w:rsidP="0070264A">
            <w:r>
              <w:t xml:space="preserve">приемы и принципы построения публичной речи в ситуации межкультурного </w:t>
            </w:r>
          </w:p>
          <w:p w14:paraId="3CECEB66" w14:textId="77777777" w:rsidR="0070264A" w:rsidRDefault="0070264A" w:rsidP="0070264A">
            <w:r>
              <w:t xml:space="preserve">взаимодействия; приёмы убеждения, аргументации, выражения мнения на </w:t>
            </w:r>
          </w:p>
          <w:p w14:paraId="680F8171" w14:textId="77777777" w:rsidR="0070264A" w:rsidRDefault="0070264A" w:rsidP="0070264A">
            <w:r>
              <w:t xml:space="preserve">иностранном языке; лексико-грамматические особенности иноязычной публичной речи в ситуации делового и профессионального </w:t>
            </w:r>
          </w:p>
          <w:p w14:paraId="35E5C0A4" w14:textId="77777777" w:rsidR="0070264A" w:rsidRDefault="0070264A" w:rsidP="0070264A">
            <w:r>
              <w:t xml:space="preserve">общения; правила подготовки публичной речи </w:t>
            </w:r>
          </w:p>
          <w:p w14:paraId="4A1C1F55" w14:textId="77777777" w:rsidR="0070264A" w:rsidRDefault="0070264A" w:rsidP="0070264A">
            <w:r>
              <w:t xml:space="preserve">на иностранном языке; приемы и иноязычные </w:t>
            </w:r>
          </w:p>
          <w:p w14:paraId="33EACBDB" w14:textId="77777777" w:rsidR="0070264A" w:rsidRDefault="0070264A" w:rsidP="0070264A">
            <w:r>
              <w:t xml:space="preserve">средства делового и профессионального </w:t>
            </w:r>
          </w:p>
          <w:p w14:paraId="519B7171" w14:textId="77777777" w:rsidR="0070264A" w:rsidRDefault="0070264A" w:rsidP="0070264A">
            <w:r>
              <w:t>дискурса;</w:t>
            </w:r>
          </w:p>
          <w:p w14:paraId="535BD092" w14:textId="77777777" w:rsidR="0070264A" w:rsidRDefault="0070264A" w:rsidP="0070264A">
            <w:r>
              <w:rPr>
                <w:i/>
              </w:rPr>
              <w:t>У</w:t>
            </w:r>
            <w:r w:rsidRPr="0070264A">
              <w:rPr>
                <w:i/>
              </w:rPr>
              <w:t>меть</w:t>
            </w:r>
            <w:r>
              <w:t xml:space="preserve">: </w:t>
            </w:r>
          </w:p>
          <w:p w14:paraId="045D46B0" w14:textId="77777777" w:rsidR="0070264A" w:rsidRDefault="0070264A" w:rsidP="0070264A">
            <w:r>
              <w:t xml:space="preserve">применять правила деловой </w:t>
            </w:r>
            <w:r>
              <w:lastRenderedPageBreak/>
              <w:t xml:space="preserve">риторики на иностранном языке; использовать приемы и принципы построения публичной речи для </w:t>
            </w:r>
          </w:p>
          <w:p w14:paraId="096D72A8" w14:textId="77777777" w:rsidR="0070264A" w:rsidRDefault="0070264A" w:rsidP="0070264A">
            <w:r>
              <w:t xml:space="preserve">сообщения профессионально-ориентированного содержания на иностранном </w:t>
            </w:r>
          </w:p>
          <w:p w14:paraId="46D44AA8" w14:textId="77777777" w:rsidR="0070264A" w:rsidRDefault="0070264A" w:rsidP="0070264A">
            <w:r>
              <w:t xml:space="preserve">языке; использовать стереотипные иноязычные </w:t>
            </w:r>
          </w:p>
          <w:p w14:paraId="5940EEA3" w14:textId="77777777" w:rsidR="0070264A" w:rsidRDefault="0070264A" w:rsidP="0070264A">
            <w:r>
              <w:t xml:space="preserve">фразы для передачи структуры и содержания </w:t>
            </w:r>
          </w:p>
          <w:p w14:paraId="2B0FDABA" w14:textId="77777777" w:rsidR="0070264A" w:rsidRDefault="0070264A" w:rsidP="0070264A">
            <w:r>
              <w:t>сообщения;</w:t>
            </w:r>
          </w:p>
        </w:tc>
      </w:tr>
      <w:tr w:rsidR="00C17FB4" w:rsidRPr="00D12B64" w14:paraId="5C49CE02" w14:textId="77777777" w:rsidTr="00BB3B5A">
        <w:tc>
          <w:tcPr>
            <w:tcW w:w="1838" w:type="dxa"/>
          </w:tcPr>
          <w:p w14:paraId="2C211F92" w14:textId="77777777" w:rsidR="00C17FB4" w:rsidRPr="00D12B64" w:rsidRDefault="00C17FB4" w:rsidP="0070264A">
            <w:pPr>
              <w:jc w:val="center"/>
              <w:rPr>
                <w:i/>
              </w:rPr>
            </w:pPr>
          </w:p>
        </w:tc>
        <w:tc>
          <w:tcPr>
            <w:tcW w:w="2268" w:type="dxa"/>
          </w:tcPr>
          <w:p w14:paraId="0DC4ED2C" w14:textId="77777777" w:rsidR="00C17FB4" w:rsidRPr="00D12B64" w:rsidRDefault="00C17FB4" w:rsidP="0070264A">
            <w:pPr>
              <w:jc w:val="center"/>
              <w:rPr>
                <w:i/>
              </w:rPr>
            </w:pPr>
          </w:p>
        </w:tc>
        <w:tc>
          <w:tcPr>
            <w:tcW w:w="1985" w:type="dxa"/>
          </w:tcPr>
          <w:p w14:paraId="56CB6F40" w14:textId="77777777" w:rsidR="00C17FB4" w:rsidRPr="001D2322" w:rsidRDefault="00C17FB4" w:rsidP="00C17FB4">
            <w:pPr>
              <w:contextualSpacing/>
              <w:jc w:val="both"/>
            </w:pPr>
            <w:r w:rsidRPr="001D2322">
              <w:rPr>
                <w:rFonts w:eastAsia="Calibri"/>
              </w:rPr>
              <w:t>8.Демонстрирует владения</w:t>
            </w:r>
            <w:r w:rsidRPr="001D2322">
              <w:t xml:space="preserve"> основами академической коммуникации и речевого этикета изучаемого иностранного языка.</w:t>
            </w:r>
          </w:p>
          <w:p w14:paraId="5577C1EA" w14:textId="77777777" w:rsidR="00C17FB4" w:rsidRDefault="00C17FB4" w:rsidP="0070264A"/>
        </w:tc>
        <w:tc>
          <w:tcPr>
            <w:tcW w:w="3254" w:type="dxa"/>
          </w:tcPr>
          <w:p w14:paraId="6E571BC6" w14:textId="77777777" w:rsidR="00F81D96" w:rsidRDefault="00F81D96" w:rsidP="00F81D96">
            <w:r>
              <w:t xml:space="preserve">8. </w:t>
            </w:r>
            <w:r w:rsidRPr="00F81D96">
              <w:rPr>
                <w:i/>
              </w:rPr>
              <w:t>Знать:</w:t>
            </w:r>
            <w:r>
              <w:t xml:space="preserve"> </w:t>
            </w:r>
          </w:p>
          <w:p w14:paraId="1ED17F1B" w14:textId="77777777" w:rsidR="00F81D96" w:rsidRDefault="00F81D96" w:rsidP="00F81D96">
            <w:r>
              <w:t>- способы передачи информации в процессе межличностного профессионального общения (устные и письменные формы); способы построения вопросов и ответов; основные типы этических норм в межличностном профессиональном общении.</w:t>
            </w:r>
          </w:p>
          <w:p w14:paraId="6605F22B" w14:textId="77777777" w:rsidR="00F81D96" w:rsidRPr="00F81D96" w:rsidRDefault="00F81D96" w:rsidP="00F81D96">
            <w:pPr>
              <w:rPr>
                <w:i/>
              </w:rPr>
            </w:pPr>
            <w:r>
              <w:rPr>
                <w:i/>
              </w:rPr>
              <w:t>У</w:t>
            </w:r>
            <w:r w:rsidRPr="00F81D96">
              <w:rPr>
                <w:i/>
              </w:rPr>
              <w:t xml:space="preserve">меть: </w:t>
            </w:r>
          </w:p>
          <w:p w14:paraId="0D2840C7" w14:textId="77777777" w:rsidR="00C17FB4" w:rsidRDefault="00F81D96" w:rsidP="00F81D96">
            <w:r>
              <w:t>- определять и транслировать общие цели в профессиональной и социальной деятельности; этично относиться к участникам академического общения.</w:t>
            </w:r>
          </w:p>
        </w:tc>
      </w:tr>
      <w:tr w:rsidR="0070264A" w:rsidRPr="00D12B64" w14:paraId="54B10F77" w14:textId="77777777" w:rsidTr="00BB3B5A">
        <w:tc>
          <w:tcPr>
            <w:tcW w:w="1838" w:type="dxa"/>
          </w:tcPr>
          <w:p w14:paraId="16711A04" w14:textId="77777777" w:rsidR="0070264A" w:rsidRPr="00D12B64" w:rsidRDefault="0070264A" w:rsidP="0070264A">
            <w:pPr>
              <w:jc w:val="center"/>
              <w:rPr>
                <w:i/>
              </w:rPr>
            </w:pPr>
          </w:p>
        </w:tc>
        <w:tc>
          <w:tcPr>
            <w:tcW w:w="2268" w:type="dxa"/>
          </w:tcPr>
          <w:p w14:paraId="0BFFC587" w14:textId="77777777" w:rsidR="0070264A" w:rsidRPr="00D12B64" w:rsidRDefault="0070264A" w:rsidP="0070264A">
            <w:pPr>
              <w:jc w:val="center"/>
              <w:rPr>
                <w:i/>
              </w:rPr>
            </w:pPr>
          </w:p>
        </w:tc>
        <w:tc>
          <w:tcPr>
            <w:tcW w:w="1985" w:type="dxa"/>
          </w:tcPr>
          <w:p w14:paraId="6E4976C0" w14:textId="6553228D" w:rsidR="0070264A" w:rsidRDefault="0070264A" w:rsidP="0070264A">
            <w:r>
              <w:t xml:space="preserve">9. </w:t>
            </w:r>
            <w:r w:rsidR="00BB3B5A" w:rsidRPr="000869A1">
              <w:rPr>
                <w:rFonts w:eastAsia="Calibri"/>
              </w:rPr>
              <w:t>Умеет</w:t>
            </w:r>
            <w:r w:rsidR="00BB3B5A">
              <w:rPr>
                <w:rFonts w:eastAsia="Calibri"/>
              </w:rPr>
              <w:t xml:space="preserve"> г</w:t>
            </w:r>
            <w:r w:rsidR="00C17FB4" w:rsidRPr="00CA6037">
              <w:t>рамотно и эффективно польз</w:t>
            </w:r>
            <w:r w:rsidR="00C17FB4">
              <w:t>уется</w:t>
            </w:r>
            <w:r w:rsidR="00C17FB4" w:rsidRPr="00CA6037">
              <w:t xml:space="preserve"> иноязычными источниками информации.</w:t>
            </w:r>
          </w:p>
        </w:tc>
        <w:tc>
          <w:tcPr>
            <w:tcW w:w="3254" w:type="dxa"/>
          </w:tcPr>
          <w:p w14:paraId="135D921F" w14:textId="77777777" w:rsidR="0070264A" w:rsidRDefault="0070264A" w:rsidP="0070264A">
            <w:r>
              <w:t xml:space="preserve">9. </w:t>
            </w:r>
            <w:r w:rsidRPr="0070264A">
              <w:rPr>
                <w:i/>
              </w:rPr>
              <w:t>Знать</w:t>
            </w:r>
            <w:r>
              <w:t xml:space="preserve">: </w:t>
            </w:r>
          </w:p>
          <w:p w14:paraId="07BB782C" w14:textId="77777777" w:rsidR="0070264A" w:rsidRDefault="0070264A" w:rsidP="0070264A">
            <w:r>
              <w:t xml:space="preserve">правила использования различных технических средств с целью поиска и </w:t>
            </w:r>
          </w:p>
          <w:p w14:paraId="3DFDD958" w14:textId="77777777" w:rsidR="0070264A" w:rsidRDefault="0070264A" w:rsidP="0070264A">
            <w:r>
              <w:t xml:space="preserve">извлечения иноязычной информации; основные </w:t>
            </w:r>
          </w:p>
          <w:p w14:paraId="4E87E8FF" w14:textId="77777777" w:rsidR="0070264A" w:rsidRDefault="0070264A" w:rsidP="0070264A">
            <w:r>
              <w:t xml:space="preserve">правила определения релевантности и </w:t>
            </w:r>
          </w:p>
          <w:p w14:paraId="4F026B48" w14:textId="77777777" w:rsidR="0070264A" w:rsidRDefault="0070264A" w:rsidP="0070264A">
            <w:r>
              <w:t xml:space="preserve">надежности иноязычных источников; основные </w:t>
            </w:r>
          </w:p>
          <w:p w14:paraId="2ADA9188" w14:textId="77777777" w:rsidR="0070264A" w:rsidRDefault="0070264A" w:rsidP="0070264A">
            <w:r>
              <w:t xml:space="preserve">правила анализа и синтеза информации; </w:t>
            </w:r>
          </w:p>
          <w:p w14:paraId="1E0DE939" w14:textId="77777777" w:rsidR="0070264A" w:rsidRDefault="0070264A" w:rsidP="0070264A">
            <w:r>
              <w:rPr>
                <w:i/>
              </w:rPr>
              <w:t>У</w:t>
            </w:r>
            <w:r w:rsidRPr="0070264A">
              <w:rPr>
                <w:i/>
              </w:rPr>
              <w:t>меть</w:t>
            </w:r>
            <w:r>
              <w:t xml:space="preserve">: извлекать основную и второстепенную </w:t>
            </w:r>
          </w:p>
          <w:p w14:paraId="16B8E8E1" w14:textId="77777777" w:rsidR="0070264A" w:rsidRDefault="0070264A" w:rsidP="0070264A">
            <w:r>
              <w:t xml:space="preserve">информацию из иноязычных источников разного типа; систематизировать и применять извлеченную информацию для решения </w:t>
            </w:r>
          </w:p>
          <w:p w14:paraId="4ECAC9EB" w14:textId="77777777" w:rsidR="0070264A" w:rsidRDefault="0070264A" w:rsidP="0070264A">
            <w:r>
              <w:t xml:space="preserve">коммуникативных и </w:t>
            </w:r>
            <w:r>
              <w:lastRenderedPageBreak/>
              <w:t>профессиональных задач;</w:t>
            </w:r>
          </w:p>
        </w:tc>
      </w:tr>
      <w:tr w:rsidR="0070264A" w:rsidRPr="00D12B64" w14:paraId="174B30C7" w14:textId="77777777" w:rsidTr="00BB3B5A">
        <w:tc>
          <w:tcPr>
            <w:tcW w:w="1838" w:type="dxa"/>
          </w:tcPr>
          <w:p w14:paraId="27AB32EE" w14:textId="77777777" w:rsidR="0070264A" w:rsidRPr="00D12B64" w:rsidRDefault="0070264A" w:rsidP="0070264A">
            <w:pPr>
              <w:jc w:val="center"/>
              <w:rPr>
                <w:i/>
              </w:rPr>
            </w:pPr>
          </w:p>
        </w:tc>
        <w:tc>
          <w:tcPr>
            <w:tcW w:w="2268" w:type="dxa"/>
          </w:tcPr>
          <w:p w14:paraId="6DCDA11C" w14:textId="77777777" w:rsidR="0070264A" w:rsidRPr="00D12B64" w:rsidRDefault="0070264A" w:rsidP="0070264A">
            <w:pPr>
              <w:jc w:val="center"/>
              <w:rPr>
                <w:i/>
              </w:rPr>
            </w:pPr>
          </w:p>
        </w:tc>
        <w:tc>
          <w:tcPr>
            <w:tcW w:w="1985" w:type="dxa"/>
          </w:tcPr>
          <w:p w14:paraId="04AAA869" w14:textId="77777777" w:rsidR="0070264A" w:rsidRDefault="0070264A" w:rsidP="0070264A">
            <w:r>
              <w:t xml:space="preserve">10. Продуцирует на </w:t>
            </w:r>
          </w:p>
          <w:p w14:paraId="220B73BA" w14:textId="77777777" w:rsidR="0070264A" w:rsidRDefault="0070264A" w:rsidP="0070264A">
            <w:r>
              <w:t xml:space="preserve">иностранном языке </w:t>
            </w:r>
          </w:p>
          <w:p w14:paraId="2C636729" w14:textId="77777777" w:rsidR="0070264A" w:rsidRDefault="0070264A" w:rsidP="0070264A">
            <w:r>
              <w:t xml:space="preserve">письменные речевые </w:t>
            </w:r>
          </w:p>
          <w:p w14:paraId="7C795965" w14:textId="77777777" w:rsidR="0070264A" w:rsidRDefault="0070264A" w:rsidP="0070264A">
            <w:r>
              <w:t xml:space="preserve">произведения в </w:t>
            </w:r>
          </w:p>
          <w:p w14:paraId="56677F29" w14:textId="77777777" w:rsidR="0070264A" w:rsidRDefault="0070264A" w:rsidP="0070264A">
            <w:r>
              <w:t xml:space="preserve">соответствии с </w:t>
            </w:r>
          </w:p>
          <w:p w14:paraId="5B863151" w14:textId="77777777" w:rsidR="0070264A" w:rsidRDefault="0070264A" w:rsidP="0070264A">
            <w:r>
              <w:t xml:space="preserve">коммуникативной </w:t>
            </w:r>
          </w:p>
          <w:p w14:paraId="461EE012" w14:textId="77777777" w:rsidR="0070264A" w:rsidRDefault="0070264A" w:rsidP="0070264A">
            <w:r>
              <w:t>задачей</w:t>
            </w:r>
          </w:p>
        </w:tc>
        <w:tc>
          <w:tcPr>
            <w:tcW w:w="3254" w:type="dxa"/>
          </w:tcPr>
          <w:p w14:paraId="2986DEBE" w14:textId="77777777" w:rsidR="0070264A" w:rsidRDefault="0070264A" w:rsidP="0070264A">
            <w:r>
              <w:t xml:space="preserve">10. </w:t>
            </w:r>
            <w:r w:rsidRPr="0070264A">
              <w:rPr>
                <w:i/>
              </w:rPr>
              <w:t>Знать</w:t>
            </w:r>
            <w:r>
              <w:t xml:space="preserve">: </w:t>
            </w:r>
          </w:p>
          <w:p w14:paraId="361BEE73" w14:textId="77777777" w:rsidR="0070264A" w:rsidRDefault="0070264A" w:rsidP="0070264A">
            <w:r>
              <w:t xml:space="preserve">основы организации письменной </w:t>
            </w:r>
          </w:p>
          <w:p w14:paraId="689779EE" w14:textId="77777777" w:rsidR="0070264A" w:rsidRDefault="0070264A" w:rsidP="0070264A">
            <w:r>
              <w:t xml:space="preserve">коммуникации; типы коммуникативных задач </w:t>
            </w:r>
          </w:p>
          <w:p w14:paraId="162D9C98" w14:textId="77777777" w:rsidR="0070264A" w:rsidRDefault="0070264A" w:rsidP="0070264A">
            <w:r>
              <w:t xml:space="preserve">письменного общения; функции письменных </w:t>
            </w:r>
          </w:p>
          <w:p w14:paraId="6EDD33BB" w14:textId="77777777" w:rsidR="0070264A" w:rsidRDefault="0070264A" w:rsidP="0070264A">
            <w:r>
              <w:t>коммуникативных средств;</w:t>
            </w:r>
          </w:p>
          <w:p w14:paraId="371675D6" w14:textId="77777777" w:rsidR="0070264A" w:rsidRDefault="0070264A" w:rsidP="0070264A">
            <w:r>
              <w:rPr>
                <w:i/>
              </w:rPr>
              <w:t>У</w:t>
            </w:r>
            <w:r w:rsidRPr="0070264A">
              <w:rPr>
                <w:i/>
              </w:rPr>
              <w:t>меть</w:t>
            </w:r>
            <w:r>
              <w:t xml:space="preserve">: </w:t>
            </w:r>
          </w:p>
          <w:p w14:paraId="73B3519B" w14:textId="77777777" w:rsidR="0070264A" w:rsidRDefault="0070264A" w:rsidP="0070264A">
            <w:r>
              <w:t xml:space="preserve">определять коммуникативную задачу </w:t>
            </w:r>
          </w:p>
          <w:p w14:paraId="414E905C" w14:textId="77777777" w:rsidR="0070264A" w:rsidRDefault="0070264A" w:rsidP="0070264A">
            <w:r>
              <w:t xml:space="preserve">письменного речевого произведения; создавать </w:t>
            </w:r>
          </w:p>
          <w:p w14:paraId="7E04E65F" w14:textId="77777777" w:rsidR="0070264A" w:rsidRDefault="0070264A" w:rsidP="0070264A">
            <w:r>
              <w:t xml:space="preserve">и оформлять отдельные виды деловых писем; </w:t>
            </w:r>
          </w:p>
          <w:p w14:paraId="1D06B942" w14:textId="77777777" w:rsidR="0070264A" w:rsidRDefault="0070264A" w:rsidP="0070264A">
            <w:r>
              <w:t xml:space="preserve">излагать собственную точку зрения в письменной форме; анализировать и обобщать </w:t>
            </w:r>
          </w:p>
          <w:p w14:paraId="25FDDE70" w14:textId="77777777" w:rsidR="0070264A" w:rsidRDefault="0070264A" w:rsidP="0070264A">
            <w:r>
              <w:t>в письменном виде профессионально-ориентированные тексты на иностранном языке.</w:t>
            </w:r>
          </w:p>
        </w:tc>
      </w:tr>
    </w:tbl>
    <w:p w14:paraId="3A9AFDB6" w14:textId="07BA1086" w:rsidR="0066038D" w:rsidRPr="003509B0" w:rsidRDefault="00087F6A" w:rsidP="00156E6B">
      <w:pPr>
        <w:jc w:val="both"/>
        <w:rPr>
          <w:b/>
          <w:i/>
          <w:sz w:val="28"/>
          <w:szCs w:val="28"/>
        </w:rPr>
      </w:pPr>
      <w:r w:rsidRPr="003509B0">
        <w:rPr>
          <w:b/>
          <w:i/>
          <w:sz w:val="28"/>
          <w:szCs w:val="28"/>
        </w:rPr>
        <w:t>38.03.03</w:t>
      </w:r>
      <w:r w:rsidRPr="003509B0">
        <w:rPr>
          <w:b/>
          <w:i/>
          <w:sz w:val="28"/>
        </w:rPr>
        <w:t xml:space="preserve"> – Менеджмент и управление бизнесом</w:t>
      </w:r>
      <w:r w:rsidRPr="003509B0">
        <w:rPr>
          <w:b/>
          <w:i/>
          <w:sz w:val="28"/>
          <w:szCs w:val="28"/>
        </w:rPr>
        <w:t xml:space="preserve"> </w:t>
      </w:r>
    </w:p>
    <w:tbl>
      <w:tblPr>
        <w:tblStyle w:val="a6"/>
        <w:tblW w:w="10201" w:type="dxa"/>
        <w:tblLayout w:type="fixed"/>
        <w:tblLook w:val="04A0" w:firstRow="1" w:lastRow="0" w:firstColumn="1" w:lastColumn="0" w:noHBand="0" w:noVBand="1"/>
      </w:tblPr>
      <w:tblGrid>
        <w:gridCol w:w="1129"/>
        <w:gridCol w:w="2127"/>
        <w:gridCol w:w="2976"/>
        <w:gridCol w:w="3969"/>
      </w:tblGrid>
      <w:tr w:rsidR="003A4676" w:rsidRPr="0086353F" w14:paraId="2A2C4BE5" w14:textId="77777777" w:rsidTr="00C17F39">
        <w:trPr>
          <w:trHeight w:val="150"/>
        </w:trPr>
        <w:tc>
          <w:tcPr>
            <w:tcW w:w="1129" w:type="dxa"/>
          </w:tcPr>
          <w:p w14:paraId="568DF103" w14:textId="77777777" w:rsidR="003A4676" w:rsidRPr="001A2EEB" w:rsidRDefault="003A4676" w:rsidP="00C17F39">
            <w:pPr>
              <w:tabs>
                <w:tab w:val="left" w:pos="540"/>
              </w:tabs>
              <w:contextualSpacing/>
            </w:pPr>
            <w:r>
              <w:t>ПКН-1</w:t>
            </w:r>
          </w:p>
        </w:tc>
        <w:tc>
          <w:tcPr>
            <w:tcW w:w="2127" w:type="dxa"/>
          </w:tcPr>
          <w:p w14:paraId="1E63DD3A" w14:textId="77777777" w:rsidR="003A4676" w:rsidRDefault="003A4676" w:rsidP="00C17F39">
            <w:pPr>
              <w:tabs>
                <w:tab w:val="left" w:pos="540"/>
              </w:tabs>
              <w:contextualSpacing/>
            </w:pPr>
            <w:r w:rsidRPr="00EC08AA">
              <w:t>Способность</w:t>
            </w:r>
            <w:r w:rsidRPr="00122775">
              <w:t xml:space="preserve"> внедрять и проводить исследования</w:t>
            </w:r>
            <w:r>
              <w:t xml:space="preserve"> </w:t>
            </w:r>
            <w:r w:rsidRPr="00122775">
              <w:t>аналитически</w:t>
            </w:r>
            <w:r>
              <w:t>х</w:t>
            </w:r>
            <w:r w:rsidRPr="00122775">
              <w:t xml:space="preserve"> систем работы с данными</w:t>
            </w:r>
          </w:p>
        </w:tc>
        <w:tc>
          <w:tcPr>
            <w:tcW w:w="2976" w:type="dxa"/>
          </w:tcPr>
          <w:p w14:paraId="782ACB70" w14:textId="77777777" w:rsidR="003A4676" w:rsidRDefault="003A4676" w:rsidP="004745EF">
            <w:pPr>
              <w:pStyle w:val="Default"/>
              <w:numPr>
                <w:ilvl w:val="0"/>
                <w:numId w:val="90"/>
              </w:numPr>
              <w:ind w:left="0" w:firstLine="0"/>
              <w:jc w:val="both"/>
              <w:rPr>
                <w:color w:val="auto"/>
                <w:lang w:eastAsia="en-US"/>
              </w:rPr>
            </w:pPr>
            <w:r>
              <w:rPr>
                <w:color w:val="auto"/>
                <w:lang w:eastAsia="en-US"/>
              </w:rPr>
              <w:t>Оценивает возможности</w:t>
            </w:r>
            <w:r w:rsidRPr="001B3733">
              <w:rPr>
                <w:color w:val="auto"/>
                <w:lang w:eastAsia="en-US"/>
              </w:rPr>
              <w:t xml:space="preserve"> аналитических систем в организаци</w:t>
            </w:r>
            <w:r>
              <w:rPr>
                <w:color w:val="auto"/>
                <w:lang w:eastAsia="en-US"/>
              </w:rPr>
              <w:t>и и обосновывает необходимость их выбора.</w:t>
            </w:r>
            <w:r>
              <w:rPr>
                <w:color w:val="auto"/>
                <w:lang w:eastAsia="en-US"/>
              </w:rPr>
              <w:br/>
            </w:r>
          </w:p>
          <w:p w14:paraId="1CCB91EF" w14:textId="77777777" w:rsidR="003A4676" w:rsidRDefault="003A4676" w:rsidP="00C17F39">
            <w:pPr>
              <w:pStyle w:val="Default"/>
              <w:jc w:val="both"/>
              <w:rPr>
                <w:color w:val="auto"/>
                <w:lang w:eastAsia="en-US"/>
              </w:rPr>
            </w:pPr>
          </w:p>
          <w:p w14:paraId="48AA363F" w14:textId="77777777" w:rsidR="003A4676" w:rsidRDefault="003A4676" w:rsidP="00C17F39">
            <w:pPr>
              <w:pStyle w:val="Default"/>
              <w:jc w:val="both"/>
              <w:rPr>
                <w:color w:val="auto"/>
                <w:lang w:eastAsia="en-US"/>
              </w:rPr>
            </w:pPr>
          </w:p>
          <w:p w14:paraId="44EFE01C" w14:textId="77777777" w:rsidR="003A4676" w:rsidRDefault="003A4676" w:rsidP="00C17F39">
            <w:pPr>
              <w:pStyle w:val="Default"/>
              <w:jc w:val="both"/>
              <w:rPr>
                <w:color w:val="auto"/>
                <w:lang w:eastAsia="en-US"/>
              </w:rPr>
            </w:pPr>
          </w:p>
          <w:p w14:paraId="4175681D" w14:textId="77777777" w:rsidR="003A4676" w:rsidRDefault="003A4676" w:rsidP="00C17F39">
            <w:pPr>
              <w:pStyle w:val="Default"/>
              <w:jc w:val="both"/>
              <w:rPr>
                <w:color w:val="auto"/>
                <w:lang w:eastAsia="en-US"/>
              </w:rPr>
            </w:pPr>
          </w:p>
          <w:p w14:paraId="5028077C" w14:textId="77777777" w:rsidR="003A4676" w:rsidRDefault="003A4676" w:rsidP="00C17F39">
            <w:pPr>
              <w:pStyle w:val="Default"/>
              <w:jc w:val="both"/>
              <w:rPr>
                <w:color w:val="auto"/>
                <w:lang w:eastAsia="en-US"/>
              </w:rPr>
            </w:pPr>
          </w:p>
          <w:p w14:paraId="2AB40FEB" w14:textId="77777777" w:rsidR="003A4676" w:rsidRPr="001B3733" w:rsidRDefault="003A4676" w:rsidP="00C17F39">
            <w:pPr>
              <w:pStyle w:val="Default"/>
              <w:jc w:val="both"/>
              <w:rPr>
                <w:color w:val="auto"/>
                <w:lang w:eastAsia="en-US"/>
              </w:rPr>
            </w:pPr>
          </w:p>
          <w:p w14:paraId="58D3651D" w14:textId="77777777" w:rsidR="003A4676" w:rsidRPr="001B3733" w:rsidRDefault="003A4676" w:rsidP="004745EF">
            <w:pPr>
              <w:pStyle w:val="ConsPlusNormal"/>
              <w:widowControl/>
              <w:numPr>
                <w:ilvl w:val="0"/>
                <w:numId w:val="90"/>
              </w:numPr>
              <w:ind w:left="0" w:firstLine="0"/>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Демонстрирует знание </w:t>
            </w:r>
            <w:r w:rsidRPr="001B3733">
              <w:rPr>
                <w:rFonts w:ascii="Times New Roman" w:eastAsia="Calibri" w:hAnsi="Times New Roman" w:cs="Times New Roman"/>
                <w:sz w:val="24"/>
                <w:szCs w:val="24"/>
                <w:lang w:eastAsia="en-US"/>
              </w:rPr>
              <w:t>инструмент</w:t>
            </w:r>
            <w:r>
              <w:rPr>
                <w:rFonts w:ascii="Times New Roman" w:eastAsia="Calibri" w:hAnsi="Times New Roman" w:cs="Times New Roman"/>
                <w:sz w:val="24"/>
                <w:szCs w:val="24"/>
                <w:lang w:eastAsia="en-US"/>
              </w:rPr>
              <w:t>ов</w:t>
            </w:r>
            <w:r w:rsidRPr="001B3733">
              <w:rPr>
                <w:rFonts w:ascii="Times New Roman" w:eastAsia="Calibri" w:hAnsi="Times New Roman" w:cs="Times New Roman"/>
                <w:sz w:val="24"/>
                <w:szCs w:val="24"/>
                <w:lang w:eastAsia="en-US"/>
              </w:rPr>
              <w:t xml:space="preserve"> анализа данных, используемых в бизнесе</w:t>
            </w:r>
            <w:r>
              <w:rPr>
                <w:rFonts w:ascii="Times New Roman" w:eastAsia="Calibri" w:hAnsi="Times New Roman" w:cs="Times New Roman"/>
                <w:sz w:val="24"/>
                <w:szCs w:val="24"/>
                <w:lang w:eastAsia="en-US"/>
              </w:rPr>
              <w:t>.</w:t>
            </w:r>
          </w:p>
          <w:p w14:paraId="40DAF2F6" w14:textId="77777777" w:rsidR="003A4676" w:rsidRPr="001A2EEB" w:rsidRDefault="003A4676" w:rsidP="00C17F39">
            <w:pPr>
              <w:tabs>
                <w:tab w:val="left" w:pos="540"/>
              </w:tabs>
              <w:contextualSpacing/>
            </w:pPr>
            <w:r>
              <w:rPr>
                <w:lang w:eastAsia="en-US"/>
              </w:rPr>
              <w:t>Проектирует концептуальные решения для</w:t>
            </w:r>
            <w:r w:rsidRPr="001B3733">
              <w:rPr>
                <w:lang w:eastAsia="en-US"/>
              </w:rPr>
              <w:t xml:space="preserve"> систем анализа данных</w:t>
            </w:r>
            <w:r>
              <w:rPr>
                <w:lang w:eastAsia="en-US"/>
              </w:rPr>
              <w:t>.</w:t>
            </w:r>
          </w:p>
        </w:tc>
        <w:tc>
          <w:tcPr>
            <w:tcW w:w="3969" w:type="dxa"/>
            <w:shd w:val="clear" w:color="auto" w:fill="auto"/>
          </w:tcPr>
          <w:p w14:paraId="2AA790A6"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Знать:</w:t>
            </w:r>
          </w:p>
          <w:p w14:paraId="7964FC81" w14:textId="77777777" w:rsidR="003A4676" w:rsidRPr="00D94D43"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основную терминологию для описания аналитических систем; устойчивые выражения, способствующие обоснованию, аргументации</w:t>
            </w:r>
          </w:p>
          <w:p w14:paraId="3237D6A7"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Уметь:</w:t>
            </w:r>
          </w:p>
          <w:p w14:paraId="23328CD3" w14:textId="77777777" w:rsidR="003A4676" w:rsidRPr="00D94D43"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аргументированно излагать обоснование выбора на иностранном языке с использованием специализированной лексики</w:t>
            </w:r>
          </w:p>
          <w:p w14:paraId="6551516B"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p>
          <w:p w14:paraId="7BAD5CBF"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Знать:</w:t>
            </w:r>
          </w:p>
          <w:p w14:paraId="44CBF449"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терминологию на иностранном языке, определяющую инструменты анализа данных, используемых в бизнесе;</w:t>
            </w:r>
          </w:p>
          <w:p w14:paraId="5F6779BF" w14:textId="77777777" w:rsidR="003A4676" w:rsidRPr="006C1FF1"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фразы и выражения представления решения</w:t>
            </w:r>
          </w:p>
          <w:p w14:paraId="1FB67D70"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Уметь:</w:t>
            </w:r>
          </w:p>
          <w:p w14:paraId="36F6FE7D" w14:textId="77777777" w:rsidR="003A4676"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представлять информацию на иностранном языке в профессионально ориентированной сфере;</w:t>
            </w:r>
          </w:p>
          <w:p w14:paraId="3C8DE238" w14:textId="77777777" w:rsidR="003A4676" w:rsidRPr="0086353F" w:rsidRDefault="003A4676" w:rsidP="00C17F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формулировать на иностранном языке концептуальные решения</w:t>
            </w:r>
          </w:p>
        </w:tc>
      </w:tr>
    </w:tbl>
    <w:p w14:paraId="50337C65" w14:textId="61191E99" w:rsidR="00404867" w:rsidRPr="003509B0" w:rsidRDefault="00404867" w:rsidP="00404867">
      <w:pPr>
        <w:spacing w:after="160" w:line="259" w:lineRule="auto"/>
        <w:rPr>
          <w:b/>
          <w:sz w:val="28"/>
          <w:szCs w:val="28"/>
        </w:rPr>
      </w:pPr>
      <w:r w:rsidRPr="003509B0">
        <w:rPr>
          <w:b/>
          <w:i/>
          <w:sz w:val="28"/>
          <w:szCs w:val="28"/>
        </w:rPr>
        <w:lastRenderedPageBreak/>
        <w:t>43.03.02 - Туризм, ОП "Туристский и гостиничный бизнес" (Международный гостиничный бизнес, ОП "Туристский и гостиничный бизнес" (Международный и национальный туризм)</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3A4676" w:rsidRPr="009B68D2" w14:paraId="73E770B5" w14:textId="77777777" w:rsidTr="001B2C69">
        <w:tc>
          <w:tcPr>
            <w:tcW w:w="846" w:type="dxa"/>
          </w:tcPr>
          <w:p w14:paraId="2577C08F" w14:textId="77777777" w:rsidR="003A4676" w:rsidRDefault="003A4676" w:rsidP="00C17F39">
            <w:pPr>
              <w:tabs>
                <w:tab w:val="left" w:pos="540"/>
              </w:tabs>
              <w:contextualSpacing/>
              <w:jc w:val="both"/>
            </w:pPr>
            <w:r>
              <w:t>ПКН-2</w:t>
            </w:r>
          </w:p>
        </w:tc>
        <w:tc>
          <w:tcPr>
            <w:tcW w:w="1984" w:type="dxa"/>
          </w:tcPr>
          <w:p w14:paraId="7E22F773" w14:textId="77777777" w:rsidR="003A4676" w:rsidRPr="004F4C5B" w:rsidRDefault="003A4676" w:rsidP="00C17F39">
            <w:pPr>
              <w:tabs>
                <w:tab w:val="left" w:pos="540"/>
              </w:tabs>
              <w:contextualSpacing/>
              <w:jc w:val="both"/>
            </w:pPr>
            <w:r>
              <w:t xml:space="preserve">Способность осуществлять основные функции управления туристической деятельностью, находить решение задач в условиях реально функционирующих туристических предприятий </w:t>
            </w:r>
          </w:p>
        </w:tc>
        <w:tc>
          <w:tcPr>
            <w:tcW w:w="1956" w:type="dxa"/>
          </w:tcPr>
          <w:p w14:paraId="1E7BFE40" w14:textId="77777777" w:rsidR="003A4676" w:rsidRDefault="003A4676" w:rsidP="00C17F39">
            <w:r w:rsidRPr="009B68D2">
              <w:t>1. Обосновывает выбор управленческих решений с учетом факторов риска в условиях неопределенности.</w:t>
            </w:r>
          </w:p>
          <w:p w14:paraId="15D5A050" w14:textId="77777777" w:rsidR="003A4676" w:rsidRPr="009B68D2" w:rsidRDefault="003A4676" w:rsidP="00C17F39"/>
          <w:p w14:paraId="3F73E658" w14:textId="77777777" w:rsidR="003A4676" w:rsidRDefault="003A4676" w:rsidP="00C17F39"/>
          <w:p w14:paraId="5C588A2B" w14:textId="77777777" w:rsidR="003A4676" w:rsidRDefault="003A4676" w:rsidP="00C17F39"/>
          <w:p w14:paraId="4BB98968" w14:textId="77777777" w:rsidR="003A4676" w:rsidRDefault="003A4676" w:rsidP="00C17F39"/>
          <w:p w14:paraId="27D9494D" w14:textId="77777777" w:rsidR="003A4676" w:rsidRDefault="003A4676" w:rsidP="00C17F39"/>
          <w:p w14:paraId="55DDE5BD" w14:textId="77777777" w:rsidR="003A4676" w:rsidRDefault="003A4676" w:rsidP="00C17F39">
            <w:r w:rsidRPr="009B68D2">
              <w:t>2. Использует эффективные методы управления бизнес процессами в сфере туризма и гостеприимства.</w:t>
            </w:r>
          </w:p>
          <w:p w14:paraId="3CC36A8A" w14:textId="77777777" w:rsidR="003A4676" w:rsidRPr="009B68D2" w:rsidRDefault="003A4676" w:rsidP="00C17F39"/>
          <w:p w14:paraId="2FDAF2AC" w14:textId="77777777" w:rsidR="003A4676" w:rsidRPr="009B68D2" w:rsidRDefault="003A4676" w:rsidP="00C17F39">
            <w:pPr>
              <w:widowControl w:val="0"/>
              <w:tabs>
                <w:tab w:val="left" w:pos="540"/>
              </w:tabs>
              <w:autoSpaceDE w:val="0"/>
              <w:autoSpaceDN w:val="0"/>
              <w:adjustRightInd w:val="0"/>
              <w:contextualSpacing/>
              <w:jc w:val="both"/>
            </w:pPr>
            <w:r w:rsidRPr="009B68D2">
              <w:t>3. Принимает тактические управленческие решения в процессе координации и контроля деятельности функциональных подразделений организации туристской индустрии.</w:t>
            </w:r>
          </w:p>
        </w:tc>
        <w:tc>
          <w:tcPr>
            <w:tcW w:w="5651" w:type="dxa"/>
          </w:tcPr>
          <w:p w14:paraId="7D9C6F59" w14:textId="77777777" w:rsidR="003A4676" w:rsidRDefault="003A4676" w:rsidP="00C17F39">
            <w:pPr>
              <w:jc w:val="both"/>
              <w:rPr>
                <w:b/>
              </w:rPr>
            </w:pPr>
            <w:r w:rsidRPr="009B68D2">
              <w:rPr>
                <w:b/>
              </w:rPr>
              <w:t>1. Знать</w:t>
            </w:r>
          </w:p>
          <w:p w14:paraId="75689261" w14:textId="6BFDCE26" w:rsidR="003A4676" w:rsidRPr="009B68D2" w:rsidRDefault="003A4676" w:rsidP="00C17F39">
            <w:pPr>
              <w:jc w:val="both"/>
              <w:rPr>
                <w:b/>
              </w:rPr>
            </w:pPr>
            <w:r>
              <w:rPr>
                <w:b/>
              </w:rPr>
              <w:t xml:space="preserve">- </w:t>
            </w:r>
            <w:r w:rsidRPr="009B68D2">
              <w:t>терминологию</w:t>
            </w:r>
            <w:r w:rsidR="001B2C69">
              <w:t xml:space="preserve"> на иностранном языке</w:t>
            </w:r>
            <w:r w:rsidRPr="009B68D2">
              <w:t xml:space="preserve"> </w:t>
            </w:r>
            <w:r>
              <w:t>при обосновании выбора упраленческих решений;</w:t>
            </w:r>
          </w:p>
          <w:p w14:paraId="596ABE0A" w14:textId="580E467B" w:rsidR="003A4676" w:rsidRPr="009B68D2" w:rsidRDefault="003A4676" w:rsidP="00C17F39">
            <w:pPr>
              <w:jc w:val="both"/>
            </w:pPr>
          </w:p>
          <w:p w14:paraId="6F097845" w14:textId="77777777" w:rsidR="003A4676" w:rsidRDefault="003A4676" w:rsidP="00C17F39">
            <w:pPr>
              <w:jc w:val="both"/>
              <w:rPr>
                <w:b/>
              </w:rPr>
            </w:pPr>
            <w:r w:rsidRPr="009B68D2">
              <w:rPr>
                <w:b/>
              </w:rPr>
              <w:t>Уметь</w:t>
            </w:r>
          </w:p>
          <w:p w14:paraId="5957EBD2" w14:textId="77777777" w:rsidR="003A4676" w:rsidRPr="009B68D2" w:rsidRDefault="003A4676" w:rsidP="00C17F39">
            <w:pPr>
              <w:jc w:val="both"/>
              <w:rPr>
                <w:b/>
              </w:rPr>
            </w:pPr>
            <w:r>
              <w:rPr>
                <w:b/>
              </w:rPr>
              <w:t xml:space="preserve">- </w:t>
            </w:r>
            <w:r w:rsidRPr="009B68D2">
              <w:t>использовать терминологию</w:t>
            </w:r>
            <w:r>
              <w:t>при обосновании выбора упраленческих решений;</w:t>
            </w:r>
          </w:p>
          <w:p w14:paraId="1CFEC1C4" w14:textId="77777777" w:rsidR="003A4676" w:rsidRPr="009B68D2" w:rsidRDefault="003A4676" w:rsidP="00C17F39">
            <w:r w:rsidRPr="009B68D2">
              <w:t>- анализировать и принимать управленческие решения с учетом факторов риска в условиях неопределенности.</w:t>
            </w:r>
          </w:p>
          <w:p w14:paraId="1EAD5BFD" w14:textId="77777777" w:rsidR="000869A1" w:rsidRDefault="000869A1" w:rsidP="00C17F39">
            <w:pPr>
              <w:jc w:val="both"/>
              <w:rPr>
                <w:b/>
              </w:rPr>
            </w:pPr>
          </w:p>
          <w:p w14:paraId="7BAEC0FD" w14:textId="77777777" w:rsidR="000869A1" w:rsidRDefault="000869A1" w:rsidP="00C17F39">
            <w:pPr>
              <w:jc w:val="both"/>
              <w:rPr>
                <w:b/>
              </w:rPr>
            </w:pPr>
          </w:p>
          <w:p w14:paraId="7A2EA012" w14:textId="77777777" w:rsidR="000869A1" w:rsidRDefault="000869A1" w:rsidP="00C17F39">
            <w:pPr>
              <w:jc w:val="both"/>
              <w:rPr>
                <w:b/>
              </w:rPr>
            </w:pPr>
          </w:p>
          <w:p w14:paraId="7BD9F93D" w14:textId="77777777" w:rsidR="000869A1" w:rsidRDefault="000869A1" w:rsidP="00C17F39">
            <w:pPr>
              <w:jc w:val="both"/>
              <w:rPr>
                <w:b/>
              </w:rPr>
            </w:pPr>
          </w:p>
          <w:p w14:paraId="745C33F2" w14:textId="77777777" w:rsidR="003A4676" w:rsidRDefault="003A4676" w:rsidP="00C17F39">
            <w:pPr>
              <w:jc w:val="both"/>
              <w:rPr>
                <w:b/>
              </w:rPr>
            </w:pPr>
            <w:r w:rsidRPr="009B68D2">
              <w:rPr>
                <w:b/>
              </w:rPr>
              <w:t>2.Знать:</w:t>
            </w:r>
          </w:p>
          <w:p w14:paraId="1041D084" w14:textId="77777777" w:rsidR="003A4676" w:rsidRPr="009B68D2" w:rsidRDefault="003A4676" w:rsidP="00C17F39">
            <w:pPr>
              <w:jc w:val="both"/>
              <w:rPr>
                <w:b/>
              </w:rPr>
            </w:pPr>
            <w:r>
              <w:rPr>
                <w:b/>
              </w:rPr>
              <w:t xml:space="preserve">- </w:t>
            </w:r>
            <w:r w:rsidRPr="009B68D2">
              <w:t>принцыпы командной работы</w:t>
            </w:r>
          </w:p>
          <w:p w14:paraId="47E90655" w14:textId="77777777" w:rsidR="003A4676" w:rsidRPr="009B68D2" w:rsidRDefault="003A4676" w:rsidP="00C17F39">
            <w:pPr>
              <w:jc w:val="both"/>
            </w:pPr>
            <w:r w:rsidRPr="009B68D2">
              <w:t>- методы управления бизнес процессами в сфере туризма и гостеприимства.</w:t>
            </w:r>
          </w:p>
          <w:p w14:paraId="51A4D56D" w14:textId="77777777" w:rsidR="003A4676" w:rsidRDefault="003A4676" w:rsidP="00C17F39">
            <w:pPr>
              <w:jc w:val="both"/>
              <w:rPr>
                <w:b/>
              </w:rPr>
            </w:pPr>
            <w:r w:rsidRPr="009B68D2">
              <w:rPr>
                <w:b/>
              </w:rPr>
              <w:t>Уметь</w:t>
            </w:r>
          </w:p>
          <w:p w14:paraId="3B9C9BAD" w14:textId="77777777" w:rsidR="003A4676" w:rsidRPr="009B68D2" w:rsidRDefault="003A4676" w:rsidP="00C17F39">
            <w:pPr>
              <w:jc w:val="both"/>
            </w:pPr>
            <w:r w:rsidRPr="009B68D2">
              <w:t>- работать в групп</w:t>
            </w:r>
            <w:r>
              <w:t>е</w:t>
            </w:r>
          </w:p>
          <w:p w14:paraId="020D16F7" w14:textId="77777777" w:rsidR="003A4676" w:rsidRPr="009B68D2" w:rsidRDefault="003A4676" w:rsidP="00C17F39">
            <w:pPr>
              <w:jc w:val="both"/>
            </w:pPr>
            <w:r w:rsidRPr="009B68D2">
              <w:t>- управлять бизнес процессами в сфере туризма и гостеприимства.</w:t>
            </w:r>
          </w:p>
          <w:p w14:paraId="1DFE8A12" w14:textId="77777777" w:rsidR="000869A1" w:rsidRDefault="000869A1" w:rsidP="00C17F39">
            <w:pPr>
              <w:jc w:val="both"/>
              <w:rPr>
                <w:b/>
              </w:rPr>
            </w:pPr>
          </w:p>
          <w:p w14:paraId="49038D7C" w14:textId="77777777" w:rsidR="000869A1" w:rsidRDefault="000869A1" w:rsidP="00C17F39">
            <w:pPr>
              <w:jc w:val="both"/>
              <w:rPr>
                <w:b/>
              </w:rPr>
            </w:pPr>
          </w:p>
          <w:p w14:paraId="4B36B069" w14:textId="77777777" w:rsidR="003A4676" w:rsidRDefault="003A4676" w:rsidP="00C17F39">
            <w:pPr>
              <w:jc w:val="both"/>
              <w:rPr>
                <w:b/>
              </w:rPr>
            </w:pPr>
            <w:r w:rsidRPr="009B68D2">
              <w:rPr>
                <w:b/>
              </w:rPr>
              <w:t>3. Знать</w:t>
            </w:r>
          </w:p>
          <w:p w14:paraId="0C1A8C35" w14:textId="77777777" w:rsidR="003A4676" w:rsidRPr="009B68D2" w:rsidRDefault="003A4676" w:rsidP="00C17F39">
            <w:pPr>
              <w:jc w:val="both"/>
            </w:pPr>
            <w:r w:rsidRPr="009B68D2">
              <w:t>- основные функции управления туристской деятельностью.</w:t>
            </w:r>
          </w:p>
          <w:p w14:paraId="7181927C" w14:textId="77777777" w:rsidR="003A4676" w:rsidRPr="009B68D2" w:rsidRDefault="003A4676" w:rsidP="00C17F39">
            <w:pPr>
              <w:jc w:val="both"/>
              <w:rPr>
                <w:b/>
              </w:rPr>
            </w:pPr>
            <w:r w:rsidRPr="009B68D2">
              <w:rPr>
                <w:b/>
              </w:rPr>
              <w:t>Уметь</w:t>
            </w:r>
          </w:p>
          <w:p w14:paraId="12DD98F5" w14:textId="77777777" w:rsidR="003A4676" w:rsidRPr="009B68D2" w:rsidRDefault="003A4676" w:rsidP="00C17F39">
            <w:pPr>
              <w:jc w:val="both"/>
            </w:pPr>
            <w:r w:rsidRPr="009B68D2">
              <w:t>- координировать деятельность функциональных подразделений организации туристской индустрии;</w:t>
            </w:r>
          </w:p>
          <w:p w14:paraId="5A41B6DC" w14:textId="77777777" w:rsidR="003A4676" w:rsidRPr="009B68D2" w:rsidRDefault="003A4676" w:rsidP="00C17F39">
            <w:pPr>
              <w:jc w:val="both"/>
            </w:pPr>
            <w:r w:rsidRPr="009B68D2">
              <w:t>- осуществлять контроль за работой туристических предприятий.</w:t>
            </w:r>
          </w:p>
          <w:p w14:paraId="2610F72E" w14:textId="77777777" w:rsidR="003A4676" w:rsidRPr="009B68D2" w:rsidRDefault="003A4676" w:rsidP="00C17F39">
            <w:pPr>
              <w:jc w:val="both"/>
            </w:pPr>
          </w:p>
        </w:tc>
      </w:tr>
    </w:tbl>
    <w:p w14:paraId="46DD7AFB" w14:textId="77777777" w:rsidR="00B63784" w:rsidRPr="003509B0" w:rsidRDefault="00B63784" w:rsidP="00B63784">
      <w:pPr>
        <w:spacing w:after="160" w:line="259" w:lineRule="auto"/>
        <w:rPr>
          <w:b/>
          <w:i/>
          <w:sz w:val="28"/>
          <w:szCs w:val="28"/>
        </w:rPr>
      </w:pPr>
      <w:r w:rsidRPr="003509B0">
        <w:rPr>
          <w:b/>
          <w:i/>
          <w:sz w:val="28"/>
          <w:szCs w:val="28"/>
        </w:rPr>
        <w:t>10.03.01 – Информационная безопасность</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B63784" w:rsidRPr="009B68D2" w14:paraId="20C44145" w14:textId="77777777" w:rsidTr="001177CF">
        <w:tc>
          <w:tcPr>
            <w:tcW w:w="846" w:type="dxa"/>
          </w:tcPr>
          <w:p w14:paraId="39C3CC52" w14:textId="77777777" w:rsidR="00B63784" w:rsidRDefault="00B63784" w:rsidP="001177CF">
            <w:pPr>
              <w:tabs>
                <w:tab w:val="left" w:pos="540"/>
              </w:tabs>
              <w:contextualSpacing/>
              <w:jc w:val="both"/>
            </w:pPr>
            <w:r>
              <w:t>ПКП-1</w:t>
            </w:r>
          </w:p>
        </w:tc>
        <w:tc>
          <w:tcPr>
            <w:tcW w:w="1984" w:type="dxa"/>
          </w:tcPr>
          <w:p w14:paraId="2782372A" w14:textId="77777777" w:rsidR="00B63784" w:rsidRPr="004F4C5B" w:rsidRDefault="00B63784" w:rsidP="001177CF">
            <w:pPr>
              <w:tabs>
                <w:tab w:val="left" w:pos="540"/>
              </w:tabs>
              <w:contextualSpacing/>
              <w:jc w:val="both"/>
            </w:pPr>
            <w:r>
              <w:t xml:space="preserve">Способность на практике применять нормативные документы, относящиеся к обеспечению информашионной безопасности </w:t>
            </w:r>
            <w:r>
              <w:lastRenderedPageBreak/>
              <w:t xml:space="preserve">автоматизированных финасово-банковских систем и противодействию технической разведке туристических предприятий </w:t>
            </w:r>
          </w:p>
        </w:tc>
        <w:tc>
          <w:tcPr>
            <w:tcW w:w="1956" w:type="dxa"/>
          </w:tcPr>
          <w:p w14:paraId="498B03C6" w14:textId="77777777" w:rsidR="00B63784" w:rsidRDefault="00B63784" w:rsidP="001177CF">
            <w:r>
              <w:lastRenderedPageBreak/>
              <w:t>l.Демонстрирует знание современной нормативно-правой базы и методических документов в области информашионно</w:t>
            </w:r>
            <w:r>
              <w:lastRenderedPageBreak/>
              <w:t>й безопасности защите информашии, технической защите информации, включая процессы лицензирования, аттестации и сертификации, с учетом последних изменений законодательства и иных нормативно-правовых актов, связанных с кредитttофинансовыми и банковскими системами.</w:t>
            </w:r>
          </w:p>
          <w:p w14:paraId="751CA1A3" w14:textId="77777777" w:rsidR="00B63784" w:rsidRDefault="00B63784" w:rsidP="001177CF">
            <w:r>
              <w:t xml:space="preserve">2.Демонстрирует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кредитно-финансовыми и банковскими системами. </w:t>
            </w:r>
          </w:p>
          <w:p w14:paraId="6671DAD4" w14:textId="77777777" w:rsidR="00B63784" w:rsidRPr="009B68D2" w:rsidRDefault="00B63784" w:rsidP="001177CF">
            <w:r>
              <w:t>3. Владеет навыками работы со справочно-правовыми систем</w:t>
            </w:r>
          </w:p>
          <w:p w14:paraId="38E4F785" w14:textId="77777777" w:rsidR="00B63784" w:rsidRPr="009B68D2" w:rsidRDefault="00B63784" w:rsidP="001177CF">
            <w:pPr>
              <w:widowControl w:val="0"/>
              <w:tabs>
                <w:tab w:val="left" w:pos="540"/>
              </w:tabs>
              <w:autoSpaceDE w:val="0"/>
              <w:autoSpaceDN w:val="0"/>
              <w:adjustRightInd w:val="0"/>
              <w:contextualSpacing/>
              <w:jc w:val="both"/>
            </w:pPr>
          </w:p>
        </w:tc>
        <w:tc>
          <w:tcPr>
            <w:tcW w:w="5651" w:type="dxa"/>
          </w:tcPr>
          <w:p w14:paraId="42F87080" w14:textId="77777777" w:rsidR="00B63784" w:rsidRDefault="00B63784" w:rsidP="001177CF">
            <w:pPr>
              <w:jc w:val="both"/>
              <w:rPr>
                <w:b/>
              </w:rPr>
            </w:pPr>
            <w:r w:rsidRPr="009B68D2">
              <w:rPr>
                <w:b/>
              </w:rPr>
              <w:lastRenderedPageBreak/>
              <w:t>Знать</w:t>
            </w:r>
          </w:p>
          <w:p w14:paraId="5000A768" w14:textId="77777777" w:rsidR="00B63784" w:rsidRPr="009B68D2" w:rsidRDefault="00B63784" w:rsidP="001177CF">
            <w:pPr>
              <w:jc w:val="both"/>
              <w:rPr>
                <w:b/>
              </w:rPr>
            </w:pPr>
            <w:r>
              <w:rPr>
                <w:b/>
              </w:rPr>
              <w:t xml:space="preserve">- </w:t>
            </w:r>
            <w:r w:rsidRPr="009B68D2">
              <w:t>терминологию</w:t>
            </w:r>
            <w:r>
              <w:t xml:space="preserve"> на иностранном языке</w:t>
            </w:r>
            <w:r w:rsidRPr="009B68D2">
              <w:t xml:space="preserve"> </w:t>
            </w:r>
            <w:r>
              <w:t>при обосновании выбора решений в области информашионной безопасности защите информашии;</w:t>
            </w:r>
          </w:p>
          <w:p w14:paraId="44231081" w14:textId="77777777" w:rsidR="00B63784" w:rsidRPr="009B68D2" w:rsidRDefault="00B63784" w:rsidP="001177CF">
            <w:pPr>
              <w:jc w:val="both"/>
            </w:pPr>
          </w:p>
          <w:p w14:paraId="103D08E5" w14:textId="77777777" w:rsidR="00B63784" w:rsidRDefault="00B63784" w:rsidP="001177CF">
            <w:pPr>
              <w:jc w:val="both"/>
              <w:rPr>
                <w:b/>
              </w:rPr>
            </w:pPr>
            <w:r w:rsidRPr="009B68D2">
              <w:rPr>
                <w:b/>
              </w:rPr>
              <w:t>Уметь</w:t>
            </w:r>
          </w:p>
          <w:p w14:paraId="108AFF7A" w14:textId="77777777" w:rsidR="00B63784" w:rsidRPr="00327F76" w:rsidRDefault="00B63784" w:rsidP="001177CF">
            <w:pPr>
              <w:jc w:val="both"/>
              <w:rPr>
                <w:b/>
              </w:rPr>
            </w:pPr>
            <w:r>
              <w:rPr>
                <w:b/>
              </w:rPr>
              <w:t xml:space="preserve">- </w:t>
            </w:r>
            <w:r w:rsidRPr="009B68D2">
              <w:t>использовать терминологию</w:t>
            </w:r>
            <w:r>
              <w:t xml:space="preserve"> на иностранном языке в письменной и устной форме в сфере цифровой </w:t>
            </w:r>
            <w:r>
              <w:lastRenderedPageBreak/>
              <w:t>экономики, области информационной безопасности при обосновании выбора упраленческих решений</w:t>
            </w:r>
            <w:r w:rsidRPr="009B68D2">
              <w:t>.</w:t>
            </w:r>
          </w:p>
          <w:p w14:paraId="3F77AD55" w14:textId="77777777" w:rsidR="00B63784" w:rsidRDefault="00B63784" w:rsidP="001177CF">
            <w:pPr>
              <w:jc w:val="both"/>
            </w:pPr>
          </w:p>
          <w:p w14:paraId="6D4170B1" w14:textId="77777777" w:rsidR="00B63784" w:rsidRDefault="00B63784" w:rsidP="001177CF">
            <w:pPr>
              <w:jc w:val="both"/>
            </w:pPr>
          </w:p>
          <w:p w14:paraId="028D15D7" w14:textId="77777777" w:rsidR="00B63784" w:rsidRDefault="00B63784" w:rsidP="001177CF">
            <w:pPr>
              <w:jc w:val="both"/>
            </w:pPr>
          </w:p>
          <w:p w14:paraId="798B7CFE" w14:textId="77777777" w:rsidR="00B63784" w:rsidRDefault="00B63784" w:rsidP="001177CF">
            <w:pPr>
              <w:jc w:val="both"/>
            </w:pPr>
          </w:p>
          <w:p w14:paraId="77471CB3" w14:textId="77777777" w:rsidR="00B63784" w:rsidRDefault="00B63784" w:rsidP="001177CF">
            <w:pPr>
              <w:jc w:val="both"/>
            </w:pPr>
          </w:p>
          <w:p w14:paraId="7E24FCAE" w14:textId="77777777" w:rsidR="00B63784" w:rsidRDefault="00B63784" w:rsidP="001177CF">
            <w:pPr>
              <w:jc w:val="both"/>
            </w:pPr>
          </w:p>
          <w:p w14:paraId="6BFE9093" w14:textId="77777777" w:rsidR="00B63784" w:rsidRPr="009B68D2" w:rsidRDefault="00B63784" w:rsidP="001177CF">
            <w:pPr>
              <w:jc w:val="both"/>
            </w:pPr>
          </w:p>
          <w:p w14:paraId="1FFD50DD" w14:textId="77777777" w:rsidR="00B63784" w:rsidRPr="009B68D2" w:rsidRDefault="00B63784" w:rsidP="001177CF">
            <w:pPr>
              <w:jc w:val="both"/>
              <w:rPr>
                <w:b/>
              </w:rPr>
            </w:pPr>
            <w:r w:rsidRPr="009B68D2">
              <w:rPr>
                <w:b/>
              </w:rPr>
              <w:t>Уметь</w:t>
            </w:r>
          </w:p>
          <w:p w14:paraId="5413F2B2" w14:textId="77777777" w:rsidR="00B63784" w:rsidRPr="009B68D2" w:rsidRDefault="00B63784" w:rsidP="001177CF">
            <w:r w:rsidRPr="009B68D2">
              <w:t xml:space="preserve">- </w:t>
            </w:r>
            <w:r>
              <w:t>использовать навыки работы со справочно-правовыми систем на иностранном языке</w:t>
            </w:r>
          </w:p>
          <w:p w14:paraId="1C526A49" w14:textId="77777777" w:rsidR="00B63784" w:rsidRPr="009B68D2" w:rsidRDefault="00B63784" w:rsidP="001177CF">
            <w:pPr>
              <w:jc w:val="both"/>
            </w:pPr>
          </w:p>
        </w:tc>
      </w:tr>
    </w:tbl>
    <w:p w14:paraId="5A7B4A47" w14:textId="4E046BA3" w:rsidR="003509B0" w:rsidRDefault="003509B0" w:rsidP="00404867">
      <w:pPr>
        <w:spacing w:after="160" w:line="259" w:lineRule="auto"/>
        <w:ind w:left="360"/>
        <w:rPr>
          <w:i/>
          <w:sz w:val="28"/>
          <w:szCs w:val="28"/>
        </w:rPr>
      </w:pPr>
    </w:p>
    <w:p w14:paraId="1AA218DE" w14:textId="77777777" w:rsidR="003509B0" w:rsidRDefault="003509B0">
      <w:pPr>
        <w:spacing w:after="160" w:line="259" w:lineRule="auto"/>
        <w:rPr>
          <w:i/>
          <w:sz w:val="28"/>
          <w:szCs w:val="28"/>
        </w:rPr>
      </w:pPr>
      <w:r>
        <w:rPr>
          <w:i/>
          <w:sz w:val="28"/>
          <w:szCs w:val="28"/>
        </w:rPr>
        <w:br w:type="page"/>
      </w:r>
    </w:p>
    <w:p w14:paraId="70F3A4C1" w14:textId="77777777" w:rsidR="00B63784" w:rsidRDefault="00B63784" w:rsidP="00404867">
      <w:pPr>
        <w:spacing w:after="160" w:line="259" w:lineRule="auto"/>
        <w:ind w:left="360"/>
        <w:rPr>
          <w:i/>
          <w:sz w:val="28"/>
          <w:szCs w:val="28"/>
        </w:rPr>
      </w:pPr>
    </w:p>
    <w:p w14:paraId="7EC563AE" w14:textId="49DA65AC" w:rsidR="0074545A" w:rsidRPr="003509B0" w:rsidRDefault="00327F76" w:rsidP="00404867">
      <w:pPr>
        <w:spacing w:after="160" w:line="259" w:lineRule="auto"/>
        <w:ind w:left="360"/>
        <w:rPr>
          <w:b/>
          <w:i/>
          <w:sz w:val="28"/>
          <w:szCs w:val="28"/>
        </w:rPr>
      </w:pPr>
      <w:r w:rsidRPr="003509B0">
        <w:rPr>
          <w:b/>
          <w:i/>
          <w:sz w:val="28"/>
          <w:szCs w:val="28"/>
        </w:rPr>
        <w:t>41.03.04 – Политология</w:t>
      </w:r>
    </w:p>
    <w:tbl>
      <w:tblPr>
        <w:tblStyle w:val="a6"/>
        <w:tblW w:w="5227" w:type="pct"/>
        <w:tblInd w:w="-5" w:type="dxa"/>
        <w:tblLook w:val="04A0" w:firstRow="1" w:lastRow="0" w:firstColumn="1" w:lastColumn="0" w:noHBand="0" w:noVBand="1"/>
      </w:tblPr>
      <w:tblGrid>
        <w:gridCol w:w="1490"/>
        <w:gridCol w:w="2459"/>
        <w:gridCol w:w="2469"/>
        <w:gridCol w:w="3588"/>
      </w:tblGrid>
      <w:tr w:rsidR="002C0279" w:rsidRPr="00383DDA" w14:paraId="7E7D5534" w14:textId="77777777" w:rsidTr="001177CF">
        <w:tc>
          <w:tcPr>
            <w:tcW w:w="744" w:type="pct"/>
          </w:tcPr>
          <w:p w14:paraId="2BB5DD15" w14:textId="77777777" w:rsidR="00327F76" w:rsidRPr="00383DDA" w:rsidRDefault="00327F76" w:rsidP="001177CF">
            <w:pPr>
              <w:tabs>
                <w:tab w:val="left" w:pos="540"/>
              </w:tabs>
              <w:contextualSpacing/>
              <w:jc w:val="both"/>
              <w:rPr>
                <w:sz w:val="22"/>
                <w:szCs w:val="22"/>
              </w:rPr>
            </w:pPr>
            <w:r w:rsidRPr="00383DDA">
              <w:rPr>
                <w:sz w:val="22"/>
                <w:szCs w:val="22"/>
              </w:rPr>
              <w:t>Код компетенции</w:t>
            </w:r>
          </w:p>
        </w:tc>
        <w:tc>
          <w:tcPr>
            <w:tcW w:w="1229" w:type="pct"/>
          </w:tcPr>
          <w:p w14:paraId="7AEF483D" w14:textId="77777777" w:rsidR="00327F76" w:rsidRPr="00383DDA" w:rsidRDefault="00327F76" w:rsidP="001177CF">
            <w:pPr>
              <w:tabs>
                <w:tab w:val="left" w:pos="540"/>
              </w:tabs>
              <w:contextualSpacing/>
              <w:jc w:val="both"/>
              <w:rPr>
                <w:sz w:val="22"/>
                <w:szCs w:val="22"/>
              </w:rPr>
            </w:pPr>
            <w:r w:rsidRPr="00383DDA">
              <w:rPr>
                <w:sz w:val="22"/>
                <w:szCs w:val="22"/>
              </w:rPr>
              <w:t>Наименование компетенции</w:t>
            </w:r>
          </w:p>
        </w:tc>
        <w:tc>
          <w:tcPr>
            <w:tcW w:w="1234" w:type="pct"/>
          </w:tcPr>
          <w:p w14:paraId="48B355A7" w14:textId="77777777" w:rsidR="00327F76" w:rsidRPr="00383DDA" w:rsidRDefault="00327F76" w:rsidP="001177CF">
            <w:pPr>
              <w:tabs>
                <w:tab w:val="left" w:pos="540"/>
              </w:tabs>
              <w:contextualSpacing/>
              <w:jc w:val="both"/>
              <w:rPr>
                <w:sz w:val="22"/>
                <w:szCs w:val="22"/>
              </w:rPr>
            </w:pPr>
            <w:r w:rsidRPr="00383DDA">
              <w:rPr>
                <w:sz w:val="22"/>
                <w:szCs w:val="22"/>
              </w:rPr>
              <w:t>Индикаторы достижения компетенции</w:t>
            </w:r>
          </w:p>
        </w:tc>
        <w:tc>
          <w:tcPr>
            <w:tcW w:w="1793" w:type="pct"/>
          </w:tcPr>
          <w:p w14:paraId="22E9CD7F" w14:textId="77777777" w:rsidR="00327F76" w:rsidRPr="00383DDA" w:rsidRDefault="00327F76" w:rsidP="001177CF">
            <w:pPr>
              <w:tabs>
                <w:tab w:val="left" w:pos="540"/>
              </w:tabs>
              <w:contextualSpacing/>
              <w:jc w:val="both"/>
              <w:rPr>
                <w:sz w:val="22"/>
                <w:szCs w:val="22"/>
              </w:rPr>
            </w:pPr>
            <w:r w:rsidRPr="00CB791F">
              <w:rPr>
                <w:sz w:val="22"/>
                <w:szCs w:val="22"/>
              </w:rPr>
              <w:t>Результаты обучения (умения и знания), соотнесенные с индикаторами достижения компетенции</w:t>
            </w:r>
          </w:p>
        </w:tc>
      </w:tr>
      <w:tr w:rsidR="002C0279" w:rsidRPr="00B0143B" w14:paraId="06207318" w14:textId="77777777" w:rsidTr="001177CF">
        <w:tc>
          <w:tcPr>
            <w:tcW w:w="744" w:type="pct"/>
          </w:tcPr>
          <w:p w14:paraId="293AA474" w14:textId="265B4C3A" w:rsidR="00327F76" w:rsidRPr="00383DDA" w:rsidRDefault="00327F76" w:rsidP="001177CF">
            <w:pPr>
              <w:tabs>
                <w:tab w:val="left" w:pos="540"/>
              </w:tabs>
              <w:contextualSpacing/>
              <w:jc w:val="both"/>
              <w:rPr>
                <w:sz w:val="22"/>
                <w:szCs w:val="22"/>
              </w:rPr>
            </w:pPr>
            <w:r>
              <w:rPr>
                <w:sz w:val="22"/>
                <w:szCs w:val="22"/>
              </w:rPr>
              <w:t>ПК</w:t>
            </w:r>
            <w:r w:rsidR="002C0279">
              <w:rPr>
                <w:sz w:val="22"/>
                <w:szCs w:val="22"/>
              </w:rPr>
              <w:t>П</w:t>
            </w:r>
            <w:r>
              <w:rPr>
                <w:sz w:val="22"/>
                <w:szCs w:val="22"/>
              </w:rPr>
              <w:t>-</w:t>
            </w:r>
            <w:r w:rsidR="002C0279">
              <w:rPr>
                <w:sz w:val="22"/>
                <w:szCs w:val="22"/>
              </w:rPr>
              <w:t>3</w:t>
            </w:r>
          </w:p>
        </w:tc>
        <w:tc>
          <w:tcPr>
            <w:tcW w:w="1229" w:type="pct"/>
          </w:tcPr>
          <w:p w14:paraId="49C3B3A8" w14:textId="26E10D5F" w:rsidR="00327F76" w:rsidRPr="00383DDA" w:rsidRDefault="002C0279" w:rsidP="001177CF">
            <w:pPr>
              <w:jc w:val="both"/>
              <w:rPr>
                <w:sz w:val="22"/>
                <w:szCs w:val="22"/>
              </w:rPr>
            </w:pPr>
            <w:r>
              <w:t xml:space="preserve">Cuoco6uocть opиeнтироваться в современных тенденциях развития мировой политики имеждународных отношений, анализировать возможные последствия для мирового развития </w:t>
            </w:r>
            <w:r w:rsidR="00327F76">
              <w:rPr>
                <w:color w:val="000000"/>
              </w:rPr>
              <w:t xml:space="preserve">  </w:t>
            </w:r>
          </w:p>
        </w:tc>
        <w:tc>
          <w:tcPr>
            <w:tcW w:w="1234" w:type="pct"/>
            <w:vAlign w:val="center"/>
          </w:tcPr>
          <w:p w14:paraId="18045908" w14:textId="6AD84744" w:rsidR="002D1AB2" w:rsidRDefault="002D1AB2" w:rsidP="001177CF">
            <w:pPr>
              <w:contextualSpacing/>
              <w:jc w:val="both"/>
            </w:pPr>
            <w:r>
              <w:t>1.</w:t>
            </w:r>
            <w:r w:rsidR="002C0279">
              <w:t xml:space="preserve">Демонстрирует знание </w:t>
            </w:r>
            <w:r>
              <w:t>основных т</w:t>
            </w:r>
            <w:r w:rsidR="002C0279">
              <w:t xml:space="preserve">eopuй, концепций, закономерностей, 6aзoвыx noнятий </w:t>
            </w:r>
            <w:r>
              <w:t>международных oтношений</w:t>
            </w:r>
            <w:r w:rsidR="002C0279">
              <w:t xml:space="preserve">. </w:t>
            </w:r>
          </w:p>
          <w:p w14:paraId="106BCD48" w14:textId="461E7305" w:rsidR="00327F76" w:rsidRDefault="002C0279" w:rsidP="001177CF">
            <w:pPr>
              <w:contextualSpacing/>
              <w:jc w:val="both"/>
              <w:rPr>
                <w:color w:val="FF0000"/>
                <w:sz w:val="22"/>
                <w:szCs w:val="22"/>
              </w:rPr>
            </w:pPr>
            <w:r>
              <w:t>2.A</w:t>
            </w:r>
            <w:r w:rsidR="002D1AB2">
              <w:t>н</w:t>
            </w:r>
            <w:r>
              <w:t>a</w:t>
            </w:r>
            <w:r w:rsidR="002D1AB2">
              <w:t>лизи</w:t>
            </w:r>
            <w:r>
              <w:t>pye</w:t>
            </w:r>
            <w:r w:rsidR="002D1AB2">
              <w:t>т понимание влияния основных процессов на развитие экономики</w:t>
            </w:r>
          </w:p>
          <w:p w14:paraId="12AEF6EF" w14:textId="77777777" w:rsidR="00327F76" w:rsidRDefault="00327F76" w:rsidP="001177CF">
            <w:pPr>
              <w:contextualSpacing/>
              <w:jc w:val="both"/>
              <w:rPr>
                <w:color w:val="FF0000"/>
                <w:sz w:val="22"/>
                <w:szCs w:val="22"/>
              </w:rPr>
            </w:pPr>
          </w:p>
          <w:p w14:paraId="5D43F601" w14:textId="77777777" w:rsidR="00327F76" w:rsidRDefault="00327F76" w:rsidP="001177CF">
            <w:pPr>
              <w:contextualSpacing/>
              <w:jc w:val="both"/>
              <w:rPr>
                <w:color w:val="FF0000"/>
                <w:sz w:val="22"/>
                <w:szCs w:val="22"/>
              </w:rPr>
            </w:pPr>
          </w:p>
          <w:p w14:paraId="134173A3" w14:textId="77777777" w:rsidR="00327F76" w:rsidRDefault="00327F76" w:rsidP="001177CF">
            <w:pPr>
              <w:contextualSpacing/>
              <w:jc w:val="both"/>
              <w:rPr>
                <w:color w:val="FF0000"/>
                <w:sz w:val="22"/>
                <w:szCs w:val="22"/>
              </w:rPr>
            </w:pPr>
          </w:p>
          <w:p w14:paraId="50FDDD93" w14:textId="77777777" w:rsidR="00327F76" w:rsidRDefault="00327F76" w:rsidP="001177CF">
            <w:pPr>
              <w:contextualSpacing/>
              <w:jc w:val="both"/>
              <w:rPr>
                <w:color w:val="FF0000"/>
                <w:sz w:val="22"/>
                <w:szCs w:val="22"/>
              </w:rPr>
            </w:pPr>
          </w:p>
          <w:p w14:paraId="362A346F" w14:textId="77777777" w:rsidR="00327F76" w:rsidRDefault="00327F76" w:rsidP="001177CF">
            <w:pPr>
              <w:contextualSpacing/>
              <w:jc w:val="both"/>
              <w:rPr>
                <w:color w:val="FF0000"/>
                <w:sz w:val="22"/>
                <w:szCs w:val="22"/>
              </w:rPr>
            </w:pPr>
          </w:p>
          <w:p w14:paraId="0C2A4C9C" w14:textId="77777777" w:rsidR="00327F76" w:rsidRDefault="00327F76" w:rsidP="001177CF">
            <w:pPr>
              <w:contextualSpacing/>
              <w:jc w:val="both"/>
              <w:rPr>
                <w:color w:val="FF0000"/>
                <w:sz w:val="22"/>
                <w:szCs w:val="22"/>
              </w:rPr>
            </w:pPr>
          </w:p>
          <w:p w14:paraId="4DC9BEAF" w14:textId="77777777" w:rsidR="00327F76" w:rsidRDefault="00327F76" w:rsidP="001177CF">
            <w:pPr>
              <w:contextualSpacing/>
              <w:jc w:val="both"/>
              <w:rPr>
                <w:color w:val="FF0000"/>
                <w:sz w:val="22"/>
                <w:szCs w:val="22"/>
              </w:rPr>
            </w:pPr>
          </w:p>
          <w:p w14:paraId="4FA51A63" w14:textId="77777777" w:rsidR="00327F76" w:rsidRDefault="00327F76" w:rsidP="001177CF">
            <w:pPr>
              <w:contextualSpacing/>
              <w:jc w:val="both"/>
              <w:rPr>
                <w:color w:val="FF0000"/>
                <w:sz w:val="22"/>
                <w:szCs w:val="22"/>
              </w:rPr>
            </w:pPr>
          </w:p>
          <w:p w14:paraId="0BF22780" w14:textId="77777777" w:rsidR="00327F76" w:rsidRDefault="00327F76" w:rsidP="001177CF">
            <w:pPr>
              <w:contextualSpacing/>
              <w:jc w:val="both"/>
              <w:rPr>
                <w:color w:val="FF0000"/>
                <w:sz w:val="22"/>
                <w:szCs w:val="22"/>
              </w:rPr>
            </w:pPr>
          </w:p>
          <w:p w14:paraId="757F9D4E" w14:textId="77777777" w:rsidR="00327F76" w:rsidRDefault="00327F76" w:rsidP="001177CF">
            <w:pPr>
              <w:contextualSpacing/>
              <w:jc w:val="both"/>
              <w:rPr>
                <w:color w:val="FF0000"/>
                <w:sz w:val="22"/>
                <w:szCs w:val="22"/>
              </w:rPr>
            </w:pPr>
          </w:p>
          <w:p w14:paraId="3BC2A409" w14:textId="77777777" w:rsidR="00327F76" w:rsidRDefault="00327F76" w:rsidP="001177CF">
            <w:pPr>
              <w:contextualSpacing/>
              <w:jc w:val="both"/>
              <w:rPr>
                <w:color w:val="FF0000"/>
                <w:sz w:val="22"/>
                <w:szCs w:val="22"/>
              </w:rPr>
            </w:pPr>
          </w:p>
          <w:p w14:paraId="351BB9EC" w14:textId="77777777" w:rsidR="00327F76" w:rsidRDefault="00327F76" w:rsidP="001177CF">
            <w:pPr>
              <w:contextualSpacing/>
              <w:jc w:val="both"/>
              <w:rPr>
                <w:color w:val="FF0000"/>
                <w:sz w:val="22"/>
                <w:szCs w:val="22"/>
              </w:rPr>
            </w:pPr>
          </w:p>
          <w:p w14:paraId="03B8659C" w14:textId="77777777" w:rsidR="00327F76" w:rsidRDefault="00327F76" w:rsidP="001177CF">
            <w:pPr>
              <w:contextualSpacing/>
              <w:jc w:val="both"/>
              <w:rPr>
                <w:color w:val="FF0000"/>
                <w:sz w:val="22"/>
                <w:szCs w:val="22"/>
              </w:rPr>
            </w:pPr>
          </w:p>
          <w:p w14:paraId="541EC11A" w14:textId="77777777" w:rsidR="00327F76" w:rsidRDefault="00327F76" w:rsidP="001177CF">
            <w:pPr>
              <w:contextualSpacing/>
              <w:jc w:val="both"/>
              <w:rPr>
                <w:color w:val="FF0000"/>
                <w:sz w:val="22"/>
                <w:szCs w:val="22"/>
              </w:rPr>
            </w:pPr>
          </w:p>
          <w:p w14:paraId="3AE2DB76" w14:textId="77777777" w:rsidR="00327F76" w:rsidRDefault="00327F76" w:rsidP="001177CF">
            <w:pPr>
              <w:contextualSpacing/>
              <w:jc w:val="both"/>
              <w:rPr>
                <w:color w:val="FF0000"/>
                <w:sz w:val="22"/>
                <w:szCs w:val="22"/>
              </w:rPr>
            </w:pPr>
          </w:p>
          <w:p w14:paraId="2C0A0F9E" w14:textId="77777777" w:rsidR="00327F76" w:rsidRDefault="00327F76" w:rsidP="001177CF">
            <w:pPr>
              <w:contextualSpacing/>
              <w:jc w:val="both"/>
              <w:rPr>
                <w:color w:val="FF0000"/>
                <w:sz w:val="22"/>
                <w:szCs w:val="22"/>
              </w:rPr>
            </w:pPr>
          </w:p>
          <w:p w14:paraId="1905DA65" w14:textId="77777777" w:rsidR="00327F76" w:rsidRDefault="00327F76" w:rsidP="001177CF">
            <w:pPr>
              <w:contextualSpacing/>
              <w:jc w:val="both"/>
              <w:rPr>
                <w:color w:val="FF0000"/>
                <w:sz w:val="22"/>
                <w:szCs w:val="22"/>
              </w:rPr>
            </w:pPr>
          </w:p>
          <w:p w14:paraId="10981ECC" w14:textId="77777777" w:rsidR="00327F76" w:rsidRDefault="00327F76" w:rsidP="001177CF">
            <w:pPr>
              <w:contextualSpacing/>
              <w:jc w:val="both"/>
              <w:rPr>
                <w:color w:val="FF0000"/>
                <w:sz w:val="22"/>
                <w:szCs w:val="22"/>
              </w:rPr>
            </w:pPr>
          </w:p>
          <w:p w14:paraId="36E2443D" w14:textId="77777777" w:rsidR="00327F76" w:rsidRPr="00CB791F" w:rsidRDefault="00327F76" w:rsidP="001177CF">
            <w:pPr>
              <w:tabs>
                <w:tab w:val="left" w:pos="540"/>
              </w:tabs>
              <w:contextualSpacing/>
              <w:jc w:val="both"/>
              <w:rPr>
                <w:color w:val="FF0000"/>
                <w:sz w:val="22"/>
                <w:szCs w:val="22"/>
              </w:rPr>
            </w:pPr>
          </w:p>
        </w:tc>
        <w:tc>
          <w:tcPr>
            <w:tcW w:w="1793" w:type="pct"/>
          </w:tcPr>
          <w:p w14:paraId="2160A09E" w14:textId="411C47C5" w:rsidR="00327F76" w:rsidRPr="00B0143B" w:rsidRDefault="00327F76" w:rsidP="001177CF">
            <w:pPr>
              <w:jc w:val="both"/>
              <w:rPr>
                <w:color w:val="000000" w:themeColor="text1"/>
              </w:rPr>
            </w:pPr>
            <w:r w:rsidRPr="00B0143B">
              <w:rPr>
                <w:b/>
                <w:bCs/>
                <w:color w:val="000000" w:themeColor="text1"/>
              </w:rPr>
              <w:t>Знать:</w:t>
            </w:r>
            <w:r w:rsidRPr="00B0143B">
              <w:rPr>
                <w:color w:val="000000" w:themeColor="text1"/>
              </w:rPr>
              <w:t xml:space="preserve"> Основные категории и специфику профессиональной сферы и их понимания в различных типах</w:t>
            </w:r>
            <w:r w:rsidR="002D1AB2">
              <w:rPr>
                <w:color w:val="000000" w:themeColor="text1"/>
              </w:rPr>
              <w:t>,</w:t>
            </w:r>
            <w:r>
              <w:rPr>
                <w:color w:val="000000" w:themeColor="text1"/>
              </w:rPr>
              <w:t xml:space="preserve"> базовый</w:t>
            </w:r>
            <w:r w:rsidRPr="00B0143B">
              <w:rPr>
                <w:color w:val="000000" w:themeColor="text1"/>
              </w:rPr>
              <w:t xml:space="preserve"> терминологический аппарат профессиональной деятельности</w:t>
            </w:r>
            <w:r w:rsidR="002D1AB2">
              <w:rPr>
                <w:color w:val="000000" w:themeColor="text1"/>
              </w:rPr>
              <w:t xml:space="preserve"> на иностранном языке в письменной и устной форме</w:t>
            </w:r>
            <w:r w:rsidRPr="00B0143B">
              <w:rPr>
                <w:color w:val="000000" w:themeColor="text1"/>
              </w:rPr>
              <w:t>.</w:t>
            </w:r>
          </w:p>
          <w:p w14:paraId="12FE99AE" w14:textId="77777777" w:rsidR="00327F76" w:rsidRPr="00B0143B" w:rsidRDefault="00327F76" w:rsidP="001177CF">
            <w:pPr>
              <w:jc w:val="both"/>
              <w:rPr>
                <w:color w:val="000000" w:themeColor="text1"/>
              </w:rPr>
            </w:pPr>
            <w:r w:rsidRPr="00B0143B">
              <w:rPr>
                <w:b/>
                <w:bCs/>
                <w:color w:val="000000" w:themeColor="text1"/>
              </w:rPr>
              <w:t xml:space="preserve">Уметь: </w:t>
            </w:r>
            <w:r w:rsidRPr="00B0143B">
              <w:rPr>
                <w:color w:val="000000" w:themeColor="text1"/>
              </w:rPr>
              <w:t>работать с 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p w14:paraId="4C5A583D" w14:textId="77777777" w:rsidR="00327F76" w:rsidRPr="00B0143B" w:rsidRDefault="00327F76" w:rsidP="001177CF">
            <w:pPr>
              <w:jc w:val="both"/>
              <w:rPr>
                <w:color w:val="000000" w:themeColor="text1"/>
              </w:rPr>
            </w:pPr>
          </w:p>
          <w:p w14:paraId="40F8068F" w14:textId="77777777" w:rsidR="00327F76" w:rsidRPr="00B0143B" w:rsidRDefault="00327F76" w:rsidP="001177CF">
            <w:pPr>
              <w:jc w:val="both"/>
              <w:rPr>
                <w:color w:val="000000" w:themeColor="text1"/>
              </w:rPr>
            </w:pPr>
          </w:p>
        </w:tc>
      </w:tr>
    </w:tbl>
    <w:p w14:paraId="671AEACE" w14:textId="6BFD196C" w:rsidR="00404867" w:rsidRPr="003509B0" w:rsidRDefault="00404867" w:rsidP="00404867">
      <w:pPr>
        <w:spacing w:after="160" w:line="259" w:lineRule="auto"/>
        <w:rPr>
          <w:b/>
          <w:i/>
          <w:sz w:val="28"/>
          <w:szCs w:val="28"/>
        </w:rPr>
      </w:pPr>
      <w:r w:rsidRPr="003509B0">
        <w:rPr>
          <w:b/>
          <w:i/>
          <w:sz w:val="28"/>
          <w:szCs w:val="28"/>
        </w:rPr>
        <w:t>47.03.01 – Философия, 42.03.01 – Реклама и связи с общественностью</w:t>
      </w:r>
    </w:p>
    <w:tbl>
      <w:tblPr>
        <w:tblStyle w:val="a6"/>
        <w:tblW w:w="5227" w:type="pct"/>
        <w:tblInd w:w="-5" w:type="dxa"/>
        <w:tblLook w:val="04A0" w:firstRow="1" w:lastRow="0" w:firstColumn="1" w:lastColumn="0" w:noHBand="0" w:noVBand="1"/>
      </w:tblPr>
      <w:tblGrid>
        <w:gridCol w:w="1490"/>
        <w:gridCol w:w="2459"/>
        <w:gridCol w:w="2469"/>
        <w:gridCol w:w="3588"/>
      </w:tblGrid>
      <w:tr w:rsidR="00C17F39" w:rsidRPr="00383DDA" w14:paraId="06D20FCC" w14:textId="77777777" w:rsidTr="004E6C4C">
        <w:tc>
          <w:tcPr>
            <w:tcW w:w="744" w:type="pct"/>
          </w:tcPr>
          <w:p w14:paraId="2CA27870" w14:textId="77777777" w:rsidR="00C17F39" w:rsidRPr="00383DDA" w:rsidRDefault="00C17F39" w:rsidP="00C17F39">
            <w:pPr>
              <w:tabs>
                <w:tab w:val="left" w:pos="540"/>
              </w:tabs>
              <w:contextualSpacing/>
              <w:jc w:val="both"/>
              <w:rPr>
                <w:sz w:val="22"/>
                <w:szCs w:val="22"/>
              </w:rPr>
            </w:pPr>
            <w:r w:rsidRPr="00383DDA">
              <w:rPr>
                <w:sz w:val="22"/>
                <w:szCs w:val="22"/>
              </w:rPr>
              <w:t>Код компетенции</w:t>
            </w:r>
          </w:p>
        </w:tc>
        <w:tc>
          <w:tcPr>
            <w:tcW w:w="1229" w:type="pct"/>
          </w:tcPr>
          <w:p w14:paraId="6FF31FD9" w14:textId="77777777" w:rsidR="00C17F39" w:rsidRPr="00383DDA" w:rsidRDefault="00C17F39" w:rsidP="00C17F39">
            <w:pPr>
              <w:tabs>
                <w:tab w:val="left" w:pos="540"/>
              </w:tabs>
              <w:contextualSpacing/>
              <w:jc w:val="both"/>
              <w:rPr>
                <w:sz w:val="22"/>
                <w:szCs w:val="22"/>
              </w:rPr>
            </w:pPr>
            <w:r w:rsidRPr="00383DDA">
              <w:rPr>
                <w:sz w:val="22"/>
                <w:szCs w:val="22"/>
              </w:rPr>
              <w:t>Наименование компетенции</w:t>
            </w:r>
          </w:p>
        </w:tc>
        <w:tc>
          <w:tcPr>
            <w:tcW w:w="1234" w:type="pct"/>
          </w:tcPr>
          <w:p w14:paraId="5D19CCC1" w14:textId="77777777" w:rsidR="00C17F39" w:rsidRPr="00383DDA" w:rsidRDefault="00C17F39" w:rsidP="00C17F39">
            <w:pPr>
              <w:tabs>
                <w:tab w:val="left" w:pos="540"/>
              </w:tabs>
              <w:contextualSpacing/>
              <w:jc w:val="both"/>
              <w:rPr>
                <w:sz w:val="22"/>
                <w:szCs w:val="22"/>
              </w:rPr>
            </w:pPr>
            <w:r w:rsidRPr="00383DDA">
              <w:rPr>
                <w:sz w:val="22"/>
                <w:szCs w:val="22"/>
              </w:rPr>
              <w:t>Индикаторы достижения компетенции</w:t>
            </w:r>
          </w:p>
        </w:tc>
        <w:tc>
          <w:tcPr>
            <w:tcW w:w="1793" w:type="pct"/>
          </w:tcPr>
          <w:p w14:paraId="41D0EAF2" w14:textId="77777777" w:rsidR="00C17F39" w:rsidRPr="00383DDA" w:rsidRDefault="00C17F39" w:rsidP="00C17F39">
            <w:pPr>
              <w:tabs>
                <w:tab w:val="left" w:pos="540"/>
              </w:tabs>
              <w:contextualSpacing/>
              <w:jc w:val="both"/>
              <w:rPr>
                <w:sz w:val="22"/>
                <w:szCs w:val="22"/>
              </w:rPr>
            </w:pPr>
            <w:r w:rsidRPr="00CB791F">
              <w:rPr>
                <w:sz w:val="22"/>
                <w:szCs w:val="22"/>
              </w:rPr>
              <w:t>Результаты обучения (умения и знания), соотнесенные с индикаторами достижения компетенции</w:t>
            </w:r>
          </w:p>
        </w:tc>
      </w:tr>
      <w:tr w:rsidR="00C17F39" w:rsidRPr="00B0143B" w14:paraId="21209D31" w14:textId="77777777" w:rsidTr="004E6C4C">
        <w:tc>
          <w:tcPr>
            <w:tcW w:w="744" w:type="pct"/>
          </w:tcPr>
          <w:p w14:paraId="43B4BC55" w14:textId="77777777" w:rsidR="00C17F39" w:rsidRPr="00383DDA" w:rsidRDefault="00C17F39" w:rsidP="00C17F39">
            <w:pPr>
              <w:tabs>
                <w:tab w:val="left" w:pos="540"/>
              </w:tabs>
              <w:contextualSpacing/>
              <w:jc w:val="both"/>
              <w:rPr>
                <w:sz w:val="22"/>
                <w:szCs w:val="22"/>
              </w:rPr>
            </w:pPr>
            <w:r>
              <w:rPr>
                <w:sz w:val="22"/>
                <w:szCs w:val="22"/>
              </w:rPr>
              <w:t>ОПК-1</w:t>
            </w:r>
          </w:p>
        </w:tc>
        <w:tc>
          <w:tcPr>
            <w:tcW w:w="1229" w:type="pct"/>
          </w:tcPr>
          <w:p w14:paraId="07A9DDB4" w14:textId="77777777" w:rsidR="00C17F39" w:rsidRPr="00383DDA" w:rsidRDefault="00C17F39" w:rsidP="00C17F39">
            <w:pPr>
              <w:jc w:val="both"/>
              <w:rPr>
                <w:sz w:val="22"/>
                <w:szCs w:val="22"/>
              </w:rPr>
            </w:pPr>
            <w:r w:rsidRPr="002D4CE4">
              <w:rPr>
                <w:color w:val="000000"/>
              </w:rPr>
              <w:t xml:space="preserve">Способен применять методы и приемы логического анализа, работать с научными текстами и содержащимися в них </w:t>
            </w:r>
            <w:r>
              <w:rPr>
                <w:color w:val="000000"/>
              </w:rPr>
              <w:t xml:space="preserve">смысловыми конструкциями  </w:t>
            </w:r>
          </w:p>
        </w:tc>
        <w:tc>
          <w:tcPr>
            <w:tcW w:w="1234" w:type="pct"/>
            <w:vAlign w:val="center"/>
          </w:tcPr>
          <w:p w14:paraId="1AAAE72F" w14:textId="77777777" w:rsidR="00C17F39" w:rsidRDefault="00C17F39" w:rsidP="00C17F39">
            <w:pPr>
              <w:contextualSpacing/>
              <w:jc w:val="both"/>
            </w:pPr>
            <w:r>
              <w:t>1.Работает с научными текстами и содержащимися в них смысловыми конструкциями, применяя методы и приемы логического анализа.</w:t>
            </w:r>
          </w:p>
          <w:p w14:paraId="2973B0AB" w14:textId="77777777" w:rsidR="00C17F39" w:rsidRDefault="00C17F39" w:rsidP="00C17F39">
            <w:pPr>
              <w:contextualSpacing/>
              <w:jc w:val="both"/>
              <w:rPr>
                <w:color w:val="FF0000"/>
                <w:sz w:val="22"/>
                <w:szCs w:val="22"/>
              </w:rPr>
            </w:pPr>
          </w:p>
          <w:p w14:paraId="564D6B9C" w14:textId="77777777" w:rsidR="00C17F39" w:rsidRDefault="00C17F39" w:rsidP="00C17F39">
            <w:pPr>
              <w:contextualSpacing/>
              <w:jc w:val="both"/>
              <w:rPr>
                <w:color w:val="FF0000"/>
                <w:sz w:val="22"/>
                <w:szCs w:val="22"/>
              </w:rPr>
            </w:pPr>
          </w:p>
          <w:p w14:paraId="73261131" w14:textId="77777777" w:rsidR="00C17F39" w:rsidRDefault="00C17F39" w:rsidP="00C17F39">
            <w:pPr>
              <w:contextualSpacing/>
              <w:jc w:val="both"/>
              <w:rPr>
                <w:color w:val="FF0000"/>
                <w:sz w:val="22"/>
                <w:szCs w:val="22"/>
              </w:rPr>
            </w:pPr>
          </w:p>
          <w:p w14:paraId="166E769F" w14:textId="77777777" w:rsidR="00C17F39" w:rsidRDefault="00C17F39" w:rsidP="00C17F39">
            <w:pPr>
              <w:contextualSpacing/>
              <w:jc w:val="both"/>
              <w:rPr>
                <w:color w:val="FF0000"/>
                <w:sz w:val="22"/>
                <w:szCs w:val="22"/>
              </w:rPr>
            </w:pPr>
          </w:p>
          <w:p w14:paraId="26C961F1" w14:textId="77777777" w:rsidR="00C17F39" w:rsidRDefault="00C17F39" w:rsidP="00C17F39">
            <w:pPr>
              <w:contextualSpacing/>
              <w:jc w:val="both"/>
              <w:rPr>
                <w:color w:val="FF0000"/>
                <w:sz w:val="22"/>
                <w:szCs w:val="22"/>
              </w:rPr>
            </w:pPr>
          </w:p>
          <w:p w14:paraId="16BF2C86" w14:textId="77777777" w:rsidR="00C17F39" w:rsidRDefault="00C17F39" w:rsidP="00C17F39">
            <w:pPr>
              <w:contextualSpacing/>
              <w:jc w:val="both"/>
              <w:rPr>
                <w:color w:val="FF0000"/>
                <w:sz w:val="22"/>
                <w:szCs w:val="22"/>
              </w:rPr>
            </w:pPr>
          </w:p>
          <w:p w14:paraId="3F1BDF94" w14:textId="77777777" w:rsidR="00C17F39" w:rsidRDefault="00C17F39" w:rsidP="00C17F39">
            <w:pPr>
              <w:contextualSpacing/>
              <w:jc w:val="both"/>
              <w:rPr>
                <w:color w:val="FF0000"/>
                <w:sz w:val="22"/>
                <w:szCs w:val="22"/>
              </w:rPr>
            </w:pPr>
          </w:p>
          <w:p w14:paraId="2B5D14DF" w14:textId="77777777" w:rsidR="00C17F39" w:rsidRDefault="00C17F39" w:rsidP="00C17F39">
            <w:pPr>
              <w:contextualSpacing/>
              <w:jc w:val="both"/>
              <w:rPr>
                <w:color w:val="FF0000"/>
                <w:sz w:val="22"/>
                <w:szCs w:val="22"/>
              </w:rPr>
            </w:pPr>
          </w:p>
          <w:p w14:paraId="2CF67C44" w14:textId="77777777" w:rsidR="00C17F39" w:rsidRDefault="00C17F39" w:rsidP="00C17F39">
            <w:pPr>
              <w:contextualSpacing/>
              <w:jc w:val="both"/>
              <w:rPr>
                <w:color w:val="FF0000"/>
                <w:sz w:val="22"/>
                <w:szCs w:val="22"/>
              </w:rPr>
            </w:pPr>
          </w:p>
          <w:p w14:paraId="0709FA99" w14:textId="77777777" w:rsidR="00C17F39" w:rsidRDefault="00C17F39" w:rsidP="00C17F39">
            <w:pPr>
              <w:contextualSpacing/>
              <w:jc w:val="both"/>
              <w:rPr>
                <w:color w:val="FF0000"/>
                <w:sz w:val="22"/>
                <w:szCs w:val="22"/>
              </w:rPr>
            </w:pPr>
          </w:p>
          <w:p w14:paraId="74E3CB8E" w14:textId="19E0A5D8" w:rsidR="00C17F39" w:rsidRDefault="00C17F39" w:rsidP="00C17F39">
            <w:pPr>
              <w:contextualSpacing/>
              <w:jc w:val="both"/>
              <w:rPr>
                <w:color w:val="FF0000"/>
                <w:sz w:val="22"/>
                <w:szCs w:val="22"/>
              </w:rPr>
            </w:pPr>
            <w:r>
              <w:t>2. Корректирует смысловые конструкции, применяя методы и приемы логического анализа.</w:t>
            </w:r>
          </w:p>
          <w:p w14:paraId="6204FB19" w14:textId="77777777" w:rsidR="00C17F39" w:rsidRPr="00CB791F" w:rsidRDefault="00C17F39" w:rsidP="00C17F39">
            <w:pPr>
              <w:tabs>
                <w:tab w:val="left" w:pos="540"/>
              </w:tabs>
              <w:contextualSpacing/>
              <w:jc w:val="both"/>
              <w:rPr>
                <w:color w:val="FF0000"/>
                <w:sz w:val="22"/>
                <w:szCs w:val="22"/>
              </w:rPr>
            </w:pPr>
          </w:p>
        </w:tc>
        <w:tc>
          <w:tcPr>
            <w:tcW w:w="1793" w:type="pct"/>
          </w:tcPr>
          <w:p w14:paraId="7421D94D" w14:textId="77777777" w:rsidR="00C17F39" w:rsidRPr="00B0143B" w:rsidRDefault="00C17F39" w:rsidP="00C17F39">
            <w:pPr>
              <w:jc w:val="both"/>
              <w:rPr>
                <w:color w:val="000000" w:themeColor="text1"/>
              </w:rPr>
            </w:pPr>
            <w:r w:rsidRPr="00B0143B">
              <w:rPr>
                <w:b/>
                <w:bCs/>
                <w:color w:val="000000" w:themeColor="text1"/>
              </w:rPr>
              <w:lastRenderedPageBreak/>
              <w:t>Знать:</w:t>
            </w:r>
            <w:r w:rsidRPr="00B0143B">
              <w:rPr>
                <w:color w:val="000000" w:themeColor="text1"/>
              </w:rPr>
              <w:t xml:space="preserve"> Основные категории и специфику профессиональной сферы и их понимания в различных типах</w:t>
            </w:r>
            <w:r>
              <w:rPr>
                <w:color w:val="000000" w:themeColor="text1"/>
              </w:rPr>
              <w:t xml:space="preserve"> и авторских подходах; базовый</w:t>
            </w:r>
            <w:r w:rsidRPr="00B0143B">
              <w:rPr>
                <w:color w:val="000000" w:themeColor="text1"/>
              </w:rPr>
              <w:t xml:space="preserve"> терминологический аппарат профессиональной деятельности.</w:t>
            </w:r>
          </w:p>
          <w:p w14:paraId="519A5C67" w14:textId="77777777" w:rsidR="00C17F39" w:rsidRPr="00B0143B" w:rsidRDefault="00C17F39" w:rsidP="00C17F39">
            <w:pPr>
              <w:jc w:val="both"/>
              <w:rPr>
                <w:color w:val="000000" w:themeColor="text1"/>
              </w:rPr>
            </w:pPr>
            <w:r w:rsidRPr="00B0143B">
              <w:rPr>
                <w:b/>
                <w:bCs/>
                <w:color w:val="000000" w:themeColor="text1"/>
              </w:rPr>
              <w:t xml:space="preserve">Уметь: </w:t>
            </w:r>
            <w:r w:rsidRPr="00B0143B">
              <w:rPr>
                <w:color w:val="000000" w:themeColor="text1"/>
              </w:rPr>
              <w:t xml:space="preserve">работать с </w:t>
            </w:r>
            <w:r w:rsidRPr="00B0143B">
              <w:rPr>
                <w:color w:val="000000" w:themeColor="text1"/>
              </w:rPr>
              <w:lastRenderedPageBreak/>
              <w:t>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p w14:paraId="29D7B7F5" w14:textId="77777777" w:rsidR="00C17F39" w:rsidRPr="00B0143B" w:rsidRDefault="00C17F39" w:rsidP="00C17F39">
            <w:pPr>
              <w:jc w:val="both"/>
              <w:rPr>
                <w:color w:val="000000" w:themeColor="text1"/>
              </w:rPr>
            </w:pPr>
          </w:p>
          <w:p w14:paraId="79287BC1" w14:textId="009FEEB9" w:rsidR="00C17F39" w:rsidRPr="00B0143B" w:rsidRDefault="00C17F39" w:rsidP="00DD1F57">
            <w:pPr>
              <w:jc w:val="both"/>
              <w:rPr>
                <w:color w:val="000000" w:themeColor="text1"/>
              </w:rPr>
            </w:pPr>
          </w:p>
        </w:tc>
      </w:tr>
    </w:tbl>
    <w:p w14:paraId="3C0010E5" w14:textId="77777777" w:rsidR="00DA7987" w:rsidRPr="003509B0" w:rsidRDefault="00DA7987" w:rsidP="00404867">
      <w:pPr>
        <w:spacing w:after="160" w:line="259" w:lineRule="auto"/>
        <w:rPr>
          <w:b/>
          <w:i/>
          <w:sz w:val="28"/>
          <w:szCs w:val="28"/>
        </w:rPr>
      </w:pPr>
      <w:r w:rsidRPr="003509B0">
        <w:rPr>
          <w:b/>
          <w:sz w:val="32"/>
          <w:szCs w:val="32"/>
        </w:rPr>
        <w:lastRenderedPageBreak/>
        <w:t xml:space="preserve">  </w:t>
      </w:r>
      <w:r w:rsidRPr="003509B0">
        <w:rPr>
          <w:b/>
          <w:i/>
          <w:sz w:val="28"/>
          <w:szCs w:val="28"/>
        </w:rPr>
        <w:t>47.03.01 – Философия</w:t>
      </w:r>
    </w:p>
    <w:tbl>
      <w:tblPr>
        <w:tblStyle w:val="a6"/>
        <w:tblW w:w="5223" w:type="pct"/>
        <w:tblInd w:w="-5" w:type="dxa"/>
        <w:tblLook w:val="04A0" w:firstRow="1" w:lastRow="0" w:firstColumn="1" w:lastColumn="0" w:noHBand="0" w:noVBand="1"/>
      </w:tblPr>
      <w:tblGrid>
        <w:gridCol w:w="1249"/>
        <w:gridCol w:w="2066"/>
        <w:gridCol w:w="2074"/>
        <w:gridCol w:w="4609"/>
      </w:tblGrid>
      <w:tr w:rsidR="00DA7987" w:rsidRPr="00B0143B" w14:paraId="4A45EDF0" w14:textId="77777777" w:rsidTr="003509B0">
        <w:trPr>
          <w:trHeight w:val="3326"/>
        </w:trPr>
        <w:tc>
          <w:tcPr>
            <w:tcW w:w="625" w:type="pct"/>
          </w:tcPr>
          <w:p w14:paraId="6994F9AE" w14:textId="77777777" w:rsidR="00DA7987" w:rsidRDefault="00DA7987" w:rsidP="001177CF">
            <w:pPr>
              <w:tabs>
                <w:tab w:val="left" w:pos="540"/>
              </w:tabs>
              <w:contextualSpacing/>
              <w:jc w:val="both"/>
              <w:rPr>
                <w:sz w:val="22"/>
                <w:szCs w:val="22"/>
              </w:rPr>
            </w:pPr>
            <w:r>
              <w:rPr>
                <w:sz w:val="22"/>
                <w:szCs w:val="22"/>
              </w:rPr>
              <w:t>ОПК-2</w:t>
            </w:r>
          </w:p>
        </w:tc>
        <w:tc>
          <w:tcPr>
            <w:tcW w:w="1033" w:type="pct"/>
          </w:tcPr>
          <w:p w14:paraId="133B75E9" w14:textId="77777777" w:rsidR="00DA7987" w:rsidRDefault="00DA7987" w:rsidP="001177CF">
            <w:pPr>
              <w:jc w:val="both"/>
              <w:rPr>
                <w:color w:val="000000"/>
              </w:rPr>
            </w:pPr>
            <w:r w:rsidRPr="002D4CE4">
              <w:rPr>
                <w:color w:val="000000"/>
              </w:rPr>
              <w:t>Способен использовать различные приемы и методы устного и письменного изложения б</w:t>
            </w:r>
            <w:r>
              <w:rPr>
                <w:color w:val="000000"/>
              </w:rPr>
              <w:t xml:space="preserve">азовых философских знаний </w:t>
            </w:r>
          </w:p>
        </w:tc>
        <w:tc>
          <w:tcPr>
            <w:tcW w:w="1037" w:type="pct"/>
          </w:tcPr>
          <w:p w14:paraId="6B271C1F" w14:textId="77777777" w:rsidR="00DA7987" w:rsidRDefault="00DA7987" w:rsidP="001177CF">
            <w:pPr>
              <w:pStyle w:val="a4"/>
              <w:ind w:left="0"/>
              <w:jc w:val="both"/>
            </w:pPr>
            <w:r w:rsidRPr="00AB25AF">
              <w:rPr>
                <w:color w:val="000000" w:themeColor="text1"/>
              </w:rPr>
              <w:t>1.</w:t>
            </w:r>
            <w:r>
              <w:rPr>
                <w:color w:val="000000" w:themeColor="text1"/>
              </w:rPr>
              <w:t xml:space="preserve"> </w:t>
            </w:r>
            <w:r>
              <w:t>Использует различные приемы и методы устного и письменного изложения базовых философских знаний.</w:t>
            </w:r>
          </w:p>
          <w:p w14:paraId="1B95C60F" w14:textId="77777777" w:rsidR="00DA7987" w:rsidRPr="00CB791F" w:rsidRDefault="00DA7987" w:rsidP="001177CF">
            <w:pPr>
              <w:tabs>
                <w:tab w:val="left" w:pos="540"/>
              </w:tabs>
              <w:contextualSpacing/>
              <w:jc w:val="both"/>
              <w:rPr>
                <w:color w:val="FF0000"/>
              </w:rPr>
            </w:pPr>
          </w:p>
        </w:tc>
        <w:tc>
          <w:tcPr>
            <w:tcW w:w="2305" w:type="pct"/>
          </w:tcPr>
          <w:p w14:paraId="5BDBDB74" w14:textId="29D46CB3" w:rsidR="00DA7987" w:rsidRPr="00AB25AF" w:rsidRDefault="00DA7987" w:rsidP="001177CF">
            <w:pPr>
              <w:jc w:val="both"/>
              <w:rPr>
                <w:b/>
                <w:bCs/>
                <w:color w:val="000000" w:themeColor="text1"/>
              </w:rPr>
            </w:pPr>
            <w:r w:rsidRPr="00AB25AF">
              <w:rPr>
                <w:b/>
                <w:bCs/>
                <w:color w:val="000000" w:themeColor="text1"/>
              </w:rPr>
              <w:t xml:space="preserve">Знать: </w:t>
            </w:r>
            <w:r w:rsidRPr="00AB25AF">
              <w:rPr>
                <w:color w:val="000000" w:themeColor="text1"/>
              </w:rPr>
              <w:t xml:space="preserve">структурные и языковые модели </w:t>
            </w:r>
            <w:r w:rsidR="00626AE2" w:rsidRPr="00AB25AF">
              <w:rPr>
                <w:color w:val="000000" w:themeColor="text1"/>
              </w:rPr>
              <w:t>для описания</w:t>
            </w:r>
            <w:r w:rsidRPr="00AB25AF">
              <w:rPr>
                <w:color w:val="000000" w:themeColor="text1"/>
              </w:rPr>
              <w:t xml:space="preserve"> профессиональной и исследовательской деятельности в устной и письменной форме.</w:t>
            </w:r>
          </w:p>
          <w:p w14:paraId="1C7EDF36" w14:textId="7B9A9439" w:rsidR="00DA7987" w:rsidRPr="00B0143B" w:rsidRDefault="00DA7987" w:rsidP="001177CF">
            <w:pPr>
              <w:jc w:val="both"/>
              <w:rPr>
                <w:color w:val="000000" w:themeColor="text1"/>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sidR="001B2C69">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tc>
      </w:tr>
    </w:tbl>
    <w:p w14:paraId="7F70ADD1" w14:textId="77777777" w:rsidR="00626AE2" w:rsidRPr="003509B0" w:rsidRDefault="00626AE2" w:rsidP="00626AE2">
      <w:pPr>
        <w:jc w:val="both"/>
        <w:rPr>
          <w:b/>
          <w:i/>
          <w:sz w:val="28"/>
          <w:szCs w:val="28"/>
        </w:rPr>
      </w:pPr>
      <w:r w:rsidRPr="003509B0">
        <w:rPr>
          <w:b/>
          <w:i/>
          <w:sz w:val="28"/>
          <w:szCs w:val="28"/>
        </w:rPr>
        <w:t>10.03.01 – Информационная безопасность, 09.03.03 Прикладная информатика</w:t>
      </w:r>
    </w:p>
    <w:tbl>
      <w:tblPr>
        <w:tblStyle w:val="a6"/>
        <w:tblW w:w="5223" w:type="pct"/>
        <w:tblInd w:w="-5" w:type="dxa"/>
        <w:tblLook w:val="04A0" w:firstRow="1" w:lastRow="0" w:firstColumn="1" w:lastColumn="0" w:noHBand="0" w:noVBand="1"/>
      </w:tblPr>
      <w:tblGrid>
        <w:gridCol w:w="860"/>
        <w:gridCol w:w="2282"/>
        <w:gridCol w:w="2635"/>
        <w:gridCol w:w="4221"/>
      </w:tblGrid>
      <w:tr w:rsidR="00626AE2" w:rsidRPr="00B0143B" w14:paraId="7A03E4FF" w14:textId="77777777" w:rsidTr="00C608E1">
        <w:trPr>
          <w:trHeight w:val="4570"/>
        </w:trPr>
        <w:tc>
          <w:tcPr>
            <w:tcW w:w="430" w:type="pct"/>
          </w:tcPr>
          <w:p w14:paraId="128ABA4A" w14:textId="59CD1C4C" w:rsidR="00626AE2" w:rsidRDefault="00626AE2" w:rsidP="001177CF">
            <w:pPr>
              <w:tabs>
                <w:tab w:val="left" w:pos="540"/>
              </w:tabs>
              <w:contextualSpacing/>
              <w:jc w:val="both"/>
              <w:rPr>
                <w:sz w:val="22"/>
                <w:szCs w:val="22"/>
              </w:rPr>
            </w:pPr>
            <w:r>
              <w:rPr>
                <w:sz w:val="22"/>
                <w:szCs w:val="22"/>
              </w:rPr>
              <w:t>ОПК-5</w:t>
            </w:r>
          </w:p>
        </w:tc>
        <w:tc>
          <w:tcPr>
            <w:tcW w:w="1141" w:type="pct"/>
          </w:tcPr>
          <w:p w14:paraId="6F1955D6" w14:textId="672A9397" w:rsidR="00626AE2" w:rsidRDefault="00626AE2" w:rsidP="001177CF">
            <w:pPr>
              <w:jc w:val="both"/>
              <w:rPr>
                <w:color w:val="000000"/>
              </w:rPr>
            </w:pPr>
            <w:r>
              <w:t>Способен применять нормативные правовые акты, нормативные и методические документы, регламентирующие деятельность по защите информации в сфере профессиональной деятельности</w:t>
            </w:r>
            <w:r w:rsidRPr="002D4CE4">
              <w:rPr>
                <w:color w:val="000000"/>
              </w:rPr>
              <w:t xml:space="preserve"> </w:t>
            </w:r>
          </w:p>
        </w:tc>
        <w:tc>
          <w:tcPr>
            <w:tcW w:w="1318" w:type="pct"/>
          </w:tcPr>
          <w:p w14:paraId="4A7CEC3E" w14:textId="77777777" w:rsidR="00626AE2" w:rsidRDefault="00626AE2" w:rsidP="00626AE2">
            <w:pPr>
              <w:pStyle w:val="a4"/>
              <w:ind w:left="0"/>
              <w:jc w:val="both"/>
            </w:pPr>
            <w:r>
              <w:t xml:space="preserve">1. Демонстрирует знаiие современной нормативноправовой базы и методических документов в области информационной безопасности, защите информации, технической защите информации, включить процессы лицензирования, аттестации и сертификации, с учетом последних изменений законодательства и иньrх нормативно-правовых актов, связанных с профессиональной </w:t>
            </w:r>
            <w:r>
              <w:lastRenderedPageBreak/>
              <w:t xml:space="preserve">деятельностью. </w:t>
            </w:r>
          </w:p>
          <w:p w14:paraId="53CDB957" w14:textId="77777777" w:rsidR="00626AE2" w:rsidRDefault="00626AE2" w:rsidP="00626AE2">
            <w:pPr>
              <w:pStyle w:val="a4"/>
              <w:ind w:left="0"/>
              <w:jc w:val="both"/>
            </w:pPr>
            <w:r>
              <w:t xml:space="preserve">2. 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профессиональной деятельности. </w:t>
            </w:r>
          </w:p>
          <w:p w14:paraId="50A83D3C" w14:textId="723B0B82" w:rsidR="00626AE2" w:rsidRPr="00CB791F" w:rsidRDefault="00626AE2" w:rsidP="00626AE2">
            <w:pPr>
              <w:pStyle w:val="a4"/>
              <w:ind w:left="0"/>
              <w:jc w:val="both"/>
              <w:rPr>
                <w:color w:val="FF0000"/>
              </w:rPr>
            </w:pPr>
            <w:r>
              <w:t xml:space="preserve">3. Владеет навыками работы со справочно-правовыми системами с нормативными правовыми актами, стандартаIdи, методиками и специальной юридической и методической литературой при осуществлении правоприменительной. научно-исследовательской и иной профессиональной деятельности. </w:t>
            </w:r>
          </w:p>
        </w:tc>
        <w:tc>
          <w:tcPr>
            <w:tcW w:w="2111" w:type="pct"/>
          </w:tcPr>
          <w:p w14:paraId="614206B4" w14:textId="45B4D38D" w:rsidR="00626AE2" w:rsidRPr="00AB25AF" w:rsidRDefault="00626AE2" w:rsidP="001177CF">
            <w:pPr>
              <w:jc w:val="both"/>
              <w:rPr>
                <w:b/>
                <w:bCs/>
                <w:color w:val="000000" w:themeColor="text1"/>
              </w:rPr>
            </w:pPr>
            <w:r w:rsidRPr="00AB25AF">
              <w:rPr>
                <w:b/>
                <w:bCs/>
                <w:color w:val="000000" w:themeColor="text1"/>
              </w:rPr>
              <w:lastRenderedPageBreak/>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74F1695A" w14:textId="1295DFD7" w:rsidR="00626AE2" w:rsidRDefault="00626AE2" w:rsidP="001177CF">
            <w:pPr>
              <w:jc w:val="both"/>
              <w:rPr>
                <w:color w:val="000000" w:themeColor="text1"/>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p w14:paraId="42FC0EEF" w14:textId="77777777" w:rsidR="00DD1F57" w:rsidRDefault="00DD1F57" w:rsidP="00DD1F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Знать:</w:t>
            </w:r>
          </w:p>
          <w:p w14:paraId="5AD5B576" w14:textId="77777777" w:rsidR="00DD1F57" w:rsidRDefault="00DD1F57" w:rsidP="00DD1F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терминологию на иностранном языке, определяющую инструменты анализа данных, используемых в бизнесе;</w:t>
            </w:r>
          </w:p>
          <w:p w14:paraId="539F4EBA" w14:textId="77777777" w:rsidR="00DD1F57" w:rsidRPr="006C1FF1" w:rsidRDefault="00DD1F57" w:rsidP="00DD1F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фразы и выражения представления решения</w:t>
            </w:r>
          </w:p>
          <w:p w14:paraId="219C0DC3" w14:textId="77777777" w:rsidR="00DD1F57" w:rsidRDefault="00DD1F57" w:rsidP="00DD1F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Уметь:</w:t>
            </w:r>
          </w:p>
          <w:p w14:paraId="7AC8C3A9" w14:textId="77777777" w:rsidR="00DD1F57" w:rsidRDefault="00DD1F57" w:rsidP="00DD1F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lastRenderedPageBreak/>
              <w:t>- представлять информацию на иностранном языке в профессионально ориентированной сфере;</w:t>
            </w:r>
          </w:p>
          <w:p w14:paraId="1AB8EA2A" w14:textId="030711BA" w:rsidR="00DD1F57" w:rsidRDefault="00DD1F57" w:rsidP="00DD1F57">
            <w:pPr>
              <w:jc w:val="both"/>
              <w:rPr>
                <w:color w:val="000000" w:themeColor="text1"/>
              </w:rPr>
            </w:pPr>
            <w:r>
              <w:rPr>
                <w:iCs/>
              </w:rPr>
              <w:t>- формулировать на иностранном языке концептуальные решения</w:t>
            </w:r>
          </w:p>
          <w:p w14:paraId="45386706" w14:textId="77777777" w:rsidR="00626AE2" w:rsidRDefault="00626AE2" w:rsidP="001177CF">
            <w:pPr>
              <w:jc w:val="both"/>
              <w:rPr>
                <w:color w:val="000000" w:themeColor="text1"/>
              </w:rPr>
            </w:pPr>
          </w:p>
          <w:p w14:paraId="4F3F37BB" w14:textId="77777777" w:rsidR="00626AE2" w:rsidRDefault="00626AE2" w:rsidP="001177CF">
            <w:pPr>
              <w:jc w:val="both"/>
              <w:rPr>
                <w:color w:val="000000" w:themeColor="text1"/>
              </w:rPr>
            </w:pPr>
          </w:p>
          <w:p w14:paraId="77606F57" w14:textId="77777777" w:rsidR="00626AE2" w:rsidRDefault="00626AE2" w:rsidP="001177CF">
            <w:pPr>
              <w:jc w:val="both"/>
              <w:rPr>
                <w:color w:val="000000" w:themeColor="text1"/>
              </w:rPr>
            </w:pPr>
          </w:p>
          <w:p w14:paraId="3D081469" w14:textId="413FAC44" w:rsidR="00626AE2" w:rsidRPr="00B0143B" w:rsidRDefault="00626AE2" w:rsidP="001177CF">
            <w:pPr>
              <w:jc w:val="both"/>
              <w:rPr>
                <w:color w:val="000000" w:themeColor="text1"/>
              </w:rPr>
            </w:pPr>
          </w:p>
        </w:tc>
      </w:tr>
    </w:tbl>
    <w:p w14:paraId="20C9207E" w14:textId="6604AC15" w:rsidR="00626AE2" w:rsidRPr="003509B0" w:rsidRDefault="00C608E1" w:rsidP="00626AE2">
      <w:pPr>
        <w:jc w:val="both"/>
        <w:rPr>
          <w:b/>
          <w:i/>
          <w:sz w:val="28"/>
          <w:szCs w:val="28"/>
        </w:rPr>
      </w:pPr>
      <w:r w:rsidRPr="003509B0">
        <w:rPr>
          <w:b/>
          <w:i/>
          <w:sz w:val="28"/>
          <w:szCs w:val="28"/>
        </w:rPr>
        <w:lastRenderedPageBreak/>
        <w:t>27.03.05 – Инноватика</w:t>
      </w:r>
    </w:p>
    <w:tbl>
      <w:tblPr>
        <w:tblStyle w:val="a6"/>
        <w:tblW w:w="5223" w:type="pct"/>
        <w:tblInd w:w="-5" w:type="dxa"/>
        <w:tblLook w:val="04A0" w:firstRow="1" w:lastRow="0" w:firstColumn="1" w:lastColumn="0" w:noHBand="0" w:noVBand="1"/>
      </w:tblPr>
      <w:tblGrid>
        <w:gridCol w:w="1215"/>
        <w:gridCol w:w="2169"/>
        <w:gridCol w:w="2039"/>
        <w:gridCol w:w="4575"/>
      </w:tblGrid>
      <w:tr w:rsidR="00D478E6" w:rsidRPr="00B0143B" w14:paraId="2BD51797" w14:textId="77777777" w:rsidTr="003509B0">
        <w:trPr>
          <w:trHeight w:val="1265"/>
        </w:trPr>
        <w:tc>
          <w:tcPr>
            <w:tcW w:w="625" w:type="pct"/>
          </w:tcPr>
          <w:p w14:paraId="0DBF8A38" w14:textId="1DB09F06" w:rsidR="00D478E6" w:rsidRDefault="00D478E6" w:rsidP="001177CF">
            <w:pPr>
              <w:tabs>
                <w:tab w:val="left" w:pos="540"/>
              </w:tabs>
              <w:contextualSpacing/>
              <w:jc w:val="both"/>
              <w:rPr>
                <w:sz w:val="22"/>
                <w:szCs w:val="22"/>
              </w:rPr>
            </w:pPr>
            <w:r>
              <w:rPr>
                <w:sz w:val="22"/>
                <w:szCs w:val="22"/>
              </w:rPr>
              <w:t>ОПК-8</w:t>
            </w:r>
          </w:p>
        </w:tc>
        <w:tc>
          <w:tcPr>
            <w:tcW w:w="1033" w:type="pct"/>
          </w:tcPr>
          <w:p w14:paraId="0826436A" w14:textId="071B91C8" w:rsidR="00D478E6" w:rsidRDefault="00D478E6" w:rsidP="001177CF">
            <w:pPr>
              <w:jc w:val="both"/>
              <w:rPr>
                <w:color w:val="000000"/>
              </w:rPr>
            </w:pPr>
            <w:r w:rsidRPr="002D4CE4">
              <w:rPr>
                <w:color w:val="000000"/>
              </w:rPr>
              <w:t xml:space="preserve">Способен </w:t>
            </w:r>
            <w:r>
              <w:rPr>
                <w:color w:val="000000"/>
              </w:rPr>
              <w:t>решать профессиональны</w:t>
            </w:r>
            <w:r w:rsidRPr="002D4CE4">
              <w:rPr>
                <w:color w:val="000000"/>
              </w:rPr>
              <w:t xml:space="preserve">е </w:t>
            </w:r>
            <w:r>
              <w:rPr>
                <w:color w:val="000000"/>
              </w:rPr>
              <w:t xml:space="preserve">задачи на основе истории и философии нововведений, математических методов и моделей для управления инновациями, компьюторных технологий в инновационной сфере </w:t>
            </w:r>
          </w:p>
        </w:tc>
        <w:tc>
          <w:tcPr>
            <w:tcW w:w="1037" w:type="pct"/>
          </w:tcPr>
          <w:p w14:paraId="3EF4EE68" w14:textId="37D4B4BD" w:rsidR="00D478E6" w:rsidRDefault="00D478E6" w:rsidP="001177CF">
            <w:pPr>
              <w:pStyle w:val="a4"/>
              <w:ind w:left="0"/>
              <w:jc w:val="both"/>
            </w:pPr>
            <w:r w:rsidRPr="00AB25AF">
              <w:rPr>
                <w:color w:val="000000" w:themeColor="text1"/>
              </w:rPr>
              <w:t>1.</w:t>
            </w:r>
            <w:r>
              <w:rPr>
                <w:color w:val="000000" w:themeColor="text1"/>
              </w:rPr>
              <w:t xml:space="preserve">Демонстрирует владение знаниями </w:t>
            </w:r>
            <w:r w:rsidR="00DD603A">
              <w:rPr>
                <w:color w:val="000000" w:themeColor="text1"/>
              </w:rPr>
              <w:t>истории и философии нововведений, математическиз методов, компьюторных технологий</w:t>
            </w:r>
            <w:r>
              <w:t>.</w:t>
            </w:r>
          </w:p>
          <w:p w14:paraId="59108B30" w14:textId="70C49588" w:rsidR="00D478E6" w:rsidRPr="003509B0" w:rsidRDefault="00DD603A" w:rsidP="003509B0">
            <w:pPr>
              <w:pStyle w:val="a4"/>
              <w:ind w:left="0"/>
              <w:jc w:val="both"/>
            </w:pPr>
            <w:r>
              <w:t xml:space="preserve">2.Использует методики решения изобретательских задач на основе истории, философии нововведений, математических методов и </w:t>
            </w:r>
            <w:r>
              <w:lastRenderedPageBreak/>
              <w:t>модел</w:t>
            </w:r>
            <w:r w:rsidR="003509B0">
              <w:t xml:space="preserve">ей для управления инновациями. </w:t>
            </w:r>
          </w:p>
        </w:tc>
        <w:tc>
          <w:tcPr>
            <w:tcW w:w="2305" w:type="pct"/>
          </w:tcPr>
          <w:p w14:paraId="6AB888ED" w14:textId="77777777" w:rsidR="00D478E6" w:rsidRPr="00AB25AF" w:rsidRDefault="00D478E6" w:rsidP="001177CF">
            <w:pPr>
              <w:jc w:val="both"/>
              <w:rPr>
                <w:b/>
                <w:bCs/>
                <w:color w:val="000000" w:themeColor="text1"/>
              </w:rPr>
            </w:pPr>
            <w:r w:rsidRPr="00AB25AF">
              <w:rPr>
                <w:b/>
                <w:bCs/>
                <w:color w:val="000000" w:themeColor="text1"/>
              </w:rPr>
              <w:lastRenderedPageBreak/>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4469D9CB" w14:textId="77777777" w:rsidR="00D478E6" w:rsidRPr="00B0143B" w:rsidRDefault="00D478E6" w:rsidP="001177CF">
            <w:pPr>
              <w:jc w:val="both"/>
              <w:rPr>
                <w:color w:val="000000" w:themeColor="text1"/>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tc>
      </w:tr>
    </w:tbl>
    <w:p w14:paraId="5C4A7D6A" w14:textId="77777777" w:rsidR="00D478E6" w:rsidRDefault="00D478E6" w:rsidP="00626AE2">
      <w:pPr>
        <w:jc w:val="both"/>
        <w:rPr>
          <w:i/>
          <w:sz w:val="28"/>
          <w:szCs w:val="28"/>
        </w:rPr>
      </w:pPr>
    </w:p>
    <w:p w14:paraId="590FD775" w14:textId="77777777" w:rsidR="00D478E6" w:rsidRPr="00626AE2" w:rsidRDefault="00D478E6" w:rsidP="00626AE2">
      <w:pPr>
        <w:jc w:val="both"/>
        <w:rPr>
          <w:sz w:val="28"/>
          <w:szCs w:val="28"/>
        </w:rPr>
      </w:pPr>
    </w:p>
    <w:p w14:paraId="04562E1E" w14:textId="77777777" w:rsidR="006B16DD" w:rsidRDefault="006B16DD" w:rsidP="00CF0015">
      <w:pPr>
        <w:pStyle w:val="1"/>
      </w:pPr>
      <w:bookmarkStart w:id="7" w:name="_Toc105686554"/>
      <w:r w:rsidRPr="006B16DD">
        <w:t>3. Место дисциплины в структуре образовательной программы</w:t>
      </w:r>
      <w:bookmarkEnd w:id="7"/>
    </w:p>
    <w:p w14:paraId="32B3F716" w14:textId="5C367349" w:rsidR="00EE4D30" w:rsidRPr="00C128B9" w:rsidRDefault="00D16C10" w:rsidP="00043877">
      <w:pPr>
        <w:jc w:val="both"/>
        <w:rPr>
          <w:sz w:val="28"/>
          <w:szCs w:val="28"/>
        </w:rPr>
      </w:pPr>
      <w:r>
        <w:rPr>
          <w:sz w:val="28"/>
          <w:szCs w:val="28"/>
        </w:rPr>
        <w:t>Д</w:t>
      </w:r>
      <w:r w:rsidR="006B16DD" w:rsidRPr="006B16DD">
        <w:rPr>
          <w:sz w:val="28"/>
          <w:szCs w:val="28"/>
        </w:rPr>
        <w:t>исциплина «Иностранный язык</w:t>
      </w:r>
      <w:r w:rsidR="00B326BA">
        <w:rPr>
          <w:sz w:val="28"/>
          <w:szCs w:val="28"/>
        </w:rPr>
        <w:t xml:space="preserve"> в профессиональной сфере</w:t>
      </w:r>
      <w:r w:rsidR="006B16DD" w:rsidRPr="006B16DD">
        <w:rPr>
          <w:sz w:val="28"/>
          <w:szCs w:val="28"/>
        </w:rPr>
        <w:t>»</w:t>
      </w:r>
      <w:r w:rsidR="00B8419C">
        <w:rPr>
          <w:sz w:val="28"/>
          <w:szCs w:val="28"/>
        </w:rPr>
        <w:t xml:space="preserve"> </w:t>
      </w:r>
      <w:r w:rsidR="00E34A9B" w:rsidRPr="000869A1">
        <w:rPr>
          <w:sz w:val="28"/>
          <w:szCs w:val="28"/>
        </w:rPr>
        <w:t xml:space="preserve">находится в </w:t>
      </w:r>
      <w:r w:rsidR="006B16DD" w:rsidRPr="000869A1">
        <w:rPr>
          <w:sz w:val="28"/>
          <w:szCs w:val="28"/>
        </w:rPr>
        <w:t>обязательн</w:t>
      </w:r>
      <w:r w:rsidR="00E34A9B" w:rsidRPr="000869A1">
        <w:rPr>
          <w:sz w:val="28"/>
          <w:szCs w:val="28"/>
        </w:rPr>
        <w:t>ой части</w:t>
      </w:r>
      <w:r w:rsidR="006B16DD" w:rsidRPr="000869A1">
        <w:rPr>
          <w:sz w:val="28"/>
          <w:szCs w:val="28"/>
        </w:rPr>
        <w:t xml:space="preserve"> и относится к</w:t>
      </w:r>
      <w:r w:rsidR="005F4723" w:rsidRPr="000869A1">
        <w:rPr>
          <w:sz w:val="28"/>
          <w:szCs w:val="28"/>
        </w:rPr>
        <w:t xml:space="preserve"> </w:t>
      </w:r>
      <w:r w:rsidR="00EF413F" w:rsidRPr="000869A1">
        <w:rPr>
          <w:sz w:val="28"/>
          <w:szCs w:val="28"/>
        </w:rPr>
        <w:t>дисциплинам, которы</w:t>
      </w:r>
      <w:r w:rsidR="00EF413F" w:rsidRPr="006739EE">
        <w:rPr>
          <w:sz w:val="28"/>
          <w:szCs w:val="28"/>
        </w:rPr>
        <w:t xml:space="preserve">е входят в </w:t>
      </w:r>
      <w:r w:rsidR="005F4723" w:rsidRPr="005F4723">
        <w:rPr>
          <w:sz w:val="28"/>
          <w:szCs w:val="28"/>
        </w:rPr>
        <w:t>общепрофессиональный цикл</w:t>
      </w:r>
      <w:r w:rsidR="00EF413F">
        <w:rPr>
          <w:sz w:val="28"/>
          <w:szCs w:val="28"/>
        </w:rPr>
        <w:t xml:space="preserve"> по </w:t>
      </w:r>
      <w:r w:rsidR="00780ECA">
        <w:rPr>
          <w:sz w:val="28"/>
          <w:szCs w:val="28"/>
        </w:rPr>
        <w:t xml:space="preserve">следующим </w:t>
      </w:r>
      <w:r w:rsidR="00EF413F">
        <w:rPr>
          <w:sz w:val="28"/>
          <w:szCs w:val="28"/>
        </w:rPr>
        <w:t>направлениям</w:t>
      </w:r>
      <w:r w:rsidR="00780ECA">
        <w:rPr>
          <w:sz w:val="28"/>
          <w:szCs w:val="28"/>
        </w:rPr>
        <w:t xml:space="preserve"> подготовки</w:t>
      </w:r>
      <w:r w:rsidR="006B41A6">
        <w:rPr>
          <w:sz w:val="28"/>
          <w:szCs w:val="28"/>
        </w:rPr>
        <w:t>:</w:t>
      </w:r>
      <w:r w:rsidR="005F4723">
        <w:rPr>
          <w:sz w:val="28"/>
          <w:szCs w:val="28"/>
        </w:rPr>
        <w:t xml:space="preserve"> </w:t>
      </w:r>
      <w:r w:rsidR="006B16DD" w:rsidRPr="006B16DD">
        <w:rPr>
          <w:sz w:val="28"/>
          <w:szCs w:val="28"/>
        </w:rPr>
        <w:t xml:space="preserve"> </w:t>
      </w:r>
    </w:p>
    <w:p w14:paraId="5C85B6DC" w14:textId="707BDE29" w:rsidR="005F4723" w:rsidRDefault="00C128B9" w:rsidP="003509B0">
      <w:pPr>
        <w:spacing w:after="160" w:line="259" w:lineRule="auto"/>
        <w:jc w:val="both"/>
        <w:rPr>
          <w:sz w:val="28"/>
          <w:szCs w:val="28"/>
        </w:rPr>
      </w:pPr>
      <w:r w:rsidRPr="00C128B9">
        <w:rPr>
          <w:sz w:val="28"/>
          <w:szCs w:val="28"/>
        </w:rPr>
        <w:t xml:space="preserve">38.03.05 </w:t>
      </w:r>
      <w:r w:rsidR="00A57B3F" w:rsidRPr="00C128B9">
        <w:rPr>
          <w:sz w:val="28"/>
          <w:szCs w:val="28"/>
        </w:rPr>
        <w:t xml:space="preserve">– </w:t>
      </w:r>
      <w:r w:rsidRPr="00C128B9">
        <w:rPr>
          <w:sz w:val="28"/>
          <w:szCs w:val="28"/>
        </w:rPr>
        <w:t>Бизнес-информатика</w:t>
      </w:r>
      <w:r w:rsidR="008544E9">
        <w:rPr>
          <w:sz w:val="28"/>
          <w:szCs w:val="28"/>
        </w:rPr>
        <w:t>,</w:t>
      </w:r>
      <w:r w:rsidR="00200C36">
        <w:rPr>
          <w:sz w:val="28"/>
          <w:szCs w:val="28"/>
        </w:rPr>
        <w:t xml:space="preserve"> </w:t>
      </w:r>
      <w:r w:rsidRPr="00C128B9">
        <w:rPr>
          <w:sz w:val="28"/>
          <w:szCs w:val="28"/>
        </w:rPr>
        <w:t xml:space="preserve">38.03.04 - Государственное и муниципальное управление, </w:t>
      </w:r>
      <w:r w:rsidR="00127B00" w:rsidRPr="00C128B9">
        <w:rPr>
          <w:sz w:val="28"/>
          <w:szCs w:val="28"/>
        </w:rPr>
        <w:t>27.03.05 – Инноватика,</w:t>
      </w:r>
      <w:r w:rsidR="00127B00">
        <w:rPr>
          <w:sz w:val="28"/>
          <w:szCs w:val="28"/>
        </w:rPr>
        <w:t xml:space="preserve"> </w:t>
      </w:r>
      <w:r w:rsidRPr="00C128B9">
        <w:rPr>
          <w:sz w:val="28"/>
          <w:szCs w:val="28"/>
        </w:rPr>
        <w:t xml:space="preserve">10.03.01 </w:t>
      </w:r>
      <w:r w:rsidR="00D75484" w:rsidRPr="00C128B9">
        <w:rPr>
          <w:sz w:val="28"/>
          <w:szCs w:val="28"/>
        </w:rPr>
        <w:t xml:space="preserve">– </w:t>
      </w:r>
      <w:r w:rsidRPr="00C128B9">
        <w:rPr>
          <w:sz w:val="28"/>
          <w:szCs w:val="28"/>
        </w:rPr>
        <w:t>Информационная безопасность, 38.03.03 – Менеджмент,</w:t>
      </w:r>
      <w:r>
        <w:rPr>
          <w:sz w:val="28"/>
          <w:szCs w:val="28"/>
        </w:rPr>
        <w:t xml:space="preserve"> </w:t>
      </w:r>
      <w:r w:rsidRPr="00C128B9">
        <w:rPr>
          <w:sz w:val="28"/>
          <w:szCs w:val="28"/>
        </w:rPr>
        <w:t>41.03.04 – Политология,</w:t>
      </w:r>
      <w:r>
        <w:rPr>
          <w:sz w:val="28"/>
          <w:szCs w:val="28"/>
        </w:rPr>
        <w:t xml:space="preserve"> </w:t>
      </w:r>
      <w:r w:rsidRPr="00C128B9">
        <w:rPr>
          <w:sz w:val="28"/>
          <w:szCs w:val="28"/>
        </w:rPr>
        <w:t>37.03.01 – Психология,</w:t>
      </w:r>
      <w:r>
        <w:rPr>
          <w:sz w:val="28"/>
          <w:szCs w:val="28"/>
        </w:rPr>
        <w:t xml:space="preserve"> </w:t>
      </w:r>
      <w:r w:rsidRPr="00C128B9">
        <w:rPr>
          <w:sz w:val="28"/>
          <w:szCs w:val="28"/>
        </w:rPr>
        <w:t xml:space="preserve">42.03.01 </w:t>
      </w:r>
      <w:r w:rsidR="00D75484" w:rsidRPr="00C128B9">
        <w:rPr>
          <w:sz w:val="28"/>
          <w:szCs w:val="28"/>
        </w:rPr>
        <w:t xml:space="preserve">– </w:t>
      </w:r>
      <w:r w:rsidRPr="00C128B9">
        <w:rPr>
          <w:sz w:val="28"/>
          <w:szCs w:val="28"/>
        </w:rPr>
        <w:t xml:space="preserve">Реклама и связи с общественностью, 39.03.01 – Социология, </w:t>
      </w:r>
      <w:bookmarkStart w:id="8" w:name="_Hlk117950199"/>
      <w:r w:rsidRPr="001B7190">
        <w:rPr>
          <w:sz w:val="28"/>
          <w:szCs w:val="28"/>
        </w:rPr>
        <w:t>43.03.02 – Туризм</w:t>
      </w:r>
      <w:r w:rsidR="00780ECA" w:rsidRPr="001B7190">
        <w:t xml:space="preserve"> </w:t>
      </w:r>
      <w:r w:rsidR="00780ECA" w:rsidRPr="001B7190">
        <w:rPr>
          <w:sz w:val="28"/>
          <w:szCs w:val="28"/>
        </w:rPr>
        <w:t>ОП "Туристский и гостиничный бизнес" (Международный и национальный туризм)</w:t>
      </w:r>
      <w:r w:rsidRPr="001B7190">
        <w:rPr>
          <w:sz w:val="28"/>
          <w:szCs w:val="28"/>
        </w:rPr>
        <w:t>,</w:t>
      </w:r>
      <w:r w:rsidR="00780ECA" w:rsidRPr="001B7190">
        <w:t xml:space="preserve"> </w:t>
      </w:r>
      <w:r w:rsidR="00780ECA" w:rsidRPr="001B7190">
        <w:rPr>
          <w:sz w:val="28"/>
          <w:szCs w:val="28"/>
        </w:rPr>
        <w:t>«Иностранный язык в индустрии туризма и гостеприимства туризм»- 43.03.02 – Туризм ОП "Туристский и гостиничный бизнес" (Международный гостиничный бизнес);</w:t>
      </w:r>
      <w:r w:rsidRPr="001B7190">
        <w:rPr>
          <w:sz w:val="28"/>
          <w:szCs w:val="28"/>
        </w:rPr>
        <w:t xml:space="preserve"> </w:t>
      </w:r>
      <w:bookmarkEnd w:id="8"/>
      <w:r w:rsidR="00EE4D30" w:rsidRPr="00C17FB4">
        <w:rPr>
          <w:color w:val="000000"/>
          <w:sz w:val="28"/>
          <w:szCs w:val="28"/>
        </w:rPr>
        <w:t xml:space="preserve">38.03.03 </w:t>
      </w:r>
      <w:r w:rsidR="00EE4D30">
        <w:rPr>
          <w:color w:val="000000"/>
          <w:sz w:val="28"/>
          <w:szCs w:val="28"/>
        </w:rPr>
        <w:t>–</w:t>
      </w:r>
      <w:r w:rsidR="00EE4D30" w:rsidRPr="00C17FB4">
        <w:rPr>
          <w:color w:val="000000"/>
          <w:sz w:val="28"/>
          <w:szCs w:val="28"/>
        </w:rPr>
        <w:t xml:space="preserve"> Управление</w:t>
      </w:r>
      <w:r w:rsidR="00EE4D30">
        <w:rPr>
          <w:color w:val="000000"/>
          <w:sz w:val="28"/>
          <w:szCs w:val="28"/>
        </w:rPr>
        <w:t xml:space="preserve"> бизнесом</w:t>
      </w:r>
      <w:r w:rsidR="00EE4D30">
        <w:rPr>
          <w:sz w:val="28"/>
          <w:szCs w:val="28"/>
        </w:rPr>
        <w:t xml:space="preserve">, </w:t>
      </w:r>
      <w:r w:rsidRPr="00C128B9">
        <w:rPr>
          <w:sz w:val="28"/>
          <w:szCs w:val="28"/>
        </w:rPr>
        <w:t>47.03.01 – Философия, 38.03.01 – Экономика</w:t>
      </w:r>
      <w:r>
        <w:rPr>
          <w:sz w:val="28"/>
          <w:szCs w:val="28"/>
        </w:rPr>
        <w:t xml:space="preserve"> </w:t>
      </w:r>
      <w:r w:rsidR="00AC51F4">
        <w:rPr>
          <w:sz w:val="28"/>
          <w:szCs w:val="28"/>
        </w:rPr>
        <w:t>ОП Налоги, аудит, и бизнес=анализ, Экономика и бизнес, экономика и финансы.</w:t>
      </w:r>
      <w:r w:rsidR="003509B0">
        <w:rPr>
          <w:sz w:val="28"/>
          <w:szCs w:val="28"/>
        </w:rPr>
        <w:t xml:space="preserve"> </w:t>
      </w:r>
      <w:r w:rsidR="00B8419C" w:rsidRPr="00C128B9">
        <w:rPr>
          <w:sz w:val="28"/>
          <w:szCs w:val="28"/>
        </w:rPr>
        <w:t>01.03.02 – Прикладная математика и информатика</w:t>
      </w:r>
      <w:r w:rsidR="00B8419C">
        <w:rPr>
          <w:sz w:val="28"/>
          <w:szCs w:val="28"/>
        </w:rPr>
        <w:t xml:space="preserve"> и </w:t>
      </w:r>
      <w:r w:rsidR="006B41A6" w:rsidRPr="00C128B9">
        <w:rPr>
          <w:sz w:val="28"/>
          <w:szCs w:val="28"/>
        </w:rPr>
        <w:t>09.03.03 – Прикладная информатика</w:t>
      </w:r>
      <w:r w:rsidR="006B41A6">
        <w:rPr>
          <w:sz w:val="28"/>
          <w:szCs w:val="28"/>
        </w:rPr>
        <w:t xml:space="preserve"> </w:t>
      </w:r>
      <w:r w:rsidR="00B8419C">
        <w:rPr>
          <w:sz w:val="28"/>
          <w:szCs w:val="28"/>
        </w:rPr>
        <w:t>входят</w:t>
      </w:r>
      <w:r w:rsidR="00127B00">
        <w:rPr>
          <w:sz w:val="28"/>
          <w:szCs w:val="28"/>
        </w:rPr>
        <w:t xml:space="preserve"> в обязательну</w:t>
      </w:r>
      <w:r w:rsidR="003509B0">
        <w:rPr>
          <w:sz w:val="28"/>
          <w:szCs w:val="28"/>
        </w:rPr>
        <w:t xml:space="preserve">ю часть общегуманитарного цикла. </w:t>
      </w:r>
      <w:r w:rsidR="003625FF" w:rsidRPr="00C128B9">
        <w:rPr>
          <w:sz w:val="28"/>
          <w:szCs w:val="28"/>
        </w:rPr>
        <w:t xml:space="preserve">38.03.03 - Управление </w:t>
      </w:r>
      <w:r w:rsidR="00AC51F4" w:rsidRPr="00C128B9">
        <w:rPr>
          <w:sz w:val="28"/>
          <w:szCs w:val="28"/>
        </w:rPr>
        <w:t>персоналом</w:t>
      </w:r>
      <w:r w:rsidR="00AC51F4">
        <w:rPr>
          <w:sz w:val="28"/>
          <w:szCs w:val="28"/>
        </w:rPr>
        <w:t xml:space="preserve"> входят</w:t>
      </w:r>
      <w:r w:rsidR="005F4723">
        <w:rPr>
          <w:sz w:val="28"/>
          <w:szCs w:val="28"/>
        </w:rPr>
        <w:t xml:space="preserve"> в элективный профильный цикл</w:t>
      </w:r>
      <w:r w:rsidR="00780ECA">
        <w:rPr>
          <w:sz w:val="28"/>
          <w:szCs w:val="28"/>
        </w:rPr>
        <w:t>.</w:t>
      </w:r>
      <w:r w:rsidR="005F4723">
        <w:rPr>
          <w:sz w:val="28"/>
          <w:szCs w:val="28"/>
        </w:rPr>
        <w:t xml:space="preserve"> </w:t>
      </w:r>
      <w:r w:rsidR="001A6F91">
        <w:rPr>
          <w:sz w:val="28"/>
          <w:szCs w:val="28"/>
        </w:rPr>
        <w:br/>
      </w:r>
      <w:r w:rsidR="001A6F91" w:rsidRPr="000869A1">
        <w:rPr>
          <w:sz w:val="28"/>
          <w:szCs w:val="28"/>
        </w:rPr>
        <w:t>38.03.03. Управление персоналом (очно-заочная форма обучения, ИОО) относится к циклу профиля (элективный), к модулю 5 Организационное влияние.</w:t>
      </w:r>
    </w:p>
    <w:p w14:paraId="17798C98" w14:textId="77777777" w:rsidR="006B16DD" w:rsidRDefault="006B16DD" w:rsidP="00E34A9B">
      <w:pPr>
        <w:pStyle w:val="1"/>
        <w:rPr>
          <w:sz w:val="32"/>
        </w:rPr>
      </w:pPr>
      <w:bookmarkStart w:id="9" w:name="_Toc105686555"/>
      <w:r w:rsidRPr="006B16DD">
        <w:t xml:space="preserve">4. Объем дисциплины </w:t>
      </w:r>
      <w:r>
        <w:t>в</w:t>
      </w:r>
      <w:r w:rsidRPr="006B16DD">
        <w:t xml:space="preserve"> зачетных единицах и академических часах с выделением объема аудиторной (лекции, семинары) и самостоятельной работы обучающихся</w:t>
      </w:r>
      <w:bookmarkEnd w:id="9"/>
      <w:r w:rsidRPr="006B16DD">
        <w:rPr>
          <w:sz w:val="32"/>
        </w:rPr>
        <w:t xml:space="preserve"> </w:t>
      </w:r>
    </w:p>
    <w:p w14:paraId="5A9B54B4" w14:textId="6251310D" w:rsidR="00EA2718" w:rsidRDefault="00EA2718" w:rsidP="00EA2718">
      <w:pPr>
        <w:spacing w:after="160" w:line="259" w:lineRule="auto"/>
        <w:jc w:val="center"/>
        <w:rPr>
          <w:sz w:val="28"/>
          <w:szCs w:val="28"/>
        </w:rPr>
      </w:pPr>
      <w:r w:rsidRPr="006B16DD">
        <w:rPr>
          <w:sz w:val="28"/>
          <w:szCs w:val="28"/>
        </w:rPr>
        <w:t xml:space="preserve">Общая трудоемкость дисциплины составляет </w:t>
      </w:r>
      <w:r w:rsidR="00210A54">
        <w:rPr>
          <w:sz w:val="28"/>
          <w:szCs w:val="28"/>
        </w:rPr>
        <w:t>5</w:t>
      </w:r>
      <w:r w:rsidRPr="006B16DD">
        <w:rPr>
          <w:sz w:val="28"/>
          <w:szCs w:val="28"/>
        </w:rPr>
        <w:t xml:space="preserve"> з.е.</w:t>
      </w:r>
    </w:p>
    <w:p w14:paraId="140D702F" w14:textId="77777777" w:rsidR="006B16DD" w:rsidRPr="006B16DD" w:rsidRDefault="006B16DD" w:rsidP="00231E4B">
      <w:pPr>
        <w:spacing w:line="259" w:lineRule="auto"/>
        <w:jc w:val="center"/>
        <w:rPr>
          <w:b/>
          <w:sz w:val="28"/>
          <w:szCs w:val="28"/>
        </w:rPr>
      </w:pPr>
      <w:r w:rsidRPr="006B16DD">
        <w:rPr>
          <w:b/>
          <w:sz w:val="28"/>
          <w:szCs w:val="28"/>
        </w:rPr>
        <w:t>Очная форма обучения</w:t>
      </w:r>
    </w:p>
    <w:p w14:paraId="4C56C6FD" w14:textId="77777777" w:rsidR="008B635F" w:rsidRDefault="00C128B9" w:rsidP="008B635F">
      <w:pPr>
        <w:spacing w:line="259" w:lineRule="auto"/>
        <w:jc w:val="both"/>
        <w:rPr>
          <w:i/>
          <w:iCs/>
          <w:sz w:val="28"/>
          <w:szCs w:val="28"/>
        </w:rPr>
      </w:pPr>
      <w:r w:rsidRPr="00E45710">
        <w:rPr>
          <w:i/>
          <w:sz w:val="28"/>
          <w:szCs w:val="28"/>
        </w:rPr>
        <w:t xml:space="preserve">27.03.05 – Инноватика, </w:t>
      </w:r>
      <w:r w:rsidR="005B6BAF" w:rsidRPr="005B6BAF">
        <w:rPr>
          <w:i/>
          <w:sz w:val="28"/>
          <w:szCs w:val="28"/>
        </w:rPr>
        <w:t>38.03 02 Менеджмент</w:t>
      </w:r>
      <w:r w:rsidR="005B6BAF">
        <w:rPr>
          <w:i/>
          <w:sz w:val="28"/>
          <w:szCs w:val="28"/>
        </w:rPr>
        <w:t>,</w:t>
      </w:r>
      <w:r w:rsidR="009429B4">
        <w:rPr>
          <w:i/>
          <w:sz w:val="28"/>
          <w:szCs w:val="28"/>
        </w:rPr>
        <w:t xml:space="preserve"> </w:t>
      </w:r>
      <w:r w:rsidR="00231E4B" w:rsidRPr="00E45710">
        <w:rPr>
          <w:i/>
          <w:sz w:val="28"/>
          <w:szCs w:val="28"/>
        </w:rPr>
        <w:t xml:space="preserve">38.03.01 – Экономика </w:t>
      </w:r>
      <w:r w:rsidR="008B635F" w:rsidRPr="00BB3641">
        <w:rPr>
          <w:i/>
          <w:iCs/>
          <w:sz w:val="28"/>
          <w:szCs w:val="28"/>
        </w:rPr>
        <w:t>ОП "Налоги, аудит и бизнес-анализ" Аудит и внутренний контроль</w:t>
      </w:r>
      <w:r w:rsidR="008B635F">
        <w:rPr>
          <w:i/>
          <w:iCs/>
          <w:sz w:val="28"/>
          <w:szCs w:val="28"/>
        </w:rPr>
        <w:t>,</w:t>
      </w:r>
      <w:r w:rsidR="008B635F" w:rsidRPr="00BB3641">
        <w:t xml:space="preserve"> </w:t>
      </w:r>
      <w:r w:rsidR="008B635F" w:rsidRPr="00BB3641">
        <w:rPr>
          <w:i/>
          <w:iCs/>
          <w:sz w:val="28"/>
          <w:szCs w:val="28"/>
        </w:rPr>
        <w:t>Международное налогообложение и таможенное регулирование</w:t>
      </w:r>
      <w:r w:rsidR="008B635F">
        <w:rPr>
          <w:i/>
          <w:iCs/>
          <w:sz w:val="28"/>
          <w:szCs w:val="28"/>
        </w:rPr>
        <w:t>,</w:t>
      </w:r>
      <w:r w:rsidR="008B635F" w:rsidRPr="00BB3641">
        <w:rPr>
          <w:i/>
          <w:iCs/>
          <w:sz w:val="28"/>
          <w:szCs w:val="28"/>
        </w:rPr>
        <w:t xml:space="preserve"> Налоги и налогообложение</w:t>
      </w:r>
      <w:r w:rsidR="008B635F">
        <w:rPr>
          <w:i/>
          <w:iCs/>
          <w:sz w:val="28"/>
          <w:szCs w:val="28"/>
        </w:rPr>
        <w:t>,</w:t>
      </w:r>
      <w:r w:rsidR="008B635F" w:rsidRPr="00BB3641">
        <w:t xml:space="preserve"> </w:t>
      </w:r>
      <w:r w:rsidR="008B635F" w:rsidRPr="00BB3641">
        <w:rPr>
          <w:i/>
          <w:iCs/>
          <w:sz w:val="28"/>
          <w:szCs w:val="28"/>
        </w:rPr>
        <w:t>Учет, анализ и аудит</w:t>
      </w:r>
      <w:r w:rsidR="008B635F">
        <w:rPr>
          <w:i/>
          <w:iCs/>
          <w:sz w:val="28"/>
          <w:szCs w:val="28"/>
        </w:rPr>
        <w:t xml:space="preserve">; </w:t>
      </w:r>
    </w:p>
    <w:p w14:paraId="381CC621" w14:textId="77777777" w:rsidR="008B635F" w:rsidRDefault="008B635F" w:rsidP="008B635F">
      <w:pPr>
        <w:spacing w:line="259" w:lineRule="auto"/>
        <w:jc w:val="both"/>
        <w:rPr>
          <w:i/>
          <w:iCs/>
          <w:sz w:val="28"/>
          <w:szCs w:val="28"/>
        </w:rPr>
      </w:pPr>
      <w:r>
        <w:rPr>
          <w:i/>
          <w:iCs/>
          <w:sz w:val="28"/>
          <w:szCs w:val="28"/>
        </w:rPr>
        <w:t xml:space="preserve">ОП «Экономика и бизнес» Анализ рисков и экономическая безопасность, Корпоративные финансы; Корпоративные финансы и бизнес-аналитика; Оценка бизнеса в цифровой экономике; Финансовая разведка; Экономика и финансы топливно-энергетического комплекса;  </w:t>
      </w:r>
    </w:p>
    <w:p w14:paraId="2BE41279" w14:textId="538D2301" w:rsidR="00E45710" w:rsidRPr="00742177" w:rsidRDefault="008B635F" w:rsidP="00742177">
      <w:pPr>
        <w:rPr>
          <w:lang w:eastAsia="en-US"/>
        </w:rPr>
      </w:pPr>
      <w:r>
        <w:rPr>
          <w:i/>
          <w:iCs/>
          <w:sz w:val="28"/>
          <w:szCs w:val="28"/>
        </w:rPr>
        <w:t xml:space="preserve">ОП «Экономика и финансы» Бизнес и финансы в социальной сфере; Государственные и муниципальные финансы, Государственный и </w:t>
      </w:r>
      <w:r>
        <w:rPr>
          <w:i/>
          <w:iCs/>
          <w:sz w:val="28"/>
          <w:szCs w:val="28"/>
        </w:rPr>
        <w:lastRenderedPageBreak/>
        <w:t>финансовый контроль и казначейское дело, Управление финансовыми рисками и страхование, Финансы и банковское дело, Финансы и управление финансовыми активами, Финансовые рынки и финтех</w:t>
      </w:r>
      <w:r w:rsidR="000869A1">
        <w:rPr>
          <w:i/>
          <w:iCs/>
          <w:sz w:val="28"/>
          <w:szCs w:val="28"/>
        </w:rPr>
        <w:t>.</w:t>
      </w:r>
      <w:r w:rsidR="00742177">
        <w:rPr>
          <w:i/>
          <w:iCs/>
          <w:sz w:val="28"/>
          <w:szCs w:val="28"/>
        </w:rPr>
        <w:br/>
      </w:r>
      <w:r w:rsidR="00742177">
        <w:rPr>
          <w:sz w:val="28"/>
          <w:szCs w:val="28"/>
          <w:lang w:eastAsia="en-US"/>
        </w:rPr>
        <w:t xml:space="preserve">                                                                                                                Таблица 1</w:t>
      </w:r>
      <w:r w:rsidR="00742177" w:rsidRPr="00742177">
        <w:rPr>
          <w:sz w:val="28"/>
          <w:szCs w:val="28"/>
          <w:lang w:eastAsia="en-US"/>
        </w:rPr>
        <w:t>.1</w:t>
      </w:r>
      <w:r w:rsidR="00742177"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B326BA" w14:paraId="74467584" w14:textId="77777777" w:rsidTr="003509B0">
        <w:trPr>
          <w:cantSplit/>
          <w:trHeight w:val="797"/>
        </w:trPr>
        <w:tc>
          <w:tcPr>
            <w:tcW w:w="0" w:type="auto"/>
            <w:shd w:val="clear" w:color="auto" w:fill="auto"/>
          </w:tcPr>
          <w:p w14:paraId="67A57070" w14:textId="77777777" w:rsidR="00B326BA" w:rsidRDefault="00B326BA" w:rsidP="000345A7">
            <w:pPr>
              <w:pStyle w:val="a4"/>
              <w:keepNext/>
              <w:ind w:left="0"/>
              <w:rPr>
                <w:b/>
                <w:szCs w:val="28"/>
              </w:rPr>
            </w:pPr>
            <w:r>
              <w:rPr>
                <w:b/>
                <w:szCs w:val="28"/>
              </w:rPr>
              <w:t>Вид учебной работы   по дисциплине</w:t>
            </w:r>
          </w:p>
        </w:tc>
        <w:tc>
          <w:tcPr>
            <w:tcW w:w="0" w:type="auto"/>
            <w:shd w:val="clear" w:color="auto" w:fill="auto"/>
          </w:tcPr>
          <w:p w14:paraId="50D779A3" w14:textId="77777777" w:rsidR="00B326BA" w:rsidRDefault="00B326BA" w:rsidP="000345A7">
            <w:pPr>
              <w:pStyle w:val="a4"/>
              <w:keepNext/>
              <w:ind w:left="0"/>
              <w:jc w:val="center"/>
              <w:rPr>
                <w:b/>
                <w:szCs w:val="28"/>
              </w:rPr>
            </w:pPr>
            <w:r>
              <w:rPr>
                <w:b/>
                <w:szCs w:val="28"/>
              </w:rPr>
              <w:t xml:space="preserve">Всего </w:t>
            </w:r>
          </w:p>
          <w:p w14:paraId="75625334" w14:textId="77777777" w:rsidR="00B326BA" w:rsidRDefault="00B326BA" w:rsidP="000345A7">
            <w:pPr>
              <w:pStyle w:val="a4"/>
              <w:keepNext/>
              <w:ind w:left="0"/>
              <w:jc w:val="center"/>
              <w:rPr>
                <w:b/>
                <w:szCs w:val="28"/>
              </w:rPr>
            </w:pPr>
            <w:r>
              <w:rPr>
                <w:b/>
                <w:szCs w:val="28"/>
              </w:rPr>
              <w:t>(в з/е и часах)</w:t>
            </w:r>
          </w:p>
        </w:tc>
        <w:tc>
          <w:tcPr>
            <w:tcW w:w="0" w:type="auto"/>
            <w:shd w:val="clear" w:color="auto" w:fill="auto"/>
          </w:tcPr>
          <w:p w14:paraId="581EEECC" w14:textId="730BD666" w:rsidR="00B326BA" w:rsidRDefault="00B326BA" w:rsidP="000345A7">
            <w:pPr>
              <w:pStyle w:val="a4"/>
              <w:keepNext/>
              <w:ind w:left="0"/>
              <w:jc w:val="center"/>
              <w:rPr>
                <w:b/>
                <w:szCs w:val="28"/>
              </w:rPr>
            </w:pPr>
            <w:r>
              <w:rPr>
                <w:b/>
                <w:szCs w:val="28"/>
              </w:rPr>
              <w:t xml:space="preserve">Семестр </w:t>
            </w:r>
            <w:r w:rsidR="00210A54">
              <w:rPr>
                <w:b/>
                <w:szCs w:val="28"/>
              </w:rPr>
              <w:t>5</w:t>
            </w:r>
          </w:p>
          <w:p w14:paraId="35BBDA28" w14:textId="77777777" w:rsidR="00B326BA" w:rsidRDefault="00B326BA" w:rsidP="000345A7">
            <w:pPr>
              <w:pStyle w:val="a4"/>
              <w:keepNext/>
              <w:ind w:left="0"/>
              <w:jc w:val="center"/>
              <w:rPr>
                <w:b/>
                <w:szCs w:val="28"/>
              </w:rPr>
            </w:pPr>
            <w:r>
              <w:rPr>
                <w:b/>
                <w:szCs w:val="28"/>
              </w:rPr>
              <w:t>(в часах)</w:t>
            </w:r>
          </w:p>
        </w:tc>
        <w:tc>
          <w:tcPr>
            <w:tcW w:w="0" w:type="auto"/>
            <w:shd w:val="clear" w:color="auto" w:fill="auto"/>
          </w:tcPr>
          <w:p w14:paraId="02AD0667" w14:textId="63063A84" w:rsidR="00B326BA" w:rsidRDefault="00B326BA" w:rsidP="000345A7">
            <w:pPr>
              <w:pStyle w:val="a4"/>
              <w:keepNext/>
              <w:ind w:left="0"/>
              <w:jc w:val="center"/>
              <w:rPr>
                <w:b/>
                <w:szCs w:val="28"/>
              </w:rPr>
            </w:pPr>
            <w:r>
              <w:rPr>
                <w:b/>
                <w:szCs w:val="28"/>
              </w:rPr>
              <w:t xml:space="preserve">Семестр </w:t>
            </w:r>
            <w:r w:rsidR="00210A54">
              <w:rPr>
                <w:b/>
                <w:szCs w:val="28"/>
              </w:rPr>
              <w:t>6</w:t>
            </w:r>
          </w:p>
          <w:p w14:paraId="42DB570A" w14:textId="77777777" w:rsidR="00B326BA" w:rsidRDefault="00B326BA" w:rsidP="000345A7">
            <w:pPr>
              <w:pStyle w:val="a4"/>
              <w:keepNext/>
              <w:ind w:left="0"/>
              <w:jc w:val="center"/>
              <w:rPr>
                <w:b/>
                <w:szCs w:val="28"/>
              </w:rPr>
            </w:pPr>
            <w:r>
              <w:rPr>
                <w:b/>
                <w:szCs w:val="28"/>
              </w:rPr>
              <w:t>(в часах)</w:t>
            </w:r>
          </w:p>
        </w:tc>
      </w:tr>
      <w:tr w:rsidR="00B326BA" w14:paraId="54A86F85" w14:textId="77777777" w:rsidTr="003509B0">
        <w:trPr>
          <w:cantSplit/>
          <w:trHeight w:val="768"/>
        </w:trPr>
        <w:tc>
          <w:tcPr>
            <w:tcW w:w="0" w:type="auto"/>
            <w:shd w:val="clear" w:color="auto" w:fill="auto"/>
          </w:tcPr>
          <w:p w14:paraId="4E1731B4" w14:textId="77777777" w:rsidR="00B326BA" w:rsidRDefault="00B326BA" w:rsidP="000345A7">
            <w:pPr>
              <w:pStyle w:val="a4"/>
              <w:keepNext/>
              <w:ind w:left="0"/>
              <w:rPr>
                <w:b/>
                <w:szCs w:val="28"/>
              </w:rPr>
            </w:pPr>
            <w:r>
              <w:rPr>
                <w:b/>
                <w:szCs w:val="28"/>
              </w:rPr>
              <w:t xml:space="preserve">Общая трудоемкость дисциплины </w:t>
            </w:r>
          </w:p>
        </w:tc>
        <w:tc>
          <w:tcPr>
            <w:tcW w:w="0" w:type="auto"/>
            <w:shd w:val="clear" w:color="auto" w:fill="auto"/>
          </w:tcPr>
          <w:p w14:paraId="6ADA9DD4" w14:textId="777A13A4" w:rsidR="00B326BA" w:rsidRDefault="00B326BA" w:rsidP="000345A7">
            <w:pPr>
              <w:pStyle w:val="a4"/>
              <w:keepNext/>
              <w:ind w:left="0"/>
              <w:jc w:val="center"/>
              <w:rPr>
                <w:szCs w:val="28"/>
              </w:rPr>
            </w:pPr>
            <w:r>
              <w:rPr>
                <w:szCs w:val="28"/>
              </w:rPr>
              <w:t>5 з.е</w:t>
            </w:r>
            <w:r w:rsidR="00210A54">
              <w:rPr>
                <w:szCs w:val="28"/>
              </w:rPr>
              <w:t>\</w:t>
            </w:r>
            <w:r>
              <w:rPr>
                <w:szCs w:val="28"/>
              </w:rPr>
              <w:t xml:space="preserve">. </w:t>
            </w:r>
          </w:p>
          <w:p w14:paraId="5FE5CD3E" w14:textId="0D93646F" w:rsidR="00B326BA" w:rsidRPr="00210A54" w:rsidRDefault="00210A54" w:rsidP="000345A7">
            <w:pPr>
              <w:pStyle w:val="a4"/>
              <w:keepNext/>
              <w:ind w:left="0"/>
              <w:jc w:val="center"/>
              <w:rPr>
                <w:szCs w:val="28"/>
              </w:rPr>
            </w:pPr>
            <w:r>
              <w:rPr>
                <w:szCs w:val="28"/>
              </w:rPr>
              <w:t>180</w:t>
            </w:r>
          </w:p>
        </w:tc>
        <w:tc>
          <w:tcPr>
            <w:tcW w:w="0" w:type="auto"/>
            <w:shd w:val="clear" w:color="auto" w:fill="auto"/>
          </w:tcPr>
          <w:p w14:paraId="24BD2E02" w14:textId="4F1DCF96" w:rsidR="00B326BA" w:rsidRPr="000869A1" w:rsidRDefault="006F748D" w:rsidP="00474D0C">
            <w:pPr>
              <w:pStyle w:val="a4"/>
              <w:keepNext/>
              <w:ind w:left="0"/>
              <w:jc w:val="center"/>
              <w:rPr>
                <w:szCs w:val="28"/>
              </w:rPr>
            </w:pPr>
            <w:r w:rsidRPr="000869A1">
              <w:rPr>
                <w:szCs w:val="28"/>
              </w:rPr>
              <w:br/>
              <w:t>106</w:t>
            </w:r>
          </w:p>
        </w:tc>
        <w:tc>
          <w:tcPr>
            <w:tcW w:w="0" w:type="auto"/>
            <w:shd w:val="clear" w:color="auto" w:fill="auto"/>
          </w:tcPr>
          <w:p w14:paraId="089AC3D8" w14:textId="45B17C2B" w:rsidR="00B326BA" w:rsidRPr="000869A1" w:rsidRDefault="006F748D" w:rsidP="00E45710">
            <w:pPr>
              <w:pStyle w:val="a4"/>
              <w:keepNext/>
              <w:ind w:left="0"/>
              <w:jc w:val="center"/>
              <w:rPr>
                <w:szCs w:val="28"/>
              </w:rPr>
            </w:pPr>
            <w:r w:rsidRPr="000869A1">
              <w:rPr>
                <w:szCs w:val="28"/>
              </w:rPr>
              <w:br/>
              <w:t>74</w:t>
            </w:r>
          </w:p>
        </w:tc>
      </w:tr>
      <w:tr w:rsidR="00B326BA" w14:paraId="7BB8F97B" w14:textId="77777777" w:rsidTr="003509B0">
        <w:trPr>
          <w:cantSplit/>
          <w:trHeight w:val="850"/>
        </w:trPr>
        <w:tc>
          <w:tcPr>
            <w:tcW w:w="0" w:type="auto"/>
            <w:shd w:val="clear" w:color="auto" w:fill="auto"/>
          </w:tcPr>
          <w:p w14:paraId="5CCB184F" w14:textId="77777777" w:rsidR="00B326BA" w:rsidRDefault="00B326BA" w:rsidP="000345A7">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7670641D" w14:textId="44F54CD2" w:rsidR="00B326BA" w:rsidRPr="00EA2718" w:rsidRDefault="005B6BAF" w:rsidP="000345A7">
            <w:pPr>
              <w:pStyle w:val="a4"/>
              <w:keepNext/>
              <w:ind w:left="0"/>
              <w:jc w:val="center"/>
              <w:rPr>
                <w:szCs w:val="28"/>
              </w:rPr>
            </w:pPr>
            <w:r>
              <w:rPr>
                <w:szCs w:val="28"/>
              </w:rPr>
              <w:t>102</w:t>
            </w:r>
            <w:r w:rsidR="00B326BA">
              <w:rPr>
                <w:szCs w:val="28"/>
              </w:rPr>
              <w:t xml:space="preserve"> </w:t>
            </w:r>
          </w:p>
        </w:tc>
        <w:tc>
          <w:tcPr>
            <w:tcW w:w="0" w:type="auto"/>
            <w:shd w:val="clear" w:color="auto" w:fill="auto"/>
          </w:tcPr>
          <w:p w14:paraId="50BDAF6F" w14:textId="1190EDE8" w:rsidR="00B326BA" w:rsidRPr="00231E4B" w:rsidRDefault="00B326BA" w:rsidP="000345A7">
            <w:pPr>
              <w:pStyle w:val="a4"/>
              <w:keepNext/>
              <w:ind w:left="0"/>
              <w:jc w:val="center"/>
              <w:rPr>
                <w:szCs w:val="28"/>
              </w:rPr>
            </w:pPr>
            <w:r>
              <w:rPr>
                <w:szCs w:val="28"/>
              </w:rPr>
              <w:t>68</w:t>
            </w:r>
          </w:p>
        </w:tc>
        <w:tc>
          <w:tcPr>
            <w:tcW w:w="0" w:type="auto"/>
            <w:shd w:val="clear" w:color="auto" w:fill="auto"/>
          </w:tcPr>
          <w:p w14:paraId="18001BC1" w14:textId="00039A0D" w:rsidR="00B326BA" w:rsidRPr="00231E4B" w:rsidRDefault="005B6BAF" w:rsidP="000345A7">
            <w:pPr>
              <w:pStyle w:val="a4"/>
              <w:keepNext/>
              <w:ind w:left="0"/>
              <w:jc w:val="center"/>
              <w:rPr>
                <w:szCs w:val="28"/>
              </w:rPr>
            </w:pPr>
            <w:r>
              <w:rPr>
                <w:szCs w:val="28"/>
              </w:rPr>
              <w:t>34</w:t>
            </w:r>
          </w:p>
        </w:tc>
      </w:tr>
      <w:tr w:rsidR="00B326BA" w14:paraId="409B3B67" w14:textId="77777777" w:rsidTr="003509B0">
        <w:trPr>
          <w:cantSplit/>
          <w:trHeight w:val="376"/>
        </w:trPr>
        <w:tc>
          <w:tcPr>
            <w:tcW w:w="0" w:type="auto"/>
            <w:shd w:val="clear" w:color="auto" w:fill="auto"/>
          </w:tcPr>
          <w:p w14:paraId="0247EBFB" w14:textId="77777777" w:rsidR="00B326BA" w:rsidRDefault="00B326BA" w:rsidP="000345A7">
            <w:pPr>
              <w:pStyle w:val="a4"/>
              <w:keepNext/>
              <w:ind w:left="0"/>
              <w:rPr>
                <w:i/>
                <w:szCs w:val="28"/>
              </w:rPr>
            </w:pPr>
            <w:r>
              <w:rPr>
                <w:i/>
                <w:szCs w:val="28"/>
              </w:rPr>
              <w:t xml:space="preserve">Лекции </w:t>
            </w:r>
          </w:p>
        </w:tc>
        <w:tc>
          <w:tcPr>
            <w:tcW w:w="0" w:type="auto"/>
            <w:shd w:val="clear" w:color="auto" w:fill="auto"/>
          </w:tcPr>
          <w:p w14:paraId="1C34BF3F" w14:textId="77777777" w:rsidR="00B326BA" w:rsidRDefault="00B326BA"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2E999D2C" w14:textId="77777777" w:rsidR="00B326BA" w:rsidRDefault="00B326BA"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562F5DD3" w14:textId="77777777" w:rsidR="00B326BA" w:rsidRDefault="00B326BA" w:rsidP="002B5AC6">
            <w:pPr>
              <w:pStyle w:val="a4"/>
              <w:keepNext/>
              <w:widowControl w:val="0"/>
              <w:numPr>
                <w:ilvl w:val="0"/>
                <w:numId w:val="2"/>
              </w:numPr>
              <w:autoSpaceDE w:val="0"/>
              <w:autoSpaceDN w:val="0"/>
              <w:jc w:val="center"/>
              <w:rPr>
                <w:b/>
                <w:szCs w:val="28"/>
                <w:lang w:val="en-US"/>
              </w:rPr>
            </w:pPr>
          </w:p>
        </w:tc>
      </w:tr>
      <w:tr w:rsidR="00B326BA" w14:paraId="5D7AC0D9" w14:textId="77777777" w:rsidTr="003509B0">
        <w:trPr>
          <w:cantSplit/>
          <w:trHeight w:val="861"/>
        </w:trPr>
        <w:tc>
          <w:tcPr>
            <w:tcW w:w="0" w:type="auto"/>
            <w:shd w:val="clear" w:color="auto" w:fill="auto"/>
          </w:tcPr>
          <w:p w14:paraId="1E42A5E7" w14:textId="77777777" w:rsidR="00B326BA" w:rsidRDefault="00B326BA" w:rsidP="00EA2718">
            <w:pPr>
              <w:pStyle w:val="a4"/>
              <w:keepNext/>
              <w:ind w:left="0"/>
              <w:rPr>
                <w:i/>
                <w:szCs w:val="28"/>
              </w:rPr>
            </w:pPr>
            <w:r>
              <w:rPr>
                <w:i/>
                <w:szCs w:val="28"/>
              </w:rPr>
              <w:t xml:space="preserve">Семинары, практические занятия  </w:t>
            </w:r>
          </w:p>
        </w:tc>
        <w:tc>
          <w:tcPr>
            <w:tcW w:w="0" w:type="auto"/>
            <w:shd w:val="clear" w:color="auto" w:fill="auto"/>
          </w:tcPr>
          <w:p w14:paraId="7DE34D54" w14:textId="2539A41D" w:rsidR="00B326BA" w:rsidRDefault="00B326BA" w:rsidP="00EA2718">
            <w:pPr>
              <w:pStyle w:val="a4"/>
              <w:keepNext/>
              <w:ind w:left="0"/>
              <w:jc w:val="center"/>
              <w:rPr>
                <w:szCs w:val="28"/>
                <w:lang w:val="en-US"/>
              </w:rPr>
            </w:pPr>
            <w:r>
              <w:rPr>
                <w:szCs w:val="28"/>
              </w:rPr>
              <w:t>1</w:t>
            </w:r>
            <w:r w:rsidR="00E06DA0">
              <w:rPr>
                <w:szCs w:val="28"/>
              </w:rPr>
              <w:t>02</w:t>
            </w:r>
          </w:p>
        </w:tc>
        <w:tc>
          <w:tcPr>
            <w:tcW w:w="0" w:type="auto"/>
            <w:shd w:val="clear" w:color="auto" w:fill="auto"/>
          </w:tcPr>
          <w:p w14:paraId="141A9B7C" w14:textId="096E352D" w:rsidR="00B326BA" w:rsidRPr="00231E4B" w:rsidRDefault="006F748D" w:rsidP="00EA2718">
            <w:pPr>
              <w:pStyle w:val="a4"/>
              <w:keepNext/>
              <w:ind w:left="0"/>
              <w:jc w:val="center"/>
              <w:rPr>
                <w:szCs w:val="28"/>
              </w:rPr>
            </w:pPr>
            <w:r>
              <w:rPr>
                <w:szCs w:val="28"/>
              </w:rPr>
              <w:t>68</w:t>
            </w:r>
          </w:p>
        </w:tc>
        <w:tc>
          <w:tcPr>
            <w:tcW w:w="0" w:type="auto"/>
            <w:shd w:val="clear" w:color="auto" w:fill="auto"/>
          </w:tcPr>
          <w:p w14:paraId="5BCBA336" w14:textId="597E4862" w:rsidR="00B326BA" w:rsidRPr="00231E4B" w:rsidRDefault="00E06DA0" w:rsidP="00EA2718">
            <w:pPr>
              <w:pStyle w:val="a4"/>
              <w:keepNext/>
              <w:ind w:left="0"/>
              <w:jc w:val="center"/>
              <w:rPr>
                <w:szCs w:val="28"/>
              </w:rPr>
            </w:pPr>
            <w:r>
              <w:rPr>
                <w:szCs w:val="28"/>
              </w:rPr>
              <w:t>34</w:t>
            </w:r>
          </w:p>
        </w:tc>
      </w:tr>
      <w:tr w:rsidR="00B326BA" w14:paraId="6C1F2FF5" w14:textId="77777777" w:rsidTr="003509B0">
        <w:trPr>
          <w:cantSplit/>
          <w:trHeight w:val="703"/>
        </w:trPr>
        <w:tc>
          <w:tcPr>
            <w:tcW w:w="0" w:type="auto"/>
            <w:shd w:val="clear" w:color="auto" w:fill="auto"/>
          </w:tcPr>
          <w:p w14:paraId="49452AA9" w14:textId="77777777" w:rsidR="00B326BA" w:rsidRDefault="00B326BA" w:rsidP="000345A7">
            <w:pPr>
              <w:pStyle w:val="a4"/>
              <w:keepNext/>
              <w:ind w:left="0"/>
              <w:rPr>
                <w:b/>
                <w:i/>
                <w:szCs w:val="28"/>
              </w:rPr>
            </w:pPr>
            <w:r>
              <w:rPr>
                <w:b/>
                <w:i/>
                <w:szCs w:val="28"/>
              </w:rPr>
              <w:t>Самостоятельная работа</w:t>
            </w:r>
          </w:p>
        </w:tc>
        <w:tc>
          <w:tcPr>
            <w:tcW w:w="0" w:type="auto"/>
            <w:shd w:val="clear" w:color="auto" w:fill="auto"/>
          </w:tcPr>
          <w:p w14:paraId="7D826976" w14:textId="73B634F9" w:rsidR="00B326BA" w:rsidRDefault="00E06DA0" w:rsidP="000345A7">
            <w:pPr>
              <w:pStyle w:val="a4"/>
              <w:keepNext/>
              <w:ind w:left="0"/>
              <w:jc w:val="center"/>
              <w:rPr>
                <w:szCs w:val="28"/>
                <w:lang w:val="en-US"/>
              </w:rPr>
            </w:pPr>
            <w:r>
              <w:rPr>
                <w:szCs w:val="28"/>
              </w:rPr>
              <w:t>78</w:t>
            </w:r>
          </w:p>
        </w:tc>
        <w:tc>
          <w:tcPr>
            <w:tcW w:w="0" w:type="auto"/>
            <w:shd w:val="clear" w:color="auto" w:fill="auto"/>
          </w:tcPr>
          <w:p w14:paraId="0F14CC6E" w14:textId="414E5089" w:rsidR="00B326BA" w:rsidRPr="00231E4B" w:rsidRDefault="00E06DA0" w:rsidP="000345A7">
            <w:pPr>
              <w:pStyle w:val="a4"/>
              <w:keepNext/>
              <w:ind w:left="0"/>
              <w:jc w:val="center"/>
              <w:rPr>
                <w:szCs w:val="28"/>
              </w:rPr>
            </w:pPr>
            <w:r>
              <w:rPr>
                <w:szCs w:val="28"/>
              </w:rPr>
              <w:t>38</w:t>
            </w:r>
          </w:p>
        </w:tc>
        <w:tc>
          <w:tcPr>
            <w:tcW w:w="0" w:type="auto"/>
            <w:shd w:val="clear" w:color="auto" w:fill="auto"/>
          </w:tcPr>
          <w:p w14:paraId="2BF3557B" w14:textId="4B923A25" w:rsidR="00B326BA" w:rsidRPr="00231E4B" w:rsidRDefault="00B326BA" w:rsidP="000345A7">
            <w:pPr>
              <w:pStyle w:val="a4"/>
              <w:keepNext/>
              <w:ind w:left="0"/>
              <w:jc w:val="center"/>
              <w:rPr>
                <w:szCs w:val="28"/>
              </w:rPr>
            </w:pPr>
            <w:r>
              <w:rPr>
                <w:szCs w:val="28"/>
              </w:rPr>
              <w:t>40</w:t>
            </w:r>
          </w:p>
        </w:tc>
      </w:tr>
      <w:tr w:rsidR="00B326BA" w14:paraId="7F41DDCC" w14:textId="77777777" w:rsidTr="003509B0">
        <w:trPr>
          <w:cantSplit/>
          <w:trHeight w:val="827"/>
        </w:trPr>
        <w:tc>
          <w:tcPr>
            <w:tcW w:w="0" w:type="auto"/>
            <w:shd w:val="clear" w:color="auto" w:fill="auto"/>
          </w:tcPr>
          <w:p w14:paraId="037FB096" w14:textId="77777777" w:rsidR="00B326BA" w:rsidRDefault="00B326BA" w:rsidP="000345A7">
            <w:pPr>
              <w:pStyle w:val="a4"/>
              <w:keepNext/>
              <w:ind w:left="0"/>
              <w:rPr>
                <w:szCs w:val="28"/>
              </w:rPr>
            </w:pPr>
            <w:r>
              <w:rPr>
                <w:szCs w:val="28"/>
              </w:rPr>
              <w:t xml:space="preserve">Вид текущего контроля </w:t>
            </w:r>
          </w:p>
        </w:tc>
        <w:tc>
          <w:tcPr>
            <w:tcW w:w="0" w:type="auto"/>
            <w:shd w:val="clear" w:color="auto" w:fill="auto"/>
          </w:tcPr>
          <w:p w14:paraId="54A6113B" w14:textId="77777777" w:rsidR="00B326BA" w:rsidRPr="00EA2718" w:rsidRDefault="00B326BA" w:rsidP="000345A7">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01EFDAC1" w14:textId="4820648B" w:rsidR="00B326BA" w:rsidRPr="00474D0C" w:rsidRDefault="00474D0C" w:rsidP="00474D0C">
            <w:pPr>
              <w:keepNext/>
              <w:widowControl w:val="0"/>
              <w:autoSpaceDE w:val="0"/>
              <w:autoSpaceDN w:val="0"/>
              <w:jc w:val="center"/>
              <w:rPr>
                <w:sz w:val="22"/>
                <w:szCs w:val="28"/>
                <w:lang w:val="en-US"/>
              </w:rPr>
            </w:pPr>
            <w:r w:rsidRPr="00EA2718">
              <w:rPr>
                <w:sz w:val="22"/>
                <w:szCs w:val="28"/>
              </w:rPr>
              <w:t>Контрольная работа</w:t>
            </w:r>
          </w:p>
        </w:tc>
        <w:tc>
          <w:tcPr>
            <w:tcW w:w="0" w:type="auto"/>
            <w:shd w:val="clear" w:color="auto" w:fill="auto"/>
          </w:tcPr>
          <w:p w14:paraId="69A7DB2D" w14:textId="77777777" w:rsidR="00B326BA" w:rsidRPr="00EA2718" w:rsidRDefault="00B326BA" w:rsidP="000345A7">
            <w:pPr>
              <w:pStyle w:val="a4"/>
              <w:keepNext/>
              <w:ind w:left="0"/>
              <w:jc w:val="center"/>
              <w:rPr>
                <w:sz w:val="22"/>
                <w:szCs w:val="28"/>
              </w:rPr>
            </w:pPr>
            <w:r w:rsidRPr="00EA2718">
              <w:rPr>
                <w:sz w:val="22"/>
                <w:szCs w:val="28"/>
              </w:rPr>
              <w:t>Контрольная работа</w:t>
            </w:r>
          </w:p>
        </w:tc>
      </w:tr>
      <w:tr w:rsidR="00B326BA" w14:paraId="42F33161" w14:textId="77777777" w:rsidTr="003509B0">
        <w:trPr>
          <w:cantSplit/>
          <w:trHeight w:val="499"/>
        </w:trPr>
        <w:tc>
          <w:tcPr>
            <w:tcW w:w="0" w:type="auto"/>
            <w:shd w:val="clear" w:color="auto" w:fill="auto"/>
          </w:tcPr>
          <w:p w14:paraId="1CE6D7A5" w14:textId="77777777" w:rsidR="00B326BA" w:rsidRDefault="00B326BA" w:rsidP="000345A7">
            <w:pPr>
              <w:pStyle w:val="a4"/>
              <w:keepNext/>
              <w:ind w:left="0"/>
              <w:rPr>
                <w:szCs w:val="28"/>
              </w:rPr>
            </w:pPr>
            <w:r>
              <w:rPr>
                <w:szCs w:val="28"/>
              </w:rPr>
              <w:t>Вид промежуточной аттестации</w:t>
            </w:r>
          </w:p>
        </w:tc>
        <w:tc>
          <w:tcPr>
            <w:tcW w:w="0" w:type="auto"/>
            <w:shd w:val="clear" w:color="auto" w:fill="auto"/>
          </w:tcPr>
          <w:p w14:paraId="5EEB8438" w14:textId="77777777" w:rsidR="00B326BA" w:rsidRDefault="00B326BA" w:rsidP="000345A7">
            <w:pPr>
              <w:jc w:val="center"/>
              <w:rPr>
                <w:szCs w:val="28"/>
              </w:rPr>
            </w:pPr>
            <w:r>
              <w:rPr>
                <w:szCs w:val="28"/>
              </w:rPr>
              <w:t>Зачет, экзамен</w:t>
            </w:r>
          </w:p>
        </w:tc>
        <w:tc>
          <w:tcPr>
            <w:tcW w:w="0" w:type="auto"/>
            <w:shd w:val="clear" w:color="auto" w:fill="auto"/>
          </w:tcPr>
          <w:p w14:paraId="0C3C49CA" w14:textId="77777777" w:rsidR="00B326BA" w:rsidRDefault="00B326BA" w:rsidP="000345A7">
            <w:pPr>
              <w:pStyle w:val="a4"/>
              <w:keepNext/>
              <w:ind w:left="0"/>
              <w:jc w:val="center"/>
              <w:rPr>
                <w:szCs w:val="28"/>
              </w:rPr>
            </w:pPr>
            <w:r>
              <w:rPr>
                <w:szCs w:val="28"/>
              </w:rPr>
              <w:t>Зачет</w:t>
            </w:r>
          </w:p>
        </w:tc>
        <w:tc>
          <w:tcPr>
            <w:tcW w:w="0" w:type="auto"/>
            <w:shd w:val="clear" w:color="auto" w:fill="auto"/>
          </w:tcPr>
          <w:p w14:paraId="7FE77E01" w14:textId="58B48C4E" w:rsidR="00B326BA" w:rsidRDefault="00474D0C" w:rsidP="000345A7">
            <w:pPr>
              <w:jc w:val="center"/>
              <w:rPr>
                <w:szCs w:val="28"/>
              </w:rPr>
            </w:pPr>
            <w:r>
              <w:rPr>
                <w:szCs w:val="28"/>
              </w:rPr>
              <w:t>экзамен</w:t>
            </w:r>
          </w:p>
        </w:tc>
      </w:tr>
    </w:tbl>
    <w:p w14:paraId="06BA21EB" w14:textId="7EF3E47D" w:rsidR="00E45710" w:rsidRDefault="007B3DE0" w:rsidP="00E45710">
      <w:pPr>
        <w:spacing w:line="259" w:lineRule="auto"/>
        <w:jc w:val="center"/>
        <w:rPr>
          <w:i/>
          <w:sz w:val="28"/>
          <w:szCs w:val="28"/>
        </w:rPr>
      </w:pPr>
      <w:r w:rsidRPr="007B3DE0">
        <w:rPr>
          <w:i/>
          <w:sz w:val="28"/>
          <w:szCs w:val="28"/>
        </w:rPr>
        <w:t>41.03.04 Политология</w:t>
      </w:r>
      <w:r>
        <w:rPr>
          <w:i/>
          <w:sz w:val="28"/>
          <w:szCs w:val="28"/>
        </w:rPr>
        <w:t xml:space="preserve">, </w:t>
      </w:r>
      <w:r w:rsidRPr="007B3DE0">
        <w:rPr>
          <w:i/>
          <w:sz w:val="28"/>
          <w:szCs w:val="28"/>
        </w:rPr>
        <w:t>37.03.01 - Психология,</w:t>
      </w:r>
      <w:r w:rsidRPr="007B3DE0">
        <w:t xml:space="preserve"> </w:t>
      </w:r>
      <w:r w:rsidRPr="007B3DE0">
        <w:rPr>
          <w:i/>
          <w:sz w:val="28"/>
          <w:szCs w:val="28"/>
        </w:rPr>
        <w:t>42.03.01 Реклама и связи с общественностью</w:t>
      </w:r>
      <w:r>
        <w:rPr>
          <w:i/>
          <w:sz w:val="28"/>
          <w:szCs w:val="28"/>
        </w:rPr>
        <w:t xml:space="preserve">, </w:t>
      </w:r>
      <w:r w:rsidRPr="007B3DE0">
        <w:rPr>
          <w:i/>
          <w:sz w:val="28"/>
          <w:szCs w:val="28"/>
        </w:rPr>
        <w:t>39.03.01 Социология</w:t>
      </w:r>
      <w:r w:rsidR="00742177">
        <w:rPr>
          <w:i/>
          <w:sz w:val="28"/>
          <w:szCs w:val="28"/>
        </w:rPr>
        <w:br/>
      </w:r>
      <w:r w:rsidR="00742177">
        <w:rPr>
          <w:sz w:val="28"/>
          <w:szCs w:val="28"/>
          <w:lang w:eastAsia="en-US"/>
        </w:rPr>
        <w:t xml:space="preserve">                                                                                                                Таблица 1.2</w:t>
      </w:r>
      <w:r w:rsidR="00742177"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C92D67" w14:paraId="29849072" w14:textId="77777777" w:rsidTr="003509B0">
        <w:trPr>
          <w:cantSplit/>
          <w:trHeight w:val="1288"/>
        </w:trPr>
        <w:tc>
          <w:tcPr>
            <w:tcW w:w="0" w:type="auto"/>
            <w:shd w:val="clear" w:color="auto" w:fill="auto"/>
          </w:tcPr>
          <w:p w14:paraId="544457CF" w14:textId="77777777" w:rsidR="00C92D67" w:rsidRDefault="00C92D67" w:rsidP="00206E7B">
            <w:pPr>
              <w:pStyle w:val="a4"/>
              <w:keepNext/>
              <w:ind w:left="0"/>
              <w:rPr>
                <w:b/>
                <w:szCs w:val="28"/>
              </w:rPr>
            </w:pPr>
            <w:r>
              <w:rPr>
                <w:b/>
                <w:szCs w:val="28"/>
              </w:rPr>
              <w:lastRenderedPageBreak/>
              <w:t>Вид учебной работы   по дисциплине</w:t>
            </w:r>
          </w:p>
        </w:tc>
        <w:tc>
          <w:tcPr>
            <w:tcW w:w="0" w:type="auto"/>
            <w:shd w:val="clear" w:color="auto" w:fill="auto"/>
          </w:tcPr>
          <w:p w14:paraId="5CE978B0" w14:textId="77777777" w:rsidR="00C92D67" w:rsidRDefault="00C92D67" w:rsidP="00206E7B">
            <w:pPr>
              <w:pStyle w:val="a4"/>
              <w:keepNext/>
              <w:ind w:left="0"/>
              <w:jc w:val="center"/>
              <w:rPr>
                <w:b/>
                <w:szCs w:val="28"/>
              </w:rPr>
            </w:pPr>
            <w:r>
              <w:rPr>
                <w:b/>
                <w:szCs w:val="28"/>
              </w:rPr>
              <w:t xml:space="preserve">Всего </w:t>
            </w:r>
          </w:p>
          <w:p w14:paraId="03C7E5A3" w14:textId="77777777" w:rsidR="00C92D67" w:rsidRDefault="00C92D67" w:rsidP="00206E7B">
            <w:pPr>
              <w:pStyle w:val="a4"/>
              <w:keepNext/>
              <w:ind w:left="0"/>
              <w:jc w:val="center"/>
              <w:rPr>
                <w:b/>
                <w:szCs w:val="28"/>
              </w:rPr>
            </w:pPr>
            <w:r>
              <w:rPr>
                <w:b/>
                <w:szCs w:val="28"/>
              </w:rPr>
              <w:t>(в з/е и часах)</w:t>
            </w:r>
          </w:p>
        </w:tc>
        <w:tc>
          <w:tcPr>
            <w:tcW w:w="0" w:type="auto"/>
            <w:shd w:val="clear" w:color="auto" w:fill="auto"/>
          </w:tcPr>
          <w:p w14:paraId="26C14EB2" w14:textId="77777777" w:rsidR="00C92D67" w:rsidRDefault="00C92D67" w:rsidP="00206E7B">
            <w:pPr>
              <w:pStyle w:val="a4"/>
              <w:keepNext/>
              <w:ind w:left="0"/>
              <w:jc w:val="center"/>
              <w:rPr>
                <w:b/>
                <w:szCs w:val="28"/>
              </w:rPr>
            </w:pPr>
            <w:r>
              <w:rPr>
                <w:b/>
                <w:szCs w:val="28"/>
              </w:rPr>
              <w:t>Семестр 5</w:t>
            </w:r>
          </w:p>
          <w:p w14:paraId="60F4CA25" w14:textId="77777777" w:rsidR="00C92D67" w:rsidRDefault="00C92D67" w:rsidP="00206E7B">
            <w:pPr>
              <w:pStyle w:val="a4"/>
              <w:keepNext/>
              <w:ind w:left="0"/>
              <w:jc w:val="center"/>
              <w:rPr>
                <w:b/>
                <w:szCs w:val="28"/>
              </w:rPr>
            </w:pPr>
            <w:r>
              <w:rPr>
                <w:b/>
                <w:szCs w:val="28"/>
              </w:rPr>
              <w:t>(в часах)</w:t>
            </w:r>
          </w:p>
        </w:tc>
        <w:tc>
          <w:tcPr>
            <w:tcW w:w="0" w:type="auto"/>
            <w:shd w:val="clear" w:color="auto" w:fill="auto"/>
          </w:tcPr>
          <w:p w14:paraId="29FBD239" w14:textId="77777777" w:rsidR="00C92D67" w:rsidRDefault="00C92D67" w:rsidP="00206E7B">
            <w:pPr>
              <w:pStyle w:val="a4"/>
              <w:keepNext/>
              <w:ind w:left="0"/>
              <w:jc w:val="center"/>
              <w:rPr>
                <w:b/>
                <w:szCs w:val="28"/>
              </w:rPr>
            </w:pPr>
            <w:r>
              <w:rPr>
                <w:b/>
                <w:szCs w:val="28"/>
              </w:rPr>
              <w:t>Семестр 6</w:t>
            </w:r>
          </w:p>
          <w:p w14:paraId="3CBC93F2" w14:textId="77777777" w:rsidR="00C92D67" w:rsidRDefault="00C92D67" w:rsidP="00206E7B">
            <w:pPr>
              <w:pStyle w:val="a4"/>
              <w:keepNext/>
              <w:ind w:left="0"/>
              <w:jc w:val="center"/>
              <w:rPr>
                <w:b/>
                <w:szCs w:val="28"/>
              </w:rPr>
            </w:pPr>
            <w:r>
              <w:rPr>
                <w:b/>
                <w:szCs w:val="28"/>
              </w:rPr>
              <w:t>(в часах)</w:t>
            </w:r>
          </w:p>
        </w:tc>
      </w:tr>
      <w:tr w:rsidR="00C92D67" w:rsidRPr="00E45710" w14:paraId="2A8AE757" w14:textId="77777777" w:rsidTr="003509B0">
        <w:trPr>
          <w:cantSplit/>
          <w:trHeight w:val="768"/>
        </w:trPr>
        <w:tc>
          <w:tcPr>
            <w:tcW w:w="0" w:type="auto"/>
            <w:shd w:val="clear" w:color="auto" w:fill="auto"/>
          </w:tcPr>
          <w:p w14:paraId="5DA61D9C" w14:textId="77777777" w:rsidR="00C92D67" w:rsidRDefault="00C92D67" w:rsidP="00206E7B">
            <w:pPr>
              <w:pStyle w:val="a4"/>
              <w:keepNext/>
              <w:ind w:left="0"/>
              <w:rPr>
                <w:b/>
                <w:szCs w:val="28"/>
              </w:rPr>
            </w:pPr>
            <w:r>
              <w:rPr>
                <w:b/>
                <w:szCs w:val="28"/>
              </w:rPr>
              <w:t xml:space="preserve">Общая трудоемкость дисциплины </w:t>
            </w:r>
          </w:p>
        </w:tc>
        <w:tc>
          <w:tcPr>
            <w:tcW w:w="0" w:type="auto"/>
            <w:shd w:val="clear" w:color="auto" w:fill="auto"/>
          </w:tcPr>
          <w:p w14:paraId="48CACC5A" w14:textId="77777777" w:rsidR="00C92D67" w:rsidRDefault="00C92D67" w:rsidP="00206E7B">
            <w:pPr>
              <w:pStyle w:val="a4"/>
              <w:keepNext/>
              <w:ind w:left="0"/>
              <w:jc w:val="center"/>
              <w:rPr>
                <w:szCs w:val="28"/>
              </w:rPr>
            </w:pPr>
            <w:r>
              <w:rPr>
                <w:szCs w:val="28"/>
              </w:rPr>
              <w:t xml:space="preserve">5 з.е\. </w:t>
            </w:r>
          </w:p>
          <w:p w14:paraId="270E7B01" w14:textId="77777777" w:rsidR="00C92D67" w:rsidRPr="00210A54" w:rsidRDefault="00C92D67" w:rsidP="00206E7B">
            <w:pPr>
              <w:pStyle w:val="a4"/>
              <w:keepNext/>
              <w:ind w:left="0"/>
              <w:jc w:val="center"/>
              <w:rPr>
                <w:szCs w:val="28"/>
              </w:rPr>
            </w:pPr>
            <w:r>
              <w:rPr>
                <w:szCs w:val="28"/>
              </w:rPr>
              <w:t>180</w:t>
            </w:r>
          </w:p>
        </w:tc>
        <w:tc>
          <w:tcPr>
            <w:tcW w:w="0" w:type="auto"/>
            <w:shd w:val="clear" w:color="auto" w:fill="auto"/>
          </w:tcPr>
          <w:p w14:paraId="719194D3" w14:textId="5E54F7AF" w:rsidR="00C92D67" w:rsidRPr="000869A1" w:rsidRDefault="006F748D" w:rsidP="00206E7B">
            <w:pPr>
              <w:pStyle w:val="a4"/>
              <w:keepNext/>
              <w:ind w:left="0"/>
              <w:jc w:val="center"/>
              <w:rPr>
                <w:szCs w:val="28"/>
              </w:rPr>
            </w:pPr>
            <w:r w:rsidRPr="000869A1">
              <w:rPr>
                <w:szCs w:val="28"/>
              </w:rPr>
              <w:br/>
              <w:t>72</w:t>
            </w:r>
          </w:p>
        </w:tc>
        <w:tc>
          <w:tcPr>
            <w:tcW w:w="0" w:type="auto"/>
            <w:shd w:val="clear" w:color="auto" w:fill="auto"/>
          </w:tcPr>
          <w:p w14:paraId="79075D15" w14:textId="3E4FBC93" w:rsidR="00C92D67" w:rsidRPr="000869A1" w:rsidRDefault="006F748D" w:rsidP="00206E7B">
            <w:pPr>
              <w:pStyle w:val="a4"/>
              <w:keepNext/>
              <w:ind w:left="0"/>
              <w:jc w:val="center"/>
              <w:rPr>
                <w:szCs w:val="28"/>
              </w:rPr>
            </w:pPr>
            <w:r w:rsidRPr="000869A1">
              <w:rPr>
                <w:szCs w:val="28"/>
              </w:rPr>
              <w:br/>
              <w:t>108</w:t>
            </w:r>
          </w:p>
        </w:tc>
      </w:tr>
      <w:tr w:rsidR="00C92D67" w:rsidRPr="00231E4B" w14:paraId="6FD430EB" w14:textId="77777777" w:rsidTr="003509B0">
        <w:trPr>
          <w:cantSplit/>
          <w:trHeight w:val="850"/>
        </w:trPr>
        <w:tc>
          <w:tcPr>
            <w:tcW w:w="0" w:type="auto"/>
            <w:shd w:val="clear" w:color="auto" w:fill="auto"/>
          </w:tcPr>
          <w:p w14:paraId="2DD9C00F" w14:textId="77777777" w:rsidR="00C92D67" w:rsidRDefault="00C92D67" w:rsidP="00206E7B">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15A9D5EB" w14:textId="4486EA7E" w:rsidR="00C92D67" w:rsidRPr="00EA2718" w:rsidRDefault="007B3DE0" w:rsidP="00206E7B">
            <w:pPr>
              <w:pStyle w:val="a4"/>
              <w:keepNext/>
              <w:ind w:left="0"/>
              <w:jc w:val="center"/>
              <w:rPr>
                <w:szCs w:val="28"/>
              </w:rPr>
            </w:pPr>
            <w:r>
              <w:rPr>
                <w:szCs w:val="28"/>
              </w:rPr>
              <w:t>84</w:t>
            </w:r>
            <w:r w:rsidR="00C92D67">
              <w:rPr>
                <w:szCs w:val="28"/>
              </w:rPr>
              <w:t xml:space="preserve"> </w:t>
            </w:r>
          </w:p>
        </w:tc>
        <w:tc>
          <w:tcPr>
            <w:tcW w:w="0" w:type="auto"/>
            <w:shd w:val="clear" w:color="auto" w:fill="auto"/>
          </w:tcPr>
          <w:p w14:paraId="2F806360" w14:textId="3D72E666" w:rsidR="00C92D67" w:rsidRPr="00231E4B" w:rsidRDefault="007B3DE0" w:rsidP="00206E7B">
            <w:pPr>
              <w:pStyle w:val="a4"/>
              <w:keepNext/>
              <w:ind w:left="0"/>
              <w:jc w:val="center"/>
              <w:rPr>
                <w:szCs w:val="28"/>
              </w:rPr>
            </w:pPr>
            <w:r>
              <w:rPr>
                <w:szCs w:val="28"/>
              </w:rPr>
              <w:t>34</w:t>
            </w:r>
          </w:p>
        </w:tc>
        <w:tc>
          <w:tcPr>
            <w:tcW w:w="0" w:type="auto"/>
            <w:shd w:val="clear" w:color="auto" w:fill="auto"/>
          </w:tcPr>
          <w:p w14:paraId="6B712CE5" w14:textId="440C6DF4" w:rsidR="00C92D67" w:rsidRPr="00231E4B" w:rsidRDefault="007B3DE0" w:rsidP="00206E7B">
            <w:pPr>
              <w:pStyle w:val="a4"/>
              <w:keepNext/>
              <w:ind w:left="0"/>
              <w:jc w:val="center"/>
              <w:rPr>
                <w:szCs w:val="28"/>
              </w:rPr>
            </w:pPr>
            <w:r>
              <w:rPr>
                <w:szCs w:val="28"/>
              </w:rPr>
              <w:t>50</w:t>
            </w:r>
          </w:p>
        </w:tc>
      </w:tr>
      <w:tr w:rsidR="00C92D67" w14:paraId="1F859EB6" w14:textId="77777777" w:rsidTr="003509B0">
        <w:trPr>
          <w:cantSplit/>
          <w:trHeight w:val="376"/>
        </w:trPr>
        <w:tc>
          <w:tcPr>
            <w:tcW w:w="0" w:type="auto"/>
            <w:shd w:val="clear" w:color="auto" w:fill="auto"/>
          </w:tcPr>
          <w:p w14:paraId="3A659E95" w14:textId="77777777" w:rsidR="00C92D67" w:rsidRDefault="00C92D67" w:rsidP="00206E7B">
            <w:pPr>
              <w:pStyle w:val="a4"/>
              <w:keepNext/>
              <w:ind w:left="0"/>
              <w:rPr>
                <w:i/>
                <w:szCs w:val="28"/>
              </w:rPr>
            </w:pPr>
            <w:r>
              <w:rPr>
                <w:i/>
                <w:szCs w:val="28"/>
              </w:rPr>
              <w:t xml:space="preserve">Лекции </w:t>
            </w:r>
          </w:p>
        </w:tc>
        <w:tc>
          <w:tcPr>
            <w:tcW w:w="0" w:type="auto"/>
            <w:shd w:val="clear" w:color="auto" w:fill="auto"/>
          </w:tcPr>
          <w:p w14:paraId="678193AB" w14:textId="77777777" w:rsidR="00C92D67" w:rsidRPr="006F748D" w:rsidRDefault="00C92D67" w:rsidP="002B5AC6">
            <w:pPr>
              <w:pStyle w:val="a4"/>
              <w:keepNext/>
              <w:widowControl w:val="0"/>
              <w:numPr>
                <w:ilvl w:val="0"/>
                <w:numId w:val="2"/>
              </w:numPr>
              <w:autoSpaceDE w:val="0"/>
              <w:autoSpaceDN w:val="0"/>
              <w:jc w:val="center"/>
              <w:rPr>
                <w:b/>
                <w:szCs w:val="28"/>
              </w:rPr>
            </w:pPr>
          </w:p>
        </w:tc>
        <w:tc>
          <w:tcPr>
            <w:tcW w:w="0" w:type="auto"/>
            <w:shd w:val="clear" w:color="auto" w:fill="auto"/>
          </w:tcPr>
          <w:p w14:paraId="710AE348" w14:textId="77777777" w:rsidR="00C92D67" w:rsidRPr="006F748D" w:rsidRDefault="00C92D67" w:rsidP="002B5AC6">
            <w:pPr>
              <w:pStyle w:val="a4"/>
              <w:keepNext/>
              <w:widowControl w:val="0"/>
              <w:numPr>
                <w:ilvl w:val="0"/>
                <w:numId w:val="2"/>
              </w:numPr>
              <w:autoSpaceDE w:val="0"/>
              <w:autoSpaceDN w:val="0"/>
              <w:jc w:val="center"/>
              <w:rPr>
                <w:b/>
                <w:szCs w:val="28"/>
              </w:rPr>
            </w:pPr>
          </w:p>
        </w:tc>
        <w:tc>
          <w:tcPr>
            <w:tcW w:w="0" w:type="auto"/>
            <w:shd w:val="clear" w:color="auto" w:fill="auto"/>
          </w:tcPr>
          <w:p w14:paraId="49BE2B08" w14:textId="77777777" w:rsidR="00C92D67" w:rsidRPr="006F748D" w:rsidRDefault="00C92D67" w:rsidP="002B5AC6">
            <w:pPr>
              <w:pStyle w:val="a4"/>
              <w:keepNext/>
              <w:widowControl w:val="0"/>
              <w:numPr>
                <w:ilvl w:val="0"/>
                <w:numId w:val="2"/>
              </w:numPr>
              <w:autoSpaceDE w:val="0"/>
              <w:autoSpaceDN w:val="0"/>
              <w:jc w:val="center"/>
              <w:rPr>
                <w:b/>
                <w:szCs w:val="28"/>
              </w:rPr>
            </w:pPr>
          </w:p>
        </w:tc>
      </w:tr>
      <w:tr w:rsidR="00C92D67" w:rsidRPr="00231E4B" w14:paraId="3B8CBF1C" w14:textId="77777777" w:rsidTr="003509B0">
        <w:trPr>
          <w:cantSplit/>
          <w:trHeight w:val="861"/>
        </w:trPr>
        <w:tc>
          <w:tcPr>
            <w:tcW w:w="0" w:type="auto"/>
            <w:shd w:val="clear" w:color="auto" w:fill="auto"/>
          </w:tcPr>
          <w:p w14:paraId="6426668F" w14:textId="77777777" w:rsidR="00C92D67" w:rsidRDefault="00C92D67" w:rsidP="00206E7B">
            <w:pPr>
              <w:pStyle w:val="a4"/>
              <w:keepNext/>
              <w:ind w:left="0"/>
              <w:rPr>
                <w:i/>
                <w:szCs w:val="28"/>
              </w:rPr>
            </w:pPr>
            <w:r>
              <w:rPr>
                <w:i/>
                <w:szCs w:val="28"/>
              </w:rPr>
              <w:t xml:space="preserve">Семинары, практические занятия  </w:t>
            </w:r>
          </w:p>
        </w:tc>
        <w:tc>
          <w:tcPr>
            <w:tcW w:w="0" w:type="auto"/>
            <w:shd w:val="clear" w:color="auto" w:fill="auto"/>
          </w:tcPr>
          <w:p w14:paraId="30396FDD" w14:textId="563F0F40" w:rsidR="00C92D67" w:rsidRPr="006F748D" w:rsidRDefault="007B3DE0" w:rsidP="00206E7B">
            <w:pPr>
              <w:pStyle w:val="a4"/>
              <w:keepNext/>
              <w:ind w:left="0"/>
              <w:jc w:val="center"/>
              <w:rPr>
                <w:szCs w:val="28"/>
              </w:rPr>
            </w:pPr>
            <w:r>
              <w:rPr>
                <w:szCs w:val="28"/>
              </w:rPr>
              <w:t>84</w:t>
            </w:r>
          </w:p>
        </w:tc>
        <w:tc>
          <w:tcPr>
            <w:tcW w:w="0" w:type="auto"/>
            <w:shd w:val="clear" w:color="auto" w:fill="auto"/>
          </w:tcPr>
          <w:p w14:paraId="26854B0D" w14:textId="7F2CF5BC" w:rsidR="00C92D67" w:rsidRPr="00231E4B" w:rsidRDefault="00186202" w:rsidP="00206E7B">
            <w:pPr>
              <w:pStyle w:val="a4"/>
              <w:keepNext/>
              <w:ind w:left="0"/>
              <w:jc w:val="center"/>
              <w:rPr>
                <w:szCs w:val="28"/>
              </w:rPr>
            </w:pPr>
            <w:r>
              <w:rPr>
                <w:szCs w:val="28"/>
              </w:rPr>
              <w:t>34</w:t>
            </w:r>
          </w:p>
        </w:tc>
        <w:tc>
          <w:tcPr>
            <w:tcW w:w="0" w:type="auto"/>
            <w:shd w:val="clear" w:color="auto" w:fill="auto"/>
          </w:tcPr>
          <w:p w14:paraId="629CFC6D" w14:textId="3692913B" w:rsidR="00C92D67" w:rsidRPr="00231E4B" w:rsidRDefault="00186202" w:rsidP="00206E7B">
            <w:pPr>
              <w:pStyle w:val="a4"/>
              <w:keepNext/>
              <w:ind w:left="0"/>
              <w:jc w:val="center"/>
              <w:rPr>
                <w:szCs w:val="28"/>
              </w:rPr>
            </w:pPr>
            <w:r>
              <w:rPr>
                <w:szCs w:val="28"/>
              </w:rPr>
              <w:t>50</w:t>
            </w:r>
          </w:p>
        </w:tc>
      </w:tr>
      <w:tr w:rsidR="00C92D67" w:rsidRPr="00231E4B" w14:paraId="09FE8A1D" w14:textId="77777777" w:rsidTr="003509B0">
        <w:trPr>
          <w:cantSplit/>
          <w:trHeight w:val="703"/>
        </w:trPr>
        <w:tc>
          <w:tcPr>
            <w:tcW w:w="0" w:type="auto"/>
            <w:shd w:val="clear" w:color="auto" w:fill="auto"/>
          </w:tcPr>
          <w:p w14:paraId="218C6306" w14:textId="77777777" w:rsidR="00C92D67" w:rsidRDefault="00C92D67" w:rsidP="00206E7B">
            <w:pPr>
              <w:pStyle w:val="a4"/>
              <w:keepNext/>
              <w:ind w:left="0"/>
              <w:rPr>
                <w:b/>
                <w:i/>
                <w:szCs w:val="28"/>
              </w:rPr>
            </w:pPr>
            <w:r>
              <w:rPr>
                <w:b/>
                <w:i/>
                <w:szCs w:val="28"/>
              </w:rPr>
              <w:t>Самостоятельная работа</w:t>
            </w:r>
          </w:p>
        </w:tc>
        <w:tc>
          <w:tcPr>
            <w:tcW w:w="0" w:type="auto"/>
            <w:shd w:val="clear" w:color="auto" w:fill="auto"/>
          </w:tcPr>
          <w:p w14:paraId="21BFAC75" w14:textId="36C58FE2" w:rsidR="00C92D67" w:rsidRDefault="00186202" w:rsidP="00206E7B">
            <w:pPr>
              <w:pStyle w:val="a4"/>
              <w:keepNext/>
              <w:ind w:left="0"/>
              <w:jc w:val="center"/>
              <w:rPr>
                <w:szCs w:val="28"/>
                <w:lang w:val="en-US"/>
              </w:rPr>
            </w:pPr>
            <w:r>
              <w:rPr>
                <w:szCs w:val="28"/>
              </w:rPr>
              <w:t>96</w:t>
            </w:r>
          </w:p>
        </w:tc>
        <w:tc>
          <w:tcPr>
            <w:tcW w:w="0" w:type="auto"/>
            <w:shd w:val="clear" w:color="auto" w:fill="auto"/>
          </w:tcPr>
          <w:p w14:paraId="5147BEB9" w14:textId="6E1CB442" w:rsidR="00C92D67" w:rsidRPr="00231E4B" w:rsidRDefault="00C92D67" w:rsidP="00206E7B">
            <w:pPr>
              <w:pStyle w:val="a4"/>
              <w:keepNext/>
              <w:ind w:left="0"/>
              <w:jc w:val="center"/>
              <w:rPr>
                <w:szCs w:val="28"/>
              </w:rPr>
            </w:pPr>
            <w:r>
              <w:rPr>
                <w:szCs w:val="28"/>
              </w:rPr>
              <w:t>38</w:t>
            </w:r>
          </w:p>
        </w:tc>
        <w:tc>
          <w:tcPr>
            <w:tcW w:w="0" w:type="auto"/>
            <w:shd w:val="clear" w:color="auto" w:fill="auto"/>
          </w:tcPr>
          <w:p w14:paraId="486C9E37" w14:textId="20F57EAE" w:rsidR="00C92D67" w:rsidRPr="00231E4B" w:rsidRDefault="00186202" w:rsidP="00206E7B">
            <w:pPr>
              <w:pStyle w:val="a4"/>
              <w:keepNext/>
              <w:ind w:left="0"/>
              <w:jc w:val="center"/>
              <w:rPr>
                <w:szCs w:val="28"/>
              </w:rPr>
            </w:pPr>
            <w:r>
              <w:rPr>
                <w:szCs w:val="28"/>
              </w:rPr>
              <w:t>58</w:t>
            </w:r>
          </w:p>
        </w:tc>
      </w:tr>
      <w:tr w:rsidR="00C92D67" w:rsidRPr="00EA2718" w14:paraId="3A9B8513" w14:textId="77777777" w:rsidTr="003509B0">
        <w:trPr>
          <w:cantSplit/>
          <w:trHeight w:val="827"/>
        </w:trPr>
        <w:tc>
          <w:tcPr>
            <w:tcW w:w="0" w:type="auto"/>
            <w:shd w:val="clear" w:color="auto" w:fill="auto"/>
          </w:tcPr>
          <w:p w14:paraId="05051DC1" w14:textId="77777777" w:rsidR="00C92D67" w:rsidRDefault="00C92D67" w:rsidP="00206E7B">
            <w:pPr>
              <w:pStyle w:val="a4"/>
              <w:keepNext/>
              <w:ind w:left="0"/>
              <w:rPr>
                <w:szCs w:val="28"/>
              </w:rPr>
            </w:pPr>
            <w:r>
              <w:rPr>
                <w:szCs w:val="28"/>
              </w:rPr>
              <w:t xml:space="preserve">Вид текущего контроля </w:t>
            </w:r>
          </w:p>
        </w:tc>
        <w:tc>
          <w:tcPr>
            <w:tcW w:w="0" w:type="auto"/>
            <w:shd w:val="clear" w:color="auto" w:fill="auto"/>
          </w:tcPr>
          <w:p w14:paraId="305336D4" w14:textId="77777777" w:rsidR="00C92D67" w:rsidRPr="00EA2718" w:rsidRDefault="00C92D67" w:rsidP="00206E7B">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036B21F6" w14:textId="77777777" w:rsidR="00C92D67" w:rsidRPr="00474D0C" w:rsidRDefault="00C92D67" w:rsidP="00206E7B">
            <w:pPr>
              <w:keepNext/>
              <w:widowControl w:val="0"/>
              <w:autoSpaceDE w:val="0"/>
              <w:autoSpaceDN w:val="0"/>
              <w:jc w:val="center"/>
              <w:rPr>
                <w:sz w:val="22"/>
                <w:szCs w:val="28"/>
                <w:lang w:val="en-US"/>
              </w:rPr>
            </w:pPr>
            <w:r w:rsidRPr="00EA2718">
              <w:rPr>
                <w:sz w:val="22"/>
                <w:szCs w:val="28"/>
              </w:rPr>
              <w:t>Контрольная работа</w:t>
            </w:r>
          </w:p>
        </w:tc>
        <w:tc>
          <w:tcPr>
            <w:tcW w:w="0" w:type="auto"/>
            <w:shd w:val="clear" w:color="auto" w:fill="auto"/>
          </w:tcPr>
          <w:p w14:paraId="40027DA9" w14:textId="77777777" w:rsidR="00C92D67" w:rsidRPr="00EA2718" w:rsidRDefault="00C92D67" w:rsidP="00206E7B">
            <w:pPr>
              <w:pStyle w:val="a4"/>
              <w:keepNext/>
              <w:ind w:left="0"/>
              <w:jc w:val="center"/>
              <w:rPr>
                <w:sz w:val="22"/>
                <w:szCs w:val="28"/>
              </w:rPr>
            </w:pPr>
            <w:r w:rsidRPr="00EA2718">
              <w:rPr>
                <w:sz w:val="22"/>
                <w:szCs w:val="28"/>
              </w:rPr>
              <w:t>Контрольная работа</w:t>
            </w:r>
          </w:p>
        </w:tc>
      </w:tr>
      <w:tr w:rsidR="00C92D67" w14:paraId="770840F9" w14:textId="77777777" w:rsidTr="003509B0">
        <w:trPr>
          <w:cantSplit/>
          <w:trHeight w:val="499"/>
        </w:trPr>
        <w:tc>
          <w:tcPr>
            <w:tcW w:w="0" w:type="auto"/>
            <w:shd w:val="clear" w:color="auto" w:fill="auto"/>
          </w:tcPr>
          <w:p w14:paraId="7B4D0B15" w14:textId="77777777" w:rsidR="00C92D67" w:rsidRDefault="00C92D67" w:rsidP="00206E7B">
            <w:pPr>
              <w:pStyle w:val="a4"/>
              <w:keepNext/>
              <w:ind w:left="0"/>
              <w:rPr>
                <w:szCs w:val="28"/>
              </w:rPr>
            </w:pPr>
            <w:r>
              <w:rPr>
                <w:szCs w:val="28"/>
              </w:rPr>
              <w:t>Вид промежуточной аттестации</w:t>
            </w:r>
          </w:p>
        </w:tc>
        <w:tc>
          <w:tcPr>
            <w:tcW w:w="0" w:type="auto"/>
            <w:shd w:val="clear" w:color="auto" w:fill="auto"/>
          </w:tcPr>
          <w:p w14:paraId="55AF1505" w14:textId="77777777" w:rsidR="00C92D67" w:rsidRDefault="00C92D67" w:rsidP="00206E7B">
            <w:pPr>
              <w:jc w:val="center"/>
              <w:rPr>
                <w:szCs w:val="28"/>
              </w:rPr>
            </w:pPr>
            <w:r>
              <w:rPr>
                <w:szCs w:val="28"/>
              </w:rPr>
              <w:t>Зачет, экзамен</w:t>
            </w:r>
          </w:p>
        </w:tc>
        <w:tc>
          <w:tcPr>
            <w:tcW w:w="0" w:type="auto"/>
            <w:shd w:val="clear" w:color="auto" w:fill="auto"/>
          </w:tcPr>
          <w:p w14:paraId="38C64C57" w14:textId="77777777" w:rsidR="00C92D67" w:rsidRDefault="00C92D67" w:rsidP="00206E7B">
            <w:pPr>
              <w:pStyle w:val="a4"/>
              <w:keepNext/>
              <w:ind w:left="0"/>
              <w:jc w:val="center"/>
              <w:rPr>
                <w:szCs w:val="28"/>
              </w:rPr>
            </w:pPr>
            <w:r>
              <w:rPr>
                <w:szCs w:val="28"/>
              </w:rPr>
              <w:t>Зачет</w:t>
            </w:r>
          </w:p>
        </w:tc>
        <w:tc>
          <w:tcPr>
            <w:tcW w:w="0" w:type="auto"/>
            <w:shd w:val="clear" w:color="auto" w:fill="auto"/>
          </w:tcPr>
          <w:p w14:paraId="2A6B722F" w14:textId="77777777" w:rsidR="00C92D67" w:rsidRDefault="00C92D67" w:rsidP="00206E7B">
            <w:pPr>
              <w:jc w:val="center"/>
              <w:rPr>
                <w:szCs w:val="28"/>
              </w:rPr>
            </w:pPr>
            <w:r>
              <w:rPr>
                <w:szCs w:val="28"/>
              </w:rPr>
              <w:t>экзамен</w:t>
            </w:r>
          </w:p>
        </w:tc>
      </w:tr>
    </w:tbl>
    <w:p w14:paraId="5BEFEB80" w14:textId="3AD61251" w:rsidR="008B635F" w:rsidRDefault="000A42EA" w:rsidP="0036632B">
      <w:pPr>
        <w:spacing w:after="160" w:line="259" w:lineRule="auto"/>
        <w:rPr>
          <w:i/>
          <w:iCs/>
          <w:sz w:val="28"/>
          <w:szCs w:val="28"/>
        </w:rPr>
      </w:pPr>
      <w:bookmarkStart w:id="10" w:name="_Hlk117333747"/>
      <w:r>
        <w:rPr>
          <w:i/>
          <w:iCs/>
          <w:sz w:val="28"/>
          <w:szCs w:val="28"/>
        </w:rPr>
        <w:t xml:space="preserve"> </w:t>
      </w:r>
    </w:p>
    <w:p w14:paraId="71439C87" w14:textId="1FB8ABE7" w:rsidR="00384746" w:rsidRPr="00384746" w:rsidRDefault="00384746" w:rsidP="0036632B">
      <w:pPr>
        <w:spacing w:after="160" w:line="259" w:lineRule="auto"/>
        <w:rPr>
          <w:i/>
          <w:iCs/>
          <w:sz w:val="28"/>
          <w:szCs w:val="28"/>
        </w:rPr>
      </w:pPr>
      <w:r w:rsidRPr="00384746">
        <w:rPr>
          <w:i/>
          <w:iCs/>
          <w:sz w:val="28"/>
          <w:szCs w:val="28"/>
        </w:rPr>
        <w:t>38.03.05 Бизнес-информатика</w:t>
      </w:r>
      <w:bookmarkEnd w:id="10"/>
      <w:r w:rsidR="00742177">
        <w:rPr>
          <w:i/>
          <w:iCs/>
          <w:sz w:val="28"/>
          <w:szCs w:val="28"/>
        </w:rPr>
        <w:br/>
      </w:r>
      <w:r w:rsidR="00742177">
        <w:rPr>
          <w:sz w:val="28"/>
          <w:szCs w:val="28"/>
          <w:lang w:eastAsia="en-US"/>
        </w:rPr>
        <w:t xml:space="preserve">                                                                                                                Таблица 1.3</w:t>
      </w:r>
      <w:r w:rsidR="00742177"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384746" w14:paraId="717F9B40" w14:textId="77777777" w:rsidTr="003509B0">
        <w:trPr>
          <w:cantSplit/>
          <w:trHeight w:val="1288"/>
        </w:trPr>
        <w:tc>
          <w:tcPr>
            <w:tcW w:w="0" w:type="auto"/>
            <w:shd w:val="clear" w:color="auto" w:fill="auto"/>
          </w:tcPr>
          <w:p w14:paraId="56C31E83" w14:textId="77777777" w:rsidR="00384746" w:rsidRDefault="00384746" w:rsidP="00206E7B">
            <w:pPr>
              <w:pStyle w:val="a4"/>
              <w:keepNext/>
              <w:ind w:left="0"/>
              <w:rPr>
                <w:b/>
                <w:szCs w:val="28"/>
              </w:rPr>
            </w:pPr>
            <w:r>
              <w:rPr>
                <w:b/>
                <w:szCs w:val="28"/>
              </w:rPr>
              <w:lastRenderedPageBreak/>
              <w:t>Вид учебной работы   по дисциплине</w:t>
            </w:r>
          </w:p>
        </w:tc>
        <w:tc>
          <w:tcPr>
            <w:tcW w:w="0" w:type="auto"/>
            <w:shd w:val="clear" w:color="auto" w:fill="auto"/>
          </w:tcPr>
          <w:p w14:paraId="1676785C" w14:textId="77777777" w:rsidR="00384746" w:rsidRDefault="00384746" w:rsidP="00206E7B">
            <w:pPr>
              <w:pStyle w:val="a4"/>
              <w:keepNext/>
              <w:ind w:left="0"/>
              <w:jc w:val="center"/>
              <w:rPr>
                <w:b/>
                <w:szCs w:val="28"/>
              </w:rPr>
            </w:pPr>
            <w:r>
              <w:rPr>
                <w:b/>
                <w:szCs w:val="28"/>
              </w:rPr>
              <w:t xml:space="preserve">Всего </w:t>
            </w:r>
          </w:p>
          <w:p w14:paraId="59F4230F" w14:textId="77777777" w:rsidR="00384746" w:rsidRDefault="00384746" w:rsidP="00206E7B">
            <w:pPr>
              <w:pStyle w:val="a4"/>
              <w:keepNext/>
              <w:ind w:left="0"/>
              <w:jc w:val="center"/>
              <w:rPr>
                <w:b/>
                <w:szCs w:val="28"/>
              </w:rPr>
            </w:pPr>
            <w:r>
              <w:rPr>
                <w:b/>
                <w:szCs w:val="28"/>
              </w:rPr>
              <w:t>(в з/е и часах)</w:t>
            </w:r>
          </w:p>
        </w:tc>
        <w:tc>
          <w:tcPr>
            <w:tcW w:w="0" w:type="auto"/>
            <w:shd w:val="clear" w:color="auto" w:fill="auto"/>
          </w:tcPr>
          <w:p w14:paraId="05F1D4CA" w14:textId="77777777" w:rsidR="00384746" w:rsidRDefault="00384746" w:rsidP="00206E7B">
            <w:pPr>
              <w:pStyle w:val="a4"/>
              <w:keepNext/>
              <w:ind w:left="0"/>
              <w:jc w:val="center"/>
              <w:rPr>
                <w:b/>
                <w:szCs w:val="28"/>
              </w:rPr>
            </w:pPr>
            <w:r>
              <w:rPr>
                <w:b/>
                <w:szCs w:val="28"/>
              </w:rPr>
              <w:t>Семестр 5</w:t>
            </w:r>
          </w:p>
          <w:p w14:paraId="297CF0CC" w14:textId="77777777" w:rsidR="00384746" w:rsidRDefault="00384746" w:rsidP="00206E7B">
            <w:pPr>
              <w:pStyle w:val="a4"/>
              <w:keepNext/>
              <w:ind w:left="0"/>
              <w:jc w:val="center"/>
              <w:rPr>
                <w:b/>
                <w:szCs w:val="28"/>
              </w:rPr>
            </w:pPr>
            <w:r>
              <w:rPr>
                <w:b/>
                <w:szCs w:val="28"/>
              </w:rPr>
              <w:t>(в часах)</w:t>
            </w:r>
          </w:p>
        </w:tc>
        <w:tc>
          <w:tcPr>
            <w:tcW w:w="0" w:type="auto"/>
            <w:shd w:val="clear" w:color="auto" w:fill="auto"/>
          </w:tcPr>
          <w:p w14:paraId="392E8A6A" w14:textId="77777777" w:rsidR="00384746" w:rsidRDefault="00384746" w:rsidP="00206E7B">
            <w:pPr>
              <w:pStyle w:val="a4"/>
              <w:keepNext/>
              <w:ind w:left="0"/>
              <w:jc w:val="center"/>
              <w:rPr>
                <w:b/>
                <w:szCs w:val="28"/>
              </w:rPr>
            </w:pPr>
            <w:r>
              <w:rPr>
                <w:b/>
                <w:szCs w:val="28"/>
              </w:rPr>
              <w:t>Семестр 6</w:t>
            </w:r>
          </w:p>
          <w:p w14:paraId="4980E936" w14:textId="77777777" w:rsidR="00384746" w:rsidRDefault="00384746" w:rsidP="00206E7B">
            <w:pPr>
              <w:pStyle w:val="a4"/>
              <w:keepNext/>
              <w:ind w:left="0"/>
              <w:jc w:val="center"/>
              <w:rPr>
                <w:b/>
                <w:szCs w:val="28"/>
              </w:rPr>
            </w:pPr>
            <w:r>
              <w:rPr>
                <w:b/>
                <w:szCs w:val="28"/>
              </w:rPr>
              <w:t>(в часах)</w:t>
            </w:r>
          </w:p>
        </w:tc>
      </w:tr>
      <w:tr w:rsidR="00384746" w:rsidRPr="00E45710" w14:paraId="24C2824C" w14:textId="77777777" w:rsidTr="003509B0">
        <w:trPr>
          <w:cantSplit/>
          <w:trHeight w:val="768"/>
        </w:trPr>
        <w:tc>
          <w:tcPr>
            <w:tcW w:w="0" w:type="auto"/>
            <w:shd w:val="clear" w:color="auto" w:fill="auto"/>
          </w:tcPr>
          <w:p w14:paraId="4773CFE6" w14:textId="77777777" w:rsidR="00384746" w:rsidRDefault="00384746" w:rsidP="00206E7B">
            <w:pPr>
              <w:pStyle w:val="a4"/>
              <w:keepNext/>
              <w:ind w:left="0"/>
              <w:rPr>
                <w:b/>
                <w:szCs w:val="28"/>
              </w:rPr>
            </w:pPr>
            <w:r>
              <w:rPr>
                <w:b/>
                <w:szCs w:val="28"/>
              </w:rPr>
              <w:t xml:space="preserve">Общая трудоемкость дисциплины </w:t>
            </w:r>
          </w:p>
        </w:tc>
        <w:tc>
          <w:tcPr>
            <w:tcW w:w="0" w:type="auto"/>
            <w:shd w:val="clear" w:color="auto" w:fill="auto"/>
          </w:tcPr>
          <w:p w14:paraId="40FB88E4" w14:textId="77777777" w:rsidR="00384746" w:rsidRDefault="00384746" w:rsidP="00206E7B">
            <w:pPr>
              <w:pStyle w:val="a4"/>
              <w:keepNext/>
              <w:ind w:left="0"/>
              <w:jc w:val="center"/>
              <w:rPr>
                <w:szCs w:val="28"/>
              </w:rPr>
            </w:pPr>
            <w:r>
              <w:rPr>
                <w:szCs w:val="28"/>
              </w:rPr>
              <w:t xml:space="preserve">5 з.е\. </w:t>
            </w:r>
          </w:p>
          <w:p w14:paraId="0CBF609B" w14:textId="77777777" w:rsidR="00384746" w:rsidRPr="00210A54" w:rsidRDefault="00384746" w:rsidP="00206E7B">
            <w:pPr>
              <w:pStyle w:val="a4"/>
              <w:keepNext/>
              <w:ind w:left="0"/>
              <w:jc w:val="center"/>
              <w:rPr>
                <w:szCs w:val="28"/>
              </w:rPr>
            </w:pPr>
            <w:r>
              <w:rPr>
                <w:szCs w:val="28"/>
              </w:rPr>
              <w:t>180</w:t>
            </w:r>
          </w:p>
        </w:tc>
        <w:tc>
          <w:tcPr>
            <w:tcW w:w="0" w:type="auto"/>
            <w:shd w:val="clear" w:color="auto" w:fill="auto"/>
          </w:tcPr>
          <w:p w14:paraId="24E9E29E" w14:textId="0CD1C7B5" w:rsidR="00384746" w:rsidRPr="000869A1" w:rsidRDefault="006F748D" w:rsidP="006F748D">
            <w:pPr>
              <w:pStyle w:val="a4"/>
              <w:keepNext/>
              <w:ind w:left="0"/>
              <w:jc w:val="center"/>
              <w:rPr>
                <w:szCs w:val="28"/>
              </w:rPr>
            </w:pPr>
            <w:r w:rsidRPr="000869A1">
              <w:rPr>
                <w:szCs w:val="28"/>
              </w:rPr>
              <w:t>72</w:t>
            </w:r>
          </w:p>
        </w:tc>
        <w:tc>
          <w:tcPr>
            <w:tcW w:w="0" w:type="auto"/>
            <w:shd w:val="clear" w:color="auto" w:fill="auto"/>
          </w:tcPr>
          <w:p w14:paraId="3BA785BD" w14:textId="215CF3AE" w:rsidR="00384746" w:rsidRPr="000869A1" w:rsidRDefault="006F748D" w:rsidP="00206E7B">
            <w:pPr>
              <w:pStyle w:val="a4"/>
              <w:keepNext/>
              <w:ind w:left="0"/>
              <w:jc w:val="center"/>
              <w:rPr>
                <w:szCs w:val="28"/>
              </w:rPr>
            </w:pPr>
            <w:r w:rsidRPr="000869A1">
              <w:rPr>
                <w:szCs w:val="28"/>
              </w:rPr>
              <w:t>108</w:t>
            </w:r>
          </w:p>
        </w:tc>
      </w:tr>
      <w:tr w:rsidR="00384746" w:rsidRPr="00231E4B" w14:paraId="2024DE85" w14:textId="77777777" w:rsidTr="003509B0">
        <w:trPr>
          <w:cantSplit/>
          <w:trHeight w:val="850"/>
        </w:trPr>
        <w:tc>
          <w:tcPr>
            <w:tcW w:w="0" w:type="auto"/>
            <w:shd w:val="clear" w:color="auto" w:fill="auto"/>
          </w:tcPr>
          <w:p w14:paraId="550D60E5" w14:textId="77777777" w:rsidR="00384746" w:rsidRDefault="00384746" w:rsidP="00206E7B">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7D4B0F5F" w14:textId="284DB652" w:rsidR="00384746" w:rsidRPr="00EA2718" w:rsidRDefault="00384746" w:rsidP="00206E7B">
            <w:pPr>
              <w:pStyle w:val="a4"/>
              <w:keepNext/>
              <w:ind w:left="0"/>
              <w:jc w:val="center"/>
              <w:rPr>
                <w:szCs w:val="28"/>
              </w:rPr>
            </w:pPr>
            <w:r>
              <w:rPr>
                <w:szCs w:val="28"/>
              </w:rPr>
              <w:t xml:space="preserve">84 </w:t>
            </w:r>
          </w:p>
        </w:tc>
        <w:tc>
          <w:tcPr>
            <w:tcW w:w="0" w:type="auto"/>
            <w:shd w:val="clear" w:color="auto" w:fill="auto"/>
          </w:tcPr>
          <w:p w14:paraId="4399BC14" w14:textId="5841FDB6" w:rsidR="00384746" w:rsidRPr="00231E4B" w:rsidRDefault="00384746" w:rsidP="00206E7B">
            <w:pPr>
              <w:pStyle w:val="a4"/>
              <w:keepNext/>
              <w:ind w:left="0"/>
              <w:jc w:val="center"/>
              <w:rPr>
                <w:szCs w:val="28"/>
              </w:rPr>
            </w:pPr>
            <w:r>
              <w:rPr>
                <w:szCs w:val="28"/>
              </w:rPr>
              <w:t>50</w:t>
            </w:r>
          </w:p>
        </w:tc>
        <w:tc>
          <w:tcPr>
            <w:tcW w:w="0" w:type="auto"/>
            <w:shd w:val="clear" w:color="auto" w:fill="auto"/>
          </w:tcPr>
          <w:p w14:paraId="7BD11BCF" w14:textId="28D83E32" w:rsidR="00384746" w:rsidRPr="00231E4B" w:rsidRDefault="000A42EA" w:rsidP="00206E7B">
            <w:pPr>
              <w:pStyle w:val="a4"/>
              <w:keepNext/>
              <w:ind w:left="0"/>
              <w:jc w:val="center"/>
              <w:rPr>
                <w:szCs w:val="28"/>
              </w:rPr>
            </w:pPr>
            <w:r>
              <w:rPr>
                <w:szCs w:val="28"/>
              </w:rPr>
              <w:t>3</w:t>
            </w:r>
            <w:r w:rsidR="00384746">
              <w:rPr>
                <w:szCs w:val="28"/>
              </w:rPr>
              <w:t>4</w:t>
            </w:r>
          </w:p>
        </w:tc>
      </w:tr>
      <w:tr w:rsidR="00384746" w14:paraId="6BA13377" w14:textId="77777777" w:rsidTr="003509B0">
        <w:trPr>
          <w:cantSplit/>
          <w:trHeight w:val="376"/>
        </w:trPr>
        <w:tc>
          <w:tcPr>
            <w:tcW w:w="0" w:type="auto"/>
            <w:shd w:val="clear" w:color="auto" w:fill="auto"/>
          </w:tcPr>
          <w:p w14:paraId="417953C8" w14:textId="77777777" w:rsidR="00384746" w:rsidRDefault="00384746" w:rsidP="00206E7B">
            <w:pPr>
              <w:pStyle w:val="a4"/>
              <w:keepNext/>
              <w:ind w:left="0"/>
              <w:rPr>
                <w:i/>
                <w:szCs w:val="28"/>
              </w:rPr>
            </w:pPr>
            <w:r>
              <w:rPr>
                <w:i/>
                <w:szCs w:val="28"/>
              </w:rPr>
              <w:t xml:space="preserve">Лекции </w:t>
            </w:r>
          </w:p>
        </w:tc>
        <w:tc>
          <w:tcPr>
            <w:tcW w:w="0" w:type="auto"/>
            <w:shd w:val="clear" w:color="auto" w:fill="auto"/>
          </w:tcPr>
          <w:p w14:paraId="668FF3B9" w14:textId="77777777" w:rsidR="00384746" w:rsidRDefault="00384746"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3B85F8C4" w14:textId="77777777" w:rsidR="00384746" w:rsidRDefault="00384746"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1DA55B03" w14:textId="77777777" w:rsidR="00384746" w:rsidRDefault="00384746" w:rsidP="002B5AC6">
            <w:pPr>
              <w:pStyle w:val="a4"/>
              <w:keepNext/>
              <w:widowControl w:val="0"/>
              <w:numPr>
                <w:ilvl w:val="0"/>
                <w:numId w:val="2"/>
              </w:numPr>
              <w:autoSpaceDE w:val="0"/>
              <w:autoSpaceDN w:val="0"/>
              <w:jc w:val="center"/>
              <w:rPr>
                <w:b/>
                <w:szCs w:val="28"/>
                <w:lang w:val="en-US"/>
              </w:rPr>
            </w:pPr>
          </w:p>
        </w:tc>
      </w:tr>
      <w:tr w:rsidR="00384746" w:rsidRPr="00231E4B" w14:paraId="39E85758" w14:textId="77777777" w:rsidTr="003509B0">
        <w:trPr>
          <w:cantSplit/>
          <w:trHeight w:val="861"/>
        </w:trPr>
        <w:tc>
          <w:tcPr>
            <w:tcW w:w="0" w:type="auto"/>
            <w:shd w:val="clear" w:color="auto" w:fill="auto"/>
          </w:tcPr>
          <w:p w14:paraId="224050F9" w14:textId="77777777" w:rsidR="00384746" w:rsidRDefault="00384746" w:rsidP="00206E7B">
            <w:pPr>
              <w:pStyle w:val="a4"/>
              <w:keepNext/>
              <w:ind w:left="0"/>
              <w:rPr>
                <w:i/>
                <w:szCs w:val="28"/>
              </w:rPr>
            </w:pPr>
            <w:r>
              <w:rPr>
                <w:i/>
                <w:szCs w:val="28"/>
              </w:rPr>
              <w:t xml:space="preserve">Семинары, практические занятия  </w:t>
            </w:r>
          </w:p>
        </w:tc>
        <w:tc>
          <w:tcPr>
            <w:tcW w:w="0" w:type="auto"/>
            <w:shd w:val="clear" w:color="auto" w:fill="auto"/>
          </w:tcPr>
          <w:p w14:paraId="186F13EF" w14:textId="1578E30E" w:rsidR="00384746" w:rsidRDefault="000A42EA" w:rsidP="00206E7B">
            <w:pPr>
              <w:pStyle w:val="a4"/>
              <w:keepNext/>
              <w:ind w:left="0"/>
              <w:jc w:val="center"/>
              <w:rPr>
                <w:szCs w:val="28"/>
                <w:lang w:val="en-US"/>
              </w:rPr>
            </w:pPr>
            <w:r>
              <w:rPr>
                <w:szCs w:val="28"/>
              </w:rPr>
              <w:t>8</w:t>
            </w:r>
            <w:r w:rsidR="00384746">
              <w:rPr>
                <w:szCs w:val="28"/>
              </w:rPr>
              <w:t>4</w:t>
            </w:r>
          </w:p>
        </w:tc>
        <w:tc>
          <w:tcPr>
            <w:tcW w:w="0" w:type="auto"/>
            <w:shd w:val="clear" w:color="auto" w:fill="auto"/>
          </w:tcPr>
          <w:p w14:paraId="785C897E" w14:textId="341A8A57" w:rsidR="00384746" w:rsidRPr="00231E4B" w:rsidRDefault="000A42EA" w:rsidP="00206E7B">
            <w:pPr>
              <w:pStyle w:val="a4"/>
              <w:keepNext/>
              <w:ind w:left="0"/>
              <w:jc w:val="center"/>
              <w:rPr>
                <w:szCs w:val="28"/>
              </w:rPr>
            </w:pPr>
            <w:r>
              <w:rPr>
                <w:szCs w:val="28"/>
              </w:rPr>
              <w:t>5</w:t>
            </w:r>
            <w:r w:rsidR="00384746">
              <w:rPr>
                <w:szCs w:val="28"/>
              </w:rPr>
              <w:t>0</w:t>
            </w:r>
          </w:p>
        </w:tc>
        <w:tc>
          <w:tcPr>
            <w:tcW w:w="0" w:type="auto"/>
            <w:shd w:val="clear" w:color="auto" w:fill="auto"/>
          </w:tcPr>
          <w:p w14:paraId="1113A688" w14:textId="5B11D032" w:rsidR="00384746" w:rsidRPr="00231E4B" w:rsidRDefault="00384746" w:rsidP="00206E7B">
            <w:pPr>
              <w:pStyle w:val="a4"/>
              <w:keepNext/>
              <w:ind w:left="0"/>
              <w:jc w:val="center"/>
              <w:rPr>
                <w:szCs w:val="28"/>
              </w:rPr>
            </w:pPr>
            <w:r>
              <w:rPr>
                <w:szCs w:val="28"/>
              </w:rPr>
              <w:t>34</w:t>
            </w:r>
          </w:p>
        </w:tc>
      </w:tr>
      <w:tr w:rsidR="00384746" w:rsidRPr="00231E4B" w14:paraId="2C3538A4" w14:textId="77777777" w:rsidTr="003509B0">
        <w:trPr>
          <w:cantSplit/>
          <w:trHeight w:val="703"/>
        </w:trPr>
        <w:tc>
          <w:tcPr>
            <w:tcW w:w="0" w:type="auto"/>
            <w:shd w:val="clear" w:color="auto" w:fill="auto"/>
          </w:tcPr>
          <w:p w14:paraId="216B9DB1" w14:textId="77777777" w:rsidR="00384746" w:rsidRDefault="00384746" w:rsidP="00206E7B">
            <w:pPr>
              <w:pStyle w:val="a4"/>
              <w:keepNext/>
              <w:ind w:left="0"/>
              <w:rPr>
                <w:b/>
                <w:i/>
                <w:szCs w:val="28"/>
              </w:rPr>
            </w:pPr>
            <w:r>
              <w:rPr>
                <w:b/>
                <w:i/>
                <w:szCs w:val="28"/>
              </w:rPr>
              <w:t>Самостоятельная работа</w:t>
            </w:r>
          </w:p>
        </w:tc>
        <w:tc>
          <w:tcPr>
            <w:tcW w:w="0" w:type="auto"/>
            <w:shd w:val="clear" w:color="auto" w:fill="auto"/>
          </w:tcPr>
          <w:p w14:paraId="388D5728" w14:textId="18ACB91F" w:rsidR="00384746" w:rsidRDefault="000A42EA" w:rsidP="00206E7B">
            <w:pPr>
              <w:pStyle w:val="a4"/>
              <w:keepNext/>
              <w:ind w:left="0"/>
              <w:jc w:val="center"/>
              <w:rPr>
                <w:szCs w:val="28"/>
                <w:lang w:val="en-US"/>
              </w:rPr>
            </w:pPr>
            <w:r>
              <w:rPr>
                <w:szCs w:val="28"/>
              </w:rPr>
              <w:t>9</w:t>
            </w:r>
            <w:r w:rsidR="00384746">
              <w:rPr>
                <w:szCs w:val="28"/>
              </w:rPr>
              <w:t>6</w:t>
            </w:r>
          </w:p>
        </w:tc>
        <w:tc>
          <w:tcPr>
            <w:tcW w:w="0" w:type="auto"/>
            <w:shd w:val="clear" w:color="auto" w:fill="auto"/>
          </w:tcPr>
          <w:p w14:paraId="21557ACA" w14:textId="4F5BFA7C" w:rsidR="00384746" w:rsidRPr="00231E4B" w:rsidRDefault="000A42EA" w:rsidP="00206E7B">
            <w:pPr>
              <w:pStyle w:val="a4"/>
              <w:keepNext/>
              <w:ind w:left="0"/>
              <w:jc w:val="center"/>
              <w:rPr>
                <w:szCs w:val="28"/>
              </w:rPr>
            </w:pPr>
            <w:r>
              <w:rPr>
                <w:szCs w:val="28"/>
              </w:rPr>
              <w:t>2</w:t>
            </w:r>
            <w:r w:rsidR="00384746">
              <w:rPr>
                <w:szCs w:val="28"/>
              </w:rPr>
              <w:t>2</w:t>
            </w:r>
          </w:p>
        </w:tc>
        <w:tc>
          <w:tcPr>
            <w:tcW w:w="0" w:type="auto"/>
            <w:shd w:val="clear" w:color="auto" w:fill="auto"/>
          </w:tcPr>
          <w:p w14:paraId="67546861" w14:textId="53DA855B" w:rsidR="00384746" w:rsidRPr="00231E4B" w:rsidRDefault="000A42EA" w:rsidP="00206E7B">
            <w:pPr>
              <w:pStyle w:val="a4"/>
              <w:keepNext/>
              <w:ind w:left="0"/>
              <w:jc w:val="center"/>
              <w:rPr>
                <w:szCs w:val="28"/>
              </w:rPr>
            </w:pPr>
            <w:r>
              <w:rPr>
                <w:szCs w:val="28"/>
              </w:rPr>
              <w:t>7</w:t>
            </w:r>
            <w:r w:rsidR="00384746">
              <w:rPr>
                <w:szCs w:val="28"/>
              </w:rPr>
              <w:t>4</w:t>
            </w:r>
          </w:p>
        </w:tc>
      </w:tr>
      <w:tr w:rsidR="00384746" w:rsidRPr="00EA2718" w14:paraId="621CD496" w14:textId="77777777" w:rsidTr="003509B0">
        <w:trPr>
          <w:cantSplit/>
          <w:trHeight w:val="827"/>
        </w:trPr>
        <w:tc>
          <w:tcPr>
            <w:tcW w:w="0" w:type="auto"/>
            <w:shd w:val="clear" w:color="auto" w:fill="auto"/>
          </w:tcPr>
          <w:p w14:paraId="10CAB888" w14:textId="77777777" w:rsidR="00384746" w:rsidRDefault="00384746" w:rsidP="00206E7B">
            <w:pPr>
              <w:pStyle w:val="a4"/>
              <w:keepNext/>
              <w:ind w:left="0"/>
              <w:rPr>
                <w:szCs w:val="28"/>
              </w:rPr>
            </w:pPr>
            <w:r>
              <w:rPr>
                <w:szCs w:val="28"/>
              </w:rPr>
              <w:t xml:space="preserve">Вид текущего контроля </w:t>
            </w:r>
          </w:p>
        </w:tc>
        <w:tc>
          <w:tcPr>
            <w:tcW w:w="0" w:type="auto"/>
            <w:shd w:val="clear" w:color="auto" w:fill="auto"/>
          </w:tcPr>
          <w:p w14:paraId="4C1601C9" w14:textId="77777777" w:rsidR="00384746" w:rsidRPr="00EA2718" w:rsidRDefault="00384746" w:rsidP="00206E7B">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034F67B2" w14:textId="77777777" w:rsidR="00384746" w:rsidRPr="00474D0C" w:rsidRDefault="00384746" w:rsidP="00206E7B">
            <w:pPr>
              <w:keepNext/>
              <w:widowControl w:val="0"/>
              <w:autoSpaceDE w:val="0"/>
              <w:autoSpaceDN w:val="0"/>
              <w:jc w:val="center"/>
              <w:rPr>
                <w:sz w:val="22"/>
                <w:szCs w:val="28"/>
                <w:lang w:val="en-US"/>
              </w:rPr>
            </w:pPr>
            <w:r w:rsidRPr="00EA2718">
              <w:rPr>
                <w:sz w:val="22"/>
                <w:szCs w:val="28"/>
              </w:rPr>
              <w:t>Контрольная работа</w:t>
            </w:r>
          </w:p>
        </w:tc>
        <w:tc>
          <w:tcPr>
            <w:tcW w:w="0" w:type="auto"/>
            <w:shd w:val="clear" w:color="auto" w:fill="auto"/>
          </w:tcPr>
          <w:p w14:paraId="1849CBD1" w14:textId="77777777" w:rsidR="00384746" w:rsidRPr="00EA2718" w:rsidRDefault="00384746" w:rsidP="00206E7B">
            <w:pPr>
              <w:pStyle w:val="a4"/>
              <w:keepNext/>
              <w:ind w:left="0"/>
              <w:jc w:val="center"/>
              <w:rPr>
                <w:sz w:val="22"/>
                <w:szCs w:val="28"/>
              </w:rPr>
            </w:pPr>
            <w:r w:rsidRPr="00EA2718">
              <w:rPr>
                <w:sz w:val="22"/>
                <w:szCs w:val="28"/>
              </w:rPr>
              <w:t>Контрольная работа</w:t>
            </w:r>
          </w:p>
        </w:tc>
      </w:tr>
      <w:tr w:rsidR="00384746" w14:paraId="00662696" w14:textId="77777777" w:rsidTr="003509B0">
        <w:trPr>
          <w:cantSplit/>
          <w:trHeight w:val="499"/>
        </w:trPr>
        <w:tc>
          <w:tcPr>
            <w:tcW w:w="0" w:type="auto"/>
            <w:shd w:val="clear" w:color="auto" w:fill="auto"/>
          </w:tcPr>
          <w:p w14:paraId="0714702A" w14:textId="77777777" w:rsidR="00384746" w:rsidRDefault="00384746" w:rsidP="00206E7B">
            <w:pPr>
              <w:pStyle w:val="a4"/>
              <w:keepNext/>
              <w:ind w:left="0"/>
              <w:rPr>
                <w:szCs w:val="28"/>
              </w:rPr>
            </w:pPr>
            <w:r>
              <w:rPr>
                <w:szCs w:val="28"/>
              </w:rPr>
              <w:t>Вид промежуточной аттестации</w:t>
            </w:r>
          </w:p>
        </w:tc>
        <w:tc>
          <w:tcPr>
            <w:tcW w:w="0" w:type="auto"/>
            <w:shd w:val="clear" w:color="auto" w:fill="auto"/>
          </w:tcPr>
          <w:p w14:paraId="361F9D6D" w14:textId="77777777" w:rsidR="00384746" w:rsidRDefault="00384746" w:rsidP="00206E7B">
            <w:pPr>
              <w:jc w:val="center"/>
              <w:rPr>
                <w:szCs w:val="28"/>
              </w:rPr>
            </w:pPr>
            <w:r>
              <w:rPr>
                <w:szCs w:val="28"/>
              </w:rPr>
              <w:t>Зачет, экзамен</w:t>
            </w:r>
          </w:p>
        </w:tc>
        <w:tc>
          <w:tcPr>
            <w:tcW w:w="0" w:type="auto"/>
            <w:shd w:val="clear" w:color="auto" w:fill="auto"/>
          </w:tcPr>
          <w:p w14:paraId="75E731D7" w14:textId="77777777" w:rsidR="00384746" w:rsidRDefault="00384746" w:rsidP="00206E7B">
            <w:pPr>
              <w:pStyle w:val="a4"/>
              <w:keepNext/>
              <w:ind w:left="0"/>
              <w:jc w:val="center"/>
              <w:rPr>
                <w:szCs w:val="28"/>
              </w:rPr>
            </w:pPr>
            <w:r>
              <w:rPr>
                <w:szCs w:val="28"/>
              </w:rPr>
              <w:t>Зачет</w:t>
            </w:r>
          </w:p>
        </w:tc>
        <w:tc>
          <w:tcPr>
            <w:tcW w:w="0" w:type="auto"/>
            <w:shd w:val="clear" w:color="auto" w:fill="auto"/>
          </w:tcPr>
          <w:p w14:paraId="416FFDBE" w14:textId="77777777" w:rsidR="00384746" w:rsidRDefault="00384746" w:rsidP="00206E7B">
            <w:pPr>
              <w:jc w:val="center"/>
              <w:rPr>
                <w:szCs w:val="28"/>
              </w:rPr>
            </w:pPr>
            <w:r>
              <w:rPr>
                <w:szCs w:val="28"/>
              </w:rPr>
              <w:t>экзамен</w:t>
            </w:r>
          </w:p>
        </w:tc>
      </w:tr>
    </w:tbl>
    <w:p w14:paraId="0182CD16" w14:textId="0357C635" w:rsidR="00FA097D" w:rsidRDefault="00FA097D" w:rsidP="0036632B">
      <w:pPr>
        <w:spacing w:after="160" w:line="259" w:lineRule="auto"/>
        <w:rPr>
          <w:i/>
          <w:sz w:val="28"/>
          <w:szCs w:val="28"/>
        </w:rPr>
      </w:pPr>
      <w:r w:rsidRPr="00FA097D">
        <w:rPr>
          <w:i/>
          <w:iCs/>
          <w:sz w:val="28"/>
          <w:szCs w:val="28"/>
        </w:rPr>
        <w:t>38.03.04 Государственное и муниципальное управление</w:t>
      </w:r>
      <w:r w:rsidR="003D0AEF">
        <w:rPr>
          <w:i/>
          <w:iCs/>
          <w:sz w:val="28"/>
          <w:szCs w:val="28"/>
        </w:rPr>
        <w:br/>
      </w:r>
      <w:r w:rsidR="003D0AEF">
        <w:rPr>
          <w:sz w:val="28"/>
          <w:szCs w:val="28"/>
          <w:lang w:eastAsia="en-US"/>
        </w:rPr>
        <w:t xml:space="preserve">                                                                                                                Таблица 1.4</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FA097D" w14:paraId="4E87D60A" w14:textId="77777777" w:rsidTr="003509B0">
        <w:trPr>
          <w:cantSplit/>
          <w:trHeight w:val="1288"/>
        </w:trPr>
        <w:tc>
          <w:tcPr>
            <w:tcW w:w="0" w:type="auto"/>
            <w:shd w:val="clear" w:color="auto" w:fill="auto"/>
          </w:tcPr>
          <w:p w14:paraId="5E17BD1C" w14:textId="77777777" w:rsidR="00FA097D" w:rsidRDefault="00FA097D" w:rsidP="00206E7B">
            <w:pPr>
              <w:pStyle w:val="a4"/>
              <w:keepNext/>
              <w:ind w:left="0"/>
              <w:rPr>
                <w:b/>
                <w:szCs w:val="28"/>
              </w:rPr>
            </w:pPr>
            <w:r>
              <w:rPr>
                <w:b/>
                <w:szCs w:val="28"/>
              </w:rPr>
              <w:t>Вид учебной работы   по дисциплине</w:t>
            </w:r>
          </w:p>
        </w:tc>
        <w:tc>
          <w:tcPr>
            <w:tcW w:w="0" w:type="auto"/>
            <w:shd w:val="clear" w:color="auto" w:fill="auto"/>
          </w:tcPr>
          <w:p w14:paraId="4FBECC8A" w14:textId="77777777" w:rsidR="00FA097D" w:rsidRDefault="00FA097D" w:rsidP="00206E7B">
            <w:pPr>
              <w:pStyle w:val="a4"/>
              <w:keepNext/>
              <w:ind w:left="0"/>
              <w:jc w:val="center"/>
              <w:rPr>
                <w:b/>
                <w:szCs w:val="28"/>
              </w:rPr>
            </w:pPr>
            <w:r>
              <w:rPr>
                <w:b/>
                <w:szCs w:val="28"/>
              </w:rPr>
              <w:t xml:space="preserve">Всего </w:t>
            </w:r>
          </w:p>
          <w:p w14:paraId="65B99D27" w14:textId="77777777" w:rsidR="00FA097D" w:rsidRDefault="00FA097D" w:rsidP="00206E7B">
            <w:pPr>
              <w:pStyle w:val="a4"/>
              <w:keepNext/>
              <w:ind w:left="0"/>
              <w:jc w:val="center"/>
              <w:rPr>
                <w:b/>
                <w:szCs w:val="28"/>
              </w:rPr>
            </w:pPr>
            <w:r>
              <w:rPr>
                <w:b/>
                <w:szCs w:val="28"/>
              </w:rPr>
              <w:t>(в з/е и часах)</w:t>
            </w:r>
          </w:p>
        </w:tc>
        <w:tc>
          <w:tcPr>
            <w:tcW w:w="0" w:type="auto"/>
            <w:shd w:val="clear" w:color="auto" w:fill="auto"/>
          </w:tcPr>
          <w:p w14:paraId="1CCEC4E6" w14:textId="77777777" w:rsidR="00FA097D" w:rsidRDefault="00FA097D" w:rsidP="00206E7B">
            <w:pPr>
              <w:pStyle w:val="a4"/>
              <w:keepNext/>
              <w:ind w:left="0"/>
              <w:jc w:val="center"/>
              <w:rPr>
                <w:b/>
                <w:szCs w:val="28"/>
              </w:rPr>
            </w:pPr>
            <w:r>
              <w:rPr>
                <w:b/>
                <w:szCs w:val="28"/>
              </w:rPr>
              <w:t>Семестр 5</w:t>
            </w:r>
          </w:p>
          <w:p w14:paraId="43647C54" w14:textId="77777777" w:rsidR="00FA097D" w:rsidRDefault="00FA097D" w:rsidP="00206E7B">
            <w:pPr>
              <w:pStyle w:val="a4"/>
              <w:keepNext/>
              <w:ind w:left="0"/>
              <w:jc w:val="center"/>
              <w:rPr>
                <w:b/>
                <w:szCs w:val="28"/>
              </w:rPr>
            </w:pPr>
            <w:r>
              <w:rPr>
                <w:b/>
                <w:szCs w:val="28"/>
              </w:rPr>
              <w:t>(в часах)</w:t>
            </w:r>
          </w:p>
        </w:tc>
        <w:tc>
          <w:tcPr>
            <w:tcW w:w="0" w:type="auto"/>
            <w:shd w:val="clear" w:color="auto" w:fill="auto"/>
          </w:tcPr>
          <w:p w14:paraId="01027504" w14:textId="77777777" w:rsidR="00FA097D" w:rsidRDefault="00FA097D" w:rsidP="00206E7B">
            <w:pPr>
              <w:pStyle w:val="a4"/>
              <w:keepNext/>
              <w:ind w:left="0"/>
              <w:jc w:val="center"/>
              <w:rPr>
                <w:b/>
                <w:szCs w:val="28"/>
              </w:rPr>
            </w:pPr>
            <w:r>
              <w:rPr>
                <w:b/>
                <w:szCs w:val="28"/>
              </w:rPr>
              <w:t>Семестр 6</w:t>
            </w:r>
          </w:p>
          <w:p w14:paraId="564FCD67" w14:textId="77777777" w:rsidR="00FA097D" w:rsidRDefault="00FA097D" w:rsidP="00206E7B">
            <w:pPr>
              <w:pStyle w:val="a4"/>
              <w:keepNext/>
              <w:ind w:left="0"/>
              <w:jc w:val="center"/>
              <w:rPr>
                <w:b/>
                <w:szCs w:val="28"/>
              </w:rPr>
            </w:pPr>
            <w:r>
              <w:rPr>
                <w:b/>
                <w:szCs w:val="28"/>
              </w:rPr>
              <w:t>(в часах)</w:t>
            </w:r>
          </w:p>
        </w:tc>
      </w:tr>
      <w:tr w:rsidR="00FA097D" w:rsidRPr="00E45710" w14:paraId="5BB8C627" w14:textId="77777777" w:rsidTr="003509B0">
        <w:trPr>
          <w:cantSplit/>
          <w:trHeight w:val="768"/>
        </w:trPr>
        <w:tc>
          <w:tcPr>
            <w:tcW w:w="0" w:type="auto"/>
            <w:shd w:val="clear" w:color="auto" w:fill="auto"/>
          </w:tcPr>
          <w:p w14:paraId="4C2B18F8" w14:textId="77777777" w:rsidR="00FA097D" w:rsidRDefault="00FA097D" w:rsidP="00206E7B">
            <w:pPr>
              <w:pStyle w:val="a4"/>
              <w:keepNext/>
              <w:ind w:left="0"/>
              <w:rPr>
                <w:b/>
                <w:szCs w:val="28"/>
              </w:rPr>
            </w:pPr>
            <w:r>
              <w:rPr>
                <w:b/>
                <w:szCs w:val="28"/>
              </w:rPr>
              <w:t xml:space="preserve">Общая трудоемкость дисциплины </w:t>
            </w:r>
          </w:p>
        </w:tc>
        <w:tc>
          <w:tcPr>
            <w:tcW w:w="0" w:type="auto"/>
            <w:shd w:val="clear" w:color="auto" w:fill="auto"/>
          </w:tcPr>
          <w:p w14:paraId="2C69CC0B" w14:textId="77777777" w:rsidR="00FA097D" w:rsidRDefault="00FA097D" w:rsidP="00206E7B">
            <w:pPr>
              <w:pStyle w:val="a4"/>
              <w:keepNext/>
              <w:ind w:left="0"/>
              <w:jc w:val="center"/>
              <w:rPr>
                <w:szCs w:val="28"/>
              </w:rPr>
            </w:pPr>
            <w:r>
              <w:rPr>
                <w:szCs w:val="28"/>
              </w:rPr>
              <w:t xml:space="preserve">5 з.е\. </w:t>
            </w:r>
          </w:p>
          <w:p w14:paraId="71C595B0" w14:textId="77777777" w:rsidR="00FA097D" w:rsidRPr="00210A54" w:rsidRDefault="00FA097D" w:rsidP="00206E7B">
            <w:pPr>
              <w:pStyle w:val="a4"/>
              <w:keepNext/>
              <w:ind w:left="0"/>
              <w:jc w:val="center"/>
              <w:rPr>
                <w:szCs w:val="28"/>
              </w:rPr>
            </w:pPr>
            <w:r>
              <w:rPr>
                <w:szCs w:val="28"/>
              </w:rPr>
              <w:t>180</w:t>
            </w:r>
          </w:p>
        </w:tc>
        <w:tc>
          <w:tcPr>
            <w:tcW w:w="0" w:type="auto"/>
            <w:shd w:val="clear" w:color="auto" w:fill="auto"/>
          </w:tcPr>
          <w:p w14:paraId="440C7D05" w14:textId="08B81409" w:rsidR="00FA097D" w:rsidRPr="000869A1" w:rsidRDefault="000A42EA" w:rsidP="00206E7B">
            <w:pPr>
              <w:pStyle w:val="a4"/>
              <w:keepNext/>
              <w:ind w:left="0"/>
              <w:jc w:val="center"/>
              <w:rPr>
                <w:szCs w:val="28"/>
              </w:rPr>
            </w:pPr>
            <w:r w:rsidRPr="000869A1">
              <w:rPr>
                <w:szCs w:val="28"/>
              </w:rPr>
              <w:t>72</w:t>
            </w:r>
          </w:p>
        </w:tc>
        <w:tc>
          <w:tcPr>
            <w:tcW w:w="0" w:type="auto"/>
            <w:shd w:val="clear" w:color="auto" w:fill="auto"/>
          </w:tcPr>
          <w:p w14:paraId="2E24FADD" w14:textId="7C8C426E" w:rsidR="00FA097D" w:rsidRPr="000869A1" w:rsidRDefault="000A42EA" w:rsidP="00206E7B">
            <w:pPr>
              <w:pStyle w:val="a4"/>
              <w:keepNext/>
              <w:ind w:left="0"/>
              <w:jc w:val="center"/>
              <w:rPr>
                <w:szCs w:val="28"/>
              </w:rPr>
            </w:pPr>
            <w:r w:rsidRPr="000869A1">
              <w:rPr>
                <w:szCs w:val="28"/>
              </w:rPr>
              <w:t>108</w:t>
            </w:r>
          </w:p>
        </w:tc>
      </w:tr>
      <w:tr w:rsidR="00FA097D" w:rsidRPr="00231E4B" w14:paraId="0072BA98" w14:textId="77777777" w:rsidTr="003509B0">
        <w:trPr>
          <w:cantSplit/>
          <w:trHeight w:val="850"/>
        </w:trPr>
        <w:tc>
          <w:tcPr>
            <w:tcW w:w="0" w:type="auto"/>
            <w:shd w:val="clear" w:color="auto" w:fill="auto"/>
          </w:tcPr>
          <w:p w14:paraId="5A96A626" w14:textId="77777777" w:rsidR="00FA097D" w:rsidRDefault="00FA097D" w:rsidP="00206E7B">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6070F3CB" w14:textId="6DC59FC0" w:rsidR="00FA097D" w:rsidRPr="00EA2718" w:rsidRDefault="001F4646" w:rsidP="00206E7B">
            <w:pPr>
              <w:pStyle w:val="a4"/>
              <w:keepNext/>
              <w:ind w:left="0"/>
              <w:jc w:val="center"/>
              <w:rPr>
                <w:szCs w:val="28"/>
              </w:rPr>
            </w:pPr>
            <w:r>
              <w:rPr>
                <w:szCs w:val="28"/>
              </w:rPr>
              <w:t>136</w:t>
            </w:r>
            <w:r w:rsidR="00FA097D">
              <w:rPr>
                <w:szCs w:val="28"/>
              </w:rPr>
              <w:t xml:space="preserve"> </w:t>
            </w:r>
          </w:p>
        </w:tc>
        <w:tc>
          <w:tcPr>
            <w:tcW w:w="0" w:type="auto"/>
            <w:shd w:val="clear" w:color="auto" w:fill="auto"/>
          </w:tcPr>
          <w:p w14:paraId="6845937A" w14:textId="72CDAD65" w:rsidR="00FA097D" w:rsidRPr="00231E4B" w:rsidRDefault="00FA097D" w:rsidP="00206E7B">
            <w:pPr>
              <w:pStyle w:val="a4"/>
              <w:keepNext/>
              <w:ind w:left="0"/>
              <w:jc w:val="center"/>
              <w:rPr>
                <w:szCs w:val="28"/>
              </w:rPr>
            </w:pPr>
            <w:r>
              <w:rPr>
                <w:szCs w:val="28"/>
              </w:rPr>
              <w:t>68</w:t>
            </w:r>
          </w:p>
        </w:tc>
        <w:tc>
          <w:tcPr>
            <w:tcW w:w="0" w:type="auto"/>
            <w:shd w:val="clear" w:color="auto" w:fill="auto"/>
          </w:tcPr>
          <w:p w14:paraId="50379C44" w14:textId="21D3E05A" w:rsidR="00FA097D" w:rsidRPr="00231E4B" w:rsidRDefault="001F4646" w:rsidP="00206E7B">
            <w:pPr>
              <w:pStyle w:val="a4"/>
              <w:keepNext/>
              <w:ind w:left="0"/>
              <w:jc w:val="center"/>
              <w:rPr>
                <w:szCs w:val="28"/>
              </w:rPr>
            </w:pPr>
            <w:r>
              <w:rPr>
                <w:szCs w:val="28"/>
              </w:rPr>
              <w:t>68</w:t>
            </w:r>
          </w:p>
        </w:tc>
      </w:tr>
      <w:tr w:rsidR="00FA097D" w14:paraId="10BE6DE9" w14:textId="77777777" w:rsidTr="003509B0">
        <w:trPr>
          <w:cantSplit/>
          <w:trHeight w:val="376"/>
        </w:trPr>
        <w:tc>
          <w:tcPr>
            <w:tcW w:w="0" w:type="auto"/>
            <w:shd w:val="clear" w:color="auto" w:fill="auto"/>
          </w:tcPr>
          <w:p w14:paraId="4C6CFD2F" w14:textId="77777777" w:rsidR="00FA097D" w:rsidRDefault="00FA097D" w:rsidP="00206E7B">
            <w:pPr>
              <w:pStyle w:val="a4"/>
              <w:keepNext/>
              <w:ind w:left="0"/>
              <w:rPr>
                <w:i/>
                <w:szCs w:val="28"/>
              </w:rPr>
            </w:pPr>
            <w:r>
              <w:rPr>
                <w:i/>
                <w:szCs w:val="28"/>
              </w:rPr>
              <w:t xml:space="preserve">Лекции </w:t>
            </w:r>
          </w:p>
        </w:tc>
        <w:tc>
          <w:tcPr>
            <w:tcW w:w="0" w:type="auto"/>
            <w:shd w:val="clear" w:color="auto" w:fill="auto"/>
          </w:tcPr>
          <w:p w14:paraId="0C39D51C" w14:textId="77777777" w:rsidR="00FA097D" w:rsidRDefault="00FA097D"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21B15ABB" w14:textId="77777777" w:rsidR="00FA097D" w:rsidRDefault="00FA097D"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2BF27D52" w14:textId="77777777" w:rsidR="00FA097D" w:rsidRDefault="00FA097D" w:rsidP="002B5AC6">
            <w:pPr>
              <w:pStyle w:val="a4"/>
              <w:keepNext/>
              <w:widowControl w:val="0"/>
              <w:numPr>
                <w:ilvl w:val="0"/>
                <w:numId w:val="2"/>
              </w:numPr>
              <w:autoSpaceDE w:val="0"/>
              <w:autoSpaceDN w:val="0"/>
              <w:jc w:val="center"/>
              <w:rPr>
                <w:b/>
                <w:szCs w:val="28"/>
                <w:lang w:val="en-US"/>
              </w:rPr>
            </w:pPr>
          </w:p>
        </w:tc>
      </w:tr>
      <w:tr w:rsidR="00FA097D" w:rsidRPr="00231E4B" w14:paraId="3DF7A44E" w14:textId="77777777" w:rsidTr="003509B0">
        <w:trPr>
          <w:cantSplit/>
          <w:trHeight w:val="861"/>
        </w:trPr>
        <w:tc>
          <w:tcPr>
            <w:tcW w:w="0" w:type="auto"/>
            <w:shd w:val="clear" w:color="auto" w:fill="auto"/>
          </w:tcPr>
          <w:p w14:paraId="748B432E" w14:textId="77777777" w:rsidR="00FA097D" w:rsidRDefault="00FA097D" w:rsidP="00206E7B">
            <w:pPr>
              <w:pStyle w:val="a4"/>
              <w:keepNext/>
              <w:ind w:left="0"/>
              <w:rPr>
                <w:i/>
                <w:szCs w:val="28"/>
              </w:rPr>
            </w:pPr>
            <w:r>
              <w:rPr>
                <w:i/>
                <w:szCs w:val="28"/>
              </w:rPr>
              <w:t xml:space="preserve">Семинары, практические занятия  </w:t>
            </w:r>
          </w:p>
        </w:tc>
        <w:tc>
          <w:tcPr>
            <w:tcW w:w="0" w:type="auto"/>
            <w:shd w:val="clear" w:color="auto" w:fill="auto"/>
          </w:tcPr>
          <w:p w14:paraId="1D9D3D1D" w14:textId="30F37119" w:rsidR="00FA097D" w:rsidRDefault="001F4646" w:rsidP="00206E7B">
            <w:pPr>
              <w:pStyle w:val="a4"/>
              <w:keepNext/>
              <w:ind w:left="0"/>
              <w:jc w:val="center"/>
              <w:rPr>
                <w:szCs w:val="28"/>
                <w:lang w:val="en-US"/>
              </w:rPr>
            </w:pPr>
            <w:r>
              <w:rPr>
                <w:szCs w:val="28"/>
              </w:rPr>
              <w:t>136</w:t>
            </w:r>
          </w:p>
        </w:tc>
        <w:tc>
          <w:tcPr>
            <w:tcW w:w="0" w:type="auto"/>
            <w:shd w:val="clear" w:color="auto" w:fill="auto"/>
          </w:tcPr>
          <w:p w14:paraId="343E4FB0" w14:textId="625DFDBD" w:rsidR="00FA097D" w:rsidRPr="00231E4B" w:rsidRDefault="001F4646" w:rsidP="00206E7B">
            <w:pPr>
              <w:pStyle w:val="a4"/>
              <w:keepNext/>
              <w:ind w:left="0"/>
              <w:jc w:val="center"/>
              <w:rPr>
                <w:szCs w:val="28"/>
              </w:rPr>
            </w:pPr>
            <w:r>
              <w:rPr>
                <w:szCs w:val="28"/>
              </w:rPr>
              <w:t>68</w:t>
            </w:r>
          </w:p>
        </w:tc>
        <w:tc>
          <w:tcPr>
            <w:tcW w:w="0" w:type="auto"/>
            <w:shd w:val="clear" w:color="auto" w:fill="auto"/>
          </w:tcPr>
          <w:p w14:paraId="5583D7B8" w14:textId="2308DF31" w:rsidR="00FA097D" w:rsidRPr="00231E4B" w:rsidRDefault="001F4646" w:rsidP="00206E7B">
            <w:pPr>
              <w:pStyle w:val="a4"/>
              <w:keepNext/>
              <w:ind w:left="0"/>
              <w:jc w:val="center"/>
              <w:rPr>
                <w:szCs w:val="28"/>
              </w:rPr>
            </w:pPr>
            <w:r>
              <w:rPr>
                <w:szCs w:val="28"/>
              </w:rPr>
              <w:t>68</w:t>
            </w:r>
          </w:p>
        </w:tc>
      </w:tr>
      <w:tr w:rsidR="00FA097D" w:rsidRPr="00231E4B" w14:paraId="33B8AC05" w14:textId="77777777" w:rsidTr="003509B0">
        <w:trPr>
          <w:cantSplit/>
          <w:trHeight w:val="703"/>
        </w:trPr>
        <w:tc>
          <w:tcPr>
            <w:tcW w:w="0" w:type="auto"/>
            <w:shd w:val="clear" w:color="auto" w:fill="auto"/>
          </w:tcPr>
          <w:p w14:paraId="606724D8" w14:textId="77777777" w:rsidR="00FA097D" w:rsidRDefault="00FA097D" w:rsidP="00206E7B">
            <w:pPr>
              <w:pStyle w:val="a4"/>
              <w:keepNext/>
              <w:ind w:left="0"/>
              <w:rPr>
                <w:b/>
                <w:i/>
                <w:szCs w:val="28"/>
              </w:rPr>
            </w:pPr>
            <w:r>
              <w:rPr>
                <w:b/>
                <w:i/>
                <w:szCs w:val="28"/>
              </w:rPr>
              <w:t>Самостоятельная работа</w:t>
            </w:r>
          </w:p>
        </w:tc>
        <w:tc>
          <w:tcPr>
            <w:tcW w:w="0" w:type="auto"/>
            <w:shd w:val="clear" w:color="auto" w:fill="auto"/>
          </w:tcPr>
          <w:p w14:paraId="6FFD4A82" w14:textId="664973FA" w:rsidR="00FA097D" w:rsidRDefault="001F4646" w:rsidP="00206E7B">
            <w:pPr>
              <w:pStyle w:val="a4"/>
              <w:keepNext/>
              <w:ind w:left="0"/>
              <w:jc w:val="center"/>
              <w:rPr>
                <w:szCs w:val="28"/>
                <w:lang w:val="en-US"/>
              </w:rPr>
            </w:pPr>
            <w:r>
              <w:rPr>
                <w:szCs w:val="28"/>
              </w:rPr>
              <w:t>44</w:t>
            </w:r>
          </w:p>
        </w:tc>
        <w:tc>
          <w:tcPr>
            <w:tcW w:w="0" w:type="auto"/>
            <w:shd w:val="clear" w:color="auto" w:fill="auto"/>
          </w:tcPr>
          <w:p w14:paraId="63204779" w14:textId="641814A5" w:rsidR="00FA097D" w:rsidRPr="00231E4B" w:rsidRDefault="001F4646" w:rsidP="00206E7B">
            <w:pPr>
              <w:pStyle w:val="a4"/>
              <w:keepNext/>
              <w:ind w:left="0"/>
              <w:jc w:val="center"/>
              <w:rPr>
                <w:szCs w:val="28"/>
              </w:rPr>
            </w:pPr>
            <w:r>
              <w:rPr>
                <w:szCs w:val="28"/>
              </w:rPr>
              <w:t>4</w:t>
            </w:r>
          </w:p>
        </w:tc>
        <w:tc>
          <w:tcPr>
            <w:tcW w:w="0" w:type="auto"/>
            <w:shd w:val="clear" w:color="auto" w:fill="auto"/>
          </w:tcPr>
          <w:p w14:paraId="6862DCAC" w14:textId="1A599C68" w:rsidR="00FA097D" w:rsidRPr="00231E4B" w:rsidRDefault="00FA097D" w:rsidP="00206E7B">
            <w:pPr>
              <w:pStyle w:val="a4"/>
              <w:keepNext/>
              <w:ind w:left="0"/>
              <w:jc w:val="center"/>
              <w:rPr>
                <w:szCs w:val="28"/>
              </w:rPr>
            </w:pPr>
            <w:r>
              <w:rPr>
                <w:szCs w:val="28"/>
              </w:rPr>
              <w:t>4</w:t>
            </w:r>
            <w:r w:rsidR="001F4646">
              <w:rPr>
                <w:szCs w:val="28"/>
              </w:rPr>
              <w:t>0</w:t>
            </w:r>
          </w:p>
        </w:tc>
      </w:tr>
      <w:tr w:rsidR="00FA097D" w:rsidRPr="00EA2718" w14:paraId="5AA55F45" w14:textId="77777777" w:rsidTr="003509B0">
        <w:trPr>
          <w:cantSplit/>
          <w:trHeight w:val="827"/>
        </w:trPr>
        <w:tc>
          <w:tcPr>
            <w:tcW w:w="0" w:type="auto"/>
            <w:shd w:val="clear" w:color="auto" w:fill="auto"/>
          </w:tcPr>
          <w:p w14:paraId="4EAC071E" w14:textId="77777777" w:rsidR="00FA097D" w:rsidRDefault="00FA097D" w:rsidP="00206E7B">
            <w:pPr>
              <w:pStyle w:val="a4"/>
              <w:keepNext/>
              <w:ind w:left="0"/>
              <w:rPr>
                <w:szCs w:val="28"/>
              </w:rPr>
            </w:pPr>
            <w:r>
              <w:rPr>
                <w:szCs w:val="28"/>
              </w:rPr>
              <w:t xml:space="preserve">Вид текущего контроля </w:t>
            </w:r>
          </w:p>
        </w:tc>
        <w:tc>
          <w:tcPr>
            <w:tcW w:w="0" w:type="auto"/>
            <w:shd w:val="clear" w:color="auto" w:fill="auto"/>
          </w:tcPr>
          <w:p w14:paraId="3899F8CB" w14:textId="77777777" w:rsidR="00FA097D" w:rsidRPr="00EA2718" w:rsidRDefault="00FA097D" w:rsidP="00206E7B">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05EA56FF" w14:textId="77777777" w:rsidR="00FA097D" w:rsidRPr="00474D0C" w:rsidRDefault="00FA097D" w:rsidP="00206E7B">
            <w:pPr>
              <w:keepNext/>
              <w:widowControl w:val="0"/>
              <w:autoSpaceDE w:val="0"/>
              <w:autoSpaceDN w:val="0"/>
              <w:jc w:val="center"/>
              <w:rPr>
                <w:sz w:val="22"/>
                <w:szCs w:val="28"/>
                <w:lang w:val="en-US"/>
              </w:rPr>
            </w:pPr>
            <w:r w:rsidRPr="00EA2718">
              <w:rPr>
                <w:sz w:val="22"/>
                <w:szCs w:val="28"/>
              </w:rPr>
              <w:t>Контрольная работа</w:t>
            </w:r>
          </w:p>
        </w:tc>
        <w:tc>
          <w:tcPr>
            <w:tcW w:w="0" w:type="auto"/>
            <w:shd w:val="clear" w:color="auto" w:fill="auto"/>
          </w:tcPr>
          <w:p w14:paraId="0A18208C" w14:textId="77777777" w:rsidR="00FA097D" w:rsidRPr="00EA2718" w:rsidRDefault="00FA097D" w:rsidP="00206E7B">
            <w:pPr>
              <w:pStyle w:val="a4"/>
              <w:keepNext/>
              <w:ind w:left="0"/>
              <w:jc w:val="center"/>
              <w:rPr>
                <w:sz w:val="22"/>
                <w:szCs w:val="28"/>
              </w:rPr>
            </w:pPr>
            <w:r w:rsidRPr="00EA2718">
              <w:rPr>
                <w:sz w:val="22"/>
                <w:szCs w:val="28"/>
              </w:rPr>
              <w:t>Контрольная работа</w:t>
            </w:r>
          </w:p>
        </w:tc>
      </w:tr>
      <w:tr w:rsidR="00FA097D" w14:paraId="2CA7B37B" w14:textId="77777777" w:rsidTr="003509B0">
        <w:trPr>
          <w:cantSplit/>
          <w:trHeight w:val="499"/>
        </w:trPr>
        <w:tc>
          <w:tcPr>
            <w:tcW w:w="0" w:type="auto"/>
            <w:shd w:val="clear" w:color="auto" w:fill="auto"/>
          </w:tcPr>
          <w:p w14:paraId="1544ADB0" w14:textId="77777777" w:rsidR="00FA097D" w:rsidRDefault="00FA097D" w:rsidP="00206E7B">
            <w:pPr>
              <w:pStyle w:val="a4"/>
              <w:keepNext/>
              <w:ind w:left="0"/>
              <w:rPr>
                <w:szCs w:val="28"/>
              </w:rPr>
            </w:pPr>
            <w:r>
              <w:rPr>
                <w:szCs w:val="28"/>
              </w:rPr>
              <w:t>Вид промежуточной аттестации</w:t>
            </w:r>
          </w:p>
        </w:tc>
        <w:tc>
          <w:tcPr>
            <w:tcW w:w="0" w:type="auto"/>
            <w:shd w:val="clear" w:color="auto" w:fill="auto"/>
          </w:tcPr>
          <w:p w14:paraId="06C807B1" w14:textId="77777777" w:rsidR="00FA097D" w:rsidRDefault="00FA097D" w:rsidP="00206E7B">
            <w:pPr>
              <w:jc w:val="center"/>
              <w:rPr>
                <w:szCs w:val="28"/>
              </w:rPr>
            </w:pPr>
            <w:r>
              <w:rPr>
                <w:szCs w:val="28"/>
              </w:rPr>
              <w:t>Зачет, экзамен</w:t>
            </w:r>
          </w:p>
        </w:tc>
        <w:tc>
          <w:tcPr>
            <w:tcW w:w="0" w:type="auto"/>
            <w:shd w:val="clear" w:color="auto" w:fill="auto"/>
          </w:tcPr>
          <w:p w14:paraId="42DBC11B" w14:textId="77777777" w:rsidR="00FA097D" w:rsidRDefault="00FA097D" w:rsidP="00206E7B">
            <w:pPr>
              <w:pStyle w:val="a4"/>
              <w:keepNext/>
              <w:ind w:left="0"/>
              <w:jc w:val="center"/>
              <w:rPr>
                <w:szCs w:val="28"/>
              </w:rPr>
            </w:pPr>
            <w:r>
              <w:rPr>
                <w:szCs w:val="28"/>
              </w:rPr>
              <w:t>Зачет</w:t>
            </w:r>
          </w:p>
        </w:tc>
        <w:tc>
          <w:tcPr>
            <w:tcW w:w="0" w:type="auto"/>
            <w:shd w:val="clear" w:color="auto" w:fill="auto"/>
          </w:tcPr>
          <w:p w14:paraId="038BFE4E" w14:textId="77777777" w:rsidR="00FA097D" w:rsidRDefault="00FA097D" w:rsidP="00206E7B">
            <w:pPr>
              <w:jc w:val="center"/>
              <w:rPr>
                <w:szCs w:val="28"/>
              </w:rPr>
            </w:pPr>
            <w:r>
              <w:rPr>
                <w:szCs w:val="28"/>
              </w:rPr>
              <w:t>экзамен</w:t>
            </w:r>
          </w:p>
        </w:tc>
      </w:tr>
    </w:tbl>
    <w:p w14:paraId="044E838A" w14:textId="77777777" w:rsidR="001618F9" w:rsidRDefault="001618F9" w:rsidP="00E45710">
      <w:pPr>
        <w:spacing w:after="160" w:line="259" w:lineRule="auto"/>
        <w:jc w:val="center"/>
        <w:rPr>
          <w:i/>
          <w:sz w:val="28"/>
          <w:szCs w:val="28"/>
        </w:rPr>
      </w:pPr>
    </w:p>
    <w:p w14:paraId="2DB3F962" w14:textId="5CD9E6AB" w:rsidR="006B16DD" w:rsidRDefault="00E47F4D" w:rsidP="00E45710">
      <w:pPr>
        <w:spacing w:after="160" w:line="259" w:lineRule="auto"/>
        <w:jc w:val="center"/>
        <w:rPr>
          <w:i/>
          <w:sz w:val="28"/>
          <w:szCs w:val="28"/>
        </w:rPr>
      </w:pPr>
      <w:r w:rsidRPr="00E47F4D">
        <w:rPr>
          <w:i/>
          <w:sz w:val="28"/>
          <w:szCs w:val="28"/>
        </w:rPr>
        <w:lastRenderedPageBreak/>
        <w:t>09.03.03 Прикладная информатика</w:t>
      </w:r>
      <w:r>
        <w:rPr>
          <w:i/>
          <w:sz w:val="28"/>
          <w:szCs w:val="28"/>
        </w:rPr>
        <w:t>,</w:t>
      </w:r>
      <w:r w:rsidRPr="00E47F4D">
        <w:rPr>
          <w:i/>
          <w:sz w:val="28"/>
          <w:szCs w:val="28"/>
        </w:rPr>
        <w:t xml:space="preserve"> 01.03.02. Прикладная математика и информатика </w:t>
      </w:r>
      <w:r w:rsidR="003D0AEF">
        <w:rPr>
          <w:i/>
          <w:sz w:val="28"/>
          <w:szCs w:val="28"/>
        </w:rPr>
        <w:br/>
      </w:r>
      <w:r w:rsidR="003D0AEF">
        <w:rPr>
          <w:sz w:val="28"/>
          <w:szCs w:val="28"/>
          <w:lang w:eastAsia="en-US"/>
        </w:rPr>
        <w:t xml:space="preserve">                                                                                                                Таблица 1.5</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E47F4D" w14:paraId="704CDDAF" w14:textId="77777777" w:rsidTr="003509B0">
        <w:trPr>
          <w:cantSplit/>
          <w:trHeight w:val="838"/>
        </w:trPr>
        <w:tc>
          <w:tcPr>
            <w:tcW w:w="0" w:type="auto"/>
            <w:shd w:val="clear" w:color="auto" w:fill="auto"/>
          </w:tcPr>
          <w:p w14:paraId="2F17AE63" w14:textId="77777777" w:rsidR="00E47F4D" w:rsidRDefault="00E47F4D" w:rsidP="00206E7B">
            <w:pPr>
              <w:pStyle w:val="a4"/>
              <w:keepNext/>
              <w:ind w:left="0"/>
              <w:rPr>
                <w:b/>
                <w:szCs w:val="28"/>
              </w:rPr>
            </w:pPr>
            <w:r>
              <w:rPr>
                <w:b/>
                <w:szCs w:val="28"/>
              </w:rPr>
              <w:t>Вид учебной работы   по дисциплине</w:t>
            </w:r>
          </w:p>
        </w:tc>
        <w:tc>
          <w:tcPr>
            <w:tcW w:w="0" w:type="auto"/>
            <w:shd w:val="clear" w:color="auto" w:fill="auto"/>
          </w:tcPr>
          <w:p w14:paraId="3A89E7E7" w14:textId="77777777" w:rsidR="00E47F4D" w:rsidRDefault="00E47F4D" w:rsidP="00206E7B">
            <w:pPr>
              <w:pStyle w:val="a4"/>
              <w:keepNext/>
              <w:ind w:left="0"/>
              <w:jc w:val="center"/>
              <w:rPr>
                <w:b/>
                <w:szCs w:val="28"/>
              </w:rPr>
            </w:pPr>
            <w:r>
              <w:rPr>
                <w:b/>
                <w:szCs w:val="28"/>
              </w:rPr>
              <w:t xml:space="preserve">Всего </w:t>
            </w:r>
          </w:p>
          <w:p w14:paraId="57925DE3" w14:textId="77777777" w:rsidR="00E47F4D" w:rsidRDefault="00E47F4D" w:rsidP="00206E7B">
            <w:pPr>
              <w:pStyle w:val="a4"/>
              <w:keepNext/>
              <w:ind w:left="0"/>
              <w:jc w:val="center"/>
              <w:rPr>
                <w:b/>
                <w:szCs w:val="28"/>
              </w:rPr>
            </w:pPr>
            <w:r>
              <w:rPr>
                <w:b/>
                <w:szCs w:val="28"/>
              </w:rPr>
              <w:t>(в з/е и часах)</w:t>
            </w:r>
          </w:p>
        </w:tc>
        <w:tc>
          <w:tcPr>
            <w:tcW w:w="0" w:type="auto"/>
            <w:shd w:val="clear" w:color="auto" w:fill="auto"/>
          </w:tcPr>
          <w:p w14:paraId="2528A68E" w14:textId="77777777" w:rsidR="00E47F4D" w:rsidRDefault="00E47F4D" w:rsidP="00206E7B">
            <w:pPr>
              <w:pStyle w:val="a4"/>
              <w:keepNext/>
              <w:ind w:left="0"/>
              <w:jc w:val="center"/>
              <w:rPr>
                <w:b/>
                <w:szCs w:val="28"/>
              </w:rPr>
            </w:pPr>
            <w:r>
              <w:rPr>
                <w:b/>
                <w:szCs w:val="28"/>
              </w:rPr>
              <w:t>Семестр 5</w:t>
            </w:r>
          </w:p>
          <w:p w14:paraId="238A6E4E" w14:textId="77777777" w:rsidR="00E47F4D" w:rsidRDefault="00E47F4D" w:rsidP="00206E7B">
            <w:pPr>
              <w:pStyle w:val="a4"/>
              <w:keepNext/>
              <w:ind w:left="0"/>
              <w:jc w:val="center"/>
              <w:rPr>
                <w:b/>
                <w:szCs w:val="28"/>
              </w:rPr>
            </w:pPr>
            <w:r>
              <w:rPr>
                <w:b/>
                <w:szCs w:val="28"/>
              </w:rPr>
              <w:t>(в часах)</w:t>
            </w:r>
          </w:p>
        </w:tc>
        <w:tc>
          <w:tcPr>
            <w:tcW w:w="0" w:type="auto"/>
            <w:shd w:val="clear" w:color="auto" w:fill="auto"/>
          </w:tcPr>
          <w:p w14:paraId="10B65C36" w14:textId="77777777" w:rsidR="00E47F4D" w:rsidRDefault="00E47F4D" w:rsidP="00206E7B">
            <w:pPr>
              <w:pStyle w:val="a4"/>
              <w:keepNext/>
              <w:ind w:left="0"/>
              <w:jc w:val="center"/>
              <w:rPr>
                <w:b/>
                <w:szCs w:val="28"/>
              </w:rPr>
            </w:pPr>
            <w:r>
              <w:rPr>
                <w:b/>
                <w:szCs w:val="28"/>
              </w:rPr>
              <w:t>Семестр 6</w:t>
            </w:r>
          </w:p>
          <w:p w14:paraId="3EFC4E19" w14:textId="77777777" w:rsidR="00E47F4D" w:rsidRDefault="00E47F4D" w:rsidP="00206E7B">
            <w:pPr>
              <w:pStyle w:val="a4"/>
              <w:keepNext/>
              <w:ind w:left="0"/>
              <w:jc w:val="center"/>
              <w:rPr>
                <w:b/>
                <w:szCs w:val="28"/>
              </w:rPr>
            </w:pPr>
            <w:r>
              <w:rPr>
                <w:b/>
                <w:szCs w:val="28"/>
              </w:rPr>
              <w:t>(в часах)</w:t>
            </w:r>
          </w:p>
        </w:tc>
      </w:tr>
      <w:tr w:rsidR="00E47F4D" w:rsidRPr="00E45710" w14:paraId="416D79C4" w14:textId="77777777" w:rsidTr="003509B0">
        <w:trPr>
          <w:cantSplit/>
          <w:trHeight w:val="768"/>
        </w:trPr>
        <w:tc>
          <w:tcPr>
            <w:tcW w:w="0" w:type="auto"/>
            <w:shd w:val="clear" w:color="auto" w:fill="auto"/>
          </w:tcPr>
          <w:p w14:paraId="4FE18327" w14:textId="77777777" w:rsidR="00E47F4D" w:rsidRDefault="00E47F4D" w:rsidP="00206E7B">
            <w:pPr>
              <w:pStyle w:val="a4"/>
              <w:keepNext/>
              <w:ind w:left="0"/>
              <w:rPr>
                <w:b/>
                <w:szCs w:val="28"/>
              </w:rPr>
            </w:pPr>
            <w:r>
              <w:rPr>
                <w:b/>
                <w:szCs w:val="28"/>
              </w:rPr>
              <w:t xml:space="preserve">Общая трудоемкость дисциплины </w:t>
            </w:r>
          </w:p>
        </w:tc>
        <w:tc>
          <w:tcPr>
            <w:tcW w:w="0" w:type="auto"/>
            <w:shd w:val="clear" w:color="auto" w:fill="auto"/>
          </w:tcPr>
          <w:p w14:paraId="19713D52" w14:textId="77777777" w:rsidR="00E47F4D" w:rsidRDefault="00E47F4D" w:rsidP="00206E7B">
            <w:pPr>
              <w:pStyle w:val="a4"/>
              <w:keepNext/>
              <w:ind w:left="0"/>
              <w:jc w:val="center"/>
              <w:rPr>
                <w:szCs w:val="28"/>
              </w:rPr>
            </w:pPr>
            <w:r>
              <w:rPr>
                <w:szCs w:val="28"/>
              </w:rPr>
              <w:t xml:space="preserve">5 з.е\. </w:t>
            </w:r>
          </w:p>
          <w:p w14:paraId="284A3793" w14:textId="77777777" w:rsidR="00E47F4D" w:rsidRPr="00210A54" w:rsidRDefault="00E47F4D" w:rsidP="00206E7B">
            <w:pPr>
              <w:pStyle w:val="a4"/>
              <w:keepNext/>
              <w:ind w:left="0"/>
              <w:jc w:val="center"/>
              <w:rPr>
                <w:szCs w:val="28"/>
              </w:rPr>
            </w:pPr>
            <w:r>
              <w:rPr>
                <w:szCs w:val="28"/>
              </w:rPr>
              <w:t>180</w:t>
            </w:r>
          </w:p>
        </w:tc>
        <w:tc>
          <w:tcPr>
            <w:tcW w:w="0" w:type="auto"/>
            <w:shd w:val="clear" w:color="auto" w:fill="auto"/>
          </w:tcPr>
          <w:p w14:paraId="4242D280" w14:textId="140D69DF" w:rsidR="00E47F4D" w:rsidRPr="000869A1" w:rsidRDefault="000A42EA" w:rsidP="00206E7B">
            <w:pPr>
              <w:pStyle w:val="a4"/>
              <w:keepNext/>
              <w:ind w:left="0"/>
              <w:jc w:val="center"/>
              <w:rPr>
                <w:szCs w:val="28"/>
              </w:rPr>
            </w:pPr>
            <w:r w:rsidRPr="000869A1">
              <w:rPr>
                <w:szCs w:val="28"/>
              </w:rPr>
              <w:t>72</w:t>
            </w:r>
          </w:p>
        </w:tc>
        <w:tc>
          <w:tcPr>
            <w:tcW w:w="0" w:type="auto"/>
            <w:shd w:val="clear" w:color="auto" w:fill="auto"/>
          </w:tcPr>
          <w:p w14:paraId="18925903" w14:textId="4163189E" w:rsidR="00E47F4D" w:rsidRPr="000869A1" w:rsidRDefault="000A42EA" w:rsidP="00206E7B">
            <w:pPr>
              <w:pStyle w:val="a4"/>
              <w:keepNext/>
              <w:ind w:left="0"/>
              <w:jc w:val="center"/>
              <w:rPr>
                <w:szCs w:val="28"/>
              </w:rPr>
            </w:pPr>
            <w:r w:rsidRPr="000869A1">
              <w:rPr>
                <w:szCs w:val="28"/>
              </w:rPr>
              <w:t>108</w:t>
            </w:r>
          </w:p>
        </w:tc>
      </w:tr>
      <w:tr w:rsidR="00E47F4D" w:rsidRPr="00231E4B" w14:paraId="5A6D9090" w14:textId="77777777" w:rsidTr="003509B0">
        <w:trPr>
          <w:cantSplit/>
          <w:trHeight w:val="850"/>
        </w:trPr>
        <w:tc>
          <w:tcPr>
            <w:tcW w:w="0" w:type="auto"/>
            <w:shd w:val="clear" w:color="auto" w:fill="auto"/>
          </w:tcPr>
          <w:p w14:paraId="1FE53E74" w14:textId="77777777" w:rsidR="00E47F4D" w:rsidRDefault="00E47F4D" w:rsidP="00206E7B">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3899B159" w14:textId="56F9D4D5" w:rsidR="00E47F4D" w:rsidRPr="00EA2718" w:rsidRDefault="00E47F4D" w:rsidP="00206E7B">
            <w:pPr>
              <w:pStyle w:val="a4"/>
              <w:keepNext/>
              <w:ind w:left="0"/>
              <w:jc w:val="center"/>
              <w:rPr>
                <w:szCs w:val="28"/>
              </w:rPr>
            </w:pPr>
            <w:r>
              <w:rPr>
                <w:szCs w:val="28"/>
              </w:rPr>
              <w:t xml:space="preserve">68 </w:t>
            </w:r>
          </w:p>
        </w:tc>
        <w:tc>
          <w:tcPr>
            <w:tcW w:w="0" w:type="auto"/>
            <w:shd w:val="clear" w:color="auto" w:fill="auto"/>
          </w:tcPr>
          <w:p w14:paraId="7B356890" w14:textId="63C6AA54" w:rsidR="00E47F4D" w:rsidRPr="00231E4B" w:rsidRDefault="000A42EA" w:rsidP="00206E7B">
            <w:pPr>
              <w:pStyle w:val="a4"/>
              <w:keepNext/>
              <w:ind w:left="0"/>
              <w:jc w:val="center"/>
              <w:rPr>
                <w:szCs w:val="28"/>
              </w:rPr>
            </w:pPr>
            <w:r>
              <w:rPr>
                <w:szCs w:val="28"/>
              </w:rPr>
              <w:t>34</w:t>
            </w:r>
          </w:p>
        </w:tc>
        <w:tc>
          <w:tcPr>
            <w:tcW w:w="0" w:type="auto"/>
            <w:shd w:val="clear" w:color="auto" w:fill="auto"/>
          </w:tcPr>
          <w:p w14:paraId="4AF95638" w14:textId="0AB71DBD" w:rsidR="00E47F4D" w:rsidRPr="00231E4B" w:rsidRDefault="000A42EA" w:rsidP="00206E7B">
            <w:pPr>
              <w:pStyle w:val="a4"/>
              <w:keepNext/>
              <w:ind w:left="0"/>
              <w:jc w:val="center"/>
              <w:rPr>
                <w:szCs w:val="28"/>
              </w:rPr>
            </w:pPr>
            <w:r>
              <w:rPr>
                <w:szCs w:val="28"/>
              </w:rPr>
              <w:t>34</w:t>
            </w:r>
          </w:p>
        </w:tc>
      </w:tr>
      <w:tr w:rsidR="00E47F4D" w14:paraId="3F838712" w14:textId="77777777" w:rsidTr="003509B0">
        <w:trPr>
          <w:cantSplit/>
          <w:trHeight w:val="376"/>
        </w:trPr>
        <w:tc>
          <w:tcPr>
            <w:tcW w:w="0" w:type="auto"/>
            <w:shd w:val="clear" w:color="auto" w:fill="auto"/>
          </w:tcPr>
          <w:p w14:paraId="384FC592" w14:textId="77777777" w:rsidR="00E47F4D" w:rsidRDefault="00E47F4D" w:rsidP="00206E7B">
            <w:pPr>
              <w:pStyle w:val="a4"/>
              <w:keepNext/>
              <w:ind w:left="0"/>
              <w:rPr>
                <w:i/>
                <w:szCs w:val="28"/>
              </w:rPr>
            </w:pPr>
            <w:r>
              <w:rPr>
                <w:i/>
                <w:szCs w:val="28"/>
              </w:rPr>
              <w:t xml:space="preserve">Лекции </w:t>
            </w:r>
          </w:p>
        </w:tc>
        <w:tc>
          <w:tcPr>
            <w:tcW w:w="0" w:type="auto"/>
            <w:shd w:val="clear" w:color="auto" w:fill="auto"/>
          </w:tcPr>
          <w:p w14:paraId="675B4309" w14:textId="77777777" w:rsidR="00E47F4D" w:rsidRDefault="00E47F4D"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332797AC" w14:textId="77777777" w:rsidR="00E47F4D" w:rsidRDefault="00E47F4D"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10F26E70" w14:textId="77777777" w:rsidR="00E47F4D" w:rsidRDefault="00E47F4D" w:rsidP="002B5AC6">
            <w:pPr>
              <w:pStyle w:val="a4"/>
              <w:keepNext/>
              <w:widowControl w:val="0"/>
              <w:numPr>
                <w:ilvl w:val="0"/>
                <w:numId w:val="2"/>
              </w:numPr>
              <w:autoSpaceDE w:val="0"/>
              <w:autoSpaceDN w:val="0"/>
              <w:jc w:val="center"/>
              <w:rPr>
                <w:b/>
                <w:szCs w:val="28"/>
                <w:lang w:val="en-US"/>
              </w:rPr>
            </w:pPr>
          </w:p>
        </w:tc>
      </w:tr>
      <w:tr w:rsidR="00E47F4D" w:rsidRPr="00231E4B" w14:paraId="5BE548BB" w14:textId="77777777" w:rsidTr="003509B0">
        <w:trPr>
          <w:cantSplit/>
          <w:trHeight w:val="381"/>
        </w:trPr>
        <w:tc>
          <w:tcPr>
            <w:tcW w:w="0" w:type="auto"/>
            <w:shd w:val="clear" w:color="auto" w:fill="auto"/>
          </w:tcPr>
          <w:p w14:paraId="33E182D9" w14:textId="77777777" w:rsidR="00E47F4D" w:rsidRDefault="00E47F4D" w:rsidP="00206E7B">
            <w:pPr>
              <w:pStyle w:val="a4"/>
              <w:keepNext/>
              <w:ind w:left="0"/>
              <w:rPr>
                <w:i/>
                <w:szCs w:val="28"/>
              </w:rPr>
            </w:pPr>
            <w:r>
              <w:rPr>
                <w:i/>
                <w:szCs w:val="28"/>
              </w:rPr>
              <w:t xml:space="preserve">Семинары, практические занятия  </w:t>
            </w:r>
          </w:p>
        </w:tc>
        <w:tc>
          <w:tcPr>
            <w:tcW w:w="0" w:type="auto"/>
            <w:shd w:val="clear" w:color="auto" w:fill="auto"/>
          </w:tcPr>
          <w:p w14:paraId="6D659958" w14:textId="624188AC" w:rsidR="00E47F4D" w:rsidRDefault="000A42EA" w:rsidP="00206E7B">
            <w:pPr>
              <w:pStyle w:val="a4"/>
              <w:keepNext/>
              <w:ind w:left="0"/>
              <w:jc w:val="center"/>
              <w:rPr>
                <w:szCs w:val="28"/>
                <w:lang w:val="en-US"/>
              </w:rPr>
            </w:pPr>
            <w:r>
              <w:rPr>
                <w:szCs w:val="28"/>
              </w:rPr>
              <w:t>68</w:t>
            </w:r>
          </w:p>
        </w:tc>
        <w:tc>
          <w:tcPr>
            <w:tcW w:w="0" w:type="auto"/>
            <w:shd w:val="clear" w:color="auto" w:fill="auto"/>
          </w:tcPr>
          <w:p w14:paraId="6DB8AEFD" w14:textId="3486F8A5" w:rsidR="00E47F4D" w:rsidRPr="00231E4B" w:rsidRDefault="000A42EA" w:rsidP="00206E7B">
            <w:pPr>
              <w:pStyle w:val="a4"/>
              <w:keepNext/>
              <w:ind w:left="0"/>
              <w:jc w:val="center"/>
              <w:rPr>
                <w:szCs w:val="28"/>
              </w:rPr>
            </w:pPr>
            <w:r>
              <w:rPr>
                <w:szCs w:val="28"/>
              </w:rPr>
              <w:t>34</w:t>
            </w:r>
          </w:p>
        </w:tc>
        <w:tc>
          <w:tcPr>
            <w:tcW w:w="0" w:type="auto"/>
            <w:shd w:val="clear" w:color="auto" w:fill="auto"/>
          </w:tcPr>
          <w:p w14:paraId="611E2103" w14:textId="6D3B7AB8" w:rsidR="00E47F4D" w:rsidRPr="00231E4B" w:rsidRDefault="000A42EA" w:rsidP="00206E7B">
            <w:pPr>
              <w:pStyle w:val="a4"/>
              <w:keepNext/>
              <w:ind w:left="0"/>
              <w:jc w:val="center"/>
              <w:rPr>
                <w:szCs w:val="28"/>
              </w:rPr>
            </w:pPr>
            <w:r>
              <w:rPr>
                <w:szCs w:val="28"/>
              </w:rPr>
              <w:t>34</w:t>
            </w:r>
          </w:p>
        </w:tc>
      </w:tr>
      <w:tr w:rsidR="00E47F4D" w:rsidRPr="00231E4B" w14:paraId="7A4BFFD6" w14:textId="77777777" w:rsidTr="003509B0">
        <w:trPr>
          <w:cantSplit/>
          <w:trHeight w:val="703"/>
        </w:trPr>
        <w:tc>
          <w:tcPr>
            <w:tcW w:w="0" w:type="auto"/>
            <w:shd w:val="clear" w:color="auto" w:fill="auto"/>
          </w:tcPr>
          <w:p w14:paraId="06240335" w14:textId="77777777" w:rsidR="00E47F4D" w:rsidRDefault="00E47F4D" w:rsidP="00206E7B">
            <w:pPr>
              <w:pStyle w:val="a4"/>
              <w:keepNext/>
              <w:ind w:left="0"/>
              <w:rPr>
                <w:b/>
                <w:i/>
                <w:szCs w:val="28"/>
              </w:rPr>
            </w:pPr>
            <w:r>
              <w:rPr>
                <w:b/>
                <w:i/>
                <w:szCs w:val="28"/>
              </w:rPr>
              <w:t>Самостоятельная работа</w:t>
            </w:r>
          </w:p>
        </w:tc>
        <w:tc>
          <w:tcPr>
            <w:tcW w:w="0" w:type="auto"/>
            <w:shd w:val="clear" w:color="auto" w:fill="auto"/>
          </w:tcPr>
          <w:p w14:paraId="2E9BB07E" w14:textId="0D4391A4" w:rsidR="00E47F4D" w:rsidRDefault="000A42EA" w:rsidP="00206E7B">
            <w:pPr>
              <w:pStyle w:val="a4"/>
              <w:keepNext/>
              <w:ind w:left="0"/>
              <w:jc w:val="center"/>
              <w:rPr>
                <w:szCs w:val="28"/>
                <w:lang w:val="en-US"/>
              </w:rPr>
            </w:pPr>
            <w:r>
              <w:rPr>
                <w:szCs w:val="28"/>
              </w:rPr>
              <w:t>112</w:t>
            </w:r>
          </w:p>
        </w:tc>
        <w:tc>
          <w:tcPr>
            <w:tcW w:w="0" w:type="auto"/>
            <w:shd w:val="clear" w:color="auto" w:fill="auto"/>
          </w:tcPr>
          <w:p w14:paraId="25CE9A02" w14:textId="48B6F6E4" w:rsidR="00E47F4D" w:rsidRPr="00231E4B" w:rsidRDefault="000A42EA" w:rsidP="00206E7B">
            <w:pPr>
              <w:pStyle w:val="a4"/>
              <w:keepNext/>
              <w:ind w:left="0"/>
              <w:jc w:val="center"/>
              <w:rPr>
                <w:szCs w:val="28"/>
              </w:rPr>
            </w:pPr>
            <w:r>
              <w:rPr>
                <w:szCs w:val="28"/>
              </w:rPr>
              <w:t>38</w:t>
            </w:r>
          </w:p>
        </w:tc>
        <w:tc>
          <w:tcPr>
            <w:tcW w:w="0" w:type="auto"/>
            <w:shd w:val="clear" w:color="auto" w:fill="auto"/>
          </w:tcPr>
          <w:p w14:paraId="01F6F61A" w14:textId="6237B7BB" w:rsidR="00E47F4D" w:rsidRPr="00231E4B" w:rsidRDefault="000A42EA" w:rsidP="00206E7B">
            <w:pPr>
              <w:pStyle w:val="a4"/>
              <w:keepNext/>
              <w:ind w:left="0"/>
              <w:jc w:val="center"/>
              <w:rPr>
                <w:szCs w:val="28"/>
              </w:rPr>
            </w:pPr>
            <w:r>
              <w:rPr>
                <w:szCs w:val="28"/>
              </w:rPr>
              <w:t>74</w:t>
            </w:r>
          </w:p>
        </w:tc>
      </w:tr>
      <w:tr w:rsidR="00E47F4D" w:rsidRPr="00EA2718" w14:paraId="3B7A259B" w14:textId="77777777" w:rsidTr="003509B0">
        <w:trPr>
          <w:cantSplit/>
          <w:trHeight w:val="827"/>
        </w:trPr>
        <w:tc>
          <w:tcPr>
            <w:tcW w:w="0" w:type="auto"/>
            <w:shd w:val="clear" w:color="auto" w:fill="auto"/>
          </w:tcPr>
          <w:p w14:paraId="50A29E05" w14:textId="77777777" w:rsidR="00E47F4D" w:rsidRDefault="00E47F4D" w:rsidP="00206E7B">
            <w:pPr>
              <w:pStyle w:val="a4"/>
              <w:keepNext/>
              <w:ind w:left="0"/>
              <w:rPr>
                <w:szCs w:val="28"/>
              </w:rPr>
            </w:pPr>
            <w:r>
              <w:rPr>
                <w:szCs w:val="28"/>
              </w:rPr>
              <w:t xml:space="preserve">Вид текущего контроля </w:t>
            </w:r>
          </w:p>
        </w:tc>
        <w:tc>
          <w:tcPr>
            <w:tcW w:w="0" w:type="auto"/>
            <w:shd w:val="clear" w:color="auto" w:fill="auto"/>
          </w:tcPr>
          <w:p w14:paraId="0994F82B" w14:textId="77777777" w:rsidR="00E47F4D" w:rsidRPr="00EA2718" w:rsidRDefault="00E47F4D" w:rsidP="00206E7B">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33012EA3" w14:textId="77777777" w:rsidR="00E47F4D" w:rsidRPr="00474D0C" w:rsidRDefault="00E47F4D" w:rsidP="00206E7B">
            <w:pPr>
              <w:keepNext/>
              <w:widowControl w:val="0"/>
              <w:autoSpaceDE w:val="0"/>
              <w:autoSpaceDN w:val="0"/>
              <w:jc w:val="center"/>
              <w:rPr>
                <w:sz w:val="22"/>
                <w:szCs w:val="28"/>
                <w:lang w:val="en-US"/>
              </w:rPr>
            </w:pPr>
            <w:r w:rsidRPr="00EA2718">
              <w:rPr>
                <w:sz w:val="22"/>
                <w:szCs w:val="28"/>
              </w:rPr>
              <w:t>Контрольная работа</w:t>
            </w:r>
          </w:p>
        </w:tc>
        <w:tc>
          <w:tcPr>
            <w:tcW w:w="0" w:type="auto"/>
            <w:shd w:val="clear" w:color="auto" w:fill="auto"/>
          </w:tcPr>
          <w:p w14:paraId="4F66F2B7" w14:textId="77777777" w:rsidR="00E47F4D" w:rsidRPr="00EA2718" w:rsidRDefault="00E47F4D" w:rsidP="00206E7B">
            <w:pPr>
              <w:pStyle w:val="a4"/>
              <w:keepNext/>
              <w:ind w:left="0"/>
              <w:jc w:val="center"/>
              <w:rPr>
                <w:sz w:val="22"/>
                <w:szCs w:val="28"/>
              </w:rPr>
            </w:pPr>
            <w:r w:rsidRPr="00EA2718">
              <w:rPr>
                <w:sz w:val="22"/>
                <w:szCs w:val="28"/>
              </w:rPr>
              <w:t>Контрольная работа</w:t>
            </w:r>
          </w:p>
        </w:tc>
      </w:tr>
      <w:tr w:rsidR="00E47F4D" w14:paraId="6193894C" w14:textId="77777777" w:rsidTr="003509B0">
        <w:trPr>
          <w:cantSplit/>
          <w:trHeight w:val="499"/>
        </w:trPr>
        <w:tc>
          <w:tcPr>
            <w:tcW w:w="0" w:type="auto"/>
            <w:shd w:val="clear" w:color="auto" w:fill="auto"/>
          </w:tcPr>
          <w:p w14:paraId="58017DF4" w14:textId="77777777" w:rsidR="00E47F4D" w:rsidRDefault="00E47F4D" w:rsidP="00206E7B">
            <w:pPr>
              <w:pStyle w:val="a4"/>
              <w:keepNext/>
              <w:ind w:left="0"/>
              <w:rPr>
                <w:szCs w:val="28"/>
              </w:rPr>
            </w:pPr>
            <w:r>
              <w:rPr>
                <w:szCs w:val="28"/>
              </w:rPr>
              <w:t>Вид промежуточной аттестации</w:t>
            </w:r>
          </w:p>
        </w:tc>
        <w:tc>
          <w:tcPr>
            <w:tcW w:w="0" w:type="auto"/>
            <w:shd w:val="clear" w:color="auto" w:fill="auto"/>
          </w:tcPr>
          <w:p w14:paraId="4C49E0E4" w14:textId="77777777" w:rsidR="00E47F4D" w:rsidRDefault="00E47F4D" w:rsidP="00206E7B">
            <w:pPr>
              <w:jc w:val="center"/>
              <w:rPr>
                <w:szCs w:val="28"/>
              </w:rPr>
            </w:pPr>
            <w:r>
              <w:rPr>
                <w:szCs w:val="28"/>
              </w:rPr>
              <w:t>Зачет, экзамен</w:t>
            </w:r>
          </w:p>
        </w:tc>
        <w:tc>
          <w:tcPr>
            <w:tcW w:w="0" w:type="auto"/>
            <w:shd w:val="clear" w:color="auto" w:fill="auto"/>
          </w:tcPr>
          <w:p w14:paraId="49457035" w14:textId="77777777" w:rsidR="00E47F4D" w:rsidRDefault="00E47F4D" w:rsidP="00206E7B">
            <w:pPr>
              <w:pStyle w:val="a4"/>
              <w:keepNext/>
              <w:ind w:left="0"/>
              <w:jc w:val="center"/>
              <w:rPr>
                <w:szCs w:val="28"/>
              </w:rPr>
            </w:pPr>
            <w:r>
              <w:rPr>
                <w:szCs w:val="28"/>
              </w:rPr>
              <w:t>Зачет</w:t>
            </w:r>
          </w:p>
        </w:tc>
        <w:tc>
          <w:tcPr>
            <w:tcW w:w="0" w:type="auto"/>
            <w:shd w:val="clear" w:color="auto" w:fill="auto"/>
          </w:tcPr>
          <w:p w14:paraId="07EE71E1" w14:textId="77777777" w:rsidR="00E47F4D" w:rsidRDefault="00E47F4D" w:rsidP="00206E7B">
            <w:pPr>
              <w:jc w:val="center"/>
              <w:rPr>
                <w:szCs w:val="28"/>
              </w:rPr>
            </w:pPr>
            <w:r>
              <w:rPr>
                <w:szCs w:val="28"/>
              </w:rPr>
              <w:t>экзамен</w:t>
            </w:r>
          </w:p>
        </w:tc>
      </w:tr>
    </w:tbl>
    <w:p w14:paraId="3FD213E1" w14:textId="32EE49B6" w:rsidR="00E47F4D" w:rsidRPr="001B7190" w:rsidRDefault="00E47F4D" w:rsidP="0036632B">
      <w:pPr>
        <w:spacing w:after="160" w:line="259" w:lineRule="auto"/>
        <w:rPr>
          <w:i/>
          <w:iCs/>
          <w:sz w:val="28"/>
          <w:szCs w:val="28"/>
        </w:rPr>
      </w:pPr>
      <w:bookmarkStart w:id="11" w:name="_Hlk117325268"/>
      <w:r w:rsidRPr="001B7190">
        <w:rPr>
          <w:i/>
          <w:iCs/>
          <w:sz w:val="28"/>
          <w:szCs w:val="28"/>
        </w:rPr>
        <w:t>43.03.02 – Туризм</w:t>
      </w:r>
      <w:bookmarkEnd w:id="11"/>
      <w:r w:rsidR="00DF723D" w:rsidRPr="001B7190">
        <w:rPr>
          <w:i/>
          <w:iCs/>
          <w:sz w:val="28"/>
          <w:szCs w:val="28"/>
        </w:rPr>
        <w:t xml:space="preserve"> ОП "Туристский и гостиничный бизнес" (Международный и национальный туризм)</w:t>
      </w:r>
      <w:r w:rsidR="003D0AEF">
        <w:rPr>
          <w:i/>
          <w:iCs/>
          <w:sz w:val="28"/>
          <w:szCs w:val="28"/>
        </w:rPr>
        <w:br/>
      </w:r>
      <w:r w:rsidR="003D0AEF">
        <w:rPr>
          <w:sz w:val="28"/>
          <w:szCs w:val="28"/>
          <w:lang w:eastAsia="en-US"/>
        </w:rPr>
        <w:t xml:space="preserve">                                                                                                                Таблица 1.6</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E47F4D" w:rsidRPr="001B7190" w14:paraId="395A3A2B" w14:textId="77777777" w:rsidTr="003509B0">
        <w:trPr>
          <w:cantSplit/>
          <w:trHeight w:val="755"/>
        </w:trPr>
        <w:tc>
          <w:tcPr>
            <w:tcW w:w="0" w:type="auto"/>
            <w:shd w:val="clear" w:color="auto" w:fill="auto"/>
          </w:tcPr>
          <w:p w14:paraId="6C41C537" w14:textId="77777777" w:rsidR="00E47F4D" w:rsidRPr="001B7190" w:rsidRDefault="00E47F4D" w:rsidP="00206E7B">
            <w:pPr>
              <w:pStyle w:val="a4"/>
              <w:keepNext/>
              <w:ind w:left="0"/>
              <w:rPr>
                <w:b/>
                <w:szCs w:val="28"/>
              </w:rPr>
            </w:pPr>
            <w:r w:rsidRPr="001B7190">
              <w:rPr>
                <w:b/>
                <w:szCs w:val="28"/>
              </w:rPr>
              <w:t>Вид учебной работы   по дисциплине</w:t>
            </w:r>
          </w:p>
        </w:tc>
        <w:tc>
          <w:tcPr>
            <w:tcW w:w="0" w:type="auto"/>
            <w:shd w:val="clear" w:color="auto" w:fill="auto"/>
          </w:tcPr>
          <w:p w14:paraId="3237D242" w14:textId="77777777" w:rsidR="00E47F4D" w:rsidRPr="001B7190" w:rsidRDefault="00E47F4D" w:rsidP="00206E7B">
            <w:pPr>
              <w:pStyle w:val="a4"/>
              <w:keepNext/>
              <w:ind w:left="0"/>
              <w:jc w:val="center"/>
              <w:rPr>
                <w:b/>
                <w:szCs w:val="28"/>
              </w:rPr>
            </w:pPr>
            <w:r w:rsidRPr="001B7190">
              <w:rPr>
                <w:b/>
                <w:szCs w:val="28"/>
              </w:rPr>
              <w:t xml:space="preserve">Всего </w:t>
            </w:r>
          </w:p>
          <w:p w14:paraId="2289EA72" w14:textId="77777777" w:rsidR="00E47F4D" w:rsidRPr="001B7190" w:rsidRDefault="00E47F4D" w:rsidP="00206E7B">
            <w:pPr>
              <w:pStyle w:val="a4"/>
              <w:keepNext/>
              <w:ind w:left="0"/>
              <w:jc w:val="center"/>
              <w:rPr>
                <w:b/>
                <w:szCs w:val="28"/>
              </w:rPr>
            </w:pPr>
            <w:r w:rsidRPr="001B7190">
              <w:rPr>
                <w:b/>
                <w:szCs w:val="28"/>
              </w:rPr>
              <w:t>(в з/е и часах)</w:t>
            </w:r>
          </w:p>
        </w:tc>
        <w:tc>
          <w:tcPr>
            <w:tcW w:w="0" w:type="auto"/>
            <w:shd w:val="clear" w:color="auto" w:fill="auto"/>
          </w:tcPr>
          <w:p w14:paraId="1FF3E14C" w14:textId="252E00E1" w:rsidR="00E47F4D" w:rsidRPr="001B7190" w:rsidRDefault="00E47F4D" w:rsidP="00206E7B">
            <w:pPr>
              <w:pStyle w:val="a4"/>
              <w:keepNext/>
              <w:ind w:left="0"/>
              <w:jc w:val="center"/>
              <w:rPr>
                <w:b/>
                <w:szCs w:val="28"/>
              </w:rPr>
            </w:pPr>
            <w:r w:rsidRPr="001B7190">
              <w:rPr>
                <w:b/>
                <w:szCs w:val="28"/>
              </w:rPr>
              <w:t xml:space="preserve">Семестр </w:t>
            </w:r>
            <w:r w:rsidR="00451B55" w:rsidRPr="001B7190">
              <w:rPr>
                <w:b/>
                <w:szCs w:val="28"/>
              </w:rPr>
              <w:t>3</w:t>
            </w:r>
          </w:p>
          <w:p w14:paraId="6A16D7D4" w14:textId="77777777" w:rsidR="00E47F4D" w:rsidRPr="001B7190" w:rsidRDefault="00E47F4D" w:rsidP="00206E7B">
            <w:pPr>
              <w:pStyle w:val="a4"/>
              <w:keepNext/>
              <w:ind w:left="0"/>
              <w:jc w:val="center"/>
              <w:rPr>
                <w:b/>
                <w:szCs w:val="28"/>
              </w:rPr>
            </w:pPr>
            <w:r w:rsidRPr="001B7190">
              <w:rPr>
                <w:b/>
                <w:szCs w:val="28"/>
              </w:rPr>
              <w:t>(в часах)</w:t>
            </w:r>
          </w:p>
        </w:tc>
        <w:tc>
          <w:tcPr>
            <w:tcW w:w="0" w:type="auto"/>
            <w:shd w:val="clear" w:color="auto" w:fill="auto"/>
          </w:tcPr>
          <w:p w14:paraId="0962DB34" w14:textId="07D4D8EE" w:rsidR="00E47F4D" w:rsidRPr="001B7190" w:rsidRDefault="00E47F4D" w:rsidP="00206E7B">
            <w:pPr>
              <w:pStyle w:val="a4"/>
              <w:keepNext/>
              <w:ind w:left="0"/>
              <w:jc w:val="center"/>
              <w:rPr>
                <w:b/>
                <w:szCs w:val="28"/>
              </w:rPr>
            </w:pPr>
            <w:r w:rsidRPr="001B7190">
              <w:rPr>
                <w:b/>
                <w:szCs w:val="28"/>
              </w:rPr>
              <w:t xml:space="preserve">Семестр </w:t>
            </w:r>
            <w:r w:rsidR="00451B55" w:rsidRPr="001B7190">
              <w:rPr>
                <w:b/>
                <w:szCs w:val="28"/>
              </w:rPr>
              <w:t>4</w:t>
            </w:r>
          </w:p>
          <w:p w14:paraId="307FFEAF" w14:textId="77777777" w:rsidR="00E47F4D" w:rsidRPr="001B7190" w:rsidRDefault="00E47F4D" w:rsidP="00206E7B">
            <w:pPr>
              <w:pStyle w:val="a4"/>
              <w:keepNext/>
              <w:ind w:left="0"/>
              <w:jc w:val="center"/>
              <w:rPr>
                <w:b/>
                <w:szCs w:val="28"/>
              </w:rPr>
            </w:pPr>
            <w:r w:rsidRPr="001B7190">
              <w:rPr>
                <w:b/>
                <w:szCs w:val="28"/>
              </w:rPr>
              <w:t>(в часах)</w:t>
            </w:r>
          </w:p>
        </w:tc>
      </w:tr>
      <w:tr w:rsidR="00E47F4D" w:rsidRPr="001B7190" w14:paraId="1D90E331" w14:textId="77777777" w:rsidTr="003509B0">
        <w:trPr>
          <w:cantSplit/>
          <w:trHeight w:val="768"/>
        </w:trPr>
        <w:tc>
          <w:tcPr>
            <w:tcW w:w="0" w:type="auto"/>
            <w:shd w:val="clear" w:color="auto" w:fill="auto"/>
          </w:tcPr>
          <w:p w14:paraId="55765F1C" w14:textId="77777777" w:rsidR="00E47F4D" w:rsidRPr="001B7190" w:rsidRDefault="00E47F4D" w:rsidP="00206E7B">
            <w:pPr>
              <w:pStyle w:val="a4"/>
              <w:keepNext/>
              <w:ind w:left="0"/>
              <w:rPr>
                <w:b/>
                <w:szCs w:val="28"/>
              </w:rPr>
            </w:pPr>
            <w:r w:rsidRPr="001B7190">
              <w:rPr>
                <w:b/>
                <w:szCs w:val="28"/>
              </w:rPr>
              <w:t xml:space="preserve">Общая трудоемкость дисциплины </w:t>
            </w:r>
          </w:p>
        </w:tc>
        <w:tc>
          <w:tcPr>
            <w:tcW w:w="0" w:type="auto"/>
            <w:shd w:val="clear" w:color="auto" w:fill="auto"/>
          </w:tcPr>
          <w:p w14:paraId="392B86B2" w14:textId="6D6FC2B7" w:rsidR="00E47F4D" w:rsidRPr="001B7190" w:rsidRDefault="00451B55" w:rsidP="00206E7B">
            <w:pPr>
              <w:pStyle w:val="a4"/>
              <w:keepNext/>
              <w:ind w:left="0"/>
              <w:jc w:val="center"/>
              <w:rPr>
                <w:szCs w:val="28"/>
              </w:rPr>
            </w:pPr>
            <w:r w:rsidRPr="001B7190">
              <w:rPr>
                <w:szCs w:val="28"/>
              </w:rPr>
              <w:t xml:space="preserve">8 </w:t>
            </w:r>
            <w:r w:rsidR="00E47F4D" w:rsidRPr="001B7190">
              <w:rPr>
                <w:szCs w:val="28"/>
              </w:rPr>
              <w:t xml:space="preserve">з.е\. </w:t>
            </w:r>
          </w:p>
          <w:p w14:paraId="55DB261E" w14:textId="7FA6239B" w:rsidR="00E47F4D" w:rsidRPr="001B7190" w:rsidRDefault="00451B55" w:rsidP="00206E7B">
            <w:pPr>
              <w:pStyle w:val="a4"/>
              <w:keepNext/>
              <w:ind w:left="0"/>
              <w:jc w:val="center"/>
              <w:rPr>
                <w:szCs w:val="28"/>
              </w:rPr>
            </w:pPr>
            <w:r w:rsidRPr="001B7190">
              <w:rPr>
                <w:szCs w:val="28"/>
              </w:rPr>
              <w:t>2</w:t>
            </w:r>
            <w:r w:rsidR="00E47F4D" w:rsidRPr="001B7190">
              <w:rPr>
                <w:szCs w:val="28"/>
              </w:rPr>
              <w:t>8</w:t>
            </w:r>
            <w:r w:rsidRPr="001B7190">
              <w:rPr>
                <w:szCs w:val="28"/>
              </w:rPr>
              <w:t>8</w:t>
            </w:r>
          </w:p>
        </w:tc>
        <w:tc>
          <w:tcPr>
            <w:tcW w:w="0" w:type="auto"/>
            <w:shd w:val="clear" w:color="auto" w:fill="auto"/>
          </w:tcPr>
          <w:p w14:paraId="5352235D" w14:textId="5294EF45" w:rsidR="00E47F4D" w:rsidRPr="000869A1" w:rsidRDefault="001B7190" w:rsidP="00206E7B">
            <w:pPr>
              <w:pStyle w:val="a4"/>
              <w:keepNext/>
              <w:ind w:left="0"/>
              <w:jc w:val="center"/>
              <w:rPr>
                <w:szCs w:val="28"/>
              </w:rPr>
            </w:pPr>
            <w:r w:rsidRPr="000869A1">
              <w:rPr>
                <w:szCs w:val="28"/>
              </w:rPr>
              <w:t>144</w:t>
            </w:r>
          </w:p>
        </w:tc>
        <w:tc>
          <w:tcPr>
            <w:tcW w:w="0" w:type="auto"/>
            <w:shd w:val="clear" w:color="auto" w:fill="auto"/>
          </w:tcPr>
          <w:p w14:paraId="11239828" w14:textId="05515EFF" w:rsidR="00E47F4D" w:rsidRPr="000869A1" w:rsidRDefault="001B7190" w:rsidP="00206E7B">
            <w:pPr>
              <w:pStyle w:val="a4"/>
              <w:keepNext/>
              <w:ind w:left="0"/>
              <w:jc w:val="center"/>
              <w:rPr>
                <w:szCs w:val="28"/>
              </w:rPr>
            </w:pPr>
            <w:r w:rsidRPr="000869A1">
              <w:rPr>
                <w:szCs w:val="28"/>
              </w:rPr>
              <w:t>144</w:t>
            </w:r>
          </w:p>
        </w:tc>
      </w:tr>
      <w:tr w:rsidR="00451B55" w:rsidRPr="001B7190" w14:paraId="7B632850" w14:textId="77777777" w:rsidTr="003509B0">
        <w:trPr>
          <w:cantSplit/>
          <w:trHeight w:val="850"/>
        </w:trPr>
        <w:tc>
          <w:tcPr>
            <w:tcW w:w="0" w:type="auto"/>
            <w:shd w:val="clear" w:color="auto" w:fill="auto"/>
          </w:tcPr>
          <w:p w14:paraId="5A688C2A" w14:textId="77777777" w:rsidR="00451B55" w:rsidRPr="001B7190" w:rsidRDefault="00451B55" w:rsidP="00451B55">
            <w:pPr>
              <w:pStyle w:val="a4"/>
              <w:keepNext/>
              <w:ind w:left="0"/>
              <w:rPr>
                <w:b/>
                <w:i/>
                <w:szCs w:val="28"/>
              </w:rPr>
            </w:pPr>
            <w:r w:rsidRPr="001B7190">
              <w:rPr>
                <w:b/>
                <w:i/>
                <w:szCs w:val="28"/>
              </w:rPr>
              <w:t xml:space="preserve">Контактная работа - Аудиторные занятия </w:t>
            </w:r>
          </w:p>
        </w:tc>
        <w:tc>
          <w:tcPr>
            <w:tcW w:w="0" w:type="auto"/>
            <w:shd w:val="clear" w:color="auto" w:fill="auto"/>
          </w:tcPr>
          <w:p w14:paraId="77D61E64" w14:textId="44061F3D" w:rsidR="00451B55" w:rsidRPr="001B7190" w:rsidRDefault="00451B55" w:rsidP="00451B55">
            <w:pPr>
              <w:pStyle w:val="a4"/>
              <w:keepNext/>
              <w:ind w:left="0"/>
              <w:jc w:val="center"/>
              <w:rPr>
                <w:szCs w:val="28"/>
              </w:rPr>
            </w:pPr>
            <w:r w:rsidRPr="001B7190">
              <w:rPr>
                <w:szCs w:val="28"/>
              </w:rPr>
              <w:t>136</w:t>
            </w:r>
          </w:p>
        </w:tc>
        <w:tc>
          <w:tcPr>
            <w:tcW w:w="0" w:type="auto"/>
            <w:shd w:val="clear" w:color="auto" w:fill="auto"/>
          </w:tcPr>
          <w:p w14:paraId="6C58DB2F" w14:textId="01E78C05" w:rsidR="00451B55" w:rsidRPr="001B7190" w:rsidRDefault="00451B55" w:rsidP="00451B55">
            <w:pPr>
              <w:pStyle w:val="a4"/>
              <w:keepNext/>
              <w:ind w:left="0"/>
              <w:jc w:val="center"/>
              <w:rPr>
                <w:szCs w:val="28"/>
              </w:rPr>
            </w:pPr>
            <w:r w:rsidRPr="001B7190">
              <w:rPr>
                <w:szCs w:val="28"/>
              </w:rPr>
              <w:t>68</w:t>
            </w:r>
          </w:p>
        </w:tc>
        <w:tc>
          <w:tcPr>
            <w:tcW w:w="0" w:type="auto"/>
            <w:shd w:val="clear" w:color="auto" w:fill="auto"/>
          </w:tcPr>
          <w:p w14:paraId="27DD99D4" w14:textId="0CA7360F" w:rsidR="00451B55" w:rsidRPr="001B7190" w:rsidRDefault="001B7190" w:rsidP="00451B55">
            <w:pPr>
              <w:pStyle w:val="a4"/>
              <w:keepNext/>
              <w:ind w:left="0"/>
              <w:jc w:val="center"/>
              <w:rPr>
                <w:szCs w:val="28"/>
              </w:rPr>
            </w:pPr>
            <w:r>
              <w:rPr>
                <w:szCs w:val="28"/>
              </w:rPr>
              <w:t>68</w:t>
            </w:r>
          </w:p>
        </w:tc>
      </w:tr>
      <w:tr w:rsidR="00451B55" w:rsidRPr="001B7190" w14:paraId="3E9D8B29" w14:textId="77777777" w:rsidTr="003509B0">
        <w:trPr>
          <w:cantSplit/>
          <w:trHeight w:val="376"/>
        </w:trPr>
        <w:tc>
          <w:tcPr>
            <w:tcW w:w="0" w:type="auto"/>
            <w:shd w:val="clear" w:color="auto" w:fill="auto"/>
          </w:tcPr>
          <w:p w14:paraId="260E7E26" w14:textId="77777777" w:rsidR="00451B55" w:rsidRPr="001B7190" w:rsidRDefault="00451B55" w:rsidP="00451B55">
            <w:pPr>
              <w:pStyle w:val="a4"/>
              <w:keepNext/>
              <w:ind w:left="0"/>
              <w:rPr>
                <w:i/>
                <w:szCs w:val="28"/>
              </w:rPr>
            </w:pPr>
            <w:r w:rsidRPr="001B7190">
              <w:rPr>
                <w:i/>
                <w:szCs w:val="28"/>
              </w:rPr>
              <w:t xml:space="preserve">Лекции </w:t>
            </w:r>
          </w:p>
        </w:tc>
        <w:tc>
          <w:tcPr>
            <w:tcW w:w="0" w:type="auto"/>
            <w:shd w:val="clear" w:color="auto" w:fill="auto"/>
          </w:tcPr>
          <w:p w14:paraId="150A3FAA" w14:textId="0CC37F8B" w:rsidR="00451B55" w:rsidRPr="001B7190" w:rsidRDefault="00451B55"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453917A7" w14:textId="77777777" w:rsidR="00451B55" w:rsidRPr="001B7190" w:rsidRDefault="00451B55"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3A4D32AB" w14:textId="77777777" w:rsidR="00451B55" w:rsidRPr="001B7190" w:rsidRDefault="00451B55" w:rsidP="002B5AC6">
            <w:pPr>
              <w:pStyle w:val="a4"/>
              <w:keepNext/>
              <w:widowControl w:val="0"/>
              <w:numPr>
                <w:ilvl w:val="0"/>
                <w:numId w:val="2"/>
              </w:numPr>
              <w:autoSpaceDE w:val="0"/>
              <w:autoSpaceDN w:val="0"/>
              <w:jc w:val="center"/>
              <w:rPr>
                <w:b/>
                <w:szCs w:val="28"/>
                <w:lang w:val="en-US"/>
              </w:rPr>
            </w:pPr>
          </w:p>
        </w:tc>
      </w:tr>
      <w:tr w:rsidR="00451B55" w:rsidRPr="001B7190" w14:paraId="64B3C595" w14:textId="77777777" w:rsidTr="003509B0">
        <w:trPr>
          <w:cantSplit/>
          <w:trHeight w:val="861"/>
        </w:trPr>
        <w:tc>
          <w:tcPr>
            <w:tcW w:w="0" w:type="auto"/>
            <w:shd w:val="clear" w:color="auto" w:fill="auto"/>
          </w:tcPr>
          <w:p w14:paraId="3CF070D9" w14:textId="77777777" w:rsidR="00451B55" w:rsidRPr="001B7190" w:rsidRDefault="00451B55" w:rsidP="00451B55">
            <w:pPr>
              <w:pStyle w:val="a4"/>
              <w:keepNext/>
              <w:ind w:left="0"/>
              <w:rPr>
                <w:i/>
                <w:szCs w:val="28"/>
              </w:rPr>
            </w:pPr>
            <w:r w:rsidRPr="001B7190">
              <w:rPr>
                <w:i/>
                <w:szCs w:val="28"/>
              </w:rPr>
              <w:t xml:space="preserve">Семинары, практические занятия  </w:t>
            </w:r>
          </w:p>
        </w:tc>
        <w:tc>
          <w:tcPr>
            <w:tcW w:w="0" w:type="auto"/>
            <w:shd w:val="clear" w:color="auto" w:fill="auto"/>
          </w:tcPr>
          <w:p w14:paraId="6F25FD36" w14:textId="1DA941E1" w:rsidR="00451B55" w:rsidRPr="001B7190" w:rsidRDefault="00451B55" w:rsidP="00451B55">
            <w:pPr>
              <w:pStyle w:val="a4"/>
              <w:keepNext/>
              <w:ind w:left="0"/>
              <w:jc w:val="center"/>
              <w:rPr>
                <w:szCs w:val="28"/>
                <w:lang w:val="en-US"/>
              </w:rPr>
            </w:pPr>
            <w:r w:rsidRPr="001B7190">
              <w:rPr>
                <w:szCs w:val="28"/>
              </w:rPr>
              <w:t>136</w:t>
            </w:r>
          </w:p>
        </w:tc>
        <w:tc>
          <w:tcPr>
            <w:tcW w:w="0" w:type="auto"/>
            <w:shd w:val="clear" w:color="auto" w:fill="auto"/>
          </w:tcPr>
          <w:p w14:paraId="1F6FEC4B" w14:textId="26822471" w:rsidR="00451B55" w:rsidRPr="001B7190" w:rsidRDefault="001B7190" w:rsidP="00451B55">
            <w:pPr>
              <w:pStyle w:val="a4"/>
              <w:keepNext/>
              <w:ind w:left="0"/>
              <w:jc w:val="center"/>
              <w:rPr>
                <w:szCs w:val="28"/>
              </w:rPr>
            </w:pPr>
            <w:r>
              <w:rPr>
                <w:szCs w:val="28"/>
              </w:rPr>
              <w:t>68</w:t>
            </w:r>
          </w:p>
        </w:tc>
        <w:tc>
          <w:tcPr>
            <w:tcW w:w="0" w:type="auto"/>
            <w:shd w:val="clear" w:color="auto" w:fill="auto"/>
          </w:tcPr>
          <w:p w14:paraId="23C8AD79" w14:textId="46A79ACE" w:rsidR="00451B55" w:rsidRPr="001B7190" w:rsidRDefault="001B7190" w:rsidP="00451B55">
            <w:pPr>
              <w:pStyle w:val="a4"/>
              <w:keepNext/>
              <w:ind w:left="0"/>
              <w:jc w:val="center"/>
              <w:rPr>
                <w:szCs w:val="28"/>
              </w:rPr>
            </w:pPr>
            <w:r>
              <w:rPr>
                <w:szCs w:val="28"/>
              </w:rPr>
              <w:t>68</w:t>
            </w:r>
          </w:p>
        </w:tc>
      </w:tr>
      <w:tr w:rsidR="00451B55" w:rsidRPr="001B7190" w14:paraId="2DB197BB" w14:textId="77777777" w:rsidTr="003509B0">
        <w:trPr>
          <w:cantSplit/>
          <w:trHeight w:val="703"/>
        </w:trPr>
        <w:tc>
          <w:tcPr>
            <w:tcW w:w="0" w:type="auto"/>
            <w:shd w:val="clear" w:color="auto" w:fill="auto"/>
          </w:tcPr>
          <w:p w14:paraId="5FAFE208" w14:textId="77777777" w:rsidR="00451B55" w:rsidRPr="001B7190" w:rsidRDefault="00451B55" w:rsidP="00451B55">
            <w:pPr>
              <w:pStyle w:val="a4"/>
              <w:keepNext/>
              <w:ind w:left="0"/>
              <w:rPr>
                <w:b/>
                <w:i/>
                <w:szCs w:val="28"/>
              </w:rPr>
            </w:pPr>
            <w:r w:rsidRPr="001B7190">
              <w:rPr>
                <w:b/>
                <w:i/>
                <w:szCs w:val="28"/>
              </w:rPr>
              <w:t>Самостоятельная работа</w:t>
            </w:r>
          </w:p>
        </w:tc>
        <w:tc>
          <w:tcPr>
            <w:tcW w:w="0" w:type="auto"/>
            <w:shd w:val="clear" w:color="auto" w:fill="auto"/>
          </w:tcPr>
          <w:p w14:paraId="797F453D" w14:textId="366AF37A" w:rsidR="00451B55" w:rsidRPr="001B7190" w:rsidRDefault="001B7190" w:rsidP="00451B55">
            <w:pPr>
              <w:pStyle w:val="a4"/>
              <w:keepNext/>
              <w:ind w:left="0"/>
              <w:jc w:val="center"/>
              <w:rPr>
                <w:szCs w:val="28"/>
                <w:lang w:val="en-US"/>
              </w:rPr>
            </w:pPr>
            <w:r>
              <w:rPr>
                <w:szCs w:val="28"/>
              </w:rPr>
              <w:t>152</w:t>
            </w:r>
          </w:p>
        </w:tc>
        <w:tc>
          <w:tcPr>
            <w:tcW w:w="0" w:type="auto"/>
            <w:shd w:val="clear" w:color="auto" w:fill="auto"/>
          </w:tcPr>
          <w:p w14:paraId="22902A6D" w14:textId="1E59D2A5" w:rsidR="00451B55" w:rsidRPr="001B7190" w:rsidRDefault="001B7190" w:rsidP="00451B55">
            <w:pPr>
              <w:pStyle w:val="a4"/>
              <w:keepNext/>
              <w:ind w:left="0"/>
              <w:jc w:val="center"/>
              <w:rPr>
                <w:szCs w:val="28"/>
              </w:rPr>
            </w:pPr>
            <w:r>
              <w:rPr>
                <w:szCs w:val="28"/>
              </w:rPr>
              <w:t>76</w:t>
            </w:r>
          </w:p>
        </w:tc>
        <w:tc>
          <w:tcPr>
            <w:tcW w:w="0" w:type="auto"/>
            <w:shd w:val="clear" w:color="auto" w:fill="auto"/>
          </w:tcPr>
          <w:p w14:paraId="0FB8556B" w14:textId="7F46CF18" w:rsidR="00451B55" w:rsidRPr="001B7190" w:rsidRDefault="001B7190" w:rsidP="00451B55">
            <w:pPr>
              <w:pStyle w:val="a4"/>
              <w:keepNext/>
              <w:ind w:left="0"/>
              <w:jc w:val="center"/>
              <w:rPr>
                <w:szCs w:val="28"/>
              </w:rPr>
            </w:pPr>
            <w:r>
              <w:rPr>
                <w:szCs w:val="28"/>
              </w:rPr>
              <w:t>76</w:t>
            </w:r>
          </w:p>
        </w:tc>
      </w:tr>
      <w:tr w:rsidR="00451B55" w:rsidRPr="001B7190" w14:paraId="6FE0626A" w14:textId="77777777" w:rsidTr="003509B0">
        <w:trPr>
          <w:cantSplit/>
          <w:trHeight w:val="827"/>
        </w:trPr>
        <w:tc>
          <w:tcPr>
            <w:tcW w:w="0" w:type="auto"/>
            <w:shd w:val="clear" w:color="auto" w:fill="auto"/>
          </w:tcPr>
          <w:p w14:paraId="11169AB5" w14:textId="77777777" w:rsidR="00451B55" w:rsidRPr="001B7190" w:rsidRDefault="00451B55" w:rsidP="00451B55">
            <w:pPr>
              <w:pStyle w:val="a4"/>
              <w:keepNext/>
              <w:ind w:left="0"/>
              <w:rPr>
                <w:szCs w:val="28"/>
              </w:rPr>
            </w:pPr>
            <w:r w:rsidRPr="001B7190">
              <w:rPr>
                <w:szCs w:val="28"/>
              </w:rPr>
              <w:t xml:space="preserve">Вид текущего контроля </w:t>
            </w:r>
          </w:p>
        </w:tc>
        <w:tc>
          <w:tcPr>
            <w:tcW w:w="0" w:type="auto"/>
            <w:shd w:val="clear" w:color="auto" w:fill="auto"/>
          </w:tcPr>
          <w:p w14:paraId="2B39C6F4" w14:textId="77777777" w:rsidR="00451B55" w:rsidRPr="001B7190" w:rsidRDefault="00451B55" w:rsidP="00451B55">
            <w:pPr>
              <w:pStyle w:val="a4"/>
              <w:keepNext/>
              <w:ind w:left="0"/>
              <w:jc w:val="center"/>
              <w:rPr>
                <w:sz w:val="22"/>
                <w:szCs w:val="28"/>
              </w:rPr>
            </w:pPr>
            <w:r w:rsidRPr="001B7190">
              <w:rPr>
                <w:sz w:val="22"/>
                <w:szCs w:val="28"/>
              </w:rPr>
              <w:t>Контрольная работа</w:t>
            </w:r>
          </w:p>
        </w:tc>
        <w:tc>
          <w:tcPr>
            <w:tcW w:w="0" w:type="auto"/>
            <w:shd w:val="clear" w:color="auto" w:fill="auto"/>
          </w:tcPr>
          <w:p w14:paraId="62925721" w14:textId="77777777" w:rsidR="00451B55" w:rsidRPr="001B7190" w:rsidRDefault="00451B55" w:rsidP="00451B55">
            <w:pPr>
              <w:keepNext/>
              <w:widowControl w:val="0"/>
              <w:autoSpaceDE w:val="0"/>
              <w:autoSpaceDN w:val="0"/>
              <w:jc w:val="center"/>
              <w:rPr>
                <w:sz w:val="22"/>
                <w:szCs w:val="28"/>
                <w:lang w:val="en-US"/>
              </w:rPr>
            </w:pPr>
            <w:r w:rsidRPr="001B7190">
              <w:rPr>
                <w:sz w:val="22"/>
                <w:szCs w:val="28"/>
              </w:rPr>
              <w:t>Контрольная работа</w:t>
            </w:r>
          </w:p>
        </w:tc>
        <w:tc>
          <w:tcPr>
            <w:tcW w:w="0" w:type="auto"/>
            <w:shd w:val="clear" w:color="auto" w:fill="auto"/>
          </w:tcPr>
          <w:p w14:paraId="23257AAF" w14:textId="77777777" w:rsidR="00451B55" w:rsidRPr="001B7190" w:rsidRDefault="00451B55" w:rsidP="00451B55">
            <w:pPr>
              <w:pStyle w:val="a4"/>
              <w:keepNext/>
              <w:ind w:left="0"/>
              <w:jc w:val="center"/>
              <w:rPr>
                <w:sz w:val="22"/>
                <w:szCs w:val="28"/>
              </w:rPr>
            </w:pPr>
            <w:r w:rsidRPr="001B7190">
              <w:rPr>
                <w:sz w:val="22"/>
                <w:szCs w:val="28"/>
              </w:rPr>
              <w:t>Контрольная работа</w:t>
            </w:r>
          </w:p>
        </w:tc>
      </w:tr>
      <w:tr w:rsidR="00451B55" w14:paraId="493DDC49" w14:textId="77777777" w:rsidTr="003509B0">
        <w:trPr>
          <w:cantSplit/>
          <w:trHeight w:val="499"/>
        </w:trPr>
        <w:tc>
          <w:tcPr>
            <w:tcW w:w="0" w:type="auto"/>
            <w:shd w:val="clear" w:color="auto" w:fill="auto"/>
          </w:tcPr>
          <w:p w14:paraId="0E2C6A5B" w14:textId="77777777" w:rsidR="00451B55" w:rsidRPr="001B7190" w:rsidRDefault="00451B55" w:rsidP="00451B55">
            <w:pPr>
              <w:pStyle w:val="a4"/>
              <w:keepNext/>
              <w:ind w:left="0"/>
              <w:rPr>
                <w:szCs w:val="28"/>
              </w:rPr>
            </w:pPr>
            <w:r w:rsidRPr="001B7190">
              <w:rPr>
                <w:szCs w:val="28"/>
              </w:rPr>
              <w:t>Вид промежуточной аттестации</w:t>
            </w:r>
          </w:p>
        </w:tc>
        <w:tc>
          <w:tcPr>
            <w:tcW w:w="0" w:type="auto"/>
            <w:shd w:val="clear" w:color="auto" w:fill="auto"/>
          </w:tcPr>
          <w:p w14:paraId="58F8E39F" w14:textId="77777777" w:rsidR="00451B55" w:rsidRPr="001B7190" w:rsidRDefault="00451B55" w:rsidP="00451B55">
            <w:pPr>
              <w:jc w:val="center"/>
              <w:rPr>
                <w:szCs w:val="28"/>
              </w:rPr>
            </w:pPr>
            <w:r w:rsidRPr="001B7190">
              <w:rPr>
                <w:szCs w:val="28"/>
              </w:rPr>
              <w:t>Зачет, экзамен</w:t>
            </w:r>
          </w:p>
        </w:tc>
        <w:tc>
          <w:tcPr>
            <w:tcW w:w="0" w:type="auto"/>
            <w:shd w:val="clear" w:color="auto" w:fill="auto"/>
          </w:tcPr>
          <w:p w14:paraId="5F413E4D" w14:textId="55143A09" w:rsidR="00451B55" w:rsidRPr="001B7190" w:rsidRDefault="00DF723D" w:rsidP="00451B55">
            <w:pPr>
              <w:pStyle w:val="a4"/>
              <w:keepNext/>
              <w:ind w:left="0"/>
              <w:jc w:val="center"/>
              <w:rPr>
                <w:szCs w:val="28"/>
              </w:rPr>
            </w:pPr>
            <w:r w:rsidRPr="001B7190">
              <w:rPr>
                <w:szCs w:val="28"/>
              </w:rPr>
              <w:t>экзамен</w:t>
            </w:r>
          </w:p>
        </w:tc>
        <w:tc>
          <w:tcPr>
            <w:tcW w:w="0" w:type="auto"/>
            <w:shd w:val="clear" w:color="auto" w:fill="auto"/>
          </w:tcPr>
          <w:p w14:paraId="64FFED42" w14:textId="77777777" w:rsidR="00451B55" w:rsidRDefault="00451B55" w:rsidP="00451B55">
            <w:pPr>
              <w:jc w:val="center"/>
              <w:rPr>
                <w:szCs w:val="28"/>
              </w:rPr>
            </w:pPr>
            <w:r w:rsidRPr="001B7190">
              <w:rPr>
                <w:szCs w:val="28"/>
              </w:rPr>
              <w:t>экзамен</w:t>
            </w:r>
          </w:p>
        </w:tc>
      </w:tr>
    </w:tbl>
    <w:p w14:paraId="2E095713" w14:textId="77777777" w:rsidR="003509B0" w:rsidRDefault="003509B0" w:rsidP="0036632B">
      <w:pPr>
        <w:spacing w:after="160" w:line="259" w:lineRule="auto"/>
        <w:rPr>
          <w:i/>
          <w:iCs/>
          <w:sz w:val="28"/>
          <w:szCs w:val="28"/>
        </w:rPr>
      </w:pPr>
    </w:p>
    <w:p w14:paraId="332A99A0" w14:textId="77777777" w:rsidR="003509B0" w:rsidRDefault="003509B0">
      <w:pPr>
        <w:spacing w:after="160" w:line="259" w:lineRule="auto"/>
        <w:rPr>
          <w:i/>
          <w:iCs/>
          <w:sz w:val="28"/>
          <w:szCs w:val="28"/>
        </w:rPr>
      </w:pPr>
      <w:r>
        <w:rPr>
          <w:i/>
          <w:iCs/>
          <w:sz w:val="28"/>
          <w:szCs w:val="28"/>
        </w:rPr>
        <w:br w:type="page"/>
      </w:r>
    </w:p>
    <w:p w14:paraId="4BFDB5FD" w14:textId="2FD6A0A5" w:rsidR="00E47F4D" w:rsidRPr="00D814E3" w:rsidRDefault="00D814E3" w:rsidP="0036632B">
      <w:pPr>
        <w:spacing w:after="160" w:line="259" w:lineRule="auto"/>
        <w:rPr>
          <w:i/>
          <w:iCs/>
          <w:sz w:val="28"/>
          <w:szCs w:val="28"/>
        </w:rPr>
      </w:pPr>
      <w:r w:rsidRPr="00D814E3">
        <w:rPr>
          <w:i/>
          <w:iCs/>
          <w:sz w:val="28"/>
          <w:szCs w:val="28"/>
        </w:rPr>
        <w:lastRenderedPageBreak/>
        <w:t xml:space="preserve">47.03.01 - Философия </w:t>
      </w:r>
      <w:r w:rsidR="003D0AEF">
        <w:rPr>
          <w:i/>
          <w:iCs/>
          <w:sz w:val="28"/>
          <w:szCs w:val="28"/>
        </w:rPr>
        <w:br/>
      </w:r>
      <w:r w:rsidR="003D0AEF">
        <w:rPr>
          <w:sz w:val="28"/>
          <w:szCs w:val="28"/>
          <w:lang w:eastAsia="en-US"/>
        </w:rPr>
        <w:t xml:space="preserve">                                                                                                                Таблица 1.7</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D814E3" w14:paraId="71A39734" w14:textId="77777777" w:rsidTr="003509B0">
        <w:trPr>
          <w:cantSplit/>
          <w:trHeight w:val="1288"/>
        </w:trPr>
        <w:tc>
          <w:tcPr>
            <w:tcW w:w="0" w:type="auto"/>
            <w:shd w:val="clear" w:color="auto" w:fill="auto"/>
          </w:tcPr>
          <w:p w14:paraId="7563A7AD" w14:textId="77777777" w:rsidR="00D814E3" w:rsidRDefault="00D814E3" w:rsidP="00206E7B">
            <w:pPr>
              <w:pStyle w:val="a4"/>
              <w:keepNext/>
              <w:ind w:left="0"/>
              <w:rPr>
                <w:b/>
                <w:szCs w:val="28"/>
              </w:rPr>
            </w:pPr>
            <w:r>
              <w:rPr>
                <w:b/>
                <w:szCs w:val="28"/>
              </w:rPr>
              <w:t>Вид учебной работы   по дисциплине</w:t>
            </w:r>
          </w:p>
        </w:tc>
        <w:tc>
          <w:tcPr>
            <w:tcW w:w="0" w:type="auto"/>
            <w:shd w:val="clear" w:color="auto" w:fill="auto"/>
          </w:tcPr>
          <w:p w14:paraId="0B24949B" w14:textId="77777777" w:rsidR="00D814E3" w:rsidRDefault="00D814E3" w:rsidP="00206E7B">
            <w:pPr>
              <w:pStyle w:val="a4"/>
              <w:keepNext/>
              <w:ind w:left="0"/>
              <w:jc w:val="center"/>
              <w:rPr>
                <w:b/>
                <w:szCs w:val="28"/>
              </w:rPr>
            </w:pPr>
            <w:r>
              <w:rPr>
                <w:b/>
                <w:szCs w:val="28"/>
              </w:rPr>
              <w:t xml:space="preserve">Всего </w:t>
            </w:r>
          </w:p>
          <w:p w14:paraId="1565C26C" w14:textId="77777777" w:rsidR="00D814E3" w:rsidRDefault="00D814E3" w:rsidP="00206E7B">
            <w:pPr>
              <w:pStyle w:val="a4"/>
              <w:keepNext/>
              <w:ind w:left="0"/>
              <w:jc w:val="center"/>
              <w:rPr>
                <w:b/>
                <w:szCs w:val="28"/>
              </w:rPr>
            </w:pPr>
            <w:r>
              <w:rPr>
                <w:b/>
                <w:szCs w:val="28"/>
              </w:rPr>
              <w:t>(в з/е и часах)</w:t>
            </w:r>
          </w:p>
        </w:tc>
        <w:tc>
          <w:tcPr>
            <w:tcW w:w="0" w:type="auto"/>
            <w:shd w:val="clear" w:color="auto" w:fill="auto"/>
          </w:tcPr>
          <w:p w14:paraId="7BE060FA" w14:textId="02018D44" w:rsidR="00D814E3" w:rsidRDefault="00D814E3" w:rsidP="00206E7B">
            <w:pPr>
              <w:pStyle w:val="a4"/>
              <w:keepNext/>
              <w:ind w:left="0"/>
              <w:jc w:val="center"/>
              <w:rPr>
                <w:b/>
                <w:szCs w:val="28"/>
              </w:rPr>
            </w:pPr>
            <w:r>
              <w:rPr>
                <w:b/>
                <w:szCs w:val="28"/>
              </w:rPr>
              <w:t>Семестр 5</w:t>
            </w:r>
          </w:p>
          <w:p w14:paraId="69F55C6A" w14:textId="77777777" w:rsidR="00D814E3" w:rsidRDefault="00D814E3" w:rsidP="00206E7B">
            <w:pPr>
              <w:pStyle w:val="a4"/>
              <w:keepNext/>
              <w:ind w:left="0"/>
              <w:jc w:val="center"/>
              <w:rPr>
                <w:b/>
                <w:szCs w:val="28"/>
              </w:rPr>
            </w:pPr>
            <w:r>
              <w:rPr>
                <w:b/>
                <w:szCs w:val="28"/>
              </w:rPr>
              <w:t>(в часах)</w:t>
            </w:r>
          </w:p>
        </w:tc>
        <w:tc>
          <w:tcPr>
            <w:tcW w:w="0" w:type="auto"/>
            <w:shd w:val="clear" w:color="auto" w:fill="auto"/>
          </w:tcPr>
          <w:p w14:paraId="04E7499E" w14:textId="420930D8" w:rsidR="00D814E3" w:rsidRDefault="00D814E3" w:rsidP="00206E7B">
            <w:pPr>
              <w:pStyle w:val="a4"/>
              <w:keepNext/>
              <w:ind w:left="0"/>
              <w:jc w:val="center"/>
              <w:rPr>
                <w:b/>
                <w:szCs w:val="28"/>
              </w:rPr>
            </w:pPr>
            <w:r>
              <w:rPr>
                <w:b/>
                <w:szCs w:val="28"/>
              </w:rPr>
              <w:t>Семестр 6</w:t>
            </w:r>
          </w:p>
          <w:p w14:paraId="37FFF696" w14:textId="77777777" w:rsidR="00D814E3" w:rsidRDefault="00D814E3" w:rsidP="00206E7B">
            <w:pPr>
              <w:pStyle w:val="a4"/>
              <w:keepNext/>
              <w:ind w:left="0"/>
              <w:jc w:val="center"/>
              <w:rPr>
                <w:b/>
                <w:szCs w:val="28"/>
              </w:rPr>
            </w:pPr>
            <w:r>
              <w:rPr>
                <w:b/>
                <w:szCs w:val="28"/>
              </w:rPr>
              <w:t>(в часах)</w:t>
            </w:r>
          </w:p>
        </w:tc>
      </w:tr>
      <w:tr w:rsidR="00D814E3" w:rsidRPr="00E45710" w14:paraId="1C85CAA3" w14:textId="77777777" w:rsidTr="003509B0">
        <w:trPr>
          <w:cantSplit/>
          <w:trHeight w:val="768"/>
        </w:trPr>
        <w:tc>
          <w:tcPr>
            <w:tcW w:w="0" w:type="auto"/>
            <w:shd w:val="clear" w:color="auto" w:fill="auto"/>
          </w:tcPr>
          <w:p w14:paraId="2BECA75E" w14:textId="77777777" w:rsidR="00D814E3" w:rsidRDefault="00D814E3" w:rsidP="00206E7B">
            <w:pPr>
              <w:pStyle w:val="a4"/>
              <w:keepNext/>
              <w:ind w:left="0"/>
              <w:rPr>
                <w:b/>
                <w:szCs w:val="28"/>
              </w:rPr>
            </w:pPr>
            <w:r>
              <w:rPr>
                <w:b/>
                <w:szCs w:val="28"/>
              </w:rPr>
              <w:t xml:space="preserve">Общая трудоемкость дисциплины </w:t>
            </w:r>
          </w:p>
        </w:tc>
        <w:tc>
          <w:tcPr>
            <w:tcW w:w="0" w:type="auto"/>
            <w:shd w:val="clear" w:color="auto" w:fill="auto"/>
          </w:tcPr>
          <w:p w14:paraId="30DD9631" w14:textId="44758008" w:rsidR="00D814E3" w:rsidRDefault="00D814E3" w:rsidP="00206E7B">
            <w:pPr>
              <w:pStyle w:val="a4"/>
              <w:keepNext/>
              <w:ind w:left="0"/>
              <w:jc w:val="center"/>
              <w:rPr>
                <w:szCs w:val="28"/>
              </w:rPr>
            </w:pPr>
            <w:r>
              <w:rPr>
                <w:szCs w:val="28"/>
              </w:rPr>
              <w:t xml:space="preserve">4 з.е\. </w:t>
            </w:r>
          </w:p>
          <w:p w14:paraId="3FD7B5DC" w14:textId="6C908F94" w:rsidR="00D814E3" w:rsidRPr="00210A54" w:rsidRDefault="00D814E3" w:rsidP="00206E7B">
            <w:pPr>
              <w:pStyle w:val="a4"/>
              <w:keepNext/>
              <w:ind w:left="0"/>
              <w:jc w:val="center"/>
              <w:rPr>
                <w:szCs w:val="28"/>
              </w:rPr>
            </w:pPr>
            <w:r>
              <w:rPr>
                <w:szCs w:val="28"/>
              </w:rPr>
              <w:t>144</w:t>
            </w:r>
          </w:p>
        </w:tc>
        <w:tc>
          <w:tcPr>
            <w:tcW w:w="0" w:type="auto"/>
            <w:shd w:val="clear" w:color="auto" w:fill="auto"/>
          </w:tcPr>
          <w:p w14:paraId="51688D84" w14:textId="46EAF691" w:rsidR="00D814E3" w:rsidRPr="000869A1" w:rsidRDefault="000A42EA" w:rsidP="00206E7B">
            <w:pPr>
              <w:pStyle w:val="a4"/>
              <w:keepNext/>
              <w:ind w:left="0"/>
              <w:jc w:val="center"/>
              <w:rPr>
                <w:szCs w:val="28"/>
              </w:rPr>
            </w:pPr>
            <w:r w:rsidRPr="000869A1">
              <w:rPr>
                <w:szCs w:val="28"/>
              </w:rPr>
              <w:t>72</w:t>
            </w:r>
          </w:p>
        </w:tc>
        <w:tc>
          <w:tcPr>
            <w:tcW w:w="0" w:type="auto"/>
            <w:shd w:val="clear" w:color="auto" w:fill="auto"/>
          </w:tcPr>
          <w:p w14:paraId="3309DD91" w14:textId="35242ED9" w:rsidR="00D814E3" w:rsidRPr="000869A1" w:rsidRDefault="000A42EA" w:rsidP="00206E7B">
            <w:pPr>
              <w:pStyle w:val="a4"/>
              <w:keepNext/>
              <w:ind w:left="0"/>
              <w:jc w:val="center"/>
              <w:rPr>
                <w:szCs w:val="28"/>
              </w:rPr>
            </w:pPr>
            <w:r w:rsidRPr="000869A1">
              <w:rPr>
                <w:szCs w:val="28"/>
              </w:rPr>
              <w:t>72</w:t>
            </w:r>
          </w:p>
        </w:tc>
      </w:tr>
      <w:tr w:rsidR="00D814E3" w:rsidRPr="00231E4B" w14:paraId="63051BDC" w14:textId="77777777" w:rsidTr="003509B0">
        <w:trPr>
          <w:cantSplit/>
          <w:trHeight w:val="850"/>
        </w:trPr>
        <w:tc>
          <w:tcPr>
            <w:tcW w:w="0" w:type="auto"/>
            <w:shd w:val="clear" w:color="auto" w:fill="auto"/>
          </w:tcPr>
          <w:p w14:paraId="53BB8337" w14:textId="77777777" w:rsidR="00D814E3" w:rsidRDefault="00D814E3" w:rsidP="00206E7B">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5BA5B111" w14:textId="0D0165EE" w:rsidR="00D814E3" w:rsidRPr="00EA2718" w:rsidRDefault="000A42EA" w:rsidP="00206E7B">
            <w:pPr>
              <w:pStyle w:val="a4"/>
              <w:keepNext/>
              <w:ind w:left="0"/>
              <w:jc w:val="center"/>
              <w:rPr>
                <w:szCs w:val="28"/>
              </w:rPr>
            </w:pPr>
            <w:r>
              <w:rPr>
                <w:szCs w:val="28"/>
              </w:rPr>
              <w:t>66</w:t>
            </w:r>
          </w:p>
        </w:tc>
        <w:tc>
          <w:tcPr>
            <w:tcW w:w="0" w:type="auto"/>
            <w:shd w:val="clear" w:color="auto" w:fill="auto"/>
          </w:tcPr>
          <w:p w14:paraId="7E86BC14" w14:textId="6C3DBDB0" w:rsidR="00D814E3" w:rsidRPr="00231E4B" w:rsidRDefault="000A42EA" w:rsidP="00206E7B">
            <w:pPr>
              <w:pStyle w:val="a4"/>
              <w:keepNext/>
              <w:ind w:left="0"/>
              <w:jc w:val="center"/>
              <w:rPr>
                <w:szCs w:val="28"/>
              </w:rPr>
            </w:pPr>
            <w:r>
              <w:rPr>
                <w:szCs w:val="28"/>
              </w:rPr>
              <w:t>34</w:t>
            </w:r>
          </w:p>
        </w:tc>
        <w:tc>
          <w:tcPr>
            <w:tcW w:w="0" w:type="auto"/>
            <w:shd w:val="clear" w:color="auto" w:fill="auto"/>
          </w:tcPr>
          <w:p w14:paraId="11EA427B" w14:textId="0F7845A8" w:rsidR="00D814E3" w:rsidRPr="00231E4B" w:rsidRDefault="000A42EA" w:rsidP="00206E7B">
            <w:pPr>
              <w:pStyle w:val="a4"/>
              <w:keepNext/>
              <w:ind w:left="0"/>
              <w:jc w:val="center"/>
              <w:rPr>
                <w:szCs w:val="28"/>
              </w:rPr>
            </w:pPr>
            <w:r>
              <w:rPr>
                <w:szCs w:val="28"/>
              </w:rPr>
              <w:t>32</w:t>
            </w:r>
          </w:p>
        </w:tc>
      </w:tr>
      <w:tr w:rsidR="00D814E3" w14:paraId="350A1756" w14:textId="77777777" w:rsidTr="003509B0">
        <w:trPr>
          <w:cantSplit/>
          <w:trHeight w:val="376"/>
        </w:trPr>
        <w:tc>
          <w:tcPr>
            <w:tcW w:w="0" w:type="auto"/>
            <w:shd w:val="clear" w:color="auto" w:fill="auto"/>
          </w:tcPr>
          <w:p w14:paraId="560AA315" w14:textId="77777777" w:rsidR="00D814E3" w:rsidRDefault="00D814E3" w:rsidP="00206E7B">
            <w:pPr>
              <w:pStyle w:val="a4"/>
              <w:keepNext/>
              <w:ind w:left="0"/>
              <w:rPr>
                <w:i/>
                <w:szCs w:val="28"/>
              </w:rPr>
            </w:pPr>
            <w:r>
              <w:rPr>
                <w:i/>
                <w:szCs w:val="28"/>
              </w:rPr>
              <w:t xml:space="preserve">Лекции </w:t>
            </w:r>
          </w:p>
        </w:tc>
        <w:tc>
          <w:tcPr>
            <w:tcW w:w="0" w:type="auto"/>
            <w:shd w:val="clear" w:color="auto" w:fill="auto"/>
          </w:tcPr>
          <w:p w14:paraId="711F4680" w14:textId="77777777" w:rsidR="00D814E3" w:rsidRDefault="00D814E3"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57E08F97" w14:textId="77777777" w:rsidR="00D814E3" w:rsidRDefault="00D814E3"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5CF16DB1" w14:textId="77777777" w:rsidR="00D814E3" w:rsidRDefault="00D814E3" w:rsidP="002B5AC6">
            <w:pPr>
              <w:pStyle w:val="a4"/>
              <w:keepNext/>
              <w:widowControl w:val="0"/>
              <w:numPr>
                <w:ilvl w:val="0"/>
                <w:numId w:val="2"/>
              </w:numPr>
              <w:autoSpaceDE w:val="0"/>
              <w:autoSpaceDN w:val="0"/>
              <w:jc w:val="center"/>
              <w:rPr>
                <w:b/>
                <w:szCs w:val="28"/>
                <w:lang w:val="en-US"/>
              </w:rPr>
            </w:pPr>
          </w:p>
        </w:tc>
      </w:tr>
      <w:tr w:rsidR="00D814E3" w:rsidRPr="00231E4B" w14:paraId="3E015EA1" w14:textId="77777777" w:rsidTr="003509B0">
        <w:trPr>
          <w:cantSplit/>
          <w:trHeight w:val="861"/>
        </w:trPr>
        <w:tc>
          <w:tcPr>
            <w:tcW w:w="0" w:type="auto"/>
            <w:shd w:val="clear" w:color="auto" w:fill="auto"/>
          </w:tcPr>
          <w:p w14:paraId="5F2E17A1" w14:textId="77777777" w:rsidR="00D814E3" w:rsidRDefault="00D814E3" w:rsidP="00206E7B">
            <w:pPr>
              <w:pStyle w:val="a4"/>
              <w:keepNext/>
              <w:ind w:left="0"/>
              <w:rPr>
                <w:i/>
                <w:szCs w:val="28"/>
              </w:rPr>
            </w:pPr>
            <w:r>
              <w:rPr>
                <w:i/>
                <w:szCs w:val="28"/>
              </w:rPr>
              <w:t xml:space="preserve">Семинары, практические занятия  </w:t>
            </w:r>
          </w:p>
        </w:tc>
        <w:tc>
          <w:tcPr>
            <w:tcW w:w="0" w:type="auto"/>
            <w:shd w:val="clear" w:color="auto" w:fill="auto"/>
          </w:tcPr>
          <w:p w14:paraId="064D7015" w14:textId="00552D5A" w:rsidR="00D814E3" w:rsidRDefault="000A42EA" w:rsidP="00206E7B">
            <w:pPr>
              <w:pStyle w:val="a4"/>
              <w:keepNext/>
              <w:ind w:left="0"/>
              <w:jc w:val="center"/>
              <w:rPr>
                <w:szCs w:val="28"/>
                <w:lang w:val="en-US"/>
              </w:rPr>
            </w:pPr>
            <w:r>
              <w:rPr>
                <w:szCs w:val="28"/>
              </w:rPr>
              <w:t>66</w:t>
            </w:r>
          </w:p>
        </w:tc>
        <w:tc>
          <w:tcPr>
            <w:tcW w:w="0" w:type="auto"/>
            <w:shd w:val="clear" w:color="auto" w:fill="auto"/>
          </w:tcPr>
          <w:p w14:paraId="63D17B04" w14:textId="1841E2CB" w:rsidR="00D814E3" w:rsidRPr="00231E4B" w:rsidRDefault="000A42EA" w:rsidP="00206E7B">
            <w:pPr>
              <w:pStyle w:val="a4"/>
              <w:keepNext/>
              <w:ind w:left="0"/>
              <w:jc w:val="center"/>
              <w:rPr>
                <w:szCs w:val="28"/>
              </w:rPr>
            </w:pPr>
            <w:r>
              <w:rPr>
                <w:szCs w:val="28"/>
              </w:rPr>
              <w:t>34</w:t>
            </w:r>
          </w:p>
        </w:tc>
        <w:tc>
          <w:tcPr>
            <w:tcW w:w="0" w:type="auto"/>
            <w:shd w:val="clear" w:color="auto" w:fill="auto"/>
          </w:tcPr>
          <w:p w14:paraId="76693ACA" w14:textId="6AFBEC3C" w:rsidR="00D814E3" w:rsidRPr="00231E4B" w:rsidRDefault="000A42EA" w:rsidP="00206E7B">
            <w:pPr>
              <w:pStyle w:val="a4"/>
              <w:keepNext/>
              <w:ind w:left="0"/>
              <w:jc w:val="center"/>
              <w:rPr>
                <w:szCs w:val="28"/>
              </w:rPr>
            </w:pPr>
            <w:r>
              <w:rPr>
                <w:szCs w:val="28"/>
              </w:rPr>
              <w:t>32</w:t>
            </w:r>
          </w:p>
        </w:tc>
      </w:tr>
      <w:tr w:rsidR="00D814E3" w:rsidRPr="00231E4B" w14:paraId="7B0D9B98" w14:textId="77777777" w:rsidTr="003509B0">
        <w:trPr>
          <w:cantSplit/>
          <w:trHeight w:val="703"/>
        </w:trPr>
        <w:tc>
          <w:tcPr>
            <w:tcW w:w="0" w:type="auto"/>
            <w:shd w:val="clear" w:color="auto" w:fill="auto"/>
          </w:tcPr>
          <w:p w14:paraId="55981B15" w14:textId="77777777" w:rsidR="00D814E3" w:rsidRDefault="00D814E3" w:rsidP="00206E7B">
            <w:pPr>
              <w:pStyle w:val="a4"/>
              <w:keepNext/>
              <w:ind w:left="0"/>
              <w:rPr>
                <w:b/>
                <w:i/>
                <w:szCs w:val="28"/>
              </w:rPr>
            </w:pPr>
            <w:r>
              <w:rPr>
                <w:b/>
                <w:i/>
                <w:szCs w:val="28"/>
              </w:rPr>
              <w:t>Самостоятельная работа</w:t>
            </w:r>
          </w:p>
        </w:tc>
        <w:tc>
          <w:tcPr>
            <w:tcW w:w="0" w:type="auto"/>
            <w:shd w:val="clear" w:color="auto" w:fill="auto"/>
          </w:tcPr>
          <w:p w14:paraId="4753D13D" w14:textId="1A1F7A2D" w:rsidR="00D814E3" w:rsidRDefault="000A42EA" w:rsidP="00206E7B">
            <w:pPr>
              <w:pStyle w:val="a4"/>
              <w:keepNext/>
              <w:ind w:left="0"/>
              <w:jc w:val="center"/>
              <w:rPr>
                <w:szCs w:val="28"/>
                <w:lang w:val="en-US"/>
              </w:rPr>
            </w:pPr>
            <w:r>
              <w:rPr>
                <w:szCs w:val="28"/>
              </w:rPr>
              <w:t>78</w:t>
            </w:r>
          </w:p>
        </w:tc>
        <w:tc>
          <w:tcPr>
            <w:tcW w:w="0" w:type="auto"/>
            <w:shd w:val="clear" w:color="auto" w:fill="auto"/>
          </w:tcPr>
          <w:p w14:paraId="758EFE7A" w14:textId="0CC3E889" w:rsidR="00D814E3" w:rsidRPr="00231E4B" w:rsidRDefault="000A42EA" w:rsidP="00206E7B">
            <w:pPr>
              <w:pStyle w:val="a4"/>
              <w:keepNext/>
              <w:ind w:left="0"/>
              <w:jc w:val="center"/>
              <w:rPr>
                <w:szCs w:val="28"/>
              </w:rPr>
            </w:pPr>
            <w:r>
              <w:rPr>
                <w:szCs w:val="28"/>
              </w:rPr>
              <w:t>38</w:t>
            </w:r>
          </w:p>
        </w:tc>
        <w:tc>
          <w:tcPr>
            <w:tcW w:w="0" w:type="auto"/>
            <w:shd w:val="clear" w:color="auto" w:fill="auto"/>
          </w:tcPr>
          <w:p w14:paraId="09C58F0D" w14:textId="22C1B389" w:rsidR="00D814E3" w:rsidRPr="00231E4B" w:rsidRDefault="000A42EA" w:rsidP="00206E7B">
            <w:pPr>
              <w:pStyle w:val="a4"/>
              <w:keepNext/>
              <w:ind w:left="0"/>
              <w:jc w:val="center"/>
              <w:rPr>
                <w:szCs w:val="28"/>
              </w:rPr>
            </w:pPr>
            <w:r>
              <w:rPr>
                <w:szCs w:val="28"/>
              </w:rPr>
              <w:t>40</w:t>
            </w:r>
          </w:p>
        </w:tc>
      </w:tr>
      <w:tr w:rsidR="00D814E3" w:rsidRPr="00EA2718" w14:paraId="6C7F3AB4" w14:textId="77777777" w:rsidTr="003509B0">
        <w:trPr>
          <w:cantSplit/>
          <w:trHeight w:val="827"/>
        </w:trPr>
        <w:tc>
          <w:tcPr>
            <w:tcW w:w="0" w:type="auto"/>
            <w:shd w:val="clear" w:color="auto" w:fill="auto"/>
          </w:tcPr>
          <w:p w14:paraId="5417070F" w14:textId="77777777" w:rsidR="00D814E3" w:rsidRDefault="00D814E3" w:rsidP="00206E7B">
            <w:pPr>
              <w:pStyle w:val="a4"/>
              <w:keepNext/>
              <w:ind w:left="0"/>
              <w:rPr>
                <w:szCs w:val="28"/>
              </w:rPr>
            </w:pPr>
            <w:r>
              <w:rPr>
                <w:szCs w:val="28"/>
              </w:rPr>
              <w:t xml:space="preserve">Вид текущего контроля </w:t>
            </w:r>
          </w:p>
        </w:tc>
        <w:tc>
          <w:tcPr>
            <w:tcW w:w="0" w:type="auto"/>
            <w:shd w:val="clear" w:color="auto" w:fill="auto"/>
          </w:tcPr>
          <w:p w14:paraId="1276B992" w14:textId="77777777" w:rsidR="00D814E3" w:rsidRPr="00EA2718" w:rsidRDefault="00D814E3" w:rsidP="00206E7B">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6FB9D7D3" w14:textId="77777777" w:rsidR="00D814E3" w:rsidRPr="00474D0C" w:rsidRDefault="00D814E3" w:rsidP="00206E7B">
            <w:pPr>
              <w:keepNext/>
              <w:widowControl w:val="0"/>
              <w:autoSpaceDE w:val="0"/>
              <w:autoSpaceDN w:val="0"/>
              <w:jc w:val="center"/>
              <w:rPr>
                <w:sz w:val="22"/>
                <w:szCs w:val="28"/>
                <w:lang w:val="en-US"/>
              </w:rPr>
            </w:pPr>
            <w:r w:rsidRPr="00EA2718">
              <w:rPr>
                <w:sz w:val="22"/>
                <w:szCs w:val="28"/>
              </w:rPr>
              <w:t>Контрольная работа</w:t>
            </w:r>
          </w:p>
        </w:tc>
        <w:tc>
          <w:tcPr>
            <w:tcW w:w="0" w:type="auto"/>
            <w:shd w:val="clear" w:color="auto" w:fill="auto"/>
          </w:tcPr>
          <w:p w14:paraId="4799A5EC" w14:textId="77777777" w:rsidR="00D814E3" w:rsidRPr="00EA2718" w:rsidRDefault="00D814E3" w:rsidP="00206E7B">
            <w:pPr>
              <w:pStyle w:val="a4"/>
              <w:keepNext/>
              <w:ind w:left="0"/>
              <w:jc w:val="center"/>
              <w:rPr>
                <w:sz w:val="22"/>
                <w:szCs w:val="28"/>
              </w:rPr>
            </w:pPr>
            <w:r w:rsidRPr="00EA2718">
              <w:rPr>
                <w:sz w:val="22"/>
                <w:szCs w:val="28"/>
              </w:rPr>
              <w:t>Контрольная работа</w:t>
            </w:r>
          </w:p>
        </w:tc>
      </w:tr>
      <w:tr w:rsidR="00D814E3" w14:paraId="0875B875" w14:textId="77777777" w:rsidTr="003509B0">
        <w:trPr>
          <w:cantSplit/>
          <w:trHeight w:val="499"/>
        </w:trPr>
        <w:tc>
          <w:tcPr>
            <w:tcW w:w="0" w:type="auto"/>
            <w:shd w:val="clear" w:color="auto" w:fill="auto"/>
          </w:tcPr>
          <w:p w14:paraId="67FC01C6" w14:textId="77777777" w:rsidR="00D814E3" w:rsidRDefault="00D814E3" w:rsidP="00206E7B">
            <w:pPr>
              <w:pStyle w:val="a4"/>
              <w:keepNext/>
              <w:ind w:left="0"/>
              <w:rPr>
                <w:szCs w:val="28"/>
              </w:rPr>
            </w:pPr>
            <w:r>
              <w:rPr>
                <w:szCs w:val="28"/>
              </w:rPr>
              <w:t>Вид промежуточной аттестации</w:t>
            </w:r>
          </w:p>
        </w:tc>
        <w:tc>
          <w:tcPr>
            <w:tcW w:w="0" w:type="auto"/>
            <w:shd w:val="clear" w:color="auto" w:fill="auto"/>
          </w:tcPr>
          <w:p w14:paraId="49DD08D5" w14:textId="77777777" w:rsidR="00D814E3" w:rsidRDefault="00D814E3" w:rsidP="00206E7B">
            <w:pPr>
              <w:jc w:val="center"/>
              <w:rPr>
                <w:szCs w:val="28"/>
              </w:rPr>
            </w:pPr>
            <w:r>
              <w:rPr>
                <w:szCs w:val="28"/>
              </w:rPr>
              <w:t>Зачет, экзамен</w:t>
            </w:r>
          </w:p>
        </w:tc>
        <w:tc>
          <w:tcPr>
            <w:tcW w:w="0" w:type="auto"/>
            <w:shd w:val="clear" w:color="auto" w:fill="auto"/>
          </w:tcPr>
          <w:p w14:paraId="3FA8AF8B" w14:textId="77777777" w:rsidR="00D814E3" w:rsidRDefault="00D814E3" w:rsidP="00206E7B">
            <w:pPr>
              <w:pStyle w:val="a4"/>
              <w:keepNext/>
              <w:ind w:left="0"/>
              <w:jc w:val="center"/>
              <w:rPr>
                <w:szCs w:val="28"/>
              </w:rPr>
            </w:pPr>
            <w:r>
              <w:rPr>
                <w:szCs w:val="28"/>
              </w:rPr>
              <w:t>Зачет</w:t>
            </w:r>
          </w:p>
        </w:tc>
        <w:tc>
          <w:tcPr>
            <w:tcW w:w="0" w:type="auto"/>
            <w:shd w:val="clear" w:color="auto" w:fill="auto"/>
          </w:tcPr>
          <w:p w14:paraId="45632B02" w14:textId="77777777" w:rsidR="00D814E3" w:rsidRDefault="00D814E3" w:rsidP="00206E7B">
            <w:pPr>
              <w:jc w:val="center"/>
              <w:rPr>
                <w:szCs w:val="28"/>
              </w:rPr>
            </w:pPr>
            <w:r>
              <w:rPr>
                <w:szCs w:val="28"/>
              </w:rPr>
              <w:t>экзамен</w:t>
            </w:r>
          </w:p>
        </w:tc>
      </w:tr>
    </w:tbl>
    <w:p w14:paraId="5B4200F3" w14:textId="03449DA3" w:rsidR="005C12EC" w:rsidRDefault="005C12EC" w:rsidP="0036632B">
      <w:pPr>
        <w:spacing w:after="160" w:line="259" w:lineRule="auto"/>
        <w:rPr>
          <w:i/>
          <w:iCs/>
          <w:sz w:val="28"/>
          <w:szCs w:val="28"/>
        </w:rPr>
      </w:pPr>
      <w:r w:rsidRPr="005C12EC">
        <w:rPr>
          <w:i/>
          <w:iCs/>
          <w:sz w:val="28"/>
          <w:szCs w:val="28"/>
        </w:rPr>
        <w:t xml:space="preserve">38.03.03 Управление персоналом </w:t>
      </w:r>
      <w:r w:rsidR="003D0AEF">
        <w:rPr>
          <w:i/>
          <w:iCs/>
          <w:sz w:val="28"/>
          <w:szCs w:val="28"/>
        </w:rPr>
        <w:br/>
      </w:r>
      <w:r w:rsidR="003D0AEF">
        <w:rPr>
          <w:sz w:val="28"/>
          <w:szCs w:val="28"/>
          <w:lang w:eastAsia="en-US"/>
        </w:rPr>
        <w:t xml:space="preserve">                                                                                                                Таблица 1.8</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7"/>
        <w:gridCol w:w="2112"/>
        <w:gridCol w:w="2112"/>
      </w:tblGrid>
      <w:tr w:rsidR="005C12EC" w14:paraId="340DA802" w14:textId="77777777" w:rsidTr="003509B0">
        <w:trPr>
          <w:cantSplit/>
          <w:trHeight w:val="658"/>
        </w:trPr>
        <w:tc>
          <w:tcPr>
            <w:tcW w:w="0" w:type="auto"/>
            <w:shd w:val="clear" w:color="auto" w:fill="auto"/>
          </w:tcPr>
          <w:p w14:paraId="72B32626" w14:textId="77777777" w:rsidR="005C12EC" w:rsidRDefault="005C12EC" w:rsidP="00206E7B">
            <w:pPr>
              <w:pStyle w:val="a4"/>
              <w:keepNext/>
              <w:ind w:left="0"/>
              <w:rPr>
                <w:b/>
                <w:szCs w:val="28"/>
              </w:rPr>
            </w:pPr>
            <w:r>
              <w:rPr>
                <w:b/>
                <w:szCs w:val="28"/>
              </w:rPr>
              <w:t>Вид учебной работы   по дисциплине</w:t>
            </w:r>
          </w:p>
        </w:tc>
        <w:tc>
          <w:tcPr>
            <w:tcW w:w="0" w:type="auto"/>
            <w:shd w:val="clear" w:color="auto" w:fill="auto"/>
          </w:tcPr>
          <w:p w14:paraId="5DCB6448" w14:textId="77777777" w:rsidR="005C12EC" w:rsidRDefault="005C12EC" w:rsidP="00206E7B">
            <w:pPr>
              <w:pStyle w:val="a4"/>
              <w:keepNext/>
              <w:ind w:left="0"/>
              <w:jc w:val="center"/>
              <w:rPr>
                <w:b/>
                <w:szCs w:val="28"/>
              </w:rPr>
            </w:pPr>
            <w:r>
              <w:rPr>
                <w:b/>
                <w:szCs w:val="28"/>
              </w:rPr>
              <w:t xml:space="preserve">Всего </w:t>
            </w:r>
          </w:p>
          <w:p w14:paraId="5ED30E53" w14:textId="77777777" w:rsidR="005C12EC" w:rsidRDefault="005C12EC" w:rsidP="00206E7B">
            <w:pPr>
              <w:pStyle w:val="a4"/>
              <w:keepNext/>
              <w:ind w:left="0"/>
              <w:jc w:val="center"/>
              <w:rPr>
                <w:b/>
                <w:szCs w:val="28"/>
              </w:rPr>
            </w:pPr>
            <w:r>
              <w:rPr>
                <w:b/>
                <w:szCs w:val="28"/>
              </w:rPr>
              <w:t>(в з/е и часах)</w:t>
            </w:r>
          </w:p>
        </w:tc>
        <w:tc>
          <w:tcPr>
            <w:tcW w:w="0" w:type="auto"/>
            <w:shd w:val="clear" w:color="auto" w:fill="auto"/>
          </w:tcPr>
          <w:p w14:paraId="61D95CC5" w14:textId="5A61AADC" w:rsidR="005C12EC" w:rsidRDefault="005C12EC" w:rsidP="00206E7B">
            <w:pPr>
              <w:pStyle w:val="a4"/>
              <w:keepNext/>
              <w:ind w:left="0"/>
              <w:jc w:val="center"/>
              <w:rPr>
                <w:b/>
                <w:szCs w:val="28"/>
              </w:rPr>
            </w:pPr>
            <w:r>
              <w:rPr>
                <w:b/>
                <w:szCs w:val="28"/>
              </w:rPr>
              <w:t xml:space="preserve">Семестр </w:t>
            </w:r>
            <w:r w:rsidR="008707B4">
              <w:rPr>
                <w:b/>
                <w:szCs w:val="28"/>
              </w:rPr>
              <w:t>7</w:t>
            </w:r>
          </w:p>
          <w:p w14:paraId="6AC8CA81" w14:textId="77777777" w:rsidR="005C12EC" w:rsidRDefault="005C12EC" w:rsidP="00206E7B">
            <w:pPr>
              <w:pStyle w:val="a4"/>
              <w:keepNext/>
              <w:ind w:left="0"/>
              <w:jc w:val="center"/>
              <w:rPr>
                <w:b/>
                <w:szCs w:val="28"/>
              </w:rPr>
            </w:pPr>
            <w:r>
              <w:rPr>
                <w:b/>
                <w:szCs w:val="28"/>
              </w:rPr>
              <w:t>(в часах)</w:t>
            </w:r>
          </w:p>
        </w:tc>
      </w:tr>
      <w:tr w:rsidR="005C12EC" w:rsidRPr="00E45710" w14:paraId="1404124A" w14:textId="77777777" w:rsidTr="003509B0">
        <w:trPr>
          <w:cantSplit/>
          <w:trHeight w:val="768"/>
        </w:trPr>
        <w:tc>
          <w:tcPr>
            <w:tcW w:w="0" w:type="auto"/>
            <w:shd w:val="clear" w:color="auto" w:fill="auto"/>
          </w:tcPr>
          <w:p w14:paraId="0AF312FF" w14:textId="77777777" w:rsidR="005C12EC" w:rsidRDefault="005C12EC" w:rsidP="00206E7B">
            <w:pPr>
              <w:pStyle w:val="a4"/>
              <w:keepNext/>
              <w:ind w:left="0"/>
              <w:rPr>
                <w:b/>
                <w:szCs w:val="28"/>
              </w:rPr>
            </w:pPr>
            <w:r>
              <w:rPr>
                <w:b/>
                <w:szCs w:val="28"/>
              </w:rPr>
              <w:t xml:space="preserve">Общая трудоемкость дисциплины </w:t>
            </w:r>
          </w:p>
        </w:tc>
        <w:tc>
          <w:tcPr>
            <w:tcW w:w="0" w:type="auto"/>
            <w:shd w:val="clear" w:color="auto" w:fill="auto"/>
          </w:tcPr>
          <w:p w14:paraId="2A2C71F1" w14:textId="77777777" w:rsidR="005C12EC" w:rsidRDefault="005C12EC" w:rsidP="00206E7B">
            <w:pPr>
              <w:pStyle w:val="a4"/>
              <w:keepNext/>
              <w:ind w:left="0"/>
              <w:jc w:val="center"/>
              <w:rPr>
                <w:szCs w:val="28"/>
              </w:rPr>
            </w:pPr>
            <w:r>
              <w:rPr>
                <w:szCs w:val="28"/>
              </w:rPr>
              <w:t xml:space="preserve">3 з.е\. </w:t>
            </w:r>
          </w:p>
          <w:p w14:paraId="061BF1F6" w14:textId="77777777" w:rsidR="005C12EC" w:rsidRPr="00210A54" w:rsidRDefault="005C12EC" w:rsidP="00206E7B">
            <w:pPr>
              <w:pStyle w:val="a4"/>
              <w:keepNext/>
              <w:ind w:left="0"/>
              <w:jc w:val="center"/>
              <w:rPr>
                <w:szCs w:val="28"/>
              </w:rPr>
            </w:pPr>
            <w:r>
              <w:rPr>
                <w:szCs w:val="28"/>
              </w:rPr>
              <w:t>108</w:t>
            </w:r>
          </w:p>
        </w:tc>
        <w:tc>
          <w:tcPr>
            <w:tcW w:w="0" w:type="auto"/>
            <w:shd w:val="clear" w:color="auto" w:fill="auto"/>
          </w:tcPr>
          <w:p w14:paraId="791E21D0" w14:textId="1F36DC6B" w:rsidR="005C12EC" w:rsidRPr="000869A1" w:rsidRDefault="002A4671" w:rsidP="00206E7B">
            <w:pPr>
              <w:pStyle w:val="a4"/>
              <w:keepNext/>
              <w:ind w:left="0"/>
              <w:jc w:val="center"/>
              <w:rPr>
                <w:strike/>
                <w:szCs w:val="28"/>
              </w:rPr>
            </w:pPr>
            <w:r w:rsidRPr="000869A1">
              <w:rPr>
                <w:szCs w:val="28"/>
              </w:rPr>
              <w:t>108</w:t>
            </w:r>
          </w:p>
        </w:tc>
      </w:tr>
      <w:tr w:rsidR="005C12EC" w:rsidRPr="00231E4B" w14:paraId="3D761FF6" w14:textId="77777777" w:rsidTr="003509B0">
        <w:trPr>
          <w:cantSplit/>
          <w:trHeight w:val="850"/>
        </w:trPr>
        <w:tc>
          <w:tcPr>
            <w:tcW w:w="0" w:type="auto"/>
            <w:shd w:val="clear" w:color="auto" w:fill="auto"/>
          </w:tcPr>
          <w:p w14:paraId="7B3E5FBF" w14:textId="77777777" w:rsidR="005C12EC" w:rsidRDefault="005C12EC" w:rsidP="00206E7B">
            <w:pPr>
              <w:pStyle w:val="a4"/>
              <w:keepNext/>
              <w:ind w:left="0"/>
              <w:rPr>
                <w:b/>
                <w:i/>
                <w:szCs w:val="28"/>
              </w:rPr>
            </w:pPr>
            <w:r>
              <w:rPr>
                <w:b/>
                <w:i/>
                <w:szCs w:val="28"/>
              </w:rPr>
              <w:t xml:space="preserve">Контактная работа - Аудиторные занятия </w:t>
            </w:r>
          </w:p>
        </w:tc>
        <w:tc>
          <w:tcPr>
            <w:tcW w:w="0" w:type="auto"/>
            <w:shd w:val="clear" w:color="auto" w:fill="auto"/>
          </w:tcPr>
          <w:p w14:paraId="22EC0B70" w14:textId="291D5D8D" w:rsidR="005C12EC" w:rsidRPr="00EA2718" w:rsidRDefault="008707B4" w:rsidP="00206E7B">
            <w:pPr>
              <w:pStyle w:val="a4"/>
              <w:keepNext/>
              <w:ind w:left="0"/>
              <w:jc w:val="center"/>
              <w:rPr>
                <w:szCs w:val="28"/>
              </w:rPr>
            </w:pPr>
            <w:r>
              <w:rPr>
                <w:szCs w:val="28"/>
              </w:rPr>
              <w:t>34</w:t>
            </w:r>
          </w:p>
        </w:tc>
        <w:tc>
          <w:tcPr>
            <w:tcW w:w="0" w:type="auto"/>
            <w:shd w:val="clear" w:color="auto" w:fill="auto"/>
          </w:tcPr>
          <w:p w14:paraId="547F94A3" w14:textId="54DE9319" w:rsidR="005C12EC" w:rsidRPr="000869A1" w:rsidRDefault="002A4671" w:rsidP="00206E7B">
            <w:pPr>
              <w:pStyle w:val="a4"/>
              <w:keepNext/>
              <w:ind w:left="0"/>
              <w:jc w:val="center"/>
              <w:rPr>
                <w:szCs w:val="28"/>
              </w:rPr>
            </w:pPr>
            <w:r w:rsidRPr="000869A1">
              <w:rPr>
                <w:szCs w:val="28"/>
              </w:rPr>
              <w:t>34</w:t>
            </w:r>
          </w:p>
        </w:tc>
      </w:tr>
      <w:tr w:rsidR="005C12EC" w14:paraId="3E30AF27" w14:textId="77777777" w:rsidTr="003509B0">
        <w:trPr>
          <w:cantSplit/>
          <w:trHeight w:val="376"/>
        </w:trPr>
        <w:tc>
          <w:tcPr>
            <w:tcW w:w="0" w:type="auto"/>
            <w:shd w:val="clear" w:color="auto" w:fill="auto"/>
          </w:tcPr>
          <w:p w14:paraId="77B4E5AC" w14:textId="77777777" w:rsidR="005C12EC" w:rsidRDefault="005C12EC" w:rsidP="00206E7B">
            <w:pPr>
              <w:pStyle w:val="a4"/>
              <w:keepNext/>
              <w:ind w:left="0"/>
              <w:rPr>
                <w:i/>
                <w:szCs w:val="28"/>
              </w:rPr>
            </w:pPr>
            <w:r>
              <w:rPr>
                <w:i/>
                <w:szCs w:val="28"/>
              </w:rPr>
              <w:t xml:space="preserve">Лекции </w:t>
            </w:r>
          </w:p>
        </w:tc>
        <w:tc>
          <w:tcPr>
            <w:tcW w:w="0" w:type="auto"/>
            <w:shd w:val="clear" w:color="auto" w:fill="auto"/>
          </w:tcPr>
          <w:p w14:paraId="71DBF85C" w14:textId="47805A83" w:rsidR="005C12EC" w:rsidRPr="008707B4" w:rsidRDefault="008707B4" w:rsidP="008707B4">
            <w:pPr>
              <w:keepNext/>
              <w:widowControl w:val="0"/>
              <w:autoSpaceDE w:val="0"/>
              <w:autoSpaceDN w:val="0"/>
              <w:jc w:val="center"/>
              <w:rPr>
                <w:b/>
                <w:szCs w:val="28"/>
              </w:rPr>
            </w:pPr>
            <w:r>
              <w:rPr>
                <w:b/>
                <w:szCs w:val="28"/>
              </w:rPr>
              <w:t>16</w:t>
            </w:r>
          </w:p>
        </w:tc>
        <w:tc>
          <w:tcPr>
            <w:tcW w:w="0" w:type="auto"/>
            <w:shd w:val="clear" w:color="auto" w:fill="auto"/>
          </w:tcPr>
          <w:p w14:paraId="1ED3CB73" w14:textId="6411B879" w:rsidR="005C12EC" w:rsidRPr="008707B4" w:rsidRDefault="008707B4" w:rsidP="008707B4">
            <w:pPr>
              <w:keepNext/>
              <w:widowControl w:val="0"/>
              <w:autoSpaceDE w:val="0"/>
              <w:autoSpaceDN w:val="0"/>
              <w:jc w:val="center"/>
              <w:rPr>
                <w:b/>
                <w:szCs w:val="28"/>
              </w:rPr>
            </w:pPr>
            <w:r>
              <w:rPr>
                <w:b/>
                <w:szCs w:val="28"/>
              </w:rPr>
              <w:t>16</w:t>
            </w:r>
          </w:p>
        </w:tc>
      </w:tr>
      <w:tr w:rsidR="005C12EC" w:rsidRPr="00231E4B" w14:paraId="4C5BB110" w14:textId="77777777" w:rsidTr="003509B0">
        <w:trPr>
          <w:cantSplit/>
          <w:trHeight w:val="861"/>
        </w:trPr>
        <w:tc>
          <w:tcPr>
            <w:tcW w:w="0" w:type="auto"/>
            <w:shd w:val="clear" w:color="auto" w:fill="auto"/>
          </w:tcPr>
          <w:p w14:paraId="6CBC43BB" w14:textId="77777777" w:rsidR="005C12EC" w:rsidRDefault="005C12EC" w:rsidP="00206E7B">
            <w:pPr>
              <w:pStyle w:val="a4"/>
              <w:keepNext/>
              <w:ind w:left="0"/>
              <w:rPr>
                <w:i/>
                <w:szCs w:val="28"/>
              </w:rPr>
            </w:pPr>
            <w:r>
              <w:rPr>
                <w:i/>
                <w:szCs w:val="28"/>
              </w:rPr>
              <w:t xml:space="preserve">Семинары, практические занятия  </w:t>
            </w:r>
          </w:p>
        </w:tc>
        <w:tc>
          <w:tcPr>
            <w:tcW w:w="0" w:type="auto"/>
            <w:shd w:val="clear" w:color="auto" w:fill="auto"/>
          </w:tcPr>
          <w:p w14:paraId="0D7F519A" w14:textId="7B5DC0D0" w:rsidR="005C12EC" w:rsidRDefault="008707B4" w:rsidP="00206E7B">
            <w:pPr>
              <w:pStyle w:val="a4"/>
              <w:keepNext/>
              <w:ind w:left="0"/>
              <w:jc w:val="center"/>
              <w:rPr>
                <w:szCs w:val="28"/>
                <w:lang w:val="en-US"/>
              </w:rPr>
            </w:pPr>
            <w:r>
              <w:rPr>
                <w:szCs w:val="28"/>
              </w:rPr>
              <w:t>18</w:t>
            </w:r>
          </w:p>
        </w:tc>
        <w:tc>
          <w:tcPr>
            <w:tcW w:w="0" w:type="auto"/>
            <w:shd w:val="clear" w:color="auto" w:fill="auto"/>
          </w:tcPr>
          <w:p w14:paraId="686A2D60" w14:textId="6C868388" w:rsidR="005C12EC" w:rsidRPr="00231E4B" w:rsidRDefault="008707B4" w:rsidP="00206E7B">
            <w:pPr>
              <w:pStyle w:val="a4"/>
              <w:keepNext/>
              <w:ind w:left="0"/>
              <w:jc w:val="center"/>
              <w:rPr>
                <w:szCs w:val="28"/>
              </w:rPr>
            </w:pPr>
            <w:r>
              <w:rPr>
                <w:szCs w:val="28"/>
              </w:rPr>
              <w:t>18</w:t>
            </w:r>
          </w:p>
        </w:tc>
      </w:tr>
      <w:tr w:rsidR="005C12EC" w:rsidRPr="00231E4B" w14:paraId="7E0EFB85" w14:textId="77777777" w:rsidTr="003509B0">
        <w:trPr>
          <w:cantSplit/>
          <w:trHeight w:val="703"/>
        </w:trPr>
        <w:tc>
          <w:tcPr>
            <w:tcW w:w="0" w:type="auto"/>
            <w:shd w:val="clear" w:color="auto" w:fill="auto"/>
          </w:tcPr>
          <w:p w14:paraId="74A48FF2" w14:textId="77777777" w:rsidR="005C12EC" w:rsidRDefault="005C12EC" w:rsidP="00206E7B">
            <w:pPr>
              <w:pStyle w:val="a4"/>
              <w:keepNext/>
              <w:ind w:left="0"/>
              <w:rPr>
                <w:b/>
                <w:i/>
                <w:szCs w:val="28"/>
              </w:rPr>
            </w:pPr>
            <w:r>
              <w:rPr>
                <w:b/>
                <w:i/>
                <w:szCs w:val="28"/>
              </w:rPr>
              <w:t>Самостоятельная работа</w:t>
            </w:r>
          </w:p>
        </w:tc>
        <w:tc>
          <w:tcPr>
            <w:tcW w:w="0" w:type="auto"/>
            <w:shd w:val="clear" w:color="auto" w:fill="auto"/>
          </w:tcPr>
          <w:p w14:paraId="68332EA6" w14:textId="77780CA1" w:rsidR="005C12EC" w:rsidRDefault="008707B4" w:rsidP="00206E7B">
            <w:pPr>
              <w:pStyle w:val="a4"/>
              <w:keepNext/>
              <w:ind w:left="0"/>
              <w:jc w:val="center"/>
              <w:rPr>
                <w:szCs w:val="28"/>
                <w:lang w:val="en-US"/>
              </w:rPr>
            </w:pPr>
            <w:r>
              <w:rPr>
                <w:szCs w:val="28"/>
              </w:rPr>
              <w:t>74</w:t>
            </w:r>
          </w:p>
        </w:tc>
        <w:tc>
          <w:tcPr>
            <w:tcW w:w="0" w:type="auto"/>
            <w:shd w:val="clear" w:color="auto" w:fill="auto"/>
          </w:tcPr>
          <w:p w14:paraId="0E917A56" w14:textId="7194A312" w:rsidR="005C12EC" w:rsidRPr="00231E4B" w:rsidRDefault="008707B4" w:rsidP="00206E7B">
            <w:pPr>
              <w:pStyle w:val="a4"/>
              <w:keepNext/>
              <w:ind w:left="0"/>
              <w:jc w:val="center"/>
              <w:rPr>
                <w:szCs w:val="28"/>
              </w:rPr>
            </w:pPr>
            <w:r>
              <w:rPr>
                <w:szCs w:val="28"/>
              </w:rPr>
              <w:t>74</w:t>
            </w:r>
          </w:p>
        </w:tc>
      </w:tr>
      <w:tr w:rsidR="005C12EC" w:rsidRPr="00474D0C" w14:paraId="2B1BE86D" w14:textId="77777777" w:rsidTr="003509B0">
        <w:trPr>
          <w:cantSplit/>
          <w:trHeight w:val="827"/>
        </w:trPr>
        <w:tc>
          <w:tcPr>
            <w:tcW w:w="0" w:type="auto"/>
            <w:shd w:val="clear" w:color="auto" w:fill="auto"/>
          </w:tcPr>
          <w:p w14:paraId="1FD42C0F" w14:textId="77777777" w:rsidR="005C12EC" w:rsidRDefault="005C12EC" w:rsidP="00206E7B">
            <w:pPr>
              <w:pStyle w:val="a4"/>
              <w:keepNext/>
              <w:ind w:left="0"/>
              <w:rPr>
                <w:szCs w:val="28"/>
              </w:rPr>
            </w:pPr>
            <w:r>
              <w:rPr>
                <w:szCs w:val="28"/>
              </w:rPr>
              <w:t xml:space="preserve">Вид текущего контроля </w:t>
            </w:r>
          </w:p>
        </w:tc>
        <w:tc>
          <w:tcPr>
            <w:tcW w:w="0" w:type="auto"/>
            <w:shd w:val="clear" w:color="auto" w:fill="auto"/>
          </w:tcPr>
          <w:p w14:paraId="29AAEFFA" w14:textId="77777777" w:rsidR="005C12EC" w:rsidRPr="00EA2718" w:rsidRDefault="005C12EC" w:rsidP="00206E7B">
            <w:pPr>
              <w:pStyle w:val="a4"/>
              <w:keepNext/>
              <w:ind w:left="0"/>
              <w:jc w:val="center"/>
              <w:rPr>
                <w:sz w:val="22"/>
                <w:szCs w:val="28"/>
              </w:rPr>
            </w:pPr>
            <w:r w:rsidRPr="00EA2718">
              <w:rPr>
                <w:sz w:val="22"/>
                <w:szCs w:val="28"/>
              </w:rPr>
              <w:t>Контрольная работа</w:t>
            </w:r>
          </w:p>
        </w:tc>
        <w:tc>
          <w:tcPr>
            <w:tcW w:w="0" w:type="auto"/>
            <w:shd w:val="clear" w:color="auto" w:fill="auto"/>
          </w:tcPr>
          <w:p w14:paraId="1DC509F6" w14:textId="77777777" w:rsidR="005C12EC" w:rsidRPr="00474D0C" w:rsidRDefault="005C12EC" w:rsidP="00206E7B">
            <w:pPr>
              <w:keepNext/>
              <w:widowControl w:val="0"/>
              <w:autoSpaceDE w:val="0"/>
              <w:autoSpaceDN w:val="0"/>
              <w:jc w:val="center"/>
              <w:rPr>
                <w:sz w:val="22"/>
                <w:szCs w:val="28"/>
                <w:lang w:val="en-US"/>
              </w:rPr>
            </w:pPr>
            <w:r w:rsidRPr="00EA2718">
              <w:rPr>
                <w:sz w:val="22"/>
                <w:szCs w:val="28"/>
              </w:rPr>
              <w:t>Контрольная работа</w:t>
            </w:r>
          </w:p>
        </w:tc>
      </w:tr>
      <w:tr w:rsidR="005C12EC" w14:paraId="57E86F8D" w14:textId="77777777" w:rsidTr="003509B0">
        <w:trPr>
          <w:cantSplit/>
          <w:trHeight w:val="499"/>
        </w:trPr>
        <w:tc>
          <w:tcPr>
            <w:tcW w:w="0" w:type="auto"/>
            <w:shd w:val="clear" w:color="auto" w:fill="auto"/>
          </w:tcPr>
          <w:p w14:paraId="68B07111" w14:textId="77777777" w:rsidR="005C12EC" w:rsidRDefault="005C12EC" w:rsidP="00206E7B">
            <w:pPr>
              <w:pStyle w:val="a4"/>
              <w:keepNext/>
              <w:ind w:left="0"/>
              <w:rPr>
                <w:szCs w:val="28"/>
              </w:rPr>
            </w:pPr>
            <w:r>
              <w:rPr>
                <w:szCs w:val="28"/>
              </w:rPr>
              <w:t>Вид промежуточной аттестации</w:t>
            </w:r>
          </w:p>
        </w:tc>
        <w:tc>
          <w:tcPr>
            <w:tcW w:w="0" w:type="auto"/>
            <w:shd w:val="clear" w:color="auto" w:fill="auto"/>
          </w:tcPr>
          <w:p w14:paraId="53EE805A" w14:textId="77777777" w:rsidR="005C12EC" w:rsidRDefault="005C12EC" w:rsidP="00206E7B">
            <w:pPr>
              <w:jc w:val="center"/>
              <w:rPr>
                <w:szCs w:val="28"/>
              </w:rPr>
            </w:pPr>
            <w:r>
              <w:rPr>
                <w:szCs w:val="28"/>
              </w:rPr>
              <w:t>Зачет, экзамен</w:t>
            </w:r>
          </w:p>
        </w:tc>
        <w:tc>
          <w:tcPr>
            <w:tcW w:w="0" w:type="auto"/>
            <w:shd w:val="clear" w:color="auto" w:fill="auto"/>
          </w:tcPr>
          <w:p w14:paraId="7FBEDB1A" w14:textId="77777777" w:rsidR="005C12EC" w:rsidRDefault="005C12EC" w:rsidP="00206E7B">
            <w:pPr>
              <w:pStyle w:val="a4"/>
              <w:keepNext/>
              <w:ind w:left="0"/>
              <w:jc w:val="center"/>
              <w:rPr>
                <w:szCs w:val="28"/>
              </w:rPr>
            </w:pPr>
            <w:r>
              <w:rPr>
                <w:szCs w:val="28"/>
              </w:rPr>
              <w:t>Зачет</w:t>
            </w:r>
          </w:p>
        </w:tc>
      </w:tr>
    </w:tbl>
    <w:p w14:paraId="1F39679D" w14:textId="6088F917" w:rsidR="004249B7" w:rsidRDefault="001B7190" w:rsidP="00AF4708">
      <w:pPr>
        <w:rPr>
          <w:b/>
          <w:bCs/>
          <w:sz w:val="28"/>
          <w:szCs w:val="28"/>
          <w:highlight w:val="green"/>
        </w:rPr>
      </w:pPr>
      <w:r>
        <w:rPr>
          <w:b/>
          <w:bCs/>
          <w:sz w:val="28"/>
          <w:szCs w:val="28"/>
          <w:highlight w:val="green"/>
        </w:rPr>
        <w:br/>
      </w:r>
    </w:p>
    <w:p w14:paraId="19F636BE" w14:textId="77777777" w:rsidR="004249B7" w:rsidRDefault="004249B7" w:rsidP="00AF4708">
      <w:pPr>
        <w:rPr>
          <w:b/>
          <w:bCs/>
          <w:sz w:val="28"/>
          <w:szCs w:val="28"/>
          <w:highlight w:val="green"/>
        </w:rPr>
      </w:pPr>
    </w:p>
    <w:p w14:paraId="08D3D647" w14:textId="77777777" w:rsidR="004249B7" w:rsidRDefault="004249B7" w:rsidP="00AF4708">
      <w:pPr>
        <w:rPr>
          <w:b/>
          <w:bCs/>
          <w:sz w:val="28"/>
          <w:szCs w:val="28"/>
          <w:highlight w:val="green"/>
        </w:rPr>
      </w:pPr>
    </w:p>
    <w:p w14:paraId="357B95EA" w14:textId="00881940" w:rsidR="00486C01" w:rsidRPr="000869A1" w:rsidRDefault="001B7190" w:rsidP="00AF4708">
      <w:pPr>
        <w:rPr>
          <w:i/>
          <w:iCs/>
          <w:sz w:val="28"/>
          <w:szCs w:val="28"/>
        </w:rPr>
      </w:pPr>
      <w:r w:rsidRPr="000869A1">
        <w:rPr>
          <w:b/>
          <w:bCs/>
          <w:sz w:val="28"/>
          <w:szCs w:val="28"/>
        </w:rPr>
        <w:t xml:space="preserve">Очно-заочная форма обучения </w:t>
      </w:r>
      <w:r w:rsidR="00D41DA6" w:rsidRPr="000869A1">
        <w:rPr>
          <w:i/>
          <w:iCs/>
          <w:sz w:val="28"/>
          <w:szCs w:val="28"/>
        </w:rPr>
        <w:t>3</w:t>
      </w:r>
      <w:r w:rsidR="00486C01" w:rsidRPr="000869A1">
        <w:rPr>
          <w:i/>
          <w:iCs/>
          <w:sz w:val="28"/>
          <w:szCs w:val="28"/>
        </w:rPr>
        <w:t xml:space="preserve">8.03.01 </w:t>
      </w:r>
      <w:r w:rsidR="00CA5D7D" w:rsidRPr="000869A1">
        <w:rPr>
          <w:i/>
          <w:iCs/>
          <w:sz w:val="28"/>
          <w:szCs w:val="28"/>
        </w:rPr>
        <w:t>–</w:t>
      </w:r>
      <w:r w:rsidR="00486C01" w:rsidRPr="000869A1">
        <w:rPr>
          <w:i/>
          <w:iCs/>
          <w:sz w:val="28"/>
          <w:szCs w:val="28"/>
        </w:rPr>
        <w:t xml:space="preserve"> Экономика</w:t>
      </w:r>
      <w:r w:rsidR="003D0AEF">
        <w:rPr>
          <w:i/>
          <w:iCs/>
          <w:sz w:val="28"/>
          <w:szCs w:val="28"/>
        </w:rPr>
        <w:br/>
      </w:r>
      <w:r w:rsidR="003D0AEF">
        <w:rPr>
          <w:sz w:val="28"/>
          <w:szCs w:val="28"/>
          <w:lang w:eastAsia="en-US"/>
        </w:rPr>
        <w:t xml:space="preserve">                                                                                                                Таблица 1.9</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3"/>
        <w:gridCol w:w="1962"/>
        <w:gridCol w:w="1962"/>
        <w:gridCol w:w="1264"/>
      </w:tblGrid>
      <w:tr w:rsidR="00486C01" w:rsidRPr="000869A1" w14:paraId="0937D988" w14:textId="77777777" w:rsidTr="003509B0">
        <w:trPr>
          <w:cantSplit/>
          <w:trHeight w:val="1288"/>
        </w:trPr>
        <w:tc>
          <w:tcPr>
            <w:tcW w:w="0" w:type="auto"/>
            <w:shd w:val="clear" w:color="auto" w:fill="auto"/>
          </w:tcPr>
          <w:p w14:paraId="00E08074" w14:textId="7C88F0EB" w:rsidR="00486C01" w:rsidRPr="001B7190" w:rsidRDefault="00CA5D7D" w:rsidP="00206E7B">
            <w:pPr>
              <w:pStyle w:val="a4"/>
              <w:keepNext/>
              <w:ind w:left="0"/>
              <w:rPr>
                <w:b/>
                <w:szCs w:val="28"/>
              </w:rPr>
            </w:pPr>
            <w:r>
              <w:rPr>
                <w:b/>
                <w:szCs w:val="28"/>
              </w:rPr>
              <w:t>В</w:t>
            </w:r>
            <w:r w:rsidR="00486C01" w:rsidRPr="001B7190">
              <w:rPr>
                <w:b/>
                <w:szCs w:val="28"/>
              </w:rPr>
              <w:t>ид учебной работы   по дисциплине</w:t>
            </w:r>
          </w:p>
        </w:tc>
        <w:tc>
          <w:tcPr>
            <w:tcW w:w="0" w:type="auto"/>
            <w:shd w:val="clear" w:color="auto" w:fill="auto"/>
          </w:tcPr>
          <w:p w14:paraId="3FAC84C2" w14:textId="77777777" w:rsidR="00486C01" w:rsidRPr="001B7190" w:rsidRDefault="00486C01" w:rsidP="00206E7B">
            <w:pPr>
              <w:pStyle w:val="a4"/>
              <w:keepNext/>
              <w:ind w:left="0"/>
              <w:jc w:val="center"/>
              <w:rPr>
                <w:b/>
                <w:szCs w:val="28"/>
              </w:rPr>
            </w:pPr>
            <w:r w:rsidRPr="001B7190">
              <w:rPr>
                <w:b/>
                <w:szCs w:val="28"/>
              </w:rPr>
              <w:t xml:space="preserve">Всего </w:t>
            </w:r>
          </w:p>
          <w:p w14:paraId="586DDD2B" w14:textId="77777777" w:rsidR="00486C01" w:rsidRPr="001B7190" w:rsidRDefault="00486C01" w:rsidP="00206E7B">
            <w:pPr>
              <w:pStyle w:val="a4"/>
              <w:keepNext/>
              <w:ind w:left="0"/>
              <w:jc w:val="center"/>
              <w:rPr>
                <w:b/>
                <w:szCs w:val="28"/>
              </w:rPr>
            </w:pPr>
            <w:r w:rsidRPr="001B7190">
              <w:rPr>
                <w:b/>
                <w:szCs w:val="28"/>
              </w:rPr>
              <w:t>(в з/е и часах)</w:t>
            </w:r>
          </w:p>
        </w:tc>
        <w:tc>
          <w:tcPr>
            <w:tcW w:w="0" w:type="auto"/>
            <w:shd w:val="clear" w:color="auto" w:fill="auto"/>
          </w:tcPr>
          <w:p w14:paraId="09CAA5FF" w14:textId="77777777" w:rsidR="00486C01" w:rsidRPr="000869A1" w:rsidRDefault="00486C01" w:rsidP="00206E7B">
            <w:pPr>
              <w:pStyle w:val="a4"/>
              <w:keepNext/>
              <w:ind w:left="0"/>
              <w:jc w:val="center"/>
              <w:rPr>
                <w:b/>
                <w:szCs w:val="28"/>
              </w:rPr>
            </w:pPr>
            <w:r w:rsidRPr="000869A1">
              <w:rPr>
                <w:b/>
                <w:szCs w:val="28"/>
              </w:rPr>
              <w:t>Семестр 5</w:t>
            </w:r>
          </w:p>
          <w:p w14:paraId="3E4EE647" w14:textId="77777777" w:rsidR="00486C01" w:rsidRPr="000869A1" w:rsidRDefault="00486C01" w:rsidP="00206E7B">
            <w:pPr>
              <w:pStyle w:val="a4"/>
              <w:keepNext/>
              <w:ind w:left="0"/>
              <w:jc w:val="center"/>
              <w:rPr>
                <w:b/>
                <w:szCs w:val="28"/>
              </w:rPr>
            </w:pPr>
            <w:r w:rsidRPr="000869A1">
              <w:rPr>
                <w:b/>
                <w:szCs w:val="28"/>
              </w:rPr>
              <w:t>(в часах)</w:t>
            </w:r>
          </w:p>
        </w:tc>
        <w:tc>
          <w:tcPr>
            <w:tcW w:w="0" w:type="auto"/>
            <w:shd w:val="clear" w:color="auto" w:fill="auto"/>
          </w:tcPr>
          <w:p w14:paraId="73E505EF" w14:textId="77777777" w:rsidR="00486C01" w:rsidRPr="000869A1" w:rsidRDefault="00486C01" w:rsidP="00206E7B">
            <w:pPr>
              <w:pStyle w:val="a4"/>
              <w:keepNext/>
              <w:ind w:left="0"/>
              <w:jc w:val="center"/>
              <w:rPr>
                <w:b/>
                <w:szCs w:val="28"/>
              </w:rPr>
            </w:pPr>
            <w:r w:rsidRPr="000869A1">
              <w:rPr>
                <w:b/>
                <w:szCs w:val="28"/>
              </w:rPr>
              <w:t>Семестр 6</w:t>
            </w:r>
          </w:p>
          <w:p w14:paraId="3421A15A" w14:textId="77777777" w:rsidR="00486C01" w:rsidRPr="000869A1" w:rsidRDefault="00486C01" w:rsidP="00206E7B">
            <w:pPr>
              <w:pStyle w:val="a4"/>
              <w:keepNext/>
              <w:ind w:left="0"/>
              <w:jc w:val="center"/>
              <w:rPr>
                <w:b/>
                <w:szCs w:val="28"/>
              </w:rPr>
            </w:pPr>
            <w:r w:rsidRPr="000869A1">
              <w:rPr>
                <w:b/>
                <w:szCs w:val="28"/>
              </w:rPr>
              <w:t>(в часах)</w:t>
            </w:r>
          </w:p>
        </w:tc>
      </w:tr>
      <w:tr w:rsidR="00486C01" w:rsidRPr="000869A1" w14:paraId="76D1ECD9" w14:textId="77777777" w:rsidTr="003509B0">
        <w:trPr>
          <w:cantSplit/>
          <w:trHeight w:val="768"/>
        </w:trPr>
        <w:tc>
          <w:tcPr>
            <w:tcW w:w="0" w:type="auto"/>
            <w:shd w:val="clear" w:color="auto" w:fill="auto"/>
          </w:tcPr>
          <w:p w14:paraId="3EA0F619" w14:textId="77777777" w:rsidR="00486C01" w:rsidRPr="001B7190" w:rsidRDefault="00486C01" w:rsidP="00206E7B">
            <w:pPr>
              <w:pStyle w:val="a4"/>
              <w:keepNext/>
              <w:ind w:left="0"/>
              <w:rPr>
                <w:b/>
                <w:szCs w:val="28"/>
              </w:rPr>
            </w:pPr>
            <w:r w:rsidRPr="001B7190">
              <w:rPr>
                <w:b/>
                <w:szCs w:val="28"/>
              </w:rPr>
              <w:t xml:space="preserve">Общая трудоемкость дисциплины </w:t>
            </w:r>
          </w:p>
        </w:tc>
        <w:tc>
          <w:tcPr>
            <w:tcW w:w="0" w:type="auto"/>
            <w:shd w:val="clear" w:color="auto" w:fill="auto"/>
          </w:tcPr>
          <w:p w14:paraId="400DDFB2" w14:textId="18B45328" w:rsidR="00486C01" w:rsidRPr="001B7190" w:rsidRDefault="00486C01" w:rsidP="00206E7B">
            <w:pPr>
              <w:pStyle w:val="a4"/>
              <w:keepNext/>
              <w:ind w:left="0"/>
              <w:jc w:val="center"/>
              <w:rPr>
                <w:szCs w:val="28"/>
              </w:rPr>
            </w:pPr>
            <w:r w:rsidRPr="001B7190">
              <w:rPr>
                <w:szCs w:val="28"/>
              </w:rPr>
              <w:t xml:space="preserve">5 з.е\. </w:t>
            </w:r>
          </w:p>
          <w:p w14:paraId="6F4B757F" w14:textId="1CB1AB89" w:rsidR="00486C01" w:rsidRPr="001B7190" w:rsidRDefault="00486C01" w:rsidP="00206E7B">
            <w:pPr>
              <w:pStyle w:val="a4"/>
              <w:keepNext/>
              <w:ind w:left="0"/>
              <w:jc w:val="center"/>
              <w:rPr>
                <w:szCs w:val="28"/>
              </w:rPr>
            </w:pPr>
            <w:r w:rsidRPr="001B7190">
              <w:rPr>
                <w:szCs w:val="28"/>
              </w:rPr>
              <w:t>180</w:t>
            </w:r>
          </w:p>
        </w:tc>
        <w:tc>
          <w:tcPr>
            <w:tcW w:w="0" w:type="auto"/>
            <w:shd w:val="clear" w:color="auto" w:fill="auto"/>
          </w:tcPr>
          <w:p w14:paraId="3CE76E11" w14:textId="3CD1DCF5" w:rsidR="00486C01" w:rsidRPr="000869A1" w:rsidRDefault="00777838" w:rsidP="00206E7B">
            <w:pPr>
              <w:pStyle w:val="a4"/>
              <w:keepNext/>
              <w:ind w:left="0"/>
              <w:jc w:val="center"/>
              <w:rPr>
                <w:szCs w:val="28"/>
              </w:rPr>
            </w:pPr>
            <w:r w:rsidRPr="000869A1">
              <w:rPr>
                <w:szCs w:val="28"/>
              </w:rPr>
              <w:br/>
              <w:t>90</w:t>
            </w:r>
          </w:p>
        </w:tc>
        <w:tc>
          <w:tcPr>
            <w:tcW w:w="0" w:type="auto"/>
            <w:shd w:val="clear" w:color="auto" w:fill="auto"/>
          </w:tcPr>
          <w:p w14:paraId="15764F6E" w14:textId="286DD11E" w:rsidR="00486C01" w:rsidRPr="000869A1" w:rsidRDefault="00777838" w:rsidP="00206E7B">
            <w:pPr>
              <w:pStyle w:val="a4"/>
              <w:keepNext/>
              <w:ind w:left="0"/>
              <w:jc w:val="center"/>
              <w:rPr>
                <w:szCs w:val="28"/>
              </w:rPr>
            </w:pPr>
            <w:r w:rsidRPr="000869A1">
              <w:rPr>
                <w:szCs w:val="28"/>
              </w:rPr>
              <w:br/>
              <w:t>90</w:t>
            </w:r>
          </w:p>
        </w:tc>
      </w:tr>
      <w:tr w:rsidR="00486C01" w:rsidRPr="001B7190" w14:paraId="192DE4C9" w14:textId="77777777" w:rsidTr="003509B0">
        <w:trPr>
          <w:cantSplit/>
          <w:trHeight w:val="850"/>
        </w:trPr>
        <w:tc>
          <w:tcPr>
            <w:tcW w:w="0" w:type="auto"/>
            <w:shd w:val="clear" w:color="auto" w:fill="auto"/>
          </w:tcPr>
          <w:p w14:paraId="6E784261" w14:textId="77777777" w:rsidR="00486C01" w:rsidRPr="001B7190" w:rsidRDefault="00486C01" w:rsidP="00206E7B">
            <w:pPr>
              <w:pStyle w:val="a4"/>
              <w:keepNext/>
              <w:ind w:left="0"/>
              <w:rPr>
                <w:b/>
                <w:i/>
                <w:szCs w:val="28"/>
              </w:rPr>
            </w:pPr>
            <w:r w:rsidRPr="001B7190">
              <w:rPr>
                <w:b/>
                <w:i/>
                <w:szCs w:val="28"/>
              </w:rPr>
              <w:t xml:space="preserve">Контактная работа - Аудиторные занятия </w:t>
            </w:r>
          </w:p>
        </w:tc>
        <w:tc>
          <w:tcPr>
            <w:tcW w:w="0" w:type="auto"/>
            <w:shd w:val="clear" w:color="auto" w:fill="auto"/>
          </w:tcPr>
          <w:p w14:paraId="169785B1" w14:textId="7D189827" w:rsidR="00486C01" w:rsidRPr="001B7190" w:rsidRDefault="00777838" w:rsidP="00206E7B">
            <w:pPr>
              <w:pStyle w:val="a4"/>
              <w:keepNext/>
              <w:ind w:left="0"/>
              <w:jc w:val="center"/>
              <w:rPr>
                <w:szCs w:val="28"/>
              </w:rPr>
            </w:pPr>
            <w:r>
              <w:rPr>
                <w:szCs w:val="28"/>
              </w:rPr>
              <w:t>32</w:t>
            </w:r>
          </w:p>
        </w:tc>
        <w:tc>
          <w:tcPr>
            <w:tcW w:w="0" w:type="auto"/>
            <w:shd w:val="clear" w:color="auto" w:fill="auto"/>
          </w:tcPr>
          <w:p w14:paraId="4DF093EB" w14:textId="4AFB380C" w:rsidR="00486C01" w:rsidRPr="001B7190" w:rsidRDefault="00777838" w:rsidP="00206E7B">
            <w:pPr>
              <w:pStyle w:val="a4"/>
              <w:keepNext/>
              <w:ind w:left="0"/>
              <w:jc w:val="center"/>
              <w:rPr>
                <w:szCs w:val="28"/>
              </w:rPr>
            </w:pPr>
            <w:r>
              <w:rPr>
                <w:szCs w:val="28"/>
              </w:rPr>
              <w:t>16</w:t>
            </w:r>
          </w:p>
        </w:tc>
        <w:tc>
          <w:tcPr>
            <w:tcW w:w="0" w:type="auto"/>
            <w:shd w:val="clear" w:color="auto" w:fill="auto"/>
          </w:tcPr>
          <w:p w14:paraId="21677630" w14:textId="0A1FA34D" w:rsidR="00486C01" w:rsidRPr="001B7190" w:rsidRDefault="00486C01" w:rsidP="00206E7B">
            <w:pPr>
              <w:pStyle w:val="a4"/>
              <w:keepNext/>
              <w:ind w:left="0"/>
              <w:jc w:val="center"/>
              <w:rPr>
                <w:szCs w:val="28"/>
              </w:rPr>
            </w:pPr>
            <w:r w:rsidRPr="001B7190">
              <w:rPr>
                <w:szCs w:val="28"/>
              </w:rPr>
              <w:t>16</w:t>
            </w:r>
          </w:p>
        </w:tc>
      </w:tr>
      <w:tr w:rsidR="00486C01" w:rsidRPr="001B7190" w14:paraId="0177615A" w14:textId="77777777" w:rsidTr="003509B0">
        <w:trPr>
          <w:cantSplit/>
          <w:trHeight w:val="376"/>
        </w:trPr>
        <w:tc>
          <w:tcPr>
            <w:tcW w:w="0" w:type="auto"/>
            <w:shd w:val="clear" w:color="auto" w:fill="auto"/>
          </w:tcPr>
          <w:p w14:paraId="10AEA23A" w14:textId="77777777" w:rsidR="00486C01" w:rsidRPr="001B7190" w:rsidRDefault="00486C01" w:rsidP="00206E7B">
            <w:pPr>
              <w:pStyle w:val="a4"/>
              <w:keepNext/>
              <w:ind w:left="0"/>
              <w:rPr>
                <w:i/>
                <w:szCs w:val="28"/>
              </w:rPr>
            </w:pPr>
            <w:r w:rsidRPr="001B7190">
              <w:rPr>
                <w:i/>
                <w:szCs w:val="28"/>
              </w:rPr>
              <w:t xml:space="preserve">Лекции </w:t>
            </w:r>
          </w:p>
        </w:tc>
        <w:tc>
          <w:tcPr>
            <w:tcW w:w="0" w:type="auto"/>
            <w:shd w:val="clear" w:color="auto" w:fill="auto"/>
          </w:tcPr>
          <w:p w14:paraId="16924F2F" w14:textId="77777777" w:rsidR="00486C01" w:rsidRPr="001B7190" w:rsidRDefault="00486C01"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05F475D3" w14:textId="77777777" w:rsidR="00486C01" w:rsidRPr="001B7190" w:rsidRDefault="00486C01"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0E58D887" w14:textId="77777777" w:rsidR="00486C01" w:rsidRPr="001B7190" w:rsidRDefault="00486C01" w:rsidP="002B5AC6">
            <w:pPr>
              <w:pStyle w:val="a4"/>
              <w:keepNext/>
              <w:widowControl w:val="0"/>
              <w:numPr>
                <w:ilvl w:val="0"/>
                <w:numId w:val="2"/>
              </w:numPr>
              <w:autoSpaceDE w:val="0"/>
              <w:autoSpaceDN w:val="0"/>
              <w:jc w:val="center"/>
              <w:rPr>
                <w:b/>
                <w:szCs w:val="28"/>
                <w:lang w:val="en-US"/>
              </w:rPr>
            </w:pPr>
          </w:p>
        </w:tc>
      </w:tr>
      <w:tr w:rsidR="00486C01" w:rsidRPr="001B7190" w14:paraId="401AD67A" w14:textId="77777777" w:rsidTr="003509B0">
        <w:trPr>
          <w:cantSplit/>
          <w:trHeight w:val="861"/>
        </w:trPr>
        <w:tc>
          <w:tcPr>
            <w:tcW w:w="0" w:type="auto"/>
            <w:shd w:val="clear" w:color="auto" w:fill="auto"/>
          </w:tcPr>
          <w:p w14:paraId="5BDE76E9" w14:textId="77777777" w:rsidR="00486C01" w:rsidRPr="001B7190" w:rsidRDefault="00486C01" w:rsidP="00206E7B">
            <w:pPr>
              <w:pStyle w:val="a4"/>
              <w:keepNext/>
              <w:ind w:left="0"/>
              <w:rPr>
                <w:i/>
                <w:szCs w:val="28"/>
              </w:rPr>
            </w:pPr>
            <w:r w:rsidRPr="001B7190">
              <w:rPr>
                <w:i/>
                <w:szCs w:val="28"/>
              </w:rPr>
              <w:t xml:space="preserve">Семинары, практические занятия  </w:t>
            </w:r>
          </w:p>
        </w:tc>
        <w:tc>
          <w:tcPr>
            <w:tcW w:w="0" w:type="auto"/>
            <w:shd w:val="clear" w:color="auto" w:fill="auto"/>
          </w:tcPr>
          <w:p w14:paraId="0084B1D9" w14:textId="576A38FB" w:rsidR="00486C01" w:rsidRPr="001B7190" w:rsidRDefault="000102E6" w:rsidP="00206E7B">
            <w:pPr>
              <w:pStyle w:val="a4"/>
              <w:keepNext/>
              <w:ind w:left="0"/>
              <w:jc w:val="center"/>
              <w:rPr>
                <w:szCs w:val="28"/>
                <w:lang w:val="en-US"/>
              </w:rPr>
            </w:pPr>
            <w:r w:rsidRPr="001B7190">
              <w:rPr>
                <w:szCs w:val="28"/>
              </w:rPr>
              <w:t>32</w:t>
            </w:r>
          </w:p>
        </w:tc>
        <w:tc>
          <w:tcPr>
            <w:tcW w:w="0" w:type="auto"/>
            <w:shd w:val="clear" w:color="auto" w:fill="auto"/>
          </w:tcPr>
          <w:p w14:paraId="7DA791AB" w14:textId="0E637FB9" w:rsidR="00486C01" w:rsidRPr="001B7190" w:rsidRDefault="00777838" w:rsidP="00206E7B">
            <w:pPr>
              <w:pStyle w:val="a4"/>
              <w:keepNext/>
              <w:ind w:left="0"/>
              <w:jc w:val="center"/>
              <w:rPr>
                <w:szCs w:val="28"/>
              </w:rPr>
            </w:pPr>
            <w:r>
              <w:rPr>
                <w:szCs w:val="28"/>
              </w:rPr>
              <w:t>16</w:t>
            </w:r>
          </w:p>
        </w:tc>
        <w:tc>
          <w:tcPr>
            <w:tcW w:w="0" w:type="auto"/>
            <w:shd w:val="clear" w:color="auto" w:fill="auto"/>
          </w:tcPr>
          <w:p w14:paraId="208C4409" w14:textId="5BC7696B" w:rsidR="00486C01" w:rsidRPr="001B7190" w:rsidRDefault="00777838" w:rsidP="00206E7B">
            <w:pPr>
              <w:pStyle w:val="a4"/>
              <w:keepNext/>
              <w:ind w:left="0"/>
              <w:jc w:val="center"/>
              <w:rPr>
                <w:szCs w:val="28"/>
              </w:rPr>
            </w:pPr>
            <w:r>
              <w:rPr>
                <w:szCs w:val="28"/>
              </w:rPr>
              <w:t>16</w:t>
            </w:r>
          </w:p>
        </w:tc>
      </w:tr>
      <w:tr w:rsidR="00486C01" w:rsidRPr="001B7190" w14:paraId="605674B2" w14:textId="77777777" w:rsidTr="003509B0">
        <w:trPr>
          <w:cantSplit/>
          <w:trHeight w:val="703"/>
        </w:trPr>
        <w:tc>
          <w:tcPr>
            <w:tcW w:w="0" w:type="auto"/>
            <w:shd w:val="clear" w:color="auto" w:fill="auto"/>
          </w:tcPr>
          <w:p w14:paraId="60A2CB8D" w14:textId="77777777" w:rsidR="00486C01" w:rsidRPr="001B7190" w:rsidRDefault="00486C01" w:rsidP="00206E7B">
            <w:pPr>
              <w:pStyle w:val="a4"/>
              <w:keepNext/>
              <w:ind w:left="0"/>
              <w:rPr>
                <w:b/>
                <w:i/>
                <w:szCs w:val="28"/>
              </w:rPr>
            </w:pPr>
            <w:r w:rsidRPr="001B7190">
              <w:rPr>
                <w:b/>
                <w:i/>
                <w:szCs w:val="28"/>
              </w:rPr>
              <w:t>Самостоятельная работа</w:t>
            </w:r>
          </w:p>
        </w:tc>
        <w:tc>
          <w:tcPr>
            <w:tcW w:w="0" w:type="auto"/>
            <w:shd w:val="clear" w:color="auto" w:fill="auto"/>
          </w:tcPr>
          <w:p w14:paraId="6067DA21" w14:textId="3E271DB9" w:rsidR="00486C01" w:rsidRPr="001B7190" w:rsidRDefault="00D41DA6" w:rsidP="00206E7B">
            <w:pPr>
              <w:pStyle w:val="a4"/>
              <w:keepNext/>
              <w:ind w:left="0"/>
              <w:jc w:val="center"/>
              <w:rPr>
                <w:szCs w:val="28"/>
                <w:lang w:val="en-US"/>
              </w:rPr>
            </w:pPr>
            <w:r w:rsidRPr="001B7190">
              <w:rPr>
                <w:szCs w:val="28"/>
              </w:rPr>
              <w:t>14</w:t>
            </w:r>
            <w:r w:rsidR="00777838">
              <w:rPr>
                <w:szCs w:val="28"/>
              </w:rPr>
              <w:t>8</w:t>
            </w:r>
          </w:p>
        </w:tc>
        <w:tc>
          <w:tcPr>
            <w:tcW w:w="0" w:type="auto"/>
            <w:shd w:val="clear" w:color="auto" w:fill="auto"/>
          </w:tcPr>
          <w:p w14:paraId="0B281223" w14:textId="05754A6D" w:rsidR="00486C01" w:rsidRPr="001B7190" w:rsidRDefault="00D41DA6" w:rsidP="00206E7B">
            <w:pPr>
              <w:pStyle w:val="a4"/>
              <w:keepNext/>
              <w:ind w:left="0"/>
              <w:jc w:val="center"/>
              <w:rPr>
                <w:szCs w:val="28"/>
              </w:rPr>
            </w:pPr>
            <w:r w:rsidRPr="001B7190">
              <w:rPr>
                <w:szCs w:val="28"/>
              </w:rPr>
              <w:t>74</w:t>
            </w:r>
          </w:p>
        </w:tc>
        <w:tc>
          <w:tcPr>
            <w:tcW w:w="0" w:type="auto"/>
            <w:shd w:val="clear" w:color="auto" w:fill="auto"/>
          </w:tcPr>
          <w:p w14:paraId="1B4C7CA5" w14:textId="773D23C9" w:rsidR="00486C01" w:rsidRPr="001B7190" w:rsidRDefault="00D41DA6" w:rsidP="00206E7B">
            <w:pPr>
              <w:pStyle w:val="a4"/>
              <w:keepNext/>
              <w:ind w:left="0"/>
              <w:jc w:val="center"/>
              <w:rPr>
                <w:szCs w:val="28"/>
              </w:rPr>
            </w:pPr>
            <w:r w:rsidRPr="001B7190">
              <w:rPr>
                <w:szCs w:val="28"/>
              </w:rPr>
              <w:t>74</w:t>
            </w:r>
          </w:p>
        </w:tc>
      </w:tr>
      <w:tr w:rsidR="00486C01" w:rsidRPr="001B7190" w14:paraId="4BB14DBD" w14:textId="77777777" w:rsidTr="003509B0">
        <w:trPr>
          <w:cantSplit/>
          <w:trHeight w:val="827"/>
        </w:trPr>
        <w:tc>
          <w:tcPr>
            <w:tcW w:w="0" w:type="auto"/>
            <w:shd w:val="clear" w:color="auto" w:fill="auto"/>
          </w:tcPr>
          <w:p w14:paraId="6FC7B7B0" w14:textId="77777777" w:rsidR="00486C01" w:rsidRPr="001B7190" w:rsidRDefault="00486C01" w:rsidP="00206E7B">
            <w:pPr>
              <w:pStyle w:val="a4"/>
              <w:keepNext/>
              <w:ind w:left="0"/>
              <w:rPr>
                <w:szCs w:val="28"/>
              </w:rPr>
            </w:pPr>
            <w:r w:rsidRPr="001B7190">
              <w:rPr>
                <w:szCs w:val="28"/>
              </w:rPr>
              <w:t xml:space="preserve">Вид текущего контроля </w:t>
            </w:r>
          </w:p>
        </w:tc>
        <w:tc>
          <w:tcPr>
            <w:tcW w:w="0" w:type="auto"/>
            <w:shd w:val="clear" w:color="auto" w:fill="auto"/>
          </w:tcPr>
          <w:p w14:paraId="5BDED1C6" w14:textId="77777777" w:rsidR="00486C01" w:rsidRPr="001B7190" w:rsidRDefault="00486C01" w:rsidP="00206E7B">
            <w:pPr>
              <w:pStyle w:val="a4"/>
              <w:keepNext/>
              <w:ind w:left="0"/>
              <w:jc w:val="center"/>
              <w:rPr>
                <w:sz w:val="22"/>
                <w:szCs w:val="28"/>
              </w:rPr>
            </w:pPr>
            <w:r w:rsidRPr="001B7190">
              <w:rPr>
                <w:sz w:val="22"/>
                <w:szCs w:val="28"/>
              </w:rPr>
              <w:t>Контрольная работа</w:t>
            </w:r>
          </w:p>
        </w:tc>
        <w:tc>
          <w:tcPr>
            <w:tcW w:w="0" w:type="auto"/>
            <w:shd w:val="clear" w:color="auto" w:fill="auto"/>
          </w:tcPr>
          <w:p w14:paraId="0E227612" w14:textId="77777777" w:rsidR="00486C01" w:rsidRPr="001B7190" w:rsidRDefault="00486C01" w:rsidP="00206E7B">
            <w:pPr>
              <w:keepNext/>
              <w:widowControl w:val="0"/>
              <w:autoSpaceDE w:val="0"/>
              <w:autoSpaceDN w:val="0"/>
              <w:jc w:val="center"/>
              <w:rPr>
                <w:sz w:val="22"/>
                <w:szCs w:val="28"/>
                <w:lang w:val="en-US"/>
              </w:rPr>
            </w:pPr>
            <w:r w:rsidRPr="001B7190">
              <w:rPr>
                <w:sz w:val="22"/>
                <w:szCs w:val="28"/>
              </w:rPr>
              <w:t>Контрольная работа</w:t>
            </w:r>
          </w:p>
        </w:tc>
        <w:tc>
          <w:tcPr>
            <w:tcW w:w="0" w:type="auto"/>
            <w:shd w:val="clear" w:color="auto" w:fill="auto"/>
          </w:tcPr>
          <w:p w14:paraId="5B183B8C" w14:textId="54DAF9C0" w:rsidR="00486C01" w:rsidRPr="001B7190" w:rsidRDefault="00D41DA6" w:rsidP="00206E7B">
            <w:pPr>
              <w:pStyle w:val="a4"/>
              <w:keepNext/>
              <w:ind w:left="0"/>
              <w:jc w:val="center"/>
              <w:rPr>
                <w:sz w:val="22"/>
                <w:szCs w:val="28"/>
              </w:rPr>
            </w:pPr>
            <w:r w:rsidRPr="001B7190">
              <w:rPr>
                <w:sz w:val="22"/>
                <w:szCs w:val="28"/>
              </w:rPr>
              <w:t>-</w:t>
            </w:r>
          </w:p>
        </w:tc>
      </w:tr>
      <w:tr w:rsidR="00486C01" w:rsidRPr="001B7190" w14:paraId="68A68512" w14:textId="77777777" w:rsidTr="003509B0">
        <w:trPr>
          <w:cantSplit/>
          <w:trHeight w:val="499"/>
        </w:trPr>
        <w:tc>
          <w:tcPr>
            <w:tcW w:w="0" w:type="auto"/>
            <w:shd w:val="clear" w:color="auto" w:fill="auto"/>
          </w:tcPr>
          <w:p w14:paraId="6C002A5E" w14:textId="77777777" w:rsidR="00486C01" w:rsidRPr="001B7190" w:rsidRDefault="00486C01" w:rsidP="00206E7B">
            <w:pPr>
              <w:pStyle w:val="a4"/>
              <w:keepNext/>
              <w:ind w:left="0"/>
              <w:rPr>
                <w:szCs w:val="28"/>
              </w:rPr>
            </w:pPr>
            <w:r w:rsidRPr="001B7190">
              <w:rPr>
                <w:szCs w:val="28"/>
              </w:rPr>
              <w:t>Вид промежуточной аттестации</w:t>
            </w:r>
          </w:p>
        </w:tc>
        <w:tc>
          <w:tcPr>
            <w:tcW w:w="0" w:type="auto"/>
            <w:shd w:val="clear" w:color="auto" w:fill="auto"/>
          </w:tcPr>
          <w:p w14:paraId="5D6648C4" w14:textId="77777777" w:rsidR="00486C01" w:rsidRPr="001B7190" w:rsidRDefault="00486C01" w:rsidP="00206E7B">
            <w:pPr>
              <w:jc w:val="center"/>
              <w:rPr>
                <w:szCs w:val="28"/>
              </w:rPr>
            </w:pPr>
            <w:r w:rsidRPr="001B7190">
              <w:rPr>
                <w:szCs w:val="28"/>
              </w:rPr>
              <w:t>Зачет, экзамен</w:t>
            </w:r>
          </w:p>
        </w:tc>
        <w:tc>
          <w:tcPr>
            <w:tcW w:w="0" w:type="auto"/>
            <w:shd w:val="clear" w:color="auto" w:fill="auto"/>
          </w:tcPr>
          <w:p w14:paraId="38026158" w14:textId="77777777" w:rsidR="00486C01" w:rsidRPr="001B7190" w:rsidRDefault="00486C01" w:rsidP="00206E7B">
            <w:pPr>
              <w:pStyle w:val="a4"/>
              <w:keepNext/>
              <w:ind w:left="0"/>
              <w:jc w:val="center"/>
              <w:rPr>
                <w:szCs w:val="28"/>
              </w:rPr>
            </w:pPr>
            <w:r w:rsidRPr="001B7190">
              <w:rPr>
                <w:szCs w:val="28"/>
              </w:rPr>
              <w:t>Зачет</w:t>
            </w:r>
          </w:p>
        </w:tc>
        <w:tc>
          <w:tcPr>
            <w:tcW w:w="0" w:type="auto"/>
            <w:shd w:val="clear" w:color="auto" w:fill="auto"/>
          </w:tcPr>
          <w:p w14:paraId="4E5D3426" w14:textId="77777777" w:rsidR="00486C01" w:rsidRPr="001B7190" w:rsidRDefault="00486C01" w:rsidP="00206E7B">
            <w:pPr>
              <w:jc w:val="center"/>
              <w:rPr>
                <w:szCs w:val="28"/>
              </w:rPr>
            </w:pPr>
            <w:r w:rsidRPr="001B7190">
              <w:rPr>
                <w:szCs w:val="28"/>
              </w:rPr>
              <w:t>экзамен</w:t>
            </w:r>
          </w:p>
        </w:tc>
      </w:tr>
    </w:tbl>
    <w:p w14:paraId="7CED771F" w14:textId="77777777" w:rsidR="0036632B" w:rsidRPr="00C34C3C" w:rsidRDefault="0036632B" w:rsidP="00EA2718">
      <w:pPr>
        <w:spacing w:line="259" w:lineRule="auto"/>
        <w:jc w:val="center"/>
        <w:rPr>
          <w:b/>
          <w:sz w:val="28"/>
          <w:szCs w:val="28"/>
        </w:rPr>
      </w:pPr>
    </w:p>
    <w:p w14:paraId="10E3C3B3" w14:textId="7EBC0A5A" w:rsidR="00EA2718" w:rsidRPr="00C34C3C" w:rsidRDefault="00C34C3C" w:rsidP="0036632B">
      <w:pPr>
        <w:spacing w:line="259" w:lineRule="auto"/>
        <w:rPr>
          <w:b/>
          <w:sz w:val="28"/>
          <w:szCs w:val="28"/>
        </w:rPr>
      </w:pPr>
      <w:r w:rsidRPr="00C34C3C">
        <w:rPr>
          <w:b/>
          <w:iCs/>
          <w:sz w:val="28"/>
          <w:szCs w:val="28"/>
        </w:rPr>
        <w:t>Очно-заочная форма обучения</w:t>
      </w:r>
      <w:r>
        <w:rPr>
          <w:i/>
          <w:iCs/>
          <w:sz w:val="28"/>
          <w:szCs w:val="28"/>
        </w:rPr>
        <w:t xml:space="preserve"> </w:t>
      </w:r>
      <w:r w:rsidR="00C3433F" w:rsidRPr="00C34C3C">
        <w:rPr>
          <w:i/>
          <w:iCs/>
          <w:sz w:val="28"/>
          <w:szCs w:val="28"/>
        </w:rPr>
        <w:t>38.03.02 Менеджмент</w:t>
      </w:r>
      <w:r w:rsidR="00C3433F" w:rsidRPr="00C34C3C">
        <w:rPr>
          <w:b/>
          <w:sz w:val="28"/>
          <w:szCs w:val="28"/>
        </w:rPr>
        <w:t xml:space="preserve"> </w:t>
      </w:r>
      <w:r w:rsidR="003D0AEF">
        <w:rPr>
          <w:b/>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0</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C3433F" w:rsidRPr="00C34C3C" w14:paraId="6D63D2E8" w14:textId="77777777" w:rsidTr="003509B0">
        <w:trPr>
          <w:cantSplit/>
          <w:trHeight w:val="1288"/>
        </w:trPr>
        <w:tc>
          <w:tcPr>
            <w:tcW w:w="0" w:type="auto"/>
            <w:shd w:val="clear" w:color="auto" w:fill="auto"/>
          </w:tcPr>
          <w:p w14:paraId="38D5252D" w14:textId="77777777" w:rsidR="00C3433F" w:rsidRPr="00C34C3C" w:rsidRDefault="00C3433F" w:rsidP="00206E7B">
            <w:pPr>
              <w:pStyle w:val="a4"/>
              <w:keepNext/>
              <w:ind w:left="0"/>
              <w:rPr>
                <w:b/>
                <w:szCs w:val="28"/>
              </w:rPr>
            </w:pPr>
            <w:r w:rsidRPr="00C34C3C">
              <w:rPr>
                <w:b/>
                <w:szCs w:val="28"/>
              </w:rPr>
              <w:lastRenderedPageBreak/>
              <w:t>Вид учебной работы   по дисциплине</w:t>
            </w:r>
          </w:p>
        </w:tc>
        <w:tc>
          <w:tcPr>
            <w:tcW w:w="0" w:type="auto"/>
            <w:shd w:val="clear" w:color="auto" w:fill="auto"/>
          </w:tcPr>
          <w:p w14:paraId="6400133A" w14:textId="77777777" w:rsidR="00C3433F" w:rsidRPr="00C34C3C" w:rsidRDefault="00C3433F" w:rsidP="00206E7B">
            <w:pPr>
              <w:pStyle w:val="a4"/>
              <w:keepNext/>
              <w:ind w:left="0"/>
              <w:jc w:val="center"/>
              <w:rPr>
                <w:b/>
                <w:szCs w:val="28"/>
              </w:rPr>
            </w:pPr>
            <w:r w:rsidRPr="00C34C3C">
              <w:rPr>
                <w:b/>
                <w:szCs w:val="28"/>
              </w:rPr>
              <w:t xml:space="preserve">Всего </w:t>
            </w:r>
          </w:p>
          <w:p w14:paraId="71EE76C7" w14:textId="77777777" w:rsidR="00C3433F" w:rsidRPr="00C34C3C" w:rsidRDefault="00C3433F" w:rsidP="00206E7B">
            <w:pPr>
              <w:pStyle w:val="a4"/>
              <w:keepNext/>
              <w:ind w:left="0"/>
              <w:jc w:val="center"/>
              <w:rPr>
                <w:b/>
                <w:szCs w:val="28"/>
              </w:rPr>
            </w:pPr>
            <w:r w:rsidRPr="00C34C3C">
              <w:rPr>
                <w:b/>
                <w:szCs w:val="28"/>
              </w:rPr>
              <w:t>(в з/е и часах)</w:t>
            </w:r>
          </w:p>
        </w:tc>
        <w:tc>
          <w:tcPr>
            <w:tcW w:w="0" w:type="auto"/>
            <w:shd w:val="clear" w:color="auto" w:fill="auto"/>
          </w:tcPr>
          <w:p w14:paraId="644FA0E9" w14:textId="77777777" w:rsidR="00C3433F" w:rsidRPr="00C34C3C" w:rsidRDefault="00C3433F" w:rsidP="00206E7B">
            <w:pPr>
              <w:pStyle w:val="a4"/>
              <w:keepNext/>
              <w:ind w:left="0"/>
              <w:jc w:val="center"/>
              <w:rPr>
                <w:b/>
                <w:szCs w:val="28"/>
              </w:rPr>
            </w:pPr>
            <w:r w:rsidRPr="00C34C3C">
              <w:rPr>
                <w:b/>
                <w:szCs w:val="28"/>
              </w:rPr>
              <w:t>Семестр 5</w:t>
            </w:r>
          </w:p>
          <w:p w14:paraId="5DDCE4C8" w14:textId="77777777" w:rsidR="00C3433F" w:rsidRPr="00C34C3C" w:rsidRDefault="00C3433F" w:rsidP="00206E7B">
            <w:pPr>
              <w:pStyle w:val="a4"/>
              <w:keepNext/>
              <w:ind w:left="0"/>
              <w:jc w:val="center"/>
              <w:rPr>
                <w:b/>
                <w:szCs w:val="28"/>
              </w:rPr>
            </w:pPr>
            <w:r w:rsidRPr="00C34C3C">
              <w:rPr>
                <w:b/>
                <w:szCs w:val="28"/>
              </w:rPr>
              <w:t>(в часах)</w:t>
            </w:r>
          </w:p>
        </w:tc>
        <w:tc>
          <w:tcPr>
            <w:tcW w:w="0" w:type="auto"/>
            <w:shd w:val="clear" w:color="auto" w:fill="auto"/>
          </w:tcPr>
          <w:p w14:paraId="7E41BA33" w14:textId="77777777" w:rsidR="00C3433F" w:rsidRPr="00C34C3C" w:rsidRDefault="00C3433F" w:rsidP="00206E7B">
            <w:pPr>
              <w:pStyle w:val="a4"/>
              <w:keepNext/>
              <w:ind w:left="0"/>
              <w:jc w:val="center"/>
              <w:rPr>
                <w:b/>
                <w:szCs w:val="28"/>
              </w:rPr>
            </w:pPr>
            <w:r w:rsidRPr="00C34C3C">
              <w:rPr>
                <w:b/>
                <w:szCs w:val="28"/>
              </w:rPr>
              <w:t>Семестр 6</w:t>
            </w:r>
          </w:p>
          <w:p w14:paraId="3A9125CC" w14:textId="77777777" w:rsidR="00C3433F" w:rsidRPr="00C34C3C" w:rsidRDefault="00C3433F" w:rsidP="00206E7B">
            <w:pPr>
              <w:pStyle w:val="a4"/>
              <w:keepNext/>
              <w:ind w:left="0"/>
              <w:jc w:val="center"/>
              <w:rPr>
                <w:b/>
                <w:szCs w:val="28"/>
              </w:rPr>
            </w:pPr>
            <w:r w:rsidRPr="00C34C3C">
              <w:rPr>
                <w:b/>
                <w:szCs w:val="28"/>
              </w:rPr>
              <w:t>(в часах)</w:t>
            </w:r>
          </w:p>
        </w:tc>
      </w:tr>
      <w:tr w:rsidR="00C3433F" w:rsidRPr="00C34C3C" w14:paraId="7F7B7746" w14:textId="77777777" w:rsidTr="003509B0">
        <w:trPr>
          <w:cantSplit/>
          <w:trHeight w:val="768"/>
        </w:trPr>
        <w:tc>
          <w:tcPr>
            <w:tcW w:w="0" w:type="auto"/>
            <w:shd w:val="clear" w:color="auto" w:fill="auto"/>
          </w:tcPr>
          <w:p w14:paraId="299EF948" w14:textId="77777777" w:rsidR="00C3433F" w:rsidRPr="00C34C3C" w:rsidRDefault="00C3433F" w:rsidP="00206E7B">
            <w:pPr>
              <w:pStyle w:val="a4"/>
              <w:keepNext/>
              <w:ind w:left="0"/>
              <w:rPr>
                <w:b/>
                <w:szCs w:val="28"/>
              </w:rPr>
            </w:pPr>
            <w:r w:rsidRPr="00C34C3C">
              <w:rPr>
                <w:b/>
                <w:szCs w:val="28"/>
              </w:rPr>
              <w:t xml:space="preserve">Общая трудоемкость дисциплины </w:t>
            </w:r>
          </w:p>
        </w:tc>
        <w:tc>
          <w:tcPr>
            <w:tcW w:w="0" w:type="auto"/>
            <w:shd w:val="clear" w:color="auto" w:fill="auto"/>
          </w:tcPr>
          <w:p w14:paraId="52CE0151" w14:textId="77777777" w:rsidR="00C3433F" w:rsidRPr="00C34C3C" w:rsidRDefault="00C3433F" w:rsidP="00206E7B">
            <w:pPr>
              <w:pStyle w:val="a4"/>
              <w:keepNext/>
              <w:ind w:left="0"/>
              <w:jc w:val="center"/>
              <w:rPr>
                <w:szCs w:val="28"/>
              </w:rPr>
            </w:pPr>
            <w:r w:rsidRPr="00C34C3C">
              <w:rPr>
                <w:szCs w:val="28"/>
              </w:rPr>
              <w:t xml:space="preserve">5 з.е\. </w:t>
            </w:r>
          </w:p>
          <w:p w14:paraId="4415692D" w14:textId="77777777" w:rsidR="00C3433F" w:rsidRPr="00C34C3C" w:rsidRDefault="00C3433F" w:rsidP="00206E7B">
            <w:pPr>
              <w:pStyle w:val="a4"/>
              <w:keepNext/>
              <w:ind w:left="0"/>
              <w:jc w:val="center"/>
              <w:rPr>
                <w:szCs w:val="28"/>
              </w:rPr>
            </w:pPr>
            <w:r w:rsidRPr="00C34C3C">
              <w:rPr>
                <w:szCs w:val="28"/>
              </w:rPr>
              <w:t>180</w:t>
            </w:r>
          </w:p>
        </w:tc>
        <w:tc>
          <w:tcPr>
            <w:tcW w:w="0" w:type="auto"/>
            <w:shd w:val="clear" w:color="auto" w:fill="auto"/>
          </w:tcPr>
          <w:p w14:paraId="0470BAA5" w14:textId="495F447C" w:rsidR="00C3433F" w:rsidRPr="000869A1" w:rsidRDefault="00777838" w:rsidP="00206E7B">
            <w:pPr>
              <w:pStyle w:val="a4"/>
              <w:keepNext/>
              <w:ind w:left="0"/>
              <w:jc w:val="center"/>
              <w:rPr>
                <w:szCs w:val="28"/>
              </w:rPr>
            </w:pPr>
            <w:r w:rsidRPr="000869A1">
              <w:rPr>
                <w:szCs w:val="28"/>
              </w:rPr>
              <w:br/>
              <w:t>72</w:t>
            </w:r>
            <w:r w:rsidRPr="000869A1">
              <w:rPr>
                <w:szCs w:val="28"/>
              </w:rPr>
              <w:br/>
            </w:r>
          </w:p>
        </w:tc>
        <w:tc>
          <w:tcPr>
            <w:tcW w:w="0" w:type="auto"/>
            <w:shd w:val="clear" w:color="auto" w:fill="auto"/>
          </w:tcPr>
          <w:p w14:paraId="73B4F081" w14:textId="37BFB529" w:rsidR="00C3433F" w:rsidRPr="000869A1" w:rsidRDefault="00777838" w:rsidP="00206E7B">
            <w:pPr>
              <w:pStyle w:val="a4"/>
              <w:keepNext/>
              <w:ind w:left="0"/>
              <w:jc w:val="center"/>
              <w:rPr>
                <w:szCs w:val="28"/>
              </w:rPr>
            </w:pPr>
            <w:r w:rsidRPr="000869A1">
              <w:rPr>
                <w:szCs w:val="28"/>
              </w:rPr>
              <w:br/>
              <w:t>108</w:t>
            </w:r>
          </w:p>
        </w:tc>
      </w:tr>
      <w:tr w:rsidR="00C3433F" w:rsidRPr="00C34C3C" w14:paraId="5B6F7245" w14:textId="77777777" w:rsidTr="003509B0">
        <w:trPr>
          <w:cantSplit/>
          <w:trHeight w:val="850"/>
        </w:trPr>
        <w:tc>
          <w:tcPr>
            <w:tcW w:w="0" w:type="auto"/>
            <w:shd w:val="clear" w:color="auto" w:fill="auto"/>
          </w:tcPr>
          <w:p w14:paraId="3E9BC6B8" w14:textId="77777777" w:rsidR="00C3433F" w:rsidRPr="00C34C3C" w:rsidRDefault="00C3433F" w:rsidP="00206E7B">
            <w:pPr>
              <w:pStyle w:val="a4"/>
              <w:keepNext/>
              <w:ind w:left="0"/>
              <w:rPr>
                <w:b/>
                <w:i/>
                <w:szCs w:val="28"/>
              </w:rPr>
            </w:pPr>
            <w:r w:rsidRPr="00C34C3C">
              <w:rPr>
                <w:b/>
                <w:i/>
                <w:szCs w:val="28"/>
              </w:rPr>
              <w:t xml:space="preserve">Контактная работа - Аудиторные занятия </w:t>
            </w:r>
          </w:p>
        </w:tc>
        <w:tc>
          <w:tcPr>
            <w:tcW w:w="0" w:type="auto"/>
            <w:shd w:val="clear" w:color="auto" w:fill="auto"/>
          </w:tcPr>
          <w:p w14:paraId="79235848" w14:textId="38A2A5D7" w:rsidR="00C3433F" w:rsidRPr="00C34C3C" w:rsidRDefault="00777838" w:rsidP="00206E7B">
            <w:pPr>
              <w:pStyle w:val="a4"/>
              <w:keepNext/>
              <w:ind w:left="0"/>
              <w:jc w:val="center"/>
              <w:rPr>
                <w:szCs w:val="28"/>
              </w:rPr>
            </w:pPr>
            <w:r>
              <w:rPr>
                <w:szCs w:val="28"/>
              </w:rPr>
              <w:t>32</w:t>
            </w:r>
          </w:p>
        </w:tc>
        <w:tc>
          <w:tcPr>
            <w:tcW w:w="0" w:type="auto"/>
            <w:shd w:val="clear" w:color="auto" w:fill="auto"/>
          </w:tcPr>
          <w:p w14:paraId="5BFEC162" w14:textId="781F70AD" w:rsidR="00C3433F" w:rsidRPr="00C34C3C" w:rsidRDefault="00777838" w:rsidP="00206E7B">
            <w:pPr>
              <w:pStyle w:val="a4"/>
              <w:keepNext/>
              <w:ind w:left="0"/>
              <w:jc w:val="center"/>
              <w:rPr>
                <w:szCs w:val="28"/>
              </w:rPr>
            </w:pPr>
            <w:r>
              <w:rPr>
                <w:szCs w:val="28"/>
              </w:rPr>
              <w:t>16</w:t>
            </w:r>
          </w:p>
        </w:tc>
        <w:tc>
          <w:tcPr>
            <w:tcW w:w="0" w:type="auto"/>
            <w:shd w:val="clear" w:color="auto" w:fill="auto"/>
          </w:tcPr>
          <w:p w14:paraId="574DB6EC" w14:textId="6FB65147" w:rsidR="00C3433F" w:rsidRPr="00C34C3C" w:rsidRDefault="00777838" w:rsidP="00206E7B">
            <w:pPr>
              <w:pStyle w:val="a4"/>
              <w:keepNext/>
              <w:ind w:left="0"/>
              <w:jc w:val="center"/>
              <w:rPr>
                <w:szCs w:val="28"/>
              </w:rPr>
            </w:pPr>
            <w:r>
              <w:rPr>
                <w:szCs w:val="28"/>
              </w:rPr>
              <w:t>16</w:t>
            </w:r>
          </w:p>
        </w:tc>
      </w:tr>
      <w:tr w:rsidR="00C3433F" w:rsidRPr="00C34C3C" w14:paraId="142E3B6A" w14:textId="77777777" w:rsidTr="003509B0">
        <w:trPr>
          <w:cantSplit/>
          <w:trHeight w:val="376"/>
        </w:trPr>
        <w:tc>
          <w:tcPr>
            <w:tcW w:w="0" w:type="auto"/>
            <w:shd w:val="clear" w:color="auto" w:fill="auto"/>
          </w:tcPr>
          <w:p w14:paraId="5D7FA88A" w14:textId="77777777" w:rsidR="00C3433F" w:rsidRPr="00C34C3C" w:rsidRDefault="00C3433F" w:rsidP="00206E7B">
            <w:pPr>
              <w:pStyle w:val="a4"/>
              <w:keepNext/>
              <w:ind w:left="0"/>
              <w:rPr>
                <w:i/>
                <w:szCs w:val="28"/>
              </w:rPr>
            </w:pPr>
            <w:r w:rsidRPr="00C34C3C">
              <w:rPr>
                <w:i/>
                <w:szCs w:val="28"/>
              </w:rPr>
              <w:t xml:space="preserve">Лекции </w:t>
            </w:r>
          </w:p>
        </w:tc>
        <w:tc>
          <w:tcPr>
            <w:tcW w:w="0" w:type="auto"/>
            <w:shd w:val="clear" w:color="auto" w:fill="auto"/>
          </w:tcPr>
          <w:p w14:paraId="0571B06B" w14:textId="77777777" w:rsidR="00C3433F" w:rsidRPr="00C34C3C" w:rsidRDefault="00C3433F"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7589BD21" w14:textId="77777777" w:rsidR="00C3433F" w:rsidRPr="00C34C3C" w:rsidRDefault="00C3433F"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40298709" w14:textId="77777777" w:rsidR="00C3433F" w:rsidRPr="00C34C3C" w:rsidRDefault="00C3433F" w:rsidP="002B5AC6">
            <w:pPr>
              <w:pStyle w:val="a4"/>
              <w:keepNext/>
              <w:widowControl w:val="0"/>
              <w:numPr>
                <w:ilvl w:val="0"/>
                <w:numId w:val="2"/>
              </w:numPr>
              <w:autoSpaceDE w:val="0"/>
              <w:autoSpaceDN w:val="0"/>
              <w:jc w:val="center"/>
              <w:rPr>
                <w:b/>
                <w:szCs w:val="28"/>
                <w:lang w:val="en-US"/>
              </w:rPr>
            </w:pPr>
          </w:p>
        </w:tc>
      </w:tr>
      <w:tr w:rsidR="00C3433F" w:rsidRPr="00C34C3C" w14:paraId="266E9C4C" w14:textId="77777777" w:rsidTr="003509B0">
        <w:trPr>
          <w:cantSplit/>
          <w:trHeight w:val="861"/>
        </w:trPr>
        <w:tc>
          <w:tcPr>
            <w:tcW w:w="0" w:type="auto"/>
            <w:shd w:val="clear" w:color="auto" w:fill="auto"/>
          </w:tcPr>
          <w:p w14:paraId="4CAA0E80" w14:textId="77777777" w:rsidR="00C3433F" w:rsidRPr="00C34C3C" w:rsidRDefault="00C3433F" w:rsidP="00206E7B">
            <w:pPr>
              <w:pStyle w:val="a4"/>
              <w:keepNext/>
              <w:ind w:left="0"/>
              <w:rPr>
                <w:i/>
                <w:szCs w:val="28"/>
              </w:rPr>
            </w:pPr>
            <w:r w:rsidRPr="00C34C3C">
              <w:rPr>
                <w:i/>
                <w:szCs w:val="28"/>
              </w:rPr>
              <w:t xml:space="preserve">Семинары, практические занятия  </w:t>
            </w:r>
          </w:p>
        </w:tc>
        <w:tc>
          <w:tcPr>
            <w:tcW w:w="0" w:type="auto"/>
            <w:shd w:val="clear" w:color="auto" w:fill="auto"/>
          </w:tcPr>
          <w:p w14:paraId="32FB18CC" w14:textId="545E2FF6" w:rsidR="00C3433F" w:rsidRPr="00C34C3C" w:rsidRDefault="00777838" w:rsidP="00206E7B">
            <w:pPr>
              <w:pStyle w:val="a4"/>
              <w:keepNext/>
              <w:ind w:left="0"/>
              <w:jc w:val="center"/>
              <w:rPr>
                <w:szCs w:val="28"/>
                <w:lang w:val="en-US"/>
              </w:rPr>
            </w:pPr>
            <w:r>
              <w:rPr>
                <w:szCs w:val="28"/>
              </w:rPr>
              <w:t>32</w:t>
            </w:r>
          </w:p>
        </w:tc>
        <w:tc>
          <w:tcPr>
            <w:tcW w:w="0" w:type="auto"/>
            <w:shd w:val="clear" w:color="auto" w:fill="auto"/>
          </w:tcPr>
          <w:p w14:paraId="65F30AD8" w14:textId="60B07408" w:rsidR="00C3433F" w:rsidRPr="00C34C3C" w:rsidRDefault="00777838" w:rsidP="00206E7B">
            <w:pPr>
              <w:pStyle w:val="a4"/>
              <w:keepNext/>
              <w:ind w:left="0"/>
              <w:jc w:val="center"/>
              <w:rPr>
                <w:szCs w:val="28"/>
              </w:rPr>
            </w:pPr>
            <w:r>
              <w:rPr>
                <w:szCs w:val="28"/>
              </w:rPr>
              <w:t>16</w:t>
            </w:r>
          </w:p>
        </w:tc>
        <w:tc>
          <w:tcPr>
            <w:tcW w:w="0" w:type="auto"/>
            <w:shd w:val="clear" w:color="auto" w:fill="auto"/>
          </w:tcPr>
          <w:p w14:paraId="37F3FE46" w14:textId="7AEDB5C0" w:rsidR="00C3433F" w:rsidRPr="00C34C3C" w:rsidRDefault="00777838" w:rsidP="00206E7B">
            <w:pPr>
              <w:pStyle w:val="a4"/>
              <w:keepNext/>
              <w:ind w:left="0"/>
              <w:jc w:val="center"/>
              <w:rPr>
                <w:szCs w:val="28"/>
              </w:rPr>
            </w:pPr>
            <w:r>
              <w:rPr>
                <w:szCs w:val="28"/>
              </w:rPr>
              <w:t>16</w:t>
            </w:r>
          </w:p>
        </w:tc>
      </w:tr>
      <w:tr w:rsidR="00C3433F" w:rsidRPr="00C34C3C" w14:paraId="69F6D419" w14:textId="77777777" w:rsidTr="003509B0">
        <w:trPr>
          <w:cantSplit/>
          <w:trHeight w:val="703"/>
        </w:trPr>
        <w:tc>
          <w:tcPr>
            <w:tcW w:w="0" w:type="auto"/>
            <w:shd w:val="clear" w:color="auto" w:fill="auto"/>
          </w:tcPr>
          <w:p w14:paraId="7C6ED36B" w14:textId="77777777" w:rsidR="00C3433F" w:rsidRPr="00C34C3C" w:rsidRDefault="00C3433F" w:rsidP="00206E7B">
            <w:pPr>
              <w:pStyle w:val="a4"/>
              <w:keepNext/>
              <w:ind w:left="0"/>
              <w:rPr>
                <w:b/>
                <w:i/>
                <w:szCs w:val="28"/>
              </w:rPr>
            </w:pPr>
            <w:r w:rsidRPr="00C34C3C">
              <w:rPr>
                <w:b/>
                <w:i/>
                <w:szCs w:val="28"/>
              </w:rPr>
              <w:t>Самостоятельная работа</w:t>
            </w:r>
          </w:p>
        </w:tc>
        <w:tc>
          <w:tcPr>
            <w:tcW w:w="0" w:type="auto"/>
            <w:shd w:val="clear" w:color="auto" w:fill="auto"/>
          </w:tcPr>
          <w:p w14:paraId="42B19879" w14:textId="75DACFD9" w:rsidR="00C3433F" w:rsidRPr="00C34C3C" w:rsidRDefault="00777838" w:rsidP="00206E7B">
            <w:pPr>
              <w:pStyle w:val="a4"/>
              <w:keepNext/>
              <w:ind w:left="0"/>
              <w:jc w:val="center"/>
              <w:rPr>
                <w:szCs w:val="28"/>
                <w:lang w:val="en-US"/>
              </w:rPr>
            </w:pPr>
            <w:r>
              <w:rPr>
                <w:szCs w:val="28"/>
              </w:rPr>
              <w:t>148</w:t>
            </w:r>
          </w:p>
        </w:tc>
        <w:tc>
          <w:tcPr>
            <w:tcW w:w="0" w:type="auto"/>
            <w:shd w:val="clear" w:color="auto" w:fill="auto"/>
          </w:tcPr>
          <w:p w14:paraId="32332350" w14:textId="32EF389D" w:rsidR="00C3433F" w:rsidRPr="00C34C3C" w:rsidRDefault="00777838" w:rsidP="00206E7B">
            <w:pPr>
              <w:pStyle w:val="a4"/>
              <w:keepNext/>
              <w:ind w:left="0"/>
              <w:jc w:val="center"/>
              <w:rPr>
                <w:szCs w:val="28"/>
              </w:rPr>
            </w:pPr>
            <w:r>
              <w:rPr>
                <w:szCs w:val="28"/>
              </w:rPr>
              <w:t>56</w:t>
            </w:r>
          </w:p>
        </w:tc>
        <w:tc>
          <w:tcPr>
            <w:tcW w:w="0" w:type="auto"/>
            <w:shd w:val="clear" w:color="auto" w:fill="auto"/>
          </w:tcPr>
          <w:p w14:paraId="6EDE873B" w14:textId="5186E521" w:rsidR="00C3433F" w:rsidRPr="00C34C3C" w:rsidRDefault="00777838" w:rsidP="00206E7B">
            <w:pPr>
              <w:pStyle w:val="a4"/>
              <w:keepNext/>
              <w:ind w:left="0"/>
              <w:jc w:val="center"/>
              <w:rPr>
                <w:szCs w:val="28"/>
              </w:rPr>
            </w:pPr>
            <w:r>
              <w:rPr>
                <w:szCs w:val="28"/>
              </w:rPr>
              <w:t>92</w:t>
            </w:r>
          </w:p>
        </w:tc>
      </w:tr>
      <w:tr w:rsidR="00C3433F" w:rsidRPr="00C34C3C" w14:paraId="5C47B46E" w14:textId="77777777" w:rsidTr="003509B0">
        <w:trPr>
          <w:cantSplit/>
          <w:trHeight w:val="827"/>
        </w:trPr>
        <w:tc>
          <w:tcPr>
            <w:tcW w:w="0" w:type="auto"/>
            <w:shd w:val="clear" w:color="auto" w:fill="auto"/>
          </w:tcPr>
          <w:p w14:paraId="3D33B20D" w14:textId="77777777" w:rsidR="00C3433F" w:rsidRPr="00C34C3C" w:rsidRDefault="00C3433F" w:rsidP="00206E7B">
            <w:pPr>
              <w:pStyle w:val="a4"/>
              <w:keepNext/>
              <w:ind w:left="0"/>
              <w:rPr>
                <w:szCs w:val="28"/>
              </w:rPr>
            </w:pPr>
            <w:r w:rsidRPr="00C34C3C">
              <w:rPr>
                <w:szCs w:val="28"/>
              </w:rPr>
              <w:t xml:space="preserve">Вид текущего контроля </w:t>
            </w:r>
          </w:p>
        </w:tc>
        <w:tc>
          <w:tcPr>
            <w:tcW w:w="0" w:type="auto"/>
            <w:shd w:val="clear" w:color="auto" w:fill="auto"/>
          </w:tcPr>
          <w:p w14:paraId="034276F1" w14:textId="77777777" w:rsidR="00C3433F" w:rsidRPr="00C34C3C" w:rsidRDefault="00C3433F" w:rsidP="00206E7B">
            <w:pPr>
              <w:pStyle w:val="a4"/>
              <w:keepNext/>
              <w:ind w:left="0"/>
              <w:jc w:val="center"/>
              <w:rPr>
                <w:sz w:val="22"/>
                <w:szCs w:val="28"/>
              </w:rPr>
            </w:pPr>
            <w:r w:rsidRPr="00C34C3C">
              <w:rPr>
                <w:sz w:val="22"/>
                <w:szCs w:val="28"/>
              </w:rPr>
              <w:t>Контрольная работа</w:t>
            </w:r>
          </w:p>
        </w:tc>
        <w:tc>
          <w:tcPr>
            <w:tcW w:w="0" w:type="auto"/>
            <w:shd w:val="clear" w:color="auto" w:fill="auto"/>
          </w:tcPr>
          <w:p w14:paraId="27D9A357" w14:textId="77777777" w:rsidR="00C3433F" w:rsidRPr="00C34C3C" w:rsidRDefault="00C3433F" w:rsidP="00206E7B">
            <w:pPr>
              <w:keepNext/>
              <w:widowControl w:val="0"/>
              <w:autoSpaceDE w:val="0"/>
              <w:autoSpaceDN w:val="0"/>
              <w:jc w:val="center"/>
              <w:rPr>
                <w:sz w:val="22"/>
                <w:szCs w:val="28"/>
                <w:lang w:val="en-US"/>
              </w:rPr>
            </w:pPr>
            <w:r w:rsidRPr="00C34C3C">
              <w:rPr>
                <w:sz w:val="22"/>
                <w:szCs w:val="28"/>
              </w:rPr>
              <w:t>Контрольная работа</w:t>
            </w:r>
          </w:p>
        </w:tc>
        <w:tc>
          <w:tcPr>
            <w:tcW w:w="0" w:type="auto"/>
            <w:shd w:val="clear" w:color="auto" w:fill="auto"/>
          </w:tcPr>
          <w:p w14:paraId="635C0564" w14:textId="0DCC9080" w:rsidR="00C3433F" w:rsidRPr="00C34C3C" w:rsidRDefault="00C34C3C" w:rsidP="00206E7B">
            <w:pPr>
              <w:pStyle w:val="a4"/>
              <w:keepNext/>
              <w:ind w:left="0"/>
              <w:jc w:val="center"/>
              <w:rPr>
                <w:sz w:val="22"/>
                <w:szCs w:val="28"/>
              </w:rPr>
            </w:pPr>
            <w:r w:rsidRPr="00C34C3C">
              <w:rPr>
                <w:sz w:val="22"/>
                <w:szCs w:val="28"/>
              </w:rPr>
              <w:t>Контрольная работа</w:t>
            </w:r>
          </w:p>
        </w:tc>
      </w:tr>
      <w:tr w:rsidR="00C3433F" w:rsidRPr="00C34C3C" w14:paraId="03666E21" w14:textId="77777777" w:rsidTr="003509B0">
        <w:trPr>
          <w:cantSplit/>
          <w:trHeight w:val="499"/>
        </w:trPr>
        <w:tc>
          <w:tcPr>
            <w:tcW w:w="0" w:type="auto"/>
            <w:shd w:val="clear" w:color="auto" w:fill="auto"/>
          </w:tcPr>
          <w:p w14:paraId="45E1B767" w14:textId="77777777" w:rsidR="00C3433F" w:rsidRPr="00C34C3C" w:rsidRDefault="00C3433F" w:rsidP="00206E7B">
            <w:pPr>
              <w:pStyle w:val="a4"/>
              <w:keepNext/>
              <w:ind w:left="0"/>
              <w:rPr>
                <w:szCs w:val="28"/>
              </w:rPr>
            </w:pPr>
            <w:r w:rsidRPr="00C34C3C">
              <w:rPr>
                <w:szCs w:val="28"/>
              </w:rPr>
              <w:t>Вид промежуточной аттестации</w:t>
            </w:r>
          </w:p>
        </w:tc>
        <w:tc>
          <w:tcPr>
            <w:tcW w:w="0" w:type="auto"/>
            <w:shd w:val="clear" w:color="auto" w:fill="auto"/>
          </w:tcPr>
          <w:p w14:paraId="7F45C348" w14:textId="77777777" w:rsidR="00C3433F" w:rsidRPr="00C34C3C" w:rsidRDefault="00C3433F" w:rsidP="00206E7B">
            <w:pPr>
              <w:jc w:val="center"/>
              <w:rPr>
                <w:szCs w:val="28"/>
              </w:rPr>
            </w:pPr>
            <w:r w:rsidRPr="00C34C3C">
              <w:rPr>
                <w:szCs w:val="28"/>
              </w:rPr>
              <w:t>Зачет, экзамен</w:t>
            </w:r>
          </w:p>
        </w:tc>
        <w:tc>
          <w:tcPr>
            <w:tcW w:w="0" w:type="auto"/>
            <w:shd w:val="clear" w:color="auto" w:fill="auto"/>
          </w:tcPr>
          <w:p w14:paraId="32618B55" w14:textId="77777777" w:rsidR="00C3433F" w:rsidRPr="00C34C3C" w:rsidRDefault="00C3433F" w:rsidP="00206E7B">
            <w:pPr>
              <w:pStyle w:val="a4"/>
              <w:keepNext/>
              <w:ind w:left="0"/>
              <w:jc w:val="center"/>
              <w:rPr>
                <w:szCs w:val="28"/>
              </w:rPr>
            </w:pPr>
            <w:r w:rsidRPr="00C34C3C">
              <w:rPr>
                <w:szCs w:val="28"/>
              </w:rPr>
              <w:t>Зачет</w:t>
            </w:r>
          </w:p>
        </w:tc>
        <w:tc>
          <w:tcPr>
            <w:tcW w:w="0" w:type="auto"/>
            <w:shd w:val="clear" w:color="auto" w:fill="auto"/>
          </w:tcPr>
          <w:p w14:paraId="632AFE30" w14:textId="77777777" w:rsidR="00C3433F" w:rsidRPr="00C34C3C" w:rsidRDefault="00C3433F" w:rsidP="00206E7B">
            <w:pPr>
              <w:jc w:val="center"/>
              <w:rPr>
                <w:szCs w:val="28"/>
              </w:rPr>
            </w:pPr>
            <w:r w:rsidRPr="00C34C3C">
              <w:rPr>
                <w:szCs w:val="28"/>
              </w:rPr>
              <w:t>экзамен</w:t>
            </w:r>
          </w:p>
        </w:tc>
      </w:tr>
    </w:tbl>
    <w:p w14:paraId="21E4536B" w14:textId="77777777" w:rsidR="003509B0" w:rsidRDefault="003509B0" w:rsidP="00EA2718">
      <w:pPr>
        <w:spacing w:line="259" w:lineRule="auto"/>
        <w:jc w:val="center"/>
        <w:rPr>
          <w:b/>
          <w:bCs/>
          <w:sz w:val="28"/>
          <w:szCs w:val="28"/>
        </w:rPr>
      </w:pPr>
    </w:p>
    <w:p w14:paraId="1448398E" w14:textId="3B2026C3" w:rsidR="00C3433F" w:rsidRPr="00C34C3C" w:rsidRDefault="00C34C3C" w:rsidP="00EA2718">
      <w:pPr>
        <w:spacing w:line="259" w:lineRule="auto"/>
        <w:jc w:val="center"/>
        <w:rPr>
          <w:sz w:val="28"/>
          <w:szCs w:val="28"/>
        </w:rPr>
      </w:pPr>
      <w:r>
        <w:rPr>
          <w:b/>
          <w:bCs/>
          <w:sz w:val="28"/>
          <w:szCs w:val="28"/>
        </w:rPr>
        <w:br/>
      </w:r>
      <w:r w:rsidRPr="000869A1">
        <w:rPr>
          <w:b/>
          <w:bCs/>
          <w:sz w:val="28"/>
          <w:szCs w:val="28"/>
        </w:rPr>
        <w:t xml:space="preserve">Очно-заочная форма обучения </w:t>
      </w:r>
      <w:r w:rsidR="00BC43CD" w:rsidRPr="000869A1">
        <w:rPr>
          <w:i/>
          <w:iCs/>
          <w:sz w:val="28"/>
          <w:szCs w:val="28"/>
        </w:rPr>
        <w:t>38.03.03 Управление персоналом</w:t>
      </w:r>
      <w:r w:rsidR="003D0AEF">
        <w:rPr>
          <w:i/>
          <w:iCs/>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1</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7"/>
        <w:gridCol w:w="2112"/>
        <w:gridCol w:w="2112"/>
      </w:tblGrid>
      <w:tr w:rsidR="00BC43CD" w:rsidRPr="00C34C3C" w14:paraId="2956F4AF" w14:textId="77777777" w:rsidTr="003509B0">
        <w:trPr>
          <w:cantSplit/>
          <w:trHeight w:val="1006"/>
        </w:trPr>
        <w:tc>
          <w:tcPr>
            <w:tcW w:w="0" w:type="auto"/>
            <w:shd w:val="clear" w:color="auto" w:fill="auto"/>
          </w:tcPr>
          <w:p w14:paraId="2BC965BA" w14:textId="77777777" w:rsidR="00BC43CD" w:rsidRPr="00C34C3C" w:rsidRDefault="00BC43CD" w:rsidP="00206E7B">
            <w:pPr>
              <w:pStyle w:val="a4"/>
              <w:keepNext/>
              <w:ind w:left="0"/>
              <w:rPr>
                <w:b/>
                <w:szCs w:val="28"/>
              </w:rPr>
            </w:pPr>
            <w:r w:rsidRPr="00C34C3C">
              <w:rPr>
                <w:b/>
                <w:szCs w:val="28"/>
              </w:rPr>
              <w:t>Вид учебной работы   по дисциплине</w:t>
            </w:r>
          </w:p>
        </w:tc>
        <w:tc>
          <w:tcPr>
            <w:tcW w:w="0" w:type="auto"/>
            <w:shd w:val="clear" w:color="auto" w:fill="auto"/>
          </w:tcPr>
          <w:p w14:paraId="68505EB8" w14:textId="77777777" w:rsidR="00BC43CD" w:rsidRPr="00C34C3C" w:rsidRDefault="00BC43CD" w:rsidP="00206E7B">
            <w:pPr>
              <w:pStyle w:val="a4"/>
              <w:keepNext/>
              <w:ind w:left="0"/>
              <w:jc w:val="center"/>
              <w:rPr>
                <w:b/>
                <w:szCs w:val="28"/>
              </w:rPr>
            </w:pPr>
            <w:r w:rsidRPr="00C34C3C">
              <w:rPr>
                <w:b/>
                <w:szCs w:val="28"/>
              </w:rPr>
              <w:t xml:space="preserve">Всего </w:t>
            </w:r>
          </w:p>
          <w:p w14:paraId="6E4EA3FD" w14:textId="77777777" w:rsidR="00BC43CD" w:rsidRPr="00C34C3C" w:rsidRDefault="00BC43CD" w:rsidP="00206E7B">
            <w:pPr>
              <w:pStyle w:val="a4"/>
              <w:keepNext/>
              <w:ind w:left="0"/>
              <w:jc w:val="center"/>
              <w:rPr>
                <w:b/>
                <w:szCs w:val="28"/>
              </w:rPr>
            </w:pPr>
            <w:r w:rsidRPr="00C34C3C">
              <w:rPr>
                <w:b/>
                <w:szCs w:val="28"/>
              </w:rPr>
              <w:t>(в з/е и часах)</w:t>
            </w:r>
          </w:p>
        </w:tc>
        <w:tc>
          <w:tcPr>
            <w:tcW w:w="0" w:type="auto"/>
            <w:shd w:val="clear" w:color="auto" w:fill="auto"/>
          </w:tcPr>
          <w:p w14:paraId="59F6175F" w14:textId="30600A8E" w:rsidR="00BC43CD" w:rsidRPr="00C34C3C" w:rsidRDefault="00BC43CD" w:rsidP="00206E7B">
            <w:pPr>
              <w:pStyle w:val="a4"/>
              <w:keepNext/>
              <w:ind w:left="0"/>
              <w:jc w:val="center"/>
              <w:rPr>
                <w:b/>
                <w:szCs w:val="28"/>
              </w:rPr>
            </w:pPr>
            <w:r w:rsidRPr="00C34C3C">
              <w:rPr>
                <w:b/>
                <w:szCs w:val="28"/>
              </w:rPr>
              <w:t>Семестр 8</w:t>
            </w:r>
          </w:p>
          <w:p w14:paraId="50EB7818" w14:textId="592483A9" w:rsidR="00BC43CD" w:rsidRPr="00C34C3C" w:rsidRDefault="00BC43CD" w:rsidP="00206E7B">
            <w:pPr>
              <w:pStyle w:val="a4"/>
              <w:keepNext/>
              <w:ind w:left="0"/>
              <w:jc w:val="center"/>
              <w:rPr>
                <w:b/>
                <w:szCs w:val="28"/>
              </w:rPr>
            </w:pPr>
            <w:r w:rsidRPr="00C34C3C">
              <w:rPr>
                <w:b/>
                <w:szCs w:val="28"/>
              </w:rPr>
              <w:t>(в</w:t>
            </w:r>
            <w:r w:rsidR="00E4185E">
              <w:rPr>
                <w:b/>
                <w:szCs w:val="28"/>
              </w:rPr>
              <w:t xml:space="preserve"> ч</w:t>
            </w:r>
            <w:r w:rsidRPr="00C34C3C">
              <w:rPr>
                <w:b/>
                <w:szCs w:val="28"/>
              </w:rPr>
              <w:t>асах)</w:t>
            </w:r>
          </w:p>
        </w:tc>
      </w:tr>
      <w:tr w:rsidR="00BC43CD" w:rsidRPr="00C34C3C" w14:paraId="7F1AC08F" w14:textId="77777777" w:rsidTr="003509B0">
        <w:trPr>
          <w:cantSplit/>
          <w:trHeight w:val="971"/>
        </w:trPr>
        <w:tc>
          <w:tcPr>
            <w:tcW w:w="0" w:type="auto"/>
            <w:shd w:val="clear" w:color="auto" w:fill="auto"/>
          </w:tcPr>
          <w:p w14:paraId="07F5A642" w14:textId="77777777" w:rsidR="00BC43CD" w:rsidRPr="00C34C3C" w:rsidRDefault="00BC43CD" w:rsidP="00206E7B">
            <w:pPr>
              <w:pStyle w:val="a4"/>
              <w:keepNext/>
              <w:ind w:left="0"/>
              <w:rPr>
                <w:b/>
                <w:szCs w:val="28"/>
              </w:rPr>
            </w:pPr>
            <w:r w:rsidRPr="00C34C3C">
              <w:rPr>
                <w:b/>
                <w:szCs w:val="28"/>
              </w:rPr>
              <w:t xml:space="preserve">Общая трудоемкость дисциплины </w:t>
            </w:r>
          </w:p>
        </w:tc>
        <w:tc>
          <w:tcPr>
            <w:tcW w:w="0" w:type="auto"/>
            <w:shd w:val="clear" w:color="auto" w:fill="auto"/>
          </w:tcPr>
          <w:p w14:paraId="75F7ECCB" w14:textId="633DF7DA" w:rsidR="00BC43CD" w:rsidRPr="00C34C3C" w:rsidRDefault="00BC43CD" w:rsidP="00206E7B">
            <w:pPr>
              <w:pStyle w:val="a4"/>
              <w:keepNext/>
              <w:ind w:left="0"/>
              <w:jc w:val="center"/>
              <w:rPr>
                <w:szCs w:val="28"/>
              </w:rPr>
            </w:pPr>
            <w:r w:rsidRPr="00C34C3C">
              <w:rPr>
                <w:szCs w:val="28"/>
              </w:rPr>
              <w:t xml:space="preserve">3 з.е\. </w:t>
            </w:r>
          </w:p>
          <w:p w14:paraId="43441823" w14:textId="0C1B4BDC" w:rsidR="00BC43CD" w:rsidRPr="00C34C3C" w:rsidRDefault="00BC43CD" w:rsidP="00206E7B">
            <w:pPr>
              <w:pStyle w:val="a4"/>
              <w:keepNext/>
              <w:ind w:left="0"/>
              <w:jc w:val="center"/>
              <w:rPr>
                <w:szCs w:val="28"/>
              </w:rPr>
            </w:pPr>
            <w:r w:rsidRPr="00C34C3C">
              <w:rPr>
                <w:szCs w:val="28"/>
              </w:rPr>
              <w:t>108</w:t>
            </w:r>
          </w:p>
        </w:tc>
        <w:tc>
          <w:tcPr>
            <w:tcW w:w="0" w:type="auto"/>
            <w:shd w:val="clear" w:color="auto" w:fill="auto"/>
          </w:tcPr>
          <w:p w14:paraId="265EE23D" w14:textId="3D845DCE" w:rsidR="00BC43CD" w:rsidRPr="000869A1" w:rsidRDefault="00777838" w:rsidP="00206E7B">
            <w:pPr>
              <w:pStyle w:val="a4"/>
              <w:keepNext/>
              <w:ind w:left="0"/>
              <w:jc w:val="center"/>
              <w:rPr>
                <w:szCs w:val="28"/>
              </w:rPr>
            </w:pPr>
            <w:r w:rsidRPr="000869A1">
              <w:rPr>
                <w:szCs w:val="28"/>
              </w:rPr>
              <w:t>108</w:t>
            </w:r>
          </w:p>
        </w:tc>
      </w:tr>
      <w:tr w:rsidR="00BC43CD" w:rsidRPr="00C34C3C" w14:paraId="798684E7" w14:textId="77777777" w:rsidTr="007D70C7">
        <w:trPr>
          <w:cantSplit/>
          <w:trHeight w:val="565"/>
        </w:trPr>
        <w:tc>
          <w:tcPr>
            <w:tcW w:w="0" w:type="auto"/>
            <w:shd w:val="clear" w:color="auto" w:fill="auto"/>
          </w:tcPr>
          <w:p w14:paraId="405A2E3A" w14:textId="77777777" w:rsidR="00BC43CD" w:rsidRPr="00C34C3C" w:rsidRDefault="00BC43CD" w:rsidP="00206E7B">
            <w:pPr>
              <w:pStyle w:val="a4"/>
              <w:keepNext/>
              <w:ind w:left="0"/>
              <w:rPr>
                <w:b/>
                <w:i/>
                <w:szCs w:val="28"/>
              </w:rPr>
            </w:pPr>
            <w:r w:rsidRPr="00C34C3C">
              <w:rPr>
                <w:b/>
                <w:i/>
                <w:szCs w:val="28"/>
              </w:rPr>
              <w:t xml:space="preserve">Контактная работа - Аудиторные занятия </w:t>
            </w:r>
          </w:p>
        </w:tc>
        <w:tc>
          <w:tcPr>
            <w:tcW w:w="0" w:type="auto"/>
            <w:shd w:val="clear" w:color="auto" w:fill="auto"/>
          </w:tcPr>
          <w:p w14:paraId="5EAC3FB5" w14:textId="773BB0DB" w:rsidR="00BC43CD" w:rsidRPr="00C34C3C" w:rsidRDefault="00777838" w:rsidP="00206E7B">
            <w:pPr>
              <w:pStyle w:val="a4"/>
              <w:keepNext/>
              <w:ind w:left="0"/>
              <w:jc w:val="center"/>
              <w:rPr>
                <w:szCs w:val="28"/>
              </w:rPr>
            </w:pPr>
            <w:r>
              <w:rPr>
                <w:szCs w:val="28"/>
              </w:rPr>
              <w:t>32</w:t>
            </w:r>
          </w:p>
        </w:tc>
        <w:tc>
          <w:tcPr>
            <w:tcW w:w="0" w:type="auto"/>
            <w:shd w:val="clear" w:color="auto" w:fill="auto"/>
          </w:tcPr>
          <w:p w14:paraId="1114FE64" w14:textId="100ED44E" w:rsidR="00BC43CD" w:rsidRPr="000869A1" w:rsidRDefault="00777838" w:rsidP="00206E7B">
            <w:pPr>
              <w:pStyle w:val="a4"/>
              <w:keepNext/>
              <w:ind w:left="0"/>
              <w:jc w:val="center"/>
              <w:rPr>
                <w:szCs w:val="28"/>
              </w:rPr>
            </w:pPr>
            <w:r w:rsidRPr="000869A1">
              <w:rPr>
                <w:szCs w:val="28"/>
              </w:rPr>
              <w:t>32</w:t>
            </w:r>
          </w:p>
        </w:tc>
      </w:tr>
      <w:tr w:rsidR="00BC43CD" w:rsidRPr="00C34C3C" w14:paraId="14A32266" w14:textId="77777777" w:rsidTr="003509B0">
        <w:trPr>
          <w:cantSplit/>
          <w:trHeight w:val="376"/>
        </w:trPr>
        <w:tc>
          <w:tcPr>
            <w:tcW w:w="0" w:type="auto"/>
            <w:shd w:val="clear" w:color="auto" w:fill="auto"/>
          </w:tcPr>
          <w:p w14:paraId="38A59604" w14:textId="77777777" w:rsidR="00BC43CD" w:rsidRPr="00C34C3C" w:rsidRDefault="00BC43CD" w:rsidP="00206E7B">
            <w:pPr>
              <w:pStyle w:val="a4"/>
              <w:keepNext/>
              <w:ind w:left="0"/>
              <w:rPr>
                <w:i/>
                <w:szCs w:val="28"/>
              </w:rPr>
            </w:pPr>
            <w:r w:rsidRPr="00C34C3C">
              <w:rPr>
                <w:i/>
                <w:szCs w:val="28"/>
              </w:rPr>
              <w:t xml:space="preserve">Лекции </w:t>
            </w:r>
          </w:p>
        </w:tc>
        <w:tc>
          <w:tcPr>
            <w:tcW w:w="0" w:type="auto"/>
            <w:shd w:val="clear" w:color="auto" w:fill="auto"/>
          </w:tcPr>
          <w:p w14:paraId="4378FA49" w14:textId="5C3F6612" w:rsidR="00BC43CD" w:rsidRPr="00C34C3C" w:rsidRDefault="00BC43CD" w:rsidP="00BC43CD">
            <w:pPr>
              <w:keepNext/>
              <w:widowControl w:val="0"/>
              <w:autoSpaceDE w:val="0"/>
              <w:autoSpaceDN w:val="0"/>
              <w:jc w:val="center"/>
              <w:rPr>
                <w:b/>
                <w:szCs w:val="28"/>
              </w:rPr>
            </w:pPr>
            <w:r w:rsidRPr="00C34C3C">
              <w:rPr>
                <w:b/>
                <w:szCs w:val="28"/>
              </w:rPr>
              <w:t>8</w:t>
            </w:r>
          </w:p>
        </w:tc>
        <w:tc>
          <w:tcPr>
            <w:tcW w:w="0" w:type="auto"/>
            <w:shd w:val="clear" w:color="auto" w:fill="auto"/>
          </w:tcPr>
          <w:p w14:paraId="13268C67" w14:textId="003BFCEE" w:rsidR="00BC43CD" w:rsidRPr="00C34C3C" w:rsidRDefault="00BC43CD" w:rsidP="00BC43CD">
            <w:pPr>
              <w:keepNext/>
              <w:widowControl w:val="0"/>
              <w:autoSpaceDE w:val="0"/>
              <w:autoSpaceDN w:val="0"/>
              <w:jc w:val="center"/>
              <w:rPr>
                <w:b/>
                <w:szCs w:val="28"/>
              </w:rPr>
            </w:pPr>
            <w:r w:rsidRPr="00C34C3C">
              <w:rPr>
                <w:b/>
                <w:szCs w:val="28"/>
              </w:rPr>
              <w:t>8</w:t>
            </w:r>
          </w:p>
        </w:tc>
      </w:tr>
      <w:tr w:rsidR="00BC43CD" w:rsidRPr="00C34C3C" w14:paraId="4C508455" w14:textId="77777777" w:rsidTr="003509B0">
        <w:trPr>
          <w:cantSplit/>
          <w:trHeight w:val="861"/>
        </w:trPr>
        <w:tc>
          <w:tcPr>
            <w:tcW w:w="0" w:type="auto"/>
            <w:shd w:val="clear" w:color="auto" w:fill="auto"/>
          </w:tcPr>
          <w:p w14:paraId="516B6E35" w14:textId="77777777" w:rsidR="00BC43CD" w:rsidRPr="00C34C3C" w:rsidRDefault="00BC43CD" w:rsidP="00206E7B">
            <w:pPr>
              <w:pStyle w:val="a4"/>
              <w:keepNext/>
              <w:ind w:left="0"/>
              <w:rPr>
                <w:i/>
                <w:szCs w:val="28"/>
              </w:rPr>
            </w:pPr>
            <w:r w:rsidRPr="00C34C3C">
              <w:rPr>
                <w:i/>
                <w:szCs w:val="28"/>
              </w:rPr>
              <w:t xml:space="preserve">Семинары, практические занятия  </w:t>
            </w:r>
          </w:p>
        </w:tc>
        <w:tc>
          <w:tcPr>
            <w:tcW w:w="0" w:type="auto"/>
            <w:shd w:val="clear" w:color="auto" w:fill="auto"/>
          </w:tcPr>
          <w:p w14:paraId="216FC837" w14:textId="5144DDF6" w:rsidR="00BC43CD" w:rsidRPr="00C34C3C" w:rsidRDefault="00777838" w:rsidP="00206E7B">
            <w:pPr>
              <w:pStyle w:val="a4"/>
              <w:keepNext/>
              <w:ind w:left="0"/>
              <w:jc w:val="center"/>
              <w:rPr>
                <w:szCs w:val="28"/>
                <w:lang w:val="en-US"/>
              </w:rPr>
            </w:pPr>
            <w:r>
              <w:rPr>
                <w:szCs w:val="28"/>
              </w:rPr>
              <w:t>24</w:t>
            </w:r>
          </w:p>
        </w:tc>
        <w:tc>
          <w:tcPr>
            <w:tcW w:w="0" w:type="auto"/>
            <w:shd w:val="clear" w:color="auto" w:fill="auto"/>
          </w:tcPr>
          <w:p w14:paraId="58609B1A" w14:textId="39878C62" w:rsidR="00BC43CD" w:rsidRPr="00C34C3C" w:rsidRDefault="00BC43CD" w:rsidP="00206E7B">
            <w:pPr>
              <w:pStyle w:val="a4"/>
              <w:keepNext/>
              <w:ind w:left="0"/>
              <w:jc w:val="center"/>
              <w:rPr>
                <w:szCs w:val="28"/>
              </w:rPr>
            </w:pPr>
            <w:r w:rsidRPr="00C34C3C">
              <w:rPr>
                <w:szCs w:val="28"/>
              </w:rPr>
              <w:t>24</w:t>
            </w:r>
          </w:p>
        </w:tc>
      </w:tr>
      <w:tr w:rsidR="00BC43CD" w:rsidRPr="00C34C3C" w14:paraId="5410BB50" w14:textId="77777777" w:rsidTr="003509B0">
        <w:trPr>
          <w:cantSplit/>
          <w:trHeight w:val="703"/>
        </w:trPr>
        <w:tc>
          <w:tcPr>
            <w:tcW w:w="0" w:type="auto"/>
            <w:shd w:val="clear" w:color="auto" w:fill="auto"/>
          </w:tcPr>
          <w:p w14:paraId="47F18759" w14:textId="77777777" w:rsidR="00BC43CD" w:rsidRPr="00C34C3C" w:rsidRDefault="00BC43CD" w:rsidP="00206E7B">
            <w:pPr>
              <w:pStyle w:val="a4"/>
              <w:keepNext/>
              <w:ind w:left="0"/>
              <w:rPr>
                <w:b/>
                <w:i/>
                <w:szCs w:val="28"/>
              </w:rPr>
            </w:pPr>
            <w:r w:rsidRPr="00C34C3C">
              <w:rPr>
                <w:b/>
                <w:i/>
                <w:szCs w:val="28"/>
              </w:rPr>
              <w:t>Самостоятельная работа</w:t>
            </w:r>
          </w:p>
        </w:tc>
        <w:tc>
          <w:tcPr>
            <w:tcW w:w="0" w:type="auto"/>
            <w:shd w:val="clear" w:color="auto" w:fill="auto"/>
          </w:tcPr>
          <w:p w14:paraId="17E22C57" w14:textId="4CEB59A8" w:rsidR="00BC43CD" w:rsidRPr="00C34C3C" w:rsidRDefault="00777838" w:rsidP="00206E7B">
            <w:pPr>
              <w:pStyle w:val="a4"/>
              <w:keepNext/>
              <w:ind w:left="0"/>
              <w:jc w:val="center"/>
              <w:rPr>
                <w:szCs w:val="28"/>
                <w:lang w:val="en-US"/>
              </w:rPr>
            </w:pPr>
            <w:r>
              <w:rPr>
                <w:szCs w:val="28"/>
              </w:rPr>
              <w:t>76</w:t>
            </w:r>
          </w:p>
        </w:tc>
        <w:tc>
          <w:tcPr>
            <w:tcW w:w="0" w:type="auto"/>
            <w:shd w:val="clear" w:color="auto" w:fill="auto"/>
          </w:tcPr>
          <w:p w14:paraId="5ACBB243" w14:textId="5472160C" w:rsidR="00BC43CD" w:rsidRPr="00C34C3C" w:rsidRDefault="00777838" w:rsidP="00206E7B">
            <w:pPr>
              <w:pStyle w:val="a4"/>
              <w:keepNext/>
              <w:ind w:left="0"/>
              <w:jc w:val="center"/>
              <w:rPr>
                <w:szCs w:val="28"/>
              </w:rPr>
            </w:pPr>
            <w:r>
              <w:rPr>
                <w:szCs w:val="28"/>
              </w:rPr>
              <w:t>76</w:t>
            </w:r>
          </w:p>
        </w:tc>
      </w:tr>
      <w:tr w:rsidR="00BC43CD" w:rsidRPr="00C34C3C" w14:paraId="63B17634" w14:textId="77777777" w:rsidTr="003509B0">
        <w:trPr>
          <w:cantSplit/>
          <w:trHeight w:val="549"/>
        </w:trPr>
        <w:tc>
          <w:tcPr>
            <w:tcW w:w="0" w:type="auto"/>
            <w:shd w:val="clear" w:color="auto" w:fill="auto"/>
          </w:tcPr>
          <w:p w14:paraId="20EEBE90" w14:textId="77777777" w:rsidR="00BC43CD" w:rsidRPr="00C34C3C" w:rsidRDefault="00BC43CD" w:rsidP="00206E7B">
            <w:pPr>
              <w:pStyle w:val="a4"/>
              <w:keepNext/>
              <w:ind w:left="0"/>
              <w:rPr>
                <w:szCs w:val="28"/>
              </w:rPr>
            </w:pPr>
            <w:r w:rsidRPr="00C34C3C">
              <w:rPr>
                <w:szCs w:val="28"/>
              </w:rPr>
              <w:t xml:space="preserve">Вид текущего контроля </w:t>
            </w:r>
          </w:p>
        </w:tc>
        <w:tc>
          <w:tcPr>
            <w:tcW w:w="0" w:type="auto"/>
            <w:shd w:val="clear" w:color="auto" w:fill="auto"/>
          </w:tcPr>
          <w:p w14:paraId="02114D45" w14:textId="77777777" w:rsidR="00BC43CD" w:rsidRPr="00C34C3C" w:rsidRDefault="00BC43CD" w:rsidP="00206E7B">
            <w:pPr>
              <w:pStyle w:val="a4"/>
              <w:keepNext/>
              <w:ind w:left="0"/>
              <w:jc w:val="center"/>
              <w:rPr>
                <w:sz w:val="22"/>
                <w:szCs w:val="28"/>
              </w:rPr>
            </w:pPr>
            <w:r w:rsidRPr="00C34C3C">
              <w:rPr>
                <w:sz w:val="22"/>
                <w:szCs w:val="28"/>
              </w:rPr>
              <w:t>Контрольная работа</w:t>
            </w:r>
          </w:p>
        </w:tc>
        <w:tc>
          <w:tcPr>
            <w:tcW w:w="0" w:type="auto"/>
            <w:shd w:val="clear" w:color="auto" w:fill="auto"/>
          </w:tcPr>
          <w:p w14:paraId="6CCDF0F5" w14:textId="77777777" w:rsidR="00BC43CD" w:rsidRPr="00C34C3C" w:rsidRDefault="00BC43CD" w:rsidP="00206E7B">
            <w:pPr>
              <w:keepNext/>
              <w:widowControl w:val="0"/>
              <w:autoSpaceDE w:val="0"/>
              <w:autoSpaceDN w:val="0"/>
              <w:jc w:val="center"/>
              <w:rPr>
                <w:sz w:val="22"/>
                <w:szCs w:val="28"/>
                <w:lang w:val="en-US"/>
              </w:rPr>
            </w:pPr>
            <w:r w:rsidRPr="00C34C3C">
              <w:rPr>
                <w:sz w:val="22"/>
                <w:szCs w:val="28"/>
              </w:rPr>
              <w:t>Контрольная работа</w:t>
            </w:r>
          </w:p>
        </w:tc>
      </w:tr>
      <w:tr w:rsidR="00BC43CD" w:rsidRPr="00C34C3C" w14:paraId="46475723" w14:textId="77777777" w:rsidTr="003509B0">
        <w:trPr>
          <w:cantSplit/>
          <w:trHeight w:val="499"/>
        </w:trPr>
        <w:tc>
          <w:tcPr>
            <w:tcW w:w="0" w:type="auto"/>
            <w:shd w:val="clear" w:color="auto" w:fill="auto"/>
          </w:tcPr>
          <w:p w14:paraId="2A108B33" w14:textId="77777777" w:rsidR="00BC43CD" w:rsidRPr="00C34C3C" w:rsidRDefault="00BC43CD" w:rsidP="00206E7B">
            <w:pPr>
              <w:pStyle w:val="a4"/>
              <w:keepNext/>
              <w:ind w:left="0"/>
              <w:rPr>
                <w:szCs w:val="28"/>
              </w:rPr>
            </w:pPr>
            <w:r w:rsidRPr="00C34C3C">
              <w:rPr>
                <w:szCs w:val="28"/>
              </w:rPr>
              <w:t>Вид промежуточной аттестации</w:t>
            </w:r>
          </w:p>
        </w:tc>
        <w:tc>
          <w:tcPr>
            <w:tcW w:w="0" w:type="auto"/>
            <w:shd w:val="clear" w:color="auto" w:fill="auto"/>
          </w:tcPr>
          <w:p w14:paraId="57B8E2FE" w14:textId="36B2A60B" w:rsidR="00BC43CD" w:rsidRPr="00C34C3C" w:rsidRDefault="00C34C3C" w:rsidP="00C34C3C">
            <w:pPr>
              <w:jc w:val="center"/>
              <w:rPr>
                <w:szCs w:val="28"/>
              </w:rPr>
            </w:pPr>
            <w:r w:rsidRPr="00C34C3C">
              <w:rPr>
                <w:szCs w:val="28"/>
              </w:rPr>
              <w:t>Зачет</w:t>
            </w:r>
          </w:p>
        </w:tc>
        <w:tc>
          <w:tcPr>
            <w:tcW w:w="0" w:type="auto"/>
            <w:shd w:val="clear" w:color="auto" w:fill="auto"/>
          </w:tcPr>
          <w:p w14:paraId="6AE8FE57" w14:textId="77777777" w:rsidR="00BC43CD" w:rsidRPr="00C34C3C" w:rsidRDefault="00BC43CD" w:rsidP="00206E7B">
            <w:pPr>
              <w:pStyle w:val="a4"/>
              <w:keepNext/>
              <w:ind w:left="0"/>
              <w:jc w:val="center"/>
              <w:rPr>
                <w:szCs w:val="28"/>
              </w:rPr>
            </w:pPr>
            <w:r w:rsidRPr="00C34C3C">
              <w:rPr>
                <w:szCs w:val="28"/>
              </w:rPr>
              <w:t>Зачет</w:t>
            </w:r>
          </w:p>
        </w:tc>
      </w:tr>
    </w:tbl>
    <w:p w14:paraId="463135F8" w14:textId="11936BB4" w:rsidR="00C3433F" w:rsidRPr="00777838" w:rsidRDefault="00777838" w:rsidP="003D2947">
      <w:pPr>
        <w:rPr>
          <w:sz w:val="28"/>
          <w:szCs w:val="28"/>
        </w:rPr>
      </w:pPr>
      <w:r w:rsidRPr="000869A1">
        <w:rPr>
          <w:b/>
          <w:iCs/>
          <w:sz w:val="28"/>
          <w:szCs w:val="28"/>
        </w:rPr>
        <w:t xml:space="preserve">Очно-заочная форма обучения </w:t>
      </w:r>
      <w:r w:rsidRPr="000869A1">
        <w:rPr>
          <w:b/>
          <w:iCs/>
          <w:sz w:val="28"/>
          <w:szCs w:val="28"/>
        </w:rPr>
        <w:br/>
      </w:r>
      <w:r w:rsidR="00B95455" w:rsidRPr="000869A1">
        <w:rPr>
          <w:i/>
          <w:iCs/>
          <w:sz w:val="28"/>
          <w:szCs w:val="28"/>
        </w:rPr>
        <w:t>38.03.04 Государственное</w:t>
      </w:r>
      <w:r w:rsidR="003D2947" w:rsidRPr="000869A1">
        <w:rPr>
          <w:i/>
          <w:iCs/>
          <w:sz w:val="28"/>
          <w:szCs w:val="28"/>
        </w:rPr>
        <w:t xml:space="preserve"> и</w:t>
      </w:r>
      <w:r w:rsidR="003D2947" w:rsidRPr="000869A1">
        <w:rPr>
          <w:sz w:val="28"/>
          <w:szCs w:val="28"/>
        </w:rPr>
        <w:t xml:space="preserve"> </w:t>
      </w:r>
      <w:r w:rsidR="003D2947" w:rsidRPr="000869A1">
        <w:rPr>
          <w:i/>
          <w:iCs/>
          <w:sz w:val="28"/>
          <w:szCs w:val="28"/>
        </w:rPr>
        <w:t>муниципальное управление</w:t>
      </w:r>
      <w:r w:rsidR="003D0AEF">
        <w:rPr>
          <w:i/>
          <w:iCs/>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2</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3D2947" w:rsidRPr="00777838" w14:paraId="6939C80B" w14:textId="77777777" w:rsidTr="007D70C7">
        <w:trPr>
          <w:cantSplit/>
          <w:trHeight w:val="1288"/>
        </w:trPr>
        <w:tc>
          <w:tcPr>
            <w:tcW w:w="0" w:type="auto"/>
            <w:shd w:val="clear" w:color="auto" w:fill="auto"/>
          </w:tcPr>
          <w:p w14:paraId="4C76D4A6" w14:textId="77777777" w:rsidR="003D2947" w:rsidRPr="00777838" w:rsidRDefault="003D2947" w:rsidP="00206E7B">
            <w:pPr>
              <w:pStyle w:val="a4"/>
              <w:keepNext/>
              <w:ind w:left="0"/>
              <w:rPr>
                <w:b/>
                <w:szCs w:val="28"/>
              </w:rPr>
            </w:pPr>
            <w:r w:rsidRPr="00777838">
              <w:rPr>
                <w:b/>
                <w:szCs w:val="28"/>
              </w:rPr>
              <w:lastRenderedPageBreak/>
              <w:t>Вид учебной работы   по дисциплине</w:t>
            </w:r>
          </w:p>
        </w:tc>
        <w:tc>
          <w:tcPr>
            <w:tcW w:w="0" w:type="auto"/>
            <w:shd w:val="clear" w:color="auto" w:fill="auto"/>
          </w:tcPr>
          <w:p w14:paraId="05C8B7EE" w14:textId="77777777" w:rsidR="003D2947" w:rsidRPr="00777838" w:rsidRDefault="003D2947" w:rsidP="00206E7B">
            <w:pPr>
              <w:pStyle w:val="a4"/>
              <w:keepNext/>
              <w:ind w:left="0"/>
              <w:jc w:val="center"/>
              <w:rPr>
                <w:b/>
                <w:szCs w:val="28"/>
              </w:rPr>
            </w:pPr>
            <w:r w:rsidRPr="00777838">
              <w:rPr>
                <w:b/>
                <w:szCs w:val="28"/>
              </w:rPr>
              <w:t xml:space="preserve">Всего </w:t>
            </w:r>
          </w:p>
          <w:p w14:paraId="0044CDDA" w14:textId="77777777" w:rsidR="003D2947" w:rsidRPr="00777838" w:rsidRDefault="003D2947" w:rsidP="00206E7B">
            <w:pPr>
              <w:pStyle w:val="a4"/>
              <w:keepNext/>
              <w:ind w:left="0"/>
              <w:jc w:val="center"/>
              <w:rPr>
                <w:b/>
                <w:szCs w:val="28"/>
              </w:rPr>
            </w:pPr>
            <w:r w:rsidRPr="00777838">
              <w:rPr>
                <w:b/>
                <w:szCs w:val="28"/>
              </w:rPr>
              <w:t>(в з/е и часах)</w:t>
            </w:r>
          </w:p>
        </w:tc>
        <w:tc>
          <w:tcPr>
            <w:tcW w:w="0" w:type="auto"/>
            <w:shd w:val="clear" w:color="auto" w:fill="auto"/>
          </w:tcPr>
          <w:p w14:paraId="6A99D3FF" w14:textId="77777777" w:rsidR="003D2947" w:rsidRPr="00777838" w:rsidRDefault="003D2947" w:rsidP="00206E7B">
            <w:pPr>
              <w:pStyle w:val="a4"/>
              <w:keepNext/>
              <w:ind w:left="0"/>
              <w:jc w:val="center"/>
              <w:rPr>
                <w:b/>
                <w:szCs w:val="28"/>
              </w:rPr>
            </w:pPr>
            <w:r w:rsidRPr="00777838">
              <w:rPr>
                <w:b/>
                <w:szCs w:val="28"/>
              </w:rPr>
              <w:t>Семестр 5</w:t>
            </w:r>
          </w:p>
          <w:p w14:paraId="2A66D97F" w14:textId="77777777" w:rsidR="003D2947" w:rsidRPr="00777838" w:rsidRDefault="003D2947" w:rsidP="00206E7B">
            <w:pPr>
              <w:pStyle w:val="a4"/>
              <w:keepNext/>
              <w:ind w:left="0"/>
              <w:jc w:val="center"/>
              <w:rPr>
                <w:b/>
                <w:szCs w:val="28"/>
              </w:rPr>
            </w:pPr>
            <w:r w:rsidRPr="00777838">
              <w:rPr>
                <w:b/>
                <w:szCs w:val="28"/>
              </w:rPr>
              <w:t>(в часах)</w:t>
            </w:r>
          </w:p>
        </w:tc>
        <w:tc>
          <w:tcPr>
            <w:tcW w:w="0" w:type="auto"/>
            <w:shd w:val="clear" w:color="auto" w:fill="auto"/>
          </w:tcPr>
          <w:p w14:paraId="46B2A8AA" w14:textId="77777777" w:rsidR="003D2947" w:rsidRPr="00777838" w:rsidRDefault="003D2947" w:rsidP="00206E7B">
            <w:pPr>
              <w:pStyle w:val="a4"/>
              <w:keepNext/>
              <w:ind w:left="0"/>
              <w:jc w:val="center"/>
              <w:rPr>
                <w:b/>
                <w:szCs w:val="28"/>
              </w:rPr>
            </w:pPr>
            <w:r w:rsidRPr="00777838">
              <w:rPr>
                <w:b/>
                <w:szCs w:val="28"/>
              </w:rPr>
              <w:t>Семестр 6</w:t>
            </w:r>
          </w:p>
          <w:p w14:paraId="4EFD5F31" w14:textId="77777777" w:rsidR="003D2947" w:rsidRPr="00777838" w:rsidRDefault="003D2947" w:rsidP="00206E7B">
            <w:pPr>
              <w:pStyle w:val="a4"/>
              <w:keepNext/>
              <w:ind w:left="0"/>
              <w:jc w:val="center"/>
              <w:rPr>
                <w:b/>
                <w:szCs w:val="28"/>
              </w:rPr>
            </w:pPr>
            <w:r w:rsidRPr="00777838">
              <w:rPr>
                <w:b/>
                <w:szCs w:val="28"/>
              </w:rPr>
              <w:t>(в часах)</w:t>
            </w:r>
          </w:p>
        </w:tc>
      </w:tr>
      <w:tr w:rsidR="003D2947" w:rsidRPr="00777838" w14:paraId="646D5444" w14:textId="77777777" w:rsidTr="007D70C7">
        <w:trPr>
          <w:cantSplit/>
          <w:trHeight w:val="768"/>
        </w:trPr>
        <w:tc>
          <w:tcPr>
            <w:tcW w:w="0" w:type="auto"/>
            <w:shd w:val="clear" w:color="auto" w:fill="auto"/>
          </w:tcPr>
          <w:p w14:paraId="68BC47C1" w14:textId="77777777" w:rsidR="003D2947" w:rsidRPr="00777838" w:rsidRDefault="003D2947" w:rsidP="00206E7B">
            <w:pPr>
              <w:pStyle w:val="a4"/>
              <w:keepNext/>
              <w:ind w:left="0"/>
              <w:rPr>
                <w:b/>
                <w:szCs w:val="28"/>
              </w:rPr>
            </w:pPr>
            <w:r w:rsidRPr="00777838">
              <w:rPr>
                <w:b/>
                <w:szCs w:val="28"/>
              </w:rPr>
              <w:t xml:space="preserve">Общая трудоемкость дисциплины </w:t>
            </w:r>
          </w:p>
        </w:tc>
        <w:tc>
          <w:tcPr>
            <w:tcW w:w="0" w:type="auto"/>
            <w:shd w:val="clear" w:color="auto" w:fill="auto"/>
          </w:tcPr>
          <w:p w14:paraId="1A199753" w14:textId="77777777" w:rsidR="003D2947" w:rsidRPr="00777838" w:rsidRDefault="003D2947" w:rsidP="00206E7B">
            <w:pPr>
              <w:pStyle w:val="a4"/>
              <w:keepNext/>
              <w:ind w:left="0"/>
              <w:jc w:val="center"/>
              <w:rPr>
                <w:szCs w:val="28"/>
              </w:rPr>
            </w:pPr>
            <w:r w:rsidRPr="00777838">
              <w:rPr>
                <w:szCs w:val="28"/>
              </w:rPr>
              <w:t xml:space="preserve">5 з.е\. </w:t>
            </w:r>
          </w:p>
          <w:p w14:paraId="62CF0751" w14:textId="77777777" w:rsidR="003D2947" w:rsidRPr="00777838" w:rsidRDefault="003D2947" w:rsidP="00206E7B">
            <w:pPr>
              <w:pStyle w:val="a4"/>
              <w:keepNext/>
              <w:ind w:left="0"/>
              <w:jc w:val="center"/>
              <w:rPr>
                <w:szCs w:val="28"/>
              </w:rPr>
            </w:pPr>
            <w:r w:rsidRPr="00777838">
              <w:rPr>
                <w:szCs w:val="28"/>
              </w:rPr>
              <w:t>180</w:t>
            </w:r>
          </w:p>
        </w:tc>
        <w:tc>
          <w:tcPr>
            <w:tcW w:w="0" w:type="auto"/>
            <w:shd w:val="clear" w:color="auto" w:fill="auto"/>
          </w:tcPr>
          <w:p w14:paraId="3B58A929" w14:textId="111F19E3" w:rsidR="003D2947" w:rsidRPr="000869A1" w:rsidRDefault="00777838" w:rsidP="00206E7B">
            <w:pPr>
              <w:pStyle w:val="a4"/>
              <w:keepNext/>
              <w:ind w:left="0"/>
              <w:jc w:val="center"/>
              <w:rPr>
                <w:szCs w:val="28"/>
              </w:rPr>
            </w:pPr>
            <w:r w:rsidRPr="000869A1">
              <w:rPr>
                <w:szCs w:val="28"/>
              </w:rPr>
              <w:t>72</w:t>
            </w:r>
          </w:p>
        </w:tc>
        <w:tc>
          <w:tcPr>
            <w:tcW w:w="0" w:type="auto"/>
            <w:shd w:val="clear" w:color="auto" w:fill="auto"/>
          </w:tcPr>
          <w:p w14:paraId="535E519A" w14:textId="39D56D01" w:rsidR="003D2947" w:rsidRPr="000869A1" w:rsidRDefault="00777838" w:rsidP="00206E7B">
            <w:pPr>
              <w:pStyle w:val="a4"/>
              <w:keepNext/>
              <w:ind w:left="0"/>
              <w:jc w:val="center"/>
              <w:rPr>
                <w:szCs w:val="28"/>
              </w:rPr>
            </w:pPr>
            <w:r w:rsidRPr="000869A1">
              <w:rPr>
                <w:szCs w:val="28"/>
              </w:rPr>
              <w:t>108</w:t>
            </w:r>
          </w:p>
        </w:tc>
      </w:tr>
      <w:tr w:rsidR="003D2947" w:rsidRPr="00777838" w14:paraId="4821E03A" w14:textId="77777777" w:rsidTr="007D70C7">
        <w:trPr>
          <w:cantSplit/>
          <w:trHeight w:val="850"/>
        </w:trPr>
        <w:tc>
          <w:tcPr>
            <w:tcW w:w="0" w:type="auto"/>
            <w:shd w:val="clear" w:color="auto" w:fill="auto"/>
          </w:tcPr>
          <w:p w14:paraId="51468DF1" w14:textId="77777777" w:rsidR="003D2947" w:rsidRPr="00777838" w:rsidRDefault="003D2947" w:rsidP="00206E7B">
            <w:pPr>
              <w:pStyle w:val="a4"/>
              <w:keepNext/>
              <w:ind w:left="0"/>
              <w:rPr>
                <w:b/>
                <w:i/>
                <w:szCs w:val="28"/>
              </w:rPr>
            </w:pPr>
            <w:r w:rsidRPr="00777838">
              <w:rPr>
                <w:b/>
                <w:i/>
                <w:szCs w:val="28"/>
              </w:rPr>
              <w:t xml:space="preserve">Контактная работа - Аудиторные занятия </w:t>
            </w:r>
          </w:p>
        </w:tc>
        <w:tc>
          <w:tcPr>
            <w:tcW w:w="0" w:type="auto"/>
            <w:shd w:val="clear" w:color="auto" w:fill="auto"/>
          </w:tcPr>
          <w:p w14:paraId="1AC03D35" w14:textId="759F043B" w:rsidR="003D2947" w:rsidRPr="00777838" w:rsidRDefault="003D2947" w:rsidP="00206E7B">
            <w:pPr>
              <w:pStyle w:val="a4"/>
              <w:keepNext/>
              <w:ind w:left="0"/>
              <w:jc w:val="center"/>
              <w:rPr>
                <w:szCs w:val="28"/>
              </w:rPr>
            </w:pPr>
            <w:r w:rsidRPr="00777838">
              <w:rPr>
                <w:szCs w:val="28"/>
              </w:rPr>
              <w:t>66</w:t>
            </w:r>
          </w:p>
        </w:tc>
        <w:tc>
          <w:tcPr>
            <w:tcW w:w="0" w:type="auto"/>
            <w:shd w:val="clear" w:color="auto" w:fill="auto"/>
          </w:tcPr>
          <w:p w14:paraId="5BF8C7E2" w14:textId="1B1F9A1E" w:rsidR="003D2947" w:rsidRPr="00777838" w:rsidRDefault="00777838" w:rsidP="00206E7B">
            <w:pPr>
              <w:pStyle w:val="a4"/>
              <w:keepNext/>
              <w:ind w:left="0"/>
              <w:jc w:val="center"/>
              <w:rPr>
                <w:szCs w:val="28"/>
              </w:rPr>
            </w:pPr>
            <w:r>
              <w:rPr>
                <w:szCs w:val="28"/>
              </w:rPr>
              <w:t>34</w:t>
            </w:r>
          </w:p>
        </w:tc>
        <w:tc>
          <w:tcPr>
            <w:tcW w:w="0" w:type="auto"/>
            <w:shd w:val="clear" w:color="auto" w:fill="auto"/>
          </w:tcPr>
          <w:p w14:paraId="72191AB1" w14:textId="028F7E74" w:rsidR="003D2947" w:rsidRPr="00777838" w:rsidRDefault="00777838" w:rsidP="00206E7B">
            <w:pPr>
              <w:pStyle w:val="a4"/>
              <w:keepNext/>
              <w:ind w:left="0"/>
              <w:jc w:val="center"/>
              <w:rPr>
                <w:szCs w:val="28"/>
              </w:rPr>
            </w:pPr>
            <w:r>
              <w:rPr>
                <w:szCs w:val="28"/>
              </w:rPr>
              <w:t>32</w:t>
            </w:r>
          </w:p>
        </w:tc>
      </w:tr>
      <w:tr w:rsidR="003D2947" w:rsidRPr="00777838" w14:paraId="252FEA1D" w14:textId="77777777" w:rsidTr="007D70C7">
        <w:trPr>
          <w:cantSplit/>
          <w:trHeight w:val="376"/>
        </w:trPr>
        <w:tc>
          <w:tcPr>
            <w:tcW w:w="0" w:type="auto"/>
            <w:shd w:val="clear" w:color="auto" w:fill="auto"/>
          </w:tcPr>
          <w:p w14:paraId="56A3E883" w14:textId="77777777" w:rsidR="003D2947" w:rsidRPr="00777838" w:rsidRDefault="003D2947" w:rsidP="00206E7B">
            <w:pPr>
              <w:pStyle w:val="a4"/>
              <w:keepNext/>
              <w:ind w:left="0"/>
              <w:rPr>
                <w:i/>
                <w:szCs w:val="28"/>
              </w:rPr>
            </w:pPr>
            <w:r w:rsidRPr="00777838">
              <w:rPr>
                <w:i/>
                <w:szCs w:val="28"/>
              </w:rPr>
              <w:t xml:space="preserve">Лекции </w:t>
            </w:r>
          </w:p>
        </w:tc>
        <w:tc>
          <w:tcPr>
            <w:tcW w:w="0" w:type="auto"/>
            <w:shd w:val="clear" w:color="auto" w:fill="auto"/>
          </w:tcPr>
          <w:p w14:paraId="691BC274" w14:textId="77777777" w:rsidR="003D2947" w:rsidRPr="00777838" w:rsidRDefault="003D2947"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68FFC650" w14:textId="77777777" w:rsidR="003D2947" w:rsidRPr="00777838" w:rsidRDefault="003D2947"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3767D3AA" w14:textId="77777777" w:rsidR="003D2947" w:rsidRPr="00777838" w:rsidRDefault="003D2947" w:rsidP="002B5AC6">
            <w:pPr>
              <w:pStyle w:val="a4"/>
              <w:keepNext/>
              <w:widowControl w:val="0"/>
              <w:numPr>
                <w:ilvl w:val="0"/>
                <w:numId w:val="2"/>
              </w:numPr>
              <w:autoSpaceDE w:val="0"/>
              <w:autoSpaceDN w:val="0"/>
              <w:jc w:val="center"/>
              <w:rPr>
                <w:b/>
                <w:szCs w:val="28"/>
                <w:lang w:val="en-US"/>
              </w:rPr>
            </w:pPr>
          </w:p>
        </w:tc>
      </w:tr>
      <w:tr w:rsidR="003D2947" w:rsidRPr="00777838" w14:paraId="7BEBD14E" w14:textId="77777777" w:rsidTr="007D70C7">
        <w:trPr>
          <w:cantSplit/>
          <w:trHeight w:val="861"/>
        </w:trPr>
        <w:tc>
          <w:tcPr>
            <w:tcW w:w="0" w:type="auto"/>
            <w:shd w:val="clear" w:color="auto" w:fill="auto"/>
          </w:tcPr>
          <w:p w14:paraId="3A352DB5" w14:textId="77777777" w:rsidR="003D2947" w:rsidRPr="00777838" w:rsidRDefault="003D2947" w:rsidP="00206E7B">
            <w:pPr>
              <w:pStyle w:val="a4"/>
              <w:keepNext/>
              <w:ind w:left="0"/>
              <w:rPr>
                <w:i/>
                <w:szCs w:val="28"/>
              </w:rPr>
            </w:pPr>
            <w:r w:rsidRPr="00777838">
              <w:rPr>
                <w:i/>
                <w:szCs w:val="28"/>
              </w:rPr>
              <w:t xml:space="preserve">Семинары, практические занятия  </w:t>
            </w:r>
          </w:p>
        </w:tc>
        <w:tc>
          <w:tcPr>
            <w:tcW w:w="0" w:type="auto"/>
            <w:shd w:val="clear" w:color="auto" w:fill="auto"/>
          </w:tcPr>
          <w:p w14:paraId="2527440F" w14:textId="4CD00123" w:rsidR="003D2947" w:rsidRPr="00777838" w:rsidRDefault="00777838" w:rsidP="00206E7B">
            <w:pPr>
              <w:pStyle w:val="a4"/>
              <w:keepNext/>
              <w:ind w:left="0"/>
              <w:jc w:val="center"/>
              <w:rPr>
                <w:szCs w:val="28"/>
                <w:lang w:val="en-US"/>
              </w:rPr>
            </w:pPr>
            <w:r>
              <w:rPr>
                <w:szCs w:val="28"/>
              </w:rPr>
              <w:t>66</w:t>
            </w:r>
          </w:p>
        </w:tc>
        <w:tc>
          <w:tcPr>
            <w:tcW w:w="0" w:type="auto"/>
            <w:shd w:val="clear" w:color="auto" w:fill="auto"/>
          </w:tcPr>
          <w:p w14:paraId="6E6ABBFA" w14:textId="3490081B" w:rsidR="003D2947" w:rsidRPr="00777838" w:rsidRDefault="00777838" w:rsidP="00206E7B">
            <w:pPr>
              <w:pStyle w:val="a4"/>
              <w:keepNext/>
              <w:ind w:left="0"/>
              <w:jc w:val="center"/>
              <w:rPr>
                <w:szCs w:val="28"/>
              </w:rPr>
            </w:pPr>
            <w:r>
              <w:rPr>
                <w:szCs w:val="28"/>
              </w:rPr>
              <w:t>34</w:t>
            </w:r>
          </w:p>
        </w:tc>
        <w:tc>
          <w:tcPr>
            <w:tcW w:w="0" w:type="auto"/>
            <w:shd w:val="clear" w:color="auto" w:fill="auto"/>
          </w:tcPr>
          <w:p w14:paraId="0FBA5F6F" w14:textId="6B44AF3E" w:rsidR="003D2947" w:rsidRPr="00777838" w:rsidRDefault="00777838" w:rsidP="00206E7B">
            <w:pPr>
              <w:pStyle w:val="a4"/>
              <w:keepNext/>
              <w:ind w:left="0"/>
              <w:jc w:val="center"/>
              <w:rPr>
                <w:szCs w:val="28"/>
              </w:rPr>
            </w:pPr>
            <w:r>
              <w:rPr>
                <w:szCs w:val="28"/>
              </w:rPr>
              <w:t>32</w:t>
            </w:r>
          </w:p>
        </w:tc>
      </w:tr>
      <w:tr w:rsidR="003D2947" w:rsidRPr="00777838" w14:paraId="70EC744A" w14:textId="77777777" w:rsidTr="007D70C7">
        <w:trPr>
          <w:cantSplit/>
          <w:trHeight w:val="703"/>
        </w:trPr>
        <w:tc>
          <w:tcPr>
            <w:tcW w:w="0" w:type="auto"/>
            <w:shd w:val="clear" w:color="auto" w:fill="auto"/>
          </w:tcPr>
          <w:p w14:paraId="20C98F14" w14:textId="77777777" w:rsidR="003D2947" w:rsidRPr="00777838" w:rsidRDefault="003D2947" w:rsidP="00206E7B">
            <w:pPr>
              <w:pStyle w:val="a4"/>
              <w:keepNext/>
              <w:ind w:left="0"/>
              <w:rPr>
                <w:b/>
                <w:i/>
                <w:szCs w:val="28"/>
              </w:rPr>
            </w:pPr>
            <w:r w:rsidRPr="00777838">
              <w:rPr>
                <w:b/>
                <w:i/>
                <w:szCs w:val="28"/>
              </w:rPr>
              <w:t>Самостоятельная работа</w:t>
            </w:r>
          </w:p>
        </w:tc>
        <w:tc>
          <w:tcPr>
            <w:tcW w:w="0" w:type="auto"/>
            <w:shd w:val="clear" w:color="auto" w:fill="auto"/>
          </w:tcPr>
          <w:p w14:paraId="6F82C1E9" w14:textId="06415DB5" w:rsidR="003D2947" w:rsidRPr="00777838" w:rsidRDefault="00777838" w:rsidP="00206E7B">
            <w:pPr>
              <w:pStyle w:val="a4"/>
              <w:keepNext/>
              <w:ind w:left="0"/>
              <w:jc w:val="center"/>
              <w:rPr>
                <w:szCs w:val="28"/>
                <w:lang w:val="en-US"/>
              </w:rPr>
            </w:pPr>
            <w:r>
              <w:rPr>
                <w:szCs w:val="28"/>
              </w:rPr>
              <w:t>114</w:t>
            </w:r>
          </w:p>
        </w:tc>
        <w:tc>
          <w:tcPr>
            <w:tcW w:w="0" w:type="auto"/>
            <w:shd w:val="clear" w:color="auto" w:fill="auto"/>
          </w:tcPr>
          <w:p w14:paraId="06560B13" w14:textId="527857D5" w:rsidR="003D2947" w:rsidRPr="00777838" w:rsidRDefault="00777838" w:rsidP="00206E7B">
            <w:pPr>
              <w:pStyle w:val="a4"/>
              <w:keepNext/>
              <w:ind w:left="0"/>
              <w:jc w:val="center"/>
              <w:rPr>
                <w:szCs w:val="28"/>
              </w:rPr>
            </w:pPr>
            <w:r>
              <w:rPr>
                <w:szCs w:val="28"/>
              </w:rPr>
              <w:t>38</w:t>
            </w:r>
          </w:p>
        </w:tc>
        <w:tc>
          <w:tcPr>
            <w:tcW w:w="0" w:type="auto"/>
            <w:shd w:val="clear" w:color="auto" w:fill="auto"/>
          </w:tcPr>
          <w:p w14:paraId="2DF37C18" w14:textId="3C58AE50" w:rsidR="003D2947" w:rsidRPr="00777838" w:rsidRDefault="00777838" w:rsidP="00206E7B">
            <w:pPr>
              <w:pStyle w:val="a4"/>
              <w:keepNext/>
              <w:ind w:left="0"/>
              <w:jc w:val="center"/>
              <w:rPr>
                <w:szCs w:val="28"/>
              </w:rPr>
            </w:pPr>
            <w:r>
              <w:rPr>
                <w:szCs w:val="28"/>
              </w:rPr>
              <w:t>76</w:t>
            </w:r>
          </w:p>
        </w:tc>
      </w:tr>
      <w:tr w:rsidR="003D2947" w:rsidRPr="00777838" w14:paraId="2E02A56A" w14:textId="77777777" w:rsidTr="007D70C7">
        <w:trPr>
          <w:cantSplit/>
          <w:trHeight w:val="827"/>
        </w:trPr>
        <w:tc>
          <w:tcPr>
            <w:tcW w:w="0" w:type="auto"/>
            <w:shd w:val="clear" w:color="auto" w:fill="auto"/>
          </w:tcPr>
          <w:p w14:paraId="3A363757" w14:textId="77777777" w:rsidR="003D2947" w:rsidRPr="00777838" w:rsidRDefault="003D2947" w:rsidP="00206E7B">
            <w:pPr>
              <w:pStyle w:val="a4"/>
              <w:keepNext/>
              <w:ind w:left="0"/>
              <w:rPr>
                <w:szCs w:val="28"/>
              </w:rPr>
            </w:pPr>
            <w:r w:rsidRPr="00777838">
              <w:rPr>
                <w:szCs w:val="28"/>
              </w:rPr>
              <w:t xml:space="preserve">Вид текущего контроля </w:t>
            </w:r>
          </w:p>
        </w:tc>
        <w:tc>
          <w:tcPr>
            <w:tcW w:w="0" w:type="auto"/>
            <w:shd w:val="clear" w:color="auto" w:fill="auto"/>
          </w:tcPr>
          <w:p w14:paraId="4CF5D334" w14:textId="77777777" w:rsidR="003D2947" w:rsidRPr="00777838" w:rsidRDefault="003D2947" w:rsidP="00206E7B">
            <w:pPr>
              <w:pStyle w:val="a4"/>
              <w:keepNext/>
              <w:ind w:left="0"/>
              <w:jc w:val="center"/>
              <w:rPr>
                <w:sz w:val="22"/>
                <w:szCs w:val="28"/>
              </w:rPr>
            </w:pPr>
            <w:r w:rsidRPr="00777838">
              <w:rPr>
                <w:sz w:val="22"/>
                <w:szCs w:val="28"/>
              </w:rPr>
              <w:t>Контрольная работа</w:t>
            </w:r>
          </w:p>
        </w:tc>
        <w:tc>
          <w:tcPr>
            <w:tcW w:w="0" w:type="auto"/>
            <w:shd w:val="clear" w:color="auto" w:fill="auto"/>
          </w:tcPr>
          <w:p w14:paraId="0DB4607D" w14:textId="77777777" w:rsidR="003D2947" w:rsidRPr="00777838" w:rsidRDefault="003D2947" w:rsidP="00206E7B">
            <w:pPr>
              <w:keepNext/>
              <w:widowControl w:val="0"/>
              <w:autoSpaceDE w:val="0"/>
              <w:autoSpaceDN w:val="0"/>
              <w:jc w:val="center"/>
              <w:rPr>
                <w:sz w:val="22"/>
                <w:szCs w:val="28"/>
                <w:lang w:val="en-US"/>
              </w:rPr>
            </w:pPr>
            <w:r w:rsidRPr="00777838">
              <w:rPr>
                <w:sz w:val="22"/>
                <w:szCs w:val="28"/>
              </w:rPr>
              <w:t>Контрольная работа</w:t>
            </w:r>
          </w:p>
        </w:tc>
        <w:tc>
          <w:tcPr>
            <w:tcW w:w="0" w:type="auto"/>
            <w:shd w:val="clear" w:color="auto" w:fill="auto"/>
          </w:tcPr>
          <w:p w14:paraId="5BE652C8" w14:textId="70D421EB" w:rsidR="003D2947" w:rsidRPr="00777838" w:rsidRDefault="00C34C3C" w:rsidP="00206E7B">
            <w:pPr>
              <w:pStyle w:val="a4"/>
              <w:keepNext/>
              <w:ind w:left="0"/>
              <w:jc w:val="center"/>
              <w:rPr>
                <w:sz w:val="22"/>
                <w:szCs w:val="28"/>
              </w:rPr>
            </w:pPr>
            <w:r w:rsidRPr="00777838">
              <w:rPr>
                <w:sz w:val="22"/>
                <w:szCs w:val="28"/>
              </w:rPr>
              <w:t xml:space="preserve">Контрольная </w:t>
            </w:r>
            <w:r w:rsidR="00777838" w:rsidRPr="00777838">
              <w:rPr>
                <w:sz w:val="22"/>
                <w:szCs w:val="28"/>
              </w:rPr>
              <w:t>работа</w:t>
            </w:r>
          </w:p>
        </w:tc>
      </w:tr>
      <w:tr w:rsidR="003D2947" w:rsidRPr="00777838" w14:paraId="11FB4080" w14:textId="77777777" w:rsidTr="007D70C7">
        <w:trPr>
          <w:cantSplit/>
          <w:trHeight w:val="827"/>
        </w:trPr>
        <w:tc>
          <w:tcPr>
            <w:tcW w:w="0" w:type="auto"/>
            <w:shd w:val="clear" w:color="auto" w:fill="auto"/>
          </w:tcPr>
          <w:p w14:paraId="62AB36F2" w14:textId="0C47994C" w:rsidR="003D2947" w:rsidRPr="00777838" w:rsidRDefault="003D2947" w:rsidP="003D2947">
            <w:pPr>
              <w:pStyle w:val="a4"/>
              <w:keepNext/>
              <w:ind w:left="0"/>
              <w:rPr>
                <w:szCs w:val="28"/>
              </w:rPr>
            </w:pPr>
            <w:r w:rsidRPr="00777838">
              <w:rPr>
                <w:szCs w:val="28"/>
              </w:rPr>
              <w:t>Вид промежуточной аттестации</w:t>
            </w:r>
          </w:p>
        </w:tc>
        <w:tc>
          <w:tcPr>
            <w:tcW w:w="0" w:type="auto"/>
            <w:shd w:val="clear" w:color="auto" w:fill="auto"/>
          </w:tcPr>
          <w:p w14:paraId="5D67DEDB" w14:textId="31D0C051" w:rsidR="003D2947" w:rsidRPr="00777838" w:rsidRDefault="003D2947" w:rsidP="003D2947">
            <w:pPr>
              <w:pStyle w:val="a4"/>
              <w:keepNext/>
              <w:ind w:left="0"/>
              <w:jc w:val="center"/>
              <w:rPr>
                <w:sz w:val="22"/>
                <w:szCs w:val="28"/>
              </w:rPr>
            </w:pPr>
            <w:r w:rsidRPr="00777838">
              <w:rPr>
                <w:szCs w:val="28"/>
              </w:rPr>
              <w:t>Зачет, экзамен</w:t>
            </w:r>
          </w:p>
        </w:tc>
        <w:tc>
          <w:tcPr>
            <w:tcW w:w="0" w:type="auto"/>
            <w:shd w:val="clear" w:color="auto" w:fill="auto"/>
          </w:tcPr>
          <w:p w14:paraId="74DD6028" w14:textId="306EB6BF" w:rsidR="003D2947" w:rsidRPr="00777838" w:rsidRDefault="003D2947" w:rsidP="003D2947">
            <w:pPr>
              <w:keepNext/>
              <w:widowControl w:val="0"/>
              <w:autoSpaceDE w:val="0"/>
              <w:autoSpaceDN w:val="0"/>
              <w:jc w:val="center"/>
              <w:rPr>
                <w:sz w:val="22"/>
                <w:szCs w:val="28"/>
              </w:rPr>
            </w:pPr>
            <w:r w:rsidRPr="00777838">
              <w:rPr>
                <w:szCs w:val="28"/>
              </w:rPr>
              <w:t>Зачет</w:t>
            </w:r>
          </w:p>
        </w:tc>
        <w:tc>
          <w:tcPr>
            <w:tcW w:w="0" w:type="auto"/>
            <w:shd w:val="clear" w:color="auto" w:fill="auto"/>
          </w:tcPr>
          <w:p w14:paraId="6BBECE3F" w14:textId="226596A1" w:rsidR="003D2947" w:rsidRPr="00777838" w:rsidRDefault="003D2947" w:rsidP="003D2947">
            <w:pPr>
              <w:pStyle w:val="a4"/>
              <w:keepNext/>
              <w:ind w:left="0"/>
              <w:jc w:val="center"/>
              <w:rPr>
                <w:sz w:val="22"/>
                <w:szCs w:val="28"/>
              </w:rPr>
            </w:pPr>
            <w:r w:rsidRPr="00777838">
              <w:rPr>
                <w:szCs w:val="28"/>
              </w:rPr>
              <w:t>экзамен</w:t>
            </w:r>
          </w:p>
        </w:tc>
      </w:tr>
    </w:tbl>
    <w:p w14:paraId="4D21E19E" w14:textId="68099732" w:rsidR="007D70C7" w:rsidRDefault="007D70C7" w:rsidP="00EA2718">
      <w:pPr>
        <w:spacing w:line="259" w:lineRule="auto"/>
        <w:jc w:val="center"/>
        <w:rPr>
          <w:b/>
          <w:bCs/>
          <w:sz w:val="28"/>
          <w:szCs w:val="28"/>
        </w:rPr>
      </w:pPr>
    </w:p>
    <w:p w14:paraId="52FA3600" w14:textId="77777777" w:rsidR="007D70C7" w:rsidRDefault="007D70C7">
      <w:pPr>
        <w:spacing w:after="160" w:line="259" w:lineRule="auto"/>
        <w:rPr>
          <w:b/>
          <w:bCs/>
          <w:sz w:val="28"/>
          <w:szCs w:val="28"/>
        </w:rPr>
      </w:pPr>
      <w:r>
        <w:rPr>
          <w:b/>
          <w:bCs/>
          <w:sz w:val="28"/>
          <w:szCs w:val="28"/>
        </w:rPr>
        <w:br w:type="page"/>
      </w:r>
    </w:p>
    <w:p w14:paraId="42BD022F" w14:textId="77777777" w:rsidR="00BB3641" w:rsidRPr="00777838" w:rsidRDefault="00BB3641" w:rsidP="00EA2718">
      <w:pPr>
        <w:spacing w:line="259" w:lineRule="auto"/>
        <w:jc w:val="center"/>
        <w:rPr>
          <w:b/>
          <w:bCs/>
          <w:sz w:val="28"/>
          <w:szCs w:val="28"/>
        </w:rPr>
      </w:pPr>
    </w:p>
    <w:p w14:paraId="5D95457A" w14:textId="0941393E" w:rsidR="003D2947" w:rsidRPr="00777838" w:rsidRDefault="00B95455" w:rsidP="00EA2718">
      <w:pPr>
        <w:spacing w:line="259" w:lineRule="auto"/>
        <w:jc w:val="center"/>
        <w:rPr>
          <w:i/>
          <w:sz w:val="28"/>
          <w:szCs w:val="28"/>
        </w:rPr>
      </w:pPr>
      <w:r w:rsidRPr="00777838">
        <w:rPr>
          <w:b/>
          <w:bCs/>
          <w:sz w:val="28"/>
          <w:szCs w:val="28"/>
        </w:rPr>
        <w:t xml:space="preserve">Очно-заочное </w:t>
      </w:r>
      <w:r w:rsidR="007D70C7">
        <w:rPr>
          <w:b/>
          <w:bCs/>
          <w:sz w:val="28"/>
          <w:szCs w:val="28"/>
        </w:rPr>
        <w:t xml:space="preserve">форма обучения </w:t>
      </w:r>
      <w:r w:rsidRPr="00777838">
        <w:rPr>
          <w:i/>
          <w:iCs/>
          <w:sz w:val="28"/>
          <w:szCs w:val="28"/>
        </w:rPr>
        <w:t>38.03.02  Менеджмент</w:t>
      </w:r>
      <w:r w:rsidRPr="00777838">
        <w:rPr>
          <w:sz w:val="28"/>
          <w:szCs w:val="28"/>
        </w:rPr>
        <w:t xml:space="preserve"> </w:t>
      </w:r>
      <w:r w:rsidR="003D0AEF">
        <w:rPr>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3</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B95455" w:rsidRPr="00777838" w14:paraId="42A96486" w14:textId="77777777" w:rsidTr="007D70C7">
        <w:trPr>
          <w:cantSplit/>
          <w:trHeight w:val="864"/>
        </w:trPr>
        <w:tc>
          <w:tcPr>
            <w:tcW w:w="0" w:type="auto"/>
            <w:shd w:val="clear" w:color="auto" w:fill="auto"/>
          </w:tcPr>
          <w:p w14:paraId="5D3CF8BA" w14:textId="77777777" w:rsidR="00B95455" w:rsidRPr="00777838" w:rsidRDefault="00B95455" w:rsidP="00206E7B">
            <w:pPr>
              <w:pStyle w:val="a4"/>
              <w:keepNext/>
              <w:ind w:left="0"/>
              <w:rPr>
                <w:b/>
                <w:szCs w:val="28"/>
              </w:rPr>
            </w:pPr>
            <w:r w:rsidRPr="00777838">
              <w:rPr>
                <w:b/>
                <w:szCs w:val="28"/>
              </w:rPr>
              <w:t>Вид учебной работы   по дисциплине</w:t>
            </w:r>
          </w:p>
        </w:tc>
        <w:tc>
          <w:tcPr>
            <w:tcW w:w="0" w:type="auto"/>
            <w:shd w:val="clear" w:color="auto" w:fill="auto"/>
          </w:tcPr>
          <w:p w14:paraId="071EDD8D" w14:textId="77777777" w:rsidR="00B95455" w:rsidRPr="00777838" w:rsidRDefault="00B95455" w:rsidP="00206E7B">
            <w:pPr>
              <w:pStyle w:val="a4"/>
              <w:keepNext/>
              <w:ind w:left="0"/>
              <w:jc w:val="center"/>
              <w:rPr>
                <w:b/>
                <w:szCs w:val="28"/>
              </w:rPr>
            </w:pPr>
            <w:r w:rsidRPr="00777838">
              <w:rPr>
                <w:b/>
                <w:szCs w:val="28"/>
              </w:rPr>
              <w:t xml:space="preserve">Всего </w:t>
            </w:r>
          </w:p>
          <w:p w14:paraId="462625DE" w14:textId="77777777" w:rsidR="00B95455" w:rsidRPr="00777838" w:rsidRDefault="00B95455" w:rsidP="00206E7B">
            <w:pPr>
              <w:pStyle w:val="a4"/>
              <w:keepNext/>
              <w:ind w:left="0"/>
              <w:jc w:val="center"/>
              <w:rPr>
                <w:b/>
                <w:szCs w:val="28"/>
              </w:rPr>
            </w:pPr>
            <w:r w:rsidRPr="00777838">
              <w:rPr>
                <w:b/>
                <w:szCs w:val="28"/>
              </w:rPr>
              <w:t>(в з/е и часах)</w:t>
            </w:r>
          </w:p>
        </w:tc>
        <w:tc>
          <w:tcPr>
            <w:tcW w:w="0" w:type="auto"/>
            <w:shd w:val="clear" w:color="auto" w:fill="auto"/>
          </w:tcPr>
          <w:p w14:paraId="40877F9A" w14:textId="77777777" w:rsidR="00B95455" w:rsidRPr="00777838" w:rsidRDefault="00B95455" w:rsidP="00206E7B">
            <w:pPr>
              <w:pStyle w:val="a4"/>
              <w:keepNext/>
              <w:ind w:left="0"/>
              <w:jc w:val="center"/>
              <w:rPr>
                <w:b/>
                <w:szCs w:val="28"/>
              </w:rPr>
            </w:pPr>
            <w:r w:rsidRPr="00777838">
              <w:rPr>
                <w:b/>
                <w:szCs w:val="28"/>
              </w:rPr>
              <w:t>Семестр 5</w:t>
            </w:r>
          </w:p>
          <w:p w14:paraId="29371B80" w14:textId="77777777" w:rsidR="00B95455" w:rsidRPr="00777838" w:rsidRDefault="00B95455" w:rsidP="00206E7B">
            <w:pPr>
              <w:pStyle w:val="a4"/>
              <w:keepNext/>
              <w:ind w:left="0"/>
              <w:jc w:val="center"/>
              <w:rPr>
                <w:b/>
                <w:szCs w:val="28"/>
              </w:rPr>
            </w:pPr>
            <w:r w:rsidRPr="00777838">
              <w:rPr>
                <w:b/>
                <w:szCs w:val="28"/>
              </w:rPr>
              <w:t>(в часах)</w:t>
            </w:r>
          </w:p>
        </w:tc>
        <w:tc>
          <w:tcPr>
            <w:tcW w:w="0" w:type="auto"/>
            <w:shd w:val="clear" w:color="auto" w:fill="auto"/>
          </w:tcPr>
          <w:p w14:paraId="4226CE33" w14:textId="77777777" w:rsidR="00B95455" w:rsidRPr="00777838" w:rsidRDefault="00B95455" w:rsidP="00206E7B">
            <w:pPr>
              <w:pStyle w:val="a4"/>
              <w:keepNext/>
              <w:ind w:left="0"/>
              <w:jc w:val="center"/>
              <w:rPr>
                <w:b/>
                <w:szCs w:val="28"/>
              </w:rPr>
            </w:pPr>
            <w:r w:rsidRPr="00777838">
              <w:rPr>
                <w:b/>
                <w:szCs w:val="28"/>
              </w:rPr>
              <w:t>Семестр 6</w:t>
            </w:r>
          </w:p>
          <w:p w14:paraId="65C1460E" w14:textId="77777777" w:rsidR="00B95455" w:rsidRPr="00777838" w:rsidRDefault="00B95455" w:rsidP="00206E7B">
            <w:pPr>
              <w:pStyle w:val="a4"/>
              <w:keepNext/>
              <w:ind w:left="0"/>
              <w:jc w:val="center"/>
              <w:rPr>
                <w:b/>
                <w:szCs w:val="28"/>
              </w:rPr>
            </w:pPr>
            <w:r w:rsidRPr="00777838">
              <w:rPr>
                <w:b/>
                <w:szCs w:val="28"/>
              </w:rPr>
              <w:t>(в часах)</w:t>
            </w:r>
          </w:p>
        </w:tc>
      </w:tr>
      <w:tr w:rsidR="00B95455" w:rsidRPr="00777838" w14:paraId="1B6F6702" w14:textId="77777777" w:rsidTr="007D70C7">
        <w:trPr>
          <w:cantSplit/>
          <w:trHeight w:val="768"/>
        </w:trPr>
        <w:tc>
          <w:tcPr>
            <w:tcW w:w="0" w:type="auto"/>
            <w:shd w:val="clear" w:color="auto" w:fill="auto"/>
          </w:tcPr>
          <w:p w14:paraId="77822F8F" w14:textId="77777777" w:rsidR="00B95455" w:rsidRPr="00777838" w:rsidRDefault="00B95455" w:rsidP="00206E7B">
            <w:pPr>
              <w:pStyle w:val="a4"/>
              <w:keepNext/>
              <w:ind w:left="0"/>
              <w:rPr>
                <w:b/>
                <w:szCs w:val="28"/>
              </w:rPr>
            </w:pPr>
            <w:r w:rsidRPr="00777838">
              <w:rPr>
                <w:b/>
                <w:szCs w:val="28"/>
              </w:rPr>
              <w:t xml:space="preserve">Общая трудоемкость дисциплины </w:t>
            </w:r>
          </w:p>
        </w:tc>
        <w:tc>
          <w:tcPr>
            <w:tcW w:w="0" w:type="auto"/>
            <w:shd w:val="clear" w:color="auto" w:fill="auto"/>
          </w:tcPr>
          <w:p w14:paraId="58677AB5" w14:textId="77777777" w:rsidR="00B95455" w:rsidRPr="00777838" w:rsidRDefault="00B95455" w:rsidP="00206E7B">
            <w:pPr>
              <w:pStyle w:val="a4"/>
              <w:keepNext/>
              <w:ind w:left="0"/>
              <w:jc w:val="center"/>
              <w:rPr>
                <w:szCs w:val="28"/>
              </w:rPr>
            </w:pPr>
            <w:r w:rsidRPr="00777838">
              <w:rPr>
                <w:szCs w:val="28"/>
              </w:rPr>
              <w:t xml:space="preserve">5 з.е\. </w:t>
            </w:r>
          </w:p>
          <w:p w14:paraId="14DB520A" w14:textId="77777777" w:rsidR="00B95455" w:rsidRPr="00777838" w:rsidRDefault="00B95455" w:rsidP="00206E7B">
            <w:pPr>
              <w:pStyle w:val="a4"/>
              <w:keepNext/>
              <w:ind w:left="0"/>
              <w:jc w:val="center"/>
              <w:rPr>
                <w:szCs w:val="28"/>
              </w:rPr>
            </w:pPr>
            <w:r w:rsidRPr="00777838">
              <w:rPr>
                <w:szCs w:val="28"/>
              </w:rPr>
              <w:t>180</w:t>
            </w:r>
          </w:p>
        </w:tc>
        <w:tc>
          <w:tcPr>
            <w:tcW w:w="0" w:type="auto"/>
            <w:shd w:val="clear" w:color="auto" w:fill="auto"/>
          </w:tcPr>
          <w:p w14:paraId="3CE70CC5" w14:textId="02471B52" w:rsidR="00B95455" w:rsidRPr="000869A1" w:rsidRDefault="00777838" w:rsidP="00206E7B">
            <w:pPr>
              <w:pStyle w:val="a4"/>
              <w:keepNext/>
              <w:ind w:left="0"/>
              <w:jc w:val="center"/>
              <w:rPr>
                <w:szCs w:val="28"/>
              </w:rPr>
            </w:pPr>
            <w:r w:rsidRPr="000869A1">
              <w:rPr>
                <w:szCs w:val="28"/>
              </w:rPr>
              <w:t>72</w:t>
            </w:r>
          </w:p>
        </w:tc>
        <w:tc>
          <w:tcPr>
            <w:tcW w:w="0" w:type="auto"/>
            <w:shd w:val="clear" w:color="auto" w:fill="auto"/>
          </w:tcPr>
          <w:p w14:paraId="06E1B1D2" w14:textId="06A938E4" w:rsidR="00B95455" w:rsidRPr="000869A1" w:rsidRDefault="00777838" w:rsidP="00206E7B">
            <w:pPr>
              <w:pStyle w:val="a4"/>
              <w:keepNext/>
              <w:ind w:left="0"/>
              <w:jc w:val="center"/>
              <w:rPr>
                <w:szCs w:val="28"/>
              </w:rPr>
            </w:pPr>
            <w:r w:rsidRPr="000869A1">
              <w:rPr>
                <w:szCs w:val="28"/>
              </w:rPr>
              <w:t>108</w:t>
            </w:r>
          </w:p>
        </w:tc>
      </w:tr>
      <w:tr w:rsidR="00B95455" w:rsidRPr="00777838" w14:paraId="72CAC1A1" w14:textId="77777777" w:rsidTr="007D70C7">
        <w:trPr>
          <w:cantSplit/>
          <w:trHeight w:val="850"/>
        </w:trPr>
        <w:tc>
          <w:tcPr>
            <w:tcW w:w="0" w:type="auto"/>
            <w:shd w:val="clear" w:color="auto" w:fill="auto"/>
          </w:tcPr>
          <w:p w14:paraId="1BCF8787" w14:textId="77777777" w:rsidR="00B95455" w:rsidRPr="00777838" w:rsidRDefault="00B95455" w:rsidP="00206E7B">
            <w:pPr>
              <w:pStyle w:val="a4"/>
              <w:keepNext/>
              <w:ind w:left="0"/>
              <w:rPr>
                <w:b/>
                <w:i/>
                <w:szCs w:val="28"/>
              </w:rPr>
            </w:pPr>
            <w:r w:rsidRPr="00777838">
              <w:rPr>
                <w:b/>
                <w:i/>
                <w:szCs w:val="28"/>
              </w:rPr>
              <w:t xml:space="preserve">Контактная работа - Аудиторные занятия </w:t>
            </w:r>
          </w:p>
        </w:tc>
        <w:tc>
          <w:tcPr>
            <w:tcW w:w="0" w:type="auto"/>
            <w:shd w:val="clear" w:color="auto" w:fill="auto"/>
          </w:tcPr>
          <w:p w14:paraId="038F0AAE" w14:textId="3C7B726A" w:rsidR="00B95455" w:rsidRPr="00777838" w:rsidRDefault="00777838" w:rsidP="00206E7B">
            <w:pPr>
              <w:pStyle w:val="a4"/>
              <w:keepNext/>
              <w:ind w:left="0"/>
              <w:jc w:val="center"/>
              <w:rPr>
                <w:szCs w:val="28"/>
              </w:rPr>
            </w:pPr>
            <w:r>
              <w:rPr>
                <w:szCs w:val="28"/>
              </w:rPr>
              <w:t>48</w:t>
            </w:r>
          </w:p>
        </w:tc>
        <w:tc>
          <w:tcPr>
            <w:tcW w:w="0" w:type="auto"/>
            <w:shd w:val="clear" w:color="auto" w:fill="auto"/>
          </w:tcPr>
          <w:p w14:paraId="21997760" w14:textId="3FBA715D" w:rsidR="00B95455" w:rsidRPr="00777838" w:rsidRDefault="00777838" w:rsidP="00206E7B">
            <w:pPr>
              <w:pStyle w:val="a4"/>
              <w:keepNext/>
              <w:ind w:left="0"/>
              <w:jc w:val="center"/>
              <w:rPr>
                <w:szCs w:val="28"/>
              </w:rPr>
            </w:pPr>
            <w:r>
              <w:rPr>
                <w:szCs w:val="28"/>
              </w:rPr>
              <w:t>16</w:t>
            </w:r>
          </w:p>
        </w:tc>
        <w:tc>
          <w:tcPr>
            <w:tcW w:w="0" w:type="auto"/>
            <w:shd w:val="clear" w:color="auto" w:fill="auto"/>
          </w:tcPr>
          <w:p w14:paraId="17856044" w14:textId="40836FDD" w:rsidR="00B95455" w:rsidRPr="00777838" w:rsidRDefault="00777838" w:rsidP="00206E7B">
            <w:pPr>
              <w:pStyle w:val="a4"/>
              <w:keepNext/>
              <w:ind w:left="0"/>
              <w:jc w:val="center"/>
              <w:rPr>
                <w:szCs w:val="28"/>
              </w:rPr>
            </w:pPr>
            <w:r>
              <w:rPr>
                <w:szCs w:val="28"/>
              </w:rPr>
              <w:t>32</w:t>
            </w:r>
          </w:p>
        </w:tc>
      </w:tr>
      <w:tr w:rsidR="00B95455" w:rsidRPr="00777838" w14:paraId="72D478C5" w14:textId="77777777" w:rsidTr="007D70C7">
        <w:trPr>
          <w:cantSplit/>
          <w:trHeight w:val="376"/>
        </w:trPr>
        <w:tc>
          <w:tcPr>
            <w:tcW w:w="0" w:type="auto"/>
            <w:shd w:val="clear" w:color="auto" w:fill="auto"/>
          </w:tcPr>
          <w:p w14:paraId="67732EC7" w14:textId="77777777" w:rsidR="00B95455" w:rsidRPr="00777838" w:rsidRDefault="00B95455" w:rsidP="00206E7B">
            <w:pPr>
              <w:pStyle w:val="a4"/>
              <w:keepNext/>
              <w:ind w:left="0"/>
              <w:rPr>
                <w:i/>
                <w:szCs w:val="28"/>
              </w:rPr>
            </w:pPr>
            <w:r w:rsidRPr="00777838">
              <w:rPr>
                <w:i/>
                <w:szCs w:val="28"/>
              </w:rPr>
              <w:t xml:space="preserve">Лекции </w:t>
            </w:r>
          </w:p>
        </w:tc>
        <w:tc>
          <w:tcPr>
            <w:tcW w:w="0" w:type="auto"/>
            <w:shd w:val="clear" w:color="auto" w:fill="auto"/>
          </w:tcPr>
          <w:p w14:paraId="48D67AB5" w14:textId="77777777" w:rsidR="00B95455" w:rsidRPr="00777838" w:rsidRDefault="00B95455"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672E599A" w14:textId="77777777" w:rsidR="00B95455" w:rsidRPr="00777838" w:rsidRDefault="00B95455"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78305FB4" w14:textId="77777777" w:rsidR="00B95455" w:rsidRPr="00777838" w:rsidRDefault="00B95455" w:rsidP="002B5AC6">
            <w:pPr>
              <w:pStyle w:val="a4"/>
              <w:keepNext/>
              <w:widowControl w:val="0"/>
              <w:numPr>
                <w:ilvl w:val="0"/>
                <w:numId w:val="2"/>
              </w:numPr>
              <w:autoSpaceDE w:val="0"/>
              <w:autoSpaceDN w:val="0"/>
              <w:jc w:val="center"/>
              <w:rPr>
                <w:b/>
                <w:szCs w:val="28"/>
                <w:lang w:val="en-US"/>
              </w:rPr>
            </w:pPr>
          </w:p>
        </w:tc>
      </w:tr>
      <w:tr w:rsidR="00B95455" w:rsidRPr="00777838" w14:paraId="15CFE9B3" w14:textId="77777777" w:rsidTr="007D70C7">
        <w:trPr>
          <w:cantSplit/>
          <w:trHeight w:val="861"/>
        </w:trPr>
        <w:tc>
          <w:tcPr>
            <w:tcW w:w="0" w:type="auto"/>
            <w:shd w:val="clear" w:color="auto" w:fill="auto"/>
          </w:tcPr>
          <w:p w14:paraId="5C2A0B7C" w14:textId="77777777" w:rsidR="00B95455" w:rsidRPr="00777838" w:rsidRDefault="00B95455" w:rsidP="00206E7B">
            <w:pPr>
              <w:pStyle w:val="a4"/>
              <w:keepNext/>
              <w:ind w:left="0"/>
              <w:rPr>
                <w:i/>
                <w:szCs w:val="28"/>
              </w:rPr>
            </w:pPr>
            <w:r w:rsidRPr="00777838">
              <w:rPr>
                <w:i/>
                <w:szCs w:val="28"/>
              </w:rPr>
              <w:t xml:space="preserve">Семинары, практические занятия  </w:t>
            </w:r>
          </w:p>
        </w:tc>
        <w:tc>
          <w:tcPr>
            <w:tcW w:w="0" w:type="auto"/>
            <w:shd w:val="clear" w:color="auto" w:fill="auto"/>
          </w:tcPr>
          <w:p w14:paraId="54077FDE" w14:textId="2AA9DC9E" w:rsidR="00B95455" w:rsidRPr="00777838" w:rsidRDefault="00777838" w:rsidP="00206E7B">
            <w:pPr>
              <w:pStyle w:val="a4"/>
              <w:keepNext/>
              <w:ind w:left="0"/>
              <w:jc w:val="center"/>
              <w:rPr>
                <w:szCs w:val="28"/>
                <w:lang w:val="en-US"/>
              </w:rPr>
            </w:pPr>
            <w:r>
              <w:rPr>
                <w:szCs w:val="28"/>
              </w:rPr>
              <w:t>48</w:t>
            </w:r>
          </w:p>
        </w:tc>
        <w:tc>
          <w:tcPr>
            <w:tcW w:w="0" w:type="auto"/>
            <w:shd w:val="clear" w:color="auto" w:fill="auto"/>
          </w:tcPr>
          <w:p w14:paraId="3EC15019" w14:textId="5D2523F3" w:rsidR="00B95455" w:rsidRPr="00777838" w:rsidRDefault="00777838" w:rsidP="00206E7B">
            <w:pPr>
              <w:pStyle w:val="a4"/>
              <w:keepNext/>
              <w:ind w:left="0"/>
              <w:jc w:val="center"/>
              <w:rPr>
                <w:szCs w:val="28"/>
              </w:rPr>
            </w:pPr>
            <w:r>
              <w:rPr>
                <w:szCs w:val="28"/>
              </w:rPr>
              <w:t>16</w:t>
            </w:r>
          </w:p>
        </w:tc>
        <w:tc>
          <w:tcPr>
            <w:tcW w:w="0" w:type="auto"/>
            <w:shd w:val="clear" w:color="auto" w:fill="auto"/>
          </w:tcPr>
          <w:p w14:paraId="192AB0DE" w14:textId="08206ED2" w:rsidR="00B95455" w:rsidRPr="00777838" w:rsidRDefault="00777838" w:rsidP="00206E7B">
            <w:pPr>
              <w:pStyle w:val="a4"/>
              <w:keepNext/>
              <w:ind w:left="0"/>
              <w:jc w:val="center"/>
              <w:rPr>
                <w:szCs w:val="28"/>
              </w:rPr>
            </w:pPr>
            <w:r>
              <w:rPr>
                <w:szCs w:val="28"/>
              </w:rPr>
              <w:t>32</w:t>
            </w:r>
          </w:p>
        </w:tc>
      </w:tr>
      <w:tr w:rsidR="00B95455" w:rsidRPr="00777838" w14:paraId="1370D7AB" w14:textId="77777777" w:rsidTr="007D70C7">
        <w:trPr>
          <w:cantSplit/>
          <w:trHeight w:val="703"/>
        </w:trPr>
        <w:tc>
          <w:tcPr>
            <w:tcW w:w="0" w:type="auto"/>
            <w:shd w:val="clear" w:color="auto" w:fill="auto"/>
          </w:tcPr>
          <w:p w14:paraId="64454294" w14:textId="77777777" w:rsidR="00B95455" w:rsidRPr="00777838" w:rsidRDefault="00B95455" w:rsidP="00206E7B">
            <w:pPr>
              <w:pStyle w:val="a4"/>
              <w:keepNext/>
              <w:ind w:left="0"/>
              <w:rPr>
                <w:b/>
                <w:i/>
                <w:szCs w:val="28"/>
              </w:rPr>
            </w:pPr>
            <w:r w:rsidRPr="00777838">
              <w:rPr>
                <w:b/>
                <w:i/>
                <w:szCs w:val="28"/>
              </w:rPr>
              <w:t>Самостоятельная работа</w:t>
            </w:r>
          </w:p>
        </w:tc>
        <w:tc>
          <w:tcPr>
            <w:tcW w:w="0" w:type="auto"/>
            <w:shd w:val="clear" w:color="auto" w:fill="auto"/>
          </w:tcPr>
          <w:p w14:paraId="50181DB4" w14:textId="74B09C1B" w:rsidR="00B95455" w:rsidRPr="00777838" w:rsidRDefault="00777838" w:rsidP="00206E7B">
            <w:pPr>
              <w:pStyle w:val="a4"/>
              <w:keepNext/>
              <w:ind w:left="0"/>
              <w:jc w:val="center"/>
              <w:rPr>
                <w:szCs w:val="28"/>
                <w:lang w:val="en-US"/>
              </w:rPr>
            </w:pPr>
            <w:r>
              <w:rPr>
                <w:szCs w:val="28"/>
              </w:rPr>
              <w:t>132</w:t>
            </w:r>
          </w:p>
        </w:tc>
        <w:tc>
          <w:tcPr>
            <w:tcW w:w="0" w:type="auto"/>
            <w:shd w:val="clear" w:color="auto" w:fill="auto"/>
          </w:tcPr>
          <w:p w14:paraId="4838587C" w14:textId="081D2EE4" w:rsidR="00B95455" w:rsidRPr="00777838" w:rsidRDefault="00777838" w:rsidP="00206E7B">
            <w:pPr>
              <w:pStyle w:val="a4"/>
              <w:keepNext/>
              <w:ind w:left="0"/>
              <w:jc w:val="center"/>
              <w:rPr>
                <w:szCs w:val="28"/>
              </w:rPr>
            </w:pPr>
            <w:r>
              <w:rPr>
                <w:szCs w:val="28"/>
              </w:rPr>
              <w:t>56</w:t>
            </w:r>
          </w:p>
        </w:tc>
        <w:tc>
          <w:tcPr>
            <w:tcW w:w="0" w:type="auto"/>
            <w:shd w:val="clear" w:color="auto" w:fill="auto"/>
          </w:tcPr>
          <w:p w14:paraId="34A75B93" w14:textId="301954B4" w:rsidR="00B95455" w:rsidRPr="00777838" w:rsidRDefault="00777838" w:rsidP="00206E7B">
            <w:pPr>
              <w:pStyle w:val="a4"/>
              <w:keepNext/>
              <w:ind w:left="0"/>
              <w:jc w:val="center"/>
              <w:rPr>
                <w:szCs w:val="28"/>
              </w:rPr>
            </w:pPr>
            <w:r>
              <w:rPr>
                <w:szCs w:val="28"/>
              </w:rPr>
              <w:t>76</w:t>
            </w:r>
          </w:p>
        </w:tc>
      </w:tr>
      <w:tr w:rsidR="00B95455" w:rsidRPr="00777838" w14:paraId="00BC96FC" w14:textId="77777777" w:rsidTr="007D70C7">
        <w:trPr>
          <w:cantSplit/>
          <w:trHeight w:val="827"/>
        </w:trPr>
        <w:tc>
          <w:tcPr>
            <w:tcW w:w="0" w:type="auto"/>
            <w:shd w:val="clear" w:color="auto" w:fill="auto"/>
          </w:tcPr>
          <w:p w14:paraId="6B0E769D" w14:textId="77777777" w:rsidR="00B95455" w:rsidRPr="00777838" w:rsidRDefault="00B95455" w:rsidP="00206E7B">
            <w:pPr>
              <w:pStyle w:val="a4"/>
              <w:keepNext/>
              <w:ind w:left="0"/>
              <w:rPr>
                <w:szCs w:val="28"/>
              </w:rPr>
            </w:pPr>
            <w:r w:rsidRPr="00777838">
              <w:rPr>
                <w:szCs w:val="28"/>
              </w:rPr>
              <w:t xml:space="preserve">Вид текущего контроля </w:t>
            </w:r>
          </w:p>
        </w:tc>
        <w:tc>
          <w:tcPr>
            <w:tcW w:w="0" w:type="auto"/>
            <w:shd w:val="clear" w:color="auto" w:fill="auto"/>
          </w:tcPr>
          <w:p w14:paraId="24E9476B" w14:textId="77777777" w:rsidR="00B95455" w:rsidRPr="00777838" w:rsidRDefault="00B95455" w:rsidP="00206E7B">
            <w:pPr>
              <w:pStyle w:val="a4"/>
              <w:keepNext/>
              <w:ind w:left="0"/>
              <w:jc w:val="center"/>
              <w:rPr>
                <w:sz w:val="22"/>
                <w:szCs w:val="28"/>
              </w:rPr>
            </w:pPr>
            <w:r w:rsidRPr="00777838">
              <w:rPr>
                <w:sz w:val="22"/>
                <w:szCs w:val="28"/>
              </w:rPr>
              <w:t>Контрольная работа</w:t>
            </w:r>
          </w:p>
        </w:tc>
        <w:tc>
          <w:tcPr>
            <w:tcW w:w="0" w:type="auto"/>
            <w:shd w:val="clear" w:color="auto" w:fill="auto"/>
          </w:tcPr>
          <w:p w14:paraId="24659A61" w14:textId="77777777" w:rsidR="00B95455" w:rsidRPr="00777838" w:rsidRDefault="00B95455" w:rsidP="00206E7B">
            <w:pPr>
              <w:keepNext/>
              <w:widowControl w:val="0"/>
              <w:autoSpaceDE w:val="0"/>
              <w:autoSpaceDN w:val="0"/>
              <w:jc w:val="center"/>
              <w:rPr>
                <w:sz w:val="22"/>
                <w:szCs w:val="28"/>
                <w:lang w:val="en-US"/>
              </w:rPr>
            </w:pPr>
            <w:r w:rsidRPr="00777838">
              <w:rPr>
                <w:sz w:val="22"/>
                <w:szCs w:val="28"/>
              </w:rPr>
              <w:t>Контрольная работа</w:t>
            </w:r>
          </w:p>
        </w:tc>
        <w:tc>
          <w:tcPr>
            <w:tcW w:w="0" w:type="auto"/>
            <w:shd w:val="clear" w:color="auto" w:fill="auto"/>
          </w:tcPr>
          <w:p w14:paraId="68E05227" w14:textId="7D6644B1" w:rsidR="00B95455" w:rsidRPr="00777838" w:rsidRDefault="00B95455" w:rsidP="00206E7B">
            <w:pPr>
              <w:pStyle w:val="a4"/>
              <w:keepNext/>
              <w:ind w:left="0"/>
              <w:jc w:val="center"/>
              <w:rPr>
                <w:sz w:val="22"/>
                <w:szCs w:val="28"/>
              </w:rPr>
            </w:pPr>
            <w:r w:rsidRPr="00777838">
              <w:rPr>
                <w:sz w:val="22"/>
                <w:szCs w:val="28"/>
              </w:rPr>
              <w:t>Контрольная работа</w:t>
            </w:r>
          </w:p>
        </w:tc>
      </w:tr>
      <w:tr w:rsidR="00B95455" w:rsidRPr="00777838" w14:paraId="7A2B9A71" w14:textId="77777777" w:rsidTr="007D70C7">
        <w:trPr>
          <w:cantSplit/>
          <w:trHeight w:val="357"/>
        </w:trPr>
        <w:tc>
          <w:tcPr>
            <w:tcW w:w="0" w:type="auto"/>
            <w:shd w:val="clear" w:color="auto" w:fill="auto"/>
          </w:tcPr>
          <w:p w14:paraId="5DF8FBD7" w14:textId="77777777" w:rsidR="00B95455" w:rsidRPr="00777838" w:rsidRDefault="00B95455" w:rsidP="00206E7B">
            <w:pPr>
              <w:pStyle w:val="a4"/>
              <w:keepNext/>
              <w:ind w:left="0"/>
              <w:rPr>
                <w:szCs w:val="28"/>
              </w:rPr>
            </w:pPr>
            <w:r w:rsidRPr="00777838">
              <w:rPr>
                <w:szCs w:val="28"/>
              </w:rPr>
              <w:t>Вид промежуточной аттестации</w:t>
            </w:r>
          </w:p>
        </w:tc>
        <w:tc>
          <w:tcPr>
            <w:tcW w:w="0" w:type="auto"/>
            <w:shd w:val="clear" w:color="auto" w:fill="auto"/>
          </w:tcPr>
          <w:p w14:paraId="33E24D16" w14:textId="77777777" w:rsidR="00B95455" w:rsidRPr="00777838" w:rsidRDefault="00B95455" w:rsidP="00206E7B">
            <w:pPr>
              <w:pStyle w:val="a4"/>
              <w:keepNext/>
              <w:ind w:left="0"/>
              <w:jc w:val="center"/>
              <w:rPr>
                <w:sz w:val="22"/>
                <w:szCs w:val="28"/>
              </w:rPr>
            </w:pPr>
            <w:r w:rsidRPr="00777838">
              <w:rPr>
                <w:szCs w:val="28"/>
              </w:rPr>
              <w:t>Зачет, экзамен</w:t>
            </w:r>
          </w:p>
        </w:tc>
        <w:tc>
          <w:tcPr>
            <w:tcW w:w="0" w:type="auto"/>
            <w:shd w:val="clear" w:color="auto" w:fill="auto"/>
          </w:tcPr>
          <w:p w14:paraId="0BB40C1A" w14:textId="77777777" w:rsidR="00B95455" w:rsidRPr="00777838" w:rsidRDefault="00B95455" w:rsidP="00206E7B">
            <w:pPr>
              <w:keepNext/>
              <w:widowControl w:val="0"/>
              <w:autoSpaceDE w:val="0"/>
              <w:autoSpaceDN w:val="0"/>
              <w:jc w:val="center"/>
              <w:rPr>
                <w:sz w:val="22"/>
                <w:szCs w:val="28"/>
              </w:rPr>
            </w:pPr>
            <w:r w:rsidRPr="00777838">
              <w:rPr>
                <w:szCs w:val="28"/>
              </w:rPr>
              <w:t>Зачет</w:t>
            </w:r>
          </w:p>
        </w:tc>
        <w:tc>
          <w:tcPr>
            <w:tcW w:w="0" w:type="auto"/>
            <w:shd w:val="clear" w:color="auto" w:fill="auto"/>
          </w:tcPr>
          <w:p w14:paraId="15410363" w14:textId="77777777" w:rsidR="00B95455" w:rsidRPr="00777838" w:rsidRDefault="00B95455" w:rsidP="00206E7B">
            <w:pPr>
              <w:pStyle w:val="a4"/>
              <w:keepNext/>
              <w:ind w:left="0"/>
              <w:jc w:val="center"/>
              <w:rPr>
                <w:sz w:val="22"/>
                <w:szCs w:val="28"/>
              </w:rPr>
            </w:pPr>
            <w:r w:rsidRPr="00777838">
              <w:rPr>
                <w:szCs w:val="28"/>
              </w:rPr>
              <w:t>экзамен</w:t>
            </w:r>
          </w:p>
        </w:tc>
      </w:tr>
    </w:tbl>
    <w:p w14:paraId="4BE79205" w14:textId="0DFE70EC" w:rsidR="003D2947" w:rsidRPr="002A4671" w:rsidRDefault="003D2947" w:rsidP="00EA2718">
      <w:pPr>
        <w:spacing w:line="259" w:lineRule="auto"/>
        <w:jc w:val="center"/>
        <w:rPr>
          <w:i/>
          <w:strike/>
          <w:sz w:val="28"/>
          <w:szCs w:val="28"/>
          <w:highlight w:val="yellow"/>
        </w:rPr>
      </w:pPr>
    </w:p>
    <w:p w14:paraId="13A168EC" w14:textId="31BDF092" w:rsidR="00602A42" w:rsidRPr="00E70F44" w:rsidRDefault="00602A42" w:rsidP="00EA2718">
      <w:pPr>
        <w:spacing w:line="259" w:lineRule="auto"/>
        <w:jc w:val="center"/>
        <w:rPr>
          <w:i/>
          <w:iCs/>
          <w:sz w:val="28"/>
          <w:szCs w:val="28"/>
        </w:rPr>
      </w:pPr>
      <w:r w:rsidRPr="00E70F44">
        <w:rPr>
          <w:b/>
          <w:bCs/>
          <w:sz w:val="28"/>
          <w:szCs w:val="28"/>
        </w:rPr>
        <w:t>Очно-заочное направление подготовки</w:t>
      </w:r>
      <w:r w:rsidR="008362A0" w:rsidRPr="00E70F44">
        <w:rPr>
          <w:b/>
          <w:bCs/>
          <w:sz w:val="28"/>
          <w:szCs w:val="28"/>
        </w:rPr>
        <w:t xml:space="preserve"> </w:t>
      </w:r>
      <w:r w:rsidR="007D70C7">
        <w:rPr>
          <w:b/>
          <w:bCs/>
          <w:sz w:val="28"/>
          <w:szCs w:val="28"/>
        </w:rPr>
        <w:t xml:space="preserve"> </w:t>
      </w:r>
      <w:r w:rsidR="008362A0" w:rsidRPr="00E70F44">
        <w:rPr>
          <w:i/>
          <w:iCs/>
          <w:sz w:val="28"/>
          <w:szCs w:val="28"/>
        </w:rPr>
        <w:t>43.03.02 – Туризм</w:t>
      </w:r>
      <w:r w:rsidR="003D0AEF">
        <w:rPr>
          <w:i/>
          <w:iCs/>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4</w:t>
      </w:r>
      <w:r w:rsidR="003D0AEF" w:rsidRPr="007D70C7">
        <w:rPr>
          <w:lang w:eastAsia="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701"/>
        <w:gridCol w:w="1701"/>
        <w:gridCol w:w="1701"/>
        <w:gridCol w:w="1418"/>
      </w:tblGrid>
      <w:tr w:rsidR="008362A0" w:rsidRPr="00E70F44" w14:paraId="6E14E84E" w14:textId="22D5990A" w:rsidTr="00742177">
        <w:trPr>
          <w:cantSplit/>
          <w:trHeight w:val="1288"/>
        </w:trPr>
        <w:tc>
          <w:tcPr>
            <w:tcW w:w="3085" w:type="dxa"/>
            <w:shd w:val="clear" w:color="auto" w:fill="auto"/>
          </w:tcPr>
          <w:p w14:paraId="2AF653E9" w14:textId="77777777" w:rsidR="008362A0" w:rsidRPr="00E70F44" w:rsidRDefault="008362A0" w:rsidP="00206E7B">
            <w:pPr>
              <w:pStyle w:val="a4"/>
              <w:keepNext/>
              <w:ind w:left="0"/>
              <w:rPr>
                <w:b/>
                <w:szCs w:val="28"/>
              </w:rPr>
            </w:pPr>
            <w:r w:rsidRPr="00E70F44">
              <w:rPr>
                <w:b/>
                <w:szCs w:val="28"/>
              </w:rPr>
              <w:lastRenderedPageBreak/>
              <w:t>Вид учебной работы   по дисциплине</w:t>
            </w:r>
          </w:p>
        </w:tc>
        <w:tc>
          <w:tcPr>
            <w:tcW w:w="1701" w:type="dxa"/>
            <w:shd w:val="clear" w:color="auto" w:fill="auto"/>
          </w:tcPr>
          <w:p w14:paraId="46FDDC6C" w14:textId="77777777" w:rsidR="008362A0" w:rsidRPr="00E70F44" w:rsidRDefault="008362A0" w:rsidP="00206E7B">
            <w:pPr>
              <w:pStyle w:val="a4"/>
              <w:keepNext/>
              <w:ind w:left="0"/>
              <w:jc w:val="center"/>
              <w:rPr>
                <w:b/>
                <w:szCs w:val="28"/>
              </w:rPr>
            </w:pPr>
            <w:r w:rsidRPr="00E70F44">
              <w:rPr>
                <w:b/>
                <w:szCs w:val="28"/>
              </w:rPr>
              <w:t xml:space="preserve">Всего </w:t>
            </w:r>
          </w:p>
          <w:p w14:paraId="13FDFFB7" w14:textId="77777777" w:rsidR="008362A0" w:rsidRPr="00E70F44" w:rsidRDefault="008362A0" w:rsidP="00206E7B">
            <w:pPr>
              <w:pStyle w:val="a4"/>
              <w:keepNext/>
              <w:ind w:left="0"/>
              <w:jc w:val="center"/>
              <w:rPr>
                <w:b/>
                <w:szCs w:val="28"/>
              </w:rPr>
            </w:pPr>
            <w:r w:rsidRPr="00E70F44">
              <w:rPr>
                <w:b/>
                <w:szCs w:val="28"/>
              </w:rPr>
              <w:t>(в з/е и часах)</w:t>
            </w:r>
          </w:p>
        </w:tc>
        <w:tc>
          <w:tcPr>
            <w:tcW w:w="1701" w:type="dxa"/>
            <w:shd w:val="clear" w:color="auto" w:fill="auto"/>
          </w:tcPr>
          <w:p w14:paraId="1247D937" w14:textId="3A50603C" w:rsidR="008362A0" w:rsidRPr="00E70F44" w:rsidRDefault="008362A0" w:rsidP="00206E7B">
            <w:pPr>
              <w:pStyle w:val="a4"/>
              <w:keepNext/>
              <w:ind w:left="0"/>
              <w:jc w:val="center"/>
              <w:rPr>
                <w:b/>
                <w:szCs w:val="28"/>
              </w:rPr>
            </w:pPr>
            <w:r w:rsidRPr="00E70F44">
              <w:rPr>
                <w:b/>
                <w:szCs w:val="28"/>
              </w:rPr>
              <w:t>Семестр 3</w:t>
            </w:r>
          </w:p>
          <w:p w14:paraId="6964BC44" w14:textId="77777777" w:rsidR="008362A0" w:rsidRPr="00E70F44" w:rsidRDefault="008362A0" w:rsidP="00206E7B">
            <w:pPr>
              <w:pStyle w:val="a4"/>
              <w:keepNext/>
              <w:ind w:left="0"/>
              <w:jc w:val="center"/>
              <w:rPr>
                <w:b/>
                <w:szCs w:val="28"/>
              </w:rPr>
            </w:pPr>
            <w:r w:rsidRPr="00E70F44">
              <w:rPr>
                <w:b/>
                <w:szCs w:val="28"/>
              </w:rPr>
              <w:t>(в часах)</w:t>
            </w:r>
          </w:p>
        </w:tc>
        <w:tc>
          <w:tcPr>
            <w:tcW w:w="1701" w:type="dxa"/>
            <w:shd w:val="clear" w:color="auto" w:fill="auto"/>
          </w:tcPr>
          <w:p w14:paraId="589759C3" w14:textId="6D30D9F5" w:rsidR="008362A0" w:rsidRPr="00E70F44" w:rsidRDefault="008362A0" w:rsidP="00206E7B">
            <w:pPr>
              <w:pStyle w:val="a4"/>
              <w:keepNext/>
              <w:ind w:left="0"/>
              <w:jc w:val="center"/>
              <w:rPr>
                <w:b/>
                <w:szCs w:val="28"/>
              </w:rPr>
            </w:pPr>
            <w:r w:rsidRPr="00E70F44">
              <w:rPr>
                <w:b/>
                <w:szCs w:val="28"/>
              </w:rPr>
              <w:t>Семестр 4</w:t>
            </w:r>
          </w:p>
          <w:p w14:paraId="415B7E9B" w14:textId="77777777" w:rsidR="008362A0" w:rsidRPr="00E70F44" w:rsidRDefault="008362A0" w:rsidP="00206E7B">
            <w:pPr>
              <w:pStyle w:val="a4"/>
              <w:keepNext/>
              <w:ind w:left="0"/>
              <w:jc w:val="center"/>
              <w:rPr>
                <w:b/>
                <w:szCs w:val="28"/>
              </w:rPr>
            </w:pPr>
            <w:r w:rsidRPr="00E70F44">
              <w:rPr>
                <w:b/>
                <w:szCs w:val="28"/>
              </w:rPr>
              <w:t>(в часах)</w:t>
            </w:r>
          </w:p>
        </w:tc>
        <w:tc>
          <w:tcPr>
            <w:tcW w:w="1418" w:type="dxa"/>
          </w:tcPr>
          <w:p w14:paraId="2E154AAC" w14:textId="3382FA35" w:rsidR="008362A0" w:rsidRPr="00E70F44" w:rsidRDefault="008362A0" w:rsidP="008362A0">
            <w:pPr>
              <w:pStyle w:val="a4"/>
              <w:keepNext/>
              <w:ind w:left="0"/>
              <w:jc w:val="center"/>
              <w:rPr>
                <w:b/>
                <w:szCs w:val="28"/>
              </w:rPr>
            </w:pPr>
            <w:r w:rsidRPr="00E70F44">
              <w:rPr>
                <w:b/>
                <w:szCs w:val="28"/>
              </w:rPr>
              <w:t>Семестр 5</w:t>
            </w:r>
          </w:p>
          <w:p w14:paraId="775CE1A8" w14:textId="4CE7A21B" w:rsidR="008362A0" w:rsidRPr="00E70F44" w:rsidRDefault="008362A0" w:rsidP="008362A0">
            <w:pPr>
              <w:pStyle w:val="a4"/>
              <w:keepNext/>
              <w:ind w:left="0"/>
              <w:jc w:val="center"/>
              <w:rPr>
                <w:b/>
                <w:szCs w:val="28"/>
              </w:rPr>
            </w:pPr>
            <w:r w:rsidRPr="00E70F44">
              <w:rPr>
                <w:b/>
                <w:szCs w:val="28"/>
              </w:rPr>
              <w:t>(в часах)</w:t>
            </w:r>
          </w:p>
        </w:tc>
      </w:tr>
      <w:tr w:rsidR="008362A0" w:rsidRPr="00E70F44" w14:paraId="5FCBEA84" w14:textId="4149DFBE" w:rsidTr="00742177">
        <w:trPr>
          <w:cantSplit/>
          <w:trHeight w:val="768"/>
        </w:trPr>
        <w:tc>
          <w:tcPr>
            <w:tcW w:w="3085" w:type="dxa"/>
            <w:shd w:val="clear" w:color="auto" w:fill="auto"/>
          </w:tcPr>
          <w:p w14:paraId="3320FD09" w14:textId="77777777" w:rsidR="008362A0" w:rsidRPr="00E70F44" w:rsidRDefault="008362A0" w:rsidP="00206E7B">
            <w:pPr>
              <w:pStyle w:val="a4"/>
              <w:keepNext/>
              <w:ind w:left="0"/>
              <w:rPr>
                <w:b/>
                <w:szCs w:val="28"/>
              </w:rPr>
            </w:pPr>
            <w:r w:rsidRPr="00E70F44">
              <w:rPr>
                <w:b/>
                <w:szCs w:val="28"/>
              </w:rPr>
              <w:t xml:space="preserve">Общая трудоемкость дисциплины </w:t>
            </w:r>
          </w:p>
        </w:tc>
        <w:tc>
          <w:tcPr>
            <w:tcW w:w="1701" w:type="dxa"/>
            <w:shd w:val="clear" w:color="auto" w:fill="auto"/>
          </w:tcPr>
          <w:p w14:paraId="13981020" w14:textId="0DBB7793" w:rsidR="008362A0" w:rsidRPr="00E70F44" w:rsidRDefault="008362A0" w:rsidP="00206E7B">
            <w:pPr>
              <w:pStyle w:val="a4"/>
              <w:keepNext/>
              <w:ind w:left="0"/>
              <w:jc w:val="center"/>
              <w:rPr>
                <w:szCs w:val="28"/>
              </w:rPr>
            </w:pPr>
            <w:r w:rsidRPr="00E70F44">
              <w:rPr>
                <w:szCs w:val="28"/>
              </w:rPr>
              <w:t xml:space="preserve">8 з.е\. </w:t>
            </w:r>
          </w:p>
          <w:p w14:paraId="4BAF4489" w14:textId="69C6BD16" w:rsidR="008362A0" w:rsidRPr="00E70F44" w:rsidRDefault="008362A0" w:rsidP="00206E7B">
            <w:pPr>
              <w:pStyle w:val="a4"/>
              <w:keepNext/>
              <w:ind w:left="0"/>
              <w:jc w:val="center"/>
              <w:rPr>
                <w:szCs w:val="28"/>
              </w:rPr>
            </w:pPr>
            <w:r w:rsidRPr="00E70F44">
              <w:rPr>
                <w:szCs w:val="28"/>
              </w:rPr>
              <w:t>288</w:t>
            </w:r>
          </w:p>
        </w:tc>
        <w:tc>
          <w:tcPr>
            <w:tcW w:w="1701" w:type="dxa"/>
            <w:shd w:val="clear" w:color="auto" w:fill="auto"/>
          </w:tcPr>
          <w:p w14:paraId="1DE51C5B" w14:textId="76A97B8F" w:rsidR="008362A0" w:rsidRPr="000869A1" w:rsidRDefault="00E70F44" w:rsidP="00206E7B">
            <w:pPr>
              <w:pStyle w:val="a4"/>
              <w:keepNext/>
              <w:ind w:left="0"/>
              <w:jc w:val="center"/>
              <w:rPr>
                <w:szCs w:val="28"/>
              </w:rPr>
            </w:pPr>
            <w:r w:rsidRPr="000869A1">
              <w:rPr>
                <w:szCs w:val="28"/>
              </w:rPr>
              <w:t>108</w:t>
            </w:r>
          </w:p>
        </w:tc>
        <w:tc>
          <w:tcPr>
            <w:tcW w:w="1701" w:type="dxa"/>
            <w:shd w:val="clear" w:color="auto" w:fill="auto"/>
          </w:tcPr>
          <w:p w14:paraId="797D87B4" w14:textId="596CB69B" w:rsidR="008362A0" w:rsidRPr="000869A1" w:rsidRDefault="00E70F44" w:rsidP="00206E7B">
            <w:pPr>
              <w:pStyle w:val="a4"/>
              <w:keepNext/>
              <w:ind w:left="0"/>
              <w:jc w:val="center"/>
              <w:rPr>
                <w:szCs w:val="28"/>
              </w:rPr>
            </w:pPr>
            <w:r w:rsidRPr="000869A1">
              <w:rPr>
                <w:szCs w:val="28"/>
              </w:rPr>
              <w:t>72</w:t>
            </w:r>
          </w:p>
        </w:tc>
        <w:tc>
          <w:tcPr>
            <w:tcW w:w="1418" w:type="dxa"/>
          </w:tcPr>
          <w:p w14:paraId="4A1963A6" w14:textId="14A958A9" w:rsidR="008362A0" w:rsidRPr="000869A1" w:rsidRDefault="00E70F44" w:rsidP="00206E7B">
            <w:pPr>
              <w:pStyle w:val="a4"/>
              <w:keepNext/>
              <w:ind w:left="0"/>
              <w:jc w:val="center"/>
              <w:rPr>
                <w:szCs w:val="28"/>
              </w:rPr>
            </w:pPr>
            <w:r w:rsidRPr="000869A1">
              <w:rPr>
                <w:szCs w:val="28"/>
              </w:rPr>
              <w:t>108</w:t>
            </w:r>
          </w:p>
        </w:tc>
      </w:tr>
      <w:tr w:rsidR="008362A0" w:rsidRPr="00E70F44" w14:paraId="3389B9A7" w14:textId="4B10B929" w:rsidTr="00742177">
        <w:trPr>
          <w:cantSplit/>
          <w:trHeight w:val="850"/>
        </w:trPr>
        <w:tc>
          <w:tcPr>
            <w:tcW w:w="3085" w:type="dxa"/>
            <w:shd w:val="clear" w:color="auto" w:fill="auto"/>
          </w:tcPr>
          <w:p w14:paraId="2CF0B9F9" w14:textId="77777777" w:rsidR="008362A0" w:rsidRPr="00E70F44" w:rsidRDefault="008362A0" w:rsidP="00206E7B">
            <w:pPr>
              <w:pStyle w:val="a4"/>
              <w:keepNext/>
              <w:ind w:left="0"/>
              <w:rPr>
                <w:b/>
                <w:i/>
                <w:szCs w:val="28"/>
              </w:rPr>
            </w:pPr>
            <w:r w:rsidRPr="00E70F44">
              <w:rPr>
                <w:b/>
                <w:i/>
                <w:szCs w:val="28"/>
              </w:rPr>
              <w:t xml:space="preserve">Контактная работа - Аудиторные занятия </w:t>
            </w:r>
          </w:p>
        </w:tc>
        <w:tc>
          <w:tcPr>
            <w:tcW w:w="1701" w:type="dxa"/>
            <w:shd w:val="clear" w:color="auto" w:fill="auto"/>
          </w:tcPr>
          <w:p w14:paraId="2A1B4E24" w14:textId="462504E4" w:rsidR="008362A0" w:rsidRPr="00E70F44" w:rsidRDefault="00E70F44" w:rsidP="00206E7B">
            <w:pPr>
              <w:pStyle w:val="a4"/>
              <w:keepNext/>
              <w:ind w:left="0"/>
              <w:jc w:val="center"/>
              <w:rPr>
                <w:szCs w:val="28"/>
              </w:rPr>
            </w:pPr>
            <w:r>
              <w:rPr>
                <w:szCs w:val="28"/>
              </w:rPr>
              <w:t>102</w:t>
            </w:r>
          </w:p>
        </w:tc>
        <w:tc>
          <w:tcPr>
            <w:tcW w:w="1701" w:type="dxa"/>
            <w:shd w:val="clear" w:color="auto" w:fill="auto"/>
          </w:tcPr>
          <w:p w14:paraId="749175E5" w14:textId="2F9D789E" w:rsidR="008362A0" w:rsidRPr="00E70F44" w:rsidRDefault="00A524FB" w:rsidP="00206E7B">
            <w:pPr>
              <w:pStyle w:val="a4"/>
              <w:keepNext/>
              <w:ind w:left="0"/>
              <w:jc w:val="center"/>
              <w:rPr>
                <w:szCs w:val="28"/>
              </w:rPr>
            </w:pPr>
            <w:r w:rsidRPr="00E70F44">
              <w:rPr>
                <w:szCs w:val="28"/>
              </w:rPr>
              <w:t>34</w:t>
            </w:r>
          </w:p>
        </w:tc>
        <w:tc>
          <w:tcPr>
            <w:tcW w:w="1701" w:type="dxa"/>
            <w:shd w:val="clear" w:color="auto" w:fill="auto"/>
          </w:tcPr>
          <w:p w14:paraId="0B64C296" w14:textId="142FC118" w:rsidR="008362A0" w:rsidRPr="00E70F44" w:rsidRDefault="008362A0" w:rsidP="00206E7B">
            <w:pPr>
              <w:pStyle w:val="a4"/>
              <w:keepNext/>
              <w:ind w:left="0"/>
              <w:jc w:val="center"/>
              <w:rPr>
                <w:szCs w:val="28"/>
              </w:rPr>
            </w:pPr>
            <w:r w:rsidRPr="00E70F44">
              <w:rPr>
                <w:szCs w:val="28"/>
              </w:rPr>
              <w:t>3</w:t>
            </w:r>
            <w:r w:rsidR="00A524FB" w:rsidRPr="00E70F44">
              <w:rPr>
                <w:szCs w:val="28"/>
              </w:rPr>
              <w:t>4</w:t>
            </w:r>
          </w:p>
        </w:tc>
        <w:tc>
          <w:tcPr>
            <w:tcW w:w="1418" w:type="dxa"/>
          </w:tcPr>
          <w:p w14:paraId="5B9C3C46" w14:textId="5FC86B0A" w:rsidR="008362A0" w:rsidRPr="00E70F44" w:rsidRDefault="00E70F44" w:rsidP="00206E7B">
            <w:pPr>
              <w:pStyle w:val="a4"/>
              <w:keepNext/>
              <w:ind w:left="0"/>
              <w:jc w:val="center"/>
              <w:rPr>
                <w:szCs w:val="28"/>
              </w:rPr>
            </w:pPr>
            <w:r>
              <w:rPr>
                <w:szCs w:val="28"/>
              </w:rPr>
              <w:t>34</w:t>
            </w:r>
          </w:p>
        </w:tc>
      </w:tr>
      <w:tr w:rsidR="008362A0" w:rsidRPr="00E70F44" w14:paraId="0BFC4399" w14:textId="13C1363B" w:rsidTr="00742177">
        <w:trPr>
          <w:cantSplit/>
          <w:trHeight w:val="376"/>
        </w:trPr>
        <w:tc>
          <w:tcPr>
            <w:tcW w:w="3085" w:type="dxa"/>
            <w:shd w:val="clear" w:color="auto" w:fill="auto"/>
          </w:tcPr>
          <w:p w14:paraId="45A4083F" w14:textId="77777777" w:rsidR="008362A0" w:rsidRPr="00E70F44" w:rsidRDefault="008362A0" w:rsidP="00206E7B">
            <w:pPr>
              <w:pStyle w:val="a4"/>
              <w:keepNext/>
              <w:ind w:left="0"/>
              <w:rPr>
                <w:i/>
                <w:szCs w:val="28"/>
              </w:rPr>
            </w:pPr>
            <w:r w:rsidRPr="00E70F44">
              <w:rPr>
                <w:i/>
                <w:szCs w:val="28"/>
              </w:rPr>
              <w:t xml:space="preserve">Лекции </w:t>
            </w:r>
          </w:p>
        </w:tc>
        <w:tc>
          <w:tcPr>
            <w:tcW w:w="1701" w:type="dxa"/>
            <w:shd w:val="clear" w:color="auto" w:fill="auto"/>
          </w:tcPr>
          <w:p w14:paraId="40DD24CA" w14:textId="77777777" w:rsidR="008362A0" w:rsidRPr="00E70F44" w:rsidRDefault="008362A0" w:rsidP="002B5AC6">
            <w:pPr>
              <w:pStyle w:val="a4"/>
              <w:keepNext/>
              <w:widowControl w:val="0"/>
              <w:numPr>
                <w:ilvl w:val="0"/>
                <w:numId w:val="2"/>
              </w:numPr>
              <w:autoSpaceDE w:val="0"/>
              <w:autoSpaceDN w:val="0"/>
              <w:jc w:val="center"/>
              <w:rPr>
                <w:b/>
                <w:szCs w:val="28"/>
                <w:lang w:val="en-US"/>
              </w:rPr>
            </w:pPr>
          </w:p>
        </w:tc>
        <w:tc>
          <w:tcPr>
            <w:tcW w:w="1701" w:type="dxa"/>
            <w:shd w:val="clear" w:color="auto" w:fill="auto"/>
          </w:tcPr>
          <w:p w14:paraId="7ED9334B" w14:textId="77777777" w:rsidR="008362A0" w:rsidRPr="00E70F44" w:rsidRDefault="008362A0" w:rsidP="002B5AC6">
            <w:pPr>
              <w:pStyle w:val="a4"/>
              <w:keepNext/>
              <w:widowControl w:val="0"/>
              <w:numPr>
                <w:ilvl w:val="0"/>
                <w:numId w:val="2"/>
              </w:numPr>
              <w:autoSpaceDE w:val="0"/>
              <w:autoSpaceDN w:val="0"/>
              <w:jc w:val="center"/>
              <w:rPr>
                <w:b/>
                <w:szCs w:val="28"/>
                <w:lang w:val="en-US"/>
              </w:rPr>
            </w:pPr>
          </w:p>
        </w:tc>
        <w:tc>
          <w:tcPr>
            <w:tcW w:w="1701" w:type="dxa"/>
            <w:shd w:val="clear" w:color="auto" w:fill="auto"/>
          </w:tcPr>
          <w:p w14:paraId="6D91C33F" w14:textId="77777777" w:rsidR="008362A0" w:rsidRPr="00E70F44" w:rsidRDefault="008362A0" w:rsidP="002B5AC6">
            <w:pPr>
              <w:pStyle w:val="a4"/>
              <w:keepNext/>
              <w:widowControl w:val="0"/>
              <w:numPr>
                <w:ilvl w:val="0"/>
                <w:numId w:val="2"/>
              </w:numPr>
              <w:autoSpaceDE w:val="0"/>
              <w:autoSpaceDN w:val="0"/>
              <w:jc w:val="center"/>
              <w:rPr>
                <w:b/>
                <w:szCs w:val="28"/>
                <w:lang w:val="en-US"/>
              </w:rPr>
            </w:pPr>
          </w:p>
        </w:tc>
        <w:tc>
          <w:tcPr>
            <w:tcW w:w="1418" w:type="dxa"/>
          </w:tcPr>
          <w:p w14:paraId="764A1F04" w14:textId="77777777" w:rsidR="008362A0" w:rsidRPr="00E70F44" w:rsidRDefault="008362A0" w:rsidP="002B5AC6">
            <w:pPr>
              <w:pStyle w:val="a4"/>
              <w:keepNext/>
              <w:widowControl w:val="0"/>
              <w:numPr>
                <w:ilvl w:val="0"/>
                <w:numId w:val="2"/>
              </w:numPr>
              <w:autoSpaceDE w:val="0"/>
              <w:autoSpaceDN w:val="0"/>
              <w:jc w:val="center"/>
              <w:rPr>
                <w:b/>
                <w:szCs w:val="28"/>
                <w:lang w:val="en-US"/>
              </w:rPr>
            </w:pPr>
          </w:p>
        </w:tc>
      </w:tr>
      <w:tr w:rsidR="008362A0" w:rsidRPr="00E70F44" w14:paraId="2026BF48" w14:textId="1494D564" w:rsidTr="00742177">
        <w:trPr>
          <w:cantSplit/>
          <w:trHeight w:val="861"/>
        </w:trPr>
        <w:tc>
          <w:tcPr>
            <w:tcW w:w="3085" w:type="dxa"/>
            <w:shd w:val="clear" w:color="auto" w:fill="auto"/>
          </w:tcPr>
          <w:p w14:paraId="67B9F3DC" w14:textId="77777777" w:rsidR="008362A0" w:rsidRPr="00E70F44" w:rsidRDefault="008362A0" w:rsidP="00206E7B">
            <w:pPr>
              <w:pStyle w:val="a4"/>
              <w:keepNext/>
              <w:ind w:left="0"/>
              <w:rPr>
                <w:i/>
                <w:szCs w:val="28"/>
              </w:rPr>
            </w:pPr>
            <w:r w:rsidRPr="00E70F44">
              <w:rPr>
                <w:i/>
                <w:szCs w:val="28"/>
              </w:rPr>
              <w:t xml:space="preserve">Семинары, практические занятия  </w:t>
            </w:r>
          </w:p>
        </w:tc>
        <w:tc>
          <w:tcPr>
            <w:tcW w:w="1701" w:type="dxa"/>
            <w:shd w:val="clear" w:color="auto" w:fill="auto"/>
          </w:tcPr>
          <w:p w14:paraId="63CD305D" w14:textId="2B9DC23A" w:rsidR="008362A0" w:rsidRPr="00E70F44" w:rsidRDefault="00E70F44" w:rsidP="00206E7B">
            <w:pPr>
              <w:pStyle w:val="a4"/>
              <w:keepNext/>
              <w:ind w:left="0"/>
              <w:jc w:val="center"/>
              <w:rPr>
                <w:szCs w:val="28"/>
                <w:lang w:val="en-US"/>
              </w:rPr>
            </w:pPr>
            <w:r>
              <w:rPr>
                <w:szCs w:val="28"/>
              </w:rPr>
              <w:t>102</w:t>
            </w:r>
          </w:p>
        </w:tc>
        <w:tc>
          <w:tcPr>
            <w:tcW w:w="1701" w:type="dxa"/>
            <w:shd w:val="clear" w:color="auto" w:fill="auto"/>
          </w:tcPr>
          <w:p w14:paraId="51C539C6" w14:textId="5E37B6AC" w:rsidR="008362A0" w:rsidRPr="00E70F44" w:rsidRDefault="00E70F44" w:rsidP="00206E7B">
            <w:pPr>
              <w:pStyle w:val="a4"/>
              <w:keepNext/>
              <w:ind w:left="0"/>
              <w:jc w:val="center"/>
              <w:rPr>
                <w:szCs w:val="28"/>
              </w:rPr>
            </w:pPr>
            <w:r>
              <w:rPr>
                <w:szCs w:val="28"/>
              </w:rPr>
              <w:t>34</w:t>
            </w:r>
          </w:p>
        </w:tc>
        <w:tc>
          <w:tcPr>
            <w:tcW w:w="1701" w:type="dxa"/>
            <w:shd w:val="clear" w:color="auto" w:fill="auto"/>
          </w:tcPr>
          <w:p w14:paraId="1646408B" w14:textId="55BCE624" w:rsidR="008362A0" w:rsidRPr="00E70F44" w:rsidRDefault="00E70F44" w:rsidP="00206E7B">
            <w:pPr>
              <w:pStyle w:val="a4"/>
              <w:keepNext/>
              <w:ind w:left="0"/>
              <w:jc w:val="center"/>
              <w:rPr>
                <w:szCs w:val="28"/>
              </w:rPr>
            </w:pPr>
            <w:r>
              <w:rPr>
                <w:szCs w:val="28"/>
              </w:rPr>
              <w:t>34</w:t>
            </w:r>
          </w:p>
        </w:tc>
        <w:tc>
          <w:tcPr>
            <w:tcW w:w="1418" w:type="dxa"/>
          </w:tcPr>
          <w:p w14:paraId="2CCB1766" w14:textId="5CCBDC06" w:rsidR="008362A0" w:rsidRPr="00E70F44" w:rsidRDefault="00E70F44" w:rsidP="00206E7B">
            <w:pPr>
              <w:pStyle w:val="a4"/>
              <w:keepNext/>
              <w:ind w:left="0"/>
              <w:jc w:val="center"/>
              <w:rPr>
                <w:szCs w:val="28"/>
              </w:rPr>
            </w:pPr>
            <w:r>
              <w:rPr>
                <w:szCs w:val="28"/>
              </w:rPr>
              <w:t>34</w:t>
            </w:r>
          </w:p>
        </w:tc>
      </w:tr>
      <w:tr w:rsidR="008362A0" w:rsidRPr="00E70F44" w14:paraId="7205A160" w14:textId="064D7522" w:rsidTr="00742177">
        <w:trPr>
          <w:cantSplit/>
          <w:trHeight w:val="703"/>
        </w:trPr>
        <w:tc>
          <w:tcPr>
            <w:tcW w:w="3085" w:type="dxa"/>
            <w:shd w:val="clear" w:color="auto" w:fill="auto"/>
          </w:tcPr>
          <w:p w14:paraId="0984FC22" w14:textId="77777777" w:rsidR="008362A0" w:rsidRPr="00E70F44" w:rsidRDefault="008362A0" w:rsidP="00206E7B">
            <w:pPr>
              <w:pStyle w:val="a4"/>
              <w:keepNext/>
              <w:ind w:left="0"/>
              <w:rPr>
                <w:b/>
                <w:i/>
                <w:szCs w:val="28"/>
              </w:rPr>
            </w:pPr>
            <w:r w:rsidRPr="00E70F44">
              <w:rPr>
                <w:b/>
                <w:i/>
                <w:szCs w:val="28"/>
              </w:rPr>
              <w:t>Самостоятельная работа</w:t>
            </w:r>
          </w:p>
        </w:tc>
        <w:tc>
          <w:tcPr>
            <w:tcW w:w="1701" w:type="dxa"/>
            <w:shd w:val="clear" w:color="auto" w:fill="auto"/>
          </w:tcPr>
          <w:p w14:paraId="4DC9690F" w14:textId="44A1CCA6" w:rsidR="008362A0" w:rsidRPr="00E70F44" w:rsidRDefault="008362A0" w:rsidP="00206E7B">
            <w:pPr>
              <w:pStyle w:val="a4"/>
              <w:keepNext/>
              <w:ind w:left="0"/>
              <w:jc w:val="center"/>
              <w:rPr>
                <w:szCs w:val="28"/>
                <w:lang w:val="en-US"/>
              </w:rPr>
            </w:pPr>
            <w:r w:rsidRPr="00E70F44">
              <w:rPr>
                <w:szCs w:val="28"/>
              </w:rPr>
              <w:t>1</w:t>
            </w:r>
            <w:r w:rsidR="00A524FB" w:rsidRPr="00E70F44">
              <w:rPr>
                <w:szCs w:val="28"/>
              </w:rPr>
              <w:t>86</w:t>
            </w:r>
          </w:p>
        </w:tc>
        <w:tc>
          <w:tcPr>
            <w:tcW w:w="1701" w:type="dxa"/>
            <w:shd w:val="clear" w:color="auto" w:fill="auto"/>
          </w:tcPr>
          <w:p w14:paraId="42D053F1" w14:textId="5061229A" w:rsidR="008362A0" w:rsidRPr="00E70F44" w:rsidRDefault="00A524FB" w:rsidP="00206E7B">
            <w:pPr>
              <w:pStyle w:val="a4"/>
              <w:keepNext/>
              <w:ind w:left="0"/>
              <w:jc w:val="center"/>
              <w:rPr>
                <w:szCs w:val="28"/>
              </w:rPr>
            </w:pPr>
            <w:r w:rsidRPr="00E70F44">
              <w:rPr>
                <w:szCs w:val="28"/>
              </w:rPr>
              <w:t>74</w:t>
            </w:r>
          </w:p>
        </w:tc>
        <w:tc>
          <w:tcPr>
            <w:tcW w:w="1701" w:type="dxa"/>
            <w:shd w:val="clear" w:color="auto" w:fill="auto"/>
          </w:tcPr>
          <w:p w14:paraId="4D31292E" w14:textId="616BBA46" w:rsidR="008362A0" w:rsidRPr="00E70F44" w:rsidRDefault="00A524FB" w:rsidP="00206E7B">
            <w:pPr>
              <w:pStyle w:val="a4"/>
              <w:keepNext/>
              <w:ind w:left="0"/>
              <w:jc w:val="center"/>
              <w:rPr>
                <w:szCs w:val="28"/>
              </w:rPr>
            </w:pPr>
            <w:r w:rsidRPr="00E70F44">
              <w:rPr>
                <w:szCs w:val="28"/>
              </w:rPr>
              <w:t>38</w:t>
            </w:r>
          </w:p>
        </w:tc>
        <w:tc>
          <w:tcPr>
            <w:tcW w:w="1418" w:type="dxa"/>
          </w:tcPr>
          <w:p w14:paraId="64933AFE" w14:textId="2DCC3B94" w:rsidR="008362A0" w:rsidRPr="00E70F44" w:rsidRDefault="00E70F44" w:rsidP="00206E7B">
            <w:pPr>
              <w:pStyle w:val="a4"/>
              <w:keepNext/>
              <w:ind w:left="0"/>
              <w:jc w:val="center"/>
              <w:rPr>
                <w:szCs w:val="28"/>
              </w:rPr>
            </w:pPr>
            <w:r>
              <w:rPr>
                <w:szCs w:val="28"/>
              </w:rPr>
              <w:t>74</w:t>
            </w:r>
          </w:p>
        </w:tc>
      </w:tr>
      <w:tr w:rsidR="008362A0" w:rsidRPr="00E70F44" w14:paraId="573CA675" w14:textId="7F4B1177" w:rsidTr="00742177">
        <w:trPr>
          <w:cantSplit/>
          <w:trHeight w:val="827"/>
        </w:trPr>
        <w:tc>
          <w:tcPr>
            <w:tcW w:w="3085" w:type="dxa"/>
            <w:shd w:val="clear" w:color="auto" w:fill="auto"/>
          </w:tcPr>
          <w:p w14:paraId="5D0CCDA5" w14:textId="77777777" w:rsidR="008362A0" w:rsidRPr="00E70F44" w:rsidRDefault="008362A0" w:rsidP="00206E7B">
            <w:pPr>
              <w:pStyle w:val="a4"/>
              <w:keepNext/>
              <w:ind w:left="0"/>
              <w:rPr>
                <w:szCs w:val="28"/>
              </w:rPr>
            </w:pPr>
            <w:r w:rsidRPr="00E70F44">
              <w:rPr>
                <w:szCs w:val="28"/>
              </w:rPr>
              <w:t xml:space="preserve">Вид текущего контроля </w:t>
            </w:r>
          </w:p>
        </w:tc>
        <w:tc>
          <w:tcPr>
            <w:tcW w:w="1701" w:type="dxa"/>
            <w:shd w:val="clear" w:color="auto" w:fill="auto"/>
          </w:tcPr>
          <w:p w14:paraId="4F3A10D3" w14:textId="77777777" w:rsidR="008362A0" w:rsidRPr="00E70F44" w:rsidRDefault="008362A0" w:rsidP="00206E7B">
            <w:pPr>
              <w:pStyle w:val="a4"/>
              <w:keepNext/>
              <w:ind w:left="0"/>
              <w:jc w:val="center"/>
              <w:rPr>
                <w:sz w:val="22"/>
                <w:szCs w:val="28"/>
              </w:rPr>
            </w:pPr>
            <w:r w:rsidRPr="00E70F44">
              <w:rPr>
                <w:sz w:val="22"/>
                <w:szCs w:val="28"/>
              </w:rPr>
              <w:t>Контрольная работа</w:t>
            </w:r>
          </w:p>
        </w:tc>
        <w:tc>
          <w:tcPr>
            <w:tcW w:w="1701" w:type="dxa"/>
            <w:shd w:val="clear" w:color="auto" w:fill="auto"/>
          </w:tcPr>
          <w:p w14:paraId="01A45F59" w14:textId="77777777" w:rsidR="008362A0" w:rsidRPr="00E70F44" w:rsidRDefault="008362A0" w:rsidP="00206E7B">
            <w:pPr>
              <w:keepNext/>
              <w:widowControl w:val="0"/>
              <w:autoSpaceDE w:val="0"/>
              <w:autoSpaceDN w:val="0"/>
              <w:jc w:val="center"/>
              <w:rPr>
                <w:sz w:val="22"/>
                <w:szCs w:val="28"/>
                <w:lang w:val="en-US"/>
              </w:rPr>
            </w:pPr>
            <w:r w:rsidRPr="00E70F44">
              <w:rPr>
                <w:sz w:val="22"/>
                <w:szCs w:val="28"/>
              </w:rPr>
              <w:t>Контрольная работа</w:t>
            </w:r>
          </w:p>
        </w:tc>
        <w:tc>
          <w:tcPr>
            <w:tcW w:w="1701" w:type="dxa"/>
            <w:shd w:val="clear" w:color="auto" w:fill="auto"/>
          </w:tcPr>
          <w:p w14:paraId="19EA9401" w14:textId="77777777" w:rsidR="008362A0" w:rsidRPr="00E70F44" w:rsidRDefault="008362A0" w:rsidP="00206E7B">
            <w:pPr>
              <w:pStyle w:val="a4"/>
              <w:keepNext/>
              <w:ind w:left="0"/>
              <w:jc w:val="center"/>
              <w:rPr>
                <w:sz w:val="22"/>
                <w:szCs w:val="28"/>
              </w:rPr>
            </w:pPr>
            <w:r w:rsidRPr="00E70F44">
              <w:rPr>
                <w:sz w:val="22"/>
                <w:szCs w:val="28"/>
              </w:rPr>
              <w:t>Контрольная работа</w:t>
            </w:r>
          </w:p>
        </w:tc>
        <w:tc>
          <w:tcPr>
            <w:tcW w:w="1418" w:type="dxa"/>
          </w:tcPr>
          <w:p w14:paraId="7DE9F158" w14:textId="7A197D14" w:rsidR="008362A0" w:rsidRPr="00E70F44" w:rsidRDefault="00E70F44" w:rsidP="00E70F44">
            <w:pPr>
              <w:pStyle w:val="a4"/>
              <w:keepNext/>
              <w:ind w:left="0"/>
              <w:jc w:val="center"/>
              <w:rPr>
                <w:sz w:val="22"/>
                <w:szCs w:val="28"/>
              </w:rPr>
            </w:pPr>
            <w:r>
              <w:rPr>
                <w:sz w:val="22"/>
                <w:szCs w:val="28"/>
              </w:rPr>
              <w:t>-</w:t>
            </w:r>
          </w:p>
        </w:tc>
      </w:tr>
      <w:tr w:rsidR="008362A0" w:rsidRPr="00E70F44" w14:paraId="448D5288" w14:textId="12DCCB8F" w:rsidTr="00742177">
        <w:trPr>
          <w:cantSplit/>
          <w:trHeight w:val="827"/>
        </w:trPr>
        <w:tc>
          <w:tcPr>
            <w:tcW w:w="3085" w:type="dxa"/>
            <w:shd w:val="clear" w:color="auto" w:fill="auto"/>
          </w:tcPr>
          <w:p w14:paraId="4CCAAF68" w14:textId="77777777" w:rsidR="008362A0" w:rsidRPr="00E70F44" w:rsidRDefault="008362A0" w:rsidP="00206E7B">
            <w:pPr>
              <w:pStyle w:val="a4"/>
              <w:keepNext/>
              <w:ind w:left="0"/>
              <w:rPr>
                <w:szCs w:val="28"/>
              </w:rPr>
            </w:pPr>
            <w:r w:rsidRPr="00E70F44">
              <w:rPr>
                <w:szCs w:val="28"/>
              </w:rPr>
              <w:t>Вид промежуточной аттестации</w:t>
            </w:r>
          </w:p>
        </w:tc>
        <w:tc>
          <w:tcPr>
            <w:tcW w:w="1701" w:type="dxa"/>
            <w:shd w:val="clear" w:color="auto" w:fill="auto"/>
          </w:tcPr>
          <w:p w14:paraId="16B8034C" w14:textId="77777777" w:rsidR="008362A0" w:rsidRPr="00E70F44" w:rsidRDefault="008362A0" w:rsidP="00206E7B">
            <w:pPr>
              <w:pStyle w:val="a4"/>
              <w:keepNext/>
              <w:ind w:left="0"/>
              <w:jc w:val="center"/>
              <w:rPr>
                <w:sz w:val="22"/>
                <w:szCs w:val="28"/>
              </w:rPr>
            </w:pPr>
            <w:r w:rsidRPr="00E70F44">
              <w:rPr>
                <w:szCs w:val="28"/>
              </w:rPr>
              <w:t>Зачет, экзамен</w:t>
            </w:r>
          </w:p>
        </w:tc>
        <w:tc>
          <w:tcPr>
            <w:tcW w:w="1701" w:type="dxa"/>
            <w:shd w:val="clear" w:color="auto" w:fill="auto"/>
          </w:tcPr>
          <w:p w14:paraId="2C633E45" w14:textId="77777777" w:rsidR="008362A0" w:rsidRPr="00E70F44" w:rsidRDefault="008362A0" w:rsidP="00206E7B">
            <w:pPr>
              <w:keepNext/>
              <w:widowControl w:val="0"/>
              <w:autoSpaceDE w:val="0"/>
              <w:autoSpaceDN w:val="0"/>
              <w:jc w:val="center"/>
              <w:rPr>
                <w:sz w:val="22"/>
                <w:szCs w:val="28"/>
              </w:rPr>
            </w:pPr>
            <w:r w:rsidRPr="00E70F44">
              <w:rPr>
                <w:szCs w:val="28"/>
              </w:rPr>
              <w:t>Зачет</w:t>
            </w:r>
          </w:p>
        </w:tc>
        <w:tc>
          <w:tcPr>
            <w:tcW w:w="1701" w:type="dxa"/>
            <w:shd w:val="clear" w:color="auto" w:fill="auto"/>
          </w:tcPr>
          <w:p w14:paraId="7658B7BA" w14:textId="3227DD5E" w:rsidR="008362A0" w:rsidRPr="00E70F44" w:rsidRDefault="008362A0" w:rsidP="00206E7B">
            <w:pPr>
              <w:pStyle w:val="a4"/>
              <w:keepNext/>
              <w:ind w:left="0"/>
              <w:jc w:val="center"/>
              <w:rPr>
                <w:sz w:val="22"/>
                <w:szCs w:val="28"/>
              </w:rPr>
            </w:pPr>
            <w:r w:rsidRPr="00E70F44">
              <w:rPr>
                <w:szCs w:val="28"/>
              </w:rPr>
              <w:t>Зачет</w:t>
            </w:r>
          </w:p>
        </w:tc>
        <w:tc>
          <w:tcPr>
            <w:tcW w:w="1418" w:type="dxa"/>
          </w:tcPr>
          <w:p w14:paraId="3B79F9E7" w14:textId="62A5221C" w:rsidR="008362A0" w:rsidRPr="00E70F44" w:rsidRDefault="008362A0" w:rsidP="00206E7B">
            <w:pPr>
              <w:pStyle w:val="a4"/>
              <w:keepNext/>
              <w:ind w:left="0"/>
              <w:jc w:val="center"/>
              <w:rPr>
                <w:szCs w:val="28"/>
              </w:rPr>
            </w:pPr>
            <w:r w:rsidRPr="00E70F44">
              <w:rPr>
                <w:szCs w:val="28"/>
              </w:rPr>
              <w:t>экзамен</w:t>
            </w:r>
          </w:p>
        </w:tc>
      </w:tr>
    </w:tbl>
    <w:p w14:paraId="30155F4F" w14:textId="77777777" w:rsidR="007D70C7" w:rsidRDefault="007D70C7" w:rsidP="0036632B">
      <w:pPr>
        <w:spacing w:line="259" w:lineRule="auto"/>
        <w:rPr>
          <w:i/>
          <w:iCs/>
          <w:sz w:val="28"/>
          <w:szCs w:val="28"/>
        </w:rPr>
      </w:pPr>
    </w:p>
    <w:p w14:paraId="02E26C50" w14:textId="77777777" w:rsidR="007D70C7" w:rsidRDefault="007D70C7">
      <w:pPr>
        <w:spacing w:after="160" w:line="259" w:lineRule="auto"/>
        <w:rPr>
          <w:i/>
          <w:iCs/>
          <w:sz w:val="28"/>
          <w:szCs w:val="28"/>
        </w:rPr>
      </w:pPr>
      <w:r>
        <w:rPr>
          <w:i/>
          <w:iCs/>
          <w:sz w:val="28"/>
          <w:szCs w:val="28"/>
        </w:rPr>
        <w:br w:type="page"/>
      </w:r>
    </w:p>
    <w:p w14:paraId="13DD09F1" w14:textId="2D043F92" w:rsidR="008362A0" w:rsidRPr="00E70F44" w:rsidRDefault="00666FB0" w:rsidP="0036632B">
      <w:pPr>
        <w:spacing w:line="259" w:lineRule="auto"/>
        <w:rPr>
          <w:i/>
          <w:iCs/>
          <w:sz w:val="28"/>
          <w:szCs w:val="28"/>
        </w:rPr>
      </w:pPr>
      <w:r w:rsidRPr="00E70F44">
        <w:rPr>
          <w:i/>
          <w:iCs/>
          <w:sz w:val="28"/>
          <w:szCs w:val="28"/>
        </w:rPr>
        <w:lastRenderedPageBreak/>
        <w:t>41.03.04 Политология</w:t>
      </w:r>
      <w:r w:rsidR="003D0AEF">
        <w:rPr>
          <w:i/>
          <w:iCs/>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5</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666FB0" w:rsidRPr="00E70F44" w14:paraId="5FB2FEB6" w14:textId="77777777" w:rsidTr="007D70C7">
        <w:trPr>
          <w:cantSplit/>
          <w:trHeight w:val="1288"/>
        </w:trPr>
        <w:tc>
          <w:tcPr>
            <w:tcW w:w="0" w:type="auto"/>
            <w:shd w:val="clear" w:color="auto" w:fill="auto"/>
          </w:tcPr>
          <w:p w14:paraId="71EE4907" w14:textId="77777777" w:rsidR="00666FB0" w:rsidRPr="00E70F44" w:rsidRDefault="00666FB0" w:rsidP="00206E7B">
            <w:pPr>
              <w:pStyle w:val="a4"/>
              <w:keepNext/>
              <w:ind w:left="0"/>
              <w:rPr>
                <w:b/>
                <w:szCs w:val="28"/>
              </w:rPr>
            </w:pPr>
            <w:r w:rsidRPr="00E70F44">
              <w:rPr>
                <w:b/>
                <w:szCs w:val="28"/>
              </w:rPr>
              <w:t>Вид учебной работы   по дисциплине</w:t>
            </w:r>
          </w:p>
        </w:tc>
        <w:tc>
          <w:tcPr>
            <w:tcW w:w="0" w:type="auto"/>
            <w:shd w:val="clear" w:color="auto" w:fill="auto"/>
          </w:tcPr>
          <w:p w14:paraId="5D748142" w14:textId="77777777" w:rsidR="00666FB0" w:rsidRPr="00E70F44" w:rsidRDefault="00666FB0" w:rsidP="00206E7B">
            <w:pPr>
              <w:pStyle w:val="a4"/>
              <w:keepNext/>
              <w:ind w:left="0"/>
              <w:jc w:val="center"/>
              <w:rPr>
                <w:b/>
                <w:szCs w:val="28"/>
              </w:rPr>
            </w:pPr>
            <w:r w:rsidRPr="00E70F44">
              <w:rPr>
                <w:b/>
                <w:szCs w:val="28"/>
              </w:rPr>
              <w:t xml:space="preserve">Всего </w:t>
            </w:r>
          </w:p>
          <w:p w14:paraId="598FBA95" w14:textId="77777777" w:rsidR="00666FB0" w:rsidRPr="00E70F44" w:rsidRDefault="00666FB0" w:rsidP="00206E7B">
            <w:pPr>
              <w:pStyle w:val="a4"/>
              <w:keepNext/>
              <w:ind w:left="0"/>
              <w:jc w:val="center"/>
              <w:rPr>
                <w:b/>
                <w:szCs w:val="28"/>
              </w:rPr>
            </w:pPr>
            <w:r w:rsidRPr="00E70F44">
              <w:rPr>
                <w:b/>
                <w:szCs w:val="28"/>
              </w:rPr>
              <w:t>(в з/е и часах)</w:t>
            </w:r>
          </w:p>
        </w:tc>
        <w:tc>
          <w:tcPr>
            <w:tcW w:w="0" w:type="auto"/>
            <w:shd w:val="clear" w:color="auto" w:fill="auto"/>
          </w:tcPr>
          <w:p w14:paraId="79F5DEC3" w14:textId="77777777" w:rsidR="00666FB0" w:rsidRPr="00E70F44" w:rsidRDefault="00666FB0" w:rsidP="00206E7B">
            <w:pPr>
              <w:pStyle w:val="a4"/>
              <w:keepNext/>
              <w:ind w:left="0"/>
              <w:jc w:val="center"/>
              <w:rPr>
                <w:b/>
                <w:szCs w:val="28"/>
              </w:rPr>
            </w:pPr>
            <w:r w:rsidRPr="00E70F44">
              <w:rPr>
                <w:b/>
                <w:szCs w:val="28"/>
              </w:rPr>
              <w:t>Семестр 5</w:t>
            </w:r>
          </w:p>
          <w:p w14:paraId="686FC99C" w14:textId="77777777" w:rsidR="00666FB0" w:rsidRPr="00E70F44" w:rsidRDefault="00666FB0" w:rsidP="00206E7B">
            <w:pPr>
              <w:pStyle w:val="a4"/>
              <w:keepNext/>
              <w:ind w:left="0"/>
              <w:jc w:val="center"/>
              <w:rPr>
                <w:b/>
                <w:szCs w:val="28"/>
              </w:rPr>
            </w:pPr>
            <w:r w:rsidRPr="00E70F44">
              <w:rPr>
                <w:b/>
                <w:szCs w:val="28"/>
              </w:rPr>
              <w:t>(в часах)</w:t>
            </w:r>
          </w:p>
        </w:tc>
        <w:tc>
          <w:tcPr>
            <w:tcW w:w="0" w:type="auto"/>
            <w:shd w:val="clear" w:color="auto" w:fill="auto"/>
          </w:tcPr>
          <w:p w14:paraId="23965FBB" w14:textId="77777777" w:rsidR="00666FB0" w:rsidRPr="00E70F44" w:rsidRDefault="00666FB0" w:rsidP="00206E7B">
            <w:pPr>
              <w:pStyle w:val="a4"/>
              <w:keepNext/>
              <w:ind w:left="0"/>
              <w:jc w:val="center"/>
              <w:rPr>
                <w:b/>
                <w:szCs w:val="28"/>
              </w:rPr>
            </w:pPr>
            <w:r w:rsidRPr="00E70F44">
              <w:rPr>
                <w:b/>
                <w:szCs w:val="28"/>
              </w:rPr>
              <w:t>Семестр 6</w:t>
            </w:r>
          </w:p>
          <w:p w14:paraId="5AE35EA6" w14:textId="77777777" w:rsidR="00666FB0" w:rsidRPr="00E70F44" w:rsidRDefault="00666FB0" w:rsidP="00206E7B">
            <w:pPr>
              <w:pStyle w:val="a4"/>
              <w:keepNext/>
              <w:ind w:left="0"/>
              <w:jc w:val="center"/>
              <w:rPr>
                <w:b/>
                <w:szCs w:val="28"/>
              </w:rPr>
            </w:pPr>
            <w:r w:rsidRPr="00E70F44">
              <w:rPr>
                <w:b/>
                <w:szCs w:val="28"/>
              </w:rPr>
              <w:t>(в часах)</w:t>
            </w:r>
          </w:p>
        </w:tc>
      </w:tr>
      <w:tr w:rsidR="00666FB0" w:rsidRPr="00E70F44" w14:paraId="76008B14" w14:textId="77777777" w:rsidTr="007D70C7">
        <w:trPr>
          <w:cantSplit/>
          <w:trHeight w:val="768"/>
        </w:trPr>
        <w:tc>
          <w:tcPr>
            <w:tcW w:w="0" w:type="auto"/>
            <w:shd w:val="clear" w:color="auto" w:fill="auto"/>
          </w:tcPr>
          <w:p w14:paraId="70E28858" w14:textId="77777777" w:rsidR="00666FB0" w:rsidRPr="00E70F44" w:rsidRDefault="00666FB0" w:rsidP="00206E7B">
            <w:pPr>
              <w:pStyle w:val="a4"/>
              <w:keepNext/>
              <w:ind w:left="0"/>
              <w:rPr>
                <w:b/>
                <w:szCs w:val="28"/>
              </w:rPr>
            </w:pPr>
            <w:r w:rsidRPr="00E70F44">
              <w:rPr>
                <w:b/>
                <w:szCs w:val="28"/>
              </w:rPr>
              <w:t xml:space="preserve">Общая трудоемкость дисциплины </w:t>
            </w:r>
          </w:p>
        </w:tc>
        <w:tc>
          <w:tcPr>
            <w:tcW w:w="0" w:type="auto"/>
            <w:shd w:val="clear" w:color="auto" w:fill="auto"/>
          </w:tcPr>
          <w:p w14:paraId="3D959E51" w14:textId="77777777" w:rsidR="00666FB0" w:rsidRPr="00E70F44" w:rsidRDefault="00666FB0" w:rsidP="00206E7B">
            <w:pPr>
              <w:pStyle w:val="a4"/>
              <w:keepNext/>
              <w:ind w:left="0"/>
              <w:jc w:val="center"/>
              <w:rPr>
                <w:szCs w:val="28"/>
              </w:rPr>
            </w:pPr>
            <w:r w:rsidRPr="00E70F44">
              <w:rPr>
                <w:szCs w:val="28"/>
              </w:rPr>
              <w:t xml:space="preserve">5 з.е\. </w:t>
            </w:r>
          </w:p>
          <w:p w14:paraId="2FE75721" w14:textId="77777777" w:rsidR="00666FB0" w:rsidRPr="00E70F44" w:rsidRDefault="00666FB0" w:rsidP="00206E7B">
            <w:pPr>
              <w:pStyle w:val="a4"/>
              <w:keepNext/>
              <w:ind w:left="0"/>
              <w:jc w:val="center"/>
              <w:rPr>
                <w:szCs w:val="28"/>
              </w:rPr>
            </w:pPr>
            <w:r w:rsidRPr="00E70F44">
              <w:rPr>
                <w:szCs w:val="28"/>
              </w:rPr>
              <w:t>180</w:t>
            </w:r>
          </w:p>
        </w:tc>
        <w:tc>
          <w:tcPr>
            <w:tcW w:w="0" w:type="auto"/>
            <w:shd w:val="clear" w:color="auto" w:fill="auto"/>
          </w:tcPr>
          <w:p w14:paraId="59064E53" w14:textId="55EDD33E" w:rsidR="00666FB0" w:rsidRPr="000869A1" w:rsidRDefault="00E70F44" w:rsidP="00206E7B">
            <w:pPr>
              <w:pStyle w:val="a4"/>
              <w:keepNext/>
              <w:ind w:left="0"/>
              <w:jc w:val="center"/>
              <w:rPr>
                <w:szCs w:val="28"/>
              </w:rPr>
            </w:pPr>
            <w:r w:rsidRPr="000869A1">
              <w:rPr>
                <w:szCs w:val="28"/>
              </w:rPr>
              <w:br/>
              <w:t>72</w:t>
            </w:r>
          </w:p>
        </w:tc>
        <w:tc>
          <w:tcPr>
            <w:tcW w:w="0" w:type="auto"/>
            <w:shd w:val="clear" w:color="auto" w:fill="auto"/>
          </w:tcPr>
          <w:p w14:paraId="61F7AEFA" w14:textId="2138CD55" w:rsidR="00666FB0" w:rsidRPr="000869A1" w:rsidRDefault="00E70F44" w:rsidP="00206E7B">
            <w:pPr>
              <w:pStyle w:val="a4"/>
              <w:keepNext/>
              <w:ind w:left="0"/>
              <w:jc w:val="center"/>
              <w:rPr>
                <w:strike/>
                <w:szCs w:val="28"/>
              </w:rPr>
            </w:pPr>
            <w:r w:rsidRPr="000869A1">
              <w:rPr>
                <w:szCs w:val="28"/>
              </w:rPr>
              <w:br/>
              <w:t>108</w:t>
            </w:r>
          </w:p>
        </w:tc>
      </w:tr>
      <w:tr w:rsidR="00666FB0" w:rsidRPr="00E70F44" w14:paraId="21787726" w14:textId="77777777" w:rsidTr="007D70C7">
        <w:trPr>
          <w:cantSplit/>
          <w:trHeight w:val="850"/>
        </w:trPr>
        <w:tc>
          <w:tcPr>
            <w:tcW w:w="0" w:type="auto"/>
            <w:shd w:val="clear" w:color="auto" w:fill="auto"/>
          </w:tcPr>
          <w:p w14:paraId="0DE46B71" w14:textId="77777777" w:rsidR="00666FB0" w:rsidRPr="00E70F44" w:rsidRDefault="00666FB0" w:rsidP="00206E7B">
            <w:pPr>
              <w:pStyle w:val="a4"/>
              <w:keepNext/>
              <w:ind w:left="0"/>
              <w:rPr>
                <w:b/>
                <w:i/>
                <w:szCs w:val="28"/>
              </w:rPr>
            </w:pPr>
            <w:r w:rsidRPr="00E70F44">
              <w:rPr>
                <w:b/>
                <w:i/>
                <w:szCs w:val="28"/>
              </w:rPr>
              <w:t xml:space="preserve">Контактная работа - Аудиторные занятия </w:t>
            </w:r>
          </w:p>
        </w:tc>
        <w:tc>
          <w:tcPr>
            <w:tcW w:w="0" w:type="auto"/>
            <w:shd w:val="clear" w:color="auto" w:fill="auto"/>
          </w:tcPr>
          <w:p w14:paraId="0EFA7431" w14:textId="34F99A22" w:rsidR="00666FB0" w:rsidRPr="00E70F44" w:rsidRDefault="002534FD" w:rsidP="00206E7B">
            <w:pPr>
              <w:pStyle w:val="a4"/>
              <w:keepNext/>
              <w:ind w:left="0"/>
              <w:jc w:val="center"/>
              <w:rPr>
                <w:szCs w:val="28"/>
              </w:rPr>
            </w:pPr>
            <w:r w:rsidRPr="00E70F44">
              <w:rPr>
                <w:szCs w:val="28"/>
              </w:rPr>
              <w:t>66</w:t>
            </w:r>
          </w:p>
        </w:tc>
        <w:tc>
          <w:tcPr>
            <w:tcW w:w="0" w:type="auto"/>
            <w:shd w:val="clear" w:color="auto" w:fill="auto"/>
          </w:tcPr>
          <w:p w14:paraId="394840BC" w14:textId="71DF5B01" w:rsidR="00666FB0" w:rsidRPr="00E70F44" w:rsidRDefault="00E70F44" w:rsidP="00206E7B">
            <w:pPr>
              <w:pStyle w:val="a4"/>
              <w:keepNext/>
              <w:ind w:left="0"/>
              <w:jc w:val="center"/>
              <w:rPr>
                <w:szCs w:val="28"/>
              </w:rPr>
            </w:pPr>
            <w:r>
              <w:rPr>
                <w:szCs w:val="28"/>
              </w:rPr>
              <w:t>34</w:t>
            </w:r>
          </w:p>
        </w:tc>
        <w:tc>
          <w:tcPr>
            <w:tcW w:w="0" w:type="auto"/>
            <w:shd w:val="clear" w:color="auto" w:fill="auto"/>
          </w:tcPr>
          <w:p w14:paraId="23E84A55" w14:textId="6AC2D20A" w:rsidR="00666FB0" w:rsidRPr="00E70F44" w:rsidRDefault="00E70F44" w:rsidP="00206E7B">
            <w:pPr>
              <w:pStyle w:val="a4"/>
              <w:keepNext/>
              <w:ind w:left="0"/>
              <w:jc w:val="center"/>
              <w:rPr>
                <w:szCs w:val="28"/>
              </w:rPr>
            </w:pPr>
            <w:r>
              <w:rPr>
                <w:szCs w:val="28"/>
              </w:rPr>
              <w:t>32</w:t>
            </w:r>
          </w:p>
        </w:tc>
      </w:tr>
      <w:tr w:rsidR="00666FB0" w:rsidRPr="00E70F44" w14:paraId="27375A77" w14:textId="77777777" w:rsidTr="007D70C7">
        <w:trPr>
          <w:cantSplit/>
          <w:trHeight w:val="376"/>
        </w:trPr>
        <w:tc>
          <w:tcPr>
            <w:tcW w:w="0" w:type="auto"/>
            <w:shd w:val="clear" w:color="auto" w:fill="auto"/>
          </w:tcPr>
          <w:p w14:paraId="257F9F3C" w14:textId="77777777" w:rsidR="00666FB0" w:rsidRPr="00E70F44" w:rsidRDefault="00666FB0" w:rsidP="00206E7B">
            <w:pPr>
              <w:pStyle w:val="a4"/>
              <w:keepNext/>
              <w:ind w:left="0"/>
              <w:rPr>
                <w:i/>
                <w:szCs w:val="28"/>
              </w:rPr>
            </w:pPr>
            <w:r w:rsidRPr="00E70F44">
              <w:rPr>
                <w:i/>
                <w:szCs w:val="28"/>
              </w:rPr>
              <w:t xml:space="preserve">Лекции </w:t>
            </w:r>
          </w:p>
        </w:tc>
        <w:tc>
          <w:tcPr>
            <w:tcW w:w="0" w:type="auto"/>
            <w:shd w:val="clear" w:color="auto" w:fill="auto"/>
          </w:tcPr>
          <w:p w14:paraId="2C0C7DA4" w14:textId="77777777" w:rsidR="00666FB0" w:rsidRPr="00E70F44" w:rsidRDefault="00666FB0"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763CC2EF" w14:textId="77777777" w:rsidR="00666FB0" w:rsidRPr="00E70F44" w:rsidRDefault="00666FB0"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140F3A2C" w14:textId="77777777" w:rsidR="00666FB0" w:rsidRPr="00E70F44" w:rsidRDefault="00666FB0" w:rsidP="002B5AC6">
            <w:pPr>
              <w:pStyle w:val="a4"/>
              <w:keepNext/>
              <w:widowControl w:val="0"/>
              <w:numPr>
                <w:ilvl w:val="0"/>
                <w:numId w:val="2"/>
              </w:numPr>
              <w:autoSpaceDE w:val="0"/>
              <w:autoSpaceDN w:val="0"/>
              <w:jc w:val="center"/>
              <w:rPr>
                <w:b/>
                <w:szCs w:val="28"/>
                <w:lang w:val="en-US"/>
              </w:rPr>
            </w:pPr>
          </w:p>
        </w:tc>
      </w:tr>
      <w:tr w:rsidR="00666FB0" w:rsidRPr="00E70F44" w14:paraId="0079AEFE" w14:textId="77777777" w:rsidTr="007D70C7">
        <w:trPr>
          <w:cantSplit/>
          <w:trHeight w:val="861"/>
        </w:trPr>
        <w:tc>
          <w:tcPr>
            <w:tcW w:w="0" w:type="auto"/>
            <w:shd w:val="clear" w:color="auto" w:fill="auto"/>
          </w:tcPr>
          <w:p w14:paraId="11964EB7" w14:textId="77777777" w:rsidR="00666FB0" w:rsidRPr="00E70F44" w:rsidRDefault="00666FB0" w:rsidP="00206E7B">
            <w:pPr>
              <w:pStyle w:val="a4"/>
              <w:keepNext/>
              <w:ind w:left="0"/>
              <w:rPr>
                <w:i/>
                <w:szCs w:val="28"/>
              </w:rPr>
            </w:pPr>
            <w:r w:rsidRPr="00E70F44">
              <w:rPr>
                <w:i/>
                <w:szCs w:val="28"/>
              </w:rPr>
              <w:t xml:space="preserve">Семинары, практические занятия  </w:t>
            </w:r>
          </w:p>
        </w:tc>
        <w:tc>
          <w:tcPr>
            <w:tcW w:w="0" w:type="auto"/>
            <w:shd w:val="clear" w:color="auto" w:fill="auto"/>
          </w:tcPr>
          <w:p w14:paraId="4E5680E5" w14:textId="4F8690BC" w:rsidR="00666FB0" w:rsidRPr="00E70F44" w:rsidRDefault="00E70F44" w:rsidP="00206E7B">
            <w:pPr>
              <w:pStyle w:val="a4"/>
              <w:keepNext/>
              <w:ind w:left="0"/>
              <w:jc w:val="center"/>
              <w:rPr>
                <w:szCs w:val="28"/>
                <w:lang w:val="en-US"/>
              </w:rPr>
            </w:pPr>
            <w:r>
              <w:rPr>
                <w:szCs w:val="28"/>
              </w:rPr>
              <w:t>66</w:t>
            </w:r>
          </w:p>
        </w:tc>
        <w:tc>
          <w:tcPr>
            <w:tcW w:w="0" w:type="auto"/>
            <w:shd w:val="clear" w:color="auto" w:fill="auto"/>
          </w:tcPr>
          <w:p w14:paraId="679BB6CB" w14:textId="7A648D7F" w:rsidR="00666FB0" w:rsidRPr="00E70F44" w:rsidRDefault="00E70F44" w:rsidP="00206E7B">
            <w:pPr>
              <w:pStyle w:val="a4"/>
              <w:keepNext/>
              <w:ind w:left="0"/>
              <w:jc w:val="center"/>
              <w:rPr>
                <w:szCs w:val="28"/>
              </w:rPr>
            </w:pPr>
            <w:r>
              <w:rPr>
                <w:szCs w:val="28"/>
              </w:rPr>
              <w:t>34</w:t>
            </w:r>
          </w:p>
        </w:tc>
        <w:tc>
          <w:tcPr>
            <w:tcW w:w="0" w:type="auto"/>
            <w:shd w:val="clear" w:color="auto" w:fill="auto"/>
          </w:tcPr>
          <w:p w14:paraId="5BC06F46" w14:textId="0AA48CF9" w:rsidR="00666FB0" w:rsidRPr="00E70F44" w:rsidRDefault="00E70F44" w:rsidP="00206E7B">
            <w:pPr>
              <w:pStyle w:val="a4"/>
              <w:keepNext/>
              <w:ind w:left="0"/>
              <w:jc w:val="center"/>
              <w:rPr>
                <w:szCs w:val="28"/>
              </w:rPr>
            </w:pPr>
            <w:r>
              <w:rPr>
                <w:szCs w:val="28"/>
              </w:rPr>
              <w:t>32</w:t>
            </w:r>
          </w:p>
        </w:tc>
      </w:tr>
      <w:tr w:rsidR="00666FB0" w:rsidRPr="00E70F44" w14:paraId="202F0343" w14:textId="77777777" w:rsidTr="007D70C7">
        <w:trPr>
          <w:cantSplit/>
          <w:trHeight w:val="703"/>
        </w:trPr>
        <w:tc>
          <w:tcPr>
            <w:tcW w:w="0" w:type="auto"/>
            <w:shd w:val="clear" w:color="auto" w:fill="auto"/>
          </w:tcPr>
          <w:p w14:paraId="573B0297" w14:textId="77777777" w:rsidR="00666FB0" w:rsidRPr="00E70F44" w:rsidRDefault="00666FB0" w:rsidP="00206E7B">
            <w:pPr>
              <w:pStyle w:val="a4"/>
              <w:keepNext/>
              <w:ind w:left="0"/>
              <w:rPr>
                <w:b/>
                <w:i/>
                <w:szCs w:val="28"/>
              </w:rPr>
            </w:pPr>
            <w:r w:rsidRPr="00E70F44">
              <w:rPr>
                <w:b/>
                <w:i/>
                <w:szCs w:val="28"/>
              </w:rPr>
              <w:t>Самостоятельная работа</w:t>
            </w:r>
          </w:p>
        </w:tc>
        <w:tc>
          <w:tcPr>
            <w:tcW w:w="0" w:type="auto"/>
            <w:shd w:val="clear" w:color="auto" w:fill="auto"/>
          </w:tcPr>
          <w:p w14:paraId="0DDF3D2A" w14:textId="1108C00E" w:rsidR="00666FB0" w:rsidRPr="00E70F44" w:rsidRDefault="00666FB0" w:rsidP="00206E7B">
            <w:pPr>
              <w:pStyle w:val="a4"/>
              <w:keepNext/>
              <w:ind w:left="0"/>
              <w:jc w:val="center"/>
              <w:rPr>
                <w:szCs w:val="28"/>
                <w:lang w:val="en-US"/>
              </w:rPr>
            </w:pPr>
            <w:r w:rsidRPr="00E70F44">
              <w:rPr>
                <w:szCs w:val="28"/>
              </w:rPr>
              <w:t>1</w:t>
            </w:r>
            <w:r w:rsidR="002534FD" w:rsidRPr="00E70F44">
              <w:rPr>
                <w:szCs w:val="28"/>
              </w:rPr>
              <w:t>14</w:t>
            </w:r>
          </w:p>
        </w:tc>
        <w:tc>
          <w:tcPr>
            <w:tcW w:w="0" w:type="auto"/>
            <w:shd w:val="clear" w:color="auto" w:fill="auto"/>
          </w:tcPr>
          <w:p w14:paraId="483A3F30" w14:textId="0D7EF91C" w:rsidR="00666FB0" w:rsidRPr="00E70F44" w:rsidRDefault="002534FD" w:rsidP="00206E7B">
            <w:pPr>
              <w:pStyle w:val="a4"/>
              <w:keepNext/>
              <w:ind w:left="0"/>
              <w:jc w:val="center"/>
              <w:rPr>
                <w:szCs w:val="28"/>
              </w:rPr>
            </w:pPr>
            <w:r w:rsidRPr="00E70F44">
              <w:rPr>
                <w:szCs w:val="28"/>
              </w:rPr>
              <w:t>38</w:t>
            </w:r>
          </w:p>
        </w:tc>
        <w:tc>
          <w:tcPr>
            <w:tcW w:w="0" w:type="auto"/>
            <w:shd w:val="clear" w:color="auto" w:fill="auto"/>
          </w:tcPr>
          <w:p w14:paraId="7D96E07C" w14:textId="269F6FE2" w:rsidR="00666FB0" w:rsidRPr="00E70F44" w:rsidRDefault="00E70F44" w:rsidP="00206E7B">
            <w:pPr>
              <w:pStyle w:val="a4"/>
              <w:keepNext/>
              <w:ind w:left="0"/>
              <w:jc w:val="center"/>
              <w:rPr>
                <w:szCs w:val="28"/>
              </w:rPr>
            </w:pPr>
            <w:r>
              <w:rPr>
                <w:szCs w:val="28"/>
              </w:rPr>
              <w:t>76</w:t>
            </w:r>
          </w:p>
        </w:tc>
      </w:tr>
      <w:tr w:rsidR="00666FB0" w:rsidRPr="00E70F44" w14:paraId="06648F80" w14:textId="77777777" w:rsidTr="007D70C7">
        <w:trPr>
          <w:cantSplit/>
          <w:trHeight w:val="827"/>
        </w:trPr>
        <w:tc>
          <w:tcPr>
            <w:tcW w:w="0" w:type="auto"/>
            <w:shd w:val="clear" w:color="auto" w:fill="auto"/>
          </w:tcPr>
          <w:p w14:paraId="469CF1E3" w14:textId="77777777" w:rsidR="00666FB0" w:rsidRPr="00E70F44" w:rsidRDefault="00666FB0" w:rsidP="00206E7B">
            <w:pPr>
              <w:pStyle w:val="a4"/>
              <w:keepNext/>
              <w:ind w:left="0"/>
              <w:rPr>
                <w:szCs w:val="28"/>
              </w:rPr>
            </w:pPr>
            <w:r w:rsidRPr="00E70F44">
              <w:rPr>
                <w:szCs w:val="28"/>
              </w:rPr>
              <w:t xml:space="preserve">Вид текущего контроля </w:t>
            </w:r>
          </w:p>
        </w:tc>
        <w:tc>
          <w:tcPr>
            <w:tcW w:w="0" w:type="auto"/>
            <w:shd w:val="clear" w:color="auto" w:fill="auto"/>
          </w:tcPr>
          <w:p w14:paraId="0DF8756C" w14:textId="77777777" w:rsidR="00666FB0" w:rsidRPr="00E70F44" w:rsidRDefault="00666FB0" w:rsidP="00206E7B">
            <w:pPr>
              <w:pStyle w:val="a4"/>
              <w:keepNext/>
              <w:ind w:left="0"/>
              <w:jc w:val="center"/>
              <w:rPr>
                <w:sz w:val="22"/>
                <w:szCs w:val="28"/>
              </w:rPr>
            </w:pPr>
            <w:r w:rsidRPr="00E70F44">
              <w:rPr>
                <w:sz w:val="22"/>
                <w:szCs w:val="28"/>
              </w:rPr>
              <w:t>Контрольная работа</w:t>
            </w:r>
          </w:p>
        </w:tc>
        <w:tc>
          <w:tcPr>
            <w:tcW w:w="0" w:type="auto"/>
            <w:shd w:val="clear" w:color="auto" w:fill="auto"/>
          </w:tcPr>
          <w:p w14:paraId="0FBD6F8D" w14:textId="77777777" w:rsidR="00666FB0" w:rsidRPr="00E70F44" w:rsidRDefault="00666FB0" w:rsidP="00206E7B">
            <w:pPr>
              <w:keepNext/>
              <w:widowControl w:val="0"/>
              <w:autoSpaceDE w:val="0"/>
              <w:autoSpaceDN w:val="0"/>
              <w:jc w:val="center"/>
              <w:rPr>
                <w:sz w:val="22"/>
                <w:szCs w:val="28"/>
                <w:lang w:val="en-US"/>
              </w:rPr>
            </w:pPr>
            <w:r w:rsidRPr="00E70F44">
              <w:rPr>
                <w:sz w:val="22"/>
                <w:szCs w:val="28"/>
              </w:rPr>
              <w:t>Контрольная работа</w:t>
            </w:r>
          </w:p>
        </w:tc>
        <w:tc>
          <w:tcPr>
            <w:tcW w:w="0" w:type="auto"/>
            <w:shd w:val="clear" w:color="auto" w:fill="auto"/>
          </w:tcPr>
          <w:p w14:paraId="716D3A5A" w14:textId="77777777" w:rsidR="00666FB0" w:rsidRPr="00E70F44" w:rsidRDefault="00666FB0" w:rsidP="00206E7B">
            <w:pPr>
              <w:pStyle w:val="a4"/>
              <w:keepNext/>
              <w:ind w:left="0"/>
              <w:jc w:val="center"/>
              <w:rPr>
                <w:sz w:val="22"/>
                <w:szCs w:val="28"/>
              </w:rPr>
            </w:pPr>
            <w:r w:rsidRPr="00E70F44">
              <w:rPr>
                <w:sz w:val="22"/>
                <w:szCs w:val="28"/>
              </w:rPr>
              <w:t>Контрольная работа</w:t>
            </w:r>
          </w:p>
        </w:tc>
      </w:tr>
      <w:tr w:rsidR="00666FB0" w:rsidRPr="00E70F44" w14:paraId="718C168D" w14:textId="77777777" w:rsidTr="007D70C7">
        <w:trPr>
          <w:cantSplit/>
          <w:trHeight w:val="827"/>
        </w:trPr>
        <w:tc>
          <w:tcPr>
            <w:tcW w:w="0" w:type="auto"/>
            <w:shd w:val="clear" w:color="auto" w:fill="auto"/>
          </w:tcPr>
          <w:p w14:paraId="5AE1DE44" w14:textId="77777777" w:rsidR="00666FB0" w:rsidRPr="00E70F44" w:rsidRDefault="00666FB0" w:rsidP="00206E7B">
            <w:pPr>
              <w:pStyle w:val="a4"/>
              <w:keepNext/>
              <w:ind w:left="0"/>
              <w:rPr>
                <w:szCs w:val="28"/>
              </w:rPr>
            </w:pPr>
            <w:r w:rsidRPr="00E70F44">
              <w:rPr>
                <w:szCs w:val="28"/>
              </w:rPr>
              <w:t>Вид промежуточной аттестации</w:t>
            </w:r>
          </w:p>
        </w:tc>
        <w:tc>
          <w:tcPr>
            <w:tcW w:w="0" w:type="auto"/>
            <w:shd w:val="clear" w:color="auto" w:fill="auto"/>
          </w:tcPr>
          <w:p w14:paraId="2618BC75" w14:textId="77777777" w:rsidR="00666FB0" w:rsidRPr="00E70F44" w:rsidRDefault="00666FB0" w:rsidP="00206E7B">
            <w:pPr>
              <w:pStyle w:val="a4"/>
              <w:keepNext/>
              <w:ind w:left="0"/>
              <w:jc w:val="center"/>
              <w:rPr>
                <w:sz w:val="22"/>
                <w:szCs w:val="28"/>
              </w:rPr>
            </w:pPr>
            <w:r w:rsidRPr="00E70F44">
              <w:rPr>
                <w:szCs w:val="28"/>
              </w:rPr>
              <w:t>Зачет, экзамен</w:t>
            </w:r>
          </w:p>
        </w:tc>
        <w:tc>
          <w:tcPr>
            <w:tcW w:w="0" w:type="auto"/>
            <w:shd w:val="clear" w:color="auto" w:fill="auto"/>
          </w:tcPr>
          <w:p w14:paraId="1E02A19C" w14:textId="77777777" w:rsidR="00666FB0" w:rsidRPr="00E70F44" w:rsidRDefault="00666FB0" w:rsidP="00206E7B">
            <w:pPr>
              <w:keepNext/>
              <w:widowControl w:val="0"/>
              <w:autoSpaceDE w:val="0"/>
              <w:autoSpaceDN w:val="0"/>
              <w:jc w:val="center"/>
              <w:rPr>
                <w:sz w:val="22"/>
                <w:szCs w:val="28"/>
              </w:rPr>
            </w:pPr>
            <w:r w:rsidRPr="00E70F44">
              <w:rPr>
                <w:szCs w:val="28"/>
              </w:rPr>
              <w:t>Зачет</w:t>
            </w:r>
          </w:p>
        </w:tc>
        <w:tc>
          <w:tcPr>
            <w:tcW w:w="0" w:type="auto"/>
            <w:shd w:val="clear" w:color="auto" w:fill="auto"/>
          </w:tcPr>
          <w:p w14:paraId="65FE8DA0" w14:textId="77777777" w:rsidR="00666FB0" w:rsidRPr="00E70F44" w:rsidRDefault="00666FB0" w:rsidP="00206E7B">
            <w:pPr>
              <w:pStyle w:val="a4"/>
              <w:keepNext/>
              <w:ind w:left="0"/>
              <w:jc w:val="center"/>
              <w:rPr>
                <w:sz w:val="22"/>
                <w:szCs w:val="28"/>
              </w:rPr>
            </w:pPr>
            <w:r w:rsidRPr="00E70F44">
              <w:rPr>
                <w:szCs w:val="28"/>
              </w:rPr>
              <w:t>экзамен</w:t>
            </w:r>
          </w:p>
        </w:tc>
      </w:tr>
    </w:tbl>
    <w:p w14:paraId="3D53B5EF" w14:textId="2E337461" w:rsidR="008362A0" w:rsidRPr="00E70F44" w:rsidRDefault="00BB3641" w:rsidP="0036632B">
      <w:pPr>
        <w:spacing w:line="259" w:lineRule="auto"/>
        <w:rPr>
          <w:i/>
          <w:iCs/>
          <w:sz w:val="28"/>
          <w:szCs w:val="28"/>
        </w:rPr>
      </w:pPr>
      <w:r w:rsidRPr="00E70F44">
        <w:rPr>
          <w:i/>
          <w:iCs/>
          <w:sz w:val="28"/>
          <w:szCs w:val="28"/>
        </w:rPr>
        <w:t xml:space="preserve">          </w:t>
      </w:r>
      <w:r w:rsidR="00575CA4" w:rsidRPr="00E70F44">
        <w:rPr>
          <w:i/>
          <w:iCs/>
          <w:sz w:val="28"/>
          <w:szCs w:val="28"/>
        </w:rPr>
        <w:t>09.03.03 Прикладная информатика</w:t>
      </w:r>
      <w:r w:rsidR="003D0AEF">
        <w:rPr>
          <w:i/>
          <w:iCs/>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6</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575CA4" w:rsidRPr="00E70F44" w14:paraId="7C244FB3" w14:textId="77777777" w:rsidTr="007D70C7">
        <w:trPr>
          <w:cantSplit/>
          <w:trHeight w:val="1288"/>
        </w:trPr>
        <w:tc>
          <w:tcPr>
            <w:tcW w:w="0" w:type="auto"/>
            <w:shd w:val="clear" w:color="auto" w:fill="auto"/>
          </w:tcPr>
          <w:p w14:paraId="2EBB5977" w14:textId="77777777" w:rsidR="00575CA4" w:rsidRPr="00E70F44" w:rsidRDefault="00575CA4" w:rsidP="00206E7B">
            <w:pPr>
              <w:pStyle w:val="a4"/>
              <w:keepNext/>
              <w:ind w:left="0"/>
              <w:rPr>
                <w:b/>
                <w:szCs w:val="28"/>
              </w:rPr>
            </w:pPr>
            <w:r w:rsidRPr="00E70F44">
              <w:rPr>
                <w:b/>
                <w:szCs w:val="28"/>
              </w:rPr>
              <w:lastRenderedPageBreak/>
              <w:t>Вид учебной работы   по дисциплине</w:t>
            </w:r>
          </w:p>
        </w:tc>
        <w:tc>
          <w:tcPr>
            <w:tcW w:w="0" w:type="auto"/>
            <w:shd w:val="clear" w:color="auto" w:fill="auto"/>
          </w:tcPr>
          <w:p w14:paraId="646404E4" w14:textId="77777777" w:rsidR="00575CA4" w:rsidRPr="00E70F44" w:rsidRDefault="00575CA4" w:rsidP="00206E7B">
            <w:pPr>
              <w:pStyle w:val="a4"/>
              <w:keepNext/>
              <w:ind w:left="0"/>
              <w:jc w:val="center"/>
              <w:rPr>
                <w:b/>
                <w:szCs w:val="28"/>
              </w:rPr>
            </w:pPr>
            <w:r w:rsidRPr="00E70F44">
              <w:rPr>
                <w:b/>
                <w:szCs w:val="28"/>
              </w:rPr>
              <w:t xml:space="preserve">Всего </w:t>
            </w:r>
          </w:p>
          <w:p w14:paraId="6C1C96C9" w14:textId="77777777" w:rsidR="00575CA4" w:rsidRPr="00E70F44" w:rsidRDefault="00575CA4" w:rsidP="00206E7B">
            <w:pPr>
              <w:pStyle w:val="a4"/>
              <w:keepNext/>
              <w:ind w:left="0"/>
              <w:jc w:val="center"/>
              <w:rPr>
                <w:b/>
                <w:szCs w:val="28"/>
              </w:rPr>
            </w:pPr>
            <w:r w:rsidRPr="00E70F44">
              <w:rPr>
                <w:b/>
                <w:szCs w:val="28"/>
              </w:rPr>
              <w:t>(в з/е и часах)</w:t>
            </w:r>
          </w:p>
        </w:tc>
        <w:tc>
          <w:tcPr>
            <w:tcW w:w="0" w:type="auto"/>
            <w:shd w:val="clear" w:color="auto" w:fill="auto"/>
          </w:tcPr>
          <w:p w14:paraId="1FD195CE" w14:textId="77777777" w:rsidR="00575CA4" w:rsidRPr="00E70F44" w:rsidRDefault="00575CA4" w:rsidP="00206E7B">
            <w:pPr>
              <w:pStyle w:val="a4"/>
              <w:keepNext/>
              <w:ind w:left="0"/>
              <w:jc w:val="center"/>
              <w:rPr>
                <w:b/>
                <w:szCs w:val="28"/>
              </w:rPr>
            </w:pPr>
            <w:r w:rsidRPr="00E70F44">
              <w:rPr>
                <w:b/>
                <w:szCs w:val="28"/>
              </w:rPr>
              <w:t>Семестр 5</w:t>
            </w:r>
          </w:p>
          <w:p w14:paraId="466CD22F" w14:textId="77777777" w:rsidR="00575CA4" w:rsidRPr="00E70F44" w:rsidRDefault="00575CA4" w:rsidP="00206E7B">
            <w:pPr>
              <w:pStyle w:val="a4"/>
              <w:keepNext/>
              <w:ind w:left="0"/>
              <w:jc w:val="center"/>
              <w:rPr>
                <w:b/>
                <w:szCs w:val="28"/>
              </w:rPr>
            </w:pPr>
            <w:r w:rsidRPr="00E70F44">
              <w:rPr>
                <w:b/>
                <w:szCs w:val="28"/>
              </w:rPr>
              <w:t>(в часах)</w:t>
            </w:r>
          </w:p>
        </w:tc>
        <w:tc>
          <w:tcPr>
            <w:tcW w:w="0" w:type="auto"/>
            <w:shd w:val="clear" w:color="auto" w:fill="auto"/>
          </w:tcPr>
          <w:p w14:paraId="57C82073" w14:textId="77777777" w:rsidR="00575CA4" w:rsidRPr="00E70F44" w:rsidRDefault="00575CA4" w:rsidP="00206E7B">
            <w:pPr>
              <w:pStyle w:val="a4"/>
              <w:keepNext/>
              <w:ind w:left="0"/>
              <w:jc w:val="center"/>
              <w:rPr>
                <w:b/>
                <w:szCs w:val="28"/>
              </w:rPr>
            </w:pPr>
            <w:r w:rsidRPr="00E70F44">
              <w:rPr>
                <w:b/>
                <w:szCs w:val="28"/>
              </w:rPr>
              <w:t>Семестр 6</w:t>
            </w:r>
          </w:p>
          <w:p w14:paraId="3391D1A4" w14:textId="77777777" w:rsidR="00575CA4" w:rsidRPr="00E70F44" w:rsidRDefault="00575CA4" w:rsidP="00206E7B">
            <w:pPr>
              <w:pStyle w:val="a4"/>
              <w:keepNext/>
              <w:ind w:left="0"/>
              <w:jc w:val="center"/>
              <w:rPr>
                <w:b/>
                <w:szCs w:val="28"/>
              </w:rPr>
            </w:pPr>
            <w:r w:rsidRPr="00E70F44">
              <w:rPr>
                <w:b/>
                <w:szCs w:val="28"/>
              </w:rPr>
              <w:t>(в часах)</w:t>
            </w:r>
          </w:p>
        </w:tc>
      </w:tr>
      <w:tr w:rsidR="00575CA4" w:rsidRPr="00E70F44" w14:paraId="58774DFA" w14:textId="77777777" w:rsidTr="007D70C7">
        <w:trPr>
          <w:cantSplit/>
          <w:trHeight w:val="768"/>
        </w:trPr>
        <w:tc>
          <w:tcPr>
            <w:tcW w:w="0" w:type="auto"/>
            <w:shd w:val="clear" w:color="auto" w:fill="auto"/>
          </w:tcPr>
          <w:p w14:paraId="18127F0A" w14:textId="77777777" w:rsidR="00575CA4" w:rsidRPr="00E70F44" w:rsidRDefault="00575CA4" w:rsidP="00206E7B">
            <w:pPr>
              <w:pStyle w:val="a4"/>
              <w:keepNext/>
              <w:ind w:left="0"/>
              <w:rPr>
                <w:b/>
                <w:szCs w:val="28"/>
              </w:rPr>
            </w:pPr>
            <w:r w:rsidRPr="00E70F44">
              <w:rPr>
                <w:b/>
                <w:szCs w:val="28"/>
              </w:rPr>
              <w:t xml:space="preserve">Общая трудоемкость дисциплины </w:t>
            </w:r>
          </w:p>
        </w:tc>
        <w:tc>
          <w:tcPr>
            <w:tcW w:w="0" w:type="auto"/>
            <w:shd w:val="clear" w:color="auto" w:fill="auto"/>
          </w:tcPr>
          <w:p w14:paraId="18A06399" w14:textId="77777777" w:rsidR="00575CA4" w:rsidRPr="00E70F44" w:rsidRDefault="00575CA4" w:rsidP="00206E7B">
            <w:pPr>
              <w:pStyle w:val="a4"/>
              <w:keepNext/>
              <w:ind w:left="0"/>
              <w:jc w:val="center"/>
              <w:rPr>
                <w:szCs w:val="28"/>
              </w:rPr>
            </w:pPr>
            <w:r w:rsidRPr="00E70F44">
              <w:rPr>
                <w:szCs w:val="28"/>
              </w:rPr>
              <w:t xml:space="preserve">5 з.е\. </w:t>
            </w:r>
          </w:p>
          <w:p w14:paraId="5C19AA90" w14:textId="77777777" w:rsidR="00575CA4" w:rsidRPr="00E70F44" w:rsidRDefault="00575CA4" w:rsidP="00206E7B">
            <w:pPr>
              <w:pStyle w:val="a4"/>
              <w:keepNext/>
              <w:ind w:left="0"/>
              <w:jc w:val="center"/>
              <w:rPr>
                <w:szCs w:val="28"/>
              </w:rPr>
            </w:pPr>
            <w:r w:rsidRPr="00E70F44">
              <w:rPr>
                <w:szCs w:val="28"/>
              </w:rPr>
              <w:t>180</w:t>
            </w:r>
          </w:p>
        </w:tc>
        <w:tc>
          <w:tcPr>
            <w:tcW w:w="0" w:type="auto"/>
            <w:shd w:val="clear" w:color="auto" w:fill="auto"/>
          </w:tcPr>
          <w:p w14:paraId="5FB1492D" w14:textId="55B2A369" w:rsidR="00575CA4" w:rsidRPr="000869A1" w:rsidRDefault="00E70F44" w:rsidP="00206E7B">
            <w:pPr>
              <w:pStyle w:val="a4"/>
              <w:keepNext/>
              <w:ind w:left="0"/>
              <w:jc w:val="center"/>
              <w:rPr>
                <w:szCs w:val="28"/>
              </w:rPr>
            </w:pPr>
            <w:r w:rsidRPr="000869A1">
              <w:rPr>
                <w:szCs w:val="28"/>
              </w:rPr>
              <w:t>72</w:t>
            </w:r>
          </w:p>
        </w:tc>
        <w:tc>
          <w:tcPr>
            <w:tcW w:w="0" w:type="auto"/>
            <w:shd w:val="clear" w:color="auto" w:fill="auto"/>
          </w:tcPr>
          <w:p w14:paraId="2F512EA5" w14:textId="4B45773B" w:rsidR="00575CA4" w:rsidRPr="000869A1" w:rsidRDefault="00E70F44" w:rsidP="00206E7B">
            <w:pPr>
              <w:pStyle w:val="a4"/>
              <w:keepNext/>
              <w:ind w:left="0"/>
              <w:jc w:val="center"/>
              <w:rPr>
                <w:szCs w:val="28"/>
              </w:rPr>
            </w:pPr>
            <w:r w:rsidRPr="000869A1">
              <w:rPr>
                <w:szCs w:val="28"/>
              </w:rPr>
              <w:t>108</w:t>
            </w:r>
          </w:p>
        </w:tc>
      </w:tr>
      <w:tr w:rsidR="00575CA4" w:rsidRPr="00E70F44" w14:paraId="10920FB0" w14:textId="77777777" w:rsidTr="007D70C7">
        <w:trPr>
          <w:cantSplit/>
          <w:trHeight w:val="850"/>
        </w:trPr>
        <w:tc>
          <w:tcPr>
            <w:tcW w:w="0" w:type="auto"/>
            <w:shd w:val="clear" w:color="auto" w:fill="auto"/>
          </w:tcPr>
          <w:p w14:paraId="73F74815" w14:textId="77777777" w:rsidR="00575CA4" w:rsidRPr="00E70F44" w:rsidRDefault="00575CA4" w:rsidP="00206E7B">
            <w:pPr>
              <w:pStyle w:val="a4"/>
              <w:keepNext/>
              <w:ind w:left="0"/>
              <w:rPr>
                <w:b/>
                <w:i/>
                <w:szCs w:val="28"/>
              </w:rPr>
            </w:pPr>
            <w:r w:rsidRPr="00E70F44">
              <w:rPr>
                <w:b/>
                <w:i/>
                <w:szCs w:val="28"/>
              </w:rPr>
              <w:t xml:space="preserve">Контактная работа - Аудиторные занятия </w:t>
            </w:r>
          </w:p>
        </w:tc>
        <w:tc>
          <w:tcPr>
            <w:tcW w:w="0" w:type="auto"/>
            <w:shd w:val="clear" w:color="auto" w:fill="auto"/>
          </w:tcPr>
          <w:p w14:paraId="70954CC8" w14:textId="3DD23327" w:rsidR="00575CA4" w:rsidRPr="00E70F44" w:rsidRDefault="00575CA4" w:rsidP="00206E7B">
            <w:pPr>
              <w:pStyle w:val="a4"/>
              <w:keepNext/>
              <w:ind w:left="0"/>
              <w:jc w:val="center"/>
              <w:rPr>
                <w:szCs w:val="28"/>
              </w:rPr>
            </w:pPr>
            <w:r w:rsidRPr="00E70F44">
              <w:rPr>
                <w:szCs w:val="28"/>
              </w:rPr>
              <w:t>68</w:t>
            </w:r>
          </w:p>
        </w:tc>
        <w:tc>
          <w:tcPr>
            <w:tcW w:w="0" w:type="auto"/>
            <w:shd w:val="clear" w:color="auto" w:fill="auto"/>
          </w:tcPr>
          <w:p w14:paraId="2AAF77F0" w14:textId="23BA3D27" w:rsidR="00575CA4" w:rsidRPr="00E70F44" w:rsidRDefault="00E70F44" w:rsidP="00206E7B">
            <w:pPr>
              <w:pStyle w:val="a4"/>
              <w:keepNext/>
              <w:ind w:left="0"/>
              <w:jc w:val="center"/>
              <w:rPr>
                <w:szCs w:val="28"/>
              </w:rPr>
            </w:pPr>
            <w:r>
              <w:rPr>
                <w:szCs w:val="28"/>
              </w:rPr>
              <w:t>34</w:t>
            </w:r>
          </w:p>
        </w:tc>
        <w:tc>
          <w:tcPr>
            <w:tcW w:w="0" w:type="auto"/>
            <w:shd w:val="clear" w:color="auto" w:fill="auto"/>
          </w:tcPr>
          <w:p w14:paraId="2898FF97" w14:textId="1ACB91E3" w:rsidR="00575CA4" w:rsidRPr="00E70F44" w:rsidRDefault="00E70F44" w:rsidP="00206E7B">
            <w:pPr>
              <w:pStyle w:val="a4"/>
              <w:keepNext/>
              <w:ind w:left="0"/>
              <w:jc w:val="center"/>
              <w:rPr>
                <w:szCs w:val="28"/>
              </w:rPr>
            </w:pPr>
            <w:r>
              <w:rPr>
                <w:szCs w:val="28"/>
              </w:rPr>
              <w:t>34</w:t>
            </w:r>
          </w:p>
        </w:tc>
      </w:tr>
      <w:tr w:rsidR="00575CA4" w:rsidRPr="00E70F44" w14:paraId="00B94B4B" w14:textId="77777777" w:rsidTr="007D70C7">
        <w:trPr>
          <w:cantSplit/>
          <w:trHeight w:val="376"/>
        </w:trPr>
        <w:tc>
          <w:tcPr>
            <w:tcW w:w="0" w:type="auto"/>
            <w:shd w:val="clear" w:color="auto" w:fill="auto"/>
          </w:tcPr>
          <w:p w14:paraId="4E707F85" w14:textId="77777777" w:rsidR="00575CA4" w:rsidRPr="00E70F44" w:rsidRDefault="00575CA4" w:rsidP="00206E7B">
            <w:pPr>
              <w:pStyle w:val="a4"/>
              <w:keepNext/>
              <w:ind w:left="0"/>
              <w:rPr>
                <w:i/>
                <w:szCs w:val="28"/>
              </w:rPr>
            </w:pPr>
            <w:r w:rsidRPr="00E70F44">
              <w:rPr>
                <w:i/>
                <w:szCs w:val="28"/>
              </w:rPr>
              <w:t xml:space="preserve">Лекции </w:t>
            </w:r>
          </w:p>
        </w:tc>
        <w:tc>
          <w:tcPr>
            <w:tcW w:w="0" w:type="auto"/>
            <w:shd w:val="clear" w:color="auto" w:fill="auto"/>
          </w:tcPr>
          <w:p w14:paraId="4CD8EE14" w14:textId="77777777" w:rsidR="00575CA4" w:rsidRPr="00E70F44" w:rsidRDefault="00575CA4"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39324A29" w14:textId="77777777" w:rsidR="00575CA4" w:rsidRPr="00E70F44" w:rsidRDefault="00575CA4"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5953D904" w14:textId="77777777" w:rsidR="00575CA4" w:rsidRPr="00E70F44" w:rsidRDefault="00575CA4" w:rsidP="002B5AC6">
            <w:pPr>
              <w:pStyle w:val="a4"/>
              <w:keepNext/>
              <w:widowControl w:val="0"/>
              <w:numPr>
                <w:ilvl w:val="0"/>
                <w:numId w:val="2"/>
              </w:numPr>
              <w:autoSpaceDE w:val="0"/>
              <w:autoSpaceDN w:val="0"/>
              <w:jc w:val="center"/>
              <w:rPr>
                <w:b/>
                <w:szCs w:val="28"/>
                <w:lang w:val="en-US"/>
              </w:rPr>
            </w:pPr>
          </w:p>
        </w:tc>
      </w:tr>
      <w:tr w:rsidR="00575CA4" w:rsidRPr="00E70F44" w14:paraId="0004B3F9" w14:textId="77777777" w:rsidTr="007D70C7">
        <w:trPr>
          <w:cantSplit/>
          <w:trHeight w:val="861"/>
        </w:trPr>
        <w:tc>
          <w:tcPr>
            <w:tcW w:w="0" w:type="auto"/>
            <w:shd w:val="clear" w:color="auto" w:fill="auto"/>
          </w:tcPr>
          <w:p w14:paraId="5F8A31BE" w14:textId="77777777" w:rsidR="00575CA4" w:rsidRPr="00E70F44" w:rsidRDefault="00575CA4" w:rsidP="00206E7B">
            <w:pPr>
              <w:pStyle w:val="a4"/>
              <w:keepNext/>
              <w:ind w:left="0"/>
              <w:rPr>
                <w:i/>
                <w:szCs w:val="28"/>
              </w:rPr>
            </w:pPr>
            <w:r w:rsidRPr="00E70F44">
              <w:rPr>
                <w:i/>
                <w:szCs w:val="28"/>
              </w:rPr>
              <w:t xml:space="preserve">Семинары, практические занятия  </w:t>
            </w:r>
          </w:p>
        </w:tc>
        <w:tc>
          <w:tcPr>
            <w:tcW w:w="0" w:type="auto"/>
            <w:shd w:val="clear" w:color="auto" w:fill="auto"/>
          </w:tcPr>
          <w:p w14:paraId="53A33A63" w14:textId="175505A0" w:rsidR="00575CA4" w:rsidRPr="00E70F44" w:rsidRDefault="00E70F44" w:rsidP="00206E7B">
            <w:pPr>
              <w:pStyle w:val="a4"/>
              <w:keepNext/>
              <w:ind w:left="0"/>
              <w:jc w:val="center"/>
              <w:rPr>
                <w:szCs w:val="28"/>
                <w:lang w:val="en-US"/>
              </w:rPr>
            </w:pPr>
            <w:r>
              <w:rPr>
                <w:szCs w:val="28"/>
              </w:rPr>
              <w:t>68</w:t>
            </w:r>
          </w:p>
        </w:tc>
        <w:tc>
          <w:tcPr>
            <w:tcW w:w="0" w:type="auto"/>
            <w:shd w:val="clear" w:color="auto" w:fill="auto"/>
          </w:tcPr>
          <w:p w14:paraId="3803D0A4" w14:textId="5625EDD8" w:rsidR="00575CA4" w:rsidRPr="00E70F44" w:rsidRDefault="00E70F44" w:rsidP="00206E7B">
            <w:pPr>
              <w:pStyle w:val="a4"/>
              <w:keepNext/>
              <w:ind w:left="0"/>
              <w:jc w:val="center"/>
              <w:rPr>
                <w:szCs w:val="28"/>
              </w:rPr>
            </w:pPr>
            <w:r>
              <w:rPr>
                <w:szCs w:val="28"/>
              </w:rPr>
              <w:t>34</w:t>
            </w:r>
          </w:p>
        </w:tc>
        <w:tc>
          <w:tcPr>
            <w:tcW w:w="0" w:type="auto"/>
            <w:shd w:val="clear" w:color="auto" w:fill="auto"/>
          </w:tcPr>
          <w:p w14:paraId="0567F3E8" w14:textId="17D835BF" w:rsidR="00575CA4" w:rsidRPr="00E70F44" w:rsidRDefault="00E70F44" w:rsidP="00206E7B">
            <w:pPr>
              <w:pStyle w:val="a4"/>
              <w:keepNext/>
              <w:ind w:left="0"/>
              <w:jc w:val="center"/>
              <w:rPr>
                <w:szCs w:val="28"/>
              </w:rPr>
            </w:pPr>
            <w:r>
              <w:rPr>
                <w:szCs w:val="28"/>
              </w:rPr>
              <w:t>34</w:t>
            </w:r>
          </w:p>
        </w:tc>
      </w:tr>
      <w:tr w:rsidR="00575CA4" w:rsidRPr="00E70F44" w14:paraId="3F12C9BA" w14:textId="77777777" w:rsidTr="007D70C7">
        <w:trPr>
          <w:cantSplit/>
          <w:trHeight w:val="703"/>
        </w:trPr>
        <w:tc>
          <w:tcPr>
            <w:tcW w:w="0" w:type="auto"/>
            <w:shd w:val="clear" w:color="auto" w:fill="auto"/>
          </w:tcPr>
          <w:p w14:paraId="4F78FCC5" w14:textId="77777777" w:rsidR="00575CA4" w:rsidRPr="00E70F44" w:rsidRDefault="00575CA4" w:rsidP="00206E7B">
            <w:pPr>
              <w:pStyle w:val="a4"/>
              <w:keepNext/>
              <w:ind w:left="0"/>
              <w:rPr>
                <w:b/>
                <w:i/>
                <w:szCs w:val="28"/>
              </w:rPr>
            </w:pPr>
            <w:r w:rsidRPr="00E70F44">
              <w:rPr>
                <w:b/>
                <w:i/>
                <w:szCs w:val="28"/>
              </w:rPr>
              <w:t>Самостоятельная работа</w:t>
            </w:r>
          </w:p>
        </w:tc>
        <w:tc>
          <w:tcPr>
            <w:tcW w:w="0" w:type="auto"/>
            <w:shd w:val="clear" w:color="auto" w:fill="auto"/>
          </w:tcPr>
          <w:p w14:paraId="6F85FCF0" w14:textId="4F846EDD" w:rsidR="00575CA4" w:rsidRPr="00E70F44" w:rsidRDefault="00E70F44" w:rsidP="00206E7B">
            <w:pPr>
              <w:pStyle w:val="a4"/>
              <w:keepNext/>
              <w:ind w:left="0"/>
              <w:jc w:val="center"/>
              <w:rPr>
                <w:szCs w:val="28"/>
                <w:lang w:val="en-US"/>
              </w:rPr>
            </w:pPr>
            <w:r>
              <w:rPr>
                <w:szCs w:val="28"/>
              </w:rPr>
              <w:t>112</w:t>
            </w:r>
          </w:p>
        </w:tc>
        <w:tc>
          <w:tcPr>
            <w:tcW w:w="0" w:type="auto"/>
            <w:shd w:val="clear" w:color="auto" w:fill="auto"/>
          </w:tcPr>
          <w:p w14:paraId="0245760F" w14:textId="6DF45E5C" w:rsidR="00575CA4" w:rsidRPr="00E70F44" w:rsidRDefault="00E70F44" w:rsidP="00206E7B">
            <w:pPr>
              <w:pStyle w:val="a4"/>
              <w:keepNext/>
              <w:ind w:left="0"/>
              <w:jc w:val="center"/>
              <w:rPr>
                <w:szCs w:val="28"/>
              </w:rPr>
            </w:pPr>
            <w:r>
              <w:rPr>
                <w:szCs w:val="28"/>
              </w:rPr>
              <w:t>38</w:t>
            </w:r>
          </w:p>
        </w:tc>
        <w:tc>
          <w:tcPr>
            <w:tcW w:w="0" w:type="auto"/>
            <w:shd w:val="clear" w:color="auto" w:fill="auto"/>
          </w:tcPr>
          <w:p w14:paraId="3DCEBC18" w14:textId="1EF8724A" w:rsidR="00575CA4" w:rsidRPr="00E70F44" w:rsidRDefault="00E70F44" w:rsidP="00206E7B">
            <w:pPr>
              <w:pStyle w:val="a4"/>
              <w:keepNext/>
              <w:ind w:left="0"/>
              <w:jc w:val="center"/>
              <w:rPr>
                <w:szCs w:val="28"/>
              </w:rPr>
            </w:pPr>
            <w:r>
              <w:rPr>
                <w:szCs w:val="28"/>
              </w:rPr>
              <w:t>74</w:t>
            </w:r>
          </w:p>
        </w:tc>
      </w:tr>
      <w:tr w:rsidR="00575CA4" w:rsidRPr="00E70F44" w14:paraId="70409ABB" w14:textId="77777777" w:rsidTr="007D70C7">
        <w:trPr>
          <w:cantSplit/>
          <w:trHeight w:val="827"/>
        </w:trPr>
        <w:tc>
          <w:tcPr>
            <w:tcW w:w="0" w:type="auto"/>
            <w:shd w:val="clear" w:color="auto" w:fill="auto"/>
          </w:tcPr>
          <w:p w14:paraId="4ED1A95B" w14:textId="77777777" w:rsidR="00575CA4" w:rsidRPr="00E70F44" w:rsidRDefault="00575CA4" w:rsidP="00206E7B">
            <w:pPr>
              <w:pStyle w:val="a4"/>
              <w:keepNext/>
              <w:ind w:left="0"/>
              <w:rPr>
                <w:szCs w:val="28"/>
              </w:rPr>
            </w:pPr>
            <w:r w:rsidRPr="00E70F44">
              <w:rPr>
                <w:szCs w:val="28"/>
              </w:rPr>
              <w:t xml:space="preserve">Вид текущего контроля </w:t>
            </w:r>
          </w:p>
        </w:tc>
        <w:tc>
          <w:tcPr>
            <w:tcW w:w="0" w:type="auto"/>
            <w:shd w:val="clear" w:color="auto" w:fill="auto"/>
          </w:tcPr>
          <w:p w14:paraId="5C5AD828" w14:textId="77777777" w:rsidR="00575CA4" w:rsidRPr="00E70F44" w:rsidRDefault="00575CA4" w:rsidP="00206E7B">
            <w:pPr>
              <w:pStyle w:val="a4"/>
              <w:keepNext/>
              <w:ind w:left="0"/>
              <w:jc w:val="center"/>
              <w:rPr>
                <w:sz w:val="22"/>
                <w:szCs w:val="28"/>
              </w:rPr>
            </w:pPr>
            <w:r w:rsidRPr="00E70F44">
              <w:rPr>
                <w:sz w:val="22"/>
                <w:szCs w:val="28"/>
              </w:rPr>
              <w:t>Контрольная работа</w:t>
            </w:r>
          </w:p>
        </w:tc>
        <w:tc>
          <w:tcPr>
            <w:tcW w:w="0" w:type="auto"/>
            <w:shd w:val="clear" w:color="auto" w:fill="auto"/>
          </w:tcPr>
          <w:p w14:paraId="2423570A" w14:textId="77777777" w:rsidR="00575CA4" w:rsidRPr="00E70F44" w:rsidRDefault="00575CA4" w:rsidP="00206E7B">
            <w:pPr>
              <w:keepNext/>
              <w:widowControl w:val="0"/>
              <w:autoSpaceDE w:val="0"/>
              <w:autoSpaceDN w:val="0"/>
              <w:jc w:val="center"/>
              <w:rPr>
                <w:sz w:val="22"/>
                <w:szCs w:val="28"/>
                <w:lang w:val="en-US"/>
              </w:rPr>
            </w:pPr>
            <w:r w:rsidRPr="00E70F44">
              <w:rPr>
                <w:sz w:val="22"/>
                <w:szCs w:val="28"/>
              </w:rPr>
              <w:t>Контрольная работа</w:t>
            </w:r>
          </w:p>
        </w:tc>
        <w:tc>
          <w:tcPr>
            <w:tcW w:w="0" w:type="auto"/>
            <w:shd w:val="clear" w:color="auto" w:fill="auto"/>
          </w:tcPr>
          <w:p w14:paraId="7ACEF2AC" w14:textId="77777777" w:rsidR="00575CA4" w:rsidRPr="00E70F44" w:rsidRDefault="00575CA4" w:rsidP="00206E7B">
            <w:pPr>
              <w:pStyle w:val="a4"/>
              <w:keepNext/>
              <w:ind w:left="0"/>
              <w:jc w:val="center"/>
              <w:rPr>
                <w:sz w:val="22"/>
                <w:szCs w:val="28"/>
              </w:rPr>
            </w:pPr>
            <w:r w:rsidRPr="00E70F44">
              <w:rPr>
                <w:sz w:val="22"/>
                <w:szCs w:val="28"/>
              </w:rPr>
              <w:t>Контрольная работа</w:t>
            </w:r>
          </w:p>
        </w:tc>
      </w:tr>
      <w:tr w:rsidR="00575CA4" w:rsidRPr="00E70F44" w14:paraId="346A9D30" w14:textId="77777777" w:rsidTr="007D70C7">
        <w:trPr>
          <w:cantSplit/>
          <w:trHeight w:val="827"/>
        </w:trPr>
        <w:tc>
          <w:tcPr>
            <w:tcW w:w="0" w:type="auto"/>
            <w:shd w:val="clear" w:color="auto" w:fill="auto"/>
          </w:tcPr>
          <w:p w14:paraId="797CE7A6" w14:textId="77777777" w:rsidR="00575CA4" w:rsidRPr="00E70F44" w:rsidRDefault="00575CA4" w:rsidP="00206E7B">
            <w:pPr>
              <w:pStyle w:val="a4"/>
              <w:keepNext/>
              <w:ind w:left="0"/>
              <w:rPr>
                <w:szCs w:val="28"/>
              </w:rPr>
            </w:pPr>
            <w:r w:rsidRPr="00E70F44">
              <w:rPr>
                <w:szCs w:val="28"/>
              </w:rPr>
              <w:t>Вид промежуточной аттестации</w:t>
            </w:r>
          </w:p>
        </w:tc>
        <w:tc>
          <w:tcPr>
            <w:tcW w:w="0" w:type="auto"/>
            <w:shd w:val="clear" w:color="auto" w:fill="auto"/>
          </w:tcPr>
          <w:p w14:paraId="47CFC4EA" w14:textId="77777777" w:rsidR="00575CA4" w:rsidRPr="00E70F44" w:rsidRDefault="00575CA4" w:rsidP="00206E7B">
            <w:pPr>
              <w:pStyle w:val="a4"/>
              <w:keepNext/>
              <w:ind w:left="0"/>
              <w:jc w:val="center"/>
              <w:rPr>
                <w:sz w:val="22"/>
                <w:szCs w:val="28"/>
              </w:rPr>
            </w:pPr>
            <w:r w:rsidRPr="00E70F44">
              <w:rPr>
                <w:szCs w:val="28"/>
              </w:rPr>
              <w:t>Зачет, экзамен</w:t>
            </w:r>
          </w:p>
        </w:tc>
        <w:tc>
          <w:tcPr>
            <w:tcW w:w="0" w:type="auto"/>
            <w:shd w:val="clear" w:color="auto" w:fill="auto"/>
          </w:tcPr>
          <w:p w14:paraId="08C2175C" w14:textId="77777777" w:rsidR="00575CA4" w:rsidRPr="00E70F44" w:rsidRDefault="00575CA4" w:rsidP="00206E7B">
            <w:pPr>
              <w:keepNext/>
              <w:widowControl w:val="0"/>
              <w:autoSpaceDE w:val="0"/>
              <w:autoSpaceDN w:val="0"/>
              <w:jc w:val="center"/>
              <w:rPr>
                <w:sz w:val="22"/>
                <w:szCs w:val="28"/>
              </w:rPr>
            </w:pPr>
            <w:r w:rsidRPr="00E70F44">
              <w:rPr>
                <w:szCs w:val="28"/>
              </w:rPr>
              <w:t>Зачет</w:t>
            </w:r>
          </w:p>
        </w:tc>
        <w:tc>
          <w:tcPr>
            <w:tcW w:w="0" w:type="auto"/>
            <w:shd w:val="clear" w:color="auto" w:fill="auto"/>
          </w:tcPr>
          <w:p w14:paraId="1906C970" w14:textId="77777777" w:rsidR="00575CA4" w:rsidRPr="00E70F44" w:rsidRDefault="00575CA4" w:rsidP="00206E7B">
            <w:pPr>
              <w:pStyle w:val="a4"/>
              <w:keepNext/>
              <w:ind w:left="0"/>
              <w:jc w:val="center"/>
              <w:rPr>
                <w:sz w:val="22"/>
                <w:szCs w:val="28"/>
              </w:rPr>
            </w:pPr>
            <w:r w:rsidRPr="00E70F44">
              <w:rPr>
                <w:szCs w:val="28"/>
              </w:rPr>
              <w:t>экзамен</w:t>
            </w:r>
          </w:p>
        </w:tc>
      </w:tr>
    </w:tbl>
    <w:p w14:paraId="1D023567" w14:textId="77777777" w:rsidR="008B635F" w:rsidRPr="00E70F44" w:rsidRDefault="008B635F" w:rsidP="009A71B2">
      <w:pPr>
        <w:spacing w:line="259" w:lineRule="auto"/>
        <w:jc w:val="both"/>
        <w:rPr>
          <w:i/>
          <w:iCs/>
          <w:sz w:val="28"/>
          <w:szCs w:val="28"/>
          <w:highlight w:val="yellow"/>
        </w:rPr>
      </w:pPr>
    </w:p>
    <w:p w14:paraId="5C9451BE" w14:textId="6C7FBFF8" w:rsidR="00575CA4" w:rsidRPr="00E70F44" w:rsidRDefault="00575CA4" w:rsidP="009A71B2">
      <w:pPr>
        <w:spacing w:line="259" w:lineRule="auto"/>
        <w:jc w:val="both"/>
        <w:rPr>
          <w:i/>
          <w:iCs/>
          <w:sz w:val="28"/>
          <w:szCs w:val="28"/>
        </w:rPr>
      </w:pPr>
      <w:r w:rsidRPr="00E70F44">
        <w:rPr>
          <w:i/>
          <w:iCs/>
          <w:sz w:val="28"/>
          <w:szCs w:val="28"/>
        </w:rPr>
        <w:t>38.03.01 Экономика</w:t>
      </w:r>
      <w:r w:rsidR="00BB3641" w:rsidRPr="00E70F44">
        <w:rPr>
          <w:i/>
          <w:iCs/>
          <w:sz w:val="28"/>
          <w:szCs w:val="28"/>
        </w:rPr>
        <w:t xml:space="preserve"> </w:t>
      </w:r>
      <w:r w:rsidR="003D0AEF">
        <w:rPr>
          <w:i/>
          <w:iCs/>
          <w:sz w:val="28"/>
          <w:szCs w:val="28"/>
        </w:rPr>
        <w:br/>
      </w:r>
      <w:r w:rsidR="003D0AEF">
        <w:rPr>
          <w:sz w:val="28"/>
          <w:szCs w:val="28"/>
          <w:lang w:eastAsia="en-US"/>
        </w:rPr>
        <w:t xml:space="preserve">                                                                                                              Таблица 1</w:t>
      </w:r>
      <w:r w:rsidR="003D0AEF" w:rsidRPr="00742177">
        <w:rPr>
          <w:sz w:val="28"/>
          <w:szCs w:val="28"/>
          <w:lang w:eastAsia="en-US"/>
        </w:rPr>
        <w:t>.1</w:t>
      </w:r>
      <w:r w:rsidR="003D0AEF">
        <w:rPr>
          <w:sz w:val="28"/>
          <w:szCs w:val="28"/>
          <w:lang w:eastAsia="en-US"/>
        </w:rPr>
        <w:t>7</w:t>
      </w:r>
      <w:r w:rsidR="003D0AEF" w:rsidRPr="007D70C7">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1864"/>
        <w:gridCol w:w="1864"/>
        <w:gridCol w:w="1864"/>
      </w:tblGrid>
      <w:tr w:rsidR="00575CA4" w:rsidRPr="00E70F44" w14:paraId="2D8ABF38" w14:textId="77777777" w:rsidTr="007D70C7">
        <w:trPr>
          <w:cantSplit/>
          <w:trHeight w:val="1288"/>
        </w:trPr>
        <w:tc>
          <w:tcPr>
            <w:tcW w:w="0" w:type="auto"/>
            <w:shd w:val="clear" w:color="auto" w:fill="auto"/>
          </w:tcPr>
          <w:p w14:paraId="42FB474D" w14:textId="77777777" w:rsidR="00575CA4" w:rsidRPr="00E70F44" w:rsidRDefault="00575CA4" w:rsidP="00206E7B">
            <w:pPr>
              <w:pStyle w:val="a4"/>
              <w:keepNext/>
              <w:ind w:left="0"/>
              <w:rPr>
                <w:b/>
                <w:szCs w:val="28"/>
              </w:rPr>
            </w:pPr>
            <w:r w:rsidRPr="00E70F44">
              <w:rPr>
                <w:b/>
                <w:szCs w:val="28"/>
              </w:rPr>
              <w:lastRenderedPageBreak/>
              <w:t>Вид учебной работы   по дисциплине</w:t>
            </w:r>
          </w:p>
        </w:tc>
        <w:tc>
          <w:tcPr>
            <w:tcW w:w="0" w:type="auto"/>
            <w:shd w:val="clear" w:color="auto" w:fill="auto"/>
          </w:tcPr>
          <w:p w14:paraId="3CEB218D" w14:textId="77777777" w:rsidR="00575CA4" w:rsidRPr="00E70F44" w:rsidRDefault="00575CA4" w:rsidP="00206E7B">
            <w:pPr>
              <w:pStyle w:val="a4"/>
              <w:keepNext/>
              <w:ind w:left="0"/>
              <w:jc w:val="center"/>
              <w:rPr>
                <w:b/>
                <w:szCs w:val="28"/>
              </w:rPr>
            </w:pPr>
            <w:r w:rsidRPr="00E70F44">
              <w:rPr>
                <w:b/>
                <w:szCs w:val="28"/>
              </w:rPr>
              <w:t xml:space="preserve">Всего </w:t>
            </w:r>
          </w:p>
          <w:p w14:paraId="2372EA21" w14:textId="77777777" w:rsidR="00575CA4" w:rsidRPr="00E70F44" w:rsidRDefault="00575CA4" w:rsidP="00206E7B">
            <w:pPr>
              <w:pStyle w:val="a4"/>
              <w:keepNext/>
              <w:ind w:left="0"/>
              <w:jc w:val="center"/>
              <w:rPr>
                <w:b/>
                <w:szCs w:val="28"/>
              </w:rPr>
            </w:pPr>
            <w:r w:rsidRPr="00E70F44">
              <w:rPr>
                <w:b/>
                <w:szCs w:val="28"/>
              </w:rPr>
              <w:t>(в з/е и часах)</w:t>
            </w:r>
          </w:p>
        </w:tc>
        <w:tc>
          <w:tcPr>
            <w:tcW w:w="0" w:type="auto"/>
            <w:shd w:val="clear" w:color="auto" w:fill="auto"/>
          </w:tcPr>
          <w:p w14:paraId="0A8CA78B" w14:textId="77777777" w:rsidR="00575CA4" w:rsidRPr="00E70F44" w:rsidRDefault="00575CA4" w:rsidP="00206E7B">
            <w:pPr>
              <w:pStyle w:val="a4"/>
              <w:keepNext/>
              <w:ind w:left="0"/>
              <w:jc w:val="center"/>
              <w:rPr>
                <w:b/>
                <w:szCs w:val="28"/>
              </w:rPr>
            </w:pPr>
            <w:r w:rsidRPr="00E70F44">
              <w:rPr>
                <w:b/>
                <w:szCs w:val="28"/>
              </w:rPr>
              <w:t>Семестр 5</w:t>
            </w:r>
          </w:p>
          <w:p w14:paraId="510431C6" w14:textId="77777777" w:rsidR="00575CA4" w:rsidRPr="00E70F44" w:rsidRDefault="00575CA4" w:rsidP="00206E7B">
            <w:pPr>
              <w:pStyle w:val="a4"/>
              <w:keepNext/>
              <w:ind w:left="0"/>
              <w:jc w:val="center"/>
              <w:rPr>
                <w:b/>
                <w:szCs w:val="28"/>
              </w:rPr>
            </w:pPr>
            <w:r w:rsidRPr="00E70F44">
              <w:rPr>
                <w:b/>
                <w:szCs w:val="28"/>
              </w:rPr>
              <w:t>(в часах)</w:t>
            </w:r>
          </w:p>
        </w:tc>
        <w:tc>
          <w:tcPr>
            <w:tcW w:w="0" w:type="auto"/>
            <w:shd w:val="clear" w:color="auto" w:fill="auto"/>
          </w:tcPr>
          <w:p w14:paraId="28F64E33" w14:textId="77777777" w:rsidR="00575CA4" w:rsidRPr="00E70F44" w:rsidRDefault="00575CA4" w:rsidP="00206E7B">
            <w:pPr>
              <w:pStyle w:val="a4"/>
              <w:keepNext/>
              <w:ind w:left="0"/>
              <w:jc w:val="center"/>
              <w:rPr>
                <w:b/>
                <w:szCs w:val="28"/>
              </w:rPr>
            </w:pPr>
            <w:r w:rsidRPr="00E70F44">
              <w:rPr>
                <w:b/>
                <w:szCs w:val="28"/>
              </w:rPr>
              <w:t>Семестр 6</w:t>
            </w:r>
          </w:p>
          <w:p w14:paraId="0C22C921" w14:textId="77777777" w:rsidR="00575CA4" w:rsidRPr="00E70F44" w:rsidRDefault="00575CA4" w:rsidP="00206E7B">
            <w:pPr>
              <w:pStyle w:val="a4"/>
              <w:keepNext/>
              <w:ind w:left="0"/>
              <w:jc w:val="center"/>
              <w:rPr>
                <w:b/>
                <w:szCs w:val="28"/>
              </w:rPr>
            </w:pPr>
            <w:r w:rsidRPr="00E70F44">
              <w:rPr>
                <w:b/>
                <w:szCs w:val="28"/>
              </w:rPr>
              <w:t>(в часах)</w:t>
            </w:r>
          </w:p>
        </w:tc>
      </w:tr>
      <w:tr w:rsidR="00575CA4" w:rsidRPr="00E70F44" w14:paraId="5A2548BA" w14:textId="77777777" w:rsidTr="007D70C7">
        <w:trPr>
          <w:cantSplit/>
          <w:trHeight w:val="768"/>
        </w:trPr>
        <w:tc>
          <w:tcPr>
            <w:tcW w:w="0" w:type="auto"/>
            <w:shd w:val="clear" w:color="auto" w:fill="auto"/>
          </w:tcPr>
          <w:p w14:paraId="3ED6A514" w14:textId="77777777" w:rsidR="00575CA4" w:rsidRPr="00E70F44" w:rsidRDefault="00575CA4" w:rsidP="00206E7B">
            <w:pPr>
              <w:pStyle w:val="a4"/>
              <w:keepNext/>
              <w:ind w:left="0"/>
              <w:rPr>
                <w:b/>
                <w:szCs w:val="28"/>
              </w:rPr>
            </w:pPr>
            <w:r w:rsidRPr="00E70F44">
              <w:rPr>
                <w:b/>
                <w:szCs w:val="28"/>
              </w:rPr>
              <w:t xml:space="preserve">Общая трудоемкость дисциплины </w:t>
            </w:r>
          </w:p>
        </w:tc>
        <w:tc>
          <w:tcPr>
            <w:tcW w:w="0" w:type="auto"/>
            <w:shd w:val="clear" w:color="auto" w:fill="auto"/>
          </w:tcPr>
          <w:p w14:paraId="4B87D305" w14:textId="77777777" w:rsidR="00575CA4" w:rsidRPr="00E70F44" w:rsidRDefault="00575CA4" w:rsidP="00206E7B">
            <w:pPr>
              <w:pStyle w:val="a4"/>
              <w:keepNext/>
              <w:ind w:left="0"/>
              <w:jc w:val="center"/>
              <w:rPr>
                <w:szCs w:val="28"/>
              </w:rPr>
            </w:pPr>
            <w:r w:rsidRPr="00E70F44">
              <w:rPr>
                <w:szCs w:val="28"/>
              </w:rPr>
              <w:t xml:space="preserve">5 з.е\. </w:t>
            </w:r>
          </w:p>
          <w:p w14:paraId="34B75017" w14:textId="77777777" w:rsidR="00575CA4" w:rsidRPr="00E70F44" w:rsidRDefault="00575CA4" w:rsidP="00206E7B">
            <w:pPr>
              <w:pStyle w:val="a4"/>
              <w:keepNext/>
              <w:ind w:left="0"/>
              <w:jc w:val="center"/>
              <w:rPr>
                <w:szCs w:val="28"/>
              </w:rPr>
            </w:pPr>
            <w:r w:rsidRPr="00E70F44">
              <w:rPr>
                <w:szCs w:val="28"/>
              </w:rPr>
              <w:t>180</w:t>
            </w:r>
          </w:p>
        </w:tc>
        <w:tc>
          <w:tcPr>
            <w:tcW w:w="0" w:type="auto"/>
            <w:shd w:val="clear" w:color="auto" w:fill="auto"/>
          </w:tcPr>
          <w:p w14:paraId="7788640F" w14:textId="3D770A8D" w:rsidR="00575CA4" w:rsidRPr="000869A1" w:rsidRDefault="00E70F44" w:rsidP="00206E7B">
            <w:pPr>
              <w:pStyle w:val="a4"/>
              <w:keepNext/>
              <w:ind w:left="0"/>
              <w:jc w:val="center"/>
              <w:rPr>
                <w:szCs w:val="28"/>
              </w:rPr>
            </w:pPr>
            <w:r w:rsidRPr="000869A1">
              <w:rPr>
                <w:szCs w:val="28"/>
              </w:rPr>
              <w:t>72</w:t>
            </w:r>
          </w:p>
        </w:tc>
        <w:tc>
          <w:tcPr>
            <w:tcW w:w="0" w:type="auto"/>
            <w:shd w:val="clear" w:color="auto" w:fill="auto"/>
          </w:tcPr>
          <w:p w14:paraId="46738E42" w14:textId="2A91D9AE" w:rsidR="00575CA4" w:rsidRPr="000869A1" w:rsidRDefault="00E70F44" w:rsidP="00206E7B">
            <w:pPr>
              <w:pStyle w:val="a4"/>
              <w:keepNext/>
              <w:ind w:left="0"/>
              <w:jc w:val="center"/>
              <w:rPr>
                <w:szCs w:val="28"/>
              </w:rPr>
            </w:pPr>
            <w:r w:rsidRPr="000869A1">
              <w:rPr>
                <w:szCs w:val="28"/>
              </w:rPr>
              <w:t>108</w:t>
            </w:r>
          </w:p>
        </w:tc>
      </w:tr>
      <w:tr w:rsidR="00575CA4" w:rsidRPr="00E70F44" w14:paraId="69675B56" w14:textId="77777777" w:rsidTr="007D70C7">
        <w:trPr>
          <w:cantSplit/>
          <w:trHeight w:val="850"/>
        </w:trPr>
        <w:tc>
          <w:tcPr>
            <w:tcW w:w="0" w:type="auto"/>
            <w:shd w:val="clear" w:color="auto" w:fill="auto"/>
          </w:tcPr>
          <w:p w14:paraId="6363DDBC" w14:textId="77777777" w:rsidR="00575CA4" w:rsidRPr="00E70F44" w:rsidRDefault="00575CA4" w:rsidP="00206E7B">
            <w:pPr>
              <w:pStyle w:val="a4"/>
              <w:keepNext/>
              <w:ind w:left="0"/>
              <w:rPr>
                <w:b/>
                <w:i/>
                <w:szCs w:val="28"/>
              </w:rPr>
            </w:pPr>
            <w:r w:rsidRPr="00E70F44">
              <w:rPr>
                <w:b/>
                <w:i/>
                <w:szCs w:val="28"/>
              </w:rPr>
              <w:t xml:space="preserve">Контактная работа - Аудиторные занятия </w:t>
            </w:r>
          </w:p>
        </w:tc>
        <w:tc>
          <w:tcPr>
            <w:tcW w:w="0" w:type="auto"/>
            <w:shd w:val="clear" w:color="auto" w:fill="auto"/>
          </w:tcPr>
          <w:p w14:paraId="093E7128" w14:textId="40BF21F8" w:rsidR="00575CA4" w:rsidRPr="00E70F44" w:rsidRDefault="00FB2B8E" w:rsidP="00206E7B">
            <w:pPr>
              <w:pStyle w:val="a4"/>
              <w:keepNext/>
              <w:ind w:left="0"/>
              <w:jc w:val="center"/>
              <w:rPr>
                <w:szCs w:val="28"/>
              </w:rPr>
            </w:pPr>
            <w:r w:rsidRPr="00E70F44">
              <w:rPr>
                <w:szCs w:val="28"/>
              </w:rPr>
              <w:t>4</w:t>
            </w:r>
            <w:r w:rsidR="00575CA4" w:rsidRPr="00E70F44">
              <w:rPr>
                <w:szCs w:val="28"/>
              </w:rPr>
              <w:t>8</w:t>
            </w:r>
          </w:p>
        </w:tc>
        <w:tc>
          <w:tcPr>
            <w:tcW w:w="0" w:type="auto"/>
            <w:shd w:val="clear" w:color="auto" w:fill="auto"/>
          </w:tcPr>
          <w:p w14:paraId="3B87C8AC" w14:textId="1ACD276F" w:rsidR="00575CA4" w:rsidRPr="00E70F44" w:rsidRDefault="00FB2B8E" w:rsidP="00206E7B">
            <w:pPr>
              <w:pStyle w:val="a4"/>
              <w:keepNext/>
              <w:ind w:left="0"/>
              <w:jc w:val="center"/>
              <w:rPr>
                <w:szCs w:val="28"/>
              </w:rPr>
            </w:pPr>
            <w:r w:rsidRPr="00E70F44">
              <w:rPr>
                <w:szCs w:val="28"/>
              </w:rPr>
              <w:t>16</w:t>
            </w:r>
          </w:p>
        </w:tc>
        <w:tc>
          <w:tcPr>
            <w:tcW w:w="0" w:type="auto"/>
            <w:shd w:val="clear" w:color="auto" w:fill="auto"/>
          </w:tcPr>
          <w:p w14:paraId="632A50B7" w14:textId="3F29790A" w:rsidR="00575CA4" w:rsidRPr="00E70F44" w:rsidRDefault="00575CA4" w:rsidP="00206E7B">
            <w:pPr>
              <w:pStyle w:val="a4"/>
              <w:keepNext/>
              <w:ind w:left="0"/>
              <w:jc w:val="center"/>
              <w:rPr>
                <w:szCs w:val="28"/>
              </w:rPr>
            </w:pPr>
            <w:r w:rsidRPr="00E70F44">
              <w:rPr>
                <w:szCs w:val="28"/>
              </w:rPr>
              <w:t>3</w:t>
            </w:r>
            <w:r w:rsidR="00FB2B8E" w:rsidRPr="00E70F44">
              <w:rPr>
                <w:szCs w:val="28"/>
              </w:rPr>
              <w:t>2</w:t>
            </w:r>
          </w:p>
        </w:tc>
      </w:tr>
      <w:tr w:rsidR="00575CA4" w:rsidRPr="00E70F44" w14:paraId="45EA99CD" w14:textId="77777777" w:rsidTr="007D70C7">
        <w:trPr>
          <w:cantSplit/>
          <w:trHeight w:val="376"/>
        </w:trPr>
        <w:tc>
          <w:tcPr>
            <w:tcW w:w="0" w:type="auto"/>
            <w:shd w:val="clear" w:color="auto" w:fill="auto"/>
          </w:tcPr>
          <w:p w14:paraId="3D27F0CC" w14:textId="77777777" w:rsidR="00575CA4" w:rsidRPr="00E70F44" w:rsidRDefault="00575CA4" w:rsidP="00206E7B">
            <w:pPr>
              <w:pStyle w:val="a4"/>
              <w:keepNext/>
              <w:ind w:left="0"/>
              <w:rPr>
                <w:i/>
                <w:szCs w:val="28"/>
              </w:rPr>
            </w:pPr>
            <w:r w:rsidRPr="00E70F44">
              <w:rPr>
                <w:i/>
                <w:szCs w:val="28"/>
              </w:rPr>
              <w:t xml:space="preserve">Лекции </w:t>
            </w:r>
          </w:p>
        </w:tc>
        <w:tc>
          <w:tcPr>
            <w:tcW w:w="0" w:type="auto"/>
            <w:shd w:val="clear" w:color="auto" w:fill="auto"/>
          </w:tcPr>
          <w:p w14:paraId="404D93EE" w14:textId="77777777" w:rsidR="00575CA4" w:rsidRPr="00E70F44" w:rsidRDefault="00575CA4"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7B30F8C9" w14:textId="77777777" w:rsidR="00575CA4" w:rsidRPr="00E70F44" w:rsidRDefault="00575CA4" w:rsidP="002B5AC6">
            <w:pPr>
              <w:pStyle w:val="a4"/>
              <w:keepNext/>
              <w:widowControl w:val="0"/>
              <w:numPr>
                <w:ilvl w:val="0"/>
                <w:numId w:val="2"/>
              </w:numPr>
              <w:autoSpaceDE w:val="0"/>
              <w:autoSpaceDN w:val="0"/>
              <w:jc w:val="center"/>
              <w:rPr>
                <w:b/>
                <w:szCs w:val="28"/>
                <w:lang w:val="en-US"/>
              </w:rPr>
            </w:pPr>
          </w:p>
        </w:tc>
        <w:tc>
          <w:tcPr>
            <w:tcW w:w="0" w:type="auto"/>
            <w:shd w:val="clear" w:color="auto" w:fill="auto"/>
          </w:tcPr>
          <w:p w14:paraId="20C5235E" w14:textId="77777777" w:rsidR="00575CA4" w:rsidRPr="00E70F44" w:rsidRDefault="00575CA4" w:rsidP="002B5AC6">
            <w:pPr>
              <w:pStyle w:val="a4"/>
              <w:keepNext/>
              <w:widowControl w:val="0"/>
              <w:numPr>
                <w:ilvl w:val="0"/>
                <w:numId w:val="2"/>
              </w:numPr>
              <w:autoSpaceDE w:val="0"/>
              <w:autoSpaceDN w:val="0"/>
              <w:jc w:val="center"/>
              <w:rPr>
                <w:b/>
                <w:szCs w:val="28"/>
                <w:lang w:val="en-US"/>
              </w:rPr>
            </w:pPr>
          </w:p>
        </w:tc>
      </w:tr>
      <w:tr w:rsidR="00575CA4" w:rsidRPr="00E70F44" w14:paraId="60E259B1" w14:textId="77777777" w:rsidTr="007D70C7">
        <w:trPr>
          <w:cantSplit/>
          <w:trHeight w:val="861"/>
        </w:trPr>
        <w:tc>
          <w:tcPr>
            <w:tcW w:w="0" w:type="auto"/>
            <w:shd w:val="clear" w:color="auto" w:fill="auto"/>
          </w:tcPr>
          <w:p w14:paraId="541B2058" w14:textId="77777777" w:rsidR="00575CA4" w:rsidRPr="00E70F44" w:rsidRDefault="00575CA4" w:rsidP="00206E7B">
            <w:pPr>
              <w:pStyle w:val="a4"/>
              <w:keepNext/>
              <w:ind w:left="0"/>
              <w:rPr>
                <w:i/>
                <w:szCs w:val="28"/>
              </w:rPr>
            </w:pPr>
            <w:r w:rsidRPr="00E70F44">
              <w:rPr>
                <w:i/>
                <w:szCs w:val="28"/>
              </w:rPr>
              <w:t xml:space="preserve">Семинары, практические занятия  </w:t>
            </w:r>
          </w:p>
        </w:tc>
        <w:tc>
          <w:tcPr>
            <w:tcW w:w="0" w:type="auto"/>
            <w:shd w:val="clear" w:color="auto" w:fill="auto"/>
          </w:tcPr>
          <w:p w14:paraId="2FB4A5C3" w14:textId="5DF17919" w:rsidR="00575CA4" w:rsidRPr="00E70F44" w:rsidRDefault="00FB2B8E" w:rsidP="00206E7B">
            <w:pPr>
              <w:pStyle w:val="a4"/>
              <w:keepNext/>
              <w:ind w:left="0"/>
              <w:jc w:val="center"/>
              <w:rPr>
                <w:szCs w:val="28"/>
                <w:lang w:val="en-US"/>
              </w:rPr>
            </w:pPr>
            <w:r w:rsidRPr="00E70F44">
              <w:rPr>
                <w:szCs w:val="28"/>
              </w:rPr>
              <w:t>4</w:t>
            </w:r>
            <w:r w:rsidR="00E70F44">
              <w:rPr>
                <w:szCs w:val="28"/>
              </w:rPr>
              <w:t>8</w:t>
            </w:r>
          </w:p>
        </w:tc>
        <w:tc>
          <w:tcPr>
            <w:tcW w:w="0" w:type="auto"/>
            <w:shd w:val="clear" w:color="auto" w:fill="auto"/>
          </w:tcPr>
          <w:p w14:paraId="404802DB" w14:textId="3FC9445A" w:rsidR="00575CA4" w:rsidRPr="00E70F44" w:rsidRDefault="00FB2B8E" w:rsidP="00206E7B">
            <w:pPr>
              <w:pStyle w:val="a4"/>
              <w:keepNext/>
              <w:ind w:left="0"/>
              <w:jc w:val="center"/>
              <w:rPr>
                <w:szCs w:val="28"/>
              </w:rPr>
            </w:pPr>
            <w:r w:rsidRPr="00E70F44">
              <w:rPr>
                <w:szCs w:val="28"/>
              </w:rPr>
              <w:t>16</w:t>
            </w:r>
          </w:p>
        </w:tc>
        <w:tc>
          <w:tcPr>
            <w:tcW w:w="0" w:type="auto"/>
            <w:shd w:val="clear" w:color="auto" w:fill="auto"/>
          </w:tcPr>
          <w:p w14:paraId="25A25D4F" w14:textId="14BFF48C" w:rsidR="00575CA4" w:rsidRPr="00E70F44" w:rsidRDefault="00575CA4" w:rsidP="00206E7B">
            <w:pPr>
              <w:pStyle w:val="a4"/>
              <w:keepNext/>
              <w:ind w:left="0"/>
              <w:jc w:val="center"/>
              <w:rPr>
                <w:szCs w:val="28"/>
              </w:rPr>
            </w:pPr>
            <w:r w:rsidRPr="00E70F44">
              <w:rPr>
                <w:szCs w:val="28"/>
              </w:rPr>
              <w:t>3</w:t>
            </w:r>
            <w:r w:rsidR="00FB2B8E" w:rsidRPr="00E70F44">
              <w:rPr>
                <w:szCs w:val="28"/>
              </w:rPr>
              <w:t>2</w:t>
            </w:r>
          </w:p>
        </w:tc>
      </w:tr>
      <w:tr w:rsidR="00575CA4" w:rsidRPr="00E70F44" w14:paraId="544EBE86" w14:textId="77777777" w:rsidTr="007D70C7">
        <w:trPr>
          <w:cantSplit/>
          <w:trHeight w:val="703"/>
        </w:trPr>
        <w:tc>
          <w:tcPr>
            <w:tcW w:w="0" w:type="auto"/>
            <w:shd w:val="clear" w:color="auto" w:fill="auto"/>
          </w:tcPr>
          <w:p w14:paraId="6697CBC4" w14:textId="77777777" w:rsidR="00575CA4" w:rsidRPr="00E70F44" w:rsidRDefault="00575CA4" w:rsidP="00206E7B">
            <w:pPr>
              <w:pStyle w:val="a4"/>
              <w:keepNext/>
              <w:ind w:left="0"/>
              <w:rPr>
                <w:b/>
                <w:i/>
                <w:szCs w:val="28"/>
              </w:rPr>
            </w:pPr>
            <w:r w:rsidRPr="00E70F44">
              <w:rPr>
                <w:b/>
                <w:i/>
                <w:szCs w:val="28"/>
              </w:rPr>
              <w:t>Самостоятельная работа</w:t>
            </w:r>
          </w:p>
        </w:tc>
        <w:tc>
          <w:tcPr>
            <w:tcW w:w="0" w:type="auto"/>
            <w:shd w:val="clear" w:color="auto" w:fill="auto"/>
          </w:tcPr>
          <w:p w14:paraId="687110B1" w14:textId="50CE3CC8" w:rsidR="00575CA4" w:rsidRPr="00E70F44" w:rsidRDefault="00575CA4" w:rsidP="00206E7B">
            <w:pPr>
              <w:pStyle w:val="a4"/>
              <w:keepNext/>
              <w:ind w:left="0"/>
              <w:jc w:val="center"/>
              <w:rPr>
                <w:szCs w:val="28"/>
                <w:lang w:val="en-US"/>
              </w:rPr>
            </w:pPr>
            <w:r w:rsidRPr="00E70F44">
              <w:rPr>
                <w:szCs w:val="28"/>
              </w:rPr>
              <w:t>1</w:t>
            </w:r>
            <w:r w:rsidR="00FB2B8E" w:rsidRPr="00E70F44">
              <w:rPr>
                <w:szCs w:val="28"/>
              </w:rPr>
              <w:t>3</w:t>
            </w:r>
            <w:r w:rsidR="00E70F44">
              <w:rPr>
                <w:szCs w:val="28"/>
              </w:rPr>
              <w:t>2</w:t>
            </w:r>
          </w:p>
        </w:tc>
        <w:tc>
          <w:tcPr>
            <w:tcW w:w="0" w:type="auto"/>
            <w:shd w:val="clear" w:color="auto" w:fill="auto"/>
          </w:tcPr>
          <w:p w14:paraId="549A451E" w14:textId="64777AC1" w:rsidR="00575CA4" w:rsidRPr="00E70F44" w:rsidRDefault="00FB2B8E" w:rsidP="00206E7B">
            <w:pPr>
              <w:pStyle w:val="a4"/>
              <w:keepNext/>
              <w:ind w:left="0"/>
              <w:jc w:val="center"/>
              <w:rPr>
                <w:szCs w:val="28"/>
              </w:rPr>
            </w:pPr>
            <w:r w:rsidRPr="00E70F44">
              <w:rPr>
                <w:szCs w:val="28"/>
              </w:rPr>
              <w:t>56</w:t>
            </w:r>
          </w:p>
        </w:tc>
        <w:tc>
          <w:tcPr>
            <w:tcW w:w="0" w:type="auto"/>
            <w:shd w:val="clear" w:color="auto" w:fill="auto"/>
          </w:tcPr>
          <w:p w14:paraId="3D5A828A" w14:textId="3DD76EF5" w:rsidR="00575CA4" w:rsidRPr="00E70F44" w:rsidRDefault="00575CA4" w:rsidP="00206E7B">
            <w:pPr>
              <w:pStyle w:val="a4"/>
              <w:keepNext/>
              <w:ind w:left="0"/>
              <w:jc w:val="center"/>
              <w:rPr>
                <w:szCs w:val="28"/>
              </w:rPr>
            </w:pPr>
            <w:r w:rsidRPr="00E70F44">
              <w:rPr>
                <w:szCs w:val="28"/>
              </w:rPr>
              <w:t>7</w:t>
            </w:r>
            <w:r w:rsidR="00FB2B8E" w:rsidRPr="00E70F44">
              <w:rPr>
                <w:szCs w:val="28"/>
              </w:rPr>
              <w:t>6</w:t>
            </w:r>
          </w:p>
        </w:tc>
      </w:tr>
      <w:tr w:rsidR="00575CA4" w:rsidRPr="00E70F44" w14:paraId="3CDFA8AA" w14:textId="77777777" w:rsidTr="007D70C7">
        <w:trPr>
          <w:cantSplit/>
          <w:trHeight w:val="827"/>
        </w:trPr>
        <w:tc>
          <w:tcPr>
            <w:tcW w:w="0" w:type="auto"/>
            <w:shd w:val="clear" w:color="auto" w:fill="auto"/>
          </w:tcPr>
          <w:p w14:paraId="6BF00513" w14:textId="77777777" w:rsidR="00575CA4" w:rsidRPr="00E70F44" w:rsidRDefault="00575CA4" w:rsidP="00206E7B">
            <w:pPr>
              <w:pStyle w:val="a4"/>
              <w:keepNext/>
              <w:ind w:left="0"/>
              <w:rPr>
                <w:szCs w:val="28"/>
              </w:rPr>
            </w:pPr>
            <w:r w:rsidRPr="00E70F44">
              <w:rPr>
                <w:szCs w:val="28"/>
              </w:rPr>
              <w:t xml:space="preserve">Вид текущего контроля </w:t>
            </w:r>
          </w:p>
        </w:tc>
        <w:tc>
          <w:tcPr>
            <w:tcW w:w="0" w:type="auto"/>
            <w:shd w:val="clear" w:color="auto" w:fill="auto"/>
          </w:tcPr>
          <w:p w14:paraId="71FFA768" w14:textId="77777777" w:rsidR="00575CA4" w:rsidRPr="00E70F44" w:rsidRDefault="00575CA4" w:rsidP="00206E7B">
            <w:pPr>
              <w:pStyle w:val="a4"/>
              <w:keepNext/>
              <w:ind w:left="0"/>
              <w:jc w:val="center"/>
              <w:rPr>
                <w:sz w:val="22"/>
                <w:szCs w:val="28"/>
              </w:rPr>
            </w:pPr>
            <w:r w:rsidRPr="00E70F44">
              <w:rPr>
                <w:sz w:val="22"/>
                <w:szCs w:val="28"/>
              </w:rPr>
              <w:t>Контрольная работа</w:t>
            </w:r>
          </w:p>
        </w:tc>
        <w:tc>
          <w:tcPr>
            <w:tcW w:w="0" w:type="auto"/>
            <w:shd w:val="clear" w:color="auto" w:fill="auto"/>
          </w:tcPr>
          <w:p w14:paraId="77C62435" w14:textId="77777777" w:rsidR="00575CA4" w:rsidRPr="00E70F44" w:rsidRDefault="00575CA4" w:rsidP="00206E7B">
            <w:pPr>
              <w:keepNext/>
              <w:widowControl w:val="0"/>
              <w:autoSpaceDE w:val="0"/>
              <w:autoSpaceDN w:val="0"/>
              <w:jc w:val="center"/>
              <w:rPr>
                <w:sz w:val="22"/>
                <w:szCs w:val="28"/>
                <w:lang w:val="en-US"/>
              </w:rPr>
            </w:pPr>
            <w:r w:rsidRPr="00E70F44">
              <w:rPr>
                <w:sz w:val="22"/>
                <w:szCs w:val="28"/>
              </w:rPr>
              <w:t>Контрольная работа</w:t>
            </w:r>
          </w:p>
        </w:tc>
        <w:tc>
          <w:tcPr>
            <w:tcW w:w="0" w:type="auto"/>
            <w:shd w:val="clear" w:color="auto" w:fill="auto"/>
          </w:tcPr>
          <w:p w14:paraId="076806F5" w14:textId="77777777" w:rsidR="00575CA4" w:rsidRPr="00E70F44" w:rsidRDefault="00575CA4" w:rsidP="00206E7B">
            <w:pPr>
              <w:pStyle w:val="a4"/>
              <w:keepNext/>
              <w:ind w:left="0"/>
              <w:jc w:val="center"/>
              <w:rPr>
                <w:sz w:val="22"/>
                <w:szCs w:val="28"/>
              </w:rPr>
            </w:pPr>
            <w:r w:rsidRPr="00E70F44">
              <w:rPr>
                <w:sz w:val="22"/>
                <w:szCs w:val="28"/>
              </w:rPr>
              <w:t>Контрольная работа</w:t>
            </w:r>
          </w:p>
        </w:tc>
      </w:tr>
      <w:tr w:rsidR="00575CA4" w:rsidRPr="00E70F44" w14:paraId="4F823081" w14:textId="77777777" w:rsidTr="007D70C7">
        <w:trPr>
          <w:cantSplit/>
          <w:trHeight w:val="827"/>
        </w:trPr>
        <w:tc>
          <w:tcPr>
            <w:tcW w:w="0" w:type="auto"/>
            <w:shd w:val="clear" w:color="auto" w:fill="auto"/>
          </w:tcPr>
          <w:p w14:paraId="6B565C6B" w14:textId="77777777" w:rsidR="00575CA4" w:rsidRPr="00E70F44" w:rsidRDefault="00575CA4" w:rsidP="00206E7B">
            <w:pPr>
              <w:pStyle w:val="a4"/>
              <w:keepNext/>
              <w:ind w:left="0"/>
              <w:rPr>
                <w:szCs w:val="28"/>
              </w:rPr>
            </w:pPr>
            <w:r w:rsidRPr="00E70F44">
              <w:rPr>
                <w:szCs w:val="28"/>
              </w:rPr>
              <w:t>Вид промежуточной аттестации</w:t>
            </w:r>
          </w:p>
        </w:tc>
        <w:tc>
          <w:tcPr>
            <w:tcW w:w="0" w:type="auto"/>
            <w:shd w:val="clear" w:color="auto" w:fill="auto"/>
          </w:tcPr>
          <w:p w14:paraId="6B246CD4" w14:textId="77777777" w:rsidR="00575CA4" w:rsidRPr="00E70F44" w:rsidRDefault="00575CA4" w:rsidP="00206E7B">
            <w:pPr>
              <w:pStyle w:val="a4"/>
              <w:keepNext/>
              <w:ind w:left="0"/>
              <w:jc w:val="center"/>
              <w:rPr>
                <w:sz w:val="22"/>
                <w:szCs w:val="28"/>
              </w:rPr>
            </w:pPr>
            <w:r w:rsidRPr="00E70F44">
              <w:rPr>
                <w:szCs w:val="28"/>
              </w:rPr>
              <w:t>Зачет, экзамен</w:t>
            </w:r>
          </w:p>
        </w:tc>
        <w:tc>
          <w:tcPr>
            <w:tcW w:w="0" w:type="auto"/>
            <w:shd w:val="clear" w:color="auto" w:fill="auto"/>
          </w:tcPr>
          <w:p w14:paraId="6F6FF9DF" w14:textId="77777777" w:rsidR="00575CA4" w:rsidRPr="00E70F44" w:rsidRDefault="00575CA4" w:rsidP="00206E7B">
            <w:pPr>
              <w:keepNext/>
              <w:widowControl w:val="0"/>
              <w:autoSpaceDE w:val="0"/>
              <w:autoSpaceDN w:val="0"/>
              <w:jc w:val="center"/>
              <w:rPr>
                <w:sz w:val="22"/>
                <w:szCs w:val="28"/>
              </w:rPr>
            </w:pPr>
            <w:r w:rsidRPr="00E70F44">
              <w:rPr>
                <w:szCs w:val="28"/>
              </w:rPr>
              <w:t>Зачет</w:t>
            </w:r>
          </w:p>
        </w:tc>
        <w:tc>
          <w:tcPr>
            <w:tcW w:w="0" w:type="auto"/>
            <w:shd w:val="clear" w:color="auto" w:fill="auto"/>
          </w:tcPr>
          <w:p w14:paraId="35D1DFC4" w14:textId="77777777" w:rsidR="00575CA4" w:rsidRPr="00E70F44" w:rsidRDefault="00575CA4" w:rsidP="00206E7B">
            <w:pPr>
              <w:pStyle w:val="a4"/>
              <w:keepNext/>
              <w:ind w:left="0"/>
              <w:jc w:val="center"/>
              <w:rPr>
                <w:sz w:val="22"/>
                <w:szCs w:val="28"/>
              </w:rPr>
            </w:pPr>
            <w:r w:rsidRPr="00E70F44">
              <w:rPr>
                <w:szCs w:val="28"/>
              </w:rPr>
              <w:t>экзамен</w:t>
            </w:r>
          </w:p>
        </w:tc>
      </w:tr>
    </w:tbl>
    <w:p w14:paraId="348907F2" w14:textId="77777777" w:rsidR="00104349" w:rsidRDefault="00104349" w:rsidP="00CF0015">
      <w:pPr>
        <w:pStyle w:val="1"/>
        <w:jc w:val="both"/>
      </w:pPr>
      <w:bookmarkStart w:id="12" w:name="_Toc105686556"/>
      <w:r>
        <w:t>5.</w:t>
      </w:r>
      <w:r>
        <w:tab/>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2"/>
    </w:p>
    <w:p w14:paraId="0802A4A3" w14:textId="77777777" w:rsidR="00104349" w:rsidRDefault="00104349" w:rsidP="00104349">
      <w:pPr>
        <w:rPr>
          <w:b/>
          <w:sz w:val="28"/>
          <w:szCs w:val="28"/>
        </w:rPr>
      </w:pPr>
    </w:p>
    <w:p w14:paraId="6872ACE5" w14:textId="3AB3533B" w:rsidR="00104349" w:rsidRDefault="00104349" w:rsidP="00CF0015">
      <w:pPr>
        <w:pStyle w:val="2"/>
        <w:rPr>
          <w:rFonts w:ascii="Times New Roman" w:hAnsi="Times New Roman" w:cs="Times New Roman"/>
          <w:b/>
          <w:color w:val="auto"/>
        </w:rPr>
      </w:pPr>
      <w:bookmarkStart w:id="13" w:name="_Toc105686557"/>
      <w:r w:rsidRPr="00CF0015">
        <w:rPr>
          <w:rFonts w:ascii="Times New Roman" w:hAnsi="Times New Roman" w:cs="Times New Roman"/>
          <w:b/>
          <w:color w:val="auto"/>
        </w:rPr>
        <w:t>5.1.</w:t>
      </w:r>
      <w:r w:rsidRPr="00CF0015">
        <w:rPr>
          <w:rFonts w:ascii="Times New Roman" w:hAnsi="Times New Roman" w:cs="Times New Roman"/>
          <w:b/>
          <w:color w:val="auto"/>
        </w:rPr>
        <w:tab/>
        <w:t>Содержание дисциплины</w:t>
      </w:r>
      <w:bookmarkEnd w:id="13"/>
      <w:r w:rsidRPr="00CF0015">
        <w:rPr>
          <w:rFonts w:ascii="Times New Roman" w:hAnsi="Times New Roman" w:cs="Times New Roman"/>
          <w:b/>
          <w:color w:val="auto"/>
        </w:rPr>
        <w:t xml:space="preserve"> </w:t>
      </w:r>
    </w:p>
    <w:p w14:paraId="12C7A1CD" w14:textId="77777777" w:rsidR="00534A2F" w:rsidRDefault="00534A2F" w:rsidP="00534A2F">
      <w:pPr>
        <w:spacing w:line="259" w:lineRule="auto"/>
        <w:jc w:val="both"/>
        <w:rPr>
          <w:i/>
          <w:sz w:val="28"/>
          <w:szCs w:val="28"/>
        </w:rPr>
      </w:pPr>
      <w:r w:rsidRPr="00E45710">
        <w:rPr>
          <w:i/>
          <w:sz w:val="28"/>
          <w:szCs w:val="28"/>
        </w:rPr>
        <w:t xml:space="preserve">27.03.05 – Инноватика, </w:t>
      </w:r>
      <w:r w:rsidRPr="005B6BAF">
        <w:rPr>
          <w:i/>
          <w:sz w:val="28"/>
          <w:szCs w:val="28"/>
        </w:rPr>
        <w:t>38.03 02 Менеджмент</w:t>
      </w:r>
      <w:r>
        <w:rPr>
          <w:i/>
          <w:sz w:val="28"/>
          <w:szCs w:val="28"/>
        </w:rPr>
        <w:t xml:space="preserve">, </w:t>
      </w:r>
      <w:r w:rsidRPr="00E45710">
        <w:rPr>
          <w:i/>
          <w:sz w:val="28"/>
          <w:szCs w:val="28"/>
        </w:rPr>
        <w:t>38.03.01 – Экономика</w:t>
      </w:r>
      <w:r>
        <w:rPr>
          <w:i/>
          <w:sz w:val="28"/>
          <w:szCs w:val="28"/>
        </w:rPr>
        <w:t xml:space="preserve">, </w:t>
      </w:r>
      <w:r w:rsidRPr="00E45710">
        <w:rPr>
          <w:i/>
          <w:sz w:val="28"/>
          <w:szCs w:val="28"/>
        </w:rPr>
        <w:t xml:space="preserve"> </w:t>
      </w:r>
    </w:p>
    <w:p w14:paraId="3A50A629" w14:textId="77777777" w:rsidR="00534A2F" w:rsidRDefault="00534A2F" w:rsidP="00534A2F">
      <w:pPr>
        <w:spacing w:line="259" w:lineRule="auto"/>
        <w:jc w:val="both"/>
        <w:rPr>
          <w:i/>
          <w:sz w:val="28"/>
          <w:szCs w:val="28"/>
        </w:rPr>
      </w:pPr>
      <w:r w:rsidRPr="00E45710">
        <w:rPr>
          <w:i/>
          <w:sz w:val="28"/>
          <w:szCs w:val="28"/>
        </w:rPr>
        <w:t>41.03.04 – Политология, 37.03.01 – Психология,</w:t>
      </w:r>
      <w:r w:rsidRPr="00D4432E">
        <w:rPr>
          <w:i/>
          <w:iCs/>
          <w:sz w:val="28"/>
          <w:szCs w:val="28"/>
        </w:rPr>
        <w:t xml:space="preserve"> </w:t>
      </w:r>
      <w:r w:rsidRPr="00E45710">
        <w:rPr>
          <w:i/>
          <w:sz w:val="28"/>
          <w:szCs w:val="28"/>
        </w:rPr>
        <w:t>42.03.01 - Реклама и связи с общественностью, 39.03.01 – Социология/ 38.03.05 – Бизнес-информатика</w:t>
      </w:r>
      <w:r>
        <w:rPr>
          <w:i/>
          <w:sz w:val="28"/>
          <w:szCs w:val="28"/>
        </w:rPr>
        <w:t xml:space="preserve"> / </w:t>
      </w:r>
    </w:p>
    <w:p w14:paraId="0C8CDB59" w14:textId="620C6795" w:rsidR="00534A2F" w:rsidRPr="00534A2F" w:rsidRDefault="00534A2F" w:rsidP="00534A2F">
      <w:pPr>
        <w:spacing w:line="259" w:lineRule="auto"/>
        <w:jc w:val="both"/>
        <w:rPr>
          <w:lang w:eastAsia="en-US"/>
        </w:rPr>
      </w:pPr>
      <w:r w:rsidRPr="00E45710">
        <w:rPr>
          <w:i/>
          <w:sz w:val="28"/>
          <w:szCs w:val="28"/>
        </w:rPr>
        <w:t>/ 38.03.04 – Государственное и муниципальное управление</w:t>
      </w:r>
      <w:r w:rsidR="007D70C7">
        <w:rPr>
          <w:i/>
          <w:sz w:val="28"/>
          <w:szCs w:val="28"/>
        </w:rPr>
        <w:t xml:space="preserve"> </w:t>
      </w:r>
      <w:r w:rsidRPr="00575CA4">
        <w:rPr>
          <w:i/>
          <w:iCs/>
          <w:sz w:val="28"/>
          <w:szCs w:val="28"/>
        </w:rPr>
        <w:t>09.03.03 Прикладная информатика</w:t>
      </w:r>
      <w:r>
        <w:rPr>
          <w:i/>
          <w:iCs/>
          <w:sz w:val="28"/>
          <w:szCs w:val="28"/>
        </w:rPr>
        <w:t>,</w:t>
      </w:r>
      <w:r w:rsidRPr="00E47F4D">
        <w:rPr>
          <w:i/>
          <w:sz w:val="28"/>
          <w:szCs w:val="28"/>
        </w:rPr>
        <w:t xml:space="preserve"> 01.03.02. Прикладная математика и информатика</w:t>
      </w:r>
      <w:r w:rsidRPr="000207EC">
        <w:rPr>
          <w:b/>
          <w:i/>
          <w:sz w:val="28"/>
        </w:rPr>
        <w:t xml:space="preserve"> (очная форма обучения)</w:t>
      </w:r>
      <w:r>
        <w:rPr>
          <w:b/>
          <w:i/>
          <w:sz w:val="28"/>
        </w:rPr>
        <w:t xml:space="preserve"> </w:t>
      </w:r>
      <w:r w:rsidRPr="00E45710">
        <w:rPr>
          <w:i/>
          <w:sz w:val="28"/>
          <w:szCs w:val="28"/>
        </w:rPr>
        <w:t>41.03.04 – Политология,</w:t>
      </w:r>
      <w:r w:rsidRPr="00C57405">
        <w:rPr>
          <w:i/>
          <w:iCs/>
          <w:sz w:val="28"/>
          <w:szCs w:val="28"/>
        </w:rPr>
        <w:t xml:space="preserve"> </w:t>
      </w:r>
      <w:r w:rsidRPr="00575CA4">
        <w:rPr>
          <w:i/>
          <w:iCs/>
          <w:sz w:val="28"/>
          <w:szCs w:val="28"/>
        </w:rPr>
        <w:t>09.03.03 Прикладная информатика</w:t>
      </w:r>
      <w:r w:rsidR="007B4B67">
        <w:rPr>
          <w:i/>
          <w:iCs/>
          <w:sz w:val="28"/>
          <w:szCs w:val="28"/>
        </w:rPr>
        <w:t xml:space="preserve"> </w:t>
      </w:r>
      <w:r w:rsidRPr="00E45710">
        <w:rPr>
          <w:i/>
          <w:sz w:val="28"/>
          <w:szCs w:val="28"/>
        </w:rPr>
        <w:t>38.03.01 – Экономика</w:t>
      </w:r>
      <w:r>
        <w:rPr>
          <w:i/>
          <w:sz w:val="28"/>
          <w:szCs w:val="28"/>
        </w:rPr>
        <w:t xml:space="preserve"> </w:t>
      </w:r>
      <w:r w:rsidRPr="00C57405">
        <w:rPr>
          <w:i/>
          <w:sz w:val="28"/>
          <w:szCs w:val="28"/>
        </w:rPr>
        <w:t>(</w:t>
      </w:r>
      <w:r w:rsidRPr="00C57405">
        <w:rPr>
          <w:b/>
          <w:i/>
          <w:sz w:val="28"/>
          <w:szCs w:val="28"/>
        </w:rPr>
        <w:t>очно-заочная формы обучения</w:t>
      </w:r>
    </w:p>
    <w:p w14:paraId="125FC96D" w14:textId="77777777" w:rsidR="00104349" w:rsidRDefault="00104349" w:rsidP="00104349">
      <w:pPr>
        <w:rPr>
          <w:b/>
          <w:sz w:val="28"/>
          <w:szCs w:val="28"/>
        </w:rPr>
      </w:pPr>
    </w:p>
    <w:p w14:paraId="607775F8" w14:textId="4CD1CE19" w:rsidR="00F4348D" w:rsidRDefault="00104349" w:rsidP="00DB6F44">
      <w:pPr>
        <w:jc w:val="both"/>
      </w:pPr>
      <w:bookmarkStart w:id="14" w:name="_Hlk105507057"/>
      <w:r>
        <w:rPr>
          <w:b/>
          <w:sz w:val="28"/>
          <w:szCs w:val="28"/>
        </w:rPr>
        <w:t>Тема 1.</w:t>
      </w:r>
      <w:r>
        <w:rPr>
          <w:sz w:val="28"/>
          <w:szCs w:val="28"/>
        </w:rPr>
        <w:t xml:space="preserve"> </w:t>
      </w:r>
      <w:r w:rsidR="009471BF">
        <w:rPr>
          <w:sz w:val="28"/>
          <w:szCs w:val="28"/>
        </w:rPr>
        <w:t xml:space="preserve">Предприятие. </w:t>
      </w:r>
      <w:r w:rsidR="00271845">
        <w:rPr>
          <w:sz w:val="28"/>
          <w:szCs w:val="28"/>
        </w:rPr>
        <w:t xml:space="preserve">Финансирование </w:t>
      </w:r>
      <w:r w:rsidR="009471BF">
        <w:rPr>
          <w:sz w:val="28"/>
          <w:szCs w:val="28"/>
        </w:rPr>
        <w:t>предприятия. Организационно-правовые формы предприятий</w:t>
      </w:r>
      <w:r w:rsidR="00271845" w:rsidRPr="009A3B4A">
        <w:rPr>
          <w:sz w:val="28"/>
          <w:szCs w:val="28"/>
        </w:rPr>
        <w:t xml:space="preserve"> </w:t>
      </w:r>
    </w:p>
    <w:p w14:paraId="24020A9A" w14:textId="44193AA6" w:rsidR="009A3B4A" w:rsidRDefault="00104349" w:rsidP="009A3B4A">
      <w:pPr>
        <w:jc w:val="both"/>
        <w:rPr>
          <w:sz w:val="28"/>
          <w:szCs w:val="28"/>
        </w:rPr>
      </w:pPr>
      <w:r>
        <w:rPr>
          <w:b/>
          <w:sz w:val="28"/>
          <w:szCs w:val="28"/>
        </w:rPr>
        <w:t xml:space="preserve">Тема </w:t>
      </w:r>
      <w:r w:rsidR="009471BF">
        <w:rPr>
          <w:b/>
          <w:sz w:val="28"/>
          <w:szCs w:val="28"/>
        </w:rPr>
        <w:t>2</w:t>
      </w:r>
      <w:r>
        <w:rPr>
          <w:b/>
          <w:sz w:val="28"/>
          <w:szCs w:val="28"/>
        </w:rPr>
        <w:t>.</w:t>
      </w:r>
      <w:r>
        <w:rPr>
          <w:sz w:val="28"/>
          <w:szCs w:val="28"/>
        </w:rPr>
        <w:t xml:space="preserve"> </w:t>
      </w:r>
      <w:r w:rsidR="009471BF">
        <w:rPr>
          <w:sz w:val="28"/>
          <w:szCs w:val="28"/>
        </w:rPr>
        <w:t>Менеджмент. К</w:t>
      </w:r>
      <w:r w:rsidR="00E905C6">
        <w:rPr>
          <w:sz w:val="28"/>
          <w:szCs w:val="28"/>
        </w:rPr>
        <w:t>орпоративная культура</w:t>
      </w:r>
      <w:r w:rsidR="009471BF">
        <w:rPr>
          <w:sz w:val="28"/>
          <w:szCs w:val="28"/>
        </w:rPr>
        <w:t xml:space="preserve"> предприятия</w:t>
      </w:r>
      <w:r w:rsidR="00E905C6">
        <w:rPr>
          <w:sz w:val="28"/>
          <w:szCs w:val="28"/>
        </w:rPr>
        <w:t xml:space="preserve">. </w:t>
      </w:r>
    </w:p>
    <w:p w14:paraId="7D5D6D77" w14:textId="530123B0" w:rsidR="009A3B4A" w:rsidRDefault="009A3B4A" w:rsidP="00DB6F44">
      <w:pPr>
        <w:jc w:val="both"/>
        <w:rPr>
          <w:sz w:val="28"/>
          <w:szCs w:val="28"/>
        </w:rPr>
      </w:pPr>
      <w:r w:rsidRPr="009A3B4A">
        <w:rPr>
          <w:b/>
          <w:sz w:val="28"/>
          <w:szCs w:val="28"/>
        </w:rPr>
        <w:t>Тема</w:t>
      </w:r>
      <w:r w:rsidR="001A5C42">
        <w:rPr>
          <w:b/>
          <w:sz w:val="28"/>
          <w:szCs w:val="28"/>
        </w:rPr>
        <w:t xml:space="preserve"> </w:t>
      </w:r>
      <w:r w:rsidR="009471BF">
        <w:rPr>
          <w:b/>
          <w:sz w:val="28"/>
          <w:szCs w:val="28"/>
        </w:rPr>
        <w:t>3</w:t>
      </w:r>
      <w:r w:rsidRPr="009A3B4A">
        <w:rPr>
          <w:b/>
          <w:sz w:val="28"/>
          <w:szCs w:val="28"/>
        </w:rPr>
        <w:t>.</w:t>
      </w:r>
      <w:r w:rsidR="001A5C42">
        <w:rPr>
          <w:b/>
          <w:sz w:val="28"/>
          <w:szCs w:val="28"/>
        </w:rPr>
        <w:t xml:space="preserve"> </w:t>
      </w:r>
      <w:r w:rsidR="009471BF" w:rsidRPr="00534A2F">
        <w:rPr>
          <w:bCs/>
          <w:sz w:val="28"/>
          <w:szCs w:val="28"/>
        </w:rPr>
        <w:t>Банковская система.</w:t>
      </w:r>
      <w:r w:rsidR="00DB6F44" w:rsidRPr="00DB6F44">
        <w:rPr>
          <w:sz w:val="28"/>
          <w:szCs w:val="28"/>
        </w:rPr>
        <w:t xml:space="preserve"> </w:t>
      </w:r>
    </w:p>
    <w:p w14:paraId="043D5EED" w14:textId="6FF4EE3F" w:rsidR="009A3B4A" w:rsidRPr="009A3B4A" w:rsidRDefault="009A3B4A" w:rsidP="009A3B4A">
      <w:pPr>
        <w:jc w:val="both"/>
        <w:rPr>
          <w:sz w:val="28"/>
          <w:szCs w:val="28"/>
        </w:rPr>
      </w:pPr>
      <w:r w:rsidRPr="009A3B4A">
        <w:rPr>
          <w:b/>
          <w:sz w:val="28"/>
          <w:szCs w:val="28"/>
        </w:rPr>
        <w:t xml:space="preserve">Тема </w:t>
      </w:r>
      <w:r w:rsidR="009471BF">
        <w:rPr>
          <w:b/>
          <w:sz w:val="28"/>
          <w:szCs w:val="28"/>
        </w:rPr>
        <w:t>4</w:t>
      </w:r>
      <w:r w:rsidRPr="009A3B4A">
        <w:rPr>
          <w:b/>
          <w:sz w:val="28"/>
          <w:szCs w:val="28"/>
        </w:rPr>
        <w:t>.</w:t>
      </w:r>
      <w:r w:rsidRPr="009A3B4A">
        <w:rPr>
          <w:sz w:val="28"/>
          <w:szCs w:val="28"/>
        </w:rPr>
        <w:t xml:space="preserve"> Информационные технологии в развитии общества </w:t>
      </w:r>
    </w:p>
    <w:p w14:paraId="6141072C" w14:textId="77777777" w:rsidR="00534A2F" w:rsidRPr="00534A2F" w:rsidRDefault="00DB6F44" w:rsidP="00567F29">
      <w:pPr>
        <w:jc w:val="both"/>
        <w:rPr>
          <w:bCs/>
          <w:sz w:val="28"/>
          <w:szCs w:val="28"/>
        </w:rPr>
      </w:pPr>
      <w:r w:rsidRPr="00534A2F">
        <w:rPr>
          <w:b/>
          <w:sz w:val="28"/>
          <w:szCs w:val="28"/>
        </w:rPr>
        <w:t xml:space="preserve">Тема </w:t>
      </w:r>
      <w:r w:rsidR="009471BF" w:rsidRPr="00534A2F">
        <w:rPr>
          <w:b/>
          <w:sz w:val="28"/>
          <w:szCs w:val="28"/>
        </w:rPr>
        <w:t>5</w:t>
      </w:r>
      <w:r w:rsidRPr="00534A2F">
        <w:rPr>
          <w:bCs/>
          <w:sz w:val="28"/>
          <w:szCs w:val="28"/>
        </w:rPr>
        <w:t xml:space="preserve">. </w:t>
      </w:r>
      <w:r w:rsidR="00534A2F" w:rsidRPr="00534A2F">
        <w:rPr>
          <w:bCs/>
          <w:sz w:val="28"/>
          <w:szCs w:val="28"/>
        </w:rPr>
        <w:t>Кредит и виды кредита</w:t>
      </w:r>
    </w:p>
    <w:p w14:paraId="5F3BFAEF" w14:textId="5BD55FF2" w:rsidR="009A3B4A" w:rsidRPr="00DB6F44" w:rsidRDefault="00534A2F" w:rsidP="00567F29">
      <w:pPr>
        <w:jc w:val="both"/>
        <w:rPr>
          <w:sz w:val="28"/>
          <w:szCs w:val="28"/>
        </w:rPr>
      </w:pPr>
      <w:r w:rsidRPr="00534A2F">
        <w:rPr>
          <w:b/>
          <w:sz w:val="28"/>
          <w:szCs w:val="28"/>
        </w:rPr>
        <w:t>Тема 6.</w:t>
      </w:r>
      <w:r>
        <w:rPr>
          <w:bCs/>
          <w:sz w:val="28"/>
          <w:szCs w:val="28"/>
        </w:rPr>
        <w:t xml:space="preserve"> </w:t>
      </w:r>
      <w:r w:rsidR="001A5C42" w:rsidRPr="001A5C42">
        <w:rPr>
          <w:bCs/>
          <w:sz w:val="28"/>
          <w:szCs w:val="28"/>
        </w:rPr>
        <w:t>Страхование</w:t>
      </w:r>
      <w:r w:rsidR="00567F29" w:rsidRPr="00567F29">
        <w:rPr>
          <w:sz w:val="28"/>
          <w:szCs w:val="28"/>
        </w:rPr>
        <w:t xml:space="preserve"> </w:t>
      </w:r>
    </w:p>
    <w:p w14:paraId="1B169C23" w14:textId="18420FB9" w:rsidR="00F4348D" w:rsidRDefault="00B673A1" w:rsidP="00567F29">
      <w:pPr>
        <w:spacing w:line="259" w:lineRule="auto"/>
        <w:jc w:val="both"/>
        <w:rPr>
          <w:sz w:val="28"/>
          <w:szCs w:val="28"/>
        </w:rPr>
      </w:pPr>
      <w:r w:rsidRPr="00B673A1">
        <w:rPr>
          <w:b/>
          <w:sz w:val="28"/>
          <w:szCs w:val="28"/>
        </w:rPr>
        <w:t xml:space="preserve">Тема </w:t>
      </w:r>
      <w:r w:rsidR="00534A2F">
        <w:rPr>
          <w:b/>
          <w:sz w:val="28"/>
          <w:szCs w:val="28"/>
        </w:rPr>
        <w:t>7</w:t>
      </w:r>
      <w:r w:rsidRPr="00B673A1">
        <w:rPr>
          <w:b/>
          <w:sz w:val="28"/>
          <w:szCs w:val="28"/>
        </w:rPr>
        <w:t>.</w:t>
      </w:r>
      <w:r>
        <w:rPr>
          <w:sz w:val="28"/>
          <w:szCs w:val="28"/>
        </w:rPr>
        <w:t xml:space="preserve"> </w:t>
      </w:r>
      <w:r w:rsidR="001A5C42">
        <w:rPr>
          <w:sz w:val="28"/>
          <w:szCs w:val="28"/>
        </w:rPr>
        <w:t>Налогообложение</w:t>
      </w:r>
    </w:p>
    <w:p w14:paraId="3961E7C7" w14:textId="55EB39F8" w:rsidR="00985FBD" w:rsidRDefault="00985FBD" w:rsidP="00567F29">
      <w:pPr>
        <w:spacing w:line="259" w:lineRule="auto"/>
        <w:jc w:val="both"/>
        <w:rPr>
          <w:sz w:val="28"/>
          <w:szCs w:val="28"/>
        </w:rPr>
      </w:pPr>
      <w:r>
        <w:rPr>
          <w:sz w:val="28"/>
          <w:szCs w:val="28"/>
        </w:rPr>
        <w:t>Тема 8. Устойчивость</w:t>
      </w:r>
      <w:r w:rsidR="007B4B67">
        <w:rPr>
          <w:sz w:val="28"/>
          <w:szCs w:val="28"/>
        </w:rPr>
        <w:t xml:space="preserve"> в экономике и социальных сферах</w:t>
      </w:r>
    </w:p>
    <w:p w14:paraId="3C1BC0E0" w14:textId="77777777" w:rsidR="00390808" w:rsidRDefault="00390808" w:rsidP="00567F29">
      <w:pPr>
        <w:spacing w:line="259" w:lineRule="auto"/>
        <w:jc w:val="both"/>
        <w:rPr>
          <w:sz w:val="28"/>
          <w:szCs w:val="28"/>
        </w:rPr>
      </w:pPr>
    </w:p>
    <w:p w14:paraId="0CDC6993" w14:textId="77777777" w:rsidR="00D52F14" w:rsidRDefault="009017B2" w:rsidP="009017B2">
      <w:pPr>
        <w:spacing w:after="160" w:line="259" w:lineRule="auto"/>
        <w:rPr>
          <w:b/>
          <w:sz w:val="28"/>
          <w:szCs w:val="28"/>
        </w:rPr>
      </w:pPr>
      <w:r w:rsidRPr="00390808">
        <w:rPr>
          <w:i/>
          <w:iCs/>
          <w:sz w:val="28"/>
          <w:szCs w:val="28"/>
        </w:rPr>
        <w:t xml:space="preserve">                 </w:t>
      </w:r>
      <w:r w:rsidRPr="00390808">
        <w:rPr>
          <w:b/>
          <w:sz w:val="28"/>
          <w:szCs w:val="28"/>
        </w:rPr>
        <w:t xml:space="preserve">Содержание </w:t>
      </w:r>
      <w:r w:rsidR="00DB5C3B" w:rsidRPr="00390808">
        <w:rPr>
          <w:b/>
          <w:sz w:val="28"/>
          <w:szCs w:val="28"/>
        </w:rPr>
        <w:t>дисциплины</w:t>
      </w:r>
    </w:p>
    <w:p w14:paraId="0B584C46" w14:textId="06D778CC" w:rsidR="009017B2" w:rsidRDefault="00D52F14" w:rsidP="009017B2">
      <w:pPr>
        <w:spacing w:after="160" w:line="259" w:lineRule="auto"/>
        <w:rPr>
          <w:i/>
          <w:iCs/>
          <w:sz w:val="28"/>
          <w:szCs w:val="28"/>
        </w:rPr>
      </w:pPr>
      <w:r>
        <w:rPr>
          <w:b/>
          <w:sz w:val="28"/>
          <w:szCs w:val="28"/>
        </w:rPr>
        <w:t xml:space="preserve">         </w:t>
      </w:r>
      <w:r w:rsidR="00DB5C3B">
        <w:rPr>
          <w:i/>
          <w:iCs/>
          <w:sz w:val="28"/>
          <w:szCs w:val="28"/>
        </w:rPr>
        <w:t xml:space="preserve"> 43.03.02</w:t>
      </w:r>
      <w:r w:rsidR="009017B2" w:rsidRPr="00E47F4D">
        <w:rPr>
          <w:i/>
          <w:iCs/>
          <w:sz w:val="28"/>
          <w:szCs w:val="28"/>
        </w:rPr>
        <w:t xml:space="preserve"> </w:t>
      </w:r>
      <w:r w:rsidR="009017B2">
        <w:rPr>
          <w:i/>
          <w:iCs/>
          <w:sz w:val="28"/>
          <w:szCs w:val="28"/>
        </w:rPr>
        <w:t>–</w:t>
      </w:r>
      <w:r w:rsidR="009017B2" w:rsidRPr="00E47F4D">
        <w:rPr>
          <w:i/>
          <w:iCs/>
          <w:sz w:val="28"/>
          <w:szCs w:val="28"/>
        </w:rPr>
        <w:t xml:space="preserve"> Туризм</w:t>
      </w:r>
      <w:r w:rsidR="007D70C7">
        <w:rPr>
          <w:i/>
          <w:iCs/>
          <w:sz w:val="28"/>
          <w:szCs w:val="28"/>
        </w:rPr>
        <w:t xml:space="preserve"> (3, 4,</w:t>
      </w:r>
      <w:r w:rsidR="001618F9">
        <w:rPr>
          <w:i/>
          <w:iCs/>
          <w:sz w:val="28"/>
          <w:szCs w:val="28"/>
        </w:rPr>
        <w:t xml:space="preserve"> </w:t>
      </w:r>
      <w:r w:rsidR="009017B2">
        <w:rPr>
          <w:i/>
          <w:iCs/>
          <w:sz w:val="28"/>
          <w:szCs w:val="28"/>
        </w:rPr>
        <w:t>5 семестры)</w:t>
      </w:r>
    </w:p>
    <w:p w14:paraId="0AB57791" w14:textId="62F26823" w:rsidR="00DB5C3B" w:rsidRDefault="00DB5C3B" w:rsidP="00DB5C3B">
      <w:pPr>
        <w:pStyle w:val="ad"/>
        <w:rPr>
          <w:rFonts w:ascii="Times New Roman" w:hAnsi="Times New Roman"/>
          <w:sz w:val="28"/>
          <w:szCs w:val="28"/>
        </w:rPr>
      </w:pPr>
      <w:r w:rsidRPr="0003140A">
        <w:rPr>
          <w:rFonts w:ascii="Times New Roman" w:hAnsi="Times New Roman"/>
          <w:sz w:val="28"/>
          <w:szCs w:val="28"/>
        </w:rPr>
        <w:t>Тема 1.</w:t>
      </w:r>
      <w:r w:rsidRPr="005065FC">
        <w:rPr>
          <w:rFonts w:ascii="Times New Roman" w:hAnsi="Times New Roman"/>
          <w:sz w:val="28"/>
          <w:szCs w:val="28"/>
        </w:rPr>
        <w:t xml:space="preserve"> Проблемы</w:t>
      </w:r>
      <w:r w:rsidRPr="00DB5C3B">
        <w:rPr>
          <w:rFonts w:ascii="Times New Roman" w:hAnsi="Times New Roman"/>
          <w:sz w:val="28"/>
          <w:szCs w:val="28"/>
        </w:rPr>
        <w:t xml:space="preserve"> и приоритеты современной молодежи</w:t>
      </w:r>
    </w:p>
    <w:p w14:paraId="0891EA4C" w14:textId="485A840F" w:rsidR="00DB5C3B" w:rsidRDefault="00DB5C3B" w:rsidP="00DB5C3B">
      <w:pPr>
        <w:pStyle w:val="ad"/>
        <w:rPr>
          <w:rFonts w:ascii="Times New Roman" w:hAnsi="Times New Roman"/>
          <w:sz w:val="28"/>
          <w:szCs w:val="28"/>
        </w:rPr>
      </w:pPr>
      <w:r>
        <w:rPr>
          <w:rFonts w:ascii="Times New Roman" w:hAnsi="Times New Roman"/>
          <w:sz w:val="28"/>
          <w:szCs w:val="28"/>
        </w:rPr>
        <w:t xml:space="preserve">Тема 2. </w:t>
      </w:r>
      <w:r w:rsidRPr="00DB5C3B">
        <w:rPr>
          <w:rFonts w:ascii="Times New Roman" w:hAnsi="Times New Roman"/>
          <w:sz w:val="28"/>
          <w:szCs w:val="28"/>
        </w:rPr>
        <w:t>Устройство на работу. Собеседование</w:t>
      </w:r>
    </w:p>
    <w:p w14:paraId="53890FD6" w14:textId="2B3457D8" w:rsidR="00DB5C3B" w:rsidRDefault="00DB5C3B" w:rsidP="00DB5C3B">
      <w:pPr>
        <w:pStyle w:val="ad"/>
        <w:rPr>
          <w:rFonts w:ascii="Times New Roman" w:hAnsi="Times New Roman"/>
          <w:sz w:val="28"/>
          <w:szCs w:val="28"/>
        </w:rPr>
      </w:pPr>
      <w:r>
        <w:rPr>
          <w:rFonts w:ascii="Times New Roman" w:hAnsi="Times New Roman"/>
          <w:sz w:val="28"/>
          <w:szCs w:val="28"/>
        </w:rPr>
        <w:t xml:space="preserve">Тема 3. </w:t>
      </w:r>
      <w:r w:rsidRPr="00DB5C3B">
        <w:rPr>
          <w:rFonts w:ascii="Times New Roman" w:hAnsi="Times New Roman"/>
          <w:sz w:val="28"/>
          <w:szCs w:val="28"/>
        </w:rPr>
        <w:t>Работа с клиентами. Поиск клиентов. Общение с клиентами</w:t>
      </w:r>
    </w:p>
    <w:p w14:paraId="121AD6AF" w14:textId="5FE69C76" w:rsidR="00DB5C3B" w:rsidRDefault="00DB5C3B" w:rsidP="00DB5C3B">
      <w:pPr>
        <w:pStyle w:val="ad"/>
        <w:rPr>
          <w:rFonts w:ascii="Times New Roman" w:hAnsi="Times New Roman"/>
          <w:sz w:val="28"/>
          <w:szCs w:val="28"/>
        </w:rPr>
      </w:pPr>
      <w:r w:rsidRPr="00DB5C3B">
        <w:rPr>
          <w:rFonts w:ascii="Times New Roman" w:hAnsi="Times New Roman"/>
          <w:sz w:val="28"/>
          <w:szCs w:val="28"/>
        </w:rPr>
        <w:t>Тема 4. Восприятие окружающего мира и корпоративная культура</w:t>
      </w:r>
    </w:p>
    <w:p w14:paraId="2D0D559A" w14:textId="5290DEB1" w:rsidR="002141F0" w:rsidRDefault="002141F0" w:rsidP="00DB5C3B">
      <w:pPr>
        <w:pStyle w:val="ad"/>
        <w:rPr>
          <w:rFonts w:ascii="Times New Roman" w:hAnsi="Times New Roman"/>
          <w:sz w:val="28"/>
          <w:szCs w:val="28"/>
        </w:rPr>
      </w:pPr>
      <w:r>
        <w:rPr>
          <w:rFonts w:ascii="Times New Roman" w:hAnsi="Times New Roman"/>
          <w:sz w:val="28"/>
          <w:szCs w:val="28"/>
        </w:rPr>
        <w:t>Тема 5.</w:t>
      </w:r>
      <w:r w:rsidRPr="002141F0">
        <w:t xml:space="preserve"> </w:t>
      </w:r>
      <w:r w:rsidRPr="002141F0">
        <w:rPr>
          <w:rFonts w:ascii="Times New Roman" w:hAnsi="Times New Roman"/>
          <w:sz w:val="28"/>
          <w:szCs w:val="28"/>
        </w:rPr>
        <w:t>Кросс-культурные особенности иноязычного повседневного и делового устного и письменного общения</w:t>
      </w:r>
    </w:p>
    <w:p w14:paraId="1ABC186D" w14:textId="3AA76C61" w:rsidR="002141F0" w:rsidRDefault="002141F0" w:rsidP="00DB5C3B">
      <w:pPr>
        <w:pStyle w:val="ad"/>
        <w:rPr>
          <w:rFonts w:ascii="Times New Roman" w:hAnsi="Times New Roman"/>
          <w:sz w:val="28"/>
          <w:szCs w:val="28"/>
        </w:rPr>
      </w:pPr>
      <w:r>
        <w:rPr>
          <w:rFonts w:ascii="Times New Roman" w:hAnsi="Times New Roman"/>
          <w:sz w:val="28"/>
          <w:szCs w:val="28"/>
        </w:rPr>
        <w:t xml:space="preserve">Тема 6. </w:t>
      </w:r>
      <w:r w:rsidRPr="002141F0">
        <w:rPr>
          <w:rFonts w:ascii="Times New Roman" w:hAnsi="Times New Roman"/>
          <w:sz w:val="28"/>
          <w:szCs w:val="28"/>
        </w:rPr>
        <w:t>Информационные технологии в развитии общества</w:t>
      </w:r>
    </w:p>
    <w:p w14:paraId="43F595DC" w14:textId="48082E50" w:rsidR="002141F0" w:rsidRDefault="002141F0" w:rsidP="00DB5C3B">
      <w:pPr>
        <w:pStyle w:val="ad"/>
        <w:rPr>
          <w:rFonts w:ascii="Times New Roman" w:hAnsi="Times New Roman"/>
          <w:sz w:val="28"/>
          <w:szCs w:val="28"/>
        </w:rPr>
      </w:pPr>
      <w:r>
        <w:rPr>
          <w:rFonts w:ascii="Times New Roman" w:hAnsi="Times New Roman"/>
          <w:sz w:val="28"/>
          <w:szCs w:val="28"/>
        </w:rPr>
        <w:t xml:space="preserve">Тема 7. </w:t>
      </w:r>
      <w:r w:rsidRPr="002141F0">
        <w:rPr>
          <w:rFonts w:ascii="Times New Roman" w:hAnsi="Times New Roman"/>
          <w:sz w:val="28"/>
          <w:szCs w:val="28"/>
        </w:rPr>
        <w:t>Предприятие. Финансирование предприятия. Организационно-правовые формы предприятий</w:t>
      </w:r>
    </w:p>
    <w:p w14:paraId="7CE59EF5" w14:textId="34085E20" w:rsidR="002141F0" w:rsidRDefault="002141F0" w:rsidP="00DB5C3B">
      <w:pPr>
        <w:pStyle w:val="ad"/>
        <w:rPr>
          <w:rFonts w:ascii="Times New Roman" w:hAnsi="Times New Roman"/>
          <w:sz w:val="28"/>
          <w:szCs w:val="28"/>
        </w:rPr>
      </w:pPr>
      <w:r>
        <w:rPr>
          <w:rFonts w:ascii="Times New Roman" w:hAnsi="Times New Roman"/>
          <w:sz w:val="28"/>
          <w:szCs w:val="28"/>
        </w:rPr>
        <w:t xml:space="preserve">Тема 8. </w:t>
      </w:r>
      <w:r w:rsidRPr="002141F0">
        <w:rPr>
          <w:rFonts w:ascii="Times New Roman" w:hAnsi="Times New Roman"/>
          <w:sz w:val="28"/>
          <w:szCs w:val="28"/>
        </w:rPr>
        <w:t>Менеджмент. Корпоративная культура предприятия</w:t>
      </w:r>
    </w:p>
    <w:p w14:paraId="09DE6A92" w14:textId="0EA3ABE8" w:rsidR="001618F9" w:rsidRPr="00254C01" w:rsidRDefault="007A501B" w:rsidP="00567F29">
      <w:pPr>
        <w:spacing w:line="259" w:lineRule="auto"/>
        <w:jc w:val="both"/>
        <w:rPr>
          <w:strike/>
          <w:sz w:val="28"/>
          <w:szCs w:val="28"/>
        </w:rPr>
      </w:pPr>
      <w:r w:rsidRPr="00254C01">
        <w:rPr>
          <w:strike/>
          <w:sz w:val="28"/>
          <w:szCs w:val="28"/>
        </w:rPr>
        <w:t xml:space="preserve"> </w:t>
      </w:r>
    </w:p>
    <w:p w14:paraId="220BFB18" w14:textId="77777777" w:rsidR="000345A7" w:rsidRPr="00742177" w:rsidRDefault="000345A7" w:rsidP="00CF0015">
      <w:pPr>
        <w:pStyle w:val="2"/>
        <w:rPr>
          <w:rFonts w:ascii="Times New Roman" w:hAnsi="Times New Roman" w:cs="Times New Roman"/>
          <w:b/>
          <w:color w:val="auto"/>
          <w:sz w:val="28"/>
          <w:szCs w:val="28"/>
        </w:rPr>
      </w:pPr>
      <w:bookmarkStart w:id="15" w:name="_Toc6853586"/>
      <w:bookmarkStart w:id="16" w:name="_Toc105686558"/>
      <w:bookmarkEnd w:id="14"/>
      <w:r w:rsidRPr="00742177">
        <w:rPr>
          <w:rFonts w:ascii="Times New Roman" w:hAnsi="Times New Roman" w:cs="Times New Roman"/>
          <w:b/>
          <w:color w:val="auto"/>
          <w:sz w:val="28"/>
          <w:szCs w:val="28"/>
        </w:rPr>
        <w:t>5.2</w:t>
      </w:r>
      <w:r w:rsidR="00CF0015" w:rsidRPr="00742177">
        <w:rPr>
          <w:rFonts w:ascii="Times New Roman" w:hAnsi="Times New Roman" w:cs="Times New Roman"/>
          <w:b/>
          <w:color w:val="auto"/>
          <w:sz w:val="28"/>
          <w:szCs w:val="28"/>
        </w:rPr>
        <w:t xml:space="preserve">. </w:t>
      </w:r>
      <w:r w:rsidRPr="00742177">
        <w:rPr>
          <w:rFonts w:ascii="Times New Roman" w:hAnsi="Times New Roman" w:cs="Times New Roman"/>
          <w:b/>
          <w:color w:val="auto"/>
          <w:sz w:val="28"/>
          <w:szCs w:val="28"/>
        </w:rPr>
        <w:t>Учебно-тематический план (очная</w:t>
      </w:r>
      <w:r w:rsidR="0051699A" w:rsidRPr="00742177">
        <w:rPr>
          <w:rFonts w:ascii="Times New Roman" w:hAnsi="Times New Roman" w:cs="Times New Roman"/>
          <w:b/>
          <w:color w:val="auto"/>
          <w:sz w:val="28"/>
          <w:szCs w:val="28"/>
        </w:rPr>
        <w:t xml:space="preserve"> и очно-заочная</w:t>
      </w:r>
      <w:r w:rsidRPr="00742177">
        <w:rPr>
          <w:rFonts w:ascii="Times New Roman" w:hAnsi="Times New Roman" w:cs="Times New Roman"/>
          <w:b/>
          <w:color w:val="auto"/>
          <w:sz w:val="28"/>
          <w:szCs w:val="28"/>
        </w:rPr>
        <w:t xml:space="preserve"> формы обучения)</w:t>
      </w:r>
      <w:bookmarkEnd w:id="15"/>
      <w:bookmarkEnd w:id="16"/>
    </w:p>
    <w:p w14:paraId="37F8910E" w14:textId="171739DF" w:rsidR="000345A7" w:rsidRDefault="009429B4" w:rsidP="00601300">
      <w:pPr>
        <w:spacing w:line="259" w:lineRule="auto"/>
        <w:jc w:val="both"/>
        <w:rPr>
          <w:i/>
          <w:sz w:val="28"/>
          <w:szCs w:val="28"/>
        </w:rPr>
      </w:pPr>
      <w:r w:rsidRPr="00E45710">
        <w:rPr>
          <w:i/>
          <w:sz w:val="28"/>
          <w:szCs w:val="28"/>
        </w:rPr>
        <w:t xml:space="preserve">27.03.05 – Инноватика, </w:t>
      </w:r>
      <w:r w:rsidRPr="005B6BAF">
        <w:rPr>
          <w:i/>
          <w:sz w:val="28"/>
          <w:szCs w:val="28"/>
        </w:rPr>
        <w:t>38.03 02 Менеджмент</w:t>
      </w:r>
      <w:r>
        <w:rPr>
          <w:i/>
          <w:sz w:val="28"/>
          <w:szCs w:val="28"/>
        </w:rPr>
        <w:t xml:space="preserve">, </w:t>
      </w:r>
      <w:r w:rsidRPr="00E45710">
        <w:rPr>
          <w:i/>
          <w:sz w:val="28"/>
          <w:szCs w:val="28"/>
        </w:rPr>
        <w:t>38.03.01 – Экономика</w:t>
      </w:r>
      <w:r w:rsidR="00601300">
        <w:rPr>
          <w:i/>
          <w:sz w:val="28"/>
          <w:szCs w:val="28"/>
        </w:rPr>
        <w:t xml:space="preserve">, </w:t>
      </w:r>
      <w:r w:rsidR="000345A7" w:rsidRPr="00E45710">
        <w:rPr>
          <w:i/>
          <w:sz w:val="28"/>
          <w:szCs w:val="28"/>
        </w:rPr>
        <w:t xml:space="preserve"> </w:t>
      </w:r>
    </w:p>
    <w:p w14:paraId="0EC73085" w14:textId="5C2691A3" w:rsidR="00D4432E" w:rsidRDefault="000345A7" w:rsidP="00D4432E">
      <w:pPr>
        <w:spacing w:line="259" w:lineRule="auto"/>
        <w:jc w:val="center"/>
        <w:rPr>
          <w:i/>
          <w:sz w:val="28"/>
          <w:szCs w:val="28"/>
        </w:rPr>
      </w:pPr>
      <w:r w:rsidRPr="00E45710">
        <w:rPr>
          <w:i/>
          <w:sz w:val="28"/>
          <w:szCs w:val="28"/>
        </w:rPr>
        <w:t>41.03.04 – Политология, 37.03.01 – Психология,</w:t>
      </w:r>
      <w:r w:rsidR="00D4432E" w:rsidRPr="00D4432E">
        <w:rPr>
          <w:i/>
          <w:iCs/>
          <w:sz w:val="28"/>
          <w:szCs w:val="28"/>
        </w:rPr>
        <w:t xml:space="preserve"> </w:t>
      </w:r>
      <w:r w:rsidR="00D4432E" w:rsidRPr="00E45710">
        <w:rPr>
          <w:i/>
          <w:sz w:val="28"/>
          <w:szCs w:val="28"/>
        </w:rPr>
        <w:t>42.03.01 - Реклама и связи с обществен</w:t>
      </w:r>
      <w:r w:rsidR="007D70C7">
        <w:rPr>
          <w:i/>
          <w:sz w:val="28"/>
          <w:szCs w:val="28"/>
        </w:rPr>
        <w:t xml:space="preserve">ностью, 39.03.01 – Социология, </w:t>
      </w:r>
      <w:r w:rsidR="00D4432E" w:rsidRPr="00E45710">
        <w:rPr>
          <w:i/>
          <w:sz w:val="28"/>
          <w:szCs w:val="28"/>
        </w:rPr>
        <w:t>/ 38.03.05 – Бизнес-информатика</w:t>
      </w:r>
      <w:r w:rsidR="00D4432E">
        <w:rPr>
          <w:i/>
          <w:sz w:val="28"/>
          <w:szCs w:val="28"/>
        </w:rPr>
        <w:t xml:space="preserve"> / </w:t>
      </w:r>
    </w:p>
    <w:p w14:paraId="73BF3FC0" w14:textId="77777777" w:rsidR="00C57405" w:rsidRDefault="00C57405" w:rsidP="00C57405">
      <w:pPr>
        <w:spacing w:line="259" w:lineRule="auto"/>
        <w:jc w:val="center"/>
        <w:rPr>
          <w:i/>
          <w:sz w:val="28"/>
          <w:szCs w:val="28"/>
        </w:rPr>
      </w:pPr>
      <w:r w:rsidRPr="00E45710">
        <w:rPr>
          <w:i/>
          <w:sz w:val="28"/>
          <w:szCs w:val="28"/>
        </w:rPr>
        <w:t>/ 38.03.04 – Государственное и муниципальное управление</w:t>
      </w:r>
    </w:p>
    <w:p w14:paraId="2C6F66CF" w14:textId="04B903AB" w:rsidR="000345A7" w:rsidRDefault="00D4432E" w:rsidP="000345A7">
      <w:pPr>
        <w:spacing w:line="259" w:lineRule="auto"/>
        <w:jc w:val="center"/>
        <w:rPr>
          <w:b/>
          <w:i/>
          <w:sz w:val="28"/>
        </w:rPr>
      </w:pPr>
      <w:r w:rsidRPr="00575CA4">
        <w:rPr>
          <w:i/>
          <w:iCs/>
          <w:sz w:val="28"/>
          <w:szCs w:val="28"/>
        </w:rPr>
        <w:t>09.03.03 Прикладная информатика</w:t>
      </w:r>
      <w:r>
        <w:rPr>
          <w:i/>
          <w:iCs/>
          <w:sz w:val="28"/>
          <w:szCs w:val="28"/>
        </w:rPr>
        <w:t>,</w:t>
      </w:r>
      <w:r w:rsidRPr="00E47F4D">
        <w:rPr>
          <w:i/>
          <w:sz w:val="28"/>
          <w:szCs w:val="28"/>
        </w:rPr>
        <w:t xml:space="preserve"> 01.03.02. Прикладная математика и </w:t>
      </w:r>
      <w:r w:rsidR="00C57405" w:rsidRPr="00E47F4D">
        <w:rPr>
          <w:i/>
          <w:sz w:val="28"/>
          <w:szCs w:val="28"/>
        </w:rPr>
        <w:t>информатика</w:t>
      </w:r>
      <w:r w:rsidR="00DB5C3B">
        <w:rPr>
          <w:i/>
          <w:sz w:val="28"/>
          <w:szCs w:val="28"/>
        </w:rPr>
        <w:t xml:space="preserve"> </w:t>
      </w:r>
      <w:r w:rsidR="000E69A5" w:rsidRPr="00D814E3">
        <w:rPr>
          <w:i/>
          <w:iCs/>
          <w:sz w:val="28"/>
          <w:szCs w:val="28"/>
        </w:rPr>
        <w:t xml:space="preserve">47.03.01 - </w:t>
      </w:r>
      <w:r w:rsidR="00DB5C3B">
        <w:rPr>
          <w:i/>
          <w:sz w:val="28"/>
          <w:szCs w:val="28"/>
        </w:rPr>
        <w:t xml:space="preserve">Философия </w:t>
      </w:r>
      <w:r w:rsidR="00DB5C3B" w:rsidRPr="000207EC">
        <w:rPr>
          <w:b/>
          <w:i/>
          <w:sz w:val="28"/>
        </w:rPr>
        <w:t>(</w:t>
      </w:r>
      <w:r w:rsidR="0051699A" w:rsidRPr="000207EC">
        <w:rPr>
          <w:b/>
          <w:i/>
          <w:sz w:val="28"/>
        </w:rPr>
        <w:t>очная форма обучения)</w:t>
      </w:r>
    </w:p>
    <w:p w14:paraId="125E3193" w14:textId="5EE502D3" w:rsidR="00C57405" w:rsidRPr="000207EC" w:rsidRDefault="00C57405" w:rsidP="000345A7">
      <w:pPr>
        <w:spacing w:line="259" w:lineRule="auto"/>
        <w:jc w:val="center"/>
        <w:rPr>
          <w:b/>
          <w:i/>
          <w:sz w:val="32"/>
          <w:szCs w:val="28"/>
        </w:rPr>
      </w:pPr>
      <w:r w:rsidRPr="00E45710">
        <w:rPr>
          <w:i/>
          <w:sz w:val="28"/>
          <w:szCs w:val="28"/>
        </w:rPr>
        <w:t>41.03.04 – Политология,</w:t>
      </w:r>
      <w:r w:rsidRPr="00C57405">
        <w:rPr>
          <w:i/>
          <w:iCs/>
          <w:sz w:val="28"/>
          <w:szCs w:val="28"/>
        </w:rPr>
        <w:t xml:space="preserve"> </w:t>
      </w:r>
      <w:r w:rsidRPr="00575CA4">
        <w:rPr>
          <w:i/>
          <w:iCs/>
          <w:sz w:val="28"/>
          <w:szCs w:val="28"/>
        </w:rPr>
        <w:t>09.03.03 Прикладная информатика</w:t>
      </w:r>
      <w:r w:rsidRPr="00E45710">
        <w:rPr>
          <w:i/>
          <w:sz w:val="28"/>
          <w:szCs w:val="28"/>
        </w:rPr>
        <w:t>38.03.01 – Экономика</w:t>
      </w:r>
      <w:r>
        <w:rPr>
          <w:i/>
          <w:sz w:val="28"/>
          <w:szCs w:val="28"/>
        </w:rPr>
        <w:t xml:space="preserve"> </w:t>
      </w:r>
      <w:r w:rsidRPr="00C57405">
        <w:rPr>
          <w:i/>
          <w:sz w:val="28"/>
          <w:szCs w:val="28"/>
        </w:rPr>
        <w:t>(</w:t>
      </w:r>
      <w:r w:rsidRPr="00C57405">
        <w:rPr>
          <w:b/>
          <w:i/>
          <w:sz w:val="28"/>
          <w:szCs w:val="28"/>
        </w:rPr>
        <w:t>очно-заочная формы обучения</w:t>
      </w:r>
      <w:r>
        <w:rPr>
          <w:b/>
          <w:i/>
          <w:sz w:val="28"/>
          <w:szCs w:val="28"/>
        </w:rPr>
        <w:t>)</w:t>
      </w:r>
    </w:p>
    <w:p w14:paraId="48C7D55C" w14:textId="4B9782AC" w:rsidR="000345A7" w:rsidRDefault="00FE5DCA" w:rsidP="00FE5DCA">
      <w:pPr>
        <w:jc w:val="right"/>
        <w:rPr>
          <w:lang w:eastAsia="en-US"/>
        </w:rPr>
      </w:pPr>
      <w:r w:rsidRPr="00742177">
        <w:rPr>
          <w:sz w:val="28"/>
          <w:szCs w:val="28"/>
          <w:lang w:eastAsia="en-US"/>
        </w:rPr>
        <w:t>Таблица 2.1</w:t>
      </w:r>
      <w:r w:rsidRPr="007D70C7">
        <w:rPr>
          <w:lang w:eastAsia="en-US"/>
        </w:rPr>
        <w:t>.</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29"/>
        <w:gridCol w:w="1701"/>
        <w:gridCol w:w="1134"/>
        <w:gridCol w:w="1134"/>
        <w:gridCol w:w="992"/>
        <w:gridCol w:w="1417"/>
        <w:gridCol w:w="1276"/>
        <w:gridCol w:w="1553"/>
        <w:gridCol w:w="6"/>
      </w:tblGrid>
      <w:tr w:rsidR="000345A7" w14:paraId="3A943DF6" w14:textId="77777777" w:rsidTr="00F4348D">
        <w:tc>
          <w:tcPr>
            <w:tcW w:w="568" w:type="dxa"/>
            <w:gridSpan w:val="2"/>
            <w:vMerge w:val="restart"/>
            <w:shd w:val="clear" w:color="auto" w:fill="auto"/>
          </w:tcPr>
          <w:p w14:paraId="3551132C" w14:textId="77777777" w:rsidR="000345A7" w:rsidRDefault="000345A7" w:rsidP="000345A7">
            <w:r>
              <w:t>№</w:t>
            </w:r>
          </w:p>
          <w:p w14:paraId="02595648" w14:textId="77777777" w:rsidR="000345A7" w:rsidRDefault="000345A7" w:rsidP="000345A7">
            <w:r>
              <w:t>п/п</w:t>
            </w:r>
          </w:p>
        </w:tc>
        <w:tc>
          <w:tcPr>
            <w:tcW w:w="1701" w:type="dxa"/>
            <w:vMerge w:val="restart"/>
            <w:shd w:val="clear" w:color="auto" w:fill="auto"/>
          </w:tcPr>
          <w:p w14:paraId="384FACB9" w14:textId="77777777" w:rsidR="000345A7" w:rsidRDefault="000345A7" w:rsidP="000345A7"/>
          <w:p w14:paraId="63A20142" w14:textId="77777777" w:rsidR="000345A7" w:rsidRDefault="000345A7" w:rsidP="000345A7">
            <w:r>
              <w:rPr>
                <w:b/>
              </w:rPr>
              <w:t>Наименование тем  (разделов) дисциплины</w:t>
            </w:r>
          </w:p>
        </w:tc>
        <w:tc>
          <w:tcPr>
            <w:tcW w:w="5953" w:type="dxa"/>
            <w:gridSpan w:val="5"/>
            <w:shd w:val="clear" w:color="auto" w:fill="auto"/>
          </w:tcPr>
          <w:p w14:paraId="59173FD4" w14:textId="77777777" w:rsidR="000345A7" w:rsidRDefault="000345A7" w:rsidP="000345A7">
            <w:pPr>
              <w:jc w:val="center"/>
              <w:rPr>
                <w:b/>
              </w:rPr>
            </w:pPr>
            <w:r>
              <w:rPr>
                <w:b/>
              </w:rPr>
              <w:t>Трудоемкость в часах</w:t>
            </w:r>
          </w:p>
        </w:tc>
        <w:tc>
          <w:tcPr>
            <w:tcW w:w="1559" w:type="dxa"/>
            <w:gridSpan w:val="2"/>
            <w:vMerge w:val="restart"/>
          </w:tcPr>
          <w:p w14:paraId="6BF895B5" w14:textId="77777777" w:rsidR="000345A7" w:rsidRDefault="000345A7" w:rsidP="000345A7">
            <w:pPr>
              <w:rPr>
                <w:b/>
              </w:rPr>
            </w:pPr>
            <w:r>
              <w:rPr>
                <w:b/>
              </w:rPr>
              <w:t>Формы текущего контроля успеваемости</w:t>
            </w:r>
          </w:p>
        </w:tc>
      </w:tr>
      <w:tr w:rsidR="00BD4303" w14:paraId="18CF1B85" w14:textId="77777777" w:rsidTr="00F4348D">
        <w:tc>
          <w:tcPr>
            <w:tcW w:w="568" w:type="dxa"/>
            <w:gridSpan w:val="2"/>
            <w:vMerge/>
            <w:shd w:val="clear" w:color="auto" w:fill="auto"/>
          </w:tcPr>
          <w:p w14:paraId="6419CDEC" w14:textId="77777777" w:rsidR="00BD4303" w:rsidRDefault="00BD4303" w:rsidP="000345A7"/>
        </w:tc>
        <w:tc>
          <w:tcPr>
            <w:tcW w:w="1701" w:type="dxa"/>
            <w:vMerge/>
            <w:shd w:val="clear" w:color="auto" w:fill="auto"/>
          </w:tcPr>
          <w:p w14:paraId="4CFDC27B" w14:textId="77777777" w:rsidR="00BD4303" w:rsidRDefault="00BD4303" w:rsidP="000345A7"/>
        </w:tc>
        <w:tc>
          <w:tcPr>
            <w:tcW w:w="1134" w:type="dxa"/>
            <w:vMerge w:val="restart"/>
            <w:shd w:val="clear" w:color="auto" w:fill="auto"/>
          </w:tcPr>
          <w:p w14:paraId="3E1ACA2A" w14:textId="77777777" w:rsidR="00BD4303" w:rsidRDefault="00BD4303" w:rsidP="000345A7">
            <w:pPr>
              <w:rPr>
                <w:b/>
              </w:rPr>
            </w:pPr>
            <w:r>
              <w:rPr>
                <w:b/>
              </w:rPr>
              <w:t xml:space="preserve">Всего       </w:t>
            </w:r>
          </w:p>
        </w:tc>
        <w:tc>
          <w:tcPr>
            <w:tcW w:w="3543" w:type="dxa"/>
            <w:gridSpan w:val="3"/>
            <w:shd w:val="clear" w:color="auto" w:fill="auto"/>
          </w:tcPr>
          <w:p w14:paraId="24CA932A" w14:textId="77777777" w:rsidR="00BD4303" w:rsidRDefault="00BD4303" w:rsidP="000345A7">
            <w:pPr>
              <w:jc w:val="center"/>
              <w:rPr>
                <w:b/>
              </w:rPr>
            </w:pPr>
            <w:r w:rsidRPr="00544B36">
              <w:rPr>
                <w:b/>
              </w:rPr>
              <w:t>Контактная работа -</w:t>
            </w:r>
            <w:r>
              <w:rPr>
                <w:b/>
              </w:rPr>
              <w:t>Аудиторная работа</w:t>
            </w:r>
          </w:p>
        </w:tc>
        <w:tc>
          <w:tcPr>
            <w:tcW w:w="1276" w:type="dxa"/>
            <w:vMerge w:val="restart"/>
            <w:shd w:val="clear" w:color="auto" w:fill="auto"/>
          </w:tcPr>
          <w:p w14:paraId="0A7C66F0" w14:textId="77777777" w:rsidR="00BD4303" w:rsidRDefault="00BD4303" w:rsidP="000345A7">
            <w:pPr>
              <w:rPr>
                <w:b/>
              </w:rPr>
            </w:pPr>
            <w:r>
              <w:rPr>
                <w:b/>
              </w:rPr>
              <w:t>Самостоятельная работа</w:t>
            </w:r>
          </w:p>
          <w:p w14:paraId="6185ACE6" w14:textId="77777777" w:rsidR="00BD4303" w:rsidRDefault="00BD4303" w:rsidP="000345A7"/>
        </w:tc>
        <w:tc>
          <w:tcPr>
            <w:tcW w:w="1559" w:type="dxa"/>
            <w:gridSpan w:val="2"/>
            <w:vMerge/>
          </w:tcPr>
          <w:p w14:paraId="6046D7BB" w14:textId="77777777" w:rsidR="00BD4303" w:rsidRDefault="00BD4303" w:rsidP="000345A7">
            <w:pPr>
              <w:rPr>
                <w:b/>
              </w:rPr>
            </w:pPr>
          </w:p>
        </w:tc>
      </w:tr>
      <w:tr w:rsidR="00BD4303" w14:paraId="574D430E" w14:textId="77777777" w:rsidTr="00F4348D">
        <w:trPr>
          <w:trHeight w:val="1568"/>
        </w:trPr>
        <w:tc>
          <w:tcPr>
            <w:tcW w:w="568" w:type="dxa"/>
            <w:gridSpan w:val="2"/>
            <w:vMerge/>
            <w:shd w:val="clear" w:color="auto" w:fill="auto"/>
          </w:tcPr>
          <w:p w14:paraId="5C5F7716" w14:textId="77777777" w:rsidR="00BD4303" w:rsidRDefault="00BD4303" w:rsidP="000345A7"/>
        </w:tc>
        <w:tc>
          <w:tcPr>
            <w:tcW w:w="1701" w:type="dxa"/>
            <w:vMerge/>
            <w:shd w:val="clear" w:color="auto" w:fill="auto"/>
          </w:tcPr>
          <w:p w14:paraId="5568628E" w14:textId="77777777" w:rsidR="00BD4303" w:rsidRDefault="00BD4303" w:rsidP="000345A7"/>
        </w:tc>
        <w:tc>
          <w:tcPr>
            <w:tcW w:w="1134" w:type="dxa"/>
            <w:vMerge/>
            <w:shd w:val="clear" w:color="auto" w:fill="auto"/>
          </w:tcPr>
          <w:p w14:paraId="2099BA14" w14:textId="77777777" w:rsidR="00BD4303" w:rsidRDefault="00BD4303" w:rsidP="000345A7"/>
        </w:tc>
        <w:tc>
          <w:tcPr>
            <w:tcW w:w="1134" w:type="dxa"/>
            <w:shd w:val="clear" w:color="auto" w:fill="auto"/>
          </w:tcPr>
          <w:p w14:paraId="44845899" w14:textId="77777777" w:rsidR="00BD4303" w:rsidRDefault="00BD4303" w:rsidP="000345A7">
            <w:r>
              <w:t>Общая, в т.ч.:</w:t>
            </w:r>
          </w:p>
        </w:tc>
        <w:tc>
          <w:tcPr>
            <w:tcW w:w="992" w:type="dxa"/>
            <w:shd w:val="clear" w:color="auto" w:fill="auto"/>
          </w:tcPr>
          <w:p w14:paraId="2447BC6D" w14:textId="77777777" w:rsidR="00BD4303" w:rsidRDefault="00BD4303" w:rsidP="000345A7">
            <w:r>
              <w:t>Лекции</w:t>
            </w:r>
          </w:p>
        </w:tc>
        <w:tc>
          <w:tcPr>
            <w:tcW w:w="1417" w:type="dxa"/>
            <w:shd w:val="clear" w:color="auto" w:fill="auto"/>
          </w:tcPr>
          <w:p w14:paraId="6F146914" w14:textId="77777777" w:rsidR="00BD4303" w:rsidRPr="005D3E42" w:rsidRDefault="00BD4303" w:rsidP="000345A7">
            <w:pPr>
              <w:rPr>
                <w:strike/>
                <w:highlight w:val="yellow"/>
              </w:rPr>
            </w:pPr>
            <w:r>
              <w:t>Семинары, практические   занятия</w:t>
            </w:r>
          </w:p>
        </w:tc>
        <w:tc>
          <w:tcPr>
            <w:tcW w:w="1276" w:type="dxa"/>
            <w:vMerge/>
            <w:shd w:val="clear" w:color="auto" w:fill="auto"/>
          </w:tcPr>
          <w:p w14:paraId="7D10090A" w14:textId="77777777" w:rsidR="00BD4303" w:rsidRDefault="00BD4303" w:rsidP="000345A7"/>
        </w:tc>
        <w:tc>
          <w:tcPr>
            <w:tcW w:w="1559" w:type="dxa"/>
            <w:gridSpan w:val="2"/>
            <w:vMerge/>
          </w:tcPr>
          <w:p w14:paraId="6B37D0AC" w14:textId="77777777" w:rsidR="00BD4303" w:rsidRDefault="00BD4303" w:rsidP="000345A7"/>
        </w:tc>
      </w:tr>
      <w:tr w:rsidR="00E905C6" w14:paraId="1728AFED" w14:textId="77777777" w:rsidTr="00F4348D">
        <w:trPr>
          <w:trHeight w:val="570"/>
        </w:trPr>
        <w:tc>
          <w:tcPr>
            <w:tcW w:w="568" w:type="dxa"/>
            <w:gridSpan w:val="2"/>
            <w:shd w:val="clear" w:color="auto" w:fill="auto"/>
          </w:tcPr>
          <w:p w14:paraId="4A125191" w14:textId="77777777" w:rsidR="00E905C6" w:rsidRDefault="00E905C6" w:rsidP="00E905C6">
            <w:r>
              <w:t>1.</w:t>
            </w:r>
          </w:p>
        </w:tc>
        <w:tc>
          <w:tcPr>
            <w:tcW w:w="1701" w:type="dxa"/>
            <w:shd w:val="clear" w:color="auto" w:fill="auto"/>
          </w:tcPr>
          <w:p w14:paraId="3BD00D94" w14:textId="6A7DE8AF" w:rsidR="00E905C6" w:rsidRDefault="00390808" w:rsidP="00E905C6">
            <w:pPr>
              <w:pStyle w:val="ad"/>
              <w:rPr>
                <w:rFonts w:ascii="Times New Roman" w:hAnsi="Times New Roman"/>
              </w:rPr>
            </w:pPr>
            <w:r w:rsidRPr="00390808">
              <w:rPr>
                <w:rFonts w:ascii="Times New Roman" w:hAnsi="Times New Roman"/>
              </w:rPr>
              <w:t xml:space="preserve">Предприятие. Финансирование предприятия. Организационно-правовые формы предприятий </w:t>
            </w:r>
          </w:p>
        </w:tc>
        <w:tc>
          <w:tcPr>
            <w:tcW w:w="1134" w:type="dxa"/>
            <w:shd w:val="clear" w:color="auto" w:fill="auto"/>
          </w:tcPr>
          <w:p w14:paraId="37A5C1CE" w14:textId="77777777" w:rsidR="00E905C6" w:rsidRDefault="00BA455A" w:rsidP="00E905C6">
            <w:pPr>
              <w:pStyle w:val="ad"/>
              <w:jc w:val="center"/>
              <w:rPr>
                <w:rFonts w:ascii="Times New Roman" w:hAnsi="Times New Roman"/>
              </w:rPr>
            </w:pPr>
            <w:r>
              <w:rPr>
                <w:rFonts w:ascii="Times New Roman" w:hAnsi="Times New Roman"/>
              </w:rPr>
              <w:t>26</w:t>
            </w:r>
          </w:p>
          <w:p w14:paraId="6D08C9E9" w14:textId="77777777" w:rsidR="00BA455A" w:rsidRDefault="00BA455A" w:rsidP="00E905C6">
            <w:pPr>
              <w:pStyle w:val="ad"/>
              <w:jc w:val="center"/>
              <w:rPr>
                <w:rFonts w:ascii="Times New Roman" w:hAnsi="Times New Roman"/>
              </w:rPr>
            </w:pPr>
            <w:r>
              <w:rPr>
                <w:rFonts w:ascii="Times New Roman" w:hAnsi="Times New Roman"/>
              </w:rPr>
              <w:t>17</w:t>
            </w:r>
          </w:p>
          <w:p w14:paraId="0536D3D4" w14:textId="77777777" w:rsidR="00BA455A" w:rsidRDefault="00BA455A" w:rsidP="00E905C6">
            <w:pPr>
              <w:pStyle w:val="ad"/>
              <w:jc w:val="center"/>
              <w:rPr>
                <w:rFonts w:ascii="Times New Roman" w:hAnsi="Times New Roman"/>
              </w:rPr>
            </w:pPr>
            <w:r>
              <w:rPr>
                <w:rFonts w:ascii="Times New Roman" w:hAnsi="Times New Roman"/>
              </w:rPr>
              <w:t>26</w:t>
            </w:r>
          </w:p>
          <w:p w14:paraId="236919F3" w14:textId="77777777" w:rsidR="00BA455A" w:rsidRPr="00BA455A" w:rsidRDefault="00BA455A" w:rsidP="00E905C6">
            <w:pPr>
              <w:pStyle w:val="ad"/>
              <w:jc w:val="center"/>
              <w:rPr>
                <w:rFonts w:ascii="Times New Roman" w:hAnsi="Times New Roman"/>
              </w:rPr>
            </w:pPr>
            <w:r>
              <w:rPr>
                <w:rFonts w:ascii="Times New Roman" w:hAnsi="Times New Roman"/>
              </w:rPr>
              <w:t>26</w:t>
            </w:r>
          </w:p>
        </w:tc>
        <w:tc>
          <w:tcPr>
            <w:tcW w:w="1134" w:type="dxa"/>
            <w:shd w:val="clear" w:color="auto" w:fill="auto"/>
          </w:tcPr>
          <w:p w14:paraId="12154005" w14:textId="77777777" w:rsidR="00E905C6" w:rsidRDefault="00E905C6" w:rsidP="00E905C6">
            <w:pPr>
              <w:pStyle w:val="ad"/>
              <w:jc w:val="center"/>
              <w:rPr>
                <w:rFonts w:ascii="Times New Roman" w:hAnsi="Times New Roman"/>
              </w:rPr>
            </w:pPr>
            <w:r>
              <w:rPr>
                <w:rFonts w:ascii="Times New Roman" w:hAnsi="Times New Roman"/>
              </w:rPr>
              <w:t>16</w:t>
            </w:r>
          </w:p>
          <w:p w14:paraId="5445B0E5" w14:textId="77777777" w:rsidR="00E905C6" w:rsidRDefault="00E905C6" w:rsidP="00E905C6">
            <w:pPr>
              <w:pStyle w:val="ad"/>
              <w:jc w:val="center"/>
              <w:rPr>
                <w:rFonts w:ascii="Times New Roman" w:hAnsi="Times New Roman"/>
              </w:rPr>
            </w:pPr>
            <w:r>
              <w:rPr>
                <w:rFonts w:ascii="Times New Roman" w:hAnsi="Times New Roman"/>
              </w:rPr>
              <w:t>16</w:t>
            </w:r>
          </w:p>
          <w:p w14:paraId="10A01A0F" w14:textId="77777777" w:rsidR="00E905C6" w:rsidRDefault="00E905C6" w:rsidP="00E905C6">
            <w:pPr>
              <w:pStyle w:val="ad"/>
              <w:jc w:val="center"/>
              <w:rPr>
                <w:rFonts w:ascii="Times New Roman" w:hAnsi="Times New Roman"/>
              </w:rPr>
            </w:pPr>
            <w:r>
              <w:rPr>
                <w:rFonts w:ascii="Times New Roman" w:hAnsi="Times New Roman"/>
              </w:rPr>
              <w:t>12</w:t>
            </w:r>
          </w:p>
          <w:p w14:paraId="69147542" w14:textId="77777777" w:rsidR="00E905C6" w:rsidRDefault="00E905C6" w:rsidP="00E905C6">
            <w:pPr>
              <w:pStyle w:val="ad"/>
              <w:jc w:val="center"/>
              <w:rPr>
                <w:rFonts w:ascii="Times New Roman" w:hAnsi="Times New Roman"/>
              </w:rPr>
            </w:pPr>
            <w:r>
              <w:rPr>
                <w:rFonts w:ascii="Times New Roman" w:hAnsi="Times New Roman"/>
              </w:rPr>
              <w:t>16</w:t>
            </w:r>
          </w:p>
        </w:tc>
        <w:tc>
          <w:tcPr>
            <w:tcW w:w="992" w:type="dxa"/>
            <w:shd w:val="clear" w:color="auto" w:fill="auto"/>
          </w:tcPr>
          <w:p w14:paraId="50E34D93" w14:textId="77777777" w:rsidR="00E905C6" w:rsidRDefault="00E905C6" w:rsidP="00E905C6">
            <w:pPr>
              <w:pStyle w:val="ad"/>
              <w:jc w:val="center"/>
              <w:rPr>
                <w:rFonts w:ascii="Times New Roman" w:hAnsi="Times New Roman"/>
              </w:rPr>
            </w:pPr>
            <w:r>
              <w:rPr>
                <w:rFonts w:ascii="Times New Roman" w:hAnsi="Times New Roman"/>
              </w:rPr>
              <w:t>-</w:t>
            </w:r>
          </w:p>
        </w:tc>
        <w:tc>
          <w:tcPr>
            <w:tcW w:w="1417" w:type="dxa"/>
            <w:shd w:val="clear" w:color="auto" w:fill="auto"/>
          </w:tcPr>
          <w:p w14:paraId="3B23F01F" w14:textId="77777777" w:rsidR="00E905C6" w:rsidRDefault="00E905C6" w:rsidP="00E905C6">
            <w:pPr>
              <w:pStyle w:val="ad"/>
              <w:jc w:val="center"/>
              <w:rPr>
                <w:rFonts w:ascii="Times New Roman" w:hAnsi="Times New Roman"/>
              </w:rPr>
            </w:pPr>
            <w:r>
              <w:rPr>
                <w:rFonts w:ascii="Times New Roman" w:hAnsi="Times New Roman"/>
              </w:rPr>
              <w:t>16</w:t>
            </w:r>
          </w:p>
          <w:p w14:paraId="6CBFA86E" w14:textId="77777777" w:rsidR="00E905C6" w:rsidRDefault="00E905C6" w:rsidP="00E905C6">
            <w:pPr>
              <w:pStyle w:val="ad"/>
              <w:jc w:val="center"/>
              <w:rPr>
                <w:rFonts w:ascii="Times New Roman" w:hAnsi="Times New Roman"/>
              </w:rPr>
            </w:pPr>
            <w:r>
              <w:rPr>
                <w:rFonts w:ascii="Times New Roman" w:hAnsi="Times New Roman"/>
              </w:rPr>
              <w:t>16</w:t>
            </w:r>
          </w:p>
          <w:p w14:paraId="0FAD75A1" w14:textId="77777777" w:rsidR="00E905C6" w:rsidRDefault="00E905C6" w:rsidP="00E905C6">
            <w:pPr>
              <w:pStyle w:val="ad"/>
              <w:jc w:val="center"/>
              <w:rPr>
                <w:rFonts w:ascii="Times New Roman" w:hAnsi="Times New Roman"/>
              </w:rPr>
            </w:pPr>
            <w:r>
              <w:rPr>
                <w:rFonts w:ascii="Times New Roman" w:hAnsi="Times New Roman"/>
              </w:rPr>
              <w:t>12</w:t>
            </w:r>
          </w:p>
          <w:p w14:paraId="0C866A19" w14:textId="77777777" w:rsidR="00E905C6" w:rsidRDefault="00E905C6" w:rsidP="00E905C6">
            <w:pPr>
              <w:pStyle w:val="ad"/>
              <w:jc w:val="center"/>
              <w:rPr>
                <w:rFonts w:ascii="Times New Roman" w:hAnsi="Times New Roman"/>
              </w:rPr>
            </w:pPr>
            <w:r>
              <w:rPr>
                <w:rFonts w:ascii="Times New Roman" w:hAnsi="Times New Roman"/>
              </w:rPr>
              <w:t>16</w:t>
            </w:r>
          </w:p>
        </w:tc>
        <w:tc>
          <w:tcPr>
            <w:tcW w:w="1276" w:type="dxa"/>
            <w:shd w:val="clear" w:color="auto" w:fill="auto"/>
          </w:tcPr>
          <w:p w14:paraId="1BA0F4EF"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08E142FA"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w:t>
            </w:r>
          </w:p>
          <w:p w14:paraId="44D3359B"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14</w:t>
            </w:r>
          </w:p>
          <w:p w14:paraId="75BC4B67" w14:textId="77777777" w:rsidR="00E905C6" w:rsidRPr="00E905C6" w:rsidRDefault="00E905C6" w:rsidP="00E905C6">
            <w:pPr>
              <w:pStyle w:val="ad"/>
              <w:jc w:val="center"/>
              <w:rPr>
                <w:rFonts w:ascii="Times New Roman" w:hAnsi="Times New Roman"/>
                <w:color w:val="FF0000"/>
              </w:rPr>
            </w:pPr>
            <w:r w:rsidRPr="00E905C6">
              <w:rPr>
                <w:rFonts w:ascii="Times New Roman" w:hAnsi="Times New Roman"/>
                <w:color w:val="000000" w:themeColor="text1"/>
              </w:rPr>
              <w:t>10</w:t>
            </w:r>
          </w:p>
        </w:tc>
        <w:tc>
          <w:tcPr>
            <w:tcW w:w="1559" w:type="dxa"/>
            <w:gridSpan w:val="2"/>
            <w:vAlign w:val="center"/>
          </w:tcPr>
          <w:p w14:paraId="53A5B54A" w14:textId="77777777" w:rsidR="00E905C6" w:rsidRDefault="00E905C6" w:rsidP="00E905C6">
            <w:pPr>
              <w:tabs>
                <w:tab w:val="left" w:pos="1143"/>
              </w:tabs>
              <w:spacing w:after="200"/>
            </w:pPr>
            <w:r>
              <w:t>Диалоги по теме, фронтальный опрос.</w:t>
            </w:r>
          </w:p>
        </w:tc>
      </w:tr>
      <w:tr w:rsidR="00E905C6" w14:paraId="349BCFFC" w14:textId="77777777" w:rsidTr="00F4348D">
        <w:trPr>
          <w:trHeight w:val="416"/>
        </w:trPr>
        <w:tc>
          <w:tcPr>
            <w:tcW w:w="568" w:type="dxa"/>
            <w:gridSpan w:val="2"/>
            <w:shd w:val="clear" w:color="auto" w:fill="auto"/>
          </w:tcPr>
          <w:p w14:paraId="0EF1DAFC" w14:textId="77777777" w:rsidR="00E905C6" w:rsidRDefault="00E905C6" w:rsidP="00E905C6">
            <w:r>
              <w:t>2.</w:t>
            </w:r>
          </w:p>
        </w:tc>
        <w:tc>
          <w:tcPr>
            <w:tcW w:w="1701" w:type="dxa"/>
            <w:shd w:val="clear" w:color="auto" w:fill="auto"/>
          </w:tcPr>
          <w:p w14:paraId="6F6ABEC0" w14:textId="5AEF5352" w:rsidR="00E905C6" w:rsidRDefault="00390808" w:rsidP="00E905C6">
            <w:pPr>
              <w:pStyle w:val="ad"/>
              <w:rPr>
                <w:rFonts w:ascii="Times New Roman" w:hAnsi="Times New Roman"/>
              </w:rPr>
            </w:pPr>
            <w:r w:rsidRPr="00390808">
              <w:rPr>
                <w:rFonts w:ascii="Times New Roman" w:hAnsi="Times New Roman"/>
              </w:rPr>
              <w:t>Менеджмент. Корпоративная культура предприятия.</w:t>
            </w:r>
          </w:p>
        </w:tc>
        <w:tc>
          <w:tcPr>
            <w:tcW w:w="1134" w:type="dxa"/>
            <w:shd w:val="clear" w:color="auto" w:fill="auto"/>
          </w:tcPr>
          <w:p w14:paraId="6D24B758" w14:textId="77777777" w:rsidR="00E905C6" w:rsidRDefault="00BA455A" w:rsidP="00E905C6">
            <w:pPr>
              <w:pStyle w:val="ad"/>
              <w:jc w:val="center"/>
              <w:rPr>
                <w:rFonts w:ascii="Times New Roman" w:hAnsi="Times New Roman"/>
              </w:rPr>
            </w:pPr>
            <w:r>
              <w:rPr>
                <w:rFonts w:ascii="Times New Roman" w:hAnsi="Times New Roman"/>
              </w:rPr>
              <w:t>28</w:t>
            </w:r>
          </w:p>
          <w:p w14:paraId="349AA4E1" w14:textId="77777777" w:rsidR="00BA455A" w:rsidRDefault="00BA455A" w:rsidP="00E905C6">
            <w:pPr>
              <w:pStyle w:val="ad"/>
              <w:jc w:val="center"/>
              <w:rPr>
                <w:rFonts w:ascii="Times New Roman" w:hAnsi="Times New Roman"/>
              </w:rPr>
            </w:pPr>
            <w:r>
              <w:rPr>
                <w:rFonts w:ascii="Times New Roman" w:hAnsi="Times New Roman"/>
              </w:rPr>
              <w:t>19</w:t>
            </w:r>
          </w:p>
          <w:p w14:paraId="2BB41399" w14:textId="77777777" w:rsidR="00BA455A" w:rsidRDefault="00BA455A" w:rsidP="00E905C6">
            <w:pPr>
              <w:pStyle w:val="ad"/>
              <w:jc w:val="center"/>
              <w:rPr>
                <w:rFonts w:ascii="Times New Roman" w:hAnsi="Times New Roman"/>
              </w:rPr>
            </w:pPr>
            <w:r>
              <w:rPr>
                <w:rFonts w:ascii="Times New Roman" w:hAnsi="Times New Roman"/>
              </w:rPr>
              <w:t>29</w:t>
            </w:r>
          </w:p>
          <w:p w14:paraId="36608F7A" w14:textId="77777777" w:rsidR="00BA455A" w:rsidRPr="00BA455A" w:rsidRDefault="00BA455A" w:rsidP="00E905C6">
            <w:pPr>
              <w:pStyle w:val="ad"/>
              <w:jc w:val="center"/>
              <w:rPr>
                <w:rFonts w:ascii="Times New Roman" w:hAnsi="Times New Roman"/>
              </w:rPr>
            </w:pPr>
            <w:r>
              <w:rPr>
                <w:rFonts w:ascii="Times New Roman" w:hAnsi="Times New Roman"/>
              </w:rPr>
              <w:t>28</w:t>
            </w:r>
          </w:p>
        </w:tc>
        <w:tc>
          <w:tcPr>
            <w:tcW w:w="1134" w:type="dxa"/>
            <w:shd w:val="clear" w:color="auto" w:fill="auto"/>
          </w:tcPr>
          <w:p w14:paraId="316D0C52" w14:textId="77777777" w:rsidR="00E905C6" w:rsidRDefault="00E905C6" w:rsidP="00E905C6">
            <w:pPr>
              <w:pStyle w:val="ad"/>
              <w:jc w:val="center"/>
              <w:rPr>
                <w:rFonts w:ascii="Times New Roman" w:hAnsi="Times New Roman"/>
              </w:rPr>
            </w:pPr>
            <w:r>
              <w:rPr>
                <w:rFonts w:ascii="Times New Roman" w:hAnsi="Times New Roman"/>
              </w:rPr>
              <w:t>18</w:t>
            </w:r>
          </w:p>
          <w:p w14:paraId="3F7E66D4" w14:textId="77777777" w:rsidR="00E905C6" w:rsidRDefault="00E905C6" w:rsidP="00E905C6">
            <w:pPr>
              <w:pStyle w:val="ad"/>
              <w:jc w:val="center"/>
              <w:rPr>
                <w:rFonts w:ascii="Times New Roman" w:hAnsi="Times New Roman"/>
              </w:rPr>
            </w:pPr>
            <w:r>
              <w:rPr>
                <w:rFonts w:ascii="Times New Roman" w:hAnsi="Times New Roman"/>
              </w:rPr>
              <w:t>18</w:t>
            </w:r>
          </w:p>
          <w:p w14:paraId="6F3B9FF7" w14:textId="77777777" w:rsidR="00E905C6" w:rsidRDefault="00E905C6" w:rsidP="00E905C6">
            <w:pPr>
              <w:pStyle w:val="ad"/>
              <w:jc w:val="center"/>
              <w:rPr>
                <w:rFonts w:ascii="Times New Roman" w:hAnsi="Times New Roman"/>
              </w:rPr>
            </w:pPr>
            <w:r>
              <w:rPr>
                <w:rFonts w:ascii="Times New Roman" w:hAnsi="Times New Roman"/>
              </w:rPr>
              <w:t>14</w:t>
            </w:r>
          </w:p>
          <w:p w14:paraId="5D74B579" w14:textId="77777777" w:rsidR="00E905C6" w:rsidRPr="00E905C6" w:rsidRDefault="00E905C6" w:rsidP="00E905C6">
            <w:pPr>
              <w:pStyle w:val="ad"/>
              <w:jc w:val="center"/>
              <w:rPr>
                <w:rFonts w:ascii="Times New Roman" w:hAnsi="Times New Roman"/>
              </w:rPr>
            </w:pPr>
            <w:r>
              <w:rPr>
                <w:rFonts w:ascii="Times New Roman" w:hAnsi="Times New Roman"/>
              </w:rPr>
              <w:t>18</w:t>
            </w:r>
          </w:p>
        </w:tc>
        <w:tc>
          <w:tcPr>
            <w:tcW w:w="992" w:type="dxa"/>
            <w:shd w:val="clear" w:color="auto" w:fill="auto"/>
          </w:tcPr>
          <w:p w14:paraId="6162CEC7" w14:textId="77777777" w:rsidR="00E905C6" w:rsidRDefault="00E905C6" w:rsidP="00E905C6">
            <w:pPr>
              <w:pStyle w:val="ad"/>
              <w:jc w:val="center"/>
              <w:rPr>
                <w:rFonts w:ascii="Times New Roman" w:hAnsi="Times New Roman"/>
              </w:rPr>
            </w:pPr>
            <w:r>
              <w:rPr>
                <w:rFonts w:ascii="Times New Roman" w:hAnsi="Times New Roman"/>
              </w:rPr>
              <w:t>-</w:t>
            </w:r>
          </w:p>
        </w:tc>
        <w:tc>
          <w:tcPr>
            <w:tcW w:w="1417" w:type="dxa"/>
            <w:shd w:val="clear" w:color="auto" w:fill="auto"/>
          </w:tcPr>
          <w:p w14:paraId="26A390BF" w14:textId="77777777" w:rsidR="00E905C6" w:rsidRDefault="00E905C6" w:rsidP="00E905C6">
            <w:pPr>
              <w:pStyle w:val="ad"/>
              <w:jc w:val="center"/>
              <w:rPr>
                <w:rFonts w:ascii="Times New Roman" w:hAnsi="Times New Roman"/>
              </w:rPr>
            </w:pPr>
            <w:r>
              <w:rPr>
                <w:rFonts w:ascii="Times New Roman" w:hAnsi="Times New Roman"/>
              </w:rPr>
              <w:t>18</w:t>
            </w:r>
          </w:p>
          <w:p w14:paraId="6BF4AACD" w14:textId="77777777" w:rsidR="00E905C6" w:rsidRDefault="00E905C6" w:rsidP="00E905C6">
            <w:pPr>
              <w:pStyle w:val="ad"/>
              <w:jc w:val="center"/>
              <w:rPr>
                <w:rFonts w:ascii="Times New Roman" w:hAnsi="Times New Roman"/>
              </w:rPr>
            </w:pPr>
            <w:r>
              <w:rPr>
                <w:rFonts w:ascii="Times New Roman" w:hAnsi="Times New Roman"/>
              </w:rPr>
              <w:t>18</w:t>
            </w:r>
          </w:p>
          <w:p w14:paraId="24497C40" w14:textId="77777777" w:rsidR="00E905C6" w:rsidRDefault="00E905C6" w:rsidP="00E905C6">
            <w:pPr>
              <w:pStyle w:val="ad"/>
              <w:jc w:val="center"/>
              <w:rPr>
                <w:rFonts w:ascii="Times New Roman" w:hAnsi="Times New Roman"/>
              </w:rPr>
            </w:pPr>
            <w:r>
              <w:rPr>
                <w:rFonts w:ascii="Times New Roman" w:hAnsi="Times New Roman"/>
              </w:rPr>
              <w:t>14</w:t>
            </w:r>
          </w:p>
          <w:p w14:paraId="32306DCE" w14:textId="77777777" w:rsidR="00E905C6" w:rsidRPr="00E905C6" w:rsidRDefault="00E905C6" w:rsidP="00E905C6">
            <w:pPr>
              <w:pStyle w:val="ad"/>
              <w:jc w:val="center"/>
              <w:rPr>
                <w:rFonts w:ascii="Times New Roman" w:hAnsi="Times New Roman"/>
              </w:rPr>
            </w:pPr>
            <w:r>
              <w:rPr>
                <w:rFonts w:ascii="Times New Roman" w:hAnsi="Times New Roman"/>
              </w:rPr>
              <w:t>18</w:t>
            </w:r>
          </w:p>
        </w:tc>
        <w:tc>
          <w:tcPr>
            <w:tcW w:w="1276" w:type="dxa"/>
            <w:shd w:val="clear" w:color="auto" w:fill="auto"/>
          </w:tcPr>
          <w:p w14:paraId="06F1476A"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714D5D3C"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w:t>
            </w:r>
          </w:p>
          <w:p w14:paraId="3FFEBBAF"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w:t>
            </w:r>
            <w:r>
              <w:rPr>
                <w:rFonts w:ascii="Times New Roman" w:hAnsi="Times New Roman"/>
                <w:color w:val="000000" w:themeColor="text1"/>
              </w:rPr>
              <w:t>5</w:t>
            </w:r>
          </w:p>
          <w:p w14:paraId="2A731034" w14:textId="77777777" w:rsidR="00E905C6" w:rsidRDefault="00E905C6" w:rsidP="00E905C6">
            <w:pPr>
              <w:pStyle w:val="ad"/>
              <w:jc w:val="center"/>
              <w:rPr>
                <w:rFonts w:ascii="Times New Roman" w:hAnsi="Times New Roman"/>
              </w:rPr>
            </w:pPr>
            <w:r w:rsidRPr="00E905C6">
              <w:rPr>
                <w:rFonts w:ascii="Times New Roman" w:hAnsi="Times New Roman"/>
                <w:color w:val="000000" w:themeColor="text1"/>
              </w:rPr>
              <w:t>10</w:t>
            </w:r>
          </w:p>
        </w:tc>
        <w:tc>
          <w:tcPr>
            <w:tcW w:w="1559" w:type="dxa"/>
            <w:gridSpan w:val="2"/>
            <w:vAlign w:val="center"/>
          </w:tcPr>
          <w:p w14:paraId="1B415663" w14:textId="77777777" w:rsidR="00E905C6" w:rsidRDefault="00E905C6" w:rsidP="00E905C6">
            <w:pPr>
              <w:tabs>
                <w:tab w:val="left" w:pos="1143"/>
              </w:tabs>
              <w:spacing w:after="200"/>
            </w:pPr>
            <w:r>
              <w:t>Диктант. Диалоги по изучаемой теме.</w:t>
            </w:r>
            <w:r w:rsidR="00BA455A">
              <w:t xml:space="preserve"> </w:t>
            </w:r>
            <w:r w:rsidR="00BA455A">
              <w:rPr>
                <w:rFonts w:eastAsia="Calibri"/>
              </w:rPr>
              <w:t xml:space="preserve">Контрольная </w:t>
            </w:r>
            <w:r w:rsidR="00BA455A">
              <w:rPr>
                <w:rFonts w:eastAsia="Calibri"/>
              </w:rPr>
              <w:lastRenderedPageBreak/>
              <w:t>работа</w:t>
            </w:r>
          </w:p>
        </w:tc>
      </w:tr>
      <w:tr w:rsidR="00E905C6" w14:paraId="281A0549" w14:textId="77777777" w:rsidTr="00F4348D">
        <w:trPr>
          <w:trHeight w:val="429"/>
        </w:trPr>
        <w:tc>
          <w:tcPr>
            <w:tcW w:w="568" w:type="dxa"/>
            <w:gridSpan w:val="2"/>
            <w:shd w:val="clear" w:color="auto" w:fill="auto"/>
          </w:tcPr>
          <w:p w14:paraId="5886BCFA" w14:textId="77777777" w:rsidR="00E905C6" w:rsidRDefault="00E905C6" w:rsidP="00E905C6">
            <w:r>
              <w:lastRenderedPageBreak/>
              <w:t>3.</w:t>
            </w:r>
          </w:p>
        </w:tc>
        <w:tc>
          <w:tcPr>
            <w:tcW w:w="1701" w:type="dxa"/>
            <w:shd w:val="clear" w:color="auto" w:fill="auto"/>
          </w:tcPr>
          <w:p w14:paraId="440CB922" w14:textId="7FAE6BEE" w:rsidR="00E905C6" w:rsidRDefault="00390808" w:rsidP="00E905C6">
            <w:pPr>
              <w:pStyle w:val="ad"/>
              <w:rPr>
                <w:rFonts w:ascii="Times New Roman" w:hAnsi="Times New Roman"/>
              </w:rPr>
            </w:pPr>
            <w:r w:rsidRPr="00390808">
              <w:rPr>
                <w:rFonts w:ascii="Times New Roman" w:hAnsi="Times New Roman"/>
              </w:rPr>
              <w:t>Банковская система.</w:t>
            </w:r>
          </w:p>
        </w:tc>
        <w:tc>
          <w:tcPr>
            <w:tcW w:w="1134" w:type="dxa"/>
            <w:shd w:val="clear" w:color="auto" w:fill="auto"/>
          </w:tcPr>
          <w:p w14:paraId="37271FEC" w14:textId="77777777" w:rsidR="00BA455A" w:rsidRDefault="00BA455A" w:rsidP="00BA455A">
            <w:pPr>
              <w:pStyle w:val="ad"/>
              <w:tabs>
                <w:tab w:val="left" w:pos="330"/>
                <w:tab w:val="center" w:pos="459"/>
              </w:tabs>
              <w:rPr>
                <w:rFonts w:ascii="Times New Roman" w:hAnsi="Times New Roman"/>
              </w:rPr>
            </w:pPr>
            <w:r w:rsidRPr="00390808">
              <w:rPr>
                <w:rFonts w:ascii="Times New Roman" w:hAnsi="Times New Roman"/>
              </w:rPr>
              <w:tab/>
            </w:r>
            <w:r>
              <w:rPr>
                <w:rFonts w:ascii="Times New Roman" w:hAnsi="Times New Roman"/>
              </w:rPr>
              <w:t>26</w:t>
            </w:r>
          </w:p>
          <w:p w14:paraId="73008104" w14:textId="77777777" w:rsidR="00E905C6" w:rsidRDefault="00BA455A" w:rsidP="00BA455A">
            <w:pPr>
              <w:pStyle w:val="ad"/>
              <w:tabs>
                <w:tab w:val="left" w:pos="330"/>
                <w:tab w:val="center" w:pos="459"/>
              </w:tabs>
              <w:jc w:val="center"/>
              <w:rPr>
                <w:rFonts w:ascii="Times New Roman" w:hAnsi="Times New Roman"/>
              </w:rPr>
            </w:pPr>
            <w:r>
              <w:rPr>
                <w:rFonts w:ascii="Times New Roman" w:hAnsi="Times New Roman"/>
              </w:rPr>
              <w:t>17</w:t>
            </w:r>
          </w:p>
          <w:p w14:paraId="75625FF3" w14:textId="77777777" w:rsidR="00BA455A" w:rsidRDefault="00BA455A" w:rsidP="00BA455A">
            <w:pPr>
              <w:pStyle w:val="ad"/>
              <w:tabs>
                <w:tab w:val="left" w:pos="330"/>
                <w:tab w:val="center" w:pos="459"/>
              </w:tabs>
              <w:jc w:val="center"/>
              <w:rPr>
                <w:rFonts w:ascii="Times New Roman" w:hAnsi="Times New Roman"/>
              </w:rPr>
            </w:pPr>
            <w:r>
              <w:rPr>
                <w:rFonts w:ascii="Times New Roman" w:hAnsi="Times New Roman"/>
              </w:rPr>
              <w:t>27</w:t>
            </w:r>
          </w:p>
          <w:p w14:paraId="5A07E3E3" w14:textId="77777777" w:rsidR="00BA455A" w:rsidRPr="00BA455A" w:rsidRDefault="00BA455A" w:rsidP="00BA455A">
            <w:pPr>
              <w:pStyle w:val="ad"/>
              <w:tabs>
                <w:tab w:val="left" w:pos="330"/>
                <w:tab w:val="center" w:pos="459"/>
              </w:tabs>
              <w:jc w:val="center"/>
              <w:rPr>
                <w:rFonts w:ascii="Times New Roman" w:hAnsi="Times New Roman"/>
              </w:rPr>
            </w:pPr>
            <w:r>
              <w:rPr>
                <w:rFonts w:ascii="Times New Roman" w:hAnsi="Times New Roman"/>
              </w:rPr>
              <w:t>26</w:t>
            </w:r>
          </w:p>
        </w:tc>
        <w:tc>
          <w:tcPr>
            <w:tcW w:w="1134" w:type="dxa"/>
            <w:shd w:val="clear" w:color="auto" w:fill="auto"/>
          </w:tcPr>
          <w:p w14:paraId="7BBE69FB" w14:textId="77777777" w:rsidR="00E905C6" w:rsidRDefault="00E905C6" w:rsidP="00E905C6">
            <w:pPr>
              <w:pStyle w:val="ad"/>
              <w:jc w:val="center"/>
              <w:rPr>
                <w:rFonts w:ascii="Times New Roman" w:hAnsi="Times New Roman"/>
              </w:rPr>
            </w:pPr>
            <w:r>
              <w:rPr>
                <w:rFonts w:ascii="Times New Roman" w:hAnsi="Times New Roman"/>
              </w:rPr>
              <w:t>16</w:t>
            </w:r>
          </w:p>
          <w:p w14:paraId="52F4BF50" w14:textId="77777777" w:rsidR="00E905C6" w:rsidRDefault="00E905C6" w:rsidP="00E905C6">
            <w:pPr>
              <w:pStyle w:val="ad"/>
              <w:jc w:val="center"/>
              <w:rPr>
                <w:rFonts w:ascii="Times New Roman" w:hAnsi="Times New Roman"/>
              </w:rPr>
            </w:pPr>
            <w:r>
              <w:rPr>
                <w:rFonts w:ascii="Times New Roman" w:hAnsi="Times New Roman"/>
              </w:rPr>
              <w:t>16</w:t>
            </w:r>
          </w:p>
          <w:p w14:paraId="125C4718" w14:textId="77777777" w:rsidR="00E905C6" w:rsidRDefault="00E905C6" w:rsidP="00E905C6">
            <w:pPr>
              <w:pStyle w:val="ad"/>
              <w:jc w:val="center"/>
              <w:rPr>
                <w:rFonts w:ascii="Times New Roman" w:hAnsi="Times New Roman"/>
              </w:rPr>
            </w:pPr>
            <w:r>
              <w:rPr>
                <w:rFonts w:ascii="Times New Roman" w:hAnsi="Times New Roman"/>
              </w:rPr>
              <w:t>12</w:t>
            </w:r>
          </w:p>
          <w:p w14:paraId="79200DD3" w14:textId="77777777" w:rsidR="00E905C6" w:rsidRPr="00E905C6" w:rsidRDefault="00E905C6" w:rsidP="00E905C6">
            <w:pPr>
              <w:pStyle w:val="ad"/>
              <w:jc w:val="center"/>
              <w:rPr>
                <w:rFonts w:ascii="Times New Roman" w:hAnsi="Times New Roman"/>
              </w:rPr>
            </w:pPr>
            <w:r>
              <w:rPr>
                <w:rFonts w:ascii="Times New Roman" w:hAnsi="Times New Roman"/>
              </w:rPr>
              <w:t>16</w:t>
            </w:r>
          </w:p>
        </w:tc>
        <w:tc>
          <w:tcPr>
            <w:tcW w:w="992" w:type="dxa"/>
            <w:shd w:val="clear" w:color="auto" w:fill="auto"/>
          </w:tcPr>
          <w:p w14:paraId="5DBF5B00" w14:textId="77777777" w:rsidR="00E905C6" w:rsidRDefault="00E905C6" w:rsidP="00E905C6">
            <w:pPr>
              <w:pStyle w:val="ad"/>
              <w:jc w:val="center"/>
              <w:rPr>
                <w:rFonts w:ascii="Times New Roman" w:hAnsi="Times New Roman"/>
              </w:rPr>
            </w:pPr>
            <w:r>
              <w:rPr>
                <w:rFonts w:ascii="Times New Roman" w:hAnsi="Times New Roman"/>
              </w:rPr>
              <w:t>-</w:t>
            </w:r>
          </w:p>
        </w:tc>
        <w:tc>
          <w:tcPr>
            <w:tcW w:w="1417" w:type="dxa"/>
            <w:shd w:val="clear" w:color="auto" w:fill="auto"/>
          </w:tcPr>
          <w:p w14:paraId="1112F8E0" w14:textId="77777777" w:rsidR="00E905C6" w:rsidRDefault="00E905C6" w:rsidP="00E905C6">
            <w:pPr>
              <w:pStyle w:val="ad"/>
              <w:jc w:val="center"/>
              <w:rPr>
                <w:rFonts w:ascii="Times New Roman" w:hAnsi="Times New Roman"/>
              </w:rPr>
            </w:pPr>
            <w:r>
              <w:rPr>
                <w:rFonts w:ascii="Times New Roman" w:hAnsi="Times New Roman"/>
              </w:rPr>
              <w:t>16</w:t>
            </w:r>
          </w:p>
          <w:p w14:paraId="1FE2761B" w14:textId="77777777" w:rsidR="00E905C6" w:rsidRDefault="00E905C6" w:rsidP="00E905C6">
            <w:pPr>
              <w:pStyle w:val="ad"/>
              <w:jc w:val="center"/>
              <w:rPr>
                <w:rFonts w:ascii="Times New Roman" w:hAnsi="Times New Roman"/>
              </w:rPr>
            </w:pPr>
            <w:r>
              <w:rPr>
                <w:rFonts w:ascii="Times New Roman" w:hAnsi="Times New Roman"/>
              </w:rPr>
              <w:t>16</w:t>
            </w:r>
          </w:p>
          <w:p w14:paraId="4DD99D49" w14:textId="77777777" w:rsidR="00E905C6" w:rsidRDefault="00E905C6" w:rsidP="00E905C6">
            <w:pPr>
              <w:pStyle w:val="ad"/>
              <w:jc w:val="center"/>
              <w:rPr>
                <w:rFonts w:ascii="Times New Roman" w:hAnsi="Times New Roman"/>
              </w:rPr>
            </w:pPr>
            <w:r>
              <w:rPr>
                <w:rFonts w:ascii="Times New Roman" w:hAnsi="Times New Roman"/>
              </w:rPr>
              <w:t>12</w:t>
            </w:r>
          </w:p>
          <w:p w14:paraId="3073CB31" w14:textId="77777777" w:rsidR="00E905C6" w:rsidRPr="00E905C6" w:rsidRDefault="00E905C6" w:rsidP="00E905C6">
            <w:pPr>
              <w:pStyle w:val="ad"/>
              <w:jc w:val="center"/>
              <w:rPr>
                <w:rFonts w:ascii="Times New Roman" w:hAnsi="Times New Roman"/>
              </w:rPr>
            </w:pPr>
            <w:r>
              <w:rPr>
                <w:rFonts w:ascii="Times New Roman" w:hAnsi="Times New Roman"/>
              </w:rPr>
              <w:t>16</w:t>
            </w:r>
          </w:p>
        </w:tc>
        <w:tc>
          <w:tcPr>
            <w:tcW w:w="1276" w:type="dxa"/>
            <w:shd w:val="clear" w:color="auto" w:fill="auto"/>
          </w:tcPr>
          <w:p w14:paraId="6546F030"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6D795606"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w:t>
            </w:r>
          </w:p>
          <w:p w14:paraId="62E6164B"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w:t>
            </w:r>
            <w:r>
              <w:rPr>
                <w:rFonts w:ascii="Times New Roman" w:hAnsi="Times New Roman"/>
                <w:color w:val="000000" w:themeColor="text1"/>
              </w:rPr>
              <w:t>5</w:t>
            </w:r>
          </w:p>
          <w:p w14:paraId="2FF22DAA" w14:textId="77777777" w:rsidR="00E905C6" w:rsidRDefault="00E905C6" w:rsidP="00E905C6">
            <w:pPr>
              <w:pStyle w:val="ad"/>
              <w:jc w:val="center"/>
              <w:rPr>
                <w:rFonts w:ascii="Times New Roman" w:hAnsi="Times New Roman"/>
                <w:lang w:val="en-GB"/>
              </w:rPr>
            </w:pPr>
            <w:r w:rsidRPr="00E905C6">
              <w:rPr>
                <w:rFonts w:ascii="Times New Roman" w:hAnsi="Times New Roman"/>
                <w:color w:val="000000" w:themeColor="text1"/>
              </w:rPr>
              <w:t>10</w:t>
            </w:r>
          </w:p>
        </w:tc>
        <w:tc>
          <w:tcPr>
            <w:tcW w:w="1559" w:type="dxa"/>
            <w:gridSpan w:val="2"/>
            <w:vAlign w:val="center"/>
          </w:tcPr>
          <w:p w14:paraId="78CE943E" w14:textId="77777777" w:rsidR="00E905C6" w:rsidRDefault="00E905C6" w:rsidP="00BA455A">
            <w:pPr>
              <w:tabs>
                <w:tab w:val="left" w:pos="1143"/>
              </w:tabs>
              <w:spacing w:after="200"/>
            </w:pPr>
            <w:r>
              <w:rPr>
                <w:rFonts w:eastAsia="Calibri"/>
              </w:rPr>
              <w:t>Презентаци</w:t>
            </w:r>
            <w:r w:rsidR="00BA455A">
              <w:rPr>
                <w:rFonts w:eastAsia="Calibri"/>
              </w:rPr>
              <w:t>я. Ролевая игра по теме</w:t>
            </w:r>
            <w:r>
              <w:rPr>
                <w:rFonts w:eastAsia="Calibri"/>
              </w:rPr>
              <w:t>.</w:t>
            </w:r>
          </w:p>
        </w:tc>
      </w:tr>
      <w:tr w:rsidR="00E905C6" w14:paraId="61D532DF" w14:textId="77777777" w:rsidTr="00F4348D">
        <w:trPr>
          <w:trHeight w:val="429"/>
        </w:trPr>
        <w:tc>
          <w:tcPr>
            <w:tcW w:w="568" w:type="dxa"/>
            <w:gridSpan w:val="2"/>
            <w:shd w:val="clear" w:color="auto" w:fill="auto"/>
          </w:tcPr>
          <w:p w14:paraId="0949979E" w14:textId="77777777" w:rsidR="00E905C6" w:rsidRDefault="00E905C6" w:rsidP="00E905C6">
            <w:r>
              <w:t>4.</w:t>
            </w:r>
          </w:p>
        </w:tc>
        <w:tc>
          <w:tcPr>
            <w:tcW w:w="1701" w:type="dxa"/>
            <w:shd w:val="clear" w:color="auto" w:fill="auto"/>
          </w:tcPr>
          <w:p w14:paraId="674A308F" w14:textId="62F4ECCE" w:rsidR="00E905C6" w:rsidRDefault="00390808" w:rsidP="00E905C6">
            <w:pPr>
              <w:pStyle w:val="ad"/>
              <w:rPr>
                <w:rFonts w:ascii="Times New Roman" w:hAnsi="Times New Roman"/>
              </w:rPr>
            </w:pPr>
            <w:r w:rsidRPr="00390808">
              <w:rPr>
                <w:rFonts w:ascii="Times New Roman" w:hAnsi="Times New Roman"/>
              </w:rPr>
              <w:t xml:space="preserve">Информационные технологии в развитии общества </w:t>
            </w:r>
          </w:p>
        </w:tc>
        <w:tc>
          <w:tcPr>
            <w:tcW w:w="1134" w:type="dxa"/>
            <w:shd w:val="clear" w:color="auto" w:fill="auto"/>
          </w:tcPr>
          <w:p w14:paraId="2435C594" w14:textId="77777777" w:rsidR="00E905C6" w:rsidRDefault="00BA455A" w:rsidP="00E905C6">
            <w:pPr>
              <w:pStyle w:val="ad"/>
              <w:jc w:val="center"/>
              <w:rPr>
                <w:rFonts w:ascii="Times New Roman" w:hAnsi="Times New Roman"/>
              </w:rPr>
            </w:pPr>
            <w:r>
              <w:rPr>
                <w:rFonts w:ascii="Times New Roman" w:hAnsi="Times New Roman"/>
              </w:rPr>
              <w:t>28</w:t>
            </w:r>
          </w:p>
          <w:p w14:paraId="3DE97A42" w14:textId="77777777" w:rsidR="00BA455A" w:rsidRDefault="00BA455A" w:rsidP="00E905C6">
            <w:pPr>
              <w:pStyle w:val="ad"/>
              <w:jc w:val="center"/>
              <w:rPr>
                <w:rFonts w:ascii="Times New Roman" w:hAnsi="Times New Roman"/>
              </w:rPr>
            </w:pPr>
            <w:r>
              <w:rPr>
                <w:rFonts w:ascii="Times New Roman" w:hAnsi="Times New Roman"/>
              </w:rPr>
              <w:t>19</w:t>
            </w:r>
          </w:p>
          <w:p w14:paraId="4104185C" w14:textId="77777777" w:rsidR="00BA455A" w:rsidRDefault="00BA455A" w:rsidP="00E905C6">
            <w:pPr>
              <w:pStyle w:val="ad"/>
              <w:jc w:val="center"/>
              <w:rPr>
                <w:rFonts w:ascii="Times New Roman" w:hAnsi="Times New Roman"/>
              </w:rPr>
            </w:pPr>
            <w:r>
              <w:rPr>
                <w:rFonts w:ascii="Times New Roman" w:hAnsi="Times New Roman"/>
              </w:rPr>
              <w:t>26</w:t>
            </w:r>
          </w:p>
          <w:p w14:paraId="552747DA" w14:textId="77777777" w:rsidR="00BA455A" w:rsidRPr="00E905C6" w:rsidRDefault="00BA455A" w:rsidP="00E905C6">
            <w:pPr>
              <w:pStyle w:val="ad"/>
              <w:jc w:val="center"/>
              <w:rPr>
                <w:rFonts w:ascii="Times New Roman" w:hAnsi="Times New Roman"/>
              </w:rPr>
            </w:pPr>
            <w:r>
              <w:rPr>
                <w:rFonts w:ascii="Times New Roman" w:hAnsi="Times New Roman"/>
              </w:rPr>
              <w:t>28</w:t>
            </w:r>
          </w:p>
        </w:tc>
        <w:tc>
          <w:tcPr>
            <w:tcW w:w="1134" w:type="dxa"/>
            <w:shd w:val="clear" w:color="auto" w:fill="auto"/>
          </w:tcPr>
          <w:p w14:paraId="5EFC6C81" w14:textId="77777777" w:rsidR="00E905C6" w:rsidRDefault="00E905C6" w:rsidP="00E905C6">
            <w:pPr>
              <w:pStyle w:val="ad"/>
              <w:jc w:val="center"/>
              <w:rPr>
                <w:rFonts w:ascii="Times New Roman" w:hAnsi="Times New Roman"/>
              </w:rPr>
            </w:pPr>
            <w:r>
              <w:rPr>
                <w:rFonts w:ascii="Times New Roman" w:hAnsi="Times New Roman"/>
              </w:rPr>
              <w:t>18</w:t>
            </w:r>
          </w:p>
          <w:p w14:paraId="14DB89CD" w14:textId="77777777" w:rsidR="00E905C6" w:rsidRDefault="00E905C6" w:rsidP="00E905C6">
            <w:pPr>
              <w:pStyle w:val="ad"/>
              <w:jc w:val="center"/>
              <w:rPr>
                <w:rFonts w:ascii="Times New Roman" w:hAnsi="Times New Roman"/>
              </w:rPr>
            </w:pPr>
            <w:r>
              <w:rPr>
                <w:rFonts w:ascii="Times New Roman" w:hAnsi="Times New Roman"/>
              </w:rPr>
              <w:t>18</w:t>
            </w:r>
          </w:p>
          <w:p w14:paraId="45423764" w14:textId="77777777" w:rsidR="00E905C6" w:rsidRDefault="00E905C6" w:rsidP="00E905C6">
            <w:pPr>
              <w:pStyle w:val="ad"/>
              <w:jc w:val="center"/>
              <w:rPr>
                <w:rFonts w:ascii="Times New Roman" w:hAnsi="Times New Roman"/>
              </w:rPr>
            </w:pPr>
            <w:r>
              <w:rPr>
                <w:rFonts w:ascii="Times New Roman" w:hAnsi="Times New Roman"/>
              </w:rPr>
              <w:t>12</w:t>
            </w:r>
          </w:p>
          <w:p w14:paraId="1853E0D4" w14:textId="77777777" w:rsidR="00E905C6" w:rsidRPr="00E905C6" w:rsidRDefault="00E905C6" w:rsidP="00E905C6">
            <w:pPr>
              <w:pStyle w:val="ad"/>
              <w:jc w:val="center"/>
              <w:rPr>
                <w:rFonts w:ascii="Times New Roman" w:hAnsi="Times New Roman"/>
              </w:rPr>
            </w:pPr>
            <w:r>
              <w:rPr>
                <w:rFonts w:ascii="Times New Roman" w:hAnsi="Times New Roman"/>
              </w:rPr>
              <w:t>18</w:t>
            </w:r>
          </w:p>
        </w:tc>
        <w:tc>
          <w:tcPr>
            <w:tcW w:w="992" w:type="dxa"/>
            <w:shd w:val="clear" w:color="auto" w:fill="auto"/>
          </w:tcPr>
          <w:p w14:paraId="64E4F543" w14:textId="77777777" w:rsidR="00E905C6" w:rsidRDefault="00E905C6" w:rsidP="00E905C6">
            <w:pPr>
              <w:pStyle w:val="ad"/>
              <w:jc w:val="center"/>
              <w:rPr>
                <w:rFonts w:ascii="Times New Roman" w:hAnsi="Times New Roman"/>
              </w:rPr>
            </w:pPr>
          </w:p>
        </w:tc>
        <w:tc>
          <w:tcPr>
            <w:tcW w:w="1417" w:type="dxa"/>
            <w:shd w:val="clear" w:color="auto" w:fill="auto"/>
          </w:tcPr>
          <w:p w14:paraId="3EA1F9C9" w14:textId="77777777" w:rsidR="00E905C6" w:rsidRDefault="00E905C6" w:rsidP="00E905C6">
            <w:pPr>
              <w:pStyle w:val="ad"/>
              <w:jc w:val="center"/>
              <w:rPr>
                <w:rFonts w:ascii="Times New Roman" w:hAnsi="Times New Roman"/>
              </w:rPr>
            </w:pPr>
            <w:r>
              <w:rPr>
                <w:rFonts w:ascii="Times New Roman" w:hAnsi="Times New Roman"/>
              </w:rPr>
              <w:t>18</w:t>
            </w:r>
          </w:p>
          <w:p w14:paraId="66F863D1" w14:textId="77777777" w:rsidR="00E905C6" w:rsidRDefault="00E905C6" w:rsidP="00E905C6">
            <w:pPr>
              <w:pStyle w:val="ad"/>
              <w:jc w:val="center"/>
              <w:rPr>
                <w:rFonts w:ascii="Times New Roman" w:hAnsi="Times New Roman"/>
              </w:rPr>
            </w:pPr>
            <w:r>
              <w:rPr>
                <w:rFonts w:ascii="Times New Roman" w:hAnsi="Times New Roman"/>
              </w:rPr>
              <w:t>18</w:t>
            </w:r>
          </w:p>
          <w:p w14:paraId="621A33EC" w14:textId="77777777" w:rsidR="00E905C6" w:rsidRDefault="00E905C6" w:rsidP="00E905C6">
            <w:pPr>
              <w:pStyle w:val="ad"/>
              <w:jc w:val="center"/>
              <w:rPr>
                <w:rFonts w:ascii="Times New Roman" w:hAnsi="Times New Roman"/>
              </w:rPr>
            </w:pPr>
            <w:r>
              <w:rPr>
                <w:rFonts w:ascii="Times New Roman" w:hAnsi="Times New Roman"/>
              </w:rPr>
              <w:t>12</w:t>
            </w:r>
          </w:p>
          <w:p w14:paraId="2246CD43" w14:textId="77777777" w:rsidR="00E905C6" w:rsidRPr="00E905C6" w:rsidRDefault="00E905C6" w:rsidP="00E905C6">
            <w:pPr>
              <w:pStyle w:val="ad"/>
              <w:jc w:val="center"/>
              <w:rPr>
                <w:rFonts w:ascii="Times New Roman" w:hAnsi="Times New Roman"/>
              </w:rPr>
            </w:pPr>
            <w:r>
              <w:rPr>
                <w:rFonts w:ascii="Times New Roman" w:hAnsi="Times New Roman"/>
              </w:rPr>
              <w:t>18</w:t>
            </w:r>
          </w:p>
        </w:tc>
        <w:tc>
          <w:tcPr>
            <w:tcW w:w="1276" w:type="dxa"/>
            <w:shd w:val="clear" w:color="auto" w:fill="auto"/>
          </w:tcPr>
          <w:p w14:paraId="113D45BB"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76A8C7DC"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w:t>
            </w:r>
          </w:p>
          <w:p w14:paraId="44083437" w14:textId="77777777" w:rsidR="00E905C6" w:rsidRPr="00E905C6" w:rsidRDefault="00E905C6" w:rsidP="00E905C6">
            <w:pPr>
              <w:pStyle w:val="ad"/>
              <w:jc w:val="center"/>
              <w:rPr>
                <w:rFonts w:ascii="Times New Roman" w:hAnsi="Times New Roman"/>
                <w:color w:val="000000" w:themeColor="text1"/>
              </w:rPr>
            </w:pPr>
            <w:r w:rsidRPr="00E905C6">
              <w:rPr>
                <w:rFonts w:ascii="Times New Roman" w:hAnsi="Times New Roman"/>
                <w:color w:val="000000" w:themeColor="text1"/>
              </w:rPr>
              <w:t>14</w:t>
            </w:r>
          </w:p>
          <w:p w14:paraId="09C7EE09" w14:textId="77777777" w:rsidR="00E905C6" w:rsidRDefault="00E905C6" w:rsidP="00E905C6">
            <w:pPr>
              <w:pStyle w:val="ad"/>
              <w:jc w:val="center"/>
              <w:rPr>
                <w:rFonts w:ascii="Times New Roman" w:hAnsi="Times New Roman"/>
                <w:lang w:val="en-GB"/>
              </w:rPr>
            </w:pPr>
            <w:r w:rsidRPr="00E905C6">
              <w:rPr>
                <w:rFonts w:ascii="Times New Roman" w:hAnsi="Times New Roman"/>
                <w:color w:val="000000" w:themeColor="text1"/>
              </w:rPr>
              <w:t>10</w:t>
            </w:r>
          </w:p>
        </w:tc>
        <w:tc>
          <w:tcPr>
            <w:tcW w:w="1559" w:type="dxa"/>
            <w:gridSpan w:val="2"/>
            <w:vAlign w:val="center"/>
          </w:tcPr>
          <w:p w14:paraId="560390C1" w14:textId="77777777" w:rsidR="00E905C6" w:rsidRDefault="00BA455A" w:rsidP="00E905C6">
            <w:pPr>
              <w:tabs>
                <w:tab w:val="left" w:pos="1143"/>
              </w:tabs>
              <w:spacing w:after="200"/>
              <w:rPr>
                <w:rFonts w:eastAsia="Calibri"/>
              </w:rPr>
            </w:pPr>
            <w:r>
              <w:rPr>
                <w:rFonts w:eastAsia="Calibri"/>
              </w:rPr>
              <w:t>Презентация</w:t>
            </w:r>
          </w:p>
        </w:tc>
      </w:tr>
      <w:tr w:rsidR="000345A7" w14:paraId="54786C7D" w14:textId="77777777" w:rsidTr="00F4348D">
        <w:trPr>
          <w:trHeight w:val="429"/>
        </w:trPr>
        <w:tc>
          <w:tcPr>
            <w:tcW w:w="568" w:type="dxa"/>
            <w:gridSpan w:val="2"/>
            <w:shd w:val="clear" w:color="auto" w:fill="auto"/>
          </w:tcPr>
          <w:p w14:paraId="4B0D9164" w14:textId="77777777" w:rsidR="000345A7" w:rsidRDefault="000345A7" w:rsidP="000345A7"/>
        </w:tc>
        <w:tc>
          <w:tcPr>
            <w:tcW w:w="1701" w:type="dxa"/>
            <w:shd w:val="clear" w:color="auto" w:fill="auto"/>
          </w:tcPr>
          <w:p w14:paraId="628F973F" w14:textId="6989E074" w:rsidR="000345A7" w:rsidRDefault="000345A7" w:rsidP="000345A7">
            <w:pPr>
              <w:pStyle w:val="ad"/>
              <w:rPr>
                <w:rFonts w:ascii="Times New Roman" w:hAnsi="Times New Roman"/>
                <w:b/>
              </w:rPr>
            </w:pPr>
            <w:r>
              <w:rPr>
                <w:rFonts w:ascii="Times New Roman" w:hAnsi="Times New Roman"/>
                <w:b/>
              </w:rPr>
              <w:t xml:space="preserve">Итого </w:t>
            </w:r>
            <w:r w:rsidR="00713D32">
              <w:rPr>
                <w:rFonts w:ascii="Times New Roman" w:hAnsi="Times New Roman"/>
                <w:b/>
              </w:rPr>
              <w:t>5</w:t>
            </w:r>
            <w:r>
              <w:rPr>
                <w:rFonts w:ascii="Times New Roman" w:hAnsi="Times New Roman"/>
                <w:b/>
              </w:rPr>
              <w:t xml:space="preserve"> семестр</w:t>
            </w:r>
          </w:p>
        </w:tc>
        <w:tc>
          <w:tcPr>
            <w:tcW w:w="1134" w:type="dxa"/>
            <w:shd w:val="clear" w:color="auto" w:fill="auto"/>
          </w:tcPr>
          <w:p w14:paraId="39AA37A2" w14:textId="656C635E" w:rsidR="001348BE" w:rsidRDefault="001348BE" w:rsidP="000345A7">
            <w:pPr>
              <w:pStyle w:val="ad"/>
              <w:jc w:val="center"/>
              <w:rPr>
                <w:rFonts w:ascii="Times New Roman" w:hAnsi="Times New Roman"/>
                <w:b/>
              </w:rPr>
            </w:pPr>
            <w:r>
              <w:rPr>
                <w:rFonts w:ascii="Times New Roman" w:hAnsi="Times New Roman"/>
                <w:b/>
              </w:rPr>
              <w:t>10</w:t>
            </w:r>
            <w:r w:rsidR="00C57405">
              <w:rPr>
                <w:rFonts w:ascii="Times New Roman" w:hAnsi="Times New Roman"/>
                <w:b/>
              </w:rPr>
              <w:t>6</w:t>
            </w:r>
            <w:r>
              <w:rPr>
                <w:rFonts w:ascii="Times New Roman" w:hAnsi="Times New Roman"/>
                <w:b/>
              </w:rPr>
              <w:t>/72/</w:t>
            </w:r>
            <w:r w:rsidR="00C57405">
              <w:rPr>
                <w:rFonts w:ascii="Times New Roman" w:hAnsi="Times New Roman"/>
                <w:b/>
              </w:rPr>
              <w:t>7272/72</w:t>
            </w:r>
          </w:p>
          <w:p w14:paraId="0A2CF5C0" w14:textId="0DD135A8" w:rsidR="00C57405" w:rsidRDefault="00C300E4" w:rsidP="000345A7">
            <w:pPr>
              <w:pStyle w:val="ad"/>
              <w:jc w:val="center"/>
              <w:rPr>
                <w:rFonts w:ascii="Times New Roman" w:hAnsi="Times New Roman"/>
                <w:b/>
              </w:rPr>
            </w:pPr>
            <w:r>
              <w:rPr>
                <w:rFonts w:ascii="Times New Roman" w:hAnsi="Times New Roman"/>
                <w:b/>
              </w:rPr>
              <w:t>/72/72/72</w:t>
            </w:r>
          </w:p>
          <w:p w14:paraId="52252355" w14:textId="1C1C5CFE" w:rsidR="000345A7" w:rsidRDefault="000345A7" w:rsidP="000345A7">
            <w:pPr>
              <w:pStyle w:val="ad"/>
              <w:jc w:val="center"/>
              <w:rPr>
                <w:rFonts w:ascii="Times New Roman" w:hAnsi="Times New Roman"/>
                <w:b/>
              </w:rPr>
            </w:pPr>
          </w:p>
        </w:tc>
        <w:tc>
          <w:tcPr>
            <w:tcW w:w="1134" w:type="dxa"/>
            <w:shd w:val="clear" w:color="auto" w:fill="auto"/>
          </w:tcPr>
          <w:p w14:paraId="1F808D5F" w14:textId="77777777" w:rsidR="00D93C86" w:rsidRDefault="00C300E4" w:rsidP="00D93C86">
            <w:pPr>
              <w:pStyle w:val="ad"/>
              <w:jc w:val="center"/>
              <w:rPr>
                <w:rFonts w:ascii="Times New Roman" w:hAnsi="Times New Roman"/>
                <w:b/>
              </w:rPr>
            </w:pPr>
            <w:r>
              <w:rPr>
                <w:rFonts w:ascii="Times New Roman" w:hAnsi="Times New Roman"/>
                <w:b/>
              </w:rPr>
              <w:t>68/34/50/68</w:t>
            </w:r>
            <w:r w:rsidR="00D93C86">
              <w:rPr>
                <w:rFonts w:ascii="Times New Roman" w:hAnsi="Times New Roman"/>
                <w:b/>
              </w:rPr>
              <w:t>/</w:t>
            </w:r>
            <w:r>
              <w:rPr>
                <w:rFonts w:ascii="Times New Roman" w:hAnsi="Times New Roman"/>
                <w:b/>
              </w:rPr>
              <w:t>34/</w:t>
            </w:r>
          </w:p>
          <w:p w14:paraId="75C959C7" w14:textId="615F4901" w:rsidR="000345A7" w:rsidRDefault="00C300E4" w:rsidP="00D93C86">
            <w:pPr>
              <w:pStyle w:val="ad"/>
              <w:jc w:val="center"/>
              <w:rPr>
                <w:rFonts w:ascii="Times New Roman" w:hAnsi="Times New Roman"/>
                <w:b/>
              </w:rPr>
            </w:pPr>
            <w:r>
              <w:rPr>
                <w:rFonts w:ascii="Times New Roman" w:hAnsi="Times New Roman"/>
                <w:b/>
              </w:rPr>
              <w:t>34/34/16</w:t>
            </w:r>
          </w:p>
        </w:tc>
        <w:tc>
          <w:tcPr>
            <w:tcW w:w="992" w:type="dxa"/>
            <w:shd w:val="clear" w:color="auto" w:fill="auto"/>
          </w:tcPr>
          <w:p w14:paraId="488628B2" w14:textId="77777777" w:rsidR="000345A7" w:rsidRDefault="000345A7" w:rsidP="000345A7">
            <w:pPr>
              <w:pStyle w:val="ad"/>
              <w:jc w:val="center"/>
              <w:rPr>
                <w:rFonts w:ascii="Times New Roman" w:hAnsi="Times New Roman"/>
                <w:b/>
              </w:rPr>
            </w:pPr>
            <w:r>
              <w:rPr>
                <w:rFonts w:ascii="Times New Roman" w:hAnsi="Times New Roman"/>
                <w:b/>
              </w:rPr>
              <w:t>-</w:t>
            </w:r>
          </w:p>
        </w:tc>
        <w:tc>
          <w:tcPr>
            <w:tcW w:w="1417" w:type="dxa"/>
            <w:shd w:val="clear" w:color="auto" w:fill="auto"/>
          </w:tcPr>
          <w:p w14:paraId="598E5B56" w14:textId="77777777" w:rsidR="000345A7" w:rsidRDefault="00E905C6" w:rsidP="000345A7">
            <w:pPr>
              <w:pStyle w:val="ad"/>
              <w:jc w:val="center"/>
              <w:rPr>
                <w:rFonts w:ascii="Times New Roman" w:hAnsi="Times New Roman"/>
                <w:b/>
              </w:rPr>
            </w:pPr>
            <w:r>
              <w:rPr>
                <w:rFonts w:ascii="Times New Roman" w:hAnsi="Times New Roman"/>
                <w:b/>
              </w:rPr>
              <w:t>68/</w:t>
            </w:r>
            <w:r w:rsidR="00D4432E">
              <w:rPr>
                <w:rFonts w:ascii="Times New Roman" w:hAnsi="Times New Roman"/>
                <w:b/>
              </w:rPr>
              <w:t>34</w:t>
            </w:r>
            <w:r>
              <w:rPr>
                <w:rFonts w:ascii="Times New Roman" w:hAnsi="Times New Roman"/>
                <w:b/>
              </w:rPr>
              <w:t>/50/68</w:t>
            </w:r>
          </w:p>
          <w:p w14:paraId="5581AE1F" w14:textId="77777777" w:rsidR="00D93C86" w:rsidRDefault="00C300E4" w:rsidP="000345A7">
            <w:pPr>
              <w:pStyle w:val="ad"/>
              <w:jc w:val="center"/>
              <w:rPr>
                <w:rFonts w:ascii="Times New Roman" w:hAnsi="Times New Roman"/>
                <w:b/>
              </w:rPr>
            </w:pPr>
            <w:r>
              <w:rPr>
                <w:rFonts w:ascii="Times New Roman" w:hAnsi="Times New Roman"/>
                <w:b/>
              </w:rPr>
              <w:t>34/</w:t>
            </w:r>
          </w:p>
          <w:p w14:paraId="5DD402D0" w14:textId="4EDB7E1B" w:rsidR="00C300E4" w:rsidRDefault="00C300E4" w:rsidP="000345A7">
            <w:pPr>
              <w:pStyle w:val="ad"/>
              <w:jc w:val="center"/>
              <w:rPr>
                <w:rFonts w:ascii="Times New Roman" w:hAnsi="Times New Roman"/>
                <w:b/>
              </w:rPr>
            </w:pPr>
            <w:r>
              <w:rPr>
                <w:rFonts w:ascii="Times New Roman" w:hAnsi="Times New Roman"/>
                <w:b/>
              </w:rPr>
              <w:t>34/34/16</w:t>
            </w:r>
          </w:p>
        </w:tc>
        <w:tc>
          <w:tcPr>
            <w:tcW w:w="1276" w:type="dxa"/>
            <w:shd w:val="clear" w:color="auto" w:fill="auto"/>
          </w:tcPr>
          <w:p w14:paraId="4DDB9CC9" w14:textId="77777777" w:rsidR="00D93C86" w:rsidRDefault="00D4432E" w:rsidP="000345A7">
            <w:pPr>
              <w:pStyle w:val="ad"/>
              <w:jc w:val="center"/>
              <w:rPr>
                <w:rFonts w:ascii="Times New Roman" w:hAnsi="Times New Roman"/>
                <w:b/>
              </w:rPr>
            </w:pPr>
            <w:r>
              <w:rPr>
                <w:rFonts w:ascii="Times New Roman" w:hAnsi="Times New Roman"/>
                <w:b/>
              </w:rPr>
              <w:t>38</w:t>
            </w:r>
            <w:r w:rsidR="00E905C6">
              <w:rPr>
                <w:rFonts w:ascii="Times New Roman" w:hAnsi="Times New Roman"/>
                <w:b/>
              </w:rPr>
              <w:t>/</w:t>
            </w:r>
            <w:r w:rsidR="00C300E4">
              <w:rPr>
                <w:rFonts w:ascii="Times New Roman" w:hAnsi="Times New Roman"/>
                <w:b/>
              </w:rPr>
              <w:t xml:space="preserve">38/22/ </w:t>
            </w:r>
            <w:r>
              <w:rPr>
                <w:rFonts w:ascii="Times New Roman" w:hAnsi="Times New Roman"/>
                <w:b/>
              </w:rPr>
              <w:t>4</w:t>
            </w:r>
            <w:r w:rsidR="00C300E4">
              <w:rPr>
                <w:rFonts w:ascii="Times New Roman" w:hAnsi="Times New Roman"/>
                <w:b/>
              </w:rPr>
              <w:t>/38/</w:t>
            </w:r>
          </w:p>
          <w:p w14:paraId="297CD0B6" w14:textId="21BC3F78" w:rsidR="000345A7" w:rsidRPr="00E905C6" w:rsidRDefault="00C300E4" w:rsidP="000345A7">
            <w:pPr>
              <w:pStyle w:val="ad"/>
              <w:jc w:val="center"/>
              <w:rPr>
                <w:rFonts w:ascii="Times New Roman" w:hAnsi="Times New Roman"/>
                <w:b/>
              </w:rPr>
            </w:pPr>
            <w:r>
              <w:rPr>
                <w:rFonts w:ascii="Times New Roman" w:hAnsi="Times New Roman"/>
                <w:b/>
              </w:rPr>
              <w:t>38</w:t>
            </w:r>
            <w:r w:rsidR="00E905C6">
              <w:rPr>
                <w:rFonts w:ascii="Times New Roman" w:hAnsi="Times New Roman"/>
                <w:b/>
              </w:rPr>
              <w:t>/</w:t>
            </w:r>
            <w:r>
              <w:rPr>
                <w:rFonts w:ascii="Times New Roman" w:hAnsi="Times New Roman"/>
                <w:b/>
              </w:rPr>
              <w:t>38</w:t>
            </w:r>
            <w:r w:rsidR="00E905C6">
              <w:rPr>
                <w:rFonts w:ascii="Times New Roman" w:hAnsi="Times New Roman"/>
                <w:b/>
              </w:rPr>
              <w:t>/</w:t>
            </w:r>
            <w:r>
              <w:rPr>
                <w:rFonts w:ascii="Times New Roman" w:hAnsi="Times New Roman"/>
                <w:b/>
              </w:rPr>
              <w:t>56</w:t>
            </w:r>
          </w:p>
        </w:tc>
        <w:tc>
          <w:tcPr>
            <w:tcW w:w="1559" w:type="dxa"/>
            <w:gridSpan w:val="2"/>
          </w:tcPr>
          <w:p w14:paraId="345FA637" w14:textId="77777777" w:rsidR="000345A7" w:rsidRDefault="000345A7" w:rsidP="000345A7">
            <w:pPr>
              <w:rPr>
                <w:b/>
              </w:rPr>
            </w:pPr>
          </w:p>
        </w:tc>
      </w:tr>
      <w:tr w:rsidR="00BA455A" w14:paraId="0BD3E881" w14:textId="77777777" w:rsidTr="00F4348D">
        <w:trPr>
          <w:trHeight w:val="710"/>
        </w:trPr>
        <w:tc>
          <w:tcPr>
            <w:tcW w:w="568" w:type="dxa"/>
            <w:gridSpan w:val="2"/>
            <w:shd w:val="clear" w:color="auto" w:fill="auto"/>
          </w:tcPr>
          <w:p w14:paraId="2AE6CF74" w14:textId="77777777" w:rsidR="00BA455A" w:rsidRDefault="00BA455A" w:rsidP="00BA455A">
            <w:r>
              <w:t>5.</w:t>
            </w:r>
          </w:p>
        </w:tc>
        <w:tc>
          <w:tcPr>
            <w:tcW w:w="1701" w:type="dxa"/>
            <w:shd w:val="clear" w:color="auto" w:fill="auto"/>
          </w:tcPr>
          <w:p w14:paraId="73B15906" w14:textId="0CA7022C" w:rsidR="00BA455A" w:rsidRDefault="00390808" w:rsidP="00BA455A">
            <w:pPr>
              <w:pStyle w:val="ad"/>
              <w:rPr>
                <w:rFonts w:ascii="Times New Roman" w:hAnsi="Times New Roman"/>
              </w:rPr>
            </w:pPr>
            <w:r w:rsidRPr="00390808">
              <w:rPr>
                <w:rFonts w:ascii="Times New Roman" w:hAnsi="Times New Roman"/>
              </w:rPr>
              <w:t xml:space="preserve">Кредит и виды кредита </w:t>
            </w:r>
          </w:p>
        </w:tc>
        <w:tc>
          <w:tcPr>
            <w:tcW w:w="1134" w:type="dxa"/>
            <w:shd w:val="clear" w:color="auto" w:fill="auto"/>
          </w:tcPr>
          <w:p w14:paraId="75B12ABF" w14:textId="77777777" w:rsidR="00BA455A" w:rsidRDefault="001348BE" w:rsidP="00BA455A">
            <w:pPr>
              <w:pStyle w:val="ad"/>
              <w:jc w:val="center"/>
              <w:rPr>
                <w:rFonts w:ascii="Times New Roman" w:hAnsi="Times New Roman"/>
              </w:rPr>
            </w:pPr>
            <w:r>
              <w:rPr>
                <w:rFonts w:ascii="Times New Roman" w:hAnsi="Times New Roman"/>
              </w:rPr>
              <w:t>28</w:t>
            </w:r>
          </w:p>
          <w:p w14:paraId="28C1CD0F" w14:textId="77777777" w:rsidR="001348BE" w:rsidRDefault="001348BE" w:rsidP="00BA455A">
            <w:pPr>
              <w:pStyle w:val="ad"/>
              <w:jc w:val="center"/>
              <w:rPr>
                <w:rFonts w:ascii="Times New Roman" w:hAnsi="Times New Roman"/>
              </w:rPr>
            </w:pPr>
            <w:r>
              <w:rPr>
                <w:rFonts w:ascii="Times New Roman" w:hAnsi="Times New Roman"/>
              </w:rPr>
              <w:t>19</w:t>
            </w:r>
          </w:p>
          <w:p w14:paraId="2DE4930A" w14:textId="77777777" w:rsidR="001348BE" w:rsidRDefault="001348BE" w:rsidP="00BA455A">
            <w:pPr>
              <w:pStyle w:val="ad"/>
              <w:jc w:val="center"/>
              <w:rPr>
                <w:rFonts w:ascii="Times New Roman" w:hAnsi="Times New Roman"/>
              </w:rPr>
            </w:pPr>
            <w:r>
              <w:rPr>
                <w:rFonts w:ascii="Times New Roman" w:hAnsi="Times New Roman"/>
              </w:rPr>
              <w:t>20</w:t>
            </w:r>
          </w:p>
          <w:p w14:paraId="34E9B143" w14:textId="77777777" w:rsidR="001348BE" w:rsidRPr="001348BE" w:rsidRDefault="001348BE" w:rsidP="00BA455A">
            <w:pPr>
              <w:pStyle w:val="ad"/>
              <w:jc w:val="center"/>
              <w:rPr>
                <w:rFonts w:ascii="Times New Roman" w:hAnsi="Times New Roman"/>
              </w:rPr>
            </w:pPr>
            <w:r>
              <w:rPr>
                <w:rFonts w:ascii="Times New Roman" w:hAnsi="Times New Roman"/>
              </w:rPr>
              <w:t>19</w:t>
            </w:r>
          </w:p>
        </w:tc>
        <w:tc>
          <w:tcPr>
            <w:tcW w:w="1134" w:type="dxa"/>
            <w:shd w:val="clear" w:color="auto" w:fill="auto"/>
          </w:tcPr>
          <w:p w14:paraId="04422DE3" w14:textId="77777777" w:rsidR="00BA455A" w:rsidRDefault="00BA455A" w:rsidP="00BA455A">
            <w:pPr>
              <w:pStyle w:val="ad"/>
              <w:jc w:val="center"/>
              <w:rPr>
                <w:rFonts w:ascii="Times New Roman" w:hAnsi="Times New Roman"/>
              </w:rPr>
            </w:pPr>
            <w:r>
              <w:rPr>
                <w:rFonts w:ascii="Times New Roman" w:hAnsi="Times New Roman"/>
              </w:rPr>
              <w:t>18</w:t>
            </w:r>
          </w:p>
          <w:p w14:paraId="79E70912" w14:textId="77777777" w:rsidR="00BA455A" w:rsidRDefault="00BA455A" w:rsidP="00BA455A">
            <w:pPr>
              <w:pStyle w:val="ad"/>
              <w:jc w:val="center"/>
              <w:rPr>
                <w:rFonts w:ascii="Times New Roman" w:hAnsi="Times New Roman"/>
              </w:rPr>
            </w:pPr>
            <w:r>
              <w:rPr>
                <w:rFonts w:ascii="Times New Roman" w:hAnsi="Times New Roman"/>
              </w:rPr>
              <w:t>18</w:t>
            </w:r>
          </w:p>
          <w:p w14:paraId="2F53ECCE" w14:textId="77777777" w:rsidR="00BA455A" w:rsidRDefault="00BA455A" w:rsidP="00BA455A">
            <w:pPr>
              <w:pStyle w:val="ad"/>
              <w:jc w:val="center"/>
              <w:rPr>
                <w:rFonts w:ascii="Times New Roman" w:hAnsi="Times New Roman"/>
              </w:rPr>
            </w:pPr>
            <w:r>
              <w:rPr>
                <w:rFonts w:ascii="Times New Roman" w:hAnsi="Times New Roman"/>
              </w:rPr>
              <w:t>14</w:t>
            </w:r>
          </w:p>
          <w:p w14:paraId="41B058A7" w14:textId="77777777" w:rsidR="00BA455A" w:rsidRDefault="00BA455A" w:rsidP="00BA455A">
            <w:pPr>
              <w:pStyle w:val="ad"/>
              <w:jc w:val="center"/>
              <w:rPr>
                <w:rFonts w:ascii="Times New Roman" w:hAnsi="Times New Roman"/>
              </w:rPr>
            </w:pPr>
            <w:r>
              <w:rPr>
                <w:rFonts w:ascii="Times New Roman" w:hAnsi="Times New Roman"/>
              </w:rPr>
              <w:t>14</w:t>
            </w:r>
          </w:p>
        </w:tc>
        <w:tc>
          <w:tcPr>
            <w:tcW w:w="992" w:type="dxa"/>
            <w:shd w:val="clear" w:color="auto" w:fill="auto"/>
          </w:tcPr>
          <w:p w14:paraId="2545D2E4" w14:textId="77777777" w:rsidR="00BA455A" w:rsidRDefault="00BA455A" w:rsidP="00BA455A">
            <w:pPr>
              <w:pStyle w:val="ad"/>
              <w:jc w:val="center"/>
              <w:rPr>
                <w:rFonts w:ascii="Times New Roman" w:hAnsi="Times New Roman"/>
              </w:rPr>
            </w:pPr>
            <w:r>
              <w:rPr>
                <w:rFonts w:ascii="Times New Roman" w:hAnsi="Times New Roman"/>
              </w:rPr>
              <w:t>-</w:t>
            </w:r>
          </w:p>
        </w:tc>
        <w:tc>
          <w:tcPr>
            <w:tcW w:w="1417" w:type="dxa"/>
            <w:shd w:val="clear" w:color="auto" w:fill="auto"/>
          </w:tcPr>
          <w:p w14:paraId="02B82E9A" w14:textId="77777777" w:rsidR="00BA455A" w:rsidRDefault="00BA455A" w:rsidP="00BA455A">
            <w:pPr>
              <w:pStyle w:val="ad"/>
              <w:jc w:val="center"/>
              <w:rPr>
                <w:rFonts w:ascii="Times New Roman" w:hAnsi="Times New Roman"/>
              </w:rPr>
            </w:pPr>
            <w:r>
              <w:rPr>
                <w:rFonts w:ascii="Times New Roman" w:hAnsi="Times New Roman"/>
              </w:rPr>
              <w:t>18</w:t>
            </w:r>
          </w:p>
          <w:p w14:paraId="6EE07F24" w14:textId="77777777" w:rsidR="00BA455A" w:rsidRDefault="00BA455A" w:rsidP="00BA455A">
            <w:pPr>
              <w:pStyle w:val="ad"/>
              <w:jc w:val="center"/>
              <w:rPr>
                <w:rFonts w:ascii="Times New Roman" w:hAnsi="Times New Roman"/>
              </w:rPr>
            </w:pPr>
            <w:r>
              <w:rPr>
                <w:rFonts w:ascii="Times New Roman" w:hAnsi="Times New Roman"/>
              </w:rPr>
              <w:t>18</w:t>
            </w:r>
          </w:p>
          <w:p w14:paraId="357A86EF" w14:textId="77777777" w:rsidR="00BA455A" w:rsidRDefault="00BA455A" w:rsidP="00BA455A">
            <w:pPr>
              <w:pStyle w:val="ad"/>
              <w:jc w:val="center"/>
              <w:rPr>
                <w:rFonts w:ascii="Times New Roman" w:hAnsi="Times New Roman"/>
              </w:rPr>
            </w:pPr>
            <w:r>
              <w:rPr>
                <w:rFonts w:ascii="Times New Roman" w:hAnsi="Times New Roman"/>
              </w:rPr>
              <w:t>14</w:t>
            </w:r>
          </w:p>
          <w:p w14:paraId="38975D29" w14:textId="77777777" w:rsidR="00BA455A" w:rsidRDefault="00BA455A" w:rsidP="00BA455A">
            <w:pPr>
              <w:pStyle w:val="ad"/>
              <w:jc w:val="center"/>
              <w:rPr>
                <w:rFonts w:ascii="Times New Roman" w:hAnsi="Times New Roman"/>
              </w:rPr>
            </w:pPr>
            <w:r>
              <w:rPr>
                <w:rFonts w:ascii="Times New Roman" w:hAnsi="Times New Roman"/>
              </w:rPr>
              <w:t>14</w:t>
            </w:r>
          </w:p>
        </w:tc>
        <w:tc>
          <w:tcPr>
            <w:tcW w:w="1276" w:type="dxa"/>
            <w:shd w:val="clear" w:color="auto" w:fill="auto"/>
          </w:tcPr>
          <w:p w14:paraId="21DDBBAC" w14:textId="77777777" w:rsidR="00BA455A" w:rsidRPr="001348BE" w:rsidRDefault="001348BE" w:rsidP="00BA455A">
            <w:pPr>
              <w:pStyle w:val="ad"/>
              <w:jc w:val="center"/>
              <w:rPr>
                <w:rFonts w:ascii="Times New Roman" w:hAnsi="Times New Roman"/>
                <w:color w:val="000000" w:themeColor="text1"/>
              </w:rPr>
            </w:pPr>
            <w:r w:rsidRPr="001348BE">
              <w:rPr>
                <w:rFonts w:ascii="Times New Roman" w:hAnsi="Times New Roman"/>
                <w:color w:val="000000" w:themeColor="text1"/>
              </w:rPr>
              <w:t>10</w:t>
            </w:r>
          </w:p>
          <w:p w14:paraId="52757DCA" w14:textId="77777777" w:rsidR="001348BE" w:rsidRPr="001348BE" w:rsidRDefault="001348BE" w:rsidP="00BA455A">
            <w:pPr>
              <w:pStyle w:val="ad"/>
              <w:jc w:val="center"/>
              <w:rPr>
                <w:rFonts w:ascii="Times New Roman" w:hAnsi="Times New Roman"/>
                <w:color w:val="000000" w:themeColor="text1"/>
              </w:rPr>
            </w:pPr>
            <w:r w:rsidRPr="001348BE">
              <w:rPr>
                <w:rFonts w:ascii="Times New Roman" w:hAnsi="Times New Roman"/>
                <w:color w:val="000000" w:themeColor="text1"/>
              </w:rPr>
              <w:t>1</w:t>
            </w:r>
          </w:p>
          <w:p w14:paraId="00679317" w14:textId="77777777" w:rsidR="001348BE" w:rsidRPr="001348BE" w:rsidRDefault="001348BE" w:rsidP="00BA455A">
            <w:pPr>
              <w:pStyle w:val="ad"/>
              <w:jc w:val="center"/>
              <w:rPr>
                <w:rFonts w:ascii="Times New Roman" w:hAnsi="Times New Roman"/>
                <w:color w:val="000000" w:themeColor="text1"/>
              </w:rPr>
            </w:pPr>
            <w:r>
              <w:rPr>
                <w:rFonts w:ascii="Times New Roman" w:hAnsi="Times New Roman"/>
                <w:color w:val="000000" w:themeColor="text1"/>
              </w:rPr>
              <w:t>6</w:t>
            </w:r>
          </w:p>
          <w:p w14:paraId="208291A1" w14:textId="77777777" w:rsidR="001348BE" w:rsidRPr="001348BE" w:rsidRDefault="001348BE" w:rsidP="00BA455A">
            <w:pPr>
              <w:pStyle w:val="ad"/>
              <w:jc w:val="center"/>
              <w:rPr>
                <w:rFonts w:ascii="Times New Roman" w:hAnsi="Times New Roman"/>
                <w:color w:val="FF0000"/>
              </w:rPr>
            </w:pPr>
            <w:r w:rsidRPr="001348BE">
              <w:rPr>
                <w:rFonts w:ascii="Times New Roman" w:hAnsi="Times New Roman"/>
                <w:color w:val="000000" w:themeColor="text1"/>
              </w:rPr>
              <w:t>5</w:t>
            </w:r>
          </w:p>
        </w:tc>
        <w:tc>
          <w:tcPr>
            <w:tcW w:w="1559" w:type="dxa"/>
            <w:gridSpan w:val="2"/>
          </w:tcPr>
          <w:p w14:paraId="4C1990C6" w14:textId="77777777" w:rsidR="00BA455A" w:rsidRDefault="00BA455A" w:rsidP="00BA455A">
            <w:pPr>
              <w:rPr>
                <w:highlight w:val="yellow"/>
              </w:rPr>
            </w:pPr>
            <w:r>
              <w:t>ПрезентацияДеловое письмо</w:t>
            </w:r>
          </w:p>
        </w:tc>
      </w:tr>
      <w:tr w:rsidR="00BA455A" w14:paraId="1EFE0528" w14:textId="77777777" w:rsidTr="00F4348D">
        <w:trPr>
          <w:trHeight w:val="429"/>
        </w:trPr>
        <w:tc>
          <w:tcPr>
            <w:tcW w:w="568" w:type="dxa"/>
            <w:gridSpan w:val="2"/>
            <w:shd w:val="clear" w:color="auto" w:fill="auto"/>
          </w:tcPr>
          <w:p w14:paraId="5B8B57E8" w14:textId="77777777" w:rsidR="00BA455A" w:rsidRDefault="00BA455A" w:rsidP="00BA455A">
            <w:r>
              <w:t>6.</w:t>
            </w:r>
          </w:p>
        </w:tc>
        <w:tc>
          <w:tcPr>
            <w:tcW w:w="1701" w:type="dxa"/>
            <w:shd w:val="clear" w:color="auto" w:fill="auto"/>
          </w:tcPr>
          <w:p w14:paraId="0BB83E38" w14:textId="089E2C0C" w:rsidR="00BA455A" w:rsidRDefault="00390808" w:rsidP="00BA455A">
            <w:pPr>
              <w:pStyle w:val="ad"/>
              <w:rPr>
                <w:rFonts w:ascii="Times New Roman" w:hAnsi="Times New Roman"/>
              </w:rPr>
            </w:pPr>
            <w:r w:rsidRPr="00390808">
              <w:rPr>
                <w:rFonts w:ascii="Times New Roman" w:hAnsi="Times New Roman"/>
              </w:rPr>
              <w:t xml:space="preserve">Страхование </w:t>
            </w:r>
          </w:p>
        </w:tc>
        <w:tc>
          <w:tcPr>
            <w:tcW w:w="1134" w:type="dxa"/>
            <w:shd w:val="clear" w:color="auto" w:fill="auto"/>
          </w:tcPr>
          <w:p w14:paraId="3637A324" w14:textId="77777777" w:rsidR="00BA455A" w:rsidRDefault="001348BE" w:rsidP="00BA455A">
            <w:pPr>
              <w:pStyle w:val="ad"/>
              <w:jc w:val="center"/>
              <w:rPr>
                <w:rFonts w:ascii="Times New Roman" w:hAnsi="Times New Roman"/>
              </w:rPr>
            </w:pPr>
            <w:r>
              <w:rPr>
                <w:rFonts w:ascii="Times New Roman" w:hAnsi="Times New Roman"/>
              </w:rPr>
              <w:t>26</w:t>
            </w:r>
          </w:p>
          <w:p w14:paraId="0F7A69C8" w14:textId="77777777" w:rsidR="001348BE" w:rsidRDefault="001348BE" w:rsidP="00BA455A">
            <w:pPr>
              <w:pStyle w:val="ad"/>
              <w:jc w:val="center"/>
              <w:rPr>
                <w:rFonts w:ascii="Times New Roman" w:hAnsi="Times New Roman"/>
              </w:rPr>
            </w:pPr>
            <w:r>
              <w:rPr>
                <w:rFonts w:ascii="Times New Roman" w:hAnsi="Times New Roman"/>
              </w:rPr>
              <w:t>17</w:t>
            </w:r>
          </w:p>
          <w:p w14:paraId="6638DEFE" w14:textId="77777777" w:rsidR="001348BE" w:rsidRDefault="001348BE" w:rsidP="00BA455A">
            <w:pPr>
              <w:pStyle w:val="ad"/>
              <w:jc w:val="center"/>
              <w:rPr>
                <w:rFonts w:ascii="Times New Roman" w:hAnsi="Times New Roman"/>
              </w:rPr>
            </w:pPr>
            <w:r>
              <w:rPr>
                <w:rFonts w:ascii="Times New Roman" w:hAnsi="Times New Roman"/>
              </w:rPr>
              <w:t>15</w:t>
            </w:r>
          </w:p>
          <w:p w14:paraId="2ECF9F19" w14:textId="77777777" w:rsidR="001348BE" w:rsidRDefault="001348BE" w:rsidP="00BA455A">
            <w:pPr>
              <w:pStyle w:val="ad"/>
              <w:jc w:val="center"/>
              <w:rPr>
                <w:rFonts w:ascii="Times New Roman" w:hAnsi="Times New Roman"/>
              </w:rPr>
            </w:pPr>
            <w:r>
              <w:rPr>
                <w:rFonts w:ascii="Times New Roman" w:hAnsi="Times New Roman"/>
              </w:rPr>
              <w:t>17</w:t>
            </w:r>
          </w:p>
        </w:tc>
        <w:tc>
          <w:tcPr>
            <w:tcW w:w="1134" w:type="dxa"/>
            <w:shd w:val="clear" w:color="auto" w:fill="auto"/>
          </w:tcPr>
          <w:p w14:paraId="6E176057" w14:textId="77777777" w:rsidR="00BA455A" w:rsidRDefault="00BA455A" w:rsidP="00BA455A">
            <w:pPr>
              <w:pStyle w:val="ad"/>
              <w:jc w:val="center"/>
              <w:rPr>
                <w:rFonts w:ascii="Times New Roman" w:hAnsi="Times New Roman"/>
              </w:rPr>
            </w:pPr>
            <w:r>
              <w:rPr>
                <w:rFonts w:ascii="Times New Roman" w:hAnsi="Times New Roman"/>
              </w:rPr>
              <w:t>16</w:t>
            </w:r>
          </w:p>
          <w:p w14:paraId="11D7D6C7" w14:textId="77777777" w:rsidR="00BA455A" w:rsidRDefault="00BA455A" w:rsidP="00BA455A">
            <w:pPr>
              <w:pStyle w:val="ad"/>
              <w:jc w:val="center"/>
              <w:rPr>
                <w:rFonts w:ascii="Times New Roman" w:hAnsi="Times New Roman"/>
              </w:rPr>
            </w:pPr>
            <w:r>
              <w:rPr>
                <w:rFonts w:ascii="Times New Roman" w:hAnsi="Times New Roman"/>
              </w:rPr>
              <w:t>16</w:t>
            </w:r>
          </w:p>
          <w:p w14:paraId="20575CCC" w14:textId="77777777" w:rsidR="00BA455A" w:rsidRDefault="00BA455A" w:rsidP="00BA455A">
            <w:pPr>
              <w:pStyle w:val="ad"/>
              <w:jc w:val="center"/>
              <w:rPr>
                <w:rFonts w:ascii="Times New Roman" w:hAnsi="Times New Roman"/>
              </w:rPr>
            </w:pPr>
            <w:r>
              <w:rPr>
                <w:rFonts w:ascii="Times New Roman" w:hAnsi="Times New Roman"/>
              </w:rPr>
              <w:t>10</w:t>
            </w:r>
          </w:p>
          <w:p w14:paraId="528FC30B" w14:textId="77777777" w:rsidR="00BA455A" w:rsidRDefault="00BA455A" w:rsidP="00BA455A">
            <w:pPr>
              <w:pStyle w:val="ad"/>
              <w:jc w:val="center"/>
              <w:rPr>
                <w:rFonts w:ascii="Times New Roman" w:hAnsi="Times New Roman"/>
              </w:rPr>
            </w:pPr>
            <w:r>
              <w:rPr>
                <w:rFonts w:ascii="Times New Roman" w:hAnsi="Times New Roman"/>
              </w:rPr>
              <w:t>12</w:t>
            </w:r>
          </w:p>
        </w:tc>
        <w:tc>
          <w:tcPr>
            <w:tcW w:w="992" w:type="dxa"/>
            <w:shd w:val="clear" w:color="auto" w:fill="auto"/>
          </w:tcPr>
          <w:p w14:paraId="703A5B07" w14:textId="77777777" w:rsidR="00BA455A" w:rsidRDefault="00BA455A" w:rsidP="00BA455A">
            <w:pPr>
              <w:pStyle w:val="ad"/>
              <w:jc w:val="center"/>
              <w:rPr>
                <w:rFonts w:ascii="Times New Roman" w:hAnsi="Times New Roman"/>
              </w:rPr>
            </w:pPr>
            <w:r>
              <w:rPr>
                <w:rFonts w:ascii="Times New Roman" w:hAnsi="Times New Roman"/>
              </w:rPr>
              <w:t>-</w:t>
            </w:r>
          </w:p>
        </w:tc>
        <w:tc>
          <w:tcPr>
            <w:tcW w:w="1417" w:type="dxa"/>
            <w:shd w:val="clear" w:color="auto" w:fill="auto"/>
          </w:tcPr>
          <w:p w14:paraId="09C31A2D" w14:textId="77777777" w:rsidR="00BA455A" w:rsidRDefault="00BA455A" w:rsidP="00BA455A">
            <w:pPr>
              <w:pStyle w:val="ad"/>
              <w:jc w:val="center"/>
              <w:rPr>
                <w:rFonts w:ascii="Times New Roman" w:hAnsi="Times New Roman"/>
              </w:rPr>
            </w:pPr>
            <w:r>
              <w:rPr>
                <w:rFonts w:ascii="Times New Roman" w:hAnsi="Times New Roman"/>
              </w:rPr>
              <w:t>16</w:t>
            </w:r>
          </w:p>
          <w:p w14:paraId="1CCFE2ED" w14:textId="77777777" w:rsidR="00BA455A" w:rsidRDefault="00BA455A" w:rsidP="00BA455A">
            <w:pPr>
              <w:pStyle w:val="ad"/>
              <w:jc w:val="center"/>
              <w:rPr>
                <w:rFonts w:ascii="Times New Roman" w:hAnsi="Times New Roman"/>
              </w:rPr>
            </w:pPr>
            <w:r>
              <w:rPr>
                <w:rFonts w:ascii="Times New Roman" w:hAnsi="Times New Roman"/>
              </w:rPr>
              <w:t>16</w:t>
            </w:r>
          </w:p>
          <w:p w14:paraId="6E4168E0" w14:textId="77777777" w:rsidR="00BA455A" w:rsidRDefault="00BA455A" w:rsidP="00BA455A">
            <w:pPr>
              <w:pStyle w:val="ad"/>
              <w:jc w:val="center"/>
              <w:rPr>
                <w:rFonts w:ascii="Times New Roman" w:hAnsi="Times New Roman"/>
              </w:rPr>
            </w:pPr>
            <w:r>
              <w:rPr>
                <w:rFonts w:ascii="Times New Roman" w:hAnsi="Times New Roman"/>
              </w:rPr>
              <w:t>10</w:t>
            </w:r>
          </w:p>
          <w:p w14:paraId="5E613DDA" w14:textId="77777777" w:rsidR="00BA455A" w:rsidRDefault="00BA455A" w:rsidP="00BA455A">
            <w:pPr>
              <w:pStyle w:val="ad"/>
              <w:jc w:val="center"/>
              <w:rPr>
                <w:rFonts w:ascii="Times New Roman" w:hAnsi="Times New Roman"/>
              </w:rPr>
            </w:pPr>
            <w:r>
              <w:rPr>
                <w:rFonts w:ascii="Times New Roman" w:hAnsi="Times New Roman"/>
              </w:rPr>
              <w:t>12</w:t>
            </w:r>
          </w:p>
        </w:tc>
        <w:tc>
          <w:tcPr>
            <w:tcW w:w="1276" w:type="dxa"/>
            <w:shd w:val="clear" w:color="auto" w:fill="auto"/>
          </w:tcPr>
          <w:p w14:paraId="538EC45D"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10</w:t>
            </w:r>
          </w:p>
          <w:p w14:paraId="270FFA67"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1</w:t>
            </w:r>
          </w:p>
          <w:p w14:paraId="2B061A5C"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5</w:t>
            </w:r>
          </w:p>
          <w:p w14:paraId="242E0634" w14:textId="77777777" w:rsidR="00BA455A" w:rsidRDefault="001348BE" w:rsidP="001348BE">
            <w:pPr>
              <w:pStyle w:val="ad"/>
              <w:jc w:val="center"/>
              <w:rPr>
                <w:rFonts w:ascii="Times New Roman" w:hAnsi="Times New Roman"/>
                <w:lang w:val="en-GB"/>
              </w:rPr>
            </w:pPr>
            <w:r w:rsidRPr="001348BE">
              <w:rPr>
                <w:rFonts w:ascii="Times New Roman" w:hAnsi="Times New Roman"/>
                <w:color w:val="000000" w:themeColor="text1"/>
              </w:rPr>
              <w:t>5</w:t>
            </w:r>
          </w:p>
        </w:tc>
        <w:tc>
          <w:tcPr>
            <w:tcW w:w="1559" w:type="dxa"/>
            <w:gridSpan w:val="2"/>
            <w:vAlign w:val="center"/>
          </w:tcPr>
          <w:p w14:paraId="14B0B702" w14:textId="77777777" w:rsidR="00BA455A" w:rsidRDefault="00BA455A" w:rsidP="00BA455A">
            <w:pPr>
              <w:tabs>
                <w:tab w:val="left" w:pos="1143"/>
              </w:tabs>
            </w:pPr>
            <w:r>
              <w:t>Словарный диктант</w:t>
            </w:r>
            <w:r w:rsidR="001348BE">
              <w:t>.</w:t>
            </w:r>
          </w:p>
          <w:p w14:paraId="5A699174" w14:textId="77777777" w:rsidR="00BA455A" w:rsidRDefault="00BA455A" w:rsidP="00BA455A">
            <w:pPr>
              <w:tabs>
                <w:tab w:val="left" w:pos="1143"/>
              </w:tabs>
              <w:spacing w:after="200"/>
            </w:pPr>
            <w:r>
              <w:t>Монологическое высказывание по теме</w:t>
            </w:r>
          </w:p>
        </w:tc>
      </w:tr>
      <w:tr w:rsidR="00BA455A" w14:paraId="37EF6A61" w14:textId="77777777" w:rsidTr="00F4348D">
        <w:trPr>
          <w:trHeight w:val="429"/>
        </w:trPr>
        <w:tc>
          <w:tcPr>
            <w:tcW w:w="568" w:type="dxa"/>
            <w:gridSpan w:val="2"/>
            <w:shd w:val="clear" w:color="auto" w:fill="auto"/>
          </w:tcPr>
          <w:p w14:paraId="1218863B" w14:textId="77777777" w:rsidR="00BA455A" w:rsidRDefault="00BA455A" w:rsidP="00BA455A">
            <w:r>
              <w:t>7.</w:t>
            </w:r>
          </w:p>
        </w:tc>
        <w:tc>
          <w:tcPr>
            <w:tcW w:w="1701" w:type="dxa"/>
            <w:shd w:val="clear" w:color="auto" w:fill="auto"/>
          </w:tcPr>
          <w:p w14:paraId="51E24FD6" w14:textId="343CA8DF" w:rsidR="00BA455A" w:rsidRDefault="00390808" w:rsidP="00BA455A">
            <w:pPr>
              <w:pStyle w:val="ad"/>
              <w:rPr>
                <w:rFonts w:ascii="Times New Roman" w:hAnsi="Times New Roman"/>
              </w:rPr>
            </w:pPr>
            <w:r w:rsidRPr="00390808">
              <w:rPr>
                <w:rFonts w:ascii="Times New Roman" w:hAnsi="Times New Roman"/>
              </w:rPr>
              <w:t>Налогообложение</w:t>
            </w:r>
          </w:p>
        </w:tc>
        <w:tc>
          <w:tcPr>
            <w:tcW w:w="1134" w:type="dxa"/>
            <w:shd w:val="clear" w:color="auto" w:fill="auto"/>
          </w:tcPr>
          <w:p w14:paraId="721DACBD" w14:textId="77777777" w:rsidR="00BA455A" w:rsidRDefault="001348BE" w:rsidP="00BA455A">
            <w:pPr>
              <w:pStyle w:val="ad"/>
              <w:jc w:val="center"/>
              <w:rPr>
                <w:rFonts w:ascii="Times New Roman" w:hAnsi="Times New Roman"/>
              </w:rPr>
            </w:pPr>
            <w:r>
              <w:rPr>
                <w:rFonts w:ascii="Times New Roman" w:hAnsi="Times New Roman"/>
              </w:rPr>
              <w:t>26</w:t>
            </w:r>
          </w:p>
          <w:p w14:paraId="7778D35B" w14:textId="77777777" w:rsidR="001348BE" w:rsidRDefault="001348BE" w:rsidP="00BA455A">
            <w:pPr>
              <w:pStyle w:val="ad"/>
              <w:jc w:val="center"/>
              <w:rPr>
                <w:rFonts w:ascii="Times New Roman" w:hAnsi="Times New Roman"/>
              </w:rPr>
            </w:pPr>
            <w:r>
              <w:rPr>
                <w:rFonts w:ascii="Times New Roman" w:hAnsi="Times New Roman"/>
              </w:rPr>
              <w:t>17</w:t>
            </w:r>
          </w:p>
          <w:p w14:paraId="71513E45" w14:textId="77777777" w:rsidR="001348BE" w:rsidRDefault="001348BE" w:rsidP="00BA455A">
            <w:pPr>
              <w:pStyle w:val="ad"/>
              <w:jc w:val="center"/>
              <w:rPr>
                <w:rFonts w:ascii="Times New Roman" w:hAnsi="Times New Roman"/>
              </w:rPr>
            </w:pPr>
            <w:r>
              <w:rPr>
                <w:rFonts w:ascii="Times New Roman" w:hAnsi="Times New Roman"/>
              </w:rPr>
              <w:t>17</w:t>
            </w:r>
          </w:p>
          <w:p w14:paraId="54CED2C7" w14:textId="77777777" w:rsidR="001348BE" w:rsidRPr="001348BE" w:rsidRDefault="001348BE" w:rsidP="00BA455A">
            <w:pPr>
              <w:pStyle w:val="ad"/>
              <w:jc w:val="center"/>
              <w:rPr>
                <w:rFonts w:ascii="Times New Roman" w:hAnsi="Times New Roman"/>
              </w:rPr>
            </w:pPr>
            <w:r>
              <w:rPr>
                <w:rFonts w:ascii="Times New Roman" w:hAnsi="Times New Roman"/>
              </w:rPr>
              <w:t>17</w:t>
            </w:r>
          </w:p>
        </w:tc>
        <w:tc>
          <w:tcPr>
            <w:tcW w:w="1134" w:type="dxa"/>
            <w:shd w:val="clear" w:color="auto" w:fill="auto"/>
          </w:tcPr>
          <w:p w14:paraId="1D7903EC" w14:textId="77777777" w:rsidR="00BA455A" w:rsidRDefault="00BA455A" w:rsidP="00BA455A">
            <w:pPr>
              <w:pStyle w:val="ad"/>
              <w:jc w:val="center"/>
              <w:rPr>
                <w:rFonts w:ascii="Times New Roman" w:hAnsi="Times New Roman"/>
              </w:rPr>
            </w:pPr>
            <w:r>
              <w:rPr>
                <w:rFonts w:ascii="Times New Roman" w:hAnsi="Times New Roman"/>
              </w:rPr>
              <w:t>16</w:t>
            </w:r>
          </w:p>
          <w:p w14:paraId="4698303A" w14:textId="77777777" w:rsidR="00BA455A" w:rsidRDefault="00BA455A" w:rsidP="00BA455A">
            <w:pPr>
              <w:pStyle w:val="ad"/>
              <w:jc w:val="center"/>
              <w:rPr>
                <w:rFonts w:ascii="Times New Roman" w:hAnsi="Times New Roman"/>
              </w:rPr>
            </w:pPr>
            <w:r>
              <w:rPr>
                <w:rFonts w:ascii="Times New Roman" w:hAnsi="Times New Roman"/>
              </w:rPr>
              <w:t>16</w:t>
            </w:r>
          </w:p>
          <w:p w14:paraId="577F0373" w14:textId="77777777" w:rsidR="00BA455A" w:rsidRDefault="00BA455A" w:rsidP="00BA455A">
            <w:pPr>
              <w:pStyle w:val="ad"/>
              <w:jc w:val="center"/>
              <w:rPr>
                <w:rFonts w:ascii="Times New Roman" w:hAnsi="Times New Roman"/>
              </w:rPr>
            </w:pPr>
            <w:r>
              <w:rPr>
                <w:rFonts w:ascii="Times New Roman" w:hAnsi="Times New Roman"/>
              </w:rPr>
              <w:t>12</w:t>
            </w:r>
          </w:p>
          <w:p w14:paraId="3EB43F93" w14:textId="77777777" w:rsidR="00BA455A" w:rsidRPr="00BA455A" w:rsidRDefault="00BA455A" w:rsidP="00BA455A">
            <w:pPr>
              <w:pStyle w:val="ad"/>
              <w:jc w:val="center"/>
              <w:rPr>
                <w:rFonts w:ascii="Times New Roman" w:hAnsi="Times New Roman"/>
              </w:rPr>
            </w:pPr>
            <w:r>
              <w:rPr>
                <w:rFonts w:ascii="Times New Roman" w:hAnsi="Times New Roman"/>
              </w:rPr>
              <w:t>12</w:t>
            </w:r>
          </w:p>
        </w:tc>
        <w:tc>
          <w:tcPr>
            <w:tcW w:w="992" w:type="dxa"/>
            <w:shd w:val="clear" w:color="auto" w:fill="auto"/>
          </w:tcPr>
          <w:p w14:paraId="23F7BA5A" w14:textId="77777777" w:rsidR="00BA455A" w:rsidRDefault="00BA455A" w:rsidP="00BA455A">
            <w:pPr>
              <w:pStyle w:val="ad"/>
              <w:jc w:val="center"/>
              <w:rPr>
                <w:rFonts w:ascii="Times New Roman" w:hAnsi="Times New Roman"/>
              </w:rPr>
            </w:pPr>
            <w:r>
              <w:rPr>
                <w:rFonts w:ascii="Times New Roman" w:hAnsi="Times New Roman"/>
              </w:rPr>
              <w:t>-</w:t>
            </w:r>
          </w:p>
        </w:tc>
        <w:tc>
          <w:tcPr>
            <w:tcW w:w="1417" w:type="dxa"/>
            <w:shd w:val="clear" w:color="auto" w:fill="auto"/>
          </w:tcPr>
          <w:p w14:paraId="71B4E143" w14:textId="77777777" w:rsidR="00BA455A" w:rsidRDefault="00BA455A" w:rsidP="00BA455A">
            <w:pPr>
              <w:pStyle w:val="ad"/>
              <w:jc w:val="center"/>
              <w:rPr>
                <w:rFonts w:ascii="Times New Roman" w:hAnsi="Times New Roman"/>
              </w:rPr>
            </w:pPr>
            <w:r>
              <w:rPr>
                <w:rFonts w:ascii="Times New Roman" w:hAnsi="Times New Roman"/>
              </w:rPr>
              <w:t>16</w:t>
            </w:r>
          </w:p>
          <w:p w14:paraId="4332CDFC" w14:textId="77777777" w:rsidR="00BA455A" w:rsidRDefault="00BA455A" w:rsidP="00BA455A">
            <w:pPr>
              <w:pStyle w:val="ad"/>
              <w:jc w:val="center"/>
              <w:rPr>
                <w:rFonts w:ascii="Times New Roman" w:hAnsi="Times New Roman"/>
              </w:rPr>
            </w:pPr>
            <w:r>
              <w:rPr>
                <w:rFonts w:ascii="Times New Roman" w:hAnsi="Times New Roman"/>
              </w:rPr>
              <w:t>16</w:t>
            </w:r>
          </w:p>
          <w:p w14:paraId="0F152620" w14:textId="77777777" w:rsidR="00BA455A" w:rsidRDefault="00BA455A" w:rsidP="00BA455A">
            <w:pPr>
              <w:pStyle w:val="ad"/>
              <w:jc w:val="center"/>
              <w:rPr>
                <w:rFonts w:ascii="Times New Roman" w:hAnsi="Times New Roman"/>
              </w:rPr>
            </w:pPr>
            <w:r>
              <w:rPr>
                <w:rFonts w:ascii="Times New Roman" w:hAnsi="Times New Roman"/>
              </w:rPr>
              <w:t>12</w:t>
            </w:r>
          </w:p>
          <w:p w14:paraId="39644A7B" w14:textId="77777777" w:rsidR="00BA455A" w:rsidRPr="00BA455A" w:rsidRDefault="00BA455A" w:rsidP="00BA455A">
            <w:pPr>
              <w:pStyle w:val="ad"/>
              <w:jc w:val="center"/>
              <w:rPr>
                <w:rFonts w:ascii="Times New Roman" w:hAnsi="Times New Roman"/>
              </w:rPr>
            </w:pPr>
            <w:r>
              <w:rPr>
                <w:rFonts w:ascii="Times New Roman" w:hAnsi="Times New Roman"/>
              </w:rPr>
              <w:t>12</w:t>
            </w:r>
          </w:p>
        </w:tc>
        <w:tc>
          <w:tcPr>
            <w:tcW w:w="1276" w:type="dxa"/>
            <w:shd w:val="clear" w:color="auto" w:fill="auto"/>
          </w:tcPr>
          <w:p w14:paraId="578A14A4"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10</w:t>
            </w:r>
          </w:p>
          <w:p w14:paraId="6746CE1D"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1</w:t>
            </w:r>
          </w:p>
          <w:p w14:paraId="225E1603"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5</w:t>
            </w:r>
          </w:p>
          <w:p w14:paraId="0E7F4503" w14:textId="77777777" w:rsidR="00BA455A" w:rsidRDefault="001348BE" w:rsidP="001348BE">
            <w:pPr>
              <w:pStyle w:val="ad"/>
              <w:jc w:val="center"/>
              <w:rPr>
                <w:rFonts w:ascii="Times New Roman" w:hAnsi="Times New Roman"/>
              </w:rPr>
            </w:pPr>
            <w:r w:rsidRPr="001348BE">
              <w:rPr>
                <w:rFonts w:ascii="Times New Roman" w:hAnsi="Times New Roman"/>
                <w:color w:val="000000" w:themeColor="text1"/>
              </w:rPr>
              <w:t>5</w:t>
            </w:r>
          </w:p>
        </w:tc>
        <w:tc>
          <w:tcPr>
            <w:tcW w:w="1559" w:type="dxa"/>
            <w:gridSpan w:val="2"/>
            <w:vAlign w:val="center"/>
          </w:tcPr>
          <w:p w14:paraId="4387485A" w14:textId="77777777" w:rsidR="00BA455A" w:rsidRDefault="00BA455A" w:rsidP="00BA455A">
            <w:pPr>
              <w:tabs>
                <w:tab w:val="left" w:pos="1143"/>
              </w:tabs>
              <w:spacing w:after="200"/>
            </w:pPr>
            <w:r>
              <w:t>Ролевая игра по теме. Презентация</w:t>
            </w:r>
          </w:p>
        </w:tc>
      </w:tr>
      <w:tr w:rsidR="00BA455A" w14:paraId="4FA0B661" w14:textId="77777777" w:rsidTr="00F4348D">
        <w:trPr>
          <w:trHeight w:val="429"/>
        </w:trPr>
        <w:tc>
          <w:tcPr>
            <w:tcW w:w="568" w:type="dxa"/>
            <w:gridSpan w:val="2"/>
            <w:shd w:val="clear" w:color="auto" w:fill="auto"/>
          </w:tcPr>
          <w:p w14:paraId="76D0E23A" w14:textId="77777777" w:rsidR="00BA455A" w:rsidRDefault="00BA455A" w:rsidP="00BA455A">
            <w:r>
              <w:t>8.</w:t>
            </w:r>
          </w:p>
        </w:tc>
        <w:tc>
          <w:tcPr>
            <w:tcW w:w="1701" w:type="dxa"/>
            <w:shd w:val="clear" w:color="auto" w:fill="auto"/>
          </w:tcPr>
          <w:p w14:paraId="4683C6DA" w14:textId="36FBF99C" w:rsidR="00BA455A" w:rsidRDefault="00390808" w:rsidP="00BA455A">
            <w:pPr>
              <w:pStyle w:val="ad"/>
              <w:rPr>
                <w:rFonts w:ascii="Times New Roman" w:hAnsi="Times New Roman"/>
              </w:rPr>
            </w:pPr>
            <w:r w:rsidRPr="00390808">
              <w:rPr>
                <w:rFonts w:ascii="Times New Roman" w:hAnsi="Times New Roman"/>
              </w:rPr>
              <w:t>Устойчивость в экономике и социальных сферах</w:t>
            </w:r>
            <w:r w:rsidR="00BA455A" w:rsidRPr="00BA455A">
              <w:rPr>
                <w:rFonts w:ascii="Times New Roman" w:hAnsi="Times New Roman"/>
              </w:rPr>
              <w:t>.</w:t>
            </w:r>
          </w:p>
        </w:tc>
        <w:tc>
          <w:tcPr>
            <w:tcW w:w="1134" w:type="dxa"/>
            <w:shd w:val="clear" w:color="auto" w:fill="auto"/>
          </w:tcPr>
          <w:p w14:paraId="487075BB" w14:textId="77777777" w:rsidR="00BA455A" w:rsidRDefault="001348BE" w:rsidP="00BA455A">
            <w:pPr>
              <w:pStyle w:val="ad"/>
              <w:jc w:val="center"/>
              <w:rPr>
                <w:rFonts w:ascii="Times New Roman" w:hAnsi="Times New Roman"/>
              </w:rPr>
            </w:pPr>
            <w:r>
              <w:rPr>
                <w:rFonts w:ascii="Times New Roman" w:hAnsi="Times New Roman"/>
              </w:rPr>
              <w:t>28</w:t>
            </w:r>
          </w:p>
          <w:p w14:paraId="1D616D4A" w14:textId="77777777" w:rsidR="001348BE" w:rsidRDefault="001348BE" w:rsidP="00BA455A">
            <w:pPr>
              <w:pStyle w:val="ad"/>
              <w:jc w:val="center"/>
              <w:rPr>
                <w:rFonts w:ascii="Times New Roman" w:hAnsi="Times New Roman"/>
              </w:rPr>
            </w:pPr>
            <w:r>
              <w:rPr>
                <w:rFonts w:ascii="Times New Roman" w:hAnsi="Times New Roman"/>
              </w:rPr>
              <w:t>19</w:t>
            </w:r>
          </w:p>
          <w:p w14:paraId="3DAA6801" w14:textId="77777777" w:rsidR="001348BE" w:rsidRDefault="001348BE" w:rsidP="00BA455A">
            <w:pPr>
              <w:pStyle w:val="ad"/>
              <w:jc w:val="center"/>
              <w:rPr>
                <w:rFonts w:ascii="Times New Roman" w:hAnsi="Times New Roman"/>
              </w:rPr>
            </w:pPr>
            <w:r>
              <w:rPr>
                <w:rFonts w:ascii="Times New Roman" w:hAnsi="Times New Roman"/>
              </w:rPr>
              <w:t>20</w:t>
            </w:r>
          </w:p>
          <w:p w14:paraId="4D64CA13" w14:textId="77777777" w:rsidR="001348BE" w:rsidRPr="001348BE" w:rsidRDefault="001348BE" w:rsidP="00BA455A">
            <w:pPr>
              <w:pStyle w:val="ad"/>
              <w:jc w:val="center"/>
              <w:rPr>
                <w:rFonts w:ascii="Times New Roman" w:hAnsi="Times New Roman"/>
              </w:rPr>
            </w:pPr>
            <w:r>
              <w:rPr>
                <w:rFonts w:ascii="Times New Roman" w:hAnsi="Times New Roman"/>
              </w:rPr>
              <w:t>19</w:t>
            </w:r>
          </w:p>
        </w:tc>
        <w:tc>
          <w:tcPr>
            <w:tcW w:w="1134" w:type="dxa"/>
            <w:shd w:val="clear" w:color="auto" w:fill="auto"/>
          </w:tcPr>
          <w:p w14:paraId="2EA92155" w14:textId="77777777" w:rsidR="00BA455A" w:rsidRDefault="00BA455A" w:rsidP="00BA455A">
            <w:pPr>
              <w:pStyle w:val="ad"/>
              <w:jc w:val="center"/>
              <w:rPr>
                <w:rFonts w:ascii="Times New Roman" w:hAnsi="Times New Roman"/>
              </w:rPr>
            </w:pPr>
            <w:r>
              <w:rPr>
                <w:rFonts w:ascii="Times New Roman" w:hAnsi="Times New Roman"/>
              </w:rPr>
              <w:t>18</w:t>
            </w:r>
          </w:p>
          <w:p w14:paraId="297078F8" w14:textId="77777777" w:rsidR="00BA455A" w:rsidRDefault="00BA455A" w:rsidP="00BA455A">
            <w:pPr>
              <w:pStyle w:val="ad"/>
              <w:jc w:val="center"/>
              <w:rPr>
                <w:rFonts w:ascii="Times New Roman" w:hAnsi="Times New Roman"/>
              </w:rPr>
            </w:pPr>
            <w:r>
              <w:rPr>
                <w:rFonts w:ascii="Times New Roman" w:hAnsi="Times New Roman"/>
              </w:rPr>
              <w:t>18</w:t>
            </w:r>
          </w:p>
          <w:p w14:paraId="5ADD99AF" w14:textId="77777777" w:rsidR="00BA455A" w:rsidRDefault="00BA455A" w:rsidP="00BA455A">
            <w:pPr>
              <w:pStyle w:val="ad"/>
              <w:jc w:val="center"/>
              <w:rPr>
                <w:rFonts w:ascii="Times New Roman" w:hAnsi="Times New Roman"/>
              </w:rPr>
            </w:pPr>
            <w:r>
              <w:rPr>
                <w:rFonts w:ascii="Times New Roman" w:hAnsi="Times New Roman"/>
              </w:rPr>
              <w:t>14</w:t>
            </w:r>
          </w:p>
          <w:p w14:paraId="025DB561" w14:textId="77777777" w:rsidR="00BA455A" w:rsidRPr="00BA455A" w:rsidRDefault="00BA455A" w:rsidP="00BA455A">
            <w:pPr>
              <w:pStyle w:val="ad"/>
              <w:jc w:val="center"/>
              <w:rPr>
                <w:rFonts w:ascii="Times New Roman" w:hAnsi="Times New Roman"/>
              </w:rPr>
            </w:pPr>
            <w:r>
              <w:rPr>
                <w:rFonts w:ascii="Times New Roman" w:hAnsi="Times New Roman"/>
              </w:rPr>
              <w:t>14</w:t>
            </w:r>
          </w:p>
        </w:tc>
        <w:tc>
          <w:tcPr>
            <w:tcW w:w="992" w:type="dxa"/>
            <w:shd w:val="clear" w:color="auto" w:fill="auto"/>
          </w:tcPr>
          <w:p w14:paraId="600405CE" w14:textId="77777777" w:rsidR="00BA455A" w:rsidRDefault="00BA455A" w:rsidP="00BA455A">
            <w:pPr>
              <w:pStyle w:val="ad"/>
              <w:jc w:val="center"/>
              <w:rPr>
                <w:rFonts w:ascii="Times New Roman" w:hAnsi="Times New Roman"/>
              </w:rPr>
            </w:pPr>
          </w:p>
        </w:tc>
        <w:tc>
          <w:tcPr>
            <w:tcW w:w="1417" w:type="dxa"/>
            <w:shd w:val="clear" w:color="auto" w:fill="auto"/>
          </w:tcPr>
          <w:p w14:paraId="155F9931" w14:textId="77777777" w:rsidR="00BA455A" w:rsidRDefault="00BA455A" w:rsidP="00BA455A">
            <w:pPr>
              <w:pStyle w:val="ad"/>
              <w:jc w:val="center"/>
              <w:rPr>
                <w:rFonts w:ascii="Times New Roman" w:hAnsi="Times New Roman"/>
              </w:rPr>
            </w:pPr>
            <w:r>
              <w:rPr>
                <w:rFonts w:ascii="Times New Roman" w:hAnsi="Times New Roman"/>
              </w:rPr>
              <w:t>18</w:t>
            </w:r>
          </w:p>
          <w:p w14:paraId="0F849FC1" w14:textId="77777777" w:rsidR="00BA455A" w:rsidRDefault="00BA455A" w:rsidP="00BA455A">
            <w:pPr>
              <w:pStyle w:val="ad"/>
              <w:jc w:val="center"/>
              <w:rPr>
                <w:rFonts w:ascii="Times New Roman" w:hAnsi="Times New Roman"/>
              </w:rPr>
            </w:pPr>
            <w:r>
              <w:rPr>
                <w:rFonts w:ascii="Times New Roman" w:hAnsi="Times New Roman"/>
              </w:rPr>
              <w:t>18</w:t>
            </w:r>
          </w:p>
          <w:p w14:paraId="6DF1765E" w14:textId="77777777" w:rsidR="00BA455A" w:rsidRDefault="00BA455A" w:rsidP="00BA455A">
            <w:pPr>
              <w:pStyle w:val="ad"/>
              <w:jc w:val="center"/>
              <w:rPr>
                <w:rFonts w:ascii="Times New Roman" w:hAnsi="Times New Roman"/>
              </w:rPr>
            </w:pPr>
            <w:r>
              <w:rPr>
                <w:rFonts w:ascii="Times New Roman" w:hAnsi="Times New Roman"/>
              </w:rPr>
              <w:t>14</w:t>
            </w:r>
          </w:p>
          <w:p w14:paraId="6356EA62" w14:textId="77777777" w:rsidR="00BA455A" w:rsidRPr="00BA455A" w:rsidRDefault="00BA455A" w:rsidP="00BA455A">
            <w:pPr>
              <w:pStyle w:val="ad"/>
              <w:jc w:val="center"/>
              <w:rPr>
                <w:rFonts w:ascii="Times New Roman" w:hAnsi="Times New Roman"/>
              </w:rPr>
            </w:pPr>
            <w:r>
              <w:rPr>
                <w:rFonts w:ascii="Times New Roman" w:hAnsi="Times New Roman"/>
              </w:rPr>
              <w:t>14</w:t>
            </w:r>
          </w:p>
        </w:tc>
        <w:tc>
          <w:tcPr>
            <w:tcW w:w="1276" w:type="dxa"/>
            <w:shd w:val="clear" w:color="auto" w:fill="auto"/>
          </w:tcPr>
          <w:p w14:paraId="186AA3B8"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10</w:t>
            </w:r>
          </w:p>
          <w:p w14:paraId="4E1795D2" w14:textId="77777777" w:rsidR="001348BE" w:rsidRPr="001348BE" w:rsidRDefault="001348BE" w:rsidP="001348BE">
            <w:pPr>
              <w:pStyle w:val="ad"/>
              <w:jc w:val="center"/>
              <w:rPr>
                <w:rFonts w:ascii="Times New Roman" w:hAnsi="Times New Roman"/>
                <w:color w:val="000000" w:themeColor="text1"/>
              </w:rPr>
            </w:pPr>
            <w:r w:rsidRPr="001348BE">
              <w:rPr>
                <w:rFonts w:ascii="Times New Roman" w:hAnsi="Times New Roman"/>
                <w:color w:val="000000" w:themeColor="text1"/>
              </w:rPr>
              <w:t>1</w:t>
            </w:r>
          </w:p>
          <w:p w14:paraId="79DB7A2B" w14:textId="77777777" w:rsidR="001348BE" w:rsidRPr="001348BE" w:rsidRDefault="001348BE" w:rsidP="001348BE">
            <w:pPr>
              <w:pStyle w:val="ad"/>
              <w:jc w:val="center"/>
              <w:rPr>
                <w:rFonts w:ascii="Times New Roman" w:hAnsi="Times New Roman"/>
                <w:color w:val="000000" w:themeColor="text1"/>
              </w:rPr>
            </w:pPr>
            <w:r>
              <w:rPr>
                <w:rFonts w:ascii="Times New Roman" w:hAnsi="Times New Roman"/>
                <w:color w:val="000000" w:themeColor="text1"/>
              </w:rPr>
              <w:t>6</w:t>
            </w:r>
          </w:p>
          <w:p w14:paraId="73EABE80" w14:textId="77777777" w:rsidR="00BA455A" w:rsidRDefault="001348BE" w:rsidP="001348BE">
            <w:pPr>
              <w:pStyle w:val="ad"/>
              <w:jc w:val="center"/>
              <w:rPr>
                <w:rFonts w:ascii="Times New Roman" w:hAnsi="Times New Roman"/>
              </w:rPr>
            </w:pPr>
            <w:r w:rsidRPr="001348BE">
              <w:rPr>
                <w:rFonts w:ascii="Times New Roman" w:hAnsi="Times New Roman"/>
                <w:color w:val="000000" w:themeColor="text1"/>
              </w:rPr>
              <w:t>5</w:t>
            </w:r>
          </w:p>
        </w:tc>
        <w:tc>
          <w:tcPr>
            <w:tcW w:w="1559" w:type="dxa"/>
            <w:gridSpan w:val="2"/>
            <w:vAlign w:val="center"/>
          </w:tcPr>
          <w:p w14:paraId="0F9B3082" w14:textId="77777777" w:rsidR="00BA455A" w:rsidRDefault="001348BE" w:rsidP="00BA455A">
            <w:pPr>
              <w:tabs>
                <w:tab w:val="left" w:pos="1143"/>
              </w:tabs>
              <w:spacing w:after="200"/>
            </w:pPr>
            <w:r>
              <w:t>Ролевая игра по теме. Презентация</w:t>
            </w:r>
          </w:p>
        </w:tc>
      </w:tr>
      <w:tr w:rsidR="00BA455A" w14:paraId="627535D9" w14:textId="77777777" w:rsidTr="00F4348D">
        <w:trPr>
          <w:trHeight w:val="429"/>
        </w:trPr>
        <w:tc>
          <w:tcPr>
            <w:tcW w:w="568" w:type="dxa"/>
            <w:gridSpan w:val="2"/>
            <w:shd w:val="clear" w:color="auto" w:fill="auto"/>
          </w:tcPr>
          <w:p w14:paraId="63818832" w14:textId="77777777" w:rsidR="00BA455A" w:rsidRDefault="00BA455A" w:rsidP="00BA455A"/>
        </w:tc>
        <w:tc>
          <w:tcPr>
            <w:tcW w:w="1701" w:type="dxa"/>
            <w:shd w:val="clear" w:color="auto" w:fill="auto"/>
          </w:tcPr>
          <w:p w14:paraId="7B52C1A6" w14:textId="3E39A830" w:rsidR="00BA455A" w:rsidRDefault="00BA455A" w:rsidP="00BA455A">
            <w:pPr>
              <w:pStyle w:val="ad"/>
              <w:rPr>
                <w:rFonts w:ascii="Times New Roman" w:hAnsi="Times New Roman"/>
                <w:b/>
              </w:rPr>
            </w:pPr>
            <w:r>
              <w:rPr>
                <w:rFonts w:ascii="Times New Roman" w:hAnsi="Times New Roman"/>
                <w:b/>
              </w:rPr>
              <w:t xml:space="preserve">Итого </w:t>
            </w:r>
            <w:r w:rsidR="00713D32">
              <w:rPr>
                <w:rFonts w:ascii="Times New Roman" w:hAnsi="Times New Roman"/>
                <w:b/>
              </w:rPr>
              <w:t>6</w:t>
            </w:r>
            <w:r>
              <w:rPr>
                <w:rFonts w:ascii="Times New Roman" w:hAnsi="Times New Roman"/>
                <w:b/>
              </w:rPr>
              <w:t xml:space="preserve"> семестр</w:t>
            </w:r>
          </w:p>
        </w:tc>
        <w:tc>
          <w:tcPr>
            <w:tcW w:w="1134" w:type="dxa"/>
            <w:shd w:val="clear" w:color="auto" w:fill="auto"/>
          </w:tcPr>
          <w:p w14:paraId="6F5EA235" w14:textId="70AE02D5" w:rsidR="00C300E4" w:rsidRDefault="00C300E4" w:rsidP="00C300E4">
            <w:pPr>
              <w:pStyle w:val="ad"/>
              <w:jc w:val="center"/>
              <w:rPr>
                <w:rFonts w:ascii="Times New Roman" w:hAnsi="Times New Roman"/>
                <w:b/>
              </w:rPr>
            </w:pPr>
            <w:r>
              <w:rPr>
                <w:rFonts w:ascii="Times New Roman" w:hAnsi="Times New Roman"/>
                <w:b/>
              </w:rPr>
              <w:t>78/108/108/108</w:t>
            </w:r>
          </w:p>
          <w:p w14:paraId="2A9EEE2D" w14:textId="77777777" w:rsidR="000A3773" w:rsidRDefault="00C300E4" w:rsidP="00C300E4">
            <w:pPr>
              <w:pStyle w:val="ad"/>
              <w:jc w:val="center"/>
              <w:rPr>
                <w:rFonts w:ascii="Times New Roman" w:hAnsi="Times New Roman"/>
                <w:b/>
              </w:rPr>
            </w:pPr>
            <w:r>
              <w:rPr>
                <w:rFonts w:ascii="Times New Roman" w:hAnsi="Times New Roman"/>
                <w:b/>
              </w:rPr>
              <w:t>/108/</w:t>
            </w:r>
          </w:p>
          <w:p w14:paraId="1C81C71D" w14:textId="7C42D2D3" w:rsidR="00C300E4" w:rsidRDefault="00C300E4" w:rsidP="00C300E4">
            <w:pPr>
              <w:pStyle w:val="ad"/>
              <w:jc w:val="center"/>
              <w:rPr>
                <w:rFonts w:ascii="Times New Roman" w:hAnsi="Times New Roman"/>
                <w:b/>
              </w:rPr>
            </w:pPr>
            <w:r>
              <w:rPr>
                <w:rFonts w:ascii="Times New Roman" w:hAnsi="Times New Roman"/>
                <w:b/>
              </w:rPr>
              <w:t>108/108/108</w:t>
            </w:r>
          </w:p>
          <w:p w14:paraId="30DBF531" w14:textId="73E63B1A" w:rsidR="00BA455A" w:rsidRDefault="00BA455A" w:rsidP="00BA455A">
            <w:pPr>
              <w:pStyle w:val="ad"/>
              <w:jc w:val="center"/>
              <w:rPr>
                <w:rFonts w:ascii="Times New Roman" w:hAnsi="Times New Roman"/>
                <w:b/>
                <w:lang w:val="en-GB"/>
              </w:rPr>
            </w:pPr>
          </w:p>
        </w:tc>
        <w:tc>
          <w:tcPr>
            <w:tcW w:w="1134" w:type="dxa"/>
            <w:shd w:val="clear" w:color="auto" w:fill="auto"/>
          </w:tcPr>
          <w:p w14:paraId="2BC3C700" w14:textId="755BF64E" w:rsidR="00D93C86" w:rsidRDefault="00D93C86" w:rsidP="00D93C86">
            <w:pPr>
              <w:pStyle w:val="ad"/>
              <w:jc w:val="center"/>
              <w:rPr>
                <w:rFonts w:ascii="Times New Roman" w:hAnsi="Times New Roman"/>
                <w:b/>
              </w:rPr>
            </w:pPr>
            <w:r>
              <w:rPr>
                <w:rFonts w:ascii="Times New Roman" w:hAnsi="Times New Roman"/>
                <w:b/>
              </w:rPr>
              <w:t>34/50/34/68</w:t>
            </w:r>
          </w:p>
          <w:p w14:paraId="36752DCD" w14:textId="77777777" w:rsidR="000A3773" w:rsidRDefault="00D93C86" w:rsidP="00D93C86">
            <w:pPr>
              <w:pStyle w:val="ad"/>
              <w:jc w:val="center"/>
              <w:rPr>
                <w:rFonts w:ascii="Times New Roman" w:hAnsi="Times New Roman"/>
                <w:b/>
              </w:rPr>
            </w:pPr>
            <w:r>
              <w:rPr>
                <w:rFonts w:ascii="Times New Roman" w:hAnsi="Times New Roman"/>
                <w:b/>
              </w:rPr>
              <w:t>34/</w:t>
            </w:r>
          </w:p>
          <w:p w14:paraId="015A2442" w14:textId="2E240233" w:rsidR="00BA455A" w:rsidRDefault="00D93C86" w:rsidP="00D93C86">
            <w:pPr>
              <w:pStyle w:val="ad"/>
              <w:jc w:val="center"/>
              <w:rPr>
                <w:rFonts w:ascii="Times New Roman" w:hAnsi="Times New Roman"/>
                <w:b/>
              </w:rPr>
            </w:pPr>
            <w:r>
              <w:rPr>
                <w:rFonts w:ascii="Times New Roman" w:hAnsi="Times New Roman"/>
                <w:b/>
              </w:rPr>
              <w:t>32/34/32</w:t>
            </w:r>
          </w:p>
        </w:tc>
        <w:tc>
          <w:tcPr>
            <w:tcW w:w="992" w:type="dxa"/>
            <w:shd w:val="clear" w:color="auto" w:fill="auto"/>
          </w:tcPr>
          <w:p w14:paraId="7A2DA814" w14:textId="77777777" w:rsidR="00BA455A" w:rsidRDefault="00BA455A" w:rsidP="00BA455A">
            <w:pPr>
              <w:pStyle w:val="ad"/>
              <w:jc w:val="center"/>
              <w:rPr>
                <w:rFonts w:ascii="Times New Roman" w:hAnsi="Times New Roman"/>
                <w:b/>
              </w:rPr>
            </w:pPr>
            <w:r>
              <w:rPr>
                <w:rFonts w:ascii="Times New Roman" w:hAnsi="Times New Roman"/>
                <w:b/>
              </w:rPr>
              <w:t>-</w:t>
            </w:r>
          </w:p>
        </w:tc>
        <w:tc>
          <w:tcPr>
            <w:tcW w:w="1417" w:type="dxa"/>
            <w:shd w:val="clear" w:color="auto" w:fill="auto"/>
          </w:tcPr>
          <w:p w14:paraId="3BCB83A7" w14:textId="77777777" w:rsidR="00D93C86" w:rsidRDefault="00D93C86" w:rsidP="00D93C86">
            <w:pPr>
              <w:pStyle w:val="ad"/>
              <w:jc w:val="center"/>
              <w:rPr>
                <w:rFonts w:ascii="Times New Roman" w:hAnsi="Times New Roman"/>
                <w:b/>
              </w:rPr>
            </w:pPr>
            <w:r>
              <w:rPr>
                <w:rFonts w:ascii="Times New Roman" w:hAnsi="Times New Roman"/>
                <w:b/>
              </w:rPr>
              <w:t>34/50/34/68</w:t>
            </w:r>
          </w:p>
          <w:p w14:paraId="49D4E218" w14:textId="77777777" w:rsidR="000A3773" w:rsidRDefault="00D93C86" w:rsidP="00D93C86">
            <w:pPr>
              <w:pStyle w:val="ad"/>
              <w:jc w:val="center"/>
              <w:rPr>
                <w:rFonts w:ascii="Times New Roman" w:hAnsi="Times New Roman"/>
                <w:b/>
              </w:rPr>
            </w:pPr>
            <w:r>
              <w:rPr>
                <w:rFonts w:ascii="Times New Roman" w:hAnsi="Times New Roman"/>
                <w:b/>
              </w:rPr>
              <w:t>34/</w:t>
            </w:r>
          </w:p>
          <w:p w14:paraId="336303CD" w14:textId="486AF20E" w:rsidR="00D93C86" w:rsidRDefault="00D93C86" w:rsidP="00D93C86">
            <w:pPr>
              <w:pStyle w:val="ad"/>
              <w:jc w:val="center"/>
              <w:rPr>
                <w:rFonts w:ascii="Times New Roman" w:hAnsi="Times New Roman"/>
                <w:b/>
              </w:rPr>
            </w:pPr>
            <w:r>
              <w:rPr>
                <w:rFonts w:ascii="Times New Roman" w:hAnsi="Times New Roman"/>
                <w:b/>
              </w:rPr>
              <w:t>32/34/32</w:t>
            </w:r>
          </w:p>
          <w:p w14:paraId="4495F8A2" w14:textId="03C968C0" w:rsidR="00BA455A" w:rsidRDefault="00BA455A" w:rsidP="00D93C86">
            <w:pPr>
              <w:pStyle w:val="ad"/>
              <w:jc w:val="center"/>
              <w:rPr>
                <w:rFonts w:ascii="Times New Roman" w:hAnsi="Times New Roman"/>
                <w:b/>
              </w:rPr>
            </w:pPr>
          </w:p>
        </w:tc>
        <w:tc>
          <w:tcPr>
            <w:tcW w:w="1276" w:type="dxa"/>
            <w:shd w:val="clear" w:color="auto" w:fill="auto"/>
          </w:tcPr>
          <w:p w14:paraId="63267F5B" w14:textId="77777777" w:rsidR="000A3773" w:rsidRDefault="000A3773" w:rsidP="00BA455A">
            <w:pPr>
              <w:pStyle w:val="ad"/>
              <w:jc w:val="center"/>
              <w:rPr>
                <w:rFonts w:ascii="Times New Roman" w:hAnsi="Times New Roman"/>
                <w:b/>
              </w:rPr>
            </w:pPr>
            <w:r>
              <w:rPr>
                <w:rFonts w:ascii="Times New Roman" w:hAnsi="Times New Roman"/>
                <w:b/>
              </w:rPr>
              <w:t>40</w:t>
            </w:r>
            <w:r w:rsidR="00D93C86">
              <w:rPr>
                <w:rFonts w:ascii="Times New Roman" w:hAnsi="Times New Roman"/>
                <w:b/>
              </w:rPr>
              <w:t>/</w:t>
            </w:r>
            <w:r>
              <w:rPr>
                <w:rFonts w:ascii="Times New Roman" w:hAnsi="Times New Roman"/>
                <w:b/>
              </w:rPr>
              <w:t>5</w:t>
            </w:r>
            <w:r w:rsidR="00D93C86">
              <w:rPr>
                <w:rFonts w:ascii="Times New Roman" w:hAnsi="Times New Roman"/>
                <w:b/>
              </w:rPr>
              <w:t>8/</w:t>
            </w:r>
            <w:r>
              <w:rPr>
                <w:rFonts w:ascii="Times New Roman" w:hAnsi="Times New Roman"/>
                <w:b/>
              </w:rPr>
              <w:t>74</w:t>
            </w:r>
            <w:r w:rsidR="00D93C86">
              <w:rPr>
                <w:rFonts w:ascii="Times New Roman" w:hAnsi="Times New Roman"/>
                <w:b/>
              </w:rPr>
              <w:t>/ 4</w:t>
            </w:r>
            <w:r>
              <w:rPr>
                <w:rFonts w:ascii="Times New Roman" w:hAnsi="Times New Roman"/>
                <w:b/>
              </w:rPr>
              <w:t>0</w:t>
            </w:r>
            <w:r w:rsidR="00D93C86">
              <w:rPr>
                <w:rFonts w:ascii="Times New Roman" w:hAnsi="Times New Roman"/>
                <w:b/>
              </w:rPr>
              <w:t>/</w:t>
            </w:r>
            <w:r>
              <w:rPr>
                <w:rFonts w:ascii="Times New Roman" w:hAnsi="Times New Roman"/>
                <w:b/>
              </w:rPr>
              <w:t>74</w:t>
            </w:r>
            <w:r w:rsidR="00D93C86">
              <w:rPr>
                <w:rFonts w:ascii="Times New Roman" w:hAnsi="Times New Roman"/>
                <w:b/>
              </w:rPr>
              <w:t>/</w:t>
            </w:r>
          </w:p>
          <w:p w14:paraId="48703D7C" w14:textId="306754C2" w:rsidR="00BA455A" w:rsidRDefault="000A3773" w:rsidP="00BA455A">
            <w:pPr>
              <w:pStyle w:val="ad"/>
              <w:jc w:val="center"/>
              <w:rPr>
                <w:rFonts w:ascii="Times New Roman" w:hAnsi="Times New Roman"/>
                <w:b/>
              </w:rPr>
            </w:pPr>
            <w:r>
              <w:rPr>
                <w:rFonts w:ascii="Times New Roman" w:hAnsi="Times New Roman"/>
                <w:b/>
              </w:rPr>
              <w:t>76</w:t>
            </w:r>
            <w:r w:rsidR="00D93C86">
              <w:rPr>
                <w:rFonts w:ascii="Times New Roman" w:hAnsi="Times New Roman"/>
                <w:b/>
              </w:rPr>
              <w:t>/</w:t>
            </w:r>
            <w:r>
              <w:rPr>
                <w:rFonts w:ascii="Times New Roman" w:hAnsi="Times New Roman"/>
                <w:b/>
              </w:rPr>
              <w:t>74</w:t>
            </w:r>
            <w:r w:rsidR="00D93C86">
              <w:rPr>
                <w:rFonts w:ascii="Times New Roman" w:hAnsi="Times New Roman"/>
                <w:b/>
              </w:rPr>
              <w:t>/</w:t>
            </w:r>
            <w:r>
              <w:rPr>
                <w:rFonts w:ascii="Times New Roman" w:hAnsi="Times New Roman"/>
                <w:b/>
              </w:rPr>
              <w:t>7</w:t>
            </w:r>
            <w:r w:rsidR="00D93C86">
              <w:rPr>
                <w:rFonts w:ascii="Times New Roman" w:hAnsi="Times New Roman"/>
                <w:b/>
              </w:rPr>
              <w:t>6</w:t>
            </w:r>
          </w:p>
        </w:tc>
        <w:tc>
          <w:tcPr>
            <w:tcW w:w="1559" w:type="dxa"/>
            <w:gridSpan w:val="2"/>
          </w:tcPr>
          <w:p w14:paraId="14F3A7B3" w14:textId="708084AE" w:rsidR="00BA455A" w:rsidRDefault="000A3773" w:rsidP="00BA455A">
            <w:pPr>
              <w:rPr>
                <w:b/>
              </w:rPr>
            </w:pPr>
            <w:r>
              <w:rPr>
                <w:b/>
              </w:rPr>
              <w:t xml:space="preserve">2 </w:t>
            </w:r>
            <w:r w:rsidR="00BA455A">
              <w:rPr>
                <w:b/>
              </w:rPr>
              <w:t>Контрольн</w:t>
            </w:r>
            <w:r>
              <w:rPr>
                <w:b/>
              </w:rPr>
              <w:t>ые</w:t>
            </w:r>
            <w:r w:rsidR="00BA455A">
              <w:rPr>
                <w:b/>
              </w:rPr>
              <w:t xml:space="preserve"> работ</w:t>
            </w:r>
            <w:r>
              <w:rPr>
                <w:b/>
              </w:rPr>
              <w:t>ы</w:t>
            </w:r>
          </w:p>
        </w:tc>
      </w:tr>
      <w:tr w:rsidR="001348BE" w14:paraId="42A0598A" w14:textId="77777777" w:rsidTr="00F4348D">
        <w:trPr>
          <w:trHeight w:val="674"/>
        </w:trPr>
        <w:tc>
          <w:tcPr>
            <w:tcW w:w="568" w:type="dxa"/>
            <w:gridSpan w:val="2"/>
            <w:shd w:val="clear" w:color="auto" w:fill="auto"/>
          </w:tcPr>
          <w:p w14:paraId="459FAC09" w14:textId="37534426" w:rsidR="001348BE" w:rsidRDefault="001348BE" w:rsidP="001348BE"/>
        </w:tc>
        <w:tc>
          <w:tcPr>
            <w:tcW w:w="1701" w:type="dxa"/>
            <w:shd w:val="clear" w:color="auto" w:fill="auto"/>
          </w:tcPr>
          <w:p w14:paraId="1997A5D2" w14:textId="271E96D1" w:rsidR="001348BE" w:rsidRDefault="00B17797" w:rsidP="001348BE">
            <w:pPr>
              <w:pStyle w:val="ad"/>
              <w:rPr>
                <w:rFonts w:ascii="Times New Roman" w:hAnsi="Times New Roman"/>
              </w:rPr>
            </w:pPr>
            <w:r>
              <w:rPr>
                <w:rFonts w:ascii="Times New Roman" w:hAnsi="Times New Roman"/>
              </w:rPr>
              <w:t>Итого в целом по дисциплине</w:t>
            </w:r>
          </w:p>
        </w:tc>
        <w:tc>
          <w:tcPr>
            <w:tcW w:w="1134" w:type="dxa"/>
            <w:shd w:val="clear" w:color="auto" w:fill="auto"/>
          </w:tcPr>
          <w:p w14:paraId="683636CD" w14:textId="1344E18C" w:rsidR="00C62722" w:rsidRDefault="00B17797" w:rsidP="001348BE">
            <w:pPr>
              <w:pStyle w:val="ad"/>
              <w:jc w:val="center"/>
              <w:rPr>
                <w:rFonts w:ascii="Times New Roman" w:hAnsi="Times New Roman"/>
              </w:rPr>
            </w:pPr>
            <w:r>
              <w:rPr>
                <w:rFonts w:ascii="Times New Roman" w:hAnsi="Times New Roman"/>
              </w:rPr>
              <w:t>180</w:t>
            </w:r>
          </w:p>
        </w:tc>
        <w:tc>
          <w:tcPr>
            <w:tcW w:w="1134" w:type="dxa"/>
            <w:shd w:val="clear" w:color="auto" w:fill="auto"/>
          </w:tcPr>
          <w:p w14:paraId="64F8B149" w14:textId="750454F8" w:rsidR="00B17797" w:rsidRDefault="00B17797" w:rsidP="00B17797">
            <w:pPr>
              <w:pStyle w:val="ad"/>
              <w:jc w:val="center"/>
              <w:rPr>
                <w:rFonts w:ascii="Times New Roman" w:hAnsi="Times New Roman"/>
                <w:b/>
              </w:rPr>
            </w:pPr>
            <w:r>
              <w:rPr>
                <w:rFonts w:ascii="Times New Roman" w:hAnsi="Times New Roman"/>
              </w:rPr>
              <w:t>102</w:t>
            </w:r>
            <w:r>
              <w:rPr>
                <w:rFonts w:ascii="Times New Roman" w:hAnsi="Times New Roman"/>
                <w:b/>
              </w:rPr>
              <w:t>/84/84/136</w:t>
            </w:r>
          </w:p>
          <w:p w14:paraId="33B63A6D" w14:textId="4DA7D4D6" w:rsidR="00B17797" w:rsidRDefault="00B17797" w:rsidP="00B17797">
            <w:pPr>
              <w:pStyle w:val="ad"/>
              <w:jc w:val="center"/>
              <w:rPr>
                <w:rFonts w:ascii="Times New Roman" w:hAnsi="Times New Roman"/>
                <w:b/>
              </w:rPr>
            </w:pPr>
            <w:r>
              <w:rPr>
                <w:rFonts w:ascii="Times New Roman" w:hAnsi="Times New Roman"/>
                <w:b/>
              </w:rPr>
              <w:t>68/</w:t>
            </w:r>
          </w:p>
          <w:p w14:paraId="79EC4D1A" w14:textId="2FD7AE6F" w:rsidR="001348BE" w:rsidRDefault="00B17797" w:rsidP="00B17797">
            <w:pPr>
              <w:pStyle w:val="ad"/>
              <w:jc w:val="center"/>
              <w:rPr>
                <w:rFonts w:ascii="Times New Roman" w:hAnsi="Times New Roman"/>
              </w:rPr>
            </w:pPr>
            <w:r>
              <w:rPr>
                <w:rFonts w:ascii="Times New Roman" w:hAnsi="Times New Roman"/>
                <w:b/>
              </w:rPr>
              <w:t>66/68/48</w:t>
            </w:r>
          </w:p>
        </w:tc>
        <w:tc>
          <w:tcPr>
            <w:tcW w:w="992" w:type="dxa"/>
            <w:shd w:val="clear" w:color="auto" w:fill="auto"/>
          </w:tcPr>
          <w:p w14:paraId="7956E2D7" w14:textId="546F6A1F" w:rsidR="001348BE" w:rsidRDefault="001348BE" w:rsidP="001348BE">
            <w:pPr>
              <w:pStyle w:val="ad"/>
              <w:jc w:val="center"/>
              <w:rPr>
                <w:rFonts w:ascii="Times New Roman" w:hAnsi="Times New Roman"/>
              </w:rPr>
            </w:pPr>
          </w:p>
        </w:tc>
        <w:tc>
          <w:tcPr>
            <w:tcW w:w="1417" w:type="dxa"/>
            <w:shd w:val="clear" w:color="auto" w:fill="auto"/>
          </w:tcPr>
          <w:p w14:paraId="5D3BFCD9" w14:textId="77777777" w:rsidR="00B17797" w:rsidRDefault="00B17797" w:rsidP="00B17797">
            <w:pPr>
              <w:pStyle w:val="ad"/>
              <w:jc w:val="center"/>
              <w:rPr>
                <w:rFonts w:ascii="Times New Roman" w:hAnsi="Times New Roman"/>
                <w:b/>
              </w:rPr>
            </w:pPr>
            <w:r>
              <w:rPr>
                <w:rFonts w:ascii="Times New Roman" w:hAnsi="Times New Roman"/>
              </w:rPr>
              <w:t>102</w:t>
            </w:r>
            <w:r>
              <w:rPr>
                <w:rFonts w:ascii="Times New Roman" w:hAnsi="Times New Roman"/>
                <w:b/>
              </w:rPr>
              <w:t>/84/84/136</w:t>
            </w:r>
          </w:p>
          <w:p w14:paraId="615FF276" w14:textId="77777777" w:rsidR="00B17797" w:rsidRDefault="00B17797" w:rsidP="00B17797">
            <w:pPr>
              <w:pStyle w:val="ad"/>
              <w:jc w:val="center"/>
              <w:rPr>
                <w:rFonts w:ascii="Times New Roman" w:hAnsi="Times New Roman"/>
                <w:b/>
              </w:rPr>
            </w:pPr>
            <w:r>
              <w:rPr>
                <w:rFonts w:ascii="Times New Roman" w:hAnsi="Times New Roman"/>
                <w:b/>
              </w:rPr>
              <w:t>68/</w:t>
            </w:r>
          </w:p>
          <w:p w14:paraId="4056B4FB" w14:textId="38E58CB5" w:rsidR="001348BE" w:rsidRDefault="00B17797" w:rsidP="00B17797">
            <w:pPr>
              <w:pStyle w:val="ad"/>
              <w:jc w:val="center"/>
              <w:rPr>
                <w:rFonts w:ascii="Times New Roman" w:hAnsi="Times New Roman"/>
              </w:rPr>
            </w:pPr>
            <w:r>
              <w:rPr>
                <w:rFonts w:ascii="Times New Roman" w:hAnsi="Times New Roman"/>
                <w:b/>
              </w:rPr>
              <w:t>66/68/48</w:t>
            </w:r>
          </w:p>
        </w:tc>
        <w:tc>
          <w:tcPr>
            <w:tcW w:w="1276" w:type="dxa"/>
            <w:shd w:val="clear" w:color="auto" w:fill="auto"/>
          </w:tcPr>
          <w:p w14:paraId="09F1B496" w14:textId="599D8AF9" w:rsidR="00B17797" w:rsidRDefault="00B17797" w:rsidP="00B17797">
            <w:pPr>
              <w:pStyle w:val="ad"/>
              <w:jc w:val="center"/>
              <w:rPr>
                <w:rFonts w:ascii="Times New Roman" w:hAnsi="Times New Roman"/>
                <w:b/>
              </w:rPr>
            </w:pPr>
            <w:r>
              <w:rPr>
                <w:rFonts w:ascii="Times New Roman" w:hAnsi="Times New Roman"/>
                <w:b/>
              </w:rPr>
              <w:t>78/96/96/ 44/112</w:t>
            </w:r>
          </w:p>
          <w:p w14:paraId="25B58C95" w14:textId="51071242" w:rsidR="00C62722" w:rsidRDefault="00B17797" w:rsidP="00B17797">
            <w:pPr>
              <w:pStyle w:val="ad"/>
              <w:jc w:val="center"/>
              <w:rPr>
                <w:rFonts w:ascii="Times New Roman" w:hAnsi="Times New Roman"/>
              </w:rPr>
            </w:pPr>
            <w:r>
              <w:rPr>
                <w:rFonts w:ascii="Times New Roman" w:hAnsi="Times New Roman"/>
                <w:b/>
              </w:rPr>
              <w:t>114/112/132</w:t>
            </w:r>
          </w:p>
        </w:tc>
        <w:tc>
          <w:tcPr>
            <w:tcW w:w="1559" w:type="dxa"/>
            <w:gridSpan w:val="2"/>
          </w:tcPr>
          <w:p w14:paraId="40DEE913" w14:textId="7A17547E" w:rsidR="001348BE" w:rsidRDefault="00B17797" w:rsidP="001348BE">
            <w:pPr>
              <w:rPr>
                <w:color w:val="FF0000"/>
              </w:rPr>
            </w:pPr>
            <w:r w:rsidRPr="00B17797">
              <w:t>экзамен</w:t>
            </w:r>
          </w:p>
        </w:tc>
      </w:tr>
      <w:tr w:rsidR="0051699A" w14:paraId="56DAD64B" w14:textId="77777777" w:rsidTr="007D70C7">
        <w:trPr>
          <w:gridAfter w:val="1"/>
          <w:wAfter w:w="6" w:type="dxa"/>
        </w:trPr>
        <w:tc>
          <w:tcPr>
            <w:tcW w:w="539" w:type="dxa"/>
            <w:shd w:val="clear" w:color="auto" w:fill="auto"/>
          </w:tcPr>
          <w:p w14:paraId="39E9D830" w14:textId="77777777" w:rsidR="0051699A" w:rsidRDefault="0051699A" w:rsidP="003A1BBB">
            <w:pPr>
              <w:spacing w:after="160" w:line="259" w:lineRule="auto"/>
            </w:pPr>
          </w:p>
        </w:tc>
        <w:tc>
          <w:tcPr>
            <w:tcW w:w="1730" w:type="dxa"/>
            <w:gridSpan w:val="2"/>
            <w:shd w:val="clear" w:color="auto" w:fill="auto"/>
          </w:tcPr>
          <w:p w14:paraId="5B1789B8" w14:textId="77777777" w:rsidR="0051699A" w:rsidRPr="007D70C7" w:rsidRDefault="0051699A" w:rsidP="0051699A">
            <w:pPr>
              <w:tabs>
                <w:tab w:val="right" w:pos="851"/>
              </w:tabs>
            </w:pPr>
            <w:r w:rsidRPr="007D70C7">
              <w:t>Итого в %</w:t>
            </w:r>
          </w:p>
        </w:tc>
        <w:tc>
          <w:tcPr>
            <w:tcW w:w="1134" w:type="dxa"/>
            <w:shd w:val="clear" w:color="auto" w:fill="auto"/>
          </w:tcPr>
          <w:p w14:paraId="310B4CCF" w14:textId="77777777" w:rsidR="0051699A" w:rsidRPr="007D70C7" w:rsidRDefault="0051699A" w:rsidP="0051699A">
            <w:pPr>
              <w:tabs>
                <w:tab w:val="right" w:pos="851"/>
              </w:tabs>
            </w:pPr>
            <w:r w:rsidRPr="007D70C7">
              <w:t>100</w:t>
            </w:r>
          </w:p>
        </w:tc>
        <w:tc>
          <w:tcPr>
            <w:tcW w:w="1134" w:type="dxa"/>
            <w:shd w:val="clear" w:color="auto" w:fill="auto"/>
          </w:tcPr>
          <w:p w14:paraId="198E696F" w14:textId="66EB9D85" w:rsidR="0051699A" w:rsidRPr="007D70C7" w:rsidRDefault="00FE5DCA" w:rsidP="0051699A">
            <w:pPr>
              <w:tabs>
                <w:tab w:val="right" w:pos="851"/>
              </w:tabs>
              <w:jc w:val="center"/>
            </w:pPr>
            <w:r w:rsidRPr="007D70C7">
              <w:t>57/47/47/76/38/37/38/27</w:t>
            </w:r>
          </w:p>
        </w:tc>
        <w:tc>
          <w:tcPr>
            <w:tcW w:w="992" w:type="dxa"/>
            <w:shd w:val="clear" w:color="auto" w:fill="auto"/>
          </w:tcPr>
          <w:p w14:paraId="076F7EB3" w14:textId="77777777" w:rsidR="0051699A" w:rsidRPr="007D70C7" w:rsidRDefault="0051699A" w:rsidP="0051699A">
            <w:pPr>
              <w:tabs>
                <w:tab w:val="right" w:pos="851"/>
              </w:tabs>
            </w:pPr>
          </w:p>
        </w:tc>
        <w:tc>
          <w:tcPr>
            <w:tcW w:w="1417" w:type="dxa"/>
            <w:shd w:val="clear" w:color="auto" w:fill="auto"/>
          </w:tcPr>
          <w:p w14:paraId="5B5C556B" w14:textId="77777777" w:rsidR="0051699A" w:rsidRPr="007D70C7" w:rsidRDefault="00F9303A" w:rsidP="0051699A">
            <w:pPr>
              <w:tabs>
                <w:tab w:val="right" w:pos="851"/>
              </w:tabs>
            </w:pPr>
            <w:r w:rsidRPr="007D70C7">
              <w:rPr>
                <w:lang w:val="en-GB"/>
              </w:rPr>
              <w:t>100</w:t>
            </w:r>
          </w:p>
        </w:tc>
        <w:tc>
          <w:tcPr>
            <w:tcW w:w="1276" w:type="dxa"/>
            <w:shd w:val="clear" w:color="auto" w:fill="auto"/>
          </w:tcPr>
          <w:p w14:paraId="0045D326" w14:textId="4CC84738" w:rsidR="000207EC" w:rsidRPr="007D70C7" w:rsidRDefault="00FE5DCA" w:rsidP="000207EC">
            <w:pPr>
              <w:tabs>
                <w:tab w:val="right" w:pos="851"/>
              </w:tabs>
              <w:jc w:val="center"/>
            </w:pPr>
            <w:r w:rsidRPr="007D70C7">
              <w:t>43/53/53/24/62/63/62/73</w:t>
            </w:r>
          </w:p>
          <w:p w14:paraId="11C21427" w14:textId="77777777" w:rsidR="0051699A" w:rsidRPr="007D70C7" w:rsidRDefault="0051699A" w:rsidP="0051699A">
            <w:pPr>
              <w:tabs>
                <w:tab w:val="right" w:pos="851"/>
              </w:tabs>
              <w:jc w:val="center"/>
            </w:pPr>
          </w:p>
        </w:tc>
        <w:tc>
          <w:tcPr>
            <w:tcW w:w="1553" w:type="dxa"/>
            <w:shd w:val="clear" w:color="auto" w:fill="auto"/>
          </w:tcPr>
          <w:p w14:paraId="5D8BCA40" w14:textId="77777777" w:rsidR="0051699A" w:rsidRPr="007D70C7" w:rsidRDefault="0051699A" w:rsidP="0051699A">
            <w:pPr>
              <w:tabs>
                <w:tab w:val="right" w:pos="851"/>
              </w:tabs>
            </w:pPr>
          </w:p>
        </w:tc>
      </w:tr>
    </w:tbl>
    <w:p w14:paraId="245BCD85" w14:textId="77777777" w:rsidR="006D667C" w:rsidRDefault="006D667C" w:rsidP="000207EC">
      <w:pPr>
        <w:spacing w:line="259" w:lineRule="auto"/>
        <w:jc w:val="center"/>
        <w:rPr>
          <w:i/>
          <w:sz w:val="28"/>
          <w:szCs w:val="28"/>
        </w:rPr>
      </w:pPr>
    </w:p>
    <w:p w14:paraId="53D2AC98" w14:textId="5BEA79CA" w:rsidR="00FA630B" w:rsidRPr="0051699A" w:rsidRDefault="00FA630B" w:rsidP="00FA630B">
      <w:pPr>
        <w:spacing w:after="160" w:line="259" w:lineRule="auto"/>
        <w:rPr>
          <w:i/>
          <w:sz w:val="32"/>
          <w:szCs w:val="28"/>
        </w:rPr>
      </w:pPr>
      <w:r w:rsidRPr="00D814E3">
        <w:rPr>
          <w:i/>
          <w:iCs/>
          <w:sz w:val="28"/>
          <w:szCs w:val="28"/>
        </w:rPr>
        <w:t>47.03.01 -</w:t>
      </w:r>
      <w:r w:rsidRPr="00E47F4D">
        <w:rPr>
          <w:i/>
          <w:iCs/>
          <w:sz w:val="28"/>
          <w:szCs w:val="28"/>
        </w:rPr>
        <w:t xml:space="preserve">43.03.02 </w:t>
      </w:r>
      <w:r>
        <w:rPr>
          <w:i/>
          <w:iCs/>
          <w:sz w:val="28"/>
          <w:szCs w:val="28"/>
        </w:rPr>
        <w:t>–</w:t>
      </w:r>
      <w:r w:rsidRPr="00E47F4D">
        <w:rPr>
          <w:i/>
          <w:iCs/>
          <w:sz w:val="28"/>
          <w:szCs w:val="28"/>
        </w:rPr>
        <w:t xml:space="preserve"> Туризм</w:t>
      </w:r>
      <w:r>
        <w:rPr>
          <w:i/>
          <w:sz w:val="28"/>
          <w:szCs w:val="28"/>
        </w:rPr>
        <w:t xml:space="preserve"> </w:t>
      </w:r>
      <w:r w:rsidRPr="000207EC">
        <w:rPr>
          <w:b/>
          <w:i/>
          <w:sz w:val="28"/>
        </w:rPr>
        <w:t>(очная</w:t>
      </w:r>
      <w:r w:rsidR="00123563" w:rsidRPr="00123563">
        <w:rPr>
          <w:b/>
          <w:i/>
          <w:sz w:val="28"/>
          <w:szCs w:val="28"/>
        </w:rPr>
        <w:t xml:space="preserve"> </w:t>
      </w:r>
      <w:r w:rsidR="00123563">
        <w:rPr>
          <w:b/>
          <w:i/>
          <w:sz w:val="28"/>
          <w:szCs w:val="28"/>
        </w:rPr>
        <w:t>и о</w:t>
      </w:r>
      <w:r w:rsidR="00123563" w:rsidRPr="000207EC">
        <w:rPr>
          <w:b/>
          <w:i/>
          <w:sz w:val="28"/>
          <w:szCs w:val="28"/>
        </w:rPr>
        <w:t>чно-заочная</w:t>
      </w:r>
      <w:r w:rsidRPr="000207EC">
        <w:rPr>
          <w:b/>
          <w:i/>
          <w:sz w:val="28"/>
        </w:rPr>
        <w:t xml:space="preserve"> форма обучения)</w:t>
      </w:r>
    </w:p>
    <w:p w14:paraId="543436FB" w14:textId="5CC7B3CA" w:rsidR="00FA630B" w:rsidRPr="003D0AEF" w:rsidRDefault="00254C01" w:rsidP="00254C01">
      <w:pPr>
        <w:jc w:val="right"/>
        <w:rPr>
          <w:sz w:val="28"/>
          <w:szCs w:val="28"/>
          <w:lang w:eastAsia="en-US"/>
        </w:rPr>
      </w:pPr>
      <w:r w:rsidRPr="003D0AEF">
        <w:rPr>
          <w:sz w:val="28"/>
          <w:szCs w:val="28"/>
          <w:lang w:eastAsia="en-US"/>
        </w:rPr>
        <w:t>Таблица 2.2.</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60"/>
        <w:gridCol w:w="1134"/>
        <w:gridCol w:w="1134"/>
        <w:gridCol w:w="992"/>
        <w:gridCol w:w="1417"/>
        <w:gridCol w:w="1276"/>
        <w:gridCol w:w="1553"/>
        <w:gridCol w:w="6"/>
      </w:tblGrid>
      <w:tr w:rsidR="00FA630B" w14:paraId="42CB0FAD" w14:textId="77777777" w:rsidTr="00206E7B">
        <w:tc>
          <w:tcPr>
            <w:tcW w:w="709" w:type="dxa"/>
            <w:vMerge w:val="restart"/>
            <w:shd w:val="clear" w:color="auto" w:fill="auto"/>
          </w:tcPr>
          <w:p w14:paraId="722E2D5F" w14:textId="77777777" w:rsidR="00FA630B" w:rsidRDefault="00FA630B" w:rsidP="00206E7B">
            <w:r>
              <w:t>№</w:t>
            </w:r>
          </w:p>
          <w:p w14:paraId="708F8ED1" w14:textId="77777777" w:rsidR="00FA630B" w:rsidRDefault="00FA630B" w:rsidP="00206E7B">
            <w:r>
              <w:t>п/п</w:t>
            </w:r>
          </w:p>
        </w:tc>
        <w:tc>
          <w:tcPr>
            <w:tcW w:w="1560" w:type="dxa"/>
            <w:vMerge w:val="restart"/>
            <w:shd w:val="clear" w:color="auto" w:fill="auto"/>
          </w:tcPr>
          <w:p w14:paraId="4E66EB20" w14:textId="77777777" w:rsidR="00FA630B" w:rsidRDefault="00FA630B" w:rsidP="00206E7B"/>
          <w:p w14:paraId="5D570690" w14:textId="77777777" w:rsidR="00FA630B" w:rsidRDefault="00FA630B" w:rsidP="00206E7B">
            <w:r>
              <w:rPr>
                <w:b/>
              </w:rPr>
              <w:t>Наименова</w:t>
            </w:r>
            <w:r>
              <w:rPr>
                <w:b/>
              </w:rPr>
              <w:lastRenderedPageBreak/>
              <w:t>ние тем  (разделов) дисциплины</w:t>
            </w:r>
          </w:p>
        </w:tc>
        <w:tc>
          <w:tcPr>
            <w:tcW w:w="5953" w:type="dxa"/>
            <w:gridSpan w:val="5"/>
            <w:shd w:val="clear" w:color="auto" w:fill="auto"/>
          </w:tcPr>
          <w:p w14:paraId="6EA39747" w14:textId="77777777" w:rsidR="00FA630B" w:rsidRDefault="00FA630B" w:rsidP="00206E7B">
            <w:pPr>
              <w:jc w:val="center"/>
              <w:rPr>
                <w:b/>
              </w:rPr>
            </w:pPr>
            <w:r>
              <w:rPr>
                <w:b/>
              </w:rPr>
              <w:lastRenderedPageBreak/>
              <w:t>Трудоемкость в часах</w:t>
            </w:r>
          </w:p>
        </w:tc>
        <w:tc>
          <w:tcPr>
            <w:tcW w:w="1559" w:type="dxa"/>
            <w:gridSpan w:val="2"/>
            <w:vMerge w:val="restart"/>
          </w:tcPr>
          <w:p w14:paraId="14EF7E40" w14:textId="77777777" w:rsidR="00FA630B" w:rsidRDefault="00FA630B" w:rsidP="00206E7B">
            <w:pPr>
              <w:rPr>
                <w:b/>
              </w:rPr>
            </w:pPr>
            <w:r>
              <w:rPr>
                <w:b/>
              </w:rPr>
              <w:t xml:space="preserve">Формы текущего </w:t>
            </w:r>
            <w:r>
              <w:rPr>
                <w:b/>
              </w:rPr>
              <w:lastRenderedPageBreak/>
              <w:t>контроля успеваемости</w:t>
            </w:r>
          </w:p>
        </w:tc>
      </w:tr>
      <w:tr w:rsidR="00FA630B" w14:paraId="3A5AAE41" w14:textId="77777777" w:rsidTr="00206E7B">
        <w:tc>
          <w:tcPr>
            <w:tcW w:w="709" w:type="dxa"/>
            <w:vMerge/>
            <w:shd w:val="clear" w:color="auto" w:fill="auto"/>
          </w:tcPr>
          <w:p w14:paraId="0325430F" w14:textId="77777777" w:rsidR="00FA630B" w:rsidRDefault="00FA630B" w:rsidP="00206E7B"/>
        </w:tc>
        <w:tc>
          <w:tcPr>
            <w:tcW w:w="1560" w:type="dxa"/>
            <w:vMerge/>
            <w:shd w:val="clear" w:color="auto" w:fill="auto"/>
          </w:tcPr>
          <w:p w14:paraId="478A3672" w14:textId="77777777" w:rsidR="00FA630B" w:rsidRDefault="00FA630B" w:rsidP="00206E7B"/>
        </w:tc>
        <w:tc>
          <w:tcPr>
            <w:tcW w:w="1134" w:type="dxa"/>
            <w:vMerge w:val="restart"/>
            <w:shd w:val="clear" w:color="auto" w:fill="auto"/>
          </w:tcPr>
          <w:p w14:paraId="1C577C66" w14:textId="77777777" w:rsidR="00FA630B" w:rsidRDefault="00FA630B" w:rsidP="00206E7B">
            <w:pPr>
              <w:rPr>
                <w:b/>
              </w:rPr>
            </w:pPr>
            <w:r>
              <w:rPr>
                <w:b/>
              </w:rPr>
              <w:t xml:space="preserve">Всего       </w:t>
            </w:r>
          </w:p>
        </w:tc>
        <w:tc>
          <w:tcPr>
            <w:tcW w:w="3543" w:type="dxa"/>
            <w:gridSpan w:val="3"/>
            <w:shd w:val="clear" w:color="auto" w:fill="auto"/>
          </w:tcPr>
          <w:p w14:paraId="634C1C62" w14:textId="77777777" w:rsidR="00FA630B" w:rsidRDefault="00FA630B" w:rsidP="00206E7B">
            <w:pPr>
              <w:jc w:val="center"/>
              <w:rPr>
                <w:b/>
              </w:rPr>
            </w:pPr>
            <w:r w:rsidRPr="00544B36">
              <w:rPr>
                <w:b/>
              </w:rPr>
              <w:t>Контактная работа -</w:t>
            </w:r>
            <w:r>
              <w:rPr>
                <w:b/>
              </w:rPr>
              <w:lastRenderedPageBreak/>
              <w:t>Аудиторная работа</w:t>
            </w:r>
          </w:p>
        </w:tc>
        <w:tc>
          <w:tcPr>
            <w:tcW w:w="1276" w:type="dxa"/>
            <w:vMerge w:val="restart"/>
            <w:shd w:val="clear" w:color="auto" w:fill="auto"/>
          </w:tcPr>
          <w:p w14:paraId="79E9D8CE" w14:textId="77777777" w:rsidR="00FA630B" w:rsidRDefault="00FA630B" w:rsidP="00206E7B">
            <w:pPr>
              <w:rPr>
                <w:b/>
              </w:rPr>
            </w:pPr>
            <w:r>
              <w:rPr>
                <w:b/>
              </w:rPr>
              <w:lastRenderedPageBreak/>
              <w:t>Самостоя</w:t>
            </w:r>
            <w:r>
              <w:rPr>
                <w:b/>
              </w:rPr>
              <w:lastRenderedPageBreak/>
              <w:t>тельная работа</w:t>
            </w:r>
          </w:p>
          <w:p w14:paraId="1B2F44AF" w14:textId="77777777" w:rsidR="00FA630B" w:rsidRDefault="00FA630B" w:rsidP="00206E7B"/>
        </w:tc>
        <w:tc>
          <w:tcPr>
            <w:tcW w:w="1559" w:type="dxa"/>
            <w:gridSpan w:val="2"/>
            <w:vMerge/>
          </w:tcPr>
          <w:p w14:paraId="7F6AAC23" w14:textId="77777777" w:rsidR="00FA630B" w:rsidRDefault="00FA630B" w:rsidP="00206E7B">
            <w:pPr>
              <w:rPr>
                <w:b/>
              </w:rPr>
            </w:pPr>
          </w:p>
        </w:tc>
      </w:tr>
      <w:tr w:rsidR="00FA630B" w14:paraId="77ECC474" w14:textId="77777777" w:rsidTr="00206E7B">
        <w:trPr>
          <w:trHeight w:val="1568"/>
        </w:trPr>
        <w:tc>
          <w:tcPr>
            <w:tcW w:w="709" w:type="dxa"/>
            <w:vMerge/>
            <w:shd w:val="clear" w:color="auto" w:fill="auto"/>
          </w:tcPr>
          <w:p w14:paraId="43DBD10D" w14:textId="77777777" w:rsidR="00FA630B" w:rsidRDefault="00FA630B" w:rsidP="00206E7B"/>
        </w:tc>
        <w:tc>
          <w:tcPr>
            <w:tcW w:w="1560" w:type="dxa"/>
            <w:vMerge/>
            <w:shd w:val="clear" w:color="auto" w:fill="auto"/>
          </w:tcPr>
          <w:p w14:paraId="62EFA69A" w14:textId="77777777" w:rsidR="00FA630B" w:rsidRDefault="00FA630B" w:rsidP="00206E7B"/>
        </w:tc>
        <w:tc>
          <w:tcPr>
            <w:tcW w:w="1134" w:type="dxa"/>
            <w:vMerge/>
            <w:shd w:val="clear" w:color="auto" w:fill="auto"/>
          </w:tcPr>
          <w:p w14:paraId="1ED75BB5" w14:textId="77777777" w:rsidR="00FA630B" w:rsidRDefault="00FA630B" w:rsidP="00206E7B"/>
        </w:tc>
        <w:tc>
          <w:tcPr>
            <w:tcW w:w="1134" w:type="dxa"/>
            <w:shd w:val="clear" w:color="auto" w:fill="auto"/>
          </w:tcPr>
          <w:p w14:paraId="46E5E899" w14:textId="77777777" w:rsidR="00FA630B" w:rsidRDefault="00FA630B" w:rsidP="00206E7B">
            <w:r>
              <w:t>Общая, в т.ч.:</w:t>
            </w:r>
          </w:p>
        </w:tc>
        <w:tc>
          <w:tcPr>
            <w:tcW w:w="992" w:type="dxa"/>
            <w:shd w:val="clear" w:color="auto" w:fill="auto"/>
          </w:tcPr>
          <w:p w14:paraId="7D19181C" w14:textId="77777777" w:rsidR="00FA630B" w:rsidRDefault="00FA630B" w:rsidP="00206E7B">
            <w:r>
              <w:t>Лекции</w:t>
            </w:r>
          </w:p>
        </w:tc>
        <w:tc>
          <w:tcPr>
            <w:tcW w:w="1417" w:type="dxa"/>
            <w:shd w:val="clear" w:color="auto" w:fill="auto"/>
          </w:tcPr>
          <w:p w14:paraId="46BEE4E8" w14:textId="77777777" w:rsidR="00FA630B" w:rsidRPr="005D3E42" w:rsidRDefault="00FA630B" w:rsidP="00206E7B">
            <w:pPr>
              <w:rPr>
                <w:strike/>
                <w:highlight w:val="yellow"/>
              </w:rPr>
            </w:pPr>
            <w:r>
              <w:t>Семинары, практические   занятия</w:t>
            </w:r>
          </w:p>
        </w:tc>
        <w:tc>
          <w:tcPr>
            <w:tcW w:w="1276" w:type="dxa"/>
            <w:vMerge/>
            <w:shd w:val="clear" w:color="auto" w:fill="auto"/>
          </w:tcPr>
          <w:p w14:paraId="24606024" w14:textId="77777777" w:rsidR="00FA630B" w:rsidRDefault="00FA630B" w:rsidP="00206E7B"/>
        </w:tc>
        <w:tc>
          <w:tcPr>
            <w:tcW w:w="1559" w:type="dxa"/>
            <w:gridSpan w:val="2"/>
            <w:vMerge/>
          </w:tcPr>
          <w:p w14:paraId="2054FFF9" w14:textId="77777777" w:rsidR="00FA630B" w:rsidRDefault="00FA630B" w:rsidP="00206E7B"/>
        </w:tc>
      </w:tr>
      <w:tr w:rsidR="00FA630B" w14:paraId="06D97BE3" w14:textId="77777777" w:rsidTr="00206E7B">
        <w:trPr>
          <w:trHeight w:val="570"/>
        </w:trPr>
        <w:tc>
          <w:tcPr>
            <w:tcW w:w="709" w:type="dxa"/>
            <w:shd w:val="clear" w:color="auto" w:fill="auto"/>
          </w:tcPr>
          <w:p w14:paraId="51397D8A" w14:textId="77777777" w:rsidR="00FA630B" w:rsidRDefault="00FA630B" w:rsidP="00206E7B">
            <w:r>
              <w:t>1.</w:t>
            </w:r>
          </w:p>
        </w:tc>
        <w:tc>
          <w:tcPr>
            <w:tcW w:w="1560" w:type="dxa"/>
            <w:shd w:val="clear" w:color="auto" w:fill="auto"/>
          </w:tcPr>
          <w:p w14:paraId="25920A73" w14:textId="77777777" w:rsidR="00FA630B" w:rsidRDefault="00FA630B" w:rsidP="00206E7B">
            <w:pPr>
              <w:pStyle w:val="ad"/>
              <w:rPr>
                <w:rFonts w:ascii="Times New Roman" w:hAnsi="Times New Roman"/>
              </w:rPr>
            </w:pPr>
            <w:r w:rsidRPr="00E905C6">
              <w:rPr>
                <w:rFonts w:ascii="Times New Roman" w:hAnsi="Times New Roman"/>
              </w:rPr>
              <w:t>Проблемы и приоритеты современной молодежи</w:t>
            </w:r>
          </w:p>
        </w:tc>
        <w:tc>
          <w:tcPr>
            <w:tcW w:w="1134" w:type="dxa"/>
            <w:shd w:val="clear" w:color="auto" w:fill="auto"/>
          </w:tcPr>
          <w:p w14:paraId="6EA7A628" w14:textId="77777777" w:rsidR="00FA630B" w:rsidRDefault="00FA630B" w:rsidP="00206E7B">
            <w:pPr>
              <w:pStyle w:val="ad"/>
              <w:jc w:val="center"/>
              <w:rPr>
                <w:rFonts w:ascii="Times New Roman" w:hAnsi="Times New Roman"/>
              </w:rPr>
            </w:pPr>
            <w:r>
              <w:rPr>
                <w:rFonts w:ascii="Times New Roman" w:hAnsi="Times New Roman"/>
              </w:rPr>
              <w:t>26</w:t>
            </w:r>
          </w:p>
          <w:p w14:paraId="309E3834" w14:textId="77777777" w:rsidR="00FA630B" w:rsidRPr="00BA455A" w:rsidRDefault="00FA630B" w:rsidP="00206E7B">
            <w:pPr>
              <w:pStyle w:val="ad"/>
              <w:jc w:val="center"/>
              <w:rPr>
                <w:rFonts w:ascii="Times New Roman" w:hAnsi="Times New Roman"/>
              </w:rPr>
            </w:pPr>
            <w:r>
              <w:rPr>
                <w:rFonts w:ascii="Times New Roman" w:hAnsi="Times New Roman"/>
              </w:rPr>
              <w:t>21</w:t>
            </w:r>
          </w:p>
        </w:tc>
        <w:tc>
          <w:tcPr>
            <w:tcW w:w="1134" w:type="dxa"/>
            <w:shd w:val="clear" w:color="auto" w:fill="auto"/>
          </w:tcPr>
          <w:p w14:paraId="40DEFD7B" w14:textId="77777777" w:rsidR="00FA630B" w:rsidRDefault="00FA630B" w:rsidP="00206E7B">
            <w:pPr>
              <w:pStyle w:val="ad"/>
              <w:jc w:val="center"/>
              <w:rPr>
                <w:rFonts w:ascii="Times New Roman" w:hAnsi="Times New Roman"/>
              </w:rPr>
            </w:pPr>
            <w:r>
              <w:rPr>
                <w:rFonts w:ascii="Times New Roman" w:hAnsi="Times New Roman"/>
              </w:rPr>
              <w:t>16</w:t>
            </w:r>
          </w:p>
          <w:p w14:paraId="45AF2250" w14:textId="77777777" w:rsidR="00FA630B" w:rsidRDefault="00FA630B" w:rsidP="00206E7B">
            <w:pPr>
              <w:pStyle w:val="ad"/>
              <w:jc w:val="center"/>
              <w:rPr>
                <w:rFonts w:ascii="Times New Roman" w:hAnsi="Times New Roman"/>
              </w:rPr>
            </w:pPr>
            <w:r>
              <w:rPr>
                <w:rFonts w:ascii="Times New Roman" w:hAnsi="Times New Roman"/>
              </w:rPr>
              <w:t>16</w:t>
            </w:r>
          </w:p>
          <w:p w14:paraId="6AC42D9A" w14:textId="77777777" w:rsidR="00FA630B" w:rsidRDefault="00FA630B" w:rsidP="00206E7B">
            <w:pPr>
              <w:pStyle w:val="ad"/>
              <w:jc w:val="center"/>
              <w:rPr>
                <w:rFonts w:ascii="Times New Roman" w:hAnsi="Times New Roman"/>
              </w:rPr>
            </w:pPr>
          </w:p>
        </w:tc>
        <w:tc>
          <w:tcPr>
            <w:tcW w:w="992" w:type="dxa"/>
            <w:shd w:val="clear" w:color="auto" w:fill="auto"/>
          </w:tcPr>
          <w:p w14:paraId="03166549" w14:textId="77777777" w:rsidR="00FA630B" w:rsidRDefault="00FA630B" w:rsidP="00206E7B">
            <w:pPr>
              <w:pStyle w:val="ad"/>
              <w:jc w:val="center"/>
              <w:rPr>
                <w:rFonts w:ascii="Times New Roman" w:hAnsi="Times New Roman"/>
              </w:rPr>
            </w:pPr>
            <w:r>
              <w:rPr>
                <w:rFonts w:ascii="Times New Roman" w:hAnsi="Times New Roman"/>
              </w:rPr>
              <w:t>-</w:t>
            </w:r>
          </w:p>
        </w:tc>
        <w:tc>
          <w:tcPr>
            <w:tcW w:w="1417" w:type="dxa"/>
            <w:shd w:val="clear" w:color="auto" w:fill="auto"/>
          </w:tcPr>
          <w:p w14:paraId="0D384A0F" w14:textId="77777777" w:rsidR="00FA630B" w:rsidRDefault="00FA630B" w:rsidP="00206E7B">
            <w:pPr>
              <w:pStyle w:val="ad"/>
              <w:jc w:val="center"/>
              <w:rPr>
                <w:rFonts w:ascii="Times New Roman" w:hAnsi="Times New Roman"/>
              </w:rPr>
            </w:pPr>
            <w:r>
              <w:rPr>
                <w:rFonts w:ascii="Times New Roman" w:hAnsi="Times New Roman"/>
              </w:rPr>
              <w:t>16</w:t>
            </w:r>
          </w:p>
          <w:p w14:paraId="437DDF31" w14:textId="77777777" w:rsidR="00FA630B" w:rsidRDefault="00FA630B" w:rsidP="00206E7B">
            <w:pPr>
              <w:pStyle w:val="ad"/>
              <w:jc w:val="center"/>
              <w:rPr>
                <w:rFonts w:ascii="Times New Roman" w:hAnsi="Times New Roman"/>
              </w:rPr>
            </w:pPr>
            <w:r>
              <w:rPr>
                <w:rFonts w:ascii="Times New Roman" w:hAnsi="Times New Roman"/>
              </w:rPr>
              <w:t>16</w:t>
            </w:r>
          </w:p>
          <w:p w14:paraId="4EE83F0B" w14:textId="77777777" w:rsidR="00FA630B" w:rsidRDefault="00FA630B" w:rsidP="00206E7B">
            <w:pPr>
              <w:pStyle w:val="ad"/>
              <w:jc w:val="center"/>
              <w:rPr>
                <w:rFonts w:ascii="Times New Roman" w:hAnsi="Times New Roman"/>
              </w:rPr>
            </w:pPr>
          </w:p>
        </w:tc>
        <w:tc>
          <w:tcPr>
            <w:tcW w:w="1276" w:type="dxa"/>
            <w:shd w:val="clear" w:color="auto" w:fill="auto"/>
          </w:tcPr>
          <w:p w14:paraId="3EC77B43" w14:textId="77777777" w:rsidR="00FA630B" w:rsidRPr="00E905C6" w:rsidRDefault="00FA630B" w:rsidP="00206E7B">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05D09342" w14:textId="77777777" w:rsidR="00FA630B" w:rsidRPr="00E905C6" w:rsidRDefault="00FA630B" w:rsidP="00206E7B">
            <w:pPr>
              <w:pStyle w:val="ad"/>
              <w:jc w:val="center"/>
              <w:rPr>
                <w:rFonts w:ascii="Times New Roman" w:hAnsi="Times New Roman"/>
                <w:color w:val="FF0000"/>
              </w:rPr>
            </w:pPr>
            <w:r>
              <w:rPr>
                <w:rFonts w:ascii="Times New Roman" w:hAnsi="Times New Roman"/>
                <w:color w:val="000000" w:themeColor="text1"/>
              </w:rPr>
              <w:t>5</w:t>
            </w:r>
          </w:p>
        </w:tc>
        <w:tc>
          <w:tcPr>
            <w:tcW w:w="1559" w:type="dxa"/>
            <w:gridSpan w:val="2"/>
            <w:vAlign w:val="center"/>
          </w:tcPr>
          <w:p w14:paraId="2DADFD41" w14:textId="77777777" w:rsidR="00FA630B" w:rsidRDefault="00FA630B" w:rsidP="00206E7B">
            <w:pPr>
              <w:tabs>
                <w:tab w:val="left" w:pos="1143"/>
              </w:tabs>
              <w:spacing w:after="200"/>
            </w:pPr>
            <w:r>
              <w:t>Диалоги по теме, фронтальный опрос.</w:t>
            </w:r>
          </w:p>
        </w:tc>
      </w:tr>
      <w:tr w:rsidR="00FA630B" w14:paraId="126EF9A1" w14:textId="77777777" w:rsidTr="00206E7B">
        <w:trPr>
          <w:trHeight w:val="416"/>
        </w:trPr>
        <w:tc>
          <w:tcPr>
            <w:tcW w:w="709" w:type="dxa"/>
            <w:shd w:val="clear" w:color="auto" w:fill="auto"/>
          </w:tcPr>
          <w:p w14:paraId="60725BB3" w14:textId="77777777" w:rsidR="00FA630B" w:rsidRDefault="00FA630B" w:rsidP="00206E7B">
            <w:r>
              <w:t>2.</w:t>
            </w:r>
          </w:p>
        </w:tc>
        <w:tc>
          <w:tcPr>
            <w:tcW w:w="1560" w:type="dxa"/>
            <w:shd w:val="clear" w:color="auto" w:fill="auto"/>
          </w:tcPr>
          <w:p w14:paraId="1E34D0A0" w14:textId="77777777" w:rsidR="00FA630B" w:rsidRDefault="00FA630B" w:rsidP="00206E7B">
            <w:pPr>
              <w:pStyle w:val="ad"/>
              <w:rPr>
                <w:rFonts w:ascii="Times New Roman" w:hAnsi="Times New Roman"/>
              </w:rPr>
            </w:pPr>
            <w:r w:rsidRPr="00E905C6">
              <w:rPr>
                <w:rFonts w:ascii="Times New Roman" w:hAnsi="Times New Roman"/>
              </w:rPr>
              <w:t>Устройство на работу</w:t>
            </w:r>
            <w:r>
              <w:rPr>
                <w:rFonts w:ascii="Times New Roman" w:hAnsi="Times New Roman"/>
              </w:rPr>
              <w:t>. Собеседование</w:t>
            </w:r>
          </w:p>
        </w:tc>
        <w:tc>
          <w:tcPr>
            <w:tcW w:w="1134" w:type="dxa"/>
            <w:shd w:val="clear" w:color="auto" w:fill="auto"/>
          </w:tcPr>
          <w:p w14:paraId="6B34417F" w14:textId="77777777" w:rsidR="00FA630B" w:rsidRDefault="00FA630B" w:rsidP="00206E7B">
            <w:pPr>
              <w:pStyle w:val="ad"/>
              <w:jc w:val="center"/>
              <w:rPr>
                <w:rFonts w:ascii="Times New Roman" w:hAnsi="Times New Roman"/>
              </w:rPr>
            </w:pPr>
            <w:r>
              <w:rPr>
                <w:rFonts w:ascii="Times New Roman" w:hAnsi="Times New Roman"/>
              </w:rPr>
              <w:t>28</w:t>
            </w:r>
          </w:p>
          <w:p w14:paraId="4EC187E4" w14:textId="77777777" w:rsidR="00FA630B" w:rsidRPr="00BA455A" w:rsidRDefault="00FA630B" w:rsidP="00206E7B">
            <w:pPr>
              <w:pStyle w:val="ad"/>
              <w:jc w:val="center"/>
              <w:rPr>
                <w:rFonts w:ascii="Times New Roman" w:hAnsi="Times New Roman"/>
              </w:rPr>
            </w:pPr>
            <w:r>
              <w:rPr>
                <w:rFonts w:ascii="Times New Roman" w:hAnsi="Times New Roman"/>
              </w:rPr>
              <w:t>23</w:t>
            </w:r>
          </w:p>
        </w:tc>
        <w:tc>
          <w:tcPr>
            <w:tcW w:w="1134" w:type="dxa"/>
            <w:shd w:val="clear" w:color="auto" w:fill="auto"/>
          </w:tcPr>
          <w:p w14:paraId="71871F40" w14:textId="77777777" w:rsidR="00FA630B" w:rsidRDefault="00FA630B" w:rsidP="00206E7B">
            <w:pPr>
              <w:pStyle w:val="ad"/>
              <w:jc w:val="center"/>
              <w:rPr>
                <w:rFonts w:ascii="Times New Roman" w:hAnsi="Times New Roman"/>
              </w:rPr>
            </w:pPr>
            <w:r>
              <w:rPr>
                <w:rFonts w:ascii="Times New Roman" w:hAnsi="Times New Roman"/>
              </w:rPr>
              <w:t>18</w:t>
            </w:r>
          </w:p>
          <w:p w14:paraId="67C6C9E4" w14:textId="77777777" w:rsidR="00FA630B" w:rsidRDefault="00FA630B" w:rsidP="00206E7B">
            <w:pPr>
              <w:pStyle w:val="ad"/>
              <w:jc w:val="center"/>
              <w:rPr>
                <w:rFonts w:ascii="Times New Roman" w:hAnsi="Times New Roman"/>
              </w:rPr>
            </w:pPr>
            <w:r>
              <w:rPr>
                <w:rFonts w:ascii="Times New Roman" w:hAnsi="Times New Roman"/>
              </w:rPr>
              <w:t>18</w:t>
            </w:r>
          </w:p>
          <w:p w14:paraId="503C228B" w14:textId="77777777" w:rsidR="00FA630B" w:rsidRPr="00E905C6" w:rsidRDefault="00FA630B" w:rsidP="00206E7B">
            <w:pPr>
              <w:pStyle w:val="ad"/>
              <w:jc w:val="center"/>
              <w:rPr>
                <w:rFonts w:ascii="Times New Roman" w:hAnsi="Times New Roman"/>
              </w:rPr>
            </w:pPr>
          </w:p>
        </w:tc>
        <w:tc>
          <w:tcPr>
            <w:tcW w:w="992" w:type="dxa"/>
            <w:shd w:val="clear" w:color="auto" w:fill="auto"/>
          </w:tcPr>
          <w:p w14:paraId="2E060BDC" w14:textId="77777777" w:rsidR="00FA630B" w:rsidRDefault="00FA630B" w:rsidP="00206E7B">
            <w:pPr>
              <w:pStyle w:val="ad"/>
              <w:jc w:val="center"/>
              <w:rPr>
                <w:rFonts w:ascii="Times New Roman" w:hAnsi="Times New Roman"/>
              </w:rPr>
            </w:pPr>
            <w:r>
              <w:rPr>
                <w:rFonts w:ascii="Times New Roman" w:hAnsi="Times New Roman"/>
              </w:rPr>
              <w:t>-</w:t>
            </w:r>
          </w:p>
        </w:tc>
        <w:tc>
          <w:tcPr>
            <w:tcW w:w="1417" w:type="dxa"/>
            <w:shd w:val="clear" w:color="auto" w:fill="auto"/>
          </w:tcPr>
          <w:p w14:paraId="3901B6D6" w14:textId="77777777" w:rsidR="00FA630B" w:rsidRDefault="00FA630B" w:rsidP="00206E7B">
            <w:pPr>
              <w:pStyle w:val="ad"/>
              <w:jc w:val="center"/>
              <w:rPr>
                <w:rFonts w:ascii="Times New Roman" w:hAnsi="Times New Roman"/>
              </w:rPr>
            </w:pPr>
            <w:r>
              <w:rPr>
                <w:rFonts w:ascii="Times New Roman" w:hAnsi="Times New Roman"/>
              </w:rPr>
              <w:t>18</w:t>
            </w:r>
          </w:p>
          <w:p w14:paraId="11D00743" w14:textId="77777777" w:rsidR="00FA630B" w:rsidRDefault="00FA630B" w:rsidP="00206E7B">
            <w:pPr>
              <w:pStyle w:val="ad"/>
              <w:jc w:val="center"/>
              <w:rPr>
                <w:rFonts w:ascii="Times New Roman" w:hAnsi="Times New Roman"/>
              </w:rPr>
            </w:pPr>
            <w:r>
              <w:rPr>
                <w:rFonts w:ascii="Times New Roman" w:hAnsi="Times New Roman"/>
              </w:rPr>
              <w:t>18</w:t>
            </w:r>
          </w:p>
          <w:p w14:paraId="74B34ECF" w14:textId="77777777" w:rsidR="00FA630B" w:rsidRPr="00E905C6" w:rsidRDefault="00FA630B" w:rsidP="00206E7B">
            <w:pPr>
              <w:pStyle w:val="ad"/>
              <w:jc w:val="center"/>
              <w:rPr>
                <w:rFonts w:ascii="Times New Roman" w:hAnsi="Times New Roman"/>
              </w:rPr>
            </w:pPr>
          </w:p>
        </w:tc>
        <w:tc>
          <w:tcPr>
            <w:tcW w:w="1276" w:type="dxa"/>
            <w:shd w:val="clear" w:color="auto" w:fill="auto"/>
          </w:tcPr>
          <w:p w14:paraId="1DE34141" w14:textId="77777777" w:rsidR="00FA630B" w:rsidRPr="00E905C6" w:rsidRDefault="00FA630B" w:rsidP="00206E7B">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324B1D60" w14:textId="77777777" w:rsidR="00FA630B" w:rsidRDefault="00FA630B" w:rsidP="00206E7B">
            <w:pPr>
              <w:pStyle w:val="ad"/>
              <w:jc w:val="center"/>
              <w:rPr>
                <w:rFonts w:ascii="Times New Roman" w:hAnsi="Times New Roman"/>
              </w:rPr>
            </w:pPr>
            <w:r>
              <w:rPr>
                <w:rFonts w:ascii="Times New Roman" w:hAnsi="Times New Roman"/>
                <w:color w:val="000000" w:themeColor="text1"/>
              </w:rPr>
              <w:t>5</w:t>
            </w:r>
          </w:p>
        </w:tc>
        <w:tc>
          <w:tcPr>
            <w:tcW w:w="1559" w:type="dxa"/>
            <w:gridSpan w:val="2"/>
            <w:vAlign w:val="center"/>
          </w:tcPr>
          <w:p w14:paraId="06B2BFA6" w14:textId="77777777" w:rsidR="00FA630B" w:rsidRDefault="00FA630B" w:rsidP="00206E7B">
            <w:pPr>
              <w:tabs>
                <w:tab w:val="left" w:pos="1143"/>
              </w:tabs>
              <w:spacing w:after="200"/>
            </w:pPr>
            <w:r>
              <w:t xml:space="preserve">Диктант. Диалоги по изучаемой теме. </w:t>
            </w:r>
            <w:r>
              <w:rPr>
                <w:rFonts w:eastAsia="Calibri"/>
              </w:rPr>
              <w:t>Контрольная работа</w:t>
            </w:r>
          </w:p>
        </w:tc>
      </w:tr>
      <w:tr w:rsidR="00FA630B" w14:paraId="3DCCD896" w14:textId="77777777" w:rsidTr="00206E7B">
        <w:trPr>
          <w:trHeight w:val="429"/>
        </w:trPr>
        <w:tc>
          <w:tcPr>
            <w:tcW w:w="709" w:type="dxa"/>
            <w:shd w:val="clear" w:color="auto" w:fill="auto"/>
          </w:tcPr>
          <w:p w14:paraId="466B636A" w14:textId="77777777" w:rsidR="00FA630B" w:rsidRDefault="00FA630B" w:rsidP="00206E7B">
            <w:r>
              <w:t>3.</w:t>
            </w:r>
          </w:p>
        </w:tc>
        <w:tc>
          <w:tcPr>
            <w:tcW w:w="1560" w:type="dxa"/>
            <w:shd w:val="clear" w:color="auto" w:fill="auto"/>
          </w:tcPr>
          <w:p w14:paraId="20D1AFC1" w14:textId="77777777" w:rsidR="00FA630B" w:rsidRDefault="00FA630B" w:rsidP="00206E7B">
            <w:pPr>
              <w:pStyle w:val="ad"/>
              <w:rPr>
                <w:rFonts w:ascii="Times New Roman" w:hAnsi="Times New Roman"/>
              </w:rPr>
            </w:pPr>
            <w:r w:rsidRPr="00E905C6">
              <w:rPr>
                <w:rFonts w:ascii="Times New Roman" w:hAnsi="Times New Roman"/>
              </w:rPr>
              <w:t>Работа с клиентами. Поиск клиентов. Общение с клиентами</w:t>
            </w:r>
          </w:p>
        </w:tc>
        <w:tc>
          <w:tcPr>
            <w:tcW w:w="1134" w:type="dxa"/>
            <w:shd w:val="clear" w:color="auto" w:fill="auto"/>
          </w:tcPr>
          <w:p w14:paraId="27503537" w14:textId="77777777" w:rsidR="00FA630B" w:rsidRDefault="00FA630B" w:rsidP="00206E7B">
            <w:pPr>
              <w:pStyle w:val="ad"/>
              <w:tabs>
                <w:tab w:val="left" w:pos="330"/>
                <w:tab w:val="center" w:pos="459"/>
              </w:tabs>
              <w:rPr>
                <w:rFonts w:ascii="Times New Roman" w:hAnsi="Times New Roman"/>
              </w:rPr>
            </w:pPr>
            <w:r>
              <w:rPr>
                <w:rFonts w:ascii="Times New Roman" w:hAnsi="Times New Roman"/>
                <w:lang w:val="en-GB"/>
              </w:rPr>
              <w:tab/>
            </w:r>
            <w:r>
              <w:rPr>
                <w:rFonts w:ascii="Times New Roman" w:hAnsi="Times New Roman"/>
              </w:rPr>
              <w:t>26</w:t>
            </w:r>
          </w:p>
          <w:p w14:paraId="4B163800" w14:textId="77777777" w:rsidR="00FA630B" w:rsidRPr="00BA455A" w:rsidRDefault="00FA630B" w:rsidP="00206E7B">
            <w:pPr>
              <w:pStyle w:val="ad"/>
              <w:tabs>
                <w:tab w:val="left" w:pos="330"/>
                <w:tab w:val="center" w:pos="459"/>
              </w:tabs>
              <w:jc w:val="center"/>
              <w:rPr>
                <w:rFonts w:ascii="Times New Roman" w:hAnsi="Times New Roman"/>
              </w:rPr>
            </w:pPr>
            <w:r>
              <w:rPr>
                <w:rFonts w:ascii="Times New Roman" w:hAnsi="Times New Roman"/>
              </w:rPr>
              <w:t>21</w:t>
            </w:r>
          </w:p>
        </w:tc>
        <w:tc>
          <w:tcPr>
            <w:tcW w:w="1134" w:type="dxa"/>
            <w:shd w:val="clear" w:color="auto" w:fill="auto"/>
          </w:tcPr>
          <w:p w14:paraId="2E6F3A9B" w14:textId="77777777" w:rsidR="00FA630B" w:rsidRDefault="00FA630B" w:rsidP="00206E7B">
            <w:pPr>
              <w:pStyle w:val="ad"/>
              <w:jc w:val="center"/>
              <w:rPr>
                <w:rFonts w:ascii="Times New Roman" w:hAnsi="Times New Roman"/>
              </w:rPr>
            </w:pPr>
            <w:r>
              <w:rPr>
                <w:rFonts w:ascii="Times New Roman" w:hAnsi="Times New Roman"/>
              </w:rPr>
              <w:t>16</w:t>
            </w:r>
          </w:p>
          <w:p w14:paraId="7C2827A5" w14:textId="77777777" w:rsidR="00FA630B" w:rsidRDefault="00FA630B" w:rsidP="00206E7B">
            <w:pPr>
              <w:pStyle w:val="ad"/>
              <w:jc w:val="center"/>
              <w:rPr>
                <w:rFonts w:ascii="Times New Roman" w:hAnsi="Times New Roman"/>
              </w:rPr>
            </w:pPr>
            <w:r>
              <w:rPr>
                <w:rFonts w:ascii="Times New Roman" w:hAnsi="Times New Roman"/>
              </w:rPr>
              <w:t>16</w:t>
            </w:r>
          </w:p>
          <w:p w14:paraId="2B85CEE4" w14:textId="77777777" w:rsidR="00FA630B" w:rsidRPr="00E905C6" w:rsidRDefault="00FA630B" w:rsidP="00206E7B">
            <w:pPr>
              <w:pStyle w:val="ad"/>
              <w:jc w:val="center"/>
              <w:rPr>
                <w:rFonts w:ascii="Times New Roman" w:hAnsi="Times New Roman"/>
              </w:rPr>
            </w:pPr>
          </w:p>
        </w:tc>
        <w:tc>
          <w:tcPr>
            <w:tcW w:w="992" w:type="dxa"/>
            <w:shd w:val="clear" w:color="auto" w:fill="auto"/>
          </w:tcPr>
          <w:p w14:paraId="475ED4AC" w14:textId="77777777" w:rsidR="00FA630B" w:rsidRDefault="00FA630B" w:rsidP="00206E7B">
            <w:pPr>
              <w:pStyle w:val="ad"/>
              <w:jc w:val="center"/>
              <w:rPr>
                <w:rFonts w:ascii="Times New Roman" w:hAnsi="Times New Roman"/>
              </w:rPr>
            </w:pPr>
            <w:r>
              <w:rPr>
                <w:rFonts w:ascii="Times New Roman" w:hAnsi="Times New Roman"/>
              </w:rPr>
              <w:t>-</w:t>
            </w:r>
          </w:p>
        </w:tc>
        <w:tc>
          <w:tcPr>
            <w:tcW w:w="1417" w:type="dxa"/>
            <w:shd w:val="clear" w:color="auto" w:fill="auto"/>
          </w:tcPr>
          <w:p w14:paraId="1C11AE24" w14:textId="77777777" w:rsidR="00FA630B" w:rsidRDefault="00FA630B" w:rsidP="00206E7B">
            <w:pPr>
              <w:pStyle w:val="ad"/>
              <w:jc w:val="center"/>
              <w:rPr>
                <w:rFonts w:ascii="Times New Roman" w:hAnsi="Times New Roman"/>
              </w:rPr>
            </w:pPr>
            <w:r>
              <w:rPr>
                <w:rFonts w:ascii="Times New Roman" w:hAnsi="Times New Roman"/>
              </w:rPr>
              <w:t>16</w:t>
            </w:r>
          </w:p>
          <w:p w14:paraId="6D5264E1" w14:textId="77777777" w:rsidR="00FA630B" w:rsidRDefault="00FA630B" w:rsidP="00206E7B">
            <w:pPr>
              <w:pStyle w:val="ad"/>
              <w:jc w:val="center"/>
              <w:rPr>
                <w:rFonts w:ascii="Times New Roman" w:hAnsi="Times New Roman"/>
              </w:rPr>
            </w:pPr>
            <w:r>
              <w:rPr>
                <w:rFonts w:ascii="Times New Roman" w:hAnsi="Times New Roman"/>
              </w:rPr>
              <w:t>16</w:t>
            </w:r>
          </w:p>
          <w:p w14:paraId="0CF508B9" w14:textId="77777777" w:rsidR="00FA630B" w:rsidRPr="00E905C6" w:rsidRDefault="00FA630B" w:rsidP="00206E7B">
            <w:pPr>
              <w:pStyle w:val="ad"/>
              <w:jc w:val="center"/>
              <w:rPr>
                <w:rFonts w:ascii="Times New Roman" w:hAnsi="Times New Roman"/>
              </w:rPr>
            </w:pPr>
          </w:p>
        </w:tc>
        <w:tc>
          <w:tcPr>
            <w:tcW w:w="1276" w:type="dxa"/>
            <w:shd w:val="clear" w:color="auto" w:fill="auto"/>
          </w:tcPr>
          <w:p w14:paraId="2F5C53C9" w14:textId="77777777" w:rsidR="00FA630B" w:rsidRPr="00E905C6" w:rsidRDefault="00FA630B" w:rsidP="00206E7B">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040710CD" w14:textId="77777777" w:rsidR="00FA630B" w:rsidRDefault="00FA630B" w:rsidP="00206E7B">
            <w:pPr>
              <w:pStyle w:val="ad"/>
              <w:jc w:val="center"/>
              <w:rPr>
                <w:rFonts w:ascii="Times New Roman" w:hAnsi="Times New Roman"/>
                <w:lang w:val="en-GB"/>
              </w:rPr>
            </w:pPr>
            <w:r>
              <w:rPr>
                <w:rFonts w:ascii="Times New Roman" w:hAnsi="Times New Roman"/>
                <w:color w:val="000000" w:themeColor="text1"/>
              </w:rPr>
              <w:t>5</w:t>
            </w:r>
          </w:p>
        </w:tc>
        <w:tc>
          <w:tcPr>
            <w:tcW w:w="1559" w:type="dxa"/>
            <w:gridSpan w:val="2"/>
            <w:vAlign w:val="center"/>
          </w:tcPr>
          <w:p w14:paraId="1E1C4697" w14:textId="77777777" w:rsidR="00FA630B" w:rsidRDefault="00FA630B" w:rsidP="00206E7B">
            <w:pPr>
              <w:tabs>
                <w:tab w:val="left" w:pos="1143"/>
              </w:tabs>
              <w:spacing w:after="200"/>
            </w:pPr>
            <w:r>
              <w:rPr>
                <w:rFonts w:eastAsia="Calibri"/>
              </w:rPr>
              <w:t>Презентация. Ролевая игра по теме.</w:t>
            </w:r>
          </w:p>
        </w:tc>
      </w:tr>
      <w:tr w:rsidR="00FA630B" w14:paraId="7B8DA412" w14:textId="77777777" w:rsidTr="00206E7B">
        <w:trPr>
          <w:trHeight w:val="429"/>
        </w:trPr>
        <w:tc>
          <w:tcPr>
            <w:tcW w:w="709" w:type="dxa"/>
            <w:shd w:val="clear" w:color="auto" w:fill="auto"/>
          </w:tcPr>
          <w:p w14:paraId="769DC223" w14:textId="77777777" w:rsidR="00FA630B" w:rsidRDefault="00FA630B" w:rsidP="00206E7B">
            <w:r>
              <w:t>4.</w:t>
            </w:r>
          </w:p>
        </w:tc>
        <w:tc>
          <w:tcPr>
            <w:tcW w:w="1560" w:type="dxa"/>
            <w:shd w:val="clear" w:color="auto" w:fill="auto"/>
          </w:tcPr>
          <w:p w14:paraId="1D2DBC24" w14:textId="77777777" w:rsidR="00FA630B" w:rsidRDefault="00FA630B" w:rsidP="00206E7B">
            <w:pPr>
              <w:pStyle w:val="ad"/>
              <w:rPr>
                <w:rFonts w:ascii="Times New Roman" w:hAnsi="Times New Roman"/>
              </w:rPr>
            </w:pPr>
            <w:r w:rsidRPr="00E905C6">
              <w:rPr>
                <w:rFonts w:ascii="Times New Roman" w:hAnsi="Times New Roman"/>
              </w:rPr>
              <w:t>Восприятие окружающего мира и корпоративная культура</w:t>
            </w:r>
          </w:p>
        </w:tc>
        <w:tc>
          <w:tcPr>
            <w:tcW w:w="1134" w:type="dxa"/>
            <w:shd w:val="clear" w:color="auto" w:fill="auto"/>
          </w:tcPr>
          <w:p w14:paraId="7E977BA1" w14:textId="77777777" w:rsidR="00FA630B" w:rsidRDefault="00FA630B" w:rsidP="00206E7B">
            <w:pPr>
              <w:pStyle w:val="ad"/>
              <w:jc w:val="center"/>
              <w:rPr>
                <w:rFonts w:ascii="Times New Roman" w:hAnsi="Times New Roman"/>
              </w:rPr>
            </w:pPr>
            <w:r>
              <w:rPr>
                <w:rFonts w:ascii="Times New Roman" w:hAnsi="Times New Roman"/>
              </w:rPr>
              <w:t>28</w:t>
            </w:r>
          </w:p>
          <w:p w14:paraId="146EC56E" w14:textId="77777777" w:rsidR="00FA630B" w:rsidRPr="00E905C6" w:rsidRDefault="00FA630B" w:rsidP="00206E7B">
            <w:pPr>
              <w:pStyle w:val="ad"/>
              <w:jc w:val="center"/>
              <w:rPr>
                <w:rFonts w:ascii="Times New Roman" w:hAnsi="Times New Roman"/>
              </w:rPr>
            </w:pPr>
            <w:r>
              <w:rPr>
                <w:rFonts w:ascii="Times New Roman" w:hAnsi="Times New Roman"/>
              </w:rPr>
              <w:t>23</w:t>
            </w:r>
          </w:p>
        </w:tc>
        <w:tc>
          <w:tcPr>
            <w:tcW w:w="1134" w:type="dxa"/>
            <w:shd w:val="clear" w:color="auto" w:fill="auto"/>
          </w:tcPr>
          <w:p w14:paraId="7898BCD6" w14:textId="77777777" w:rsidR="00FA630B" w:rsidRDefault="00FA630B" w:rsidP="00206E7B">
            <w:pPr>
              <w:pStyle w:val="ad"/>
              <w:jc w:val="center"/>
              <w:rPr>
                <w:rFonts w:ascii="Times New Roman" w:hAnsi="Times New Roman"/>
              </w:rPr>
            </w:pPr>
            <w:r>
              <w:rPr>
                <w:rFonts w:ascii="Times New Roman" w:hAnsi="Times New Roman"/>
              </w:rPr>
              <w:t>18</w:t>
            </w:r>
          </w:p>
          <w:p w14:paraId="16916092" w14:textId="77777777" w:rsidR="00FA630B" w:rsidRDefault="00FA630B" w:rsidP="00206E7B">
            <w:pPr>
              <w:pStyle w:val="ad"/>
              <w:jc w:val="center"/>
              <w:rPr>
                <w:rFonts w:ascii="Times New Roman" w:hAnsi="Times New Roman"/>
              </w:rPr>
            </w:pPr>
            <w:r>
              <w:rPr>
                <w:rFonts w:ascii="Times New Roman" w:hAnsi="Times New Roman"/>
              </w:rPr>
              <w:t>18</w:t>
            </w:r>
          </w:p>
          <w:p w14:paraId="62327A35" w14:textId="77777777" w:rsidR="00FA630B" w:rsidRPr="00E905C6" w:rsidRDefault="00FA630B" w:rsidP="00206E7B">
            <w:pPr>
              <w:pStyle w:val="ad"/>
              <w:jc w:val="center"/>
              <w:rPr>
                <w:rFonts w:ascii="Times New Roman" w:hAnsi="Times New Roman"/>
              </w:rPr>
            </w:pPr>
          </w:p>
        </w:tc>
        <w:tc>
          <w:tcPr>
            <w:tcW w:w="992" w:type="dxa"/>
            <w:shd w:val="clear" w:color="auto" w:fill="auto"/>
          </w:tcPr>
          <w:p w14:paraId="458733CC" w14:textId="77777777" w:rsidR="00FA630B" w:rsidRDefault="00FA630B" w:rsidP="00206E7B">
            <w:pPr>
              <w:pStyle w:val="ad"/>
              <w:jc w:val="center"/>
              <w:rPr>
                <w:rFonts w:ascii="Times New Roman" w:hAnsi="Times New Roman"/>
              </w:rPr>
            </w:pPr>
          </w:p>
        </w:tc>
        <w:tc>
          <w:tcPr>
            <w:tcW w:w="1417" w:type="dxa"/>
            <w:shd w:val="clear" w:color="auto" w:fill="auto"/>
          </w:tcPr>
          <w:p w14:paraId="6EDAEC34" w14:textId="77777777" w:rsidR="00FA630B" w:rsidRDefault="00FA630B" w:rsidP="00206E7B">
            <w:pPr>
              <w:pStyle w:val="ad"/>
              <w:jc w:val="center"/>
              <w:rPr>
                <w:rFonts w:ascii="Times New Roman" w:hAnsi="Times New Roman"/>
              </w:rPr>
            </w:pPr>
            <w:r>
              <w:rPr>
                <w:rFonts w:ascii="Times New Roman" w:hAnsi="Times New Roman"/>
              </w:rPr>
              <w:t>18</w:t>
            </w:r>
          </w:p>
          <w:p w14:paraId="5FA47196" w14:textId="77777777" w:rsidR="00FA630B" w:rsidRDefault="00FA630B" w:rsidP="00206E7B">
            <w:pPr>
              <w:pStyle w:val="ad"/>
              <w:jc w:val="center"/>
              <w:rPr>
                <w:rFonts w:ascii="Times New Roman" w:hAnsi="Times New Roman"/>
              </w:rPr>
            </w:pPr>
            <w:r>
              <w:rPr>
                <w:rFonts w:ascii="Times New Roman" w:hAnsi="Times New Roman"/>
              </w:rPr>
              <w:t>18</w:t>
            </w:r>
          </w:p>
          <w:p w14:paraId="42A67A82" w14:textId="77777777" w:rsidR="00FA630B" w:rsidRPr="00E905C6" w:rsidRDefault="00FA630B" w:rsidP="00206E7B">
            <w:pPr>
              <w:pStyle w:val="ad"/>
              <w:jc w:val="center"/>
              <w:rPr>
                <w:rFonts w:ascii="Times New Roman" w:hAnsi="Times New Roman"/>
              </w:rPr>
            </w:pPr>
          </w:p>
        </w:tc>
        <w:tc>
          <w:tcPr>
            <w:tcW w:w="1276" w:type="dxa"/>
            <w:shd w:val="clear" w:color="auto" w:fill="auto"/>
          </w:tcPr>
          <w:p w14:paraId="07B6A01A" w14:textId="77777777" w:rsidR="00FA630B" w:rsidRPr="00E905C6" w:rsidRDefault="00FA630B" w:rsidP="00206E7B">
            <w:pPr>
              <w:pStyle w:val="ad"/>
              <w:jc w:val="center"/>
              <w:rPr>
                <w:rFonts w:ascii="Times New Roman" w:hAnsi="Times New Roman"/>
                <w:color w:val="000000" w:themeColor="text1"/>
              </w:rPr>
            </w:pPr>
            <w:r w:rsidRPr="00E905C6">
              <w:rPr>
                <w:rFonts w:ascii="Times New Roman" w:hAnsi="Times New Roman"/>
                <w:color w:val="000000" w:themeColor="text1"/>
              </w:rPr>
              <w:t>10</w:t>
            </w:r>
          </w:p>
          <w:p w14:paraId="0428B4E1" w14:textId="77777777" w:rsidR="00FA630B" w:rsidRDefault="00FA630B" w:rsidP="00206E7B">
            <w:pPr>
              <w:pStyle w:val="ad"/>
              <w:jc w:val="center"/>
              <w:rPr>
                <w:rFonts w:ascii="Times New Roman" w:hAnsi="Times New Roman"/>
                <w:lang w:val="en-GB"/>
              </w:rPr>
            </w:pPr>
            <w:r>
              <w:rPr>
                <w:rFonts w:ascii="Times New Roman" w:hAnsi="Times New Roman"/>
                <w:color w:val="000000" w:themeColor="text1"/>
              </w:rPr>
              <w:t>5</w:t>
            </w:r>
          </w:p>
        </w:tc>
        <w:tc>
          <w:tcPr>
            <w:tcW w:w="1559" w:type="dxa"/>
            <w:gridSpan w:val="2"/>
            <w:vAlign w:val="center"/>
          </w:tcPr>
          <w:p w14:paraId="28AFCE64" w14:textId="77777777" w:rsidR="00FA630B" w:rsidRDefault="00FA630B" w:rsidP="00206E7B">
            <w:pPr>
              <w:tabs>
                <w:tab w:val="left" w:pos="1143"/>
              </w:tabs>
              <w:spacing w:after="200"/>
              <w:rPr>
                <w:rFonts w:eastAsia="Calibri"/>
              </w:rPr>
            </w:pPr>
            <w:r>
              <w:rPr>
                <w:rFonts w:eastAsia="Calibri"/>
              </w:rPr>
              <w:t>Презентация</w:t>
            </w:r>
          </w:p>
        </w:tc>
      </w:tr>
      <w:tr w:rsidR="00FA630B" w14:paraId="6A2A46EC" w14:textId="77777777" w:rsidTr="00206E7B">
        <w:trPr>
          <w:trHeight w:val="429"/>
        </w:trPr>
        <w:tc>
          <w:tcPr>
            <w:tcW w:w="709" w:type="dxa"/>
            <w:shd w:val="clear" w:color="auto" w:fill="auto"/>
          </w:tcPr>
          <w:p w14:paraId="03DC4D44" w14:textId="77777777" w:rsidR="00FA630B" w:rsidRDefault="00FA630B" w:rsidP="00206E7B"/>
        </w:tc>
        <w:tc>
          <w:tcPr>
            <w:tcW w:w="1560" w:type="dxa"/>
            <w:shd w:val="clear" w:color="auto" w:fill="auto"/>
          </w:tcPr>
          <w:p w14:paraId="358CCD98" w14:textId="205F10AF" w:rsidR="00FA630B" w:rsidRDefault="00FA630B" w:rsidP="00206E7B">
            <w:pPr>
              <w:pStyle w:val="ad"/>
              <w:rPr>
                <w:rFonts w:ascii="Times New Roman" w:hAnsi="Times New Roman"/>
                <w:b/>
              </w:rPr>
            </w:pPr>
            <w:r>
              <w:rPr>
                <w:rFonts w:ascii="Times New Roman" w:hAnsi="Times New Roman"/>
                <w:b/>
              </w:rPr>
              <w:t>Итого 3 семестр</w:t>
            </w:r>
          </w:p>
        </w:tc>
        <w:tc>
          <w:tcPr>
            <w:tcW w:w="1134" w:type="dxa"/>
            <w:shd w:val="clear" w:color="auto" w:fill="auto"/>
          </w:tcPr>
          <w:p w14:paraId="75B81A48" w14:textId="6805F3B3" w:rsidR="00FA630B" w:rsidRDefault="00FA630B" w:rsidP="00206E7B">
            <w:pPr>
              <w:pStyle w:val="ad"/>
              <w:jc w:val="center"/>
              <w:rPr>
                <w:rFonts w:ascii="Times New Roman" w:hAnsi="Times New Roman"/>
                <w:b/>
              </w:rPr>
            </w:pPr>
            <w:r>
              <w:rPr>
                <w:rFonts w:ascii="Times New Roman" w:hAnsi="Times New Roman"/>
                <w:b/>
              </w:rPr>
              <w:t>144</w:t>
            </w:r>
            <w:r w:rsidR="00123563">
              <w:rPr>
                <w:rFonts w:ascii="Times New Roman" w:hAnsi="Times New Roman"/>
                <w:b/>
              </w:rPr>
              <w:t>/108</w:t>
            </w:r>
          </w:p>
          <w:p w14:paraId="32D522BC" w14:textId="77777777" w:rsidR="00FA630B" w:rsidRDefault="00FA630B" w:rsidP="00206E7B">
            <w:pPr>
              <w:pStyle w:val="ad"/>
              <w:jc w:val="center"/>
              <w:rPr>
                <w:rFonts w:ascii="Times New Roman" w:hAnsi="Times New Roman"/>
                <w:b/>
              </w:rPr>
            </w:pPr>
          </w:p>
        </w:tc>
        <w:tc>
          <w:tcPr>
            <w:tcW w:w="1134" w:type="dxa"/>
            <w:shd w:val="clear" w:color="auto" w:fill="auto"/>
          </w:tcPr>
          <w:p w14:paraId="35A25366" w14:textId="3F4B629B" w:rsidR="00FA630B" w:rsidRDefault="00FA630B" w:rsidP="00206E7B">
            <w:pPr>
              <w:pStyle w:val="ad"/>
              <w:jc w:val="center"/>
              <w:rPr>
                <w:rFonts w:ascii="Times New Roman" w:hAnsi="Times New Roman"/>
                <w:b/>
              </w:rPr>
            </w:pPr>
            <w:r>
              <w:rPr>
                <w:rFonts w:ascii="Times New Roman" w:hAnsi="Times New Roman"/>
                <w:b/>
              </w:rPr>
              <w:t>68/</w:t>
            </w:r>
            <w:r w:rsidR="00123563">
              <w:rPr>
                <w:rFonts w:ascii="Times New Roman" w:hAnsi="Times New Roman"/>
                <w:b/>
              </w:rPr>
              <w:t>34</w:t>
            </w:r>
          </w:p>
        </w:tc>
        <w:tc>
          <w:tcPr>
            <w:tcW w:w="992" w:type="dxa"/>
            <w:shd w:val="clear" w:color="auto" w:fill="auto"/>
          </w:tcPr>
          <w:p w14:paraId="2F664660" w14:textId="77777777" w:rsidR="00FA630B" w:rsidRDefault="00FA630B" w:rsidP="00206E7B">
            <w:pPr>
              <w:pStyle w:val="ad"/>
              <w:jc w:val="center"/>
              <w:rPr>
                <w:rFonts w:ascii="Times New Roman" w:hAnsi="Times New Roman"/>
                <w:b/>
              </w:rPr>
            </w:pPr>
            <w:r>
              <w:rPr>
                <w:rFonts w:ascii="Times New Roman" w:hAnsi="Times New Roman"/>
                <w:b/>
              </w:rPr>
              <w:t>-</w:t>
            </w:r>
          </w:p>
        </w:tc>
        <w:tc>
          <w:tcPr>
            <w:tcW w:w="1417" w:type="dxa"/>
            <w:shd w:val="clear" w:color="auto" w:fill="auto"/>
          </w:tcPr>
          <w:p w14:paraId="01A68DF2" w14:textId="6BC3FF0C" w:rsidR="00FA630B" w:rsidRDefault="00FA630B" w:rsidP="00206E7B">
            <w:pPr>
              <w:pStyle w:val="ad"/>
              <w:jc w:val="center"/>
              <w:rPr>
                <w:rFonts w:ascii="Times New Roman" w:hAnsi="Times New Roman"/>
                <w:b/>
              </w:rPr>
            </w:pPr>
            <w:r>
              <w:rPr>
                <w:rFonts w:ascii="Times New Roman" w:hAnsi="Times New Roman"/>
                <w:b/>
              </w:rPr>
              <w:t>68</w:t>
            </w:r>
            <w:r w:rsidR="00123563">
              <w:rPr>
                <w:rFonts w:ascii="Times New Roman" w:hAnsi="Times New Roman"/>
                <w:b/>
              </w:rPr>
              <w:t>/34</w:t>
            </w:r>
          </w:p>
        </w:tc>
        <w:tc>
          <w:tcPr>
            <w:tcW w:w="1276" w:type="dxa"/>
            <w:shd w:val="clear" w:color="auto" w:fill="auto"/>
          </w:tcPr>
          <w:p w14:paraId="6DA031D0" w14:textId="358802E2" w:rsidR="00FA630B" w:rsidRPr="00E905C6" w:rsidRDefault="00FA630B" w:rsidP="00206E7B">
            <w:pPr>
              <w:pStyle w:val="ad"/>
              <w:jc w:val="center"/>
              <w:rPr>
                <w:rFonts w:ascii="Times New Roman" w:hAnsi="Times New Roman"/>
                <w:b/>
              </w:rPr>
            </w:pPr>
            <w:r>
              <w:rPr>
                <w:rFonts w:ascii="Times New Roman" w:hAnsi="Times New Roman"/>
                <w:b/>
              </w:rPr>
              <w:t>76</w:t>
            </w:r>
            <w:r w:rsidR="00123563">
              <w:rPr>
                <w:rFonts w:ascii="Times New Roman" w:hAnsi="Times New Roman"/>
                <w:b/>
              </w:rPr>
              <w:t>/74</w:t>
            </w:r>
          </w:p>
        </w:tc>
        <w:tc>
          <w:tcPr>
            <w:tcW w:w="1559" w:type="dxa"/>
            <w:gridSpan w:val="2"/>
          </w:tcPr>
          <w:p w14:paraId="35A3DB8B" w14:textId="77777777" w:rsidR="00FA630B" w:rsidRDefault="00FA630B" w:rsidP="00206E7B">
            <w:pPr>
              <w:rPr>
                <w:b/>
              </w:rPr>
            </w:pPr>
          </w:p>
        </w:tc>
      </w:tr>
      <w:tr w:rsidR="00FA630B" w14:paraId="3BCD0E04" w14:textId="77777777" w:rsidTr="00206E7B">
        <w:trPr>
          <w:trHeight w:val="710"/>
        </w:trPr>
        <w:tc>
          <w:tcPr>
            <w:tcW w:w="709" w:type="dxa"/>
            <w:shd w:val="clear" w:color="auto" w:fill="auto"/>
          </w:tcPr>
          <w:p w14:paraId="72EFCD5C" w14:textId="77777777" w:rsidR="00FA630B" w:rsidRDefault="00FA630B" w:rsidP="00206E7B">
            <w:r>
              <w:t>5.</w:t>
            </w:r>
          </w:p>
        </w:tc>
        <w:tc>
          <w:tcPr>
            <w:tcW w:w="1560" w:type="dxa"/>
            <w:shd w:val="clear" w:color="auto" w:fill="auto"/>
          </w:tcPr>
          <w:p w14:paraId="74A62566" w14:textId="77777777" w:rsidR="00FA630B" w:rsidRDefault="00FA630B" w:rsidP="00206E7B">
            <w:pPr>
              <w:pStyle w:val="ad"/>
              <w:rPr>
                <w:rFonts w:ascii="Times New Roman" w:hAnsi="Times New Roman"/>
              </w:rPr>
            </w:pPr>
            <w:r w:rsidRPr="00BA455A">
              <w:rPr>
                <w:rFonts w:ascii="Times New Roman" w:hAnsi="Times New Roman"/>
              </w:rPr>
              <w:t>Кросс-культурные особенности иноязычного повседневного и делового устного и письменного общения</w:t>
            </w:r>
          </w:p>
        </w:tc>
        <w:tc>
          <w:tcPr>
            <w:tcW w:w="1134" w:type="dxa"/>
            <w:shd w:val="clear" w:color="auto" w:fill="auto"/>
          </w:tcPr>
          <w:p w14:paraId="24F5B850" w14:textId="77777777" w:rsidR="00FA630B" w:rsidRDefault="00FA630B" w:rsidP="00206E7B">
            <w:pPr>
              <w:pStyle w:val="ad"/>
              <w:jc w:val="center"/>
              <w:rPr>
                <w:rFonts w:ascii="Times New Roman" w:hAnsi="Times New Roman"/>
              </w:rPr>
            </w:pPr>
            <w:r>
              <w:rPr>
                <w:rFonts w:ascii="Times New Roman" w:hAnsi="Times New Roman"/>
              </w:rPr>
              <w:t>38</w:t>
            </w:r>
          </w:p>
          <w:p w14:paraId="01AC8B17" w14:textId="77777777" w:rsidR="00FA630B" w:rsidRPr="001348BE" w:rsidRDefault="00FA630B" w:rsidP="00206E7B">
            <w:pPr>
              <w:pStyle w:val="ad"/>
              <w:jc w:val="center"/>
              <w:rPr>
                <w:rFonts w:ascii="Times New Roman" w:hAnsi="Times New Roman"/>
              </w:rPr>
            </w:pPr>
            <w:r>
              <w:rPr>
                <w:rFonts w:ascii="Times New Roman" w:hAnsi="Times New Roman"/>
              </w:rPr>
              <w:t>30</w:t>
            </w:r>
          </w:p>
        </w:tc>
        <w:tc>
          <w:tcPr>
            <w:tcW w:w="1134" w:type="dxa"/>
            <w:shd w:val="clear" w:color="auto" w:fill="auto"/>
          </w:tcPr>
          <w:p w14:paraId="5360A368" w14:textId="77777777" w:rsidR="00FA630B" w:rsidRDefault="00FA630B" w:rsidP="00206E7B">
            <w:pPr>
              <w:pStyle w:val="ad"/>
              <w:jc w:val="center"/>
              <w:rPr>
                <w:rFonts w:ascii="Times New Roman" w:hAnsi="Times New Roman"/>
              </w:rPr>
            </w:pPr>
            <w:r>
              <w:rPr>
                <w:rFonts w:ascii="Times New Roman" w:hAnsi="Times New Roman"/>
              </w:rPr>
              <w:t>18</w:t>
            </w:r>
          </w:p>
          <w:p w14:paraId="3D69B383" w14:textId="77777777" w:rsidR="00FA630B" w:rsidRDefault="00FA630B" w:rsidP="00206E7B">
            <w:pPr>
              <w:pStyle w:val="ad"/>
              <w:jc w:val="center"/>
              <w:rPr>
                <w:rFonts w:ascii="Times New Roman" w:hAnsi="Times New Roman"/>
              </w:rPr>
            </w:pPr>
            <w:r>
              <w:rPr>
                <w:rFonts w:ascii="Times New Roman" w:hAnsi="Times New Roman"/>
              </w:rPr>
              <w:t>18</w:t>
            </w:r>
          </w:p>
          <w:p w14:paraId="1B187432" w14:textId="77777777" w:rsidR="00FA630B" w:rsidRDefault="00FA630B" w:rsidP="00206E7B">
            <w:pPr>
              <w:pStyle w:val="ad"/>
              <w:jc w:val="center"/>
              <w:rPr>
                <w:rFonts w:ascii="Times New Roman" w:hAnsi="Times New Roman"/>
              </w:rPr>
            </w:pPr>
          </w:p>
        </w:tc>
        <w:tc>
          <w:tcPr>
            <w:tcW w:w="992" w:type="dxa"/>
            <w:shd w:val="clear" w:color="auto" w:fill="auto"/>
          </w:tcPr>
          <w:p w14:paraId="142E6035" w14:textId="77777777" w:rsidR="00FA630B" w:rsidRDefault="00FA630B" w:rsidP="00206E7B">
            <w:pPr>
              <w:pStyle w:val="ad"/>
              <w:jc w:val="center"/>
              <w:rPr>
                <w:rFonts w:ascii="Times New Roman" w:hAnsi="Times New Roman"/>
              </w:rPr>
            </w:pPr>
            <w:r>
              <w:rPr>
                <w:rFonts w:ascii="Times New Roman" w:hAnsi="Times New Roman"/>
              </w:rPr>
              <w:t>-</w:t>
            </w:r>
          </w:p>
        </w:tc>
        <w:tc>
          <w:tcPr>
            <w:tcW w:w="1417" w:type="dxa"/>
            <w:shd w:val="clear" w:color="auto" w:fill="auto"/>
          </w:tcPr>
          <w:p w14:paraId="522D9404" w14:textId="77777777" w:rsidR="00FA630B" w:rsidRDefault="00FA630B" w:rsidP="00206E7B">
            <w:pPr>
              <w:pStyle w:val="ad"/>
              <w:jc w:val="center"/>
              <w:rPr>
                <w:rFonts w:ascii="Times New Roman" w:hAnsi="Times New Roman"/>
              </w:rPr>
            </w:pPr>
            <w:r>
              <w:rPr>
                <w:rFonts w:ascii="Times New Roman" w:hAnsi="Times New Roman"/>
              </w:rPr>
              <w:t>18</w:t>
            </w:r>
          </w:p>
          <w:p w14:paraId="39943139" w14:textId="77777777" w:rsidR="00FA630B" w:rsidRDefault="00FA630B" w:rsidP="00206E7B">
            <w:pPr>
              <w:pStyle w:val="ad"/>
              <w:jc w:val="center"/>
              <w:rPr>
                <w:rFonts w:ascii="Times New Roman" w:hAnsi="Times New Roman"/>
              </w:rPr>
            </w:pPr>
            <w:r>
              <w:rPr>
                <w:rFonts w:ascii="Times New Roman" w:hAnsi="Times New Roman"/>
              </w:rPr>
              <w:t>18</w:t>
            </w:r>
          </w:p>
          <w:p w14:paraId="05313466" w14:textId="77777777" w:rsidR="00FA630B" w:rsidRDefault="00FA630B" w:rsidP="00206E7B">
            <w:pPr>
              <w:pStyle w:val="ad"/>
              <w:jc w:val="center"/>
              <w:rPr>
                <w:rFonts w:ascii="Times New Roman" w:hAnsi="Times New Roman"/>
              </w:rPr>
            </w:pPr>
          </w:p>
        </w:tc>
        <w:tc>
          <w:tcPr>
            <w:tcW w:w="1276" w:type="dxa"/>
            <w:shd w:val="clear" w:color="auto" w:fill="auto"/>
          </w:tcPr>
          <w:p w14:paraId="4BB3D49E" w14:textId="77777777" w:rsidR="00FA630B" w:rsidRDefault="00FA630B" w:rsidP="00206E7B">
            <w:pPr>
              <w:pStyle w:val="ad"/>
              <w:jc w:val="center"/>
              <w:rPr>
                <w:rFonts w:ascii="Times New Roman" w:hAnsi="Times New Roman"/>
                <w:color w:val="000000" w:themeColor="text1"/>
              </w:rPr>
            </w:pPr>
            <w:r w:rsidRPr="0051699A">
              <w:rPr>
                <w:rFonts w:ascii="Times New Roman" w:hAnsi="Times New Roman"/>
                <w:color w:val="000000" w:themeColor="text1"/>
              </w:rPr>
              <w:t>20</w:t>
            </w:r>
          </w:p>
          <w:p w14:paraId="4CF087A4" w14:textId="77777777" w:rsidR="00FA630B" w:rsidRPr="001348BE" w:rsidRDefault="00FA630B" w:rsidP="00206E7B">
            <w:pPr>
              <w:pStyle w:val="ad"/>
              <w:jc w:val="center"/>
              <w:rPr>
                <w:rFonts w:ascii="Times New Roman" w:hAnsi="Times New Roman"/>
                <w:color w:val="FF0000"/>
              </w:rPr>
            </w:pPr>
            <w:r w:rsidRPr="00DD02B4">
              <w:rPr>
                <w:rFonts w:ascii="Times New Roman" w:hAnsi="Times New Roman"/>
              </w:rPr>
              <w:t>12</w:t>
            </w:r>
          </w:p>
        </w:tc>
        <w:tc>
          <w:tcPr>
            <w:tcW w:w="1559" w:type="dxa"/>
            <w:gridSpan w:val="2"/>
          </w:tcPr>
          <w:p w14:paraId="42907B0A" w14:textId="77777777" w:rsidR="00FA630B" w:rsidRDefault="00FA630B" w:rsidP="00206E7B">
            <w:pPr>
              <w:rPr>
                <w:highlight w:val="yellow"/>
              </w:rPr>
            </w:pPr>
            <w:r>
              <w:t>ПрезентацияДеловое письмо</w:t>
            </w:r>
          </w:p>
        </w:tc>
      </w:tr>
      <w:tr w:rsidR="00FA630B" w14:paraId="574D3B5F" w14:textId="77777777" w:rsidTr="00206E7B">
        <w:trPr>
          <w:trHeight w:val="429"/>
        </w:trPr>
        <w:tc>
          <w:tcPr>
            <w:tcW w:w="709" w:type="dxa"/>
            <w:shd w:val="clear" w:color="auto" w:fill="auto"/>
          </w:tcPr>
          <w:p w14:paraId="449F920F" w14:textId="77777777" w:rsidR="00FA630B" w:rsidRDefault="00FA630B" w:rsidP="00206E7B">
            <w:r>
              <w:t>6.</w:t>
            </w:r>
          </w:p>
        </w:tc>
        <w:tc>
          <w:tcPr>
            <w:tcW w:w="1560" w:type="dxa"/>
            <w:shd w:val="clear" w:color="auto" w:fill="auto"/>
          </w:tcPr>
          <w:p w14:paraId="38B324CA" w14:textId="77777777" w:rsidR="00FA630B" w:rsidRDefault="00FA630B" w:rsidP="00206E7B">
            <w:pPr>
              <w:pStyle w:val="ad"/>
              <w:rPr>
                <w:rFonts w:ascii="Times New Roman" w:hAnsi="Times New Roman"/>
              </w:rPr>
            </w:pPr>
            <w:r w:rsidRPr="00BA455A">
              <w:rPr>
                <w:rFonts w:ascii="Times New Roman" w:hAnsi="Times New Roman"/>
              </w:rPr>
              <w:t>Информационные технологии в развитии общества</w:t>
            </w:r>
          </w:p>
        </w:tc>
        <w:tc>
          <w:tcPr>
            <w:tcW w:w="1134" w:type="dxa"/>
            <w:shd w:val="clear" w:color="auto" w:fill="auto"/>
          </w:tcPr>
          <w:p w14:paraId="4B971CF8" w14:textId="77777777" w:rsidR="00FA630B" w:rsidRDefault="00FA630B" w:rsidP="00206E7B">
            <w:pPr>
              <w:pStyle w:val="ad"/>
              <w:jc w:val="center"/>
              <w:rPr>
                <w:rFonts w:ascii="Times New Roman" w:hAnsi="Times New Roman"/>
              </w:rPr>
            </w:pPr>
            <w:r>
              <w:rPr>
                <w:rFonts w:ascii="Times New Roman" w:hAnsi="Times New Roman"/>
              </w:rPr>
              <w:t>34</w:t>
            </w:r>
          </w:p>
          <w:p w14:paraId="7F3F29C9" w14:textId="77777777" w:rsidR="00FA630B" w:rsidRDefault="00FA630B" w:rsidP="00206E7B">
            <w:pPr>
              <w:pStyle w:val="ad"/>
              <w:jc w:val="center"/>
              <w:rPr>
                <w:rFonts w:ascii="Times New Roman" w:hAnsi="Times New Roman"/>
              </w:rPr>
            </w:pPr>
            <w:r>
              <w:rPr>
                <w:rFonts w:ascii="Times New Roman" w:hAnsi="Times New Roman"/>
              </w:rPr>
              <w:t>36</w:t>
            </w:r>
          </w:p>
        </w:tc>
        <w:tc>
          <w:tcPr>
            <w:tcW w:w="1134" w:type="dxa"/>
            <w:shd w:val="clear" w:color="auto" w:fill="auto"/>
          </w:tcPr>
          <w:p w14:paraId="3533001A" w14:textId="77777777" w:rsidR="00FA630B" w:rsidRDefault="00FA630B" w:rsidP="00206E7B">
            <w:pPr>
              <w:pStyle w:val="ad"/>
              <w:jc w:val="center"/>
              <w:rPr>
                <w:rFonts w:ascii="Times New Roman" w:hAnsi="Times New Roman"/>
              </w:rPr>
            </w:pPr>
            <w:r>
              <w:rPr>
                <w:rFonts w:ascii="Times New Roman" w:hAnsi="Times New Roman"/>
              </w:rPr>
              <w:t>16</w:t>
            </w:r>
          </w:p>
          <w:p w14:paraId="0097B77F" w14:textId="77777777" w:rsidR="00FA630B" w:rsidRDefault="00FA630B" w:rsidP="00206E7B">
            <w:pPr>
              <w:pStyle w:val="ad"/>
              <w:jc w:val="center"/>
              <w:rPr>
                <w:rFonts w:ascii="Times New Roman" w:hAnsi="Times New Roman"/>
              </w:rPr>
            </w:pPr>
            <w:r>
              <w:rPr>
                <w:rFonts w:ascii="Times New Roman" w:hAnsi="Times New Roman"/>
              </w:rPr>
              <w:t>16</w:t>
            </w:r>
          </w:p>
          <w:p w14:paraId="576732A4" w14:textId="77777777" w:rsidR="00FA630B" w:rsidRDefault="00FA630B" w:rsidP="00206E7B">
            <w:pPr>
              <w:pStyle w:val="ad"/>
              <w:jc w:val="center"/>
              <w:rPr>
                <w:rFonts w:ascii="Times New Roman" w:hAnsi="Times New Roman"/>
              </w:rPr>
            </w:pPr>
          </w:p>
        </w:tc>
        <w:tc>
          <w:tcPr>
            <w:tcW w:w="992" w:type="dxa"/>
            <w:shd w:val="clear" w:color="auto" w:fill="auto"/>
          </w:tcPr>
          <w:p w14:paraId="2D0E9D90" w14:textId="77777777" w:rsidR="00FA630B" w:rsidRDefault="00FA630B" w:rsidP="00206E7B">
            <w:pPr>
              <w:pStyle w:val="ad"/>
              <w:jc w:val="center"/>
              <w:rPr>
                <w:rFonts w:ascii="Times New Roman" w:hAnsi="Times New Roman"/>
              </w:rPr>
            </w:pPr>
            <w:r>
              <w:rPr>
                <w:rFonts w:ascii="Times New Roman" w:hAnsi="Times New Roman"/>
              </w:rPr>
              <w:t>-</w:t>
            </w:r>
          </w:p>
        </w:tc>
        <w:tc>
          <w:tcPr>
            <w:tcW w:w="1417" w:type="dxa"/>
            <w:shd w:val="clear" w:color="auto" w:fill="auto"/>
          </w:tcPr>
          <w:p w14:paraId="24BF7667" w14:textId="77777777" w:rsidR="00FA630B" w:rsidRDefault="00FA630B" w:rsidP="00206E7B">
            <w:pPr>
              <w:pStyle w:val="ad"/>
              <w:jc w:val="center"/>
              <w:rPr>
                <w:rFonts w:ascii="Times New Roman" w:hAnsi="Times New Roman"/>
              </w:rPr>
            </w:pPr>
            <w:r>
              <w:rPr>
                <w:rFonts w:ascii="Times New Roman" w:hAnsi="Times New Roman"/>
              </w:rPr>
              <w:t>16</w:t>
            </w:r>
          </w:p>
          <w:p w14:paraId="602E2622" w14:textId="77777777" w:rsidR="00FA630B" w:rsidRDefault="00FA630B" w:rsidP="00206E7B">
            <w:pPr>
              <w:pStyle w:val="ad"/>
              <w:jc w:val="center"/>
              <w:rPr>
                <w:rFonts w:ascii="Times New Roman" w:hAnsi="Times New Roman"/>
              </w:rPr>
            </w:pPr>
            <w:r>
              <w:rPr>
                <w:rFonts w:ascii="Times New Roman" w:hAnsi="Times New Roman"/>
              </w:rPr>
              <w:t>16</w:t>
            </w:r>
          </w:p>
          <w:p w14:paraId="6579C296" w14:textId="77777777" w:rsidR="00FA630B" w:rsidRDefault="00FA630B" w:rsidP="00206E7B">
            <w:pPr>
              <w:pStyle w:val="ad"/>
              <w:jc w:val="center"/>
              <w:rPr>
                <w:rFonts w:ascii="Times New Roman" w:hAnsi="Times New Roman"/>
              </w:rPr>
            </w:pPr>
          </w:p>
        </w:tc>
        <w:tc>
          <w:tcPr>
            <w:tcW w:w="1276" w:type="dxa"/>
            <w:shd w:val="clear" w:color="auto" w:fill="auto"/>
          </w:tcPr>
          <w:p w14:paraId="0B2AE556" w14:textId="77777777" w:rsidR="00FA630B" w:rsidRDefault="00FA630B" w:rsidP="00206E7B">
            <w:pPr>
              <w:pStyle w:val="ad"/>
              <w:jc w:val="center"/>
              <w:rPr>
                <w:rFonts w:ascii="Times New Roman" w:hAnsi="Times New Roman"/>
              </w:rPr>
            </w:pPr>
            <w:r>
              <w:rPr>
                <w:rFonts w:ascii="Times New Roman" w:hAnsi="Times New Roman"/>
              </w:rPr>
              <w:t>18</w:t>
            </w:r>
          </w:p>
          <w:p w14:paraId="07ACDCDA" w14:textId="77777777" w:rsidR="00FA630B" w:rsidRPr="0051699A" w:rsidRDefault="00FA630B" w:rsidP="00206E7B">
            <w:pPr>
              <w:pStyle w:val="ad"/>
              <w:jc w:val="center"/>
              <w:rPr>
                <w:rFonts w:ascii="Times New Roman" w:hAnsi="Times New Roman"/>
              </w:rPr>
            </w:pPr>
            <w:r>
              <w:rPr>
                <w:rFonts w:ascii="Times New Roman" w:hAnsi="Times New Roman"/>
              </w:rPr>
              <w:t>20</w:t>
            </w:r>
          </w:p>
        </w:tc>
        <w:tc>
          <w:tcPr>
            <w:tcW w:w="1559" w:type="dxa"/>
            <w:gridSpan w:val="2"/>
            <w:vAlign w:val="center"/>
          </w:tcPr>
          <w:p w14:paraId="0DA14B0D" w14:textId="77777777" w:rsidR="00FA630B" w:rsidRDefault="00FA630B" w:rsidP="00206E7B">
            <w:pPr>
              <w:tabs>
                <w:tab w:val="left" w:pos="1143"/>
              </w:tabs>
            </w:pPr>
            <w:r>
              <w:t>Словарный диктант.</w:t>
            </w:r>
          </w:p>
          <w:p w14:paraId="7FC8D982" w14:textId="77777777" w:rsidR="00FA630B" w:rsidRDefault="00FA630B" w:rsidP="00206E7B">
            <w:pPr>
              <w:tabs>
                <w:tab w:val="left" w:pos="1143"/>
              </w:tabs>
              <w:spacing w:after="200"/>
            </w:pPr>
            <w:r>
              <w:t>Монологическое высказывание по теме</w:t>
            </w:r>
          </w:p>
        </w:tc>
      </w:tr>
      <w:tr w:rsidR="00123563" w14:paraId="6B9470EE" w14:textId="77777777" w:rsidTr="00206E7B">
        <w:trPr>
          <w:trHeight w:val="429"/>
        </w:trPr>
        <w:tc>
          <w:tcPr>
            <w:tcW w:w="709" w:type="dxa"/>
            <w:shd w:val="clear" w:color="auto" w:fill="auto"/>
          </w:tcPr>
          <w:p w14:paraId="01F33ABE" w14:textId="77777777" w:rsidR="00123563" w:rsidRDefault="00123563" w:rsidP="00206E7B"/>
        </w:tc>
        <w:tc>
          <w:tcPr>
            <w:tcW w:w="1560" w:type="dxa"/>
            <w:shd w:val="clear" w:color="auto" w:fill="auto"/>
          </w:tcPr>
          <w:p w14:paraId="6B212C97" w14:textId="1404D721" w:rsidR="00123563" w:rsidRPr="00BA455A" w:rsidRDefault="00123563" w:rsidP="00206E7B">
            <w:pPr>
              <w:pStyle w:val="ad"/>
              <w:rPr>
                <w:rFonts w:ascii="Times New Roman" w:hAnsi="Times New Roman"/>
              </w:rPr>
            </w:pPr>
            <w:r>
              <w:rPr>
                <w:rFonts w:ascii="Times New Roman" w:hAnsi="Times New Roman"/>
                <w:b/>
              </w:rPr>
              <w:t>Итого 4 семестр</w:t>
            </w:r>
          </w:p>
        </w:tc>
        <w:tc>
          <w:tcPr>
            <w:tcW w:w="1134" w:type="dxa"/>
            <w:shd w:val="clear" w:color="auto" w:fill="auto"/>
          </w:tcPr>
          <w:p w14:paraId="72B88515" w14:textId="0AA243E9" w:rsidR="00123563" w:rsidRDefault="00123563" w:rsidP="00206E7B">
            <w:pPr>
              <w:pStyle w:val="ad"/>
              <w:jc w:val="center"/>
              <w:rPr>
                <w:rFonts w:ascii="Times New Roman" w:hAnsi="Times New Roman"/>
              </w:rPr>
            </w:pPr>
            <w:r>
              <w:rPr>
                <w:rFonts w:ascii="Times New Roman" w:hAnsi="Times New Roman"/>
                <w:b/>
              </w:rPr>
              <w:t>144</w:t>
            </w:r>
            <w:r>
              <w:rPr>
                <w:rFonts w:ascii="Times New Roman" w:hAnsi="Times New Roman"/>
                <w:b/>
                <w:sz w:val="24"/>
                <w:szCs w:val="24"/>
              </w:rPr>
              <w:t>/68</w:t>
            </w:r>
          </w:p>
        </w:tc>
        <w:tc>
          <w:tcPr>
            <w:tcW w:w="1134" w:type="dxa"/>
            <w:shd w:val="clear" w:color="auto" w:fill="auto"/>
          </w:tcPr>
          <w:p w14:paraId="2BD65A83" w14:textId="48433339" w:rsidR="00123563" w:rsidRDefault="00123563" w:rsidP="00206E7B">
            <w:pPr>
              <w:pStyle w:val="ad"/>
              <w:jc w:val="center"/>
              <w:rPr>
                <w:rFonts w:ascii="Times New Roman" w:hAnsi="Times New Roman"/>
              </w:rPr>
            </w:pPr>
            <w:r>
              <w:rPr>
                <w:rFonts w:ascii="Times New Roman" w:hAnsi="Times New Roman"/>
                <w:b/>
              </w:rPr>
              <w:t>68</w:t>
            </w:r>
            <w:r>
              <w:rPr>
                <w:rFonts w:ascii="Times New Roman" w:hAnsi="Times New Roman"/>
                <w:b/>
                <w:sz w:val="24"/>
                <w:szCs w:val="24"/>
              </w:rPr>
              <w:t>/34</w:t>
            </w:r>
          </w:p>
        </w:tc>
        <w:tc>
          <w:tcPr>
            <w:tcW w:w="992" w:type="dxa"/>
            <w:shd w:val="clear" w:color="auto" w:fill="auto"/>
          </w:tcPr>
          <w:p w14:paraId="595B0C02" w14:textId="77777777" w:rsidR="00123563" w:rsidRDefault="00123563" w:rsidP="00206E7B">
            <w:pPr>
              <w:pStyle w:val="ad"/>
              <w:jc w:val="center"/>
              <w:rPr>
                <w:rFonts w:ascii="Times New Roman" w:hAnsi="Times New Roman"/>
              </w:rPr>
            </w:pPr>
          </w:p>
        </w:tc>
        <w:tc>
          <w:tcPr>
            <w:tcW w:w="1417" w:type="dxa"/>
            <w:shd w:val="clear" w:color="auto" w:fill="auto"/>
          </w:tcPr>
          <w:p w14:paraId="14E8A051" w14:textId="46D0D2D3" w:rsidR="00123563" w:rsidRDefault="00123563" w:rsidP="00206E7B">
            <w:pPr>
              <w:pStyle w:val="ad"/>
              <w:jc w:val="center"/>
              <w:rPr>
                <w:rFonts w:ascii="Times New Roman" w:hAnsi="Times New Roman"/>
              </w:rPr>
            </w:pPr>
            <w:r>
              <w:rPr>
                <w:rFonts w:ascii="Times New Roman" w:hAnsi="Times New Roman"/>
                <w:b/>
              </w:rPr>
              <w:t>68</w:t>
            </w:r>
            <w:r>
              <w:rPr>
                <w:rFonts w:ascii="Times New Roman" w:hAnsi="Times New Roman"/>
                <w:b/>
                <w:sz w:val="24"/>
                <w:szCs w:val="24"/>
              </w:rPr>
              <w:t>/34</w:t>
            </w:r>
          </w:p>
        </w:tc>
        <w:tc>
          <w:tcPr>
            <w:tcW w:w="1276" w:type="dxa"/>
            <w:shd w:val="clear" w:color="auto" w:fill="auto"/>
          </w:tcPr>
          <w:p w14:paraId="3B5AF302" w14:textId="697284CF" w:rsidR="00123563" w:rsidRDefault="00123563" w:rsidP="00206E7B">
            <w:pPr>
              <w:pStyle w:val="ad"/>
              <w:jc w:val="center"/>
              <w:rPr>
                <w:rFonts w:ascii="Times New Roman" w:hAnsi="Times New Roman"/>
              </w:rPr>
            </w:pPr>
            <w:r>
              <w:rPr>
                <w:rFonts w:ascii="Times New Roman" w:hAnsi="Times New Roman"/>
                <w:b/>
                <w:sz w:val="24"/>
                <w:szCs w:val="24"/>
              </w:rPr>
              <w:t>/</w:t>
            </w:r>
            <w:r w:rsidR="008E6E32">
              <w:rPr>
                <w:rFonts w:ascii="Times New Roman" w:hAnsi="Times New Roman"/>
                <w:b/>
                <w:sz w:val="24"/>
                <w:szCs w:val="24"/>
              </w:rPr>
              <w:t>7</w:t>
            </w:r>
            <w:r>
              <w:rPr>
                <w:rFonts w:ascii="Times New Roman" w:hAnsi="Times New Roman"/>
                <w:b/>
                <w:sz w:val="24"/>
                <w:szCs w:val="24"/>
              </w:rPr>
              <w:t>4</w:t>
            </w:r>
          </w:p>
        </w:tc>
        <w:tc>
          <w:tcPr>
            <w:tcW w:w="1559" w:type="dxa"/>
            <w:gridSpan w:val="2"/>
            <w:vAlign w:val="center"/>
          </w:tcPr>
          <w:p w14:paraId="2B295451" w14:textId="77777777" w:rsidR="00123563" w:rsidRDefault="00123563" w:rsidP="00206E7B">
            <w:pPr>
              <w:tabs>
                <w:tab w:val="left" w:pos="1143"/>
              </w:tabs>
            </w:pPr>
          </w:p>
        </w:tc>
      </w:tr>
      <w:tr w:rsidR="00123563" w14:paraId="6C681D21" w14:textId="77777777" w:rsidTr="00206E7B">
        <w:trPr>
          <w:trHeight w:val="429"/>
        </w:trPr>
        <w:tc>
          <w:tcPr>
            <w:tcW w:w="709" w:type="dxa"/>
            <w:shd w:val="clear" w:color="auto" w:fill="auto"/>
          </w:tcPr>
          <w:p w14:paraId="38BD3B92" w14:textId="124097E6" w:rsidR="00123563" w:rsidRDefault="00D52F14" w:rsidP="00206E7B">
            <w:r>
              <w:t>7.</w:t>
            </w:r>
          </w:p>
        </w:tc>
        <w:tc>
          <w:tcPr>
            <w:tcW w:w="1560" w:type="dxa"/>
            <w:shd w:val="clear" w:color="auto" w:fill="auto"/>
          </w:tcPr>
          <w:p w14:paraId="4EA31319" w14:textId="0454CF6F" w:rsidR="00123563" w:rsidRPr="00BA455A" w:rsidRDefault="00D52F14" w:rsidP="00206E7B">
            <w:pPr>
              <w:pStyle w:val="ad"/>
              <w:rPr>
                <w:rFonts w:ascii="Times New Roman" w:hAnsi="Times New Roman"/>
              </w:rPr>
            </w:pPr>
            <w:r w:rsidRPr="00D52F14">
              <w:rPr>
                <w:rFonts w:ascii="Times New Roman" w:hAnsi="Times New Roman"/>
              </w:rPr>
              <w:t>Предприятие. Финансирование предприятия. Организацион</w:t>
            </w:r>
            <w:r w:rsidRPr="00D52F14">
              <w:rPr>
                <w:rFonts w:ascii="Times New Roman" w:hAnsi="Times New Roman"/>
              </w:rPr>
              <w:lastRenderedPageBreak/>
              <w:t>но-правовые формы предприятий</w:t>
            </w:r>
          </w:p>
        </w:tc>
        <w:tc>
          <w:tcPr>
            <w:tcW w:w="1134" w:type="dxa"/>
            <w:shd w:val="clear" w:color="auto" w:fill="auto"/>
          </w:tcPr>
          <w:p w14:paraId="612095B9" w14:textId="6AAE4BAA" w:rsidR="00123563" w:rsidRPr="008E6E32" w:rsidRDefault="00123563" w:rsidP="00206E7B">
            <w:pPr>
              <w:pStyle w:val="ad"/>
              <w:jc w:val="center"/>
              <w:rPr>
                <w:rFonts w:ascii="Times New Roman" w:hAnsi="Times New Roman"/>
              </w:rPr>
            </w:pPr>
            <w:r w:rsidRPr="008E6E32">
              <w:rPr>
                <w:rFonts w:ascii="Times New Roman" w:hAnsi="Times New Roman"/>
              </w:rPr>
              <w:lastRenderedPageBreak/>
              <w:t>-/</w:t>
            </w:r>
            <w:r w:rsidR="008E6E32" w:rsidRPr="008E6E32">
              <w:rPr>
                <w:rFonts w:ascii="Times New Roman" w:hAnsi="Times New Roman"/>
              </w:rPr>
              <w:t>60</w:t>
            </w:r>
          </w:p>
        </w:tc>
        <w:tc>
          <w:tcPr>
            <w:tcW w:w="1134" w:type="dxa"/>
            <w:shd w:val="clear" w:color="auto" w:fill="auto"/>
          </w:tcPr>
          <w:p w14:paraId="3A1CCCC6" w14:textId="725EFB7C"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18</w:t>
            </w:r>
          </w:p>
        </w:tc>
        <w:tc>
          <w:tcPr>
            <w:tcW w:w="992" w:type="dxa"/>
            <w:shd w:val="clear" w:color="auto" w:fill="auto"/>
          </w:tcPr>
          <w:p w14:paraId="7DE8975A" w14:textId="77777777" w:rsidR="00123563" w:rsidRPr="008E6E32" w:rsidRDefault="00123563" w:rsidP="00206E7B">
            <w:pPr>
              <w:pStyle w:val="ad"/>
              <w:jc w:val="center"/>
              <w:rPr>
                <w:rFonts w:ascii="Times New Roman" w:hAnsi="Times New Roman"/>
              </w:rPr>
            </w:pPr>
          </w:p>
        </w:tc>
        <w:tc>
          <w:tcPr>
            <w:tcW w:w="1417" w:type="dxa"/>
            <w:shd w:val="clear" w:color="auto" w:fill="auto"/>
          </w:tcPr>
          <w:p w14:paraId="5F034637" w14:textId="01D0BAAF"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18</w:t>
            </w:r>
          </w:p>
        </w:tc>
        <w:tc>
          <w:tcPr>
            <w:tcW w:w="1276" w:type="dxa"/>
            <w:shd w:val="clear" w:color="auto" w:fill="auto"/>
          </w:tcPr>
          <w:p w14:paraId="1BA982D3" w14:textId="2DFB67DE"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42</w:t>
            </w:r>
          </w:p>
        </w:tc>
        <w:tc>
          <w:tcPr>
            <w:tcW w:w="1559" w:type="dxa"/>
            <w:gridSpan w:val="2"/>
            <w:vAlign w:val="center"/>
          </w:tcPr>
          <w:p w14:paraId="510CA022" w14:textId="77777777" w:rsidR="00123563" w:rsidRDefault="00123563" w:rsidP="00206E7B">
            <w:pPr>
              <w:tabs>
                <w:tab w:val="left" w:pos="1143"/>
              </w:tabs>
            </w:pPr>
          </w:p>
        </w:tc>
      </w:tr>
      <w:tr w:rsidR="00123563" w14:paraId="39485AE8" w14:textId="77777777" w:rsidTr="00206E7B">
        <w:trPr>
          <w:trHeight w:val="429"/>
        </w:trPr>
        <w:tc>
          <w:tcPr>
            <w:tcW w:w="709" w:type="dxa"/>
            <w:shd w:val="clear" w:color="auto" w:fill="auto"/>
          </w:tcPr>
          <w:p w14:paraId="71326097" w14:textId="29C12733" w:rsidR="00123563" w:rsidRDefault="00D52F14" w:rsidP="00206E7B">
            <w:r>
              <w:t>8.</w:t>
            </w:r>
          </w:p>
        </w:tc>
        <w:tc>
          <w:tcPr>
            <w:tcW w:w="1560" w:type="dxa"/>
            <w:shd w:val="clear" w:color="auto" w:fill="auto"/>
          </w:tcPr>
          <w:p w14:paraId="34B06662" w14:textId="7FD2C601" w:rsidR="00123563" w:rsidRPr="00BA455A" w:rsidRDefault="00D52F14" w:rsidP="00206E7B">
            <w:pPr>
              <w:pStyle w:val="ad"/>
              <w:rPr>
                <w:rFonts w:ascii="Times New Roman" w:hAnsi="Times New Roman"/>
              </w:rPr>
            </w:pPr>
            <w:r w:rsidRPr="00D52F14">
              <w:rPr>
                <w:rFonts w:ascii="Times New Roman" w:hAnsi="Times New Roman"/>
              </w:rPr>
              <w:t>Менеджмент. Корпоративная культура предприятия</w:t>
            </w:r>
          </w:p>
        </w:tc>
        <w:tc>
          <w:tcPr>
            <w:tcW w:w="1134" w:type="dxa"/>
            <w:shd w:val="clear" w:color="auto" w:fill="auto"/>
          </w:tcPr>
          <w:p w14:paraId="6E549C3C" w14:textId="13090AAA"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48</w:t>
            </w:r>
          </w:p>
        </w:tc>
        <w:tc>
          <w:tcPr>
            <w:tcW w:w="1134" w:type="dxa"/>
            <w:shd w:val="clear" w:color="auto" w:fill="auto"/>
          </w:tcPr>
          <w:p w14:paraId="3EFA9372" w14:textId="5505CECA"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16</w:t>
            </w:r>
          </w:p>
        </w:tc>
        <w:tc>
          <w:tcPr>
            <w:tcW w:w="992" w:type="dxa"/>
            <w:shd w:val="clear" w:color="auto" w:fill="auto"/>
          </w:tcPr>
          <w:p w14:paraId="2DF75AC0" w14:textId="77777777" w:rsidR="00123563" w:rsidRPr="008E6E32" w:rsidRDefault="00123563" w:rsidP="00206E7B">
            <w:pPr>
              <w:pStyle w:val="ad"/>
              <w:jc w:val="center"/>
              <w:rPr>
                <w:rFonts w:ascii="Times New Roman" w:hAnsi="Times New Roman"/>
              </w:rPr>
            </w:pPr>
          </w:p>
        </w:tc>
        <w:tc>
          <w:tcPr>
            <w:tcW w:w="1417" w:type="dxa"/>
            <w:shd w:val="clear" w:color="auto" w:fill="auto"/>
          </w:tcPr>
          <w:p w14:paraId="05614588" w14:textId="0AEE2EE7"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16</w:t>
            </w:r>
          </w:p>
        </w:tc>
        <w:tc>
          <w:tcPr>
            <w:tcW w:w="1276" w:type="dxa"/>
            <w:shd w:val="clear" w:color="auto" w:fill="auto"/>
          </w:tcPr>
          <w:p w14:paraId="7FB51458" w14:textId="5DCF7F9A" w:rsidR="00123563" w:rsidRPr="008E6E32" w:rsidRDefault="00123563" w:rsidP="00206E7B">
            <w:pPr>
              <w:pStyle w:val="ad"/>
              <w:jc w:val="center"/>
              <w:rPr>
                <w:rFonts w:ascii="Times New Roman" w:hAnsi="Times New Roman"/>
              </w:rPr>
            </w:pPr>
            <w:r w:rsidRPr="008E6E32">
              <w:rPr>
                <w:rFonts w:ascii="Times New Roman" w:hAnsi="Times New Roman"/>
              </w:rPr>
              <w:t>-/</w:t>
            </w:r>
            <w:r w:rsidR="008E6E32" w:rsidRPr="008E6E32">
              <w:rPr>
                <w:rFonts w:ascii="Times New Roman" w:hAnsi="Times New Roman"/>
              </w:rPr>
              <w:t>32</w:t>
            </w:r>
          </w:p>
        </w:tc>
        <w:tc>
          <w:tcPr>
            <w:tcW w:w="1559" w:type="dxa"/>
            <w:gridSpan w:val="2"/>
            <w:vAlign w:val="center"/>
          </w:tcPr>
          <w:p w14:paraId="60DA7F09" w14:textId="77777777" w:rsidR="00123563" w:rsidRDefault="00123563" w:rsidP="00206E7B">
            <w:pPr>
              <w:tabs>
                <w:tab w:val="left" w:pos="1143"/>
              </w:tabs>
            </w:pPr>
          </w:p>
        </w:tc>
      </w:tr>
      <w:tr w:rsidR="00FA630B" w14:paraId="50532443" w14:textId="77777777" w:rsidTr="00206E7B">
        <w:trPr>
          <w:trHeight w:val="638"/>
        </w:trPr>
        <w:tc>
          <w:tcPr>
            <w:tcW w:w="709" w:type="dxa"/>
            <w:shd w:val="clear" w:color="auto" w:fill="auto"/>
          </w:tcPr>
          <w:p w14:paraId="48EBA21F" w14:textId="77777777" w:rsidR="00FA630B" w:rsidRDefault="00FA630B" w:rsidP="00206E7B"/>
        </w:tc>
        <w:tc>
          <w:tcPr>
            <w:tcW w:w="1560" w:type="dxa"/>
            <w:shd w:val="clear" w:color="auto" w:fill="auto"/>
          </w:tcPr>
          <w:p w14:paraId="12B76DB6" w14:textId="3EEEB599" w:rsidR="00FA630B" w:rsidRDefault="00123563" w:rsidP="00206E7B">
            <w:pPr>
              <w:pStyle w:val="ad"/>
              <w:rPr>
                <w:rFonts w:ascii="Times New Roman" w:hAnsi="Times New Roman"/>
                <w:b/>
              </w:rPr>
            </w:pPr>
            <w:r>
              <w:rPr>
                <w:rFonts w:ascii="Times New Roman" w:hAnsi="Times New Roman"/>
                <w:b/>
              </w:rPr>
              <w:t>Итого 5 семестр</w:t>
            </w:r>
          </w:p>
        </w:tc>
        <w:tc>
          <w:tcPr>
            <w:tcW w:w="1134" w:type="dxa"/>
            <w:shd w:val="clear" w:color="auto" w:fill="auto"/>
          </w:tcPr>
          <w:p w14:paraId="21F8888E" w14:textId="0DA62EF5" w:rsidR="00FA630B" w:rsidRPr="00FA630B" w:rsidRDefault="00123563" w:rsidP="00206E7B">
            <w:pPr>
              <w:pStyle w:val="ad"/>
              <w:jc w:val="center"/>
              <w:rPr>
                <w:rFonts w:ascii="Times New Roman" w:hAnsi="Times New Roman"/>
                <w:b/>
              </w:rPr>
            </w:pPr>
            <w:r>
              <w:rPr>
                <w:rFonts w:ascii="Times New Roman" w:hAnsi="Times New Roman"/>
                <w:b/>
                <w:sz w:val="24"/>
                <w:szCs w:val="24"/>
              </w:rPr>
              <w:t>-/108</w:t>
            </w:r>
          </w:p>
        </w:tc>
        <w:tc>
          <w:tcPr>
            <w:tcW w:w="1134" w:type="dxa"/>
            <w:shd w:val="clear" w:color="auto" w:fill="auto"/>
          </w:tcPr>
          <w:p w14:paraId="569B7438" w14:textId="457CA4A1" w:rsidR="00FA630B" w:rsidRDefault="00123563" w:rsidP="00206E7B">
            <w:pPr>
              <w:pStyle w:val="ad"/>
              <w:jc w:val="center"/>
              <w:rPr>
                <w:rFonts w:ascii="Times New Roman" w:hAnsi="Times New Roman"/>
                <w:b/>
              </w:rPr>
            </w:pPr>
            <w:r>
              <w:rPr>
                <w:rFonts w:ascii="Times New Roman" w:hAnsi="Times New Roman"/>
                <w:b/>
                <w:sz w:val="24"/>
                <w:szCs w:val="24"/>
              </w:rPr>
              <w:t>/34</w:t>
            </w:r>
          </w:p>
        </w:tc>
        <w:tc>
          <w:tcPr>
            <w:tcW w:w="992" w:type="dxa"/>
            <w:shd w:val="clear" w:color="auto" w:fill="auto"/>
          </w:tcPr>
          <w:p w14:paraId="24C670DF" w14:textId="77777777" w:rsidR="00FA630B" w:rsidRDefault="00FA630B" w:rsidP="00206E7B">
            <w:pPr>
              <w:pStyle w:val="ad"/>
              <w:jc w:val="center"/>
              <w:rPr>
                <w:rFonts w:ascii="Times New Roman" w:hAnsi="Times New Roman"/>
                <w:b/>
              </w:rPr>
            </w:pPr>
            <w:r>
              <w:rPr>
                <w:rFonts w:ascii="Times New Roman" w:hAnsi="Times New Roman"/>
                <w:b/>
              </w:rPr>
              <w:t>-</w:t>
            </w:r>
          </w:p>
        </w:tc>
        <w:tc>
          <w:tcPr>
            <w:tcW w:w="1417" w:type="dxa"/>
            <w:shd w:val="clear" w:color="auto" w:fill="auto"/>
          </w:tcPr>
          <w:p w14:paraId="6BE4DD65" w14:textId="5D791FB3" w:rsidR="00FA630B" w:rsidRDefault="00123563" w:rsidP="00206E7B">
            <w:pPr>
              <w:pStyle w:val="ad"/>
              <w:jc w:val="center"/>
              <w:rPr>
                <w:rFonts w:ascii="Times New Roman" w:hAnsi="Times New Roman"/>
                <w:b/>
              </w:rPr>
            </w:pPr>
            <w:r>
              <w:rPr>
                <w:rFonts w:ascii="Times New Roman" w:hAnsi="Times New Roman"/>
                <w:b/>
                <w:sz w:val="24"/>
                <w:szCs w:val="24"/>
              </w:rPr>
              <w:t>-/34</w:t>
            </w:r>
          </w:p>
        </w:tc>
        <w:tc>
          <w:tcPr>
            <w:tcW w:w="1276" w:type="dxa"/>
            <w:shd w:val="clear" w:color="auto" w:fill="auto"/>
          </w:tcPr>
          <w:p w14:paraId="460E6959" w14:textId="009C9B6C" w:rsidR="00FA630B" w:rsidRDefault="00123563" w:rsidP="00206E7B">
            <w:pPr>
              <w:pStyle w:val="ad"/>
              <w:jc w:val="center"/>
              <w:rPr>
                <w:rFonts w:ascii="Times New Roman" w:hAnsi="Times New Roman"/>
                <w:b/>
              </w:rPr>
            </w:pPr>
            <w:r>
              <w:rPr>
                <w:rFonts w:ascii="Times New Roman" w:hAnsi="Times New Roman"/>
                <w:b/>
                <w:sz w:val="24"/>
                <w:szCs w:val="24"/>
              </w:rPr>
              <w:t>-/74</w:t>
            </w:r>
          </w:p>
        </w:tc>
        <w:tc>
          <w:tcPr>
            <w:tcW w:w="1559" w:type="dxa"/>
            <w:gridSpan w:val="2"/>
          </w:tcPr>
          <w:p w14:paraId="31EC4656" w14:textId="77777777" w:rsidR="00FA630B" w:rsidRDefault="00FA630B" w:rsidP="00206E7B">
            <w:pPr>
              <w:rPr>
                <w:b/>
              </w:rPr>
            </w:pPr>
            <w:r>
              <w:rPr>
                <w:b/>
              </w:rPr>
              <w:t>Контрольная работа</w:t>
            </w:r>
          </w:p>
        </w:tc>
      </w:tr>
      <w:tr w:rsidR="00FA630B" w14:paraId="5FD70689" w14:textId="77777777" w:rsidTr="00206E7B">
        <w:trPr>
          <w:gridAfter w:val="1"/>
          <w:wAfter w:w="6" w:type="dxa"/>
        </w:trPr>
        <w:tc>
          <w:tcPr>
            <w:tcW w:w="709" w:type="dxa"/>
            <w:shd w:val="clear" w:color="auto" w:fill="auto"/>
          </w:tcPr>
          <w:p w14:paraId="20A30212" w14:textId="77777777" w:rsidR="00FA630B" w:rsidRDefault="00FA630B" w:rsidP="00206E7B">
            <w:pPr>
              <w:tabs>
                <w:tab w:val="right" w:pos="851"/>
              </w:tabs>
            </w:pPr>
          </w:p>
        </w:tc>
        <w:tc>
          <w:tcPr>
            <w:tcW w:w="1560" w:type="dxa"/>
            <w:shd w:val="clear" w:color="auto" w:fill="auto"/>
          </w:tcPr>
          <w:p w14:paraId="28933D50" w14:textId="77777777" w:rsidR="00FA630B" w:rsidRDefault="00FA630B" w:rsidP="00206E7B">
            <w:pPr>
              <w:tabs>
                <w:tab w:val="right" w:pos="851"/>
              </w:tabs>
            </w:pPr>
            <w:r>
              <w:t xml:space="preserve">В целом по дисциплине </w:t>
            </w:r>
          </w:p>
        </w:tc>
        <w:tc>
          <w:tcPr>
            <w:tcW w:w="1134" w:type="dxa"/>
            <w:shd w:val="clear" w:color="auto" w:fill="auto"/>
          </w:tcPr>
          <w:p w14:paraId="33A3F88F" w14:textId="0F92A2F8" w:rsidR="00FA630B" w:rsidRPr="00544B36" w:rsidRDefault="00FA630B" w:rsidP="00206E7B">
            <w:pPr>
              <w:pStyle w:val="ad"/>
              <w:jc w:val="center"/>
              <w:rPr>
                <w:rFonts w:ascii="Times New Roman" w:hAnsi="Times New Roman"/>
                <w:b/>
                <w:sz w:val="24"/>
                <w:szCs w:val="24"/>
              </w:rPr>
            </w:pPr>
            <w:r>
              <w:rPr>
                <w:rFonts w:ascii="Times New Roman" w:hAnsi="Times New Roman"/>
                <w:b/>
                <w:sz w:val="24"/>
                <w:szCs w:val="24"/>
              </w:rPr>
              <w:t>288</w:t>
            </w:r>
            <w:r w:rsidR="00123563">
              <w:rPr>
                <w:rFonts w:ascii="Times New Roman" w:hAnsi="Times New Roman"/>
                <w:b/>
                <w:sz w:val="24"/>
                <w:szCs w:val="24"/>
              </w:rPr>
              <w:t>/288</w:t>
            </w:r>
          </w:p>
        </w:tc>
        <w:tc>
          <w:tcPr>
            <w:tcW w:w="1134" w:type="dxa"/>
            <w:shd w:val="clear" w:color="auto" w:fill="auto"/>
          </w:tcPr>
          <w:p w14:paraId="34835F44" w14:textId="7DFE349F" w:rsidR="00FA630B" w:rsidRPr="00544B36" w:rsidRDefault="00FA630B" w:rsidP="00206E7B">
            <w:pPr>
              <w:pStyle w:val="ad"/>
              <w:jc w:val="center"/>
              <w:rPr>
                <w:rFonts w:ascii="Times New Roman" w:hAnsi="Times New Roman"/>
                <w:b/>
                <w:sz w:val="24"/>
                <w:szCs w:val="24"/>
              </w:rPr>
            </w:pPr>
            <w:r>
              <w:rPr>
                <w:rFonts w:ascii="Times New Roman" w:hAnsi="Times New Roman"/>
                <w:b/>
                <w:sz w:val="24"/>
                <w:szCs w:val="24"/>
              </w:rPr>
              <w:t>136</w:t>
            </w:r>
            <w:r w:rsidR="00123563">
              <w:rPr>
                <w:rFonts w:ascii="Times New Roman" w:hAnsi="Times New Roman"/>
                <w:b/>
                <w:sz w:val="24"/>
                <w:szCs w:val="24"/>
              </w:rPr>
              <w:t>/102</w:t>
            </w:r>
          </w:p>
        </w:tc>
        <w:tc>
          <w:tcPr>
            <w:tcW w:w="992" w:type="dxa"/>
            <w:shd w:val="clear" w:color="auto" w:fill="auto"/>
          </w:tcPr>
          <w:p w14:paraId="2EEA7AF6" w14:textId="77777777" w:rsidR="00FA630B" w:rsidRPr="00544B36" w:rsidRDefault="00FA630B" w:rsidP="00206E7B">
            <w:pPr>
              <w:pStyle w:val="ad"/>
              <w:jc w:val="center"/>
              <w:rPr>
                <w:rFonts w:ascii="Times New Roman" w:hAnsi="Times New Roman"/>
                <w:b/>
                <w:sz w:val="24"/>
                <w:szCs w:val="24"/>
              </w:rPr>
            </w:pPr>
            <w:r w:rsidRPr="00544B36">
              <w:rPr>
                <w:rFonts w:ascii="Times New Roman" w:hAnsi="Times New Roman"/>
                <w:b/>
                <w:sz w:val="24"/>
                <w:szCs w:val="24"/>
              </w:rPr>
              <w:t>-</w:t>
            </w:r>
          </w:p>
        </w:tc>
        <w:tc>
          <w:tcPr>
            <w:tcW w:w="1417" w:type="dxa"/>
            <w:shd w:val="clear" w:color="auto" w:fill="auto"/>
          </w:tcPr>
          <w:p w14:paraId="747BFF3D" w14:textId="5311C9B0" w:rsidR="00FA630B" w:rsidRPr="00544B36" w:rsidRDefault="00FA630B" w:rsidP="00206E7B">
            <w:pPr>
              <w:pStyle w:val="ad"/>
              <w:jc w:val="center"/>
              <w:rPr>
                <w:rFonts w:ascii="Times New Roman" w:hAnsi="Times New Roman"/>
                <w:b/>
                <w:sz w:val="24"/>
                <w:szCs w:val="24"/>
              </w:rPr>
            </w:pPr>
            <w:r>
              <w:rPr>
                <w:rFonts w:ascii="Times New Roman" w:hAnsi="Times New Roman"/>
                <w:b/>
                <w:sz w:val="24"/>
                <w:szCs w:val="24"/>
              </w:rPr>
              <w:t>136</w:t>
            </w:r>
            <w:r w:rsidR="00123563">
              <w:rPr>
                <w:rFonts w:ascii="Times New Roman" w:hAnsi="Times New Roman"/>
                <w:b/>
                <w:sz w:val="24"/>
                <w:szCs w:val="24"/>
              </w:rPr>
              <w:t>/102</w:t>
            </w:r>
          </w:p>
        </w:tc>
        <w:tc>
          <w:tcPr>
            <w:tcW w:w="1276" w:type="dxa"/>
            <w:shd w:val="clear" w:color="auto" w:fill="auto"/>
          </w:tcPr>
          <w:p w14:paraId="53FBB920" w14:textId="1ADA99E0" w:rsidR="00FA630B" w:rsidRDefault="00FA630B" w:rsidP="00206E7B">
            <w:pPr>
              <w:pStyle w:val="ad"/>
              <w:jc w:val="center"/>
              <w:rPr>
                <w:rFonts w:ascii="Times New Roman" w:hAnsi="Times New Roman"/>
                <w:b/>
                <w:sz w:val="24"/>
                <w:szCs w:val="24"/>
                <w:highlight w:val="yellow"/>
              </w:rPr>
            </w:pPr>
            <w:r w:rsidRPr="00254C01">
              <w:rPr>
                <w:rFonts w:ascii="Times New Roman" w:hAnsi="Times New Roman"/>
                <w:b/>
                <w:sz w:val="24"/>
                <w:szCs w:val="24"/>
              </w:rPr>
              <w:t>152</w:t>
            </w:r>
            <w:r w:rsidR="00123563" w:rsidRPr="00254C01">
              <w:rPr>
                <w:rFonts w:ascii="Times New Roman" w:hAnsi="Times New Roman"/>
                <w:b/>
                <w:sz w:val="24"/>
                <w:szCs w:val="24"/>
              </w:rPr>
              <w:t>/</w:t>
            </w:r>
            <w:r w:rsidR="00123563">
              <w:rPr>
                <w:rFonts w:ascii="Times New Roman" w:hAnsi="Times New Roman"/>
                <w:b/>
                <w:sz w:val="24"/>
                <w:szCs w:val="24"/>
              </w:rPr>
              <w:t>186</w:t>
            </w:r>
          </w:p>
        </w:tc>
        <w:tc>
          <w:tcPr>
            <w:tcW w:w="1553" w:type="dxa"/>
            <w:shd w:val="clear" w:color="auto" w:fill="auto"/>
          </w:tcPr>
          <w:p w14:paraId="7AF9E51A" w14:textId="77777777" w:rsidR="00FA630B" w:rsidRDefault="00FA630B" w:rsidP="00206E7B">
            <w:pPr>
              <w:tabs>
                <w:tab w:val="right" w:pos="851"/>
              </w:tabs>
              <w:jc w:val="center"/>
              <w:rPr>
                <w:color w:val="FF0000"/>
              </w:rPr>
            </w:pPr>
            <w:r>
              <w:t>Две контрольные работы</w:t>
            </w:r>
          </w:p>
        </w:tc>
      </w:tr>
      <w:tr w:rsidR="00850F0E" w14:paraId="50677BEC" w14:textId="77777777" w:rsidTr="00206E7B">
        <w:trPr>
          <w:gridAfter w:val="1"/>
          <w:wAfter w:w="6" w:type="dxa"/>
        </w:trPr>
        <w:tc>
          <w:tcPr>
            <w:tcW w:w="709" w:type="dxa"/>
            <w:shd w:val="clear" w:color="auto" w:fill="auto"/>
          </w:tcPr>
          <w:p w14:paraId="59C2AFDA" w14:textId="77777777" w:rsidR="00850F0E" w:rsidRDefault="00850F0E" w:rsidP="00206E7B">
            <w:pPr>
              <w:tabs>
                <w:tab w:val="right" w:pos="851"/>
              </w:tabs>
            </w:pPr>
          </w:p>
        </w:tc>
        <w:tc>
          <w:tcPr>
            <w:tcW w:w="1560" w:type="dxa"/>
            <w:shd w:val="clear" w:color="auto" w:fill="auto"/>
          </w:tcPr>
          <w:p w14:paraId="1CE1309D" w14:textId="6DA8B603" w:rsidR="00850F0E" w:rsidRDefault="001E546E" w:rsidP="00206E7B">
            <w:pPr>
              <w:tabs>
                <w:tab w:val="right" w:pos="851"/>
              </w:tabs>
            </w:pPr>
            <w:r>
              <w:t>Итого</w:t>
            </w:r>
            <w:r w:rsidR="00254C01">
              <w:t>%</w:t>
            </w:r>
          </w:p>
        </w:tc>
        <w:tc>
          <w:tcPr>
            <w:tcW w:w="1134" w:type="dxa"/>
            <w:shd w:val="clear" w:color="auto" w:fill="auto"/>
          </w:tcPr>
          <w:p w14:paraId="0612B887" w14:textId="3B7E7DEA" w:rsidR="00850F0E" w:rsidRPr="000869A1" w:rsidRDefault="00254C01" w:rsidP="00206E7B">
            <w:pPr>
              <w:pStyle w:val="ad"/>
              <w:jc w:val="center"/>
              <w:rPr>
                <w:rFonts w:ascii="Times New Roman" w:hAnsi="Times New Roman"/>
                <w:sz w:val="24"/>
                <w:szCs w:val="24"/>
              </w:rPr>
            </w:pPr>
            <w:r w:rsidRPr="000869A1">
              <w:rPr>
                <w:rFonts w:ascii="Times New Roman" w:hAnsi="Times New Roman"/>
                <w:sz w:val="24"/>
                <w:szCs w:val="24"/>
              </w:rPr>
              <w:t>100/100</w:t>
            </w:r>
          </w:p>
        </w:tc>
        <w:tc>
          <w:tcPr>
            <w:tcW w:w="1134" w:type="dxa"/>
            <w:shd w:val="clear" w:color="auto" w:fill="auto"/>
          </w:tcPr>
          <w:p w14:paraId="173DBD15" w14:textId="6CAFA8EB" w:rsidR="00850F0E" w:rsidRPr="000869A1" w:rsidRDefault="00254C01" w:rsidP="00206E7B">
            <w:pPr>
              <w:pStyle w:val="ad"/>
              <w:jc w:val="center"/>
              <w:rPr>
                <w:rFonts w:ascii="Times New Roman" w:hAnsi="Times New Roman"/>
                <w:sz w:val="24"/>
                <w:szCs w:val="24"/>
              </w:rPr>
            </w:pPr>
            <w:r w:rsidRPr="000869A1">
              <w:rPr>
                <w:rFonts w:ascii="Times New Roman" w:hAnsi="Times New Roman"/>
                <w:sz w:val="24"/>
                <w:szCs w:val="24"/>
              </w:rPr>
              <w:t>47/35</w:t>
            </w:r>
          </w:p>
        </w:tc>
        <w:tc>
          <w:tcPr>
            <w:tcW w:w="992" w:type="dxa"/>
            <w:shd w:val="clear" w:color="auto" w:fill="auto"/>
          </w:tcPr>
          <w:p w14:paraId="368B7E49" w14:textId="77777777" w:rsidR="00850F0E" w:rsidRPr="000869A1" w:rsidRDefault="00850F0E" w:rsidP="00206E7B">
            <w:pPr>
              <w:pStyle w:val="ad"/>
              <w:jc w:val="center"/>
              <w:rPr>
                <w:rFonts w:ascii="Times New Roman" w:hAnsi="Times New Roman"/>
                <w:sz w:val="24"/>
                <w:szCs w:val="24"/>
              </w:rPr>
            </w:pPr>
          </w:p>
        </w:tc>
        <w:tc>
          <w:tcPr>
            <w:tcW w:w="1417" w:type="dxa"/>
            <w:shd w:val="clear" w:color="auto" w:fill="auto"/>
          </w:tcPr>
          <w:p w14:paraId="20787E14" w14:textId="09D33B6C" w:rsidR="00850F0E" w:rsidRPr="000869A1" w:rsidRDefault="00254C01" w:rsidP="00206E7B">
            <w:pPr>
              <w:pStyle w:val="ad"/>
              <w:jc w:val="center"/>
              <w:rPr>
                <w:rFonts w:ascii="Times New Roman" w:hAnsi="Times New Roman"/>
                <w:sz w:val="24"/>
                <w:szCs w:val="24"/>
              </w:rPr>
            </w:pPr>
            <w:r w:rsidRPr="000869A1">
              <w:rPr>
                <w:rFonts w:ascii="Times New Roman" w:hAnsi="Times New Roman"/>
                <w:sz w:val="24"/>
                <w:szCs w:val="24"/>
              </w:rPr>
              <w:t>100/100</w:t>
            </w:r>
          </w:p>
        </w:tc>
        <w:tc>
          <w:tcPr>
            <w:tcW w:w="1276" w:type="dxa"/>
            <w:shd w:val="clear" w:color="auto" w:fill="auto"/>
          </w:tcPr>
          <w:p w14:paraId="49898AA6" w14:textId="51DAE9AC" w:rsidR="00850F0E" w:rsidRPr="000869A1" w:rsidRDefault="00254C01" w:rsidP="00206E7B">
            <w:pPr>
              <w:pStyle w:val="ad"/>
              <w:jc w:val="center"/>
              <w:rPr>
                <w:rFonts w:ascii="Times New Roman" w:hAnsi="Times New Roman"/>
                <w:sz w:val="24"/>
                <w:szCs w:val="24"/>
              </w:rPr>
            </w:pPr>
            <w:r w:rsidRPr="000869A1">
              <w:rPr>
                <w:rFonts w:ascii="Times New Roman" w:hAnsi="Times New Roman"/>
                <w:sz w:val="24"/>
                <w:szCs w:val="24"/>
              </w:rPr>
              <w:t>53/65</w:t>
            </w:r>
          </w:p>
        </w:tc>
        <w:tc>
          <w:tcPr>
            <w:tcW w:w="1553" w:type="dxa"/>
            <w:shd w:val="clear" w:color="auto" w:fill="auto"/>
          </w:tcPr>
          <w:p w14:paraId="3C98E3C9" w14:textId="77777777" w:rsidR="00850F0E" w:rsidRDefault="00850F0E" w:rsidP="00206E7B">
            <w:pPr>
              <w:tabs>
                <w:tab w:val="right" w:pos="851"/>
              </w:tabs>
              <w:jc w:val="center"/>
            </w:pPr>
          </w:p>
        </w:tc>
      </w:tr>
    </w:tbl>
    <w:p w14:paraId="4E0D03D6" w14:textId="77777777" w:rsidR="000207EC" w:rsidRDefault="000207EC" w:rsidP="000207EC">
      <w:pPr>
        <w:spacing w:line="259" w:lineRule="auto"/>
        <w:jc w:val="both"/>
        <w:rPr>
          <w:b/>
          <w:sz w:val="28"/>
          <w:szCs w:val="28"/>
        </w:rPr>
      </w:pPr>
    </w:p>
    <w:p w14:paraId="7563A0C7" w14:textId="6792ECFF" w:rsidR="001E546E" w:rsidRDefault="001E546E" w:rsidP="001E546E">
      <w:pPr>
        <w:spacing w:after="160" w:line="259" w:lineRule="auto"/>
        <w:rPr>
          <w:b/>
          <w:i/>
          <w:sz w:val="28"/>
          <w:szCs w:val="28"/>
        </w:rPr>
      </w:pPr>
      <w:r w:rsidRPr="005C12EC">
        <w:rPr>
          <w:i/>
          <w:iCs/>
          <w:sz w:val="28"/>
          <w:szCs w:val="28"/>
        </w:rPr>
        <w:t xml:space="preserve">38.03.03 Управление персоналом </w:t>
      </w:r>
      <w:r>
        <w:rPr>
          <w:i/>
          <w:iCs/>
          <w:sz w:val="28"/>
          <w:szCs w:val="28"/>
        </w:rPr>
        <w:t>(</w:t>
      </w:r>
      <w:r>
        <w:rPr>
          <w:b/>
          <w:i/>
          <w:sz w:val="28"/>
          <w:szCs w:val="28"/>
        </w:rPr>
        <w:t>очная</w:t>
      </w:r>
      <w:r w:rsidR="000869A1">
        <w:rPr>
          <w:b/>
          <w:i/>
          <w:sz w:val="28"/>
          <w:szCs w:val="28"/>
        </w:rPr>
        <w:t xml:space="preserve"> (7 семестр) </w:t>
      </w:r>
      <w:r>
        <w:rPr>
          <w:b/>
          <w:i/>
          <w:sz w:val="28"/>
          <w:szCs w:val="28"/>
        </w:rPr>
        <w:t xml:space="preserve"> и о</w:t>
      </w:r>
      <w:r w:rsidRPr="000207EC">
        <w:rPr>
          <w:b/>
          <w:i/>
          <w:sz w:val="28"/>
          <w:szCs w:val="28"/>
        </w:rPr>
        <w:t>чно-заочная</w:t>
      </w:r>
      <w:r w:rsidR="0068702F">
        <w:rPr>
          <w:b/>
          <w:i/>
          <w:sz w:val="28"/>
          <w:szCs w:val="28"/>
        </w:rPr>
        <w:t xml:space="preserve"> </w:t>
      </w:r>
      <w:r w:rsidR="000869A1">
        <w:rPr>
          <w:b/>
          <w:i/>
          <w:sz w:val="28"/>
          <w:szCs w:val="28"/>
        </w:rPr>
        <w:t>(</w:t>
      </w:r>
      <w:r w:rsidR="0068702F">
        <w:rPr>
          <w:b/>
          <w:i/>
          <w:sz w:val="28"/>
          <w:szCs w:val="28"/>
        </w:rPr>
        <w:t>8 сем</w:t>
      </w:r>
      <w:r w:rsidR="000869A1">
        <w:rPr>
          <w:b/>
          <w:i/>
          <w:sz w:val="28"/>
          <w:szCs w:val="28"/>
        </w:rPr>
        <w:t xml:space="preserve">естр)  формы </w:t>
      </w:r>
      <w:r w:rsidRPr="000207EC">
        <w:rPr>
          <w:b/>
          <w:i/>
          <w:sz w:val="28"/>
          <w:szCs w:val="28"/>
        </w:rPr>
        <w:t xml:space="preserve"> обучения)</w:t>
      </w:r>
    </w:p>
    <w:p w14:paraId="0A1BF4F9" w14:textId="5DA37104" w:rsidR="001E546E" w:rsidRPr="003D0AEF" w:rsidRDefault="001E546E" w:rsidP="00254C01">
      <w:pPr>
        <w:jc w:val="right"/>
        <w:rPr>
          <w:sz w:val="28"/>
          <w:szCs w:val="28"/>
          <w:lang w:eastAsia="en-US"/>
        </w:rPr>
      </w:pPr>
      <w:r w:rsidRPr="003D0AEF">
        <w:rPr>
          <w:i/>
          <w:sz w:val="28"/>
          <w:szCs w:val="28"/>
        </w:rPr>
        <w:t xml:space="preserve"> </w:t>
      </w:r>
      <w:r w:rsidR="00254C01" w:rsidRPr="003D0AEF">
        <w:rPr>
          <w:sz w:val="28"/>
          <w:szCs w:val="28"/>
          <w:lang w:eastAsia="en-US"/>
        </w:rPr>
        <w:t>Таблица 2.3.</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60"/>
        <w:gridCol w:w="1134"/>
        <w:gridCol w:w="1134"/>
        <w:gridCol w:w="992"/>
        <w:gridCol w:w="1417"/>
        <w:gridCol w:w="1276"/>
        <w:gridCol w:w="1553"/>
        <w:gridCol w:w="6"/>
      </w:tblGrid>
      <w:tr w:rsidR="001E546E" w14:paraId="1EDA1BE6" w14:textId="77777777" w:rsidTr="00206E7B">
        <w:tc>
          <w:tcPr>
            <w:tcW w:w="709" w:type="dxa"/>
            <w:vMerge w:val="restart"/>
            <w:shd w:val="clear" w:color="auto" w:fill="auto"/>
          </w:tcPr>
          <w:p w14:paraId="6D919F8A" w14:textId="77777777" w:rsidR="001E546E" w:rsidRDefault="001E546E" w:rsidP="00206E7B">
            <w:r>
              <w:t>№</w:t>
            </w:r>
          </w:p>
          <w:p w14:paraId="06A25BFC" w14:textId="77777777" w:rsidR="001E546E" w:rsidRDefault="001E546E" w:rsidP="00206E7B">
            <w:r>
              <w:t>п/п</w:t>
            </w:r>
          </w:p>
        </w:tc>
        <w:tc>
          <w:tcPr>
            <w:tcW w:w="1560" w:type="dxa"/>
            <w:vMerge w:val="restart"/>
            <w:shd w:val="clear" w:color="auto" w:fill="auto"/>
          </w:tcPr>
          <w:p w14:paraId="1DAF86ED" w14:textId="77777777" w:rsidR="001E546E" w:rsidRDefault="001E546E" w:rsidP="00206E7B"/>
          <w:p w14:paraId="71D7E44C" w14:textId="77777777" w:rsidR="001E546E" w:rsidRDefault="001E546E" w:rsidP="00206E7B">
            <w:r>
              <w:rPr>
                <w:b/>
              </w:rPr>
              <w:t>Наименование тем  (разделов) дисциплины</w:t>
            </w:r>
          </w:p>
        </w:tc>
        <w:tc>
          <w:tcPr>
            <w:tcW w:w="5953" w:type="dxa"/>
            <w:gridSpan w:val="5"/>
            <w:shd w:val="clear" w:color="auto" w:fill="auto"/>
          </w:tcPr>
          <w:p w14:paraId="025E2C47" w14:textId="77777777" w:rsidR="001E546E" w:rsidRDefault="001E546E" w:rsidP="00206E7B">
            <w:pPr>
              <w:jc w:val="center"/>
              <w:rPr>
                <w:b/>
              </w:rPr>
            </w:pPr>
            <w:r>
              <w:rPr>
                <w:b/>
              </w:rPr>
              <w:t>Трудоемкость в часах</w:t>
            </w:r>
          </w:p>
        </w:tc>
        <w:tc>
          <w:tcPr>
            <w:tcW w:w="1559" w:type="dxa"/>
            <w:gridSpan w:val="2"/>
            <w:vMerge w:val="restart"/>
          </w:tcPr>
          <w:p w14:paraId="71D54C39" w14:textId="77777777" w:rsidR="001E546E" w:rsidRDefault="001E546E" w:rsidP="00206E7B">
            <w:pPr>
              <w:rPr>
                <w:b/>
              </w:rPr>
            </w:pPr>
            <w:r>
              <w:rPr>
                <w:b/>
              </w:rPr>
              <w:t>Формы текущего контроля успеваемости</w:t>
            </w:r>
          </w:p>
        </w:tc>
      </w:tr>
      <w:tr w:rsidR="001E546E" w14:paraId="7596ECFE" w14:textId="77777777" w:rsidTr="00206E7B">
        <w:tc>
          <w:tcPr>
            <w:tcW w:w="709" w:type="dxa"/>
            <w:vMerge/>
            <w:shd w:val="clear" w:color="auto" w:fill="auto"/>
          </w:tcPr>
          <w:p w14:paraId="306D1468" w14:textId="77777777" w:rsidR="001E546E" w:rsidRDefault="001E546E" w:rsidP="00206E7B"/>
        </w:tc>
        <w:tc>
          <w:tcPr>
            <w:tcW w:w="1560" w:type="dxa"/>
            <w:vMerge/>
            <w:shd w:val="clear" w:color="auto" w:fill="auto"/>
          </w:tcPr>
          <w:p w14:paraId="63B4A90E" w14:textId="77777777" w:rsidR="001E546E" w:rsidRDefault="001E546E" w:rsidP="00206E7B"/>
        </w:tc>
        <w:tc>
          <w:tcPr>
            <w:tcW w:w="1134" w:type="dxa"/>
            <w:shd w:val="clear" w:color="auto" w:fill="auto"/>
          </w:tcPr>
          <w:p w14:paraId="24C65EAC" w14:textId="77777777" w:rsidR="001E546E" w:rsidRDefault="001E546E" w:rsidP="00206E7B">
            <w:pPr>
              <w:rPr>
                <w:b/>
              </w:rPr>
            </w:pPr>
            <w:r>
              <w:rPr>
                <w:b/>
              </w:rPr>
              <w:t xml:space="preserve">Всего       </w:t>
            </w:r>
          </w:p>
        </w:tc>
        <w:tc>
          <w:tcPr>
            <w:tcW w:w="3543" w:type="dxa"/>
            <w:gridSpan w:val="3"/>
            <w:shd w:val="clear" w:color="auto" w:fill="auto"/>
          </w:tcPr>
          <w:p w14:paraId="692AA521" w14:textId="77777777" w:rsidR="001E546E" w:rsidRDefault="001E546E" w:rsidP="00206E7B">
            <w:pPr>
              <w:jc w:val="center"/>
              <w:rPr>
                <w:b/>
              </w:rPr>
            </w:pPr>
            <w:r w:rsidRPr="00544B36">
              <w:rPr>
                <w:b/>
              </w:rPr>
              <w:t>Контактная работа -</w:t>
            </w:r>
            <w:r>
              <w:rPr>
                <w:b/>
              </w:rPr>
              <w:t>Аудиторная работа</w:t>
            </w:r>
          </w:p>
        </w:tc>
        <w:tc>
          <w:tcPr>
            <w:tcW w:w="1276" w:type="dxa"/>
            <w:vMerge w:val="restart"/>
            <w:shd w:val="clear" w:color="auto" w:fill="auto"/>
          </w:tcPr>
          <w:p w14:paraId="240DC91E" w14:textId="77777777" w:rsidR="001E546E" w:rsidRDefault="001E546E" w:rsidP="00206E7B">
            <w:pPr>
              <w:rPr>
                <w:b/>
              </w:rPr>
            </w:pPr>
            <w:r>
              <w:rPr>
                <w:b/>
              </w:rPr>
              <w:t>Самостоятельная работа</w:t>
            </w:r>
          </w:p>
          <w:p w14:paraId="3FE94D7A" w14:textId="77777777" w:rsidR="001E546E" w:rsidRDefault="001E546E" w:rsidP="00206E7B"/>
        </w:tc>
        <w:tc>
          <w:tcPr>
            <w:tcW w:w="1559" w:type="dxa"/>
            <w:gridSpan w:val="2"/>
            <w:vMerge/>
          </w:tcPr>
          <w:p w14:paraId="744E2965" w14:textId="77777777" w:rsidR="001E546E" w:rsidRDefault="001E546E" w:rsidP="00206E7B">
            <w:pPr>
              <w:rPr>
                <w:b/>
              </w:rPr>
            </w:pPr>
          </w:p>
        </w:tc>
      </w:tr>
      <w:tr w:rsidR="001E546E" w14:paraId="06F815BF" w14:textId="77777777" w:rsidTr="00206E7B">
        <w:trPr>
          <w:trHeight w:val="1568"/>
        </w:trPr>
        <w:tc>
          <w:tcPr>
            <w:tcW w:w="709" w:type="dxa"/>
            <w:vMerge/>
            <w:shd w:val="clear" w:color="auto" w:fill="auto"/>
          </w:tcPr>
          <w:p w14:paraId="3A0EBC4B" w14:textId="77777777" w:rsidR="001E546E" w:rsidRDefault="001E546E" w:rsidP="00206E7B"/>
        </w:tc>
        <w:tc>
          <w:tcPr>
            <w:tcW w:w="1560" w:type="dxa"/>
            <w:vMerge/>
            <w:shd w:val="clear" w:color="auto" w:fill="auto"/>
          </w:tcPr>
          <w:p w14:paraId="625A5200" w14:textId="77777777" w:rsidR="001E546E" w:rsidRDefault="001E546E" w:rsidP="00206E7B"/>
        </w:tc>
        <w:tc>
          <w:tcPr>
            <w:tcW w:w="1134" w:type="dxa"/>
            <w:shd w:val="clear" w:color="auto" w:fill="auto"/>
          </w:tcPr>
          <w:p w14:paraId="3E08B227" w14:textId="77777777" w:rsidR="001E546E" w:rsidRDefault="001E546E" w:rsidP="00206E7B"/>
        </w:tc>
        <w:tc>
          <w:tcPr>
            <w:tcW w:w="1134" w:type="dxa"/>
            <w:shd w:val="clear" w:color="auto" w:fill="auto"/>
          </w:tcPr>
          <w:p w14:paraId="6EA74813" w14:textId="77777777" w:rsidR="001E546E" w:rsidRDefault="001E546E" w:rsidP="00206E7B">
            <w:r>
              <w:t>Общая, в т.ч.:</w:t>
            </w:r>
          </w:p>
        </w:tc>
        <w:tc>
          <w:tcPr>
            <w:tcW w:w="992" w:type="dxa"/>
            <w:shd w:val="clear" w:color="auto" w:fill="auto"/>
          </w:tcPr>
          <w:p w14:paraId="2284ECCD" w14:textId="77777777" w:rsidR="001E546E" w:rsidRDefault="001E546E" w:rsidP="00206E7B">
            <w:r>
              <w:t>Лекции</w:t>
            </w:r>
          </w:p>
        </w:tc>
        <w:tc>
          <w:tcPr>
            <w:tcW w:w="1417" w:type="dxa"/>
            <w:shd w:val="clear" w:color="auto" w:fill="auto"/>
          </w:tcPr>
          <w:p w14:paraId="607D3D87" w14:textId="77777777" w:rsidR="001E546E" w:rsidRPr="005D3E42" w:rsidRDefault="001E546E" w:rsidP="00206E7B">
            <w:pPr>
              <w:rPr>
                <w:strike/>
                <w:highlight w:val="yellow"/>
              </w:rPr>
            </w:pPr>
            <w:r>
              <w:t>Семинары, практические   занятия</w:t>
            </w:r>
          </w:p>
        </w:tc>
        <w:tc>
          <w:tcPr>
            <w:tcW w:w="1276" w:type="dxa"/>
            <w:vMerge/>
            <w:shd w:val="clear" w:color="auto" w:fill="auto"/>
          </w:tcPr>
          <w:p w14:paraId="3FAE41B4" w14:textId="77777777" w:rsidR="001E546E" w:rsidRDefault="001E546E" w:rsidP="00206E7B"/>
        </w:tc>
        <w:tc>
          <w:tcPr>
            <w:tcW w:w="1559" w:type="dxa"/>
            <w:gridSpan w:val="2"/>
            <w:vMerge/>
          </w:tcPr>
          <w:p w14:paraId="1B1B722E" w14:textId="77777777" w:rsidR="001E546E" w:rsidRDefault="001E546E" w:rsidP="00206E7B"/>
        </w:tc>
      </w:tr>
      <w:tr w:rsidR="001E546E" w14:paraId="66E3E0F2" w14:textId="77777777" w:rsidTr="00206E7B">
        <w:trPr>
          <w:trHeight w:val="416"/>
        </w:trPr>
        <w:tc>
          <w:tcPr>
            <w:tcW w:w="709" w:type="dxa"/>
            <w:shd w:val="clear" w:color="auto" w:fill="auto"/>
          </w:tcPr>
          <w:p w14:paraId="3B6DFB5C" w14:textId="6AD98968" w:rsidR="001E546E" w:rsidRDefault="001618F9" w:rsidP="00206E7B">
            <w:r>
              <w:t>1</w:t>
            </w:r>
            <w:r w:rsidR="001E546E">
              <w:t>.</w:t>
            </w:r>
          </w:p>
        </w:tc>
        <w:tc>
          <w:tcPr>
            <w:tcW w:w="1560" w:type="dxa"/>
            <w:shd w:val="clear" w:color="auto" w:fill="auto"/>
          </w:tcPr>
          <w:p w14:paraId="0550DEA1" w14:textId="2A9FBBB1" w:rsidR="001E546E" w:rsidRPr="001618F9" w:rsidRDefault="001618F9" w:rsidP="00206E7B">
            <w:pPr>
              <w:pStyle w:val="ad"/>
              <w:rPr>
                <w:rFonts w:ascii="Times New Roman" w:hAnsi="Times New Roman"/>
                <w:sz w:val="24"/>
                <w:szCs w:val="24"/>
              </w:rPr>
            </w:pPr>
            <w:r w:rsidRPr="001618F9">
              <w:rPr>
                <w:rFonts w:ascii="Times New Roman" w:hAnsi="Times New Roman"/>
                <w:sz w:val="24"/>
                <w:szCs w:val="24"/>
              </w:rPr>
              <w:t xml:space="preserve">Методы приема </w:t>
            </w:r>
            <w:r w:rsidR="001E546E" w:rsidRPr="001618F9">
              <w:rPr>
                <w:rFonts w:ascii="Times New Roman" w:hAnsi="Times New Roman"/>
                <w:sz w:val="24"/>
                <w:szCs w:val="24"/>
              </w:rPr>
              <w:t>Устройство на работу. Собеседование</w:t>
            </w:r>
          </w:p>
        </w:tc>
        <w:tc>
          <w:tcPr>
            <w:tcW w:w="1134" w:type="dxa"/>
            <w:shd w:val="clear" w:color="auto" w:fill="auto"/>
          </w:tcPr>
          <w:p w14:paraId="0A7970AD"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20</w:t>
            </w:r>
          </w:p>
          <w:p w14:paraId="6FE45A70"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20</w:t>
            </w:r>
          </w:p>
          <w:p w14:paraId="266E605E"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20</w:t>
            </w:r>
          </w:p>
        </w:tc>
        <w:tc>
          <w:tcPr>
            <w:tcW w:w="1134" w:type="dxa"/>
            <w:shd w:val="clear" w:color="auto" w:fill="auto"/>
          </w:tcPr>
          <w:p w14:paraId="7373BC5A"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3A0DD077"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3F03442A"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tc>
        <w:tc>
          <w:tcPr>
            <w:tcW w:w="992" w:type="dxa"/>
            <w:shd w:val="clear" w:color="auto" w:fill="auto"/>
          </w:tcPr>
          <w:p w14:paraId="7B5ADE6A"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w:t>
            </w:r>
          </w:p>
        </w:tc>
        <w:tc>
          <w:tcPr>
            <w:tcW w:w="1417" w:type="dxa"/>
            <w:shd w:val="clear" w:color="auto" w:fill="auto"/>
          </w:tcPr>
          <w:p w14:paraId="68137C92"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4E9ED4D0"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3E571F5B"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tc>
        <w:tc>
          <w:tcPr>
            <w:tcW w:w="1276" w:type="dxa"/>
            <w:shd w:val="clear" w:color="auto" w:fill="auto"/>
          </w:tcPr>
          <w:p w14:paraId="2F5AC033"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478C2BB6"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6775AE05"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tc>
        <w:tc>
          <w:tcPr>
            <w:tcW w:w="1559" w:type="dxa"/>
            <w:gridSpan w:val="2"/>
            <w:vAlign w:val="center"/>
          </w:tcPr>
          <w:p w14:paraId="28A1EBE8" w14:textId="77777777" w:rsidR="001E546E" w:rsidRPr="001618F9" w:rsidRDefault="001E546E" w:rsidP="00206E7B">
            <w:pPr>
              <w:tabs>
                <w:tab w:val="left" w:pos="1143"/>
              </w:tabs>
              <w:spacing w:after="200"/>
            </w:pPr>
            <w:r w:rsidRPr="001618F9">
              <w:t xml:space="preserve">Диктант. Диалоги по изучаемой теме. </w:t>
            </w:r>
            <w:r w:rsidRPr="001618F9">
              <w:rPr>
                <w:rFonts w:eastAsia="Calibri"/>
              </w:rPr>
              <w:t>Контрольная работа</w:t>
            </w:r>
          </w:p>
        </w:tc>
      </w:tr>
      <w:tr w:rsidR="001E546E" w14:paraId="50B398EC" w14:textId="77777777" w:rsidTr="00206E7B">
        <w:trPr>
          <w:trHeight w:val="429"/>
        </w:trPr>
        <w:tc>
          <w:tcPr>
            <w:tcW w:w="709" w:type="dxa"/>
            <w:shd w:val="clear" w:color="auto" w:fill="auto"/>
          </w:tcPr>
          <w:p w14:paraId="4F39908F" w14:textId="77777777" w:rsidR="001E546E" w:rsidRDefault="001E546E" w:rsidP="00206E7B">
            <w:r>
              <w:t>3.</w:t>
            </w:r>
          </w:p>
        </w:tc>
        <w:tc>
          <w:tcPr>
            <w:tcW w:w="1560" w:type="dxa"/>
            <w:shd w:val="clear" w:color="auto" w:fill="auto"/>
          </w:tcPr>
          <w:p w14:paraId="6E6BA652" w14:textId="7022067D" w:rsidR="001E546E" w:rsidRPr="001618F9" w:rsidRDefault="003A1BBB" w:rsidP="00206E7B">
            <w:pPr>
              <w:pStyle w:val="ad"/>
              <w:rPr>
                <w:rFonts w:ascii="Times New Roman" w:hAnsi="Times New Roman"/>
                <w:sz w:val="24"/>
                <w:szCs w:val="24"/>
              </w:rPr>
            </w:pPr>
            <w:r>
              <w:rPr>
                <w:rFonts w:ascii="Times New Roman" w:hAnsi="Times New Roman"/>
                <w:sz w:val="24"/>
                <w:szCs w:val="24"/>
              </w:rPr>
              <w:t xml:space="preserve">Стили руководства. </w:t>
            </w:r>
            <w:r w:rsidR="001E546E" w:rsidRPr="001618F9">
              <w:rPr>
                <w:rFonts w:ascii="Times New Roman" w:hAnsi="Times New Roman"/>
                <w:sz w:val="24"/>
                <w:szCs w:val="24"/>
              </w:rPr>
              <w:t>Работа с клиентами. Поиск клиентов. Общение с клиентами</w:t>
            </w:r>
          </w:p>
        </w:tc>
        <w:tc>
          <w:tcPr>
            <w:tcW w:w="1134" w:type="dxa"/>
            <w:shd w:val="clear" w:color="auto" w:fill="auto"/>
          </w:tcPr>
          <w:p w14:paraId="32D898F7" w14:textId="77777777" w:rsidR="001E546E" w:rsidRPr="001618F9" w:rsidRDefault="001E546E" w:rsidP="00206E7B">
            <w:pPr>
              <w:pStyle w:val="ad"/>
              <w:tabs>
                <w:tab w:val="left" w:pos="330"/>
                <w:tab w:val="center" w:pos="459"/>
              </w:tabs>
              <w:jc w:val="center"/>
              <w:rPr>
                <w:rFonts w:ascii="Times New Roman" w:hAnsi="Times New Roman"/>
                <w:sz w:val="24"/>
                <w:szCs w:val="24"/>
              </w:rPr>
            </w:pPr>
            <w:r w:rsidRPr="001618F9">
              <w:rPr>
                <w:rFonts w:ascii="Times New Roman" w:hAnsi="Times New Roman"/>
                <w:sz w:val="24"/>
                <w:szCs w:val="24"/>
              </w:rPr>
              <w:t>18</w:t>
            </w:r>
          </w:p>
          <w:p w14:paraId="3A711B44" w14:textId="77777777" w:rsidR="001E546E" w:rsidRPr="001618F9" w:rsidRDefault="001E546E" w:rsidP="00206E7B">
            <w:pPr>
              <w:pStyle w:val="ad"/>
              <w:tabs>
                <w:tab w:val="left" w:pos="330"/>
                <w:tab w:val="center" w:pos="459"/>
              </w:tabs>
              <w:jc w:val="center"/>
              <w:rPr>
                <w:rFonts w:ascii="Times New Roman" w:hAnsi="Times New Roman"/>
                <w:sz w:val="24"/>
                <w:szCs w:val="24"/>
              </w:rPr>
            </w:pPr>
            <w:r w:rsidRPr="001618F9">
              <w:rPr>
                <w:rFonts w:ascii="Times New Roman" w:hAnsi="Times New Roman"/>
                <w:sz w:val="24"/>
                <w:szCs w:val="24"/>
              </w:rPr>
              <w:t>18</w:t>
            </w:r>
          </w:p>
          <w:p w14:paraId="202FC9E2" w14:textId="77777777" w:rsidR="001E546E" w:rsidRPr="001618F9" w:rsidRDefault="001E546E" w:rsidP="00206E7B">
            <w:pPr>
              <w:pStyle w:val="ad"/>
              <w:tabs>
                <w:tab w:val="left" w:pos="330"/>
                <w:tab w:val="center" w:pos="459"/>
              </w:tabs>
              <w:jc w:val="center"/>
              <w:rPr>
                <w:rFonts w:ascii="Times New Roman" w:hAnsi="Times New Roman"/>
                <w:sz w:val="24"/>
                <w:szCs w:val="24"/>
              </w:rPr>
            </w:pPr>
            <w:r w:rsidRPr="001618F9">
              <w:rPr>
                <w:rFonts w:ascii="Times New Roman" w:hAnsi="Times New Roman"/>
                <w:sz w:val="24"/>
                <w:szCs w:val="24"/>
              </w:rPr>
              <w:t>18</w:t>
            </w:r>
          </w:p>
        </w:tc>
        <w:tc>
          <w:tcPr>
            <w:tcW w:w="1134" w:type="dxa"/>
            <w:shd w:val="clear" w:color="auto" w:fill="auto"/>
          </w:tcPr>
          <w:p w14:paraId="6460B632"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6D3A86DC"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795498EF"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tc>
        <w:tc>
          <w:tcPr>
            <w:tcW w:w="992" w:type="dxa"/>
            <w:shd w:val="clear" w:color="auto" w:fill="auto"/>
          </w:tcPr>
          <w:p w14:paraId="3D7C0222"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w:t>
            </w:r>
          </w:p>
        </w:tc>
        <w:tc>
          <w:tcPr>
            <w:tcW w:w="1417" w:type="dxa"/>
            <w:shd w:val="clear" w:color="auto" w:fill="auto"/>
          </w:tcPr>
          <w:p w14:paraId="596AAF30"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6CCFA04C"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744577F8"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tc>
        <w:tc>
          <w:tcPr>
            <w:tcW w:w="1276" w:type="dxa"/>
            <w:shd w:val="clear" w:color="auto" w:fill="auto"/>
          </w:tcPr>
          <w:p w14:paraId="281868BF"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4B772068"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34231863"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tc>
        <w:tc>
          <w:tcPr>
            <w:tcW w:w="1559" w:type="dxa"/>
            <w:gridSpan w:val="2"/>
            <w:vAlign w:val="center"/>
          </w:tcPr>
          <w:p w14:paraId="416B694D" w14:textId="77777777" w:rsidR="001E546E" w:rsidRPr="001618F9" w:rsidRDefault="001E546E" w:rsidP="00206E7B">
            <w:pPr>
              <w:tabs>
                <w:tab w:val="left" w:pos="1143"/>
              </w:tabs>
              <w:spacing w:after="200"/>
            </w:pPr>
            <w:r w:rsidRPr="001618F9">
              <w:rPr>
                <w:rFonts w:eastAsia="Calibri"/>
              </w:rPr>
              <w:t>ПрезентацияРолевая игра по теме.</w:t>
            </w:r>
          </w:p>
        </w:tc>
      </w:tr>
      <w:tr w:rsidR="001E546E" w14:paraId="4A1069C5" w14:textId="77777777" w:rsidTr="00206E7B">
        <w:trPr>
          <w:trHeight w:val="429"/>
        </w:trPr>
        <w:tc>
          <w:tcPr>
            <w:tcW w:w="709" w:type="dxa"/>
            <w:shd w:val="clear" w:color="auto" w:fill="auto"/>
          </w:tcPr>
          <w:p w14:paraId="14FE696F" w14:textId="77777777" w:rsidR="001E546E" w:rsidRDefault="001E546E" w:rsidP="00206E7B">
            <w:r>
              <w:t>4.</w:t>
            </w:r>
          </w:p>
        </w:tc>
        <w:tc>
          <w:tcPr>
            <w:tcW w:w="1560" w:type="dxa"/>
            <w:shd w:val="clear" w:color="auto" w:fill="auto"/>
          </w:tcPr>
          <w:p w14:paraId="7F1F76AD" w14:textId="77777777" w:rsidR="001E546E" w:rsidRPr="001618F9" w:rsidRDefault="001E546E" w:rsidP="00206E7B">
            <w:pPr>
              <w:pStyle w:val="ad"/>
              <w:rPr>
                <w:rFonts w:ascii="Times New Roman" w:hAnsi="Times New Roman"/>
                <w:sz w:val="24"/>
                <w:szCs w:val="24"/>
              </w:rPr>
            </w:pPr>
            <w:r w:rsidRPr="001618F9">
              <w:rPr>
                <w:rFonts w:ascii="Times New Roman" w:hAnsi="Times New Roman"/>
                <w:sz w:val="24"/>
                <w:szCs w:val="24"/>
              </w:rPr>
              <w:t>Восприятие окружающего мира и корпоративная культура</w:t>
            </w:r>
          </w:p>
        </w:tc>
        <w:tc>
          <w:tcPr>
            <w:tcW w:w="1134" w:type="dxa"/>
            <w:shd w:val="clear" w:color="auto" w:fill="auto"/>
          </w:tcPr>
          <w:p w14:paraId="7518C341" w14:textId="77777777" w:rsidR="001E546E" w:rsidRPr="001618F9" w:rsidRDefault="001E546E" w:rsidP="00206E7B">
            <w:pPr>
              <w:pStyle w:val="ad"/>
              <w:tabs>
                <w:tab w:val="left" w:pos="330"/>
                <w:tab w:val="center" w:pos="459"/>
              </w:tabs>
              <w:jc w:val="center"/>
              <w:rPr>
                <w:rFonts w:ascii="Times New Roman" w:hAnsi="Times New Roman"/>
                <w:sz w:val="24"/>
                <w:szCs w:val="24"/>
              </w:rPr>
            </w:pPr>
            <w:r w:rsidRPr="001618F9">
              <w:rPr>
                <w:rFonts w:ascii="Times New Roman" w:hAnsi="Times New Roman"/>
                <w:sz w:val="24"/>
                <w:szCs w:val="24"/>
              </w:rPr>
              <w:t>18</w:t>
            </w:r>
          </w:p>
          <w:p w14:paraId="520790EB" w14:textId="77777777" w:rsidR="001E546E" w:rsidRPr="001618F9" w:rsidRDefault="001E546E" w:rsidP="00206E7B">
            <w:pPr>
              <w:pStyle w:val="ad"/>
              <w:tabs>
                <w:tab w:val="left" w:pos="330"/>
                <w:tab w:val="center" w:pos="459"/>
              </w:tabs>
              <w:jc w:val="center"/>
              <w:rPr>
                <w:rFonts w:ascii="Times New Roman" w:hAnsi="Times New Roman"/>
                <w:sz w:val="24"/>
                <w:szCs w:val="24"/>
              </w:rPr>
            </w:pPr>
            <w:r w:rsidRPr="001618F9">
              <w:rPr>
                <w:rFonts w:ascii="Times New Roman" w:hAnsi="Times New Roman"/>
                <w:sz w:val="24"/>
                <w:szCs w:val="24"/>
              </w:rPr>
              <w:t>18</w:t>
            </w:r>
          </w:p>
          <w:p w14:paraId="074F6E67"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18</w:t>
            </w:r>
          </w:p>
        </w:tc>
        <w:tc>
          <w:tcPr>
            <w:tcW w:w="1134" w:type="dxa"/>
            <w:shd w:val="clear" w:color="auto" w:fill="auto"/>
          </w:tcPr>
          <w:p w14:paraId="0D4B0F88"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139F8B08"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6AA57557"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tc>
        <w:tc>
          <w:tcPr>
            <w:tcW w:w="992" w:type="dxa"/>
            <w:shd w:val="clear" w:color="auto" w:fill="auto"/>
          </w:tcPr>
          <w:p w14:paraId="689376BA" w14:textId="77777777" w:rsidR="001E546E" w:rsidRPr="001618F9" w:rsidRDefault="001E546E" w:rsidP="00206E7B">
            <w:pPr>
              <w:pStyle w:val="ad"/>
              <w:jc w:val="center"/>
              <w:rPr>
                <w:rFonts w:ascii="Times New Roman" w:hAnsi="Times New Roman"/>
                <w:sz w:val="24"/>
                <w:szCs w:val="24"/>
              </w:rPr>
            </w:pPr>
          </w:p>
        </w:tc>
        <w:tc>
          <w:tcPr>
            <w:tcW w:w="1417" w:type="dxa"/>
            <w:shd w:val="clear" w:color="auto" w:fill="auto"/>
          </w:tcPr>
          <w:p w14:paraId="7C3E9B87"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08E181B5"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p w14:paraId="4E39B360"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8</w:t>
            </w:r>
          </w:p>
        </w:tc>
        <w:tc>
          <w:tcPr>
            <w:tcW w:w="1276" w:type="dxa"/>
            <w:shd w:val="clear" w:color="auto" w:fill="auto"/>
          </w:tcPr>
          <w:p w14:paraId="16A353AD"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12CDD99C"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p w14:paraId="7E21ED44" w14:textId="77777777" w:rsidR="001E546E" w:rsidRPr="001618F9" w:rsidRDefault="001E546E" w:rsidP="00206E7B">
            <w:pPr>
              <w:pStyle w:val="ad"/>
              <w:jc w:val="center"/>
              <w:rPr>
                <w:rFonts w:ascii="Times New Roman" w:hAnsi="Times New Roman"/>
                <w:sz w:val="24"/>
                <w:szCs w:val="24"/>
              </w:rPr>
            </w:pPr>
            <w:r w:rsidRPr="001618F9">
              <w:rPr>
                <w:rFonts w:ascii="Times New Roman" w:hAnsi="Times New Roman"/>
                <w:sz w:val="24"/>
                <w:szCs w:val="24"/>
              </w:rPr>
              <w:t>10</w:t>
            </w:r>
          </w:p>
        </w:tc>
        <w:tc>
          <w:tcPr>
            <w:tcW w:w="1559" w:type="dxa"/>
            <w:gridSpan w:val="2"/>
            <w:vAlign w:val="center"/>
          </w:tcPr>
          <w:p w14:paraId="7698415C" w14:textId="77777777" w:rsidR="001E546E" w:rsidRPr="001618F9" w:rsidRDefault="001E546E" w:rsidP="00206E7B">
            <w:pPr>
              <w:tabs>
                <w:tab w:val="left" w:pos="1143"/>
              </w:tabs>
              <w:spacing w:after="200"/>
              <w:rPr>
                <w:rFonts w:eastAsia="Calibri"/>
              </w:rPr>
            </w:pPr>
            <w:r w:rsidRPr="001618F9">
              <w:rPr>
                <w:rFonts w:eastAsia="Calibri"/>
              </w:rPr>
              <w:t>Презентация</w:t>
            </w:r>
          </w:p>
        </w:tc>
      </w:tr>
      <w:tr w:rsidR="001E546E" w14:paraId="13A832C6" w14:textId="77777777" w:rsidTr="00206E7B">
        <w:trPr>
          <w:trHeight w:val="674"/>
        </w:trPr>
        <w:tc>
          <w:tcPr>
            <w:tcW w:w="709" w:type="dxa"/>
            <w:shd w:val="clear" w:color="auto" w:fill="auto"/>
          </w:tcPr>
          <w:p w14:paraId="72B69470" w14:textId="77777777" w:rsidR="001E546E" w:rsidRDefault="001E546E" w:rsidP="00206E7B"/>
        </w:tc>
        <w:tc>
          <w:tcPr>
            <w:tcW w:w="1560" w:type="dxa"/>
            <w:shd w:val="clear" w:color="auto" w:fill="auto"/>
          </w:tcPr>
          <w:p w14:paraId="61697FC7" w14:textId="1531F303" w:rsidR="001E546E" w:rsidRPr="001618F9" w:rsidRDefault="001E546E" w:rsidP="00206E7B">
            <w:pPr>
              <w:pStyle w:val="ad"/>
              <w:rPr>
                <w:rFonts w:ascii="Times New Roman" w:hAnsi="Times New Roman"/>
                <w:sz w:val="24"/>
                <w:szCs w:val="24"/>
              </w:rPr>
            </w:pPr>
            <w:r w:rsidRPr="001618F9">
              <w:rPr>
                <w:rFonts w:ascii="Times New Roman" w:hAnsi="Times New Roman"/>
                <w:b/>
                <w:sz w:val="24"/>
                <w:szCs w:val="24"/>
              </w:rPr>
              <w:t>Итого 7</w:t>
            </w:r>
            <w:r w:rsidR="0068702F" w:rsidRPr="001618F9">
              <w:rPr>
                <w:rFonts w:ascii="Times New Roman" w:hAnsi="Times New Roman"/>
                <w:b/>
                <w:sz w:val="24"/>
                <w:szCs w:val="24"/>
              </w:rPr>
              <w:t>/</w:t>
            </w:r>
            <w:r w:rsidRPr="001618F9">
              <w:rPr>
                <w:rFonts w:ascii="Times New Roman" w:hAnsi="Times New Roman"/>
                <w:b/>
                <w:sz w:val="24"/>
                <w:szCs w:val="24"/>
              </w:rPr>
              <w:t xml:space="preserve"> 8 семестр</w:t>
            </w:r>
          </w:p>
        </w:tc>
        <w:tc>
          <w:tcPr>
            <w:tcW w:w="1134" w:type="dxa"/>
            <w:shd w:val="clear" w:color="auto" w:fill="auto"/>
          </w:tcPr>
          <w:p w14:paraId="2757CF22" w14:textId="77777777"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108/108</w:t>
            </w:r>
          </w:p>
        </w:tc>
        <w:tc>
          <w:tcPr>
            <w:tcW w:w="1134" w:type="dxa"/>
            <w:shd w:val="clear" w:color="auto" w:fill="auto"/>
          </w:tcPr>
          <w:p w14:paraId="6EB21D05" w14:textId="2B1ABAE7" w:rsidR="001E546E" w:rsidRPr="001618F9" w:rsidRDefault="00332988" w:rsidP="00206E7B">
            <w:pPr>
              <w:pStyle w:val="ad"/>
              <w:jc w:val="center"/>
              <w:rPr>
                <w:rFonts w:ascii="Times New Roman" w:hAnsi="Times New Roman"/>
                <w:b/>
                <w:sz w:val="24"/>
                <w:szCs w:val="24"/>
              </w:rPr>
            </w:pPr>
            <w:r w:rsidRPr="001618F9">
              <w:rPr>
                <w:rFonts w:ascii="Times New Roman" w:hAnsi="Times New Roman"/>
                <w:b/>
                <w:sz w:val="24"/>
                <w:szCs w:val="24"/>
              </w:rPr>
              <w:t>16+18/8+24</w:t>
            </w:r>
          </w:p>
        </w:tc>
        <w:tc>
          <w:tcPr>
            <w:tcW w:w="992" w:type="dxa"/>
            <w:shd w:val="clear" w:color="auto" w:fill="auto"/>
          </w:tcPr>
          <w:p w14:paraId="42104892" w14:textId="77777777" w:rsidR="001E546E" w:rsidRPr="001618F9" w:rsidRDefault="001E546E" w:rsidP="00206E7B">
            <w:pPr>
              <w:pStyle w:val="ad"/>
              <w:jc w:val="center"/>
              <w:rPr>
                <w:rFonts w:ascii="Times New Roman" w:hAnsi="Times New Roman"/>
                <w:b/>
                <w:sz w:val="24"/>
                <w:szCs w:val="24"/>
              </w:rPr>
            </w:pPr>
          </w:p>
        </w:tc>
        <w:tc>
          <w:tcPr>
            <w:tcW w:w="1417" w:type="dxa"/>
            <w:shd w:val="clear" w:color="auto" w:fill="auto"/>
          </w:tcPr>
          <w:p w14:paraId="05BCD758" w14:textId="3669B069"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16+18/8+24</w:t>
            </w:r>
          </w:p>
        </w:tc>
        <w:tc>
          <w:tcPr>
            <w:tcW w:w="1276" w:type="dxa"/>
            <w:shd w:val="clear" w:color="auto" w:fill="auto"/>
          </w:tcPr>
          <w:p w14:paraId="389DF754" w14:textId="4CF8E47E"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74/76</w:t>
            </w:r>
          </w:p>
        </w:tc>
        <w:tc>
          <w:tcPr>
            <w:tcW w:w="1559" w:type="dxa"/>
            <w:gridSpan w:val="2"/>
          </w:tcPr>
          <w:p w14:paraId="1F261960" w14:textId="77777777" w:rsidR="001E546E" w:rsidRPr="001618F9" w:rsidRDefault="001E546E" w:rsidP="00206E7B">
            <w:pPr>
              <w:rPr>
                <w:b/>
              </w:rPr>
            </w:pPr>
            <w:r w:rsidRPr="001618F9">
              <w:t>контрольная работа</w:t>
            </w:r>
          </w:p>
        </w:tc>
      </w:tr>
      <w:tr w:rsidR="001E546E" w14:paraId="50B2A39A" w14:textId="77777777" w:rsidTr="00206E7B">
        <w:trPr>
          <w:gridAfter w:val="1"/>
          <w:wAfter w:w="6" w:type="dxa"/>
        </w:trPr>
        <w:tc>
          <w:tcPr>
            <w:tcW w:w="709" w:type="dxa"/>
            <w:shd w:val="clear" w:color="auto" w:fill="auto"/>
          </w:tcPr>
          <w:p w14:paraId="36B08091" w14:textId="77777777" w:rsidR="001E546E" w:rsidRDefault="001E546E" w:rsidP="00206E7B">
            <w:pPr>
              <w:tabs>
                <w:tab w:val="right" w:pos="851"/>
              </w:tabs>
            </w:pPr>
          </w:p>
        </w:tc>
        <w:tc>
          <w:tcPr>
            <w:tcW w:w="1560" w:type="dxa"/>
            <w:shd w:val="clear" w:color="auto" w:fill="auto"/>
          </w:tcPr>
          <w:p w14:paraId="2C40FBB7" w14:textId="77777777" w:rsidR="001E546E" w:rsidRPr="001618F9" w:rsidRDefault="001E546E" w:rsidP="00206E7B">
            <w:pPr>
              <w:tabs>
                <w:tab w:val="right" w:pos="851"/>
              </w:tabs>
            </w:pPr>
            <w:r w:rsidRPr="001618F9">
              <w:t xml:space="preserve">В целом по дисциплине </w:t>
            </w:r>
          </w:p>
        </w:tc>
        <w:tc>
          <w:tcPr>
            <w:tcW w:w="1134" w:type="dxa"/>
            <w:shd w:val="clear" w:color="auto" w:fill="auto"/>
          </w:tcPr>
          <w:p w14:paraId="5405686E" w14:textId="77777777"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108/108</w:t>
            </w:r>
          </w:p>
        </w:tc>
        <w:tc>
          <w:tcPr>
            <w:tcW w:w="1134" w:type="dxa"/>
            <w:shd w:val="clear" w:color="auto" w:fill="auto"/>
          </w:tcPr>
          <w:p w14:paraId="6E8432B4" w14:textId="65A1A5A2"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34/32</w:t>
            </w:r>
          </w:p>
        </w:tc>
        <w:tc>
          <w:tcPr>
            <w:tcW w:w="992" w:type="dxa"/>
            <w:shd w:val="clear" w:color="auto" w:fill="auto"/>
          </w:tcPr>
          <w:p w14:paraId="609A0F10" w14:textId="77777777"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w:t>
            </w:r>
          </w:p>
        </w:tc>
        <w:tc>
          <w:tcPr>
            <w:tcW w:w="1417" w:type="dxa"/>
            <w:shd w:val="clear" w:color="auto" w:fill="auto"/>
          </w:tcPr>
          <w:p w14:paraId="1140B367" w14:textId="1A70C098"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34/</w:t>
            </w:r>
          </w:p>
          <w:p w14:paraId="7A2F410B" w14:textId="7EE8A83E" w:rsidR="001E546E" w:rsidRPr="001618F9" w:rsidRDefault="001E546E" w:rsidP="00206E7B">
            <w:pPr>
              <w:pStyle w:val="ad"/>
              <w:jc w:val="center"/>
              <w:rPr>
                <w:rFonts w:ascii="Times New Roman" w:hAnsi="Times New Roman"/>
                <w:b/>
                <w:sz w:val="24"/>
                <w:szCs w:val="24"/>
              </w:rPr>
            </w:pPr>
            <w:r w:rsidRPr="001618F9">
              <w:rPr>
                <w:rFonts w:ascii="Times New Roman" w:hAnsi="Times New Roman"/>
                <w:b/>
                <w:sz w:val="24"/>
                <w:szCs w:val="24"/>
              </w:rPr>
              <w:t>32</w:t>
            </w:r>
          </w:p>
        </w:tc>
        <w:tc>
          <w:tcPr>
            <w:tcW w:w="1276" w:type="dxa"/>
            <w:shd w:val="clear" w:color="auto" w:fill="auto"/>
          </w:tcPr>
          <w:p w14:paraId="01DF3FE8" w14:textId="526310B5" w:rsidR="001E546E" w:rsidRPr="001618F9" w:rsidRDefault="001E546E" w:rsidP="00206E7B">
            <w:pPr>
              <w:pStyle w:val="ad"/>
              <w:jc w:val="center"/>
              <w:rPr>
                <w:rFonts w:ascii="Times New Roman" w:hAnsi="Times New Roman"/>
                <w:b/>
                <w:sz w:val="24"/>
                <w:szCs w:val="24"/>
                <w:highlight w:val="yellow"/>
              </w:rPr>
            </w:pPr>
            <w:r w:rsidRPr="001618F9">
              <w:rPr>
                <w:rFonts w:ascii="Times New Roman" w:hAnsi="Times New Roman"/>
                <w:b/>
                <w:sz w:val="24"/>
                <w:szCs w:val="24"/>
              </w:rPr>
              <w:t>74/76</w:t>
            </w:r>
          </w:p>
        </w:tc>
        <w:tc>
          <w:tcPr>
            <w:tcW w:w="1553" w:type="dxa"/>
            <w:shd w:val="clear" w:color="auto" w:fill="auto"/>
          </w:tcPr>
          <w:p w14:paraId="6CA352F6" w14:textId="1FC92AD2" w:rsidR="001E546E" w:rsidRPr="001618F9" w:rsidRDefault="001E546E" w:rsidP="00206E7B">
            <w:pPr>
              <w:tabs>
                <w:tab w:val="right" w:pos="851"/>
              </w:tabs>
              <w:jc w:val="center"/>
              <w:rPr>
                <w:color w:val="FF0000"/>
              </w:rPr>
            </w:pPr>
            <w:r w:rsidRPr="001618F9">
              <w:t>зачет</w:t>
            </w:r>
          </w:p>
        </w:tc>
      </w:tr>
      <w:tr w:rsidR="00254C01" w14:paraId="6B6821B6" w14:textId="77777777" w:rsidTr="00206E7B">
        <w:trPr>
          <w:gridAfter w:val="1"/>
          <w:wAfter w:w="6" w:type="dxa"/>
        </w:trPr>
        <w:tc>
          <w:tcPr>
            <w:tcW w:w="709" w:type="dxa"/>
            <w:shd w:val="clear" w:color="auto" w:fill="auto"/>
          </w:tcPr>
          <w:p w14:paraId="2011AA3E" w14:textId="77777777" w:rsidR="00254C01" w:rsidRDefault="00254C01" w:rsidP="00206E7B">
            <w:pPr>
              <w:tabs>
                <w:tab w:val="right" w:pos="851"/>
              </w:tabs>
            </w:pPr>
          </w:p>
        </w:tc>
        <w:tc>
          <w:tcPr>
            <w:tcW w:w="1560" w:type="dxa"/>
            <w:shd w:val="clear" w:color="auto" w:fill="auto"/>
          </w:tcPr>
          <w:p w14:paraId="60BCC491" w14:textId="3B473E26" w:rsidR="00254C01" w:rsidRPr="001618F9" w:rsidRDefault="00254C01" w:rsidP="00206E7B">
            <w:pPr>
              <w:tabs>
                <w:tab w:val="right" w:pos="851"/>
              </w:tabs>
            </w:pPr>
            <w:r>
              <w:t>Итого %</w:t>
            </w:r>
          </w:p>
        </w:tc>
        <w:tc>
          <w:tcPr>
            <w:tcW w:w="1134" w:type="dxa"/>
            <w:shd w:val="clear" w:color="auto" w:fill="auto"/>
          </w:tcPr>
          <w:p w14:paraId="44CDE9C8" w14:textId="3C9C68CB" w:rsidR="00254C01" w:rsidRPr="000869A1" w:rsidRDefault="00254C01" w:rsidP="00206E7B">
            <w:pPr>
              <w:pStyle w:val="ad"/>
              <w:jc w:val="center"/>
              <w:rPr>
                <w:rFonts w:ascii="Times New Roman" w:hAnsi="Times New Roman"/>
                <w:b/>
                <w:sz w:val="24"/>
                <w:szCs w:val="24"/>
              </w:rPr>
            </w:pPr>
            <w:r w:rsidRPr="000869A1">
              <w:rPr>
                <w:rFonts w:ascii="Times New Roman" w:hAnsi="Times New Roman"/>
                <w:b/>
                <w:sz w:val="24"/>
                <w:szCs w:val="24"/>
              </w:rPr>
              <w:t>100</w:t>
            </w:r>
          </w:p>
        </w:tc>
        <w:tc>
          <w:tcPr>
            <w:tcW w:w="1134" w:type="dxa"/>
            <w:shd w:val="clear" w:color="auto" w:fill="auto"/>
          </w:tcPr>
          <w:p w14:paraId="2A8E8835" w14:textId="3DB3A311" w:rsidR="00254C01" w:rsidRPr="000869A1" w:rsidRDefault="00254C01" w:rsidP="00206E7B">
            <w:pPr>
              <w:pStyle w:val="ad"/>
              <w:jc w:val="center"/>
              <w:rPr>
                <w:rFonts w:ascii="Times New Roman" w:hAnsi="Times New Roman"/>
                <w:b/>
                <w:sz w:val="24"/>
                <w:szCs w:val="24"/>
              </w:rPr>
            </w:pPr>
            <w:r w:rsidRPr="000869A1">
              <w:rPr>
                <w:rFonts w:ascii="Times New Roman" w:hAnsi="Times New Roman"/>
                <w:b/>
                <w:sz w:val="24"/>
                <w:szCs w:val="24"/>
              </w:rPr>
              <w:t>31/30</w:t>
            </w:r>
          </w:p>
        </w:tc>
        <w:tc>
          <w:tcPr>
            <w:tcW w:w="992" w:type="dxa"/>
            <w:shd w:val="clear" w:color="auto" w:fill="auto"/>
          </w:tcPr>
          <w:p w14:paraId="390C17F8" w14:textId="77777777" w:rsidR="00254C01" w:rsidRPr="000869A1" w:rsidRDefault="00254C01" w:rsidP="00206E7B">
            <w:pPr>
              <w:pStyle w:val="ad"/>
              <w:jc w:val="center"/>
              <w:rPr>
                <w:rFonts w:ascii="Times New Roman" w:hAnsi="Times New Roman"/>
                <w:b/>
                <w:sz w:val="24"/>
                <w:szCs w:val="24"/>
              </w:rPr>
            </w:pPr>
          </w:p>
        </w:tc>
        <w:tc>
          <w:tcPr>
            <w:tcW w:w="1417" w:type="dxa"/>
            <w:shd w:val="clear" w:color="auto" w:fill="auto"/>
          </w:tcPr>
          <w:p w14:paraId="20006035" w14:textId="2B8174C3" w:rsidR="00254C01" w:rsidRPr="000869A1" w:rsidRDefault="00254C01" w:rsidP="00206E7B">
            <w:pPr>
              <w:pStyle w:val="ad"/>
              <w:jc w:val="center"/>
              <w:rPr>
                <w:rFonts w:ascii="Times New Roman" w:hAnsi="Times New Roman"/>
                <w:b/>
                <w:sz w:val="24"/>
                <w:szCs w:val="24"/>
              </w:rPr>
            </w:pPr>
            <w:r w:rsidRPr="000869A1">
              <w:rPr>
                <w:rFonts w:ascii="Times New Roman" w:hAnsi="Times New Roman"/>
                <w:b/>
                <w:sz w:val="24"/>
                <w:szCs w:val="24"/>
              </w:rPr>
              <w:t>100/100</w:t>
            </w:r>
          </w:p>
        </w:tc>
        <w:tc>
          <w:tcPr>
            <w:tcW w:w="1276" w:type="dxa"/>
            <w:shd w:val="clear" w:color="auto" w:fill="auto"/>
          </w:tcPr>
          <w:p w14:paraId="4977A64C" w14:textId="3B7128D1" w:rsidR="00254C01" w:rsidRPr="000869A1" w:rsidRDefault="00254C01" w:rsidP="00206E7B">
            <w:pPr>
              <w:pStyle w:val="ad"/>
              <w:jc w:val="center"/>
              <w:rPr>
                <w:rFonts w:ascii="Times New Roman" w:hAnsi="Times New Roman"/>
                <w:b/>
                <w:sz w:val="24"/>
                <w:szCs w:val="24"/>
              </w:rPr>
            </w:pPr>
            <w:r w:rsidRPr="000869A1">
              <w:rPr>
                <w:rFonts w:ascii="Times New Roman" w:hAnsi="Times New Roman"/>
                <w:b/>
                <w:sz w:val="24"/>
                <w:szCs w:val="24"/>
              </w:rPr>
              <w:t>69/70</w:t>
            </w:r>
          </w:p>
        </w:tc>
        <w:tc>
          <w:tcPr>
            <w:tcW w:w="1553" w:type="dxa"/>
            <w:shd w:val="clear" w:color="auto" w:fill="auto"/>
          </w:tcPr>
          <w:p w14:paraId="0E3391AC" w14:textId="77777777" w:rsidR="00254C01" w:rsidRPr="001618F9" w:rsidRDefault="00254C01" w:rsidP="00206E7B">
            <w:pPr>
              <w:tabs>
                <w:tab w:val="right" w:pos="851"/>
              </w:tabs>
              <w:jc w:val="center"/>
            </w:pPr>
          </w:p>
        </w:tc>
      </w:tr>
    </w:tbl>
    <w:p w14:paraId="6458F76A" w14:textId="77777777" w:rsidR="0051699A" w:rsidRPr="003D0AEF" w:rsidRDefault="0051699A" w:rsidP="000345A7">
      <w:pPr>
        <w:rPr>
          <w:sz w:val="28"/>
          <w:szCs w:val="28"/>
          <w:lang w:eastAsia="en-US"/>
        </w:rPr>
      </w:pPr>
    </w:p>
    <w:p w14:paraId="44189312" w14:textId="1AA9E11A" w:rsidR="00402A21" w:rsidRPr="003D0AEF" w:rsidRDefault="00402A21" w:rsidP="00CF0015">
      <w:pPr>
        <w:pStyle w:val="2"/>
        <w:rPr>
          <w:rFonts w:ascii="Times New Roman" w:hAnsi="Times New Roman" w:cs="Times New Roman"/>
          <w:b/>
          <w:color w:val="auto"/>
          <w:sz w:val="28"/>
          <w:szCs w:val="28"/>
        </w:rPr>
      </w:pPr>
      <w:bookmarkStart w:id="17" w:name="_Toc6853587"/>
      <w:bookmarkStart w:id="18" w:name="_Toc105686559"/>
      <w:r w:rsidRPr="003D0AEF">
        <w:rPr>
          <w:rFonts w:ascii="Times New Roman" w:hAnsi="Times New Roman" w:cs="Times New Roman"/>
          <w:b/>
          <w:color w:val="auto"/>
          <w:sz w:val="28"/>
          <w:szCs w:val="28"/>
        </w:rPr>
        <w:t>5.3 Содержание семинаров, практических занятий</w:t>
      </w:r>
      <w:bookmarkEnd w:id="17"/>
      <w:bookmarkEnd w:id="18"/>
    </w:p>
    <w:p w14:paraId="22C71392" w14:textId="34BD9B32" w:rsidR="00C504AF" w:rsidRPr="003D0AEF" w:rsidRDefault="00C504AF" w:rsidP="003D0AEF">
      <w:pPr>
        <w:jc w:val="right"/>
        <w:rPr>
          <w:color w:val="FF0000"/>
          <w:lang w:eastAsia="en-US"/>
        </w:rPr>
      </w:pPr>
      <w:r w:rsidRPr="00D814E3">
        <w:rPr>
          <w:i/>
          <w:iCs/>
          <w:sz w:val="28"/>
          <w:szCs w:val="28"/>
        </w:rPr>
        <w:t>47.03.01 -</w:t>
      </w:r>
      <w:r w:rsidRPr="00E47F4D">
        <w:rPr>
          <w:i/>
          <w:iCs/>
          <w:sz w:val="28"/>
          <w:szCs w:val="28"/>
        </w:rPr>
        <w:t xml:space="preserve">43.03.02 </w:t>
      </w:r>
      <w:r>
        <w:rPr>
          <w:i/>
          <w:iCs/>
          <w:sz w:val="28"/>
          <w:szCs w:val="28"/>
        </w:rPr>
        <w:t>–</w:t>
      </w:r>
      <w:r w:rsidRPr="00E47F4D">
        <w:rPr>
          <w:i/>
          <w:iCs/>
          <w:sz w:val="28"/>
          <w:szCs w:val="28"/>
        </w:rPr>
        <w:t xml:space="preserve"> Туризм</w:t>
      </w:r>
      <w:r>
        <w:rPr>
          <w:i/>
          <w:sz w:val="28"/>
          <w:szCs w:val="28"/>
        </w:rPr>
        <w:t xml:space="preserve"> </w:t>
      </w:r>
      <w:r w:rsidRPr="000207EC">
        <w:rPr>
          <w:b/>
          <w:i/>
          <w:sz w:val="28"/>
        </w:rPr>
        <w:t>(очная</w:t>
      </w:r>
      <w:r w:rsidRPr="00123563">
        <w:rPr>
          <w:b/>
          <w:i/>
          <w:sz w:val="28"/>
          <w:szCs w:val="28"/>
        </w:rPr>
        <w:t xml:space="preserve"> </w:t>
      </w:r>
      <w:r>
        <w:rPr>
          <w:b/>
          <w:i/>
          <w:sz w:val="28"/>
          <w:szCs w:val="28"/>
        </w:rPr>
        <w:t>и о</w:t>
      </w:r>
      <w:r w:rsidRPr="000207EC">
        <w:rPr>
          <w:b/>
          <w:i/>
          <w:sz w:val="28"/>
          <w:szCs w:val="28"/>
        </w:rPr>
        <w:t>чно-заочная</w:t>
      </w:r>
      <w:r w:rsidRPr="000207EC">
        <w:rPr>
          <w:b/>
          <w:i/>
          <w:sz w:val="28"/>
        </w:rPr>
        <w:t xml:space="preserve"> форм</w:t>
      </w:r>
      <w:r w:rsidR="007D70C7">
        <w:rPr>
          <w:b/>
          <w:i/>
          <w:sz w:val="28"/>
        </w:rPr>
        <w:t>ы</w:t>
      </w:r>
      <w:r w:rsidRPr="000207EC">
        <w:rPr>
          <w:b/>
          <w:i/>
          <w:sz w:val="28"/>
        </w:rPr>
        <w:t xml:space="preserve"> обучения)</w:t>
      </w:r>
      <w:r w:rsidR="003D0AEF">
        <w:rPr>
          <w:b/>
          <w:i/>
          <w:sz w:val="28"/>
        </w:rPr>
        <w:br/>
      </w:r>
      <w:r w:rsidR="003D0AEF" w:rsidRPr="000869A1">
        <w:rPr>
          <w:color w:val="000000" w:themeColor="text1"/>
          <w:sz w:val="28"/>
          <w:szCs w:val="28"/>
          <w:lang w:eastAsia="en-US"/>
        </w:rPr>
        <w:t>Таблица 3</w:t>
      </w:r>
      <w:r w:rsidR="003D0AEF">
        <w:rPr>
          <w:color w:val="000000" w:themeColor="text1"/>
          <w:sz w:val="28"/>
          <w:szCs w:val="28"/>
          <w:lang w:eastAsia="en-US"/>
        </w:rPr>
        <w:t>.1.</w:t>
      </w:r>
    </w:p>
    <w:tbl>
      <w:tblPr>
        <w:tblStyle w:val="a6"/>
        <w:tblW w:w="0" w:type="auto"/>
        <w:tblLook w:val="04A0" w:firstRow="1" w:lastRow="0" w:firstColumn="1" w:lastColumn="0" w:noHBand="0" w:noVBand="1"/>
      </w:tblPr>
      <w:tblGrid>
        <w:gridCol w:w="3115"/>
        <w:gridCol w:w="3115"/>
        <w:gridCol w:w="3115"/>
      </w:tblGrid>
      <w:tr w:rsidR="00722826" w14:paraId="55380513" w14:textId="77777777" w:rsidTr="00722826">
        <w:tc>
          <w:tcPr>
            <w:tcW w:w="3115" w:type="dxa"/>
          </w:tcPr>
          <w:p w14:paraId="634A735C" w14:textId="5DE2E2DE" w:rsidR="00722826" w:rsidRDefault="00722826" w:rsidP="00722826">
            <w:pPr>
              <w:rPr>
                <w:lang w:eastAsia="en-US"/>
              </w:rPr>
            </w:pPr>
            <w:r>
              <w:rPr>
                <w:b/>
              </w:rPr>
              <w:t>Наименование тем (разделов) дисциплины</w:t>
            </w:r>
          </w:p>
        </w:tc>
        <w:tc>
          <w:tcPr>
            <w:tcW w:w="3115" w:type="dxa"/>
          </w:tcPr>
          <w:p w14:paraId="3A3870B5" w14:textId="5348124B" w:rsidR="00722826" w:rsidRDefault="00722826" w:rsidP="00722826">
            <w:pPr>
              <w:rPr>
                <w:lang w:eastAsia="en-US"/>
              </w:rPr>
            </w:pPr>
            <w:r>
              <w:rPr>
                <w:b/>
              </w:rPr>
              <w:t xml:space="preserve">Перечень вопросов для обсуждения на семинарских, практических занятиях, рекомендуемые источники из разделов 8,9 </w:t>
            </w:r>
          </w:p>
        </w:tc>
        <w:tc>
          <w:tcPr>
            <w:tcW w:w="3115" w:type="dxa"/>
          </w:tcPr>
          <w:p w14:paraId="224892E4" w14:textId="0C7F61A7" w:rsidR="00722826" w:rsidRDefault="00722826" w:rsidP="00722826">
            <w:pPr>
              <w:rPr>
                <w:lang w:eastAsia="en-US"/>
              </w:rPr>
            </w:pPr>
            <w:r>
              <w:rPr>
                <w:b/>
              </w:rPr>
              <w:t>Формы проведения занятий</w:t>
            </w:r>
          </w:p>
        </w:tc>
      </w:tr>
      <w:tr w:rsidR="00722826" w14:paraId="23736613" w14:textId="77777777" w:rsidTr="00722826">
        <w:tc>
          <w:tcPr>
            <w:tcW w:w="3115" w:type="dxa"/>
          </w:tcPr>
          <w:p w14:paraId="61279858" w14:textId="139A2A2E" w:rsidR="00722826" w:rsidRDefault="00722826" w:rsidP="00722826">
            <w:pPr>
              <w:rPr>
                <w:lang w:eastAsia="en-US"/>
              </w:rPr>
            </w:pPr>
            <w:r>
              <w:t>Тема 1 Проблемы и приоритеты современной молодежи</w:t>
            </w:r>
          </w:p>
        </w:tc>
        <w:tc>
          <w:tcPr>
            <w:tcW w:w="3115" w:type="dxa"/>
          </w:tcPr>
          <w:p w14:paraId="1769B39C" w14:textId="77777777" w:rsidR="00E7784B" w:rsidRDefault="00722826" w:rsidP="00722826">
            <w:r>
              <w:t>Планирование образования и карьеры. Альтернативный выбор: ценность высшего образования. Жизненные установки, учеба и ее финансирование. Уровень образования и карьерный рост. Система образования в странах изучаемого языка. Качества личности и навыки, необходимые для построения успешной карьеры. Ярмарка вакансий для выпускников вуза. Рынки труда, занятость и источники дохода Рекомендуемые источники: Немецкий язык: 8.1, 8.2, 8.3</w:t>
            </w:r>
            <w:r w:rsidR="00E7784B">
              <w:t>,9.1</w:t>
            </w:r>
          </w:p>
          <w:p w14:paraId="470C5E21" w14:textId="2E3F016E" w:rsidR="00722826" w:rsidRDefault="00722826" w:rsidP="00722826">
            <w:pPr>
              <w:rPr>
                <w:lang w:eastAsia="en-US"/>
              </w:rPr>
            </w:pPr>
            <w:r>
              <w:t>Французский язык: 8.1, 8.2, 8.3</w:t>
            </w:r>
            <w:r w:rsidR="00E7784B">
              <w:t>, 9.1,9.2</w:t>
            </w:r>
          </w:p>
        </w:tc>
        <w:tc>
          <w:tcPr>
            <w:tcW w:w="3115" w:type="dxa"/>
          </w:tcPr>
          <w:p w14:paraId="408402FC" w14:textId="00E4232E" w:rsidR="00722826" w:rsidRDefault="00722826" w:rsidP="00722826">
            <w:pPr>
              <w:rPr>
                <w:lang w:eastAsia="en-US"/>
              </w:rPr>
            </w:pPr>
            <w:r>
              <w:t>Практические занятия. Чередование фронтальной, командной, индивидуальн ой работы</w:t>
            </w:r>
          </w:p>
        </w:tc>
      </w:tr>
      <w:tr w:rsidR="00722826" w14:paraId="72AC5FD8" w14:textId="77777777" w:rsidTr="00722826">
        <w:tc>
          <w:tcPr>
            <w:tcW w:w="3115" w:type="dxa"/>
          </w:tcPr>
          <w:p w14:paraId="1D1FA94B" w14:textId="75752141" w:rsidR="00722826" w:rsidRDefault="00722826" w:rsidP="00722826">
            <w:pPr>
              <w:rPr>
                <w:lang w:eastAsia="en-US"/>
              </w:rPr>
            </w:pPr>
            <w:r>
              <w:t>Тема 2 Устройство на работу. Собеседование</w:t>
            </w:r>
          </w:p>
        </w:tc>
        <w:tc>
          <w:tcPr>
            <w:tcW w:w="3115" w:type="dxa"/>
          </w:tcPr>
          <w:p w14:paraId="62AE532C" w14:textId="159523FD" w:rsidR="00722826" w:rsidRDefault="00722826" w:rsidP="00722826">
            <w:pPr>
              <w:rPr>
                <w:lang w:eastAsia="en-US"/>
              </w:rPr>
            </w:pPr>
            <w:r>
              <w:t>Составление резюме, сопроводительного письма и подготовка к собеседованию. Типы занятости. Рекомендуемые источники: Немецкий язык: 8.1, 8.2, 8.</w:t>
            </w:r>
            <w:r w:rsidR="00A23194">
              <w:t>3, 9.1,9.2</w:t>
            </w:r>
            <w:r>
              <w:t xml:space="preserve"> Французский язык: 8.1, 8.2, 8.3</w:t>
            </w:r>
            <w:r w:rsidR="00A23194">
              <w:t>, 9.1,9.2</w:t>
            </w:r>
          </w:p>
        </w:tc>
        <w:tc>
          <w:tcPr>
            <w:tcW w:w="3115" w:type="dxa"/>
          </w:tcPr>
          <w:p w14:paraId="54B9B046" w14:textId="376D7E16" w:rsidR="00722826" w:rsidRDefault="00722826" w:rsidP="00722826">
            <w:pPr>
              <w:rPr>
                <w:lang w:eastAsia="en-US"/>
              </w:rPr>
            </w:pPr>
            <w:r>
              <w:t>Практические занятия. Чередование фронтальной, командной, индивидуальн ой работы</w:t>
            </w:r>
          </w:p>
        </w:tc>
      </w:tr>
      <w:tr w:rsidR="00722826" w14:paraId="6D6805D7" w14:textId="77777777" w:rsidTr="00722826">
        <w:tc>
          <w:tcPr>
            <w:tcW w:w="3115" w:type="dxa"/>
          </w:tcPr>
          <w:p w14:paraId="59E5C951" w14:textId="77EBDE73" w:rsidR="00722826" w:rsidRDefault="00722826" w:rsidP="00722826">
            <w:pPr>
              <w:rPr>
                <w:lang w:eastAsia="en-US"/>
              </w:rPr>
            </w:pPr>
            <w:r>
              <w:t xml:space="preserve">Тема 3 Работа с клиентами. Поиск клиентов. Общение с клиентами </w:t>
            </w:r>
          </w:p>
        </w:tc>
        <w:tc>
          <w:tcPr>
            <w:tcW w:w="3115" w:type="dxa"/>
          </w:tcPr>
          <w:p w14:paraId="5F691F56" w14:textId="632892D7" w:rsidR="00722826" w:rsidRDefault="00722826" w:rsidP="00722826">
            <w:pPr>
              <w:rPr>
                <w:lang w:eastAsia="en-US"/>
              </w:rPr>
            </w:pPr>
            <w:r>
              <w:t>Телефонные разговоры. Разговорные клише для делового общения по телефону. Деловая переписка. Виды деловых писем. Правила оформления деловых писем. Рекомендуемые источники: Немецкий язык: 8.1, 8.2, 8.3</w:t>
            </w:r>
            <w:r w:rsidR="00A23194">
              <w:t>, 9.1,9.2</w:t>
            </w:r>
            <w:r>
              <w:t xml:space="preserve"> </w:t>
            </w:r>
            <w:r>
              <w:lastRenderedPageBreak/>
              <w:t xml:space="preserve">Французский язык: 8.1, 8.2, </w:t>
            </w:r>
            <w:r w:rsidR="00A23194">
              <w:t>9.1,9.2</w:t>
            </w:r>
          </w:p>
        </w:tc>
        <w:tc>
          <w:tcPr>
            <w:tcW w:w="3115" w:type="dxa"/>
          </w:tcPr>
          <w:p w14:paraId="5EE40A32" w14:textId="7E8AF126" w:rsidR="00722826" w:rsidRDefault="00722826" w:rsidP="00722826">
            <w:pPr>
              <w:rPr>
                <w:lang w:eastAsia="en-US"/>
              </w:rPr>
            </w:pPr>
            <w:r>
              <w:lastRenderedPageBreak/>
              <w:t>Практические занятия. Чередование фронтальной, командной, индивидуальн ой работы</w:t>
            </w:r>
          </w:p>
        </w:tc>
      </w:tr>
      <w:tr w:rsidR="00722826" w14:paraId="37B2BCD1" w14:textId="77777777" w:rsidTr="00722826">
        <w:tc>
          <w:tcPr>
            <w:tcW w:w="3115" w:type="dxa"/>
          </w:tcPr>
          <w:p w14:paraId="4AB4F59A" w14:textId="6EF6ABA3" w:rsidR="00722826" w:rsidRDefault="00722826" w:rsidP="00722826">
            <w:pPr>
              <w:rPr>
                <w:lang w:eastAsia="en-US"/>
              </w:rPr>
            </w:pPr>
            <w:r>
              <w:t>Тема 4 Восприятие окружающего мира и корпоративная культура</w:t>
            </w:r>
          </w:p>
        </w:tc>
        <w:tc>
          <w:tcPr>
            <w:tcW w:w="3115" w:type="dxa"/>
          </w:tcPr>
          <w:p w14:paraId="5B07BF11" w14:textId="77777777" w:rsidR="00A23194" w:rsidRDefault="00722826" w:rsidP="00722826">
            <w:r>
              <w:t>Усвоение информации в современном мире. Структура компании и распределение обязанностей. Корпоративная культура. Правила работы в компании. Описание обязанностей. Финансовая деятельность компании. Рекомендуемые источники: Немецкий язык: 8.1, 8.2, 8.3</w:t>
            </w:r>
            <w:r w:rsidR="00A23194">
              <w:t>, 9.1,9.2</w:t>
            </w:r>
          </w:p>
          <w:p w14:paraId="1B3EEF63" w14:textId="67BC0F2F" w:rsidR="00722826" w:rsidRDefault="00722826" w:rsidP="00722826">
            <w:pPr>
              <w:rPr>
                <w:lang w:eastAsia="en-US"/>
              </w:rPr>
            </w:pPr>
            <w:r>
              <w:t>Французский язык: 8.1, 8.2, 8.3</w:t>
            </w:r>
            <w:r w:rsidR="00A23194">
              <w:t>, 9.1,9.2</w:t>
            </w:r>
          </w:p>
        </w:tc>
        <w:tc>
          <w:tcPr>
            <w:tcW w:w="3115" w:type="dxa"/>
          </w:tcPr>
          <w:p w14:paraId="587265A8" w14:textId="335232DF" w:rsidR="00722826" w:rsidRDefault="00722826" w:rsidP="00722826">
            <w:pPr>
              <w:rPr>
                <w:lang w:eastAsia="en-US"/>
              </w:rPr>
            </w:pPr>
            <w:r>
              <w:t>Практические занятия. Чередование фронтальной, командной, индивидуальн ой работы</w:t>
            </w:r>
          </w:p>
        </w:tc>
      </w:tr>
      <w:tr w:rsidR="00722826" w14:paraId="0A0EAB43" w14:textId="77777777" w:rsidTr="00722826">
        <w:tc>
          <w:tcPr>
            <w:tcW w:w="3115" w:type="dxa"/>
          </w:tcPr>
          <w:p w14:paraId="5F026F25" w14:textId="616997D5" w:rsidR="00722826" w:rsidRDefault="00722826" w:rsidP="00722826">
            <w:pPr>
              <w:rPr>
                <w:lang w:eastAsia="en-US"/>
              </w:rPr>
            </w:pPr>
            <w:r>
              <w:t>Тема 5 Кросс-культурные особенности иноязычного повседневного и делового устного и письменного общения</w:t>
            </w:r>
          </w:p>
        </w:tc>
        <w:tc>
          <w:tcPr>
            <w:tcW w:w="3115" w:type="dxa"/>
          </w:tcPr>
          <w:p w14:paraId="7B6EDABE" w14:textId="77298465" w:rsidR="00722826" w:rsidRDefault="00722826" w:rsidP="00722826">
            <w:pPr>
              <w:rPr>
                <w:lang w:eastAsia="en-US"/>
              </w:rPr>
            </w:pPr>
            <w:r>
              <w:t>Культура общения. Контакты в ситуациях делового общения. Публичная речь. Технология мультимедийной презентации. Табуированные аспекты общения в разных культурах. Правила организации и проведения рабочих встреч, совещаний, переговоров в бизнесе. Коммуникативные навыки и национальные особенности переговорного процесса. Рекомендуемые источники: Немецкий язык: 8.1, 8.2, 8.3</w:t>
            </w:r>
            <w:r w:rsidR="00A23194">
              <w:t>, 9.1,9.2</w:t>
            </w:r>
            <w:r>
              <w:t xml:space="preserve"> Французский язык: 8.1, 8.2, 8.3</w:t>
            </w:r>
            <w:r w:rsidR="00A23194">
              <w:t>, 9.1,9.2</w:t>
            </w:r>
          </w:p>
        </w:tc>
        <w:tc>
          <w:tcPr>
            <w:tcW w:w="3115" w:type="dxa"/>
          </w:tcPr>
          <w:p w14:paraId="66CAB856" w14:textId="4E76B512" w:rsidR="00722826" w:rsidRDefault="00722826" w:rsidP="00722826">
            <w:pPr>
              <w:rPr>
                <w:lang w:eastAsia="en-US"/>
              </w:rPr>
            </w:pPr>
            <w:r>
              <w:t>Практические занятия. Чередование фронтальной, командной, индивидуальн ой работы</w:t>
            </w:r>
          </w:p>
        </w:tc>
      </w:tr>
      <w:tr w:rsidR="00722826" w14:paraId="03535CF1" w14:textId="77777777" w:rsidTr="00722826">
        <w:tc>
          <w:tcPr>
            <w:tcW w:w="3115" w:type="dxa"/>
          </w:tcPr>
          <w:p w14:paraId="6FCCF205" w14:textId="77EE4AF2" w:rsidR="00722826" w:rsidRDefault="00722826" w:rsidP="00722826">
            <w:pPr>
              <w:rPr>
                <w:lang w:eastAsia="en-US"/>
              </w:rPr>
            </w:pPr>
            <w:r>
              <w:t xml:space="preserve">Тема 6 Информационные технологии в развитии общества </w:t>
            </w:r>
          </w:p>
        </w:tc>
        <w:tc>
          <w:tcPr>
            <w:tcW w:w="3115" w:type="dxa"/>
          </w:tcPr>
          <w:p w14:paraId="246D8B00" w14:textId="7CBD3B77" w:rsidR="00722826" w:rsidRDefault="00722826" w:rsidP="00722826">
            <w:pPr>
              <w:rPr>
                <w:lang w:eastAsia="en-US"/>
              </w:rPr>
            </w:pPr>
            <w:r>
              <w:t>Перспективы и возможности совершенствования различных отраслей деятельности. Искусственный интеллект. Робототехника. Транспорт будущего. Исследование космоса. Рекомендуемые источники: Немецкий язык: 8.1, 8.2, 8.3</w:t>
            </w:r>
            <w:r w:rsidR="00A23194">
              <w:t>, 9.1,9.2</w:t>
            </w:r>
            <w:r>
              <w:t xml:space="preserve"> Французский язык: 8.1, 8.2, 8.3</w:t>
            </w:r>
            <w:r w:rsidR="00A23194">
              <w:t>. 9.1,9.2</w:t>
            </w:r>
          </w:p>
        </w:tc>
        <w:tc>
          <w:tcPr>
            <w:tcW w:w="3115" w:type="dxa"/>
          </w:tcPr>
          <w:p w14:paraId="197A491B" w14:textId="3B0D47D6" w:rsidR="00722826" w:rsidRDefault="00722826" w:rsidP="00722826">
            <w:pPr>
              <w:rPr>
                <w:lang w:eastAsia="en-US"/>
              </w:rPr>
            </w:pPr>
            <w:r>
              <w:t>Практические занятия. Чередование фронтальной, командной, индивидуальн ой работы</w:t>
            </w:r>
          </w:p>
        </w:tc>
      </w:tr>
    </w:tbl>
    <w:p w14:paraId="6C4048CB" w14:textId="77777777" w:rsidR="0094440E" w:rsidRDefault="00254C01" w:rsidP="0094440E">
      <w:pPr>
        <w:spacing w:line="259" w:lineRule="auto"/>
        <w:jc w:val="both"/>
        <w:rPr>
          <w:i/>
          <w:sz w:val="28"/>
          <w:szCs w:val="28"/>
        </w:rPr>
      </w:pPr>
      <w:r>
        <w:rPr>
          <w:color w:val="FF0000"/>
          <w:lang w:eastAsia="en-US"/>
        </w:rPr>
        <w:lastRenderedPageBreak/>
        <w:br/>
      </w:r>
      <w:r w:rsidR="0094440E" w:rsidRPr="00E45710">
        <w:rPr>
          <w:i/>
          <w:sz w:val="28"/>
          <w:szCs w:val="28"/>
        </w:rPr>
        <w:t xml:space="preserve">27.03.05 – Инноватика, </w:t>
      </w:r>
      <w:r w:rsidR="0094440E" w:rsidRPr="005B6BAF">
        <w:rPr>
          <w:i/>
          <w:sz w:val="28"/>
          <w:szCs w:val="28"/>
        </w:rPr>
        <w:t>38.03 02 Менеджмент</w:t>
      </w:r>
      <w:r w:rsidR="0094440E">
        <w:rPr>
          <w:i/>
          <w:sz w:val="28"/>
          <w:szCs w:val="28"/>
        </w:rPr>
        <w:t xml:space="preserve">, </w:t>
      </w:r>
      <w:r w:rsidR="0094440E" w:rsidRPr="00E45710">
        <w:rPr>
          <w:i/>
          <w:sz w:val="28"/>
          <w:szCs w:val="28"/>
        </w:rPr>
        <w:t>38.03.01 – Экономика</w:t>
      </w:r>
      <w:r w:rsidR="0094440E">
        <w:rPr>
          <w:i/>
          <w:sz w:val="28"/>
          <w:szCs w:val="28"/>
        </w:rPr>
        <w:t xml:space="preserve">, </w:t>
      </w:r>
      <w:r w:rsidR="0094440E" w:rsidRPr="00E45710">
        <w:rPr>
          <w:i/>
          <w:sz w:val="28"/>
          <w:szCs w:val="28"/>
        </w:rPr>
        <w:t xml:space="preserve"> </w:t>
      </w:r>
    </w:p>
    <w:p w14:paraId="12973B36" w14:textId="7AC2BCC9" w:rsidR="0094440E" w:rsidRDefault="0094440E" w:rsidP="0094440E">
      <w:pPr>
        <w:spacing w:line="259" w:lineRule="auto"/>
        <w:jc w:val="center"/>
        <w:rPr>
          <w:i/>
          <w:sz w:val="28"/>
          <w:szCs w:val="28"/>
        </w:rPr>
      </w:pPr>
      <w:r w:rsidRPr="00E45710">
        <w:rPr>
          <w:i/>
          <w:sz w:val="28"/>
          <w:szCs w:val="28"/>
        </w:rPr>
        <w:t>41.03.04 – Политология, 37.03.01 – Психология,</w:t>
      </w:r>
      <w:r w:rsidRPr="00D4432E">
        <w:rPr>
          <w:i/>
          <w:iCs/>
          <w:sz w:val="28"/>
          <w:szCs w:val="28"/>
        </w:rPr>
        <w:t xml:space="preserve"> </w:t>
      </w:r>
      <w:r w:rsidRPr="00E45710">
        <w:rPr>
          <w:i/>
          <w:sz w:val="28"/>
          <w:szCs w:val="28"/>
        </w:rPr>
        <w:t>42.03.01 - Реклама и связи с обществен</w:t>
      </w:r>
      <w:r w:rsidR="007D70C7">
        <w:rPr>
          <w:i/>
          <w:sz w:val="28"/>
          <w:szCs w:val="28"/>
        </w:rPr>
        <w:t xml:space="preserve">ностью, 39.03.01 – Социология, </w:t>
      </w:r>
      <w:r w:rsidRPr="00E45710">
        <w:rPr>
          <w:i/>
          <w:sz w:val="28"/>
          <w:szCs w:val="28"/>
        </w:rPr>
        <w:t>/ 38.03.05 – Бизнес-информатика</w:t>
      </w:r>
      <w:r>
        <w:rPr>
          <w:i/>
          <w:sz w:val="28"/>
          <w:szCs w:val="28"/>
        </w:rPr>
        <w:t xml:space="preserve"> / </w:t>
      </w:r>
    </w:p>
    <w:p w14:paraId="4EC72F4D" w14:textId="77777777" w:rsidR="0094440E" w:rsidRDefault="0094440E" w:rsidP="0094440E">
      <w:pPr>
        <w:spacing w:line="259" w:lineRule="auto"/>
        <w:jc w:val="center"/>
        <w:rPr>
          <w:i/>
          <w:sz w:val="28"/>
          <w:szCs w:val="28"/>
        </w:rPr>
      </w:pPr>
      <w:r w:rsidRPr="00E45710">
        <w:rPr>
          <w:i/>
          <w:sz w:val="28"/>
          <w:szCs w:val="28"/>
        </w:rPr>
        <w:t>/ 38.03.04 – Государственное и муниципальное управление</w:t>
      </w:r>
    </w:p>
    <w:p w14:paraId="4A6E8F03" w14:textId="77777777" w:rsidR="0094440E" w:rsidRDefault="0094440E" w:rsidP="0094440E">
      <w:pPr>
        <w:spacing w:line="259" w:lineRule="auto"/>
        <w:jc w:val="center"/>
        <w:rPr>
          <w:b/>
          <w:i/>
          <w:sz w:val="28"/>
        </w:rPr>
      </w:pPr>
      <w:r w:rsidRPr="00575CA4">
        <w:rPr>
          <w:i/>
          <w:iCs/>
          <w:sz w:val="28"/>
          <w:szCs w:val="28"/>
        </w:rPr>
        <w:t>09.03.03 Прикладная информатика</w:t>
      </w:r>
      <w:r>
        <w:rPr>
          <w:i/>
          <w:iCs/>
          <w:sz w:val="28"/>
          <w:szCs w:val="28"/>
        </w:rPr>
        <w:t>,</w:t>
      </w:r>
      <w:r w:rsidRPr="00E47F4D">
        <w:rPr>
          <w:i/>
          <w:sz w:val="28"/>
          <w:szCs w:val="28"/>
        </w:rPr>
        <w:t xml:space="preserve"> 01.03.02. Прикладная математика и информатика</w:t>
      </w:r>
      <w:r>
        <w:rPr>
          <w:i/>
          <w:sz w:val="28"/>
          <w:szCs w:val="28"/>
        </w:rPr>
        <w:t xml:space="preserve"> </w:t>
      </w:r>
      <w:r w:rsidRPr="00D814E3">
        <w:rPr>
          <w:i/>
          <w:iCs/>
          <w:sz w:val="28"/>
          <w:szCs w:val="28"/>
        </w:rPr>
        <w:t xml:space="preserve">47.03.01 - </w:t>
      </w:r>
      <w:r>
        <w:rPr>
          <w:i/>
          <w:sz w:val="28"/>
          <w:szCs w:val="28"/>
        </w:rPr>
        <w:t xml:space="preserve">Философия </w:t>
      </w:r>
      <w:r w:rsidRPr="000207EC">
        <w:rPr>
          <w:b/>
          <w:i/>
          <w:sz w:val="28"/>
        </w:rPr>
        <w:t>(очная форма обучения)</w:t>
      </w:r>
    </w:p>
    <w:p w14:paraId="0E715177" w14:textId="77777777" w:rsidR="0094440E" w:rsidRPr="000207EC" w:rsidRDefault="0094440E" w:rsidP="0094440E">
      <w:pPr>
        <w:spacing w:line="259" w:lineRule="auto"/>
        <w:jc w:val="center"/>
        <w:rPr>
          <w:b/>
          <w:i/>
          <w:sz w:val="32"/>
          <w:szCs w:val="28"/>
        </w:rPr>
      </w:pPr>
      <w:r w:rsidRPr="00E45710">
        <w:rPr>
          <w:i/>
          <w:sz w:val="28"/>
          <w:szCs w:val="28"/>
        </w:rPr>
        <w:t>41.03.04 – Политология,</w:t>
      </w:r>
      <w:r w:rsidRPr="00C57405">
        <w:rPr>
          <w:i/>
          <w:iCs/>
          <w:sz w:val="28"/>
          <w:szCs w:val="28"/>
        </w:rPr>
        <w:t xml:space="preserve"> </w:t>
      </w:r>
      <w:r w:rsidRPr="00575CA4">
        <w:rPr>
          <w:i/>
          <w:iCs/>
          <w:sz w:val="28"/>
          <w:szCs w:val="28"/>
        </w:rPr>
        <w:t>09.03.03 Прикладная информатика</w:t>
      </w:r>
      <w:r w:rsidRPr="00E45710">
        <w:rPr>
          <w:i/>
          <w:sz w:val="28"/>
          <w:szCs w:val="28"/>
        </w:rPr>
        <w:t>38.03.01 – Экономика</w:t>
      </w:r>
      <w:r>
        <w:rPr>
          <w:i/>
          <w:sz w:val="28"/>
          <w:szCs w:val="28"/>
        </w:rPr>
        <w:t xml:space="preserve"> </w:t>
      </w:r>
      <w:r w:rsidRPr="00C57405">
        <w:rPr>
          <w:i/>
          <w:sz w:val="28"/>
          <w:szCs w:val="28"/>
        </w:rPr>
        <w:t>(</w:t>
      </w:r>
      <w:r w:rsidRPr="00C57405">
        <w:rPr>
          <w:b/>
          <w:i/>
          <w:sz w:val="28"/>
          <w:szCs w:val="28"/>
        </w:rPr>
        <w:t>очно-заочная формы обучения</w:t>
      </w:r>
      <w:r>
        <w:rPr>
          <w:b/>
          <w:i/>
          <w:sz w:val="28"/>
          <w:szCs w:val="28"/>
        </w:rPr>
        <w:t>)</w:t>
      </w:r>
    </w:p>
    <w:p w14:paraId="49EEE126" w14:textId="2C4F00DF" w:rsidR="0094440E" w:rsidRDefault="0094440E" w:rsidP="00254C01">
      <w:pPr>
        <w:jc w:val="right"/>
        <w:rPr>
          <w:color w:val="000000" w:themeColor="text1"/>
          <w:sz w:val="28"/>
          <w:szCs w:val="28"/>
          <w:highlight w:val="green"/>
          <w:lang w:eastAsia="en-US"/>
        </w:rPr>
      </w:pPr>
    </w:p>
    <w:p w14:paraId="7DCEF326" w14:textId="5FE81B04" w:rsidR="001D0051" w:rsidRPr="00254C01" w:rsidRDefault="00254C01" w:rsidP="00254C01">
      <w:pPr>
        <w:jc w:val="right"/>
        <w:rPr>
          <w:color w:val="FF0000"/>
          <w:lang w:eastAsia="en-US"/>
        </w:rPr>
      </w:pPr>
      <w:r w:rsidRPr="000869A1">
        <w:rPr>
          <w:color w:val="000000" w:themeColor="text1"/>
          <w:sz w:val="28"/>
          <w:szCs w:val="28"/>
          <w:lang w:eastAsia="en-US"/>
        </w:rPr>
        <w:t>Таблица 3</w:t>
      </w:r>
      <w:r w:rsidR="003D0AEF">
        <w:rPr>
          <w:color w:val="000000" w:themeColor="text1"/>
          <w:sz w:val="28"/>
          <w:szCs w:val="28"/>
          <w:lang w:eastAsia="en-US"/>
        </w:rPr>
        <w:t>.2.</w:t>
      </w:r>
    </w:p>
    <w:tbl>
      <w:tblPr>
        <w:tblStyle w:val="a6"/>
        <w:tblW w:w="9628" w:type="dxa"/>
        <w:tblLayout w:type="fixed"/>
        <w:tblLook w:val="04A0" w:firstRow="1" w:lastRow="0" w:firstColumn="1" w:lastColumn="0" w:noHBand="0" w:noVBand="1"/>
      </w:tblPr>
      <w:tblGrid>
        <w:gridCol w:w="2675"/>
        <w:gridCol w:w="5258"/>
        <w:gridCol w:w="1695"/>
      </w:tblGrid>
      <w:tr w:rsidR="00402A21" w14:paraId="2938EBAD" w14:textId="77777777" w:rsidTr="00280466">
        <w:tc>
          <w:tcPr>
            <w:tcW w:w="2675" w:type="dxa"/>
          </w:tcPr>
          <w:p w14:paraId="0753024D" w14:textId="77777777" w:rsidR="00402A21" w:rsidRDefault="00402A21" w:rsidP="00280466">
            <w:pPr>
              <w:keepNext/>
              <w:jc w:val="both"/>
              <w:rPr>
                <w:b/>
              </w:rPr>
            </w:pPr>
            <w:bookmarkStart w:id="19" w:name="_Hlk105516840"/>
            <w:r>
              <w:rPr>
                <w:b/>
              </w:rPr>
              <w:t>Наименование тем (разделов) дисциплины</w:t>
            </w:r>
          </w:p>
        </w:tc>
        <w:tc>
          <w:tcPr>
            <w:tcW w:w="5258" w:type="dxa"/>
          </w:tcPr>
          <w:p w14:paraId="168C0371" w14:textId="77777777" w:rsidR="00402A21" w:rsidRDefault="00402A21" w:rsidP="00280466">
            <w:pPr>
              <w:keepNext/>
              <w:jc w:val="both"/>
              <w:rPr>
                <w:b/>
              </w:rPr>
            </w:pPr>
            <w:r>
              <w:rPr>
                <w:b/>
              </w:rPr>
              <w:t xml:space="preserve">Перечень вопросов для обсуждения на семинарских, практических занятиях, рекомендуемые источники из разделов 8,9 </w:t>
            </w:r>
          </w:p>
        </w:tc>
        <w:tc>
          <w:tcPr>
            <w:tcW w:w="1695" w:type="dxa"/>
          </w:tcPr>
          <w:p w14:paraId="146CB3C3" w14:textId="77777777" w:rsidR="00402A21" w:rsidRDefault="00402A21" w:rsidP="00280466">
            <w:pPr>
              <w:keepNext/>
              <w:jc w:val="both"/>
              <w:rPr>
                <w:b/>
              </w:rPr>
            </w:pPr>
            <w:r>
              <w:rPr>
                <w:b/>
              </w:rPr>
              <w:t>Формы проведения занятий</w:t>
            </w:r>
          </w:p>
        </w:tc>
      </w:tr>
      <w:tr w:rsidR="00402A21" w14:paraId="305A3BEA" w14:textId="77777777" w:rsidTr="00280466">
        <w:tc>
          <w:tcPr>
            <w:tcW w:w="2675" w:type="dxa"/>
          </w:tcPr>
          <w:p w14:paraId="07B6094B" w14:textId="77777777" w:rsidR="00402A21" w:rsidRDefault="00402A21" w:rsidP="00280466">
            <w:pPr>
              <w:pStyle w:val="ad"/>
              <w:rPr>
                <w:rFonts w:ascii="Times New Roman" w:hAnsi="Times New Roman"/>
                <w:b/>
              </w:rPr>
            </w:pPr>
            <w:r>
              <w:rPr>
                <w:rFonts w:ascii="Times New Roman" w:hAnsi="Times New Roman"/>
                <w:b/>
              </w:rPr>
              <w:t>Тема 1</w:t>
            </w:r>
          </w:p>
          <w:p w14:paraId="7CC0BD16" w14:textId="77777777" w:rsidR="003A1BBB" w:rsidRDefault="003A1BBB" w:rsidP="00280466">
            <w:pPr>
              <w:pStyle w:val="ad"/>
              <w:rPr>
                <w:rFonts w:ascii="Times New Roman" w:hAnsi="Times New Roman"/>
              </w:rPr>
            </w:pPr>
            <w:r w:rsidRPr="00390808">
              <w:rPr>
                <w:rFonts w:ascii="Times New Roman" w:hAnsi="Times New Roman"/>
              </w:rPr>
              <w:t xml:space="preserve">Предприятие. Финансирование предприятия. Организационно-правовые формы предприятий </w:t>
            </w:r>
          </w:p>
          <w:p w14:paraId="19D60F03" w14:textId="77777777" w:rsidR="003A1BBB" w:rsidRDefault="003A1BBB" w:rsidP="00280466">
            <w:pPr>
              <w:pStyle w:val="ad"/>
              <w:rPr>
                <w:rFonts w:ascii="Times New Roman" w:hAnsi="Times New Roman"/>
              </w:rPr>
            </w:pPr>
          </w:p>
          <w:p w14:paraId="6D8F339F" w14:textId="38177BD3" w:rsidR="00402A21" w:rsidRDefault="00402A21" w:rsidP="00280466">
            <w:pPr>
              <w:pStyle w:val="ad"/>
              <w:rPr>
                <w:rFonts w:ascii="Times New Roman" w:hAnsi="Times New Roman"/>
              </w:rPr>
            </w:pPr>
          </w:p>
        </w:tc>
        <w:tc>
          <w:tcPr>
            <w:tcW w:w="5258" w:type="dxa"/>
          </w:tcPr>
          <w:p w14:paraId="09E4370A" w14:textId="0D4B77EA" w:rsidR="003A1BBB" w:rsidRDefault="003A1BBB" w:rsidP="00280466">
            <w:pPr>
              <w:spacing w:line="276" w:lineRule="auto"/>
              <w:jc w:val="both"/>
            </w:pPr>
            <w:r>
              <w:t xml:space="preserve">Создание компаний/предприятий. Индивидуальное предпринимательство, финансовая ответственность. </w:t>
            </w:r>
            <w:r w:rsidRPr="00390808">
              <w:t>Организационно-правовые формы предприятий</w:t>
            </w:r>
            <w:r>
              <w:t>.</w:t>
            </w:r>
            <w:r w:rsidR="002E121B" w:rsidRPr="00736D75">
              <w:t xml:space="preserve"> Индивидуальные предприятия, товарищества, общества с ограниченной ответственностью, акционерные общества</w:t>
            </w:r>
            <w:r w:rsidR="002E121B">
              <w:t xml:space="preserve">. </w:t>
            </w:r>
            <w:r>
              <w:t xml:space="preserve">Секторы деятельности компаний/предприятий. Финансирование предприятия </w:t>
            </w:r>
          </w:p>
          <w:p w14:paraId="537EE663" w14:textId="6617DED3" w:rsidR="003A1BBB" w:rsidRDefault="003A1BBB" w:rsidP="00280466">
            <w:pPr>
              <w:spacing w:line="276" w:lineRule="auto"/>
              <w:jc w:val="both"/>
            </w:pPr>
          </w:p>
          <w:p w14:paraId="3CCC2BFB" w14:textId="77777777" w:rsidR="003A1BBB" w:rsidRDefault="003A1BBB" w:rsidP="00280466">
            <w:pPr>
              <w:spacing w:line="276" w:lineRule="auto"/>
              <w:jc w:val="both"/>
            </w:pPr>
          </w:p>
          <w:p w14:paraId="3842BB57" w14:textId="77777777" w:rsidR="00990E36" w:rsidRDefault="00402A21" w:rsidP="00990E36">
            <w:pPr>
              <w:tabs>
                <w:tab w:val="left" w:pos="4252"/>
              </w:tabs>
              <w:jc w:val="both"/>
              <w:rPr>
                <w:b/>
              </w:rPr>
            </w:pPr>
            <w:r w:rsidRPr="000869A1">
              <w:rPr>
                <w:b/>
              </w:rPr>
              <w:t>Рекомендуемые источники</w:t>
            </w:r>
            <w:r w:rsidR="00990E36" w:rsidRPr="000869A1">
              <w:rPr>
                <w:b/>
              </w:rPr>
              <w:t>:</w:t>
            </w:r>
            <w:r>
              <w:rPr>
                <w:b/>
              </w:rPr>
              <w:t xml:space="preserve"> </w:t>
            </w:r>
          </w:p>
          <w:p w14:paraId="7319CA46" w14:textId="7F956BFD" w:rsidR="00990E36" w:rsidRPr="00990E36" w:rsidRDefault="00990E36" w:rsidP="00990E36">
            <w:pPr>
              <w:tabs>
                <w:tab w:val="left" w:pos="4252"/>
              </w:tabs>
              <w:jc w:val="both"/>
            </w:pPr>
            <w:r>
              <w:t>Немецкий язык: 8.1, 8.2, 8.3</w:t>
            </w:r>
            <w:r w:rsidR="00C504AF">
              <w:t>, 9.1,9.2</w:t>
            </w:r>
          </w:p>
          <w:p w14:paraId="3F71DF2F" w14:textId="5E53FB6B" w:rsidR="00990E36" w:rsidRDefault="00990E36" w:rsidP="00990E36">
            <w:pPr>
              <w:tabs>
                <w:tab w:val="left" w:pos="4252"/>
              </w:tabs>
              <w:jc w:val="both"/>
            </w:pPr>
            <w:r>
              <w:t>Французский язык: 8.1, 8.2, 8.3</w:t>
            </w:r>
            <w:r w:rsidR="00C504AF">
              <w:t>, 9.1,9.2</w:t>
            </w:r>
          </w:p>
          <w:p w14:paraId="0E8BDC61" w14:textId="77777777" w:rsidR="00402A21" w:rsidRPr="00A13C0D" w:rsidRDefault="00402A21" w:rsidP="00990E36">
            <w:pPr>
              <w:tabs>
                <w:tab w:val="left" w:pos="4252"/>
              </w:tabs>
              <w:jc w:val="both"/>
            </w:pPr>
          </w:p>
        </w:tc>
        <w:tc>
          <w:tcPr>
            <w:tcW w:w="1695" w:type="dxa"/>
          </w:tcPr>
          <w:p w14:paraId="26922199" w14:textId="77777777" w:rsidR="00402A21" w:rsidRDefault="00402A21" w:rsidP="00280466">
            <w:pPr>
              <w:keepNext/>
              <w:jc w:val="both"/>
            </w:pPr>
            <w:r>
              <w:t>Практические</w:t>
            </w:r>
          </w:p>
          <w:p w14:paraId="4F1FB270" w14:textId="77777777" w:rsidR="00402A21" w:rsidRDefault="001D0051" w:rsidP="00280466">
            <w:pPr>
              <w:keepNext/>
              <w:jc w:val="both"/>
            </w:pPr>
            <w:r>
              <w:t>з</w:t>
            </w:r>
            <w:r w:rsidR="00402A21">
              <w:t>анятия</w:t>
            </w:r>
            <w:r>
              <w:t>.</w:t>
            </w:r>
          </w:p>
          <w:p w14:paraId="0E0D53F3" w14:textId="77777777" w:rsidR="001D0051" w:rsidRDefault="001D0051" w:rsidP="00280466">
            <w:pPr>
              <w:keepNext/>
              <w:jc w:val="both"/>
            </w:pPr>
            <w:r>
              <w:t>Чередование фронтальной, командной, индивидуальной работы</w:t>
            </w:r>
          </w:p>
        </w:tc>
      </w:tr>
      <w:tr w:rsidR="001D0051" w14:paraId="34E6CD9C" w14:textId="77777777" w:rsidTr="00280466">
        <w:tc>
          <w:tcPr>
            <w:tcW w:w="2675" w:type="dxa"/>
          </w:tcPr>
          <w:p w14:paraId="10B9410C" w14:textId="77777777" w:rsidR="001D0051" w:rsidRDefault="001D0051" w:rsidP="00280466">
            <w:pPr>
              <w:pStyle w:val="ad"/>
              <w:rPr>
                <w:rFonts w:ascii="Times New Roman" w:hAnsi="Times New Roman"/>
                <w:b/>
              </w:rPr>
            </w:pPr>
            <w:r>
              <w:rPr>
                <w:rFonts w:ascii="Times New Roman" w:hAnsi="Times New Roman"/>
                <w:b/>
              </w:rPr>
              <w:t>Тема 2</w:t>
            </w:r>
          </w:p>
          <w:p w14:paraId="20F6DD06" w14:textId="3C62E678" w:rsidR="003A1BBB" w:rsidRDefault="003A1BBB" w:rsidP="00280466">
            <w:pPr>
              <w:pStyle w:val="ad"/>
              <w:rPr>
                <w:rFonts w:ascii="Times New Roman" w:hAnsi="Times New Roman"/>
              </w:rPr>
            </w:pPr>
            <w:r w:rsidRPr="00390808">
              <w:rPr>
                <w:rFonts w:ascii="Times New Roman" w:hAnsi="Times New Roman"/>
              </w:rPr>
              <w:t>Менеджмент. Корпоративная культура предприят</w:t>
            </w:r>
            <w:r>
              <w:rPr>
                <w:rFonts w:ascii="Times New Roman" w:hAnsi="Times New Roman"/>
              </w:rPr>
              <w:t>ия</w:t>
            </w:r>
          </w:p>
          <w:p w14:paraId="7A89B009" w14:textId="77777777" w:rsidR="003A1BBB" w:rsidRDefault="003A1BBB" w:rsidP="00280466">
            <w:pPr>
              <w:pStyle w:val="ad"/>
              <w:rPr>
                <w:rFonts w:ascii="Times New Roman" w:hAnsi="Times New Roman"/>
              </w:rPr>
            </w:pPr>
          </w:p>
          <w:p w14:paraId="2E013650" w14:textId="77F62431" w:rsidR="001D0051" w:rsidRPr="001D0051" w:rsidRDefault="001D0051" w:rsidP="00280466">
            <w:pPr>
              <w:pStyle w:val="ad"/>
              <w:rPr>
                <w:rFonts w:ascii="Times New Roman" w:hAnsi="Times New Roman"/>
              </w:rPr>
            </w:pPr>
          </w:p>
        </w:tc>
        <w:tc>
          <w:tcPr>
            <w:tcW w:w="5258" w:type="dxa"/>
          </w:tcPr>
          <w:p w14:paraId="0D69AD45" w14:textId="086F3F87" w:rsidR="003A1BBB" w:rsidRPr="00B51EAD" w:rsidRDefault="002E121B" w:rsidP="002E121B">
            <w:r w:rsidRPr="00B51EAD">
              <w:t xml:space="preserve">Виды управленческого процесса. Менеджмент в малом бизнесе. Проблемы менеджмента на предприятии. </w:t>
            </w:r>
            <w:r w:rsidR="003A1BBB" w:rsidRPr="00B51EAD">
              <w:t xml:space="preserve">Функции менеджмента. </w:t>
            </w:r>
            <w:r w:rsidR="00B8376B" w:rsidRPr="00B51EAD">
              <w:t>Цель, планирование и принятие решения. Искусство проведения переговоров. Имидж предприятия.</w:t>
            </w:r>
          </w:p>
          <w:p w14:paraId="004BDF0A" w14:textId="77777777" w:rsidR="003A1BBB" w:rsidRPr="00B51EAD" w:rsidRDefault="003A1BBB" w:rsidP="00280466">
            <w:pPr>
              <w:spacing w:line="276" w:lineRule="auto"/>
              <w:jc w:val="both"/>
            </w:pPr>
          </w:p>
          <w:p w14:paraId="2AC44490" w14:textId="77777777" w:rsidR="003A1BBB" w:rsidRPr="00B51EAD" w:rsidRDefault="003A1BBB" w:rsidP="00280466">
            <w:pPr>
              <w:spacing w:line="276" w:lineRule="auto"/>
              <w:jc w:val="both"/>
            </w:pPr>
          </w:p>
          <w:p w14:paraId="47085CEE" w14:textId="77777777" w:rsidR="003A1BBB" w:rsidRPr="00B51EAD" w:rsidRDefault="003A1BBB" w:rsidP="00280466">
            <w:pPr>
              <w:spacing w:line="276" w:lineRule="auto"/>
              <w:jc w:val="both"/>
            </w:pPr>
          </w:p>
          <w:p w14:paraId="6E2CD1B8" w14:textId="77777777" w:rsidR="001D0051" w:rsidRPr="00B51EAD" w:rsidRDefault="001D0051" w:rsidP="001D0051">
            <w:pPr>
              <w:tabs>
                <w:tab w:val="left" w:pos="4252"/>
              </w:tabs>
              <w:jc w:val="both"/>
              <w:rPr>
                <w:b/>
              </w:rPr>
            </w:pPr>
            <w:r w:rsidRPr="00B51EAD">
              <w:rPr>
                <w:b/>
              </w:rPr>
              <w:t xml:space="preserve">Рекомендуемые источники: </w:t>
            </w:r>
          </w:p>
          <w:p w14:paraId="487680CC" w14:textId="56E126EA" w:rsidR="001D0051" w:rsidRPr="00B51EAD" w:rsidRDefault="001D0051" w:rsidP="001D0051">
            <w:pPr>
              <w:tabs>
                <w:tab w:val="left" w:pos="4252"/>
              </w:tabs>
              <w:jc w:val="both"/>
            </w:pPr>
            <w:r w:rsidRPr="00B51EAD">
              <w:t>Немецкий язык: 8.1, 8.2, 8.3</w:t>
            </w:r>
            <w:r w:rsidR="00C504AF" w:rsidRPr="00B51EAD">
              <w:t>, 9.1,9.2</w:t>
            </w:r>
          </w:p>
          <w:p w14:paraId="0537DCD1" w14:textId="169EC031" w:rsidR="001D0051" w:rsidRPr="00B51EAD" w:rsidRDefault="001D0051" w:rsidP="001D0051">
            <w:pPr>
              <w:tabs>
                <w:tab w:val="left" w:pos="4252"/>
              </w:tabs>
              <w:jc w:val="both"/>
            </w:pPr>
            <w:r w:rsidRPr="00B51EAD">
              <w:t>Французский язык: 8.1, 8.2, 8.3</w:t>
            </w:r>
            <w:r w:rsidR="00C504AF" w:rsidRPr="00B51EAD">
              <w:t>, 9.1,9.2</w:t>
            </w:r>
          </w:p>
          <w:p w14:paraId="4B1EF513" w14:textId="77777777" w:rsidR="001D0051" w:rsidRPr="00B51EAD" w:rsidRDefault="001D0051" w:rsidP="00280466">
            <w:pPr>
              <w:spacing w:line="276" w:lineRule="auto"/>
              <w:jc w:val="both"/>
            </w:pPr>
          </w:p>
        </w:tc>
        <w:tc>
          <w:tcPr>
            <w:tcW w:w="1695" w:type="dxa"/>
          </w:tcPr>
          <w:p w14:paraId="7DACA7C0" w14:textId="77777777" w:rsidR="001D0051" w:rsidRDefault="001D0051" w:rsidP="001D0051">
            <w:pPr>
              <w:keepNext/>
              <w:jc w:val="both"/>
            </w:pPr>
            <w:r>
              <w:t>Практические</w:t>
            </w:r>
          </w:p>
          <w:p w14:paraId="63AC6663" w14:textId="77777777" w:rsidR="001D0051" w:rsidRDefault="001D0051" w:rsidP="001D0051">
            <w:pPr>
              <w:keepNext/>
              <w:jc w:val="both"/>
            </w:pPr>
            <w:r>
              <w:t>занятия.</w:t>
            </w:r>
          </w:p>
          <w:p w14:paraId="67E0C4B2" w14:textId="77777777" w:rsidR="001D0051" w:rsidRDefault="001D0051" w:rsidP="001D0051">
            <w:pPr>
              <w:keepNext/>
              <w:jc w:val="both"/>
            </w:pPr>
            <w:r>
              <w:t>Чередование фронтальной, командной, индивидуальной работы</w:t>
            </w:r>
          </w:p>
        </w:tc>
      </w:tr>
      <w:tr w:rsidR="007E0B79" w14:paraId="6D690AE5" w14:textId="77777777" w:rsidTr="00280466">
        <w:tc>
          <w:tcPr>
            <w:tcW w:w="2675" w:type="dxa"/>
          </w:tcPr>
          <w:p w14:paraId="156AB78F" w14:textId="77777777" w:rsidR="007E0B79" w:rsidRDefault="007E0B79" w:rsidP="007E0B79">
            <w:pPr>
              <w:pStyle w:val="ad"/>
              <w:rPr>
                <w:rFonts w:ascii="Times New Roman" w:hAnsi="Times New Roman"/>
                <w:b/>
              </w:rPr>
            </w:pPr>
            <w:r>
              <w:rPr>
                <w:rFonts w:ascii="Times New Roman" w:hAnsi="Times New Roman"/>
                <w:b/>
              </w:rPr>
              <w:t>Тема 3</w:t>
            </w:r>
          </w:p>
          <w:p w14:paraId="04F5320A" w14:textId="77777777" w:rsidR="00B8376B" w:rsidRDefault="00B8376B" w:rsidP="00280466">
            <w:pPr>
              <w:pStyle w:val="ad"/>
              <w:rPr>
                <w:rFonts w:ascii="Times New Roman" w:hAnsi="Times New Roman"/>
              </w:rPr>
            </w:pPr>
            <w:r w:rsidRPr="00390808">
              <w:rPr>
                <w:rFonts w:ascii="Times New Roman" w:hAnsi="Times New Roman"/>
              </w:rPr>
              <w:t>Банковская система</w:t>
            </w:r>
            <w:r w:rsidRPr="007E0B79">
              <w:rPr>
                <w:rFonts w:ascii="Times New Roman" w:hAnsi="Times New Roman"/>
              </w:rPr>
              <w:t xml:space="preserve"> </w:t>
            </w:r>
          </w:p>
          <w:p w14:paraId="425F56AC" w14:textId="77777777" w:rsidR="00B8376B" w:rsidRDefault="00B8376B" w:rsidP="00280466">
            <w:pPr>
              <w:pStyle w:val="ad"/>
              <w:rPr>
                <w:rFonts w:ascii="Times New Roman" w:hAnsi="Times New Roman"/>
              </w:rPr>
            </w:pPr>
          </w:p>
          <w:p w14:paraId="3A10B347" w14:textId="5F9F7084" w:rsidR="007E0B79" w:rsidRPr="007E0B79" w:rsidRDefault="007E0B79" w:rsidP="00280466">
            <w:pPr>
              <w:pStyle w:val="ad"/>
              <w:rPr>
                <w:rFonts w:ascii="Times New Roman" w:hAnsi="Times New Roman"/>
              </w:rPr>
            </w:pPr>
          </w:p>
        </w:tc>
        <w:tc>
          <w:tcPr>
            <w:tcW w:w="5258" w:type="dxa"/>
          </w:tcPr>
          <w:p w14:paraId="5E1A1DBC" w14:textId="11E16717" w:rsidR="00B8376B" w:rsidRPr="00B51EAD" w:rsidRDefault="00B8376B" w:rsidP="00280466">
            <w:pPr>
              <w:spacing w:line="276" w:lineRule="auto"/>
              <w:jc w:val="both"/>
            </w:pPr>
            <w:r w:rsidRPr="00B51EAD">
              <w:t>Типы банков. Банковская система в России и стране изучаемого языка.</w:t>
            </w:r>
            <w:r w:rsidR="009B241B" w:rsidRPr="00B51EAD">
              <w:t xml:space="preserve"> Основные проблемы и перспективы развития банковской системы. Виды банков. Современные и традиционные</w:t>
            </w:r>
            <w:r w:rsidRPr="00B51EAD">
              <w:t xml:space="preserve"> </w:t>
            </w:r>
            <w:r w:rsidR="009B241B" w:rsidRPr="00B51EAD">
              <w:t>б</w:t>
            </w:r>
            <w:r w:rsidRPr="00B51EAD">
              <w:t xml:space="preserve">анковские услуги. </w:t>
            </w:r>
          </w:p>
          <w:p w14:paraId="6047DB09" w14:textId="77777777" w:rsidR="00B8376B" w:rsidRPr="00B51EAD" w:rsidRDefault="00B8376B" w:rsidP="00280466">
            <w:pPr>
              <w:spacing w:line="276" w:lineRule="auto"/>
              <w:jc w:val="both"/>
            </w:pPr>
          </w:p>
          <w:p w14:paraId="6893001B" w14:textId="77777777" w:rsidR="007E0B79" w:rsidRPr="00B51EAD" w:rsidRDefault="007E0B79" w:rsidP="007E0B79">
            <w:pPr>
              <w:tabs>
                <w:tab w:val="left" w:pos="4252"/>
              </w:tabs>
              <w:jc w:val="both"/>
              <w:rPr>
                <w:b/>
              </w:rPr>
            </w:pPr>
            <w:r w:rsidRPr="00B51EAD">
              <w:rPr>
                <w:b/>
              </w:rPr>
              <w:t xml:space="preserve">Рекомендуемые источники: </w:t>
            </w:r>
          </w:p>
          <w:p w14:paraId="6A77FF92" w14:textId="633FE1D4" w:rsidR="007E0B79" w:rsidRPr="00B51EAD" w:rsidRDefault="007E0B79" w:rsidP="007E0B79">
            <w:pPr>
              <w:tabs>
                <w:tab w:val="left" w:pos="4252"/>
              </w:tabs>
              <w:jc w:val="both"/>
            </w:pPr>
            <w:r w:rsidRPr="00B51EAD">
              <w:t>Немецкий язык: 8.1, 8.2, 8.3</w:t>
            </w:r>
            <w:r w:rsidR="00C504AF" w:rsidRPr="00B51EAD">
              <w:t>, 9.1,9.2</w:t>
            </w:r>
          </w:p>
          <w:p w14:paraId="1894763C" w14:textId="24C76D8A" w:rsidR="007E0B79" w:rsidRPr="00B51EAD" w:rsidRDefault="007E0B79" w:rsidP="007E0B79">
            <w:pPr>
              <w:tabs>
                <w:tab w:val="left" w:pos="4252"/>
              </w:tabs>
              <w:jc w:val="both"/>
            </w:pPr>
            <w:r w:rsidRPr="00B51EAD">
              <w:t>Французский язык: 8.1, 8.2, 8.3</w:t>
            </w:r>
            <w:r w:rsidR="00C504AF" w:rsidRPr="00B51EAD">
              <w:t>, 9.1,9.2</w:t>
            </w:r>
          </w:p>
          <w:p w14:paraId="12888862" w14:textId="77777777" w:rsidR="007E0B79" w:rsidRPr="00B51EAD" w:rsidRDefault="007E0B79" w:rsidP="00280466">
            <w:pPr>
              <w:spacing w:line="276" w:lineRule="auto"/>
              <w:jc w:val="both"/>
            </w:pPr>
          </w:p>
        </w:tc>
        <w:tc>
          <w:tcPr>
            <w:tcW w:w="1695" w:type="dxa"/>
          </w:tcPr>
          <w:p w14:paraId="1AE4CE01" w14:textId="77777777" w:rsidR="007E0B79" w:rsidRDefault="007E0B79" w:rsidP="007E0B79">
            <w:pPr>
              <w:keepNext/>
              <w:jc w:val="both"/>
            </w:pPr>
            <w:r>
              <w:lastRenderedPageBreak/>
              <w:t>Практические</w:t>
            </w:r>
          </w:p>
          <w:p w14:paraId="56BFAAE5" w14:textId="77777777" w:rsidR="007E0B79" w:rsidRDefault="007E0B79" w:rsidP="007E0B79">
            <w:pPr>
              <w:keepNext/>
              <w:jc w:val="both"/>
            </w:pPr>
            <w:r>
              <w:t>занятия.</w:t>
            </w:r>
          </w:p>
          <w:p w14:paraId="120BE551" w14:textId="77777777" w:rsidR="007E0B79" w:rsidRDefault="007E0B79" w:rsidP="007E0B79">
            <w:pPr>
              <w:keepNext/>
              <w:jc w:val="both"/>
            </w:pPr>
            <w:r>
              <w:t>Чередование фронтальной, командной, индивидуальн</w:t>
            </w:r>
            <w:r>
              <w:lastRenderedPageBreak/>
              <w:t>ой работы</w:t>
            </w:r>
          </w:p>
        </w:tc>
      </w:tr>
      <w:tr w:rsidR="00402A21" w14:paraId="3F2EE7CD" w14:textId="77777777" w:rsidTr="00280466">
        <w:tc>
          <w:tcPr>
            <w:tcW w:w="2675" w:type="dxa"/>
          </w:tcPr>
          <w:p w14:paraId="71D3F56A" w14:textId="77777777" w:rsidR="00402A21" w:rsidRDefault="00402A21" w:rsidP="00280466">
            <w:pPr>
              <w:pStyle w:val="ad"/>
              <w:rPr>
                <w:rFonts w:ascii="Times New Roman" w:hAnsi="Times New Roman"/>
                <w:b/>
              </w:rPr>
            </w:pPr>
            <w:r>
              <w:rPr>
                <w:rFonts w:ascii="Times New Roman" w:hAnsi="Times New Roman"/>
                <w:b/>
              </w:rPr>
              <w:lastRenderedPageBreak/>
              <w:t xml:space="preserve">Тема </w:t>
            </w:r>
            <w:r w:rsidR="007E0B79">
              <w:rPr>
                <w:rFonts w:ascii="Times New Roman" w:hAnsi="Times New Roman"/>
                <w:b/>
              </w:rPr>
              <w:t>4</w:t>
            </w:r>
          </w:p>
          <w:p w14:paraId="0461A2DC" w14:textId="77777777" w:rsidR="00B8376B" w:rsidRDefault="00B8376B" w:rsidP="00280466">
            <w:pPr>
              <w:pStyle w:val="ad"/>
              <w:rPr>
                <w:rFonts w:ascii="Times New Roman" w:hAnsi="Times New Roman"/>
              </w:rPr>
            </w:pPr>
            <w:r w:rsidRPr="00390808">
              <w:rPr>
                <w:rFonts w:ascii="Times New Roman" w:hAnsi="Times New Roman"/>
              </w:rPr>
              <w:t xml:space="preserve">Информационные технологии в развитии общества </w:t>
            </w:r>
          </w:p>
          <w:p w14:paraId="25182E93" w14:textId="77777777" w:rsidR="00B8376B" w:rsidRDefault="00B8376B" w:rsidP="00280466">
            <w:pPr>
              <w:pStyle w:val="ad"/>
              <w:rPr>
                <w:rFonts w:ascii="Times New Roman" w:hAnsi="Times New Roman"/>
              </w:rPr>
            </w:pPr>
          </w:p>
          <w:p w14:paraId="6B7AD805" w14:textId="4BA04C64" w:rsidR="00402A21" w:rsidRDefault="00402A21" w:rsidP="00280466">
            <w:pPr>
              <w:pStyle w:val="ad"/>
              <w:rPr>
                <w:rFonts w:ascii="Times New Roman" w:hAnsi="Times New Roman"/>
              </w:rPr>
            </w:pPr>
          </w:p>
        </w:tc>
        <w:tc>
          <w:tcPr>
            <w:tcW w:w="5258" w:type="dxa"/>
          </w:tcPr>
          <w:p w14:paraId="33530DC7" w14:textId="2498265B" w:rsidR="00402A21" w:rsidRPr="00B51EAD" w:rsidRDefault="00B8376B" w:rsidP="00B8376B">
            <w:pPr>
              <w:tabs>
                <w:tab w:val="left" w:pos="4252"/>
              </w:tabs>
              <w:jc w:val="both"/>
            </w:pPr>
            <w:r w:rsidRPr="00B51EAD">
              <w:t xml:space="preserve">Перспективы и возможности совершенствования различных отраслей деятельности. Искусственный интеллект </w:t>
            </w:r>
            <w:r w:rsidR="00402A21" w:rsidRPr="00B51EAD">
              <w:t xml:space="preserve">Усвоение информации в современном мире. </w:t>
            </w:r>
          </w:p>
          <w:p w14:paraId="1444484A" w14:textId="77777777" w:rsidR="007E0B79" w:rsidRPr="00B51EAD" w:rsidRDefault="007E0B79" w:rsidP="007E0B79">
            <w:pPr>
              <w:tabs>
                <w:tab w:val="left" w:pos="4252"/>
              </w:tabs>
              <w:jc w:val="both"/>
              <w:rPr>
                <w:b/>
              </w:rPr>
            </w:pPr>
            <w:r w:rsidRPr="00B51EAD">
              <w:rPr>
                <w:b/>
              </w:rPr>
              <w:t xml:space="preserve">Рекомендуемые источники: </w:t>
            </w:r>
          </w:p>
          <w:p w14:paraId="1A95ECD1" w14:textId="11C213B6" w:rsidR="007E0B79" w:rsidRPr="00B51EAD" w:rsidRDefault="007E0B79" w:rsidP="007E0B79">
            <w:pPr>
              <w:tabs>
                <w:tab w:val="left" w:pos="4252"/>
              </w:tabs>
              <w:jc w:val="both"/>
            </w:pPr>
            <w:r w:rsidRPr="00B51EAD">
              <w:t>Немецкий язык: 8.1, 8.2, 8.3</w:t>
            </w:r>
            <w:r w:rsidR="00C504AF" w:rsidRPr="00B51EAD">
              <w:t>, 9.1,9.2</w:t>
            </w:r>
          </w:p>
          <w:p w14:paraId="04AACEAB" w14:textId="5D7AF905" w:rsidR="007E0B79" w:rsidRPr="00B51EAD" w:rsidRDefault="007E0B79" w:rsidP="007E0B79">
            <w:pPr>
              <w:tabs>
                <w:tab w:val="left" w:pos="4252"/>
              </w:tabs>
              <w:jc w:val="both"/>
            </w:pPr>
            <w:r w:rsidRPr="00B51EAD">
              <w:t>Французский язык: 8.1, 8.2, 8.3</w:t>
            </w:r>
            <w:r w:rsidR="00C504AF" w:rsidRPr="00B51EAD">
              <w:t>, 9.1,9.2</w:t>
            </w:r>
          </w:p>
          <w:p w14:paraId="27C72733" w14:textId="77777777" w:rsidR="00402A21" w:rsidRPr="00B51EAD" w:rsidRDefault="00402A21" w:rsidP="00280466">
            <w:pPr>
              <w:keepNext/>
              <w:jc w:val="both"/>
              <w:rPr>
                <w:b/>
              </w:rPr>
            </w:pPr>
          </w:p>
        </w:tc>
        <w:tc>
          <w:tcPr>
            <w:tcW w:w="1695" w:type="dxa"/>
          </w:tcPr>
          <w:p w14:paraId="1E37A865" w14:textId="77777777" w:rsidR="001D0051" w:rsidRDefault="001D0051" w:rsidP="001D0051">
            <w:pPr>
              <w:keepNext/>
              <w:jc w:val="both"/>
            </w:pPr>
            <w:r>
              <w:t>Практические</w:t>
            </w:r>
          </w:p>
          <w:p w14:paraId="5843EE80" w14:textId="77777777" w:rsidR="001D0051" w:rsidRDefault="001D0051" w:rsidP="001D0051">
            <w:pPr>
              <w:keepNext/>
              <w:jc w:val="both"/>
            </w:pPr>
            <w:r>
              <w:t>занятия.</w:t>
            </w:r>
          </w:p>
          <w:p w14:paraId="41218D1A" w14:textId="77777777" w:rsidR="00402A21" w:rsidRDefault="001D0051" w:rsidP="001D0051">
            <w:r>
              <w:t>Чередование фронтальной, командной, индивидуальной работы</w:t>
            </w:r>
          </w:p>
        </w:tc>
      </w:tr>
      <w:tr w:rsidR="00402A21" w14:paraId="62A56967" w14:textId="77777777" w:rsidTr="00280466">
        <w:tc>
          <w:tcPr>
            <w:tcW w:w="2675" w:type="dxa"/>
          </w:tcPr>
          <w:p w14:paraId="057F76A6" w14:textId="77777777" w:rsidR="00402A21" w:rsidRDefault="00402A21" w:rsidP="00280466">
            <w:pPr>
              <w:pStyle w:val="ad"/>
              <w:rPr>
                <w:rFonts w:ascii="Times New Roman" w:hAnsi="Times New Roman"/>
                <w:b/>
              </w:rPr>
            </w:pPr>
            <w:r>
              <w:rPr>
                <w:rFonts w:ascii="Times New Roman" w:hAnsi="Times New Roman"/>
                <w:b/>
              </w:rPr>
              <w:t xml:space="preserve">Тема </w:t>
            </w:r>
            <w:r w:rsidR="007E0B79">
              <w:rPr>
                <w:rFonts w:ascii="Times New Roman" w:hAnsi="Times New Roman"/>
                <w:b/>
              </w:rPr>
              <w:t>5</w:t>
            </w:r>
            <w:r>
              <w:rPr>
                <w:rFonts w:ascii="Times New Roman" w:hAnsi="Times New Roman"/>
                <w:b/>
              </w:rPr>
              <w:t xml:space="preserve"> </w:t>
            </w:r>
          </w:p>
          <w:p w14:paraId="05F76340" w14:textId="4C627458" w:rsidR="00402A21" w:rsidRDefault="00B8376B" w:rsidP="00280466">
            <w:pPr>
              <w:pStyle w:val="ad"/>
              <w:rPr>
                <w:rFonts w:ascii="Times New Roman" w:hAnsi="Times New Roman"/>
              </w:rPr>
            </w:pPr>
            <w:r>
              <w:rPr>
                <w:rFonts w:ascii="Times New Roman" w:hAnsi="Times New Roman"/>
              </w:rPr>
              <w:t>Кредит и виды кредитов</w:t>
            </w:r>
          </w:p>
        </w:tc>
        <w:tc>
          <w:tcPr>
            <w:tcW w:w="5258" w:type="dxa"/>
          </w:tcPr>
          <w:p w14:paraId="7EA7306A" w14:textId="66480BEA" w:rsidR="00402A21" w:rsidRPr="00B51EAD" w:rsidRDefault="00B8376B" w:rsidP="007E0B79">
            <w:pPr>
              <w:jc w:val="both"/>
            </w:pPr>
            <w:r w:rsidRPr="00B51EAD">
              <w:t xml:space="preserve">Виды кредитования. Обеспечение кредита. Риски кредитора и </w:t>
            </w:r>
            <w:r w:rsidR="002E121B" w:rsidRPr="00B51EAD">
              <w:t xml:space="preserve">кредит заемщика. </w:t>
            </w:r>
            <w:r w:rsidR="00736D75" w:rsidRPr="00B51EAD">
              <w:t xml:space="preserve">Правила переговоров в бизнесе. </w:t>
            </w:r>
          </w:p>
          <w:p w14:paraId="6EF94C1D" w14:textId="77777777" w:rsidR="007E0B79" w:rsidRPr="00B51EAD" w:rsidRDefault="007E0B79" w:rsidP="007E0B79">
            <w:pPr>
              <w:tabs>
                <w:tab w:val="left" w:pos="4252"/>
              </w:tabs>
              <w:jc w:val="both"/>
              <w:rPr>
                <w:b/>
              </w:rPr>
            </w:pPr>
            <w:r w:rsidRPr="00B51EAD">
              <w:rPr>
                <w:b/>
              </w:rPr>
              <w:t xml:space="preserve">Рекомендуемые источники: </w:t>
            </w:r>
          </w:p>
          <w:p w14:paraId="6CE9ED3E" w14:textId="51B00EBB" w:rsidR="007E0B79" w:rsidRPr="00B51EAD" w:rsidRDefault="007E0B79" w:rsidP="007E0B79">
            <w:pPr>
              <w:tabs>
                <w:tab w:val="left" w:pos="4252"/>
              </w:tabs>
              <w:jc w:val="both"/>
            </w:pPr>
            <w:r w:rsidRPr="00B51EAD">
              <w:t>Немецкий язык: 8.1, 8.2, 8.3</w:t>
            </w:r>
            <w:r w:rsidR="00C504AF" w:rsidRPr="00B51EAD">
              <w:t>, 9.1,9.2</w:t>
            </w:r>
          </w:p>
          <w:p w14:paraId="653F5556" w14:textId="6A31F492" w:rsidR="007E0B79" w:rsidRPr="00B51EAD" w:rsidRDefault="007E0B79" w:rsidP="007E0B79">
            <w:pPr>
              <w:tabs>
                <w:tab w:val="left" w:pos="4252"/>
              </w:tabs>
              <w:jc w:val="both"/>
            </w:pPr>
            <w:r w:rsidRPr="00B51EAD">
              <w:t>Французский язык: 8.1, 8.2, 8.3</w:t>
            </w:r>
            <w:r w:rsidR="00C504AF" w:rsidRPr="00B51EAD">
              <w:t>, 9.1,9.2</w:t>
            </w:r>
          </w:p>
          <w:p w14:paraId="49B9C126" w14:textId="77777777" w:rsidR="00402A21" w:rsidRPr="00B51EAD" w:rsidRDefault="00402A21" w:rsidP="00280466">
            <w:pPr>
              <w:rPr>
                <w:b/>
              </w:rPr>
            </w:pPr>
          </w:p>
        </w:tc>
        <w:tc>
          <w:tcPr>
            <w:tcW w:w="1695" w:type="dxa"/>
          </w:tcPr>
          <w:p w14:paraId="7633A0C6" w14:textId="77777777" w:rsidR="00402A21" w:rsidRDefault="00402A21" w:rsidP="00280466">
            <w:r>
              <w:t>Практические</w:t>
            </w:r>
          </w:p>
          <w:p w14:paraId="35ABC132" w14:textId="77777777" w:rsidR="00402A21" w:rsidRDefault="007E0B79" w:rsidP="00280466">
            <w:r>
              <w:t>З</w:t>
            </w:r>
            <w:r w:rsidR="00402A21">
              <w:t>анятия</w:t>
            </w:r>
            <w:r>
              <w:t>.</w:t>
            </w:r>
          </w:p>
          <w:p w14:paraId="191F58FC" w14:textId="77777777" w:rsidR="007E0B79" w:rsidRDefault="007E0B79" w:rsidP="00280466">
            <w:r>
              <w:t>Чередование фронтальной, командной, индивидуальной работы</w:t>
            </w:r>
          </w:p>
        </w:tc>
      </w:tr>
      <w:tr w:rsidR="007E0B79" w14:paraId="43AD2A05" w14:textId="77777777" w:rsidTr="00280466">
        <w:tc>
          <w:tcPr>
            <w:tcW w:w="2675" w:type="dxa"/>
          </w:tcPr>
          <w:p w14:paraId="7EC9748C" w14:textId="77777777" w:rsidR="007E0B79" w:rsidRDefault="007E0B79" w:rsidP="007E0B79">
            <w:pPr>
              <w:pStyle w:val="ad"/>
              <w:rPr>
                <w:rFonts w:ascii="Times New Roman" w:hAnsi="Times New Roman"/>
                <w:b/>
              </w:rPr>
            </w:pPr>
            <w:r>
              <w:rPr>
                <w:rFonts w:ascii="Times New Roman" w:hAnsi="Times New Roman"/>
                <w:b/>
              </w:rPr>
              <w:t>Тема 6</w:t>
            </w:r>
          </w:p>
          <w:p w14:paraId="118920CA" w14:textId="3BE6D794" w:rsidR="007E0B79" w:rsidRDefault="00B8376B" w:rsidP="007E0B79">
            <w:pPr>
              <w:pStyle w:val="ad"/>
              <w:rPr>
                <w:rFonts w:ascii="Times New Roman" w:hAnsi="Times New Roman"/>
              </w:rPr>
            </w:pPr>
            <w:r w:rsidRPr="00390808">
              <w:rPr>
                <w:rFonts w:ascii="Times New Roman" w:hAnsi="Times New Roman"/>
              </w:rPr>
              <w:t xml:space="preserve">Страхование </w:t>
            </w:r>
          </w:p>
        </w:tc>
        <w:tc>
          <w:tcPr>
            <w:tcW w:w="5258" w:type="dxa"/>
          </w:tcPr>
          <w:p w14:paraId="54BB97A9" w14:textId="702241B3" w:rsidR="007E0B79" w:rsidRPr="00B51EAD" w:rsidRDefault="002E121B" w:rsidP="007E0B79">
            <w:pPr>
              <w:tabs>
                <w:tab w:val="left" w:pos="4252"/>
              </w:tabs>
              <w:jc w:val="both"/>
            </w:pPr>
            <w:r w:rsidRPr="00B51EAD">
              <w:t>Обязательное и добровольное страхование</w:t>
            </w:r>
            <w:r w:rsidR="007E0B79" w:rsidRPr="00B51EAD">
              <w:t xml:space="preserve"> </w:t>
            </w:r>
          </w:p>
          <w:p w14:paraId="3BB603AA" w14:textId="77777777" w:rsidR="007E0B79" w:rsidRPr="00B51EAD" w:rsidRDefault="007E0B79" w:rsidP="007E0B79">
            <w:pPr>
              <w:tabs>
                <w:tab w:val="left" w:pos="4252"/>
              </w:tabs>
              <w:jc w:val="both"/>
              <w:rPr>
                <w:b/>
              </w:rPr>
            </w:pPr>
            <w:r w:rsidRPr="00B51EAD">
              <w:rPr>
                <w:b/>
              </w:rPr>
              <w:t xml:space="preserve">Рекомендуемые источники: </w:t>
            </w:r>
          </w:p>
          <w:p w14:paraId="50B75F5B" w14:textId="198080AC" w:rsidR="007E0B79" w:rsidRPr="00B51EAD" w:rsidRDefault="007E0B79" w:rsidP="007E0B79">
            <w:pPr>
              <w:tabs>
                <w:tab w:val="left" w:pos="4252"/>
              </w:tabs>
              <w:jc w:val="both"/>
            </w:pPr>
            <w:r w:rsidRPr="00B51EAD">
              <w:t>Немецкий язык: 8.1, 8.2, 8.3</w:t>
            </w:r>
            <w:r w:rsidR="00C504AF" w:rsidRPr="00B51EAD">
              <w:t>, 9.1,9.2</w:t>
            </w:r>
          </w:p>
          <w:p w14:paraId="25D214A8" w14:textId="71D51515" w:rsidR="007E0B79" w:rsidRPr="00B51EAD" w:rsidRDefault="007E0B79" w:rsidP="007E0B79">
            <w:pPr>
              <w:tabs>
                <w:tab w:val="left" w:pos="4252"/>
              </w:tabs>
              <w:jc w:val="both"/>
            </w:pPr>
            <w:r w:rsidRPr="00B51EAD">
              <w:t>Французский язык: 8.1, 8.2, 8.3</w:t>
            </w:r>
            <w:r w:rsidR="00C504AF" w:rsidRPr="00B51EAD">
              <w:t>, 9.1,9.2</w:t>
            </w:r>
          </w:p>
          <w:p w14:paraId="076F2868" w14:textId="77777777" w:rsidR="007E0B79" w:rsidRPr="00B51EAD" w:rsidRDefault="007E0B79" w:rsidP="007E0B79">
            <w:pPr>
              <w:rPr>
                <w:b/>
              </w:rPr>
            </w:pPr>
          </w:p>
        </w:tc>
        <w:tc>
          <w:tcPr>
            <w:tcW w:w="1695" w:type="dxa"/>
          </w:tcPr>
          <w:p w14:paraId="4E6DDA2C" w14:textId="77777777" w:rsidR="007E0B79" w:rsidRDefault="007E0B79" w:rsidP="007E0B79">
            <w:r>
              <w:t>Практические</w:t>
            </w:r>
          </w:p>
          <w:p w14:paraId="6757B342" w14:textId="77777777" w:rsidR="007E0B79" w:rsidRDefault="00736D75" w:rsidP="007E0B79">
            <w:r>
              <w:t>з</w:t>
            </w:r>
            <w:r w:rsidR="007E0B79">
              <w:t>анятия.</w:t>
            </w:r>
          </w:p>
          <w:p w14:paraId="2A84CCAF" w14:textId="77777777" w:rsidR="007E0B79" w:rsidRDefault="007E0B79" w:rsidP="007E0B79">
            <w:r>
              <w:t>Чередование фронтальной, командной, индивидуальной работы</w:t>
            </w:r>
          </w:p>
        </w:tc>
      </w:tr>
      <w:tr w:rsidR="007E0B79" w14:paraId="257060D7" w14:textId="77777777" w:rsidTr="00280466">
        <w:tc>
          <w:tcPr>
            <w:tcW w:w="2675" w:type="dxa"/>
          </w:tcPr>
          <w:p w14:paraId="6531D07D" w14:textId="77777777" w:rsidR="007E0B79" w:rsidRDefault="007E0B79" w:rsidP="007E0B79">
            <w:pPr>
              <w:pStyle w:val="ad"/>
              <w:rPr>
                <w:rFonts w:ascii="Times New Roman" w:hAnsi="Times New Roman"/>
                <w:b/>
              </w:rPr>
            </w:pPr>
            <w:r>
              <w:rPr>
                <w:rFonts w:ascii="Times New Roman" w:hAnsi="Times New Roman"/>
                <w:b/>
              </w:rPr>
              <w:t xml:space="preserve">Тема 7 </w:t>
            </w:r>
          </w:p>
          <w:p w14:paraId="14816A13" w14:textId="5584FA00" w:rsidR="007E0B79" w:rsidRDefault="002E121B" w:rsidP="002E121B">
            <w:pPr>
              <w:pStyle w:val="ad"/>
              <w:rPr>
                <w:rFonts w:ascii="Times New Roman" w:hAnsi="Times New Roman"/>
              </w:rPr>
            </w:pPr>
            <w:r>
              <w:rPr>
                <w:rFonts w:ascii="Times New Roman" w:hAnsi="Times New Roman"/>
              </w:rPr>
              <w:t>Налоги и налогообложение</w:t>
            </w:r>
          </w:p>
        </w:tc>
        <w:tc>
          <w:tcPr>
            <w:tcW w:w="5258" w:type="dxa"/>
          </w:tcPr>
          <w:p w14:paraId="43CF17AB" w14:textId="4BED3F8A" w:rsidR="007E0B79" w:rsidRPr="00B51EAD" w:rsidRDefault="004356B2" w:rsidP="007E0B79">
            <w:pPr>
              <w:tabs>
                <w:tab w:val="left" w:pos="4252"/>
              </w:tabs>
              <w:jc w:val="both"/>
            </w:pPr>
            <w:r w:rsidRPr="00B51EAD">
              <w:t xml:space="preserve">Система налогообложения </w:t>
            </w:r>
            <w:r w:rsidR="002E121B" w:rsidRPr="00B51EAD">
              <w:t>Преступления. Правонарушения. Коррупция. Уклонение от уплаты налогов. Отмывание денег</w:t>
            </w:r>
            <w:r w:rsidR="00736D75" w:rsidRPr="00B51EAD">
              <w:t>.</w:t>
            </w:r>
          </w:p>
          <w:p w14:paraId="7ACBE0DF" w14:textId="77777777" w:rsidR="00736D75" w:rsidRPr="00B51EAD" w:rsidRDefault="00736D75" w:rsidP="00736D75">
            <w:pPr>
              <w:tabs>
                <w:tab w:val="left" w:pos="4252"/>
              </w:tabs>
              <w:jc w:val="both"/>
              <w:rPr>
                <w:b/>
              </w:rPr>
            </w:pPr>
            <w:r w:rsidRPr="00B51EAD">
              <w:rPr>
                <w:b/>
              </w:rPr>
              <w:t xml:space="preserve">Рекомендуемые источники: </w:t>
            </w:r>
          </w:p>
          <w:p w14:paraId="7A7EBE79" w14:textId="1696B53A" w:rsidR="00736D75" w:rsidRPr="00B51EAD" w:rsidRDefault="00736D75" w:rsidP="00736D75">
            <w:pPr>
              <w:tabs>
                <w:tab w:val="left" w:pos="4252"/>
              </w:tabs>
              <w:jc w:val="both"/>
            </w:pPr>
            <w:r w:rsidRPr="00B51EAD">
              <w:t>Немецкий язык: 8.1, 8.2, 8.3</w:t>
            </w:r>
            <w:r w:rsidR="00C504AF" w:rsidRPr="00B51EAD">
              <w:t>, 9.1,9.2</w:t>
            </w:r>
          </w:p>
          <w:p w14:paraId="6B5E24B6" w14:textId="2EB32972" w:rsidR="00736D75" w:rsidRPr="00B51EAD" w:rsidRDefault="00736D75" w:rsidP="00736D75">
            <w:pPr>
              <w:tabs>
                <w:tab w:val="left" w:pos="4252"/>
              </w:tabs>
              <w:jc w:val="both"/>
            </w:pPr>
            <w:r w:rsidRPr="00B51EAD">
              <w:t>Французский язык: 8.1, 8.2, 8.3</w:t>
            </w:r>
            <w:r w:rsidR="00C504AF" w:rsidRPr="00B51EAD">
              <w:t>, 9.1,9.2</w:t>
            </w:r>
          </w:p>
          <w:p w14:paraId="15B34498" w14:textId="77777777" w:rsidR="007E0B79" w:rsidRPr="00B51EAD" w:rsidRDefault="007E0B79" w:rsidP="007E0B79">
            <w:pPr>
              <w:keepNext/>
              <w:jc w:val="both"/>
              <w:rPr>
                <w:b/>
              </w:rPr>
            </w:pPr>
            <w:r w:rsidRPr="00B51EAD">
              <w:t xml:space="preserve"> </w:t>
            </w:r>
          </w:p>
        </w:tc>
        <w:tc>
          <w:tcPr>
            <w:tcW w:w="1695" w:type="dxa"/>
          </w:tcPr>
          <w:p w14:paraId="195B330B" w14:textId="77777777" w:rsidR="007E0B79" w:rsidRDefault="007E0B79" w:rsidP="007E0B79">
            <w:r>
              <w:t>Практические</w:t>
            </w:r>
          </w:p>
          <w:p w14:paraId="5AC1ECD5" w14:textId="77777777" w:rsidR="007E0B79" w:rsidRDefault="00736D75" w:rsidP="007E0B79">
            <w:r>
              <w:t>з</w:t>
            </w:r>
            <w:r w:rsidR="007E0B79">
              <w:t>анятия</w:t>
            </w:r>
            <w:r>
              <w:t>.</w:t>
            </w:r>
          </w:p>
          <w:p w14:paraId="5CA79E4A" w14:textId="77777777" w:rsidR="00736D75" w:rsidRDefault="00736D75" w:rsidP="007E0B79">
            <w:r>
              <w:t>Чередование фронтальной, командной, индивидуальной работы</w:t>
            </w:r>
          </w:p>
        </w:tc>
      </w:tr>
      <w:tr w:rsidR="007E0B79" w14:paraId="7D9B6BD3" w14:textId="77777777" w:rsidTr="00280466">
        <w:tc>
          <w:tcPr>
            <w:tcW w:w="2675" w:type="dxa"/>
          </w:tcPr>
          <w:p w14:paraId="633FD76B" w14:textId="061264BF" w:rsidR="007E0B79" w:rsidRDefault="007E0B79" w:rsidP="007E0B79">
            <w:pPr>
              <w:pStyle w:val="ad"/>
              <w:rPr>
                <w:rFonts w:ascii="Times New Roman" w:hAnsi="Times New Roman"/>
                <w:b/>
              </w:rPr>
            </w:pPr>
            <w:r>
              <w:rPr>
                <w:rFonts w:ascii="Times New Roman" w:hAnsi="Times New Roman"/>
                <w:b/>
              </w:rPr>
              <w:t>Тема 8</w:t>
            </w:r>
            <w:r w:rsidR="002E121B" w:rsidRPr="00390808">
              <w:rPr>
                <w:rFonts w:ascii="Times New Roman" w:hAnsi="Times New Roman"/>
              </w:rPr>
              <w:t xml:space="preserve"> Устойчивость в экономике и социальных сферах</w:t>
            </w:r>
          </w:p>
          <w:p w14:paraId="2338105F" w14:textId="6977C623" w:rsidR="007E0B79" w:rsidRDefault="007E0B79" w:rsidP="007E0B79">
            <w:pPr>
              <w:pStyle w:val="ad"/>
              <w:rPr>
                <w:rFonts w:ascii="Times New Roman" w:hAnsi="Times New Roman"/>
              </w:rPr>
            </w:pPr>
          </w:p>
        </w:tc>
        <w:tc>
          <w:tcPr>
            <w:tcW w:w="5258" w:type="dxa"/>
          </w:tcPr>
          <w:p w14:paraId="199A5ECA" w14:textId="77777777" w:rsidR="004356B2" w:rsidRPr="00B51EAD" w:rsidRDefault="004356B2" w:rsidP="004356B2">
            <w:pPr>
              <w:pStyle w:val="ad"/>
              <w:rPr>
                <w:rFonts w:ascii="Times New Roman" w:hAnsi="Times New Roman"/>
                <w:b/>
              </w:rPr>
            </w:pPr>
            <w:r w:rsidRPr="00B51EAD">
              <w:rPr>
                <w:rFonts w:ascii="Times New Roman" w:hAnsi="Times New Roman"/>
              </w:rPr>
              <w:t>Устойчивость в экономике и социальных сферах</w:t>
            </w:r>
          </w:p>
          <w:p w14:paraId="38D8C096" w14:textId="1F96EF5D" w:rsidR="00736D75" w:rsidRPr="00B51EAD" w:rsidRDefault="00736D75" w:rsidP="007E0B79">
            <w:r w:rsidRPr="00B51EAD">
              <w:t xml:space="preserve"> </w:t>
            </w:r>
          </w:p>
          <w:p w14:paraId="6E611D8B" w14:textId="77777777" w:rsidR="00736D75" w:rsidRPr="00B51EAD" w:rsidRDefault="00736D75" w:rsidP="00736D75">
            <w:pPr>
              <w:tabs>
                <w:tab w:val="left" w:pos="4252"/>
              </w:tabs>
              <w:jc w:val="both"/>
              <w:rPr>
                <w:b/>
              </w:rPr>
            </w:pPr>
            <w:r w:rsidRPr="00B51EAD">
              <w:rPr>
                <w:b/>
              </w:rPr>
              <w:t xml:space="preserve">Рекомендуемые источники: </w:t>
            </w:r>
          </w:p>
          <w:p w14:paraId="1EB762A5" w14:textId="2A49B6CF" w:rsidR="00736D75" w:rsidRPr="00B51EAD" w:rsidRDefault="00736D75" w:rsidP="00736D75">
            <w:pPr>
              <w:tabs>
                <w:tab w:val="left" w:pos="4252"/>
              </w:tabs>
              <w:jc w:val="both"/>
            </w:pPr>
            <w:r w:rsidRPr="00B51EAD">
              <w:t>Немецкий язык: 8.1, 8.2, 8.3</w:t>
            </w:r>
            <w:r w:rsidR="00C504AF" w:rsidRPr="00B51EAD">
              <w:t>, 9.1,9.2</w:t>
            </w:r>
          </w:p>
          <w:p w14:paraId="7C50253C" w14:textId="68F6E61C" w:rsidR="00736D75" w:rsidRPr="00B51EAD" w:rsidRDefault="00736D75" w:rsidP="00736D75">
            <w:pPr>
              <w:tabs>
                <w:tab w:val="left" w:pos="4252"/>
              </w:tabs>
              <w:jc w:val="both"/>
            </w:pPr>
            <w:r w:rsidRPr="00B51EAD">
              <w:t>Французский язык: 8.1, 8.2, 8.3</w:t>
            </w:r>
            <w:r w:rsidR="00C504AF" w:rsidRPr="00B51EAD">
              <w:t>, 9.1,9.2</w:t>
            </w:r>
          </w:p>
          <w:p w14:paraId="29B17213" w14:textId="77777777" w:rsidR="007E0B79" w:rsidRPr="00B51EAD" w:rsidRDefault="007E0B79" w:rsidP="007E0B79">
            <w:pPr>
              <w:rPr>
                <w:b/>
              </w:rPr>
            </w:pPr>
          </w:p>
        </w:tc>
        <w:tc>
          <w:tcPr>
            <w:tcW w:w="1695" w:type="dxa"/>
          </w:tcPr>
          <w:p w14:paraId="1771FF5F" w14:textId="77777777" w:rsidR="00736D75" w:rsidRDefault="00736D75" w:rsidP="00736D75">
            <w:r>
              <w:t>Практические</w:t>
            </w:r>
          </w:p>
          <w:p w14:paraId="0B5EA965" w14:textId="77777777" w:rsidR="00736D75" w:rsidRDefault="00736D75" w:rsidP="00736D75">
            <w:r>
              <w:t>занятия.</w:t>
            </w:r>
          </w:p>
          <w:p w14:paraId="49953EEA" w14:textId="77777777" w:rsidR="007E0B79" w:rsidRDefault="00736D75" w:rsidP="00736D75">
            <w:r>
              <w:t>Чередование фронтальной, командной, индивидуальной работы</w:t>
            </w:r>
          </w:p>
        </w:tc>
      </w:tr>
      <w:bookmarkEnd w:id="19"/>
    </w:tbl>
    <w:p w14:paraId="36D2C448" w14:textId="51717201" w:rsidR="00F4348D" w:rsidRDefault="00F4348D" w:rsidP="00104349">
      <w:pPr>
        <w:spacing w:after="160" w:line="259" w:lineRule="auto"/>
        <w:rPr>
          <w:sz w:val="28"/>
          <w:szCs w:val="28"/>
        </w:rPr>
      </w:pPr>
    </w:p>
    <w:p w14:paraId="4EC0DB11" w14:textId="77777777" w:rsidR="00F4348D" w:rsidRPr="00CF0015" w:rsidRDefault="00F4348D" w:rsidP="00CF0015">
      <w:pPr>
        <w:pStyle w:val="1"/>
        <w:jc w:val="both"/>
      </w:pPr>
      <w:bookmarkStart w:id="20" w:name="_Toc105686560"/>
      <w:r w:rsidRPr="00CF0015">
        <w:t xml:space="preserve">6. </w:t>
      </w:r>
      <w:bookmarkStart w:id="21" w:name="_Toc6853588"/>
      <w:r w:rsidRPr="00CF0015">
        <w:t>Перечень учебно-методического обеспечения для самостоятельной работы обучающихся по дисциплине</w:t>
      </w:r>
      <w:bookmarkEnd w:id="20"/>
      <w:bookmarkEnd w:id="21"/>
    </w:p>
    <w:p w14:paraId="57A0FE01" w14:textId="77777777" w:rsidR="00F4348D" w:rsidRDefault="00F4348D" w:rsidP="00F4348D">
      <w:pPr>
        <w:pStyle w:val="1"/>
        <w:ind w:left="0"/>
      </w:pPr>
    </w:p>
    <w:p w14:paraId="425CBCA1" w14:textId="63FCF418" w:rsidR="00C504AF" w:rsidRDefault="00F4348D" w:rsidP="00CF0015">
      <w:pPr>
        <w:pStyle w:val="2"/>
        <w:rPr>
          <w:rFonts w:ascii="Times New Roman" w:hAnsi="Times New Roman" w:cs="Times New Roman"/>
          <w:b/>
          <w:color w:val="auto"/>
        </w:rPr>
      </w:pPr>
      <w:bookmarkStart w:id="22" w:name="_Toc6853589"/>
      <w:bookmarkStart w:id="23" w:name="_Toc105686561"/>
      <w:r w:rsidRPr="00CF0015">
        <w:rPr>
          <w:rFonts w:ascii="Times New Roman" w:hAnsi="Times New Roman" w:cs="Times New Roman"/>
          <w:b/>
          <w:color w:val="auto"/>
        </w:rPr>
        <w:t>6.1. Перечень вопросов, отводимых на самостоятельное освоение дисциплины, формы внеаудиторной самостоятельной работы</w:t>
      </w:r>
      <w:bookmarkEnd w:id="22"/>
      <w:bookmarkEnd w:id="23"/>
    </w:p>
    <w:p w14:paraId="3214579A" w14:textId="66784FDE" w:rsidR="0094440E" w:rsidRPr="003D0AEF" w:rsidRDefault="0094440E" w:rsidP="003D0AEF">
      <w:pPr>
        <w:jc w:val="right"/>
        <w:rPr>
          <w:color w:val="FF0000"/>
          <w:lang w:eastAsia="en-US"/>
        </w:rPr>
      </w:pPr>
      <w:r w:rsidRPr="00D814E3">
        <w:rPr>
          <w:i/>
          <w:iCs/>
          <w:sz w:val="28"/>
          <w:szCs w:val="28"/>
        </w:rPr>
        <w:t>47.03.01 -</w:t>
      </w:r>
      <w:r w:rsidRPr="00E47F4D">
        <w:rPr>
          <w:i/>
          <w:iCs/>
          <w:sz w:val="28"/>
          <w:szCs w:val="28"/>
        </w:rPr>
        <w:t xml:space="preserve">43.03.02 </w:t>
      </w:r>
      <w:r>
        <w:rPr>
          <w:i/>
          <w:iCs/>
          <w:sz w:val="28"/>
          <w:szCs w:val="28"/>
        </w:rPr>
        <w:t>–</w:t>
      </w:r>
      <w:r w:rsidRPr="00E47F4D">
        <w:rPr>
          <w:i/>
          <w:iCs/>
          <w:sz w:val="28"/>
          <w:szCs w:val="28"/>
        </w:rPr>
        <w:t xml:space="preserve"> Туризм</w:t>
      </w:r>
      <w:r>
        <w:rPr>
          <w:i/>
          <w:sz w:val="28"/>
          <w:szCs w:val="28"/>
        </w:rPr>
        <w:t xml:space="preserve"> </w:t>
      </w:r>
      <w:r w:rsidRPr="000207EC">
        <w:rPr>
          <w:b/>
          <w:i/>
          <w:sz w:val="28"/>
        </w:rPr>
        <w:t>(очная</w:t>
      </w:r>
      <w:r w:rsidRPr="00123563">
        <w:rPr>
          <w:b/>
          <w:i/>
          <w:sz w:val="28"/>
          <w:szCs w:val="28"/>
        </w:rPr>
        <w:t xml:space="preserve"> </w:t>
      </w:r>
      <w:r>
        <w:rPr>
          <w:b/>
          <w:i/>
          <w:sz w:val="28"/>
          <w:szCs w:val="28"/>
        </w:rPr>
        <w:t>и о</w:t>
      </w:r>
      <w:r w:rsidRPr="000207EC">
        <w:rPr>
          <w:b/>
          <w:i/>
          <w:sz w:val="28"/>
          <w:szCs w:val="28"/>
        </w:rPr>
        <w:t>чно-заочная</w:t>
      </w:r>
      <w:r w:rsidRPr="000207EC">
        <w:rPr>
          <w:b/>
          <w:i/>
          <w:sz w:val="28"/>
        </w:rPr>
        <w:t xml:space="preserve"> форма обучения)</w:t>
      </w:r>
      <w:r w:rsidR="003D0AEF">
        <w:rPr>
          <w:b/>
          <w:i/>
          <w:sz w:val="28"/>
        </w:rPr>
        <w:br/>
      </w:r>
      <w:r w:rsidR="003D0AEF">
        <w:rPr>
          <w:color w:val="000000" w:themeColor="text1"/>
          <w:sz w:val="28"/>
          <w:szCs w:val="28"/>
          <w:lang w:eastAsia="en-US"/>
        </w:rPr>
        <w:t>Таблица 4.1.</w:t>
      </w:r>
    </w:p>
    <w:tbl>
      <w:tblPr>
        <w:tblStyle w:val="a6"/>
        <w:tblW w:w="0" w:type="auto"/>
        <w:tblLook w:val="04A0" w:firstRow="1" w:lastRow="0" w:firstColumn="1" w:lastColumn="0" w:noHBand="0" w:noVBand="1"/>
      </w:tblPr>
      <w:tblGrid>
        <w:gridCol w:w="3115"/>
        <w:gridCol w:w="3115"/>
        <w:gridCol w:w="3115"/>
      </w:tblGrid>
      <w:tr w:rsidR="00C504AF" w:rsidRPr="00A533D7" w14:paraId="45A8F3FA" w14:textId="77777777" w:rsidTr="00C504AF">
        <w:tc>
          <w:tcPr>
            <w:tcW w:w="3115" w:type="dxa"/>
          </w:tcPr>
          <w:p w14:paraId="18274E07" w14:textId="5C12F14A" w:rsidR="00C504AF" w:rsidRPr="00A533D7" w:rsidRDefault="00C504AF" w:rsidP="00CF0015">
            <w:pPr>
              <w:pStyle w:val="2"/>
              <w:outlineLvl w:val="1"/>
              <w:rPr>
                <w:rFonts w:ascii="Times New Roman" w:hAnsi="Times New Roman" w:cs="Times New Roman"/>
                <w:b/>
                <w:color w:val="auto"/>
                <w:sz w:val="24"/>
                <w:szCs w:val="24"/>
              </w:rPr>
            </w:pPr>
            <w:r w:rsidRPr="00A533D7">
              <w:rPr>
                <w:rFonts w:ascii="Times New Roman" w:hAnsi="Times New Roman" w:cs="Times New Roman"/>
                <w:b/>
                <w:color w:val="auto"/>
                <w:sz w:val="24"/>
                <w:szCs w:val="24"/>
              </w:rPr>
              <w:lastRenderedPageBreak/>
              <w:t>Наименование тем (разделов) дисциплины</w:t>
            </w:r>
          </w:p>
        </w:tc>
        <w:tc>
          <w:tcPr>
            <w:tcW w:w="3115" w:type="dxa"/>
          </w:tcPr>
          <w:p w14:paraId="36E9223C" w14:textId="574286A3" w:rsidR="00C504AF" w:rsidRPr="00A533D7" w:rsidRDefault="00A533D7" w:rsidP="00CF0015">
            <w:pPr>
              <w:pStyle w:val="2"/>
              <w:outlineLvl w:val="1"/>
              <w:rPr>
                <w:rFonts w:ascii="Times New Roman" w:hAnsi="Times New Roman" w:cs="Times New Roman"/>
                <w:b/>
                <w:color w:val="auto"/>
                <w:sz w:val="24"/>
                <w:szCs w:val="24"/>
              </w:rPr>
            </w:pPr>
            <w:r w:rsidRPr="00A533D7">
              <w:rPr>
                <w:rFonts w:ascii="Times New Roman" w:hAnsi="Times New Roman" w:cs="Times New Roman"/>
                <w:b/>
                <w:color w:val="auto"/>
                <w:sz w:val="24"/>
                <w:szCs w:val="24"/>
              </w:rPr>
              <w:t>Перечень вопросов, отводимых на самостоятельное освоение</w:t>
            </w:r>
          </w:p>
        </w:tc>
        <w:tc>
          <w:tcPr>
            <w:tcW w:w="3115" w:type="dxa"/>
          </w:tcPr>
          <w:p w14:paraId="28D31A69" w14:textId="3E29A6B7" w:rsidR="00C504AF" w:rsidRPr="00A533D7" w:rsidRDefault="00A533D7" w:rsidP="00CF0015">
            <w:pPr>
              <w:pStyle w:val="2"/>
              <w:outlineLvl w:val="1"/>
              <w:rPr>
                <w:rFonts w:ascii="Times New Roman" w:hAnsi="Times New Roman" w:cs="Times New Roman"/>
                <w:b/>
                <w:color w:val="auto"/>
                <w:sz w:val="24"/>
                <w:szCs w:val="24"/>
              </w:rPr>
            </w:pPr>
            <w:r w:rsidRPr="00A533D7">
              <w:rPr>
                <w:rFonts w:ascii="Times New Roman" w:hAnsi="Times New Roman" w:cs="Times New Roman"/>
                <w:b/>
                <w:color w:val="auto"/>
                <w:sz w:val="24"/>
                <w:szCs w:val="24"/>
              </w:rPr>
              <w:t>Формы внеаудиторной самостоятельной работы</w:t>
            </w:r>
          </w:p>
        </w:tc>
      </w:tr>
      <w:tr w:rsidR="007D70C7" w14:paraId="354F57A7" w14:textId="77777777" w:rsidTr="00C504AF">
        <w:tc>
          <w:tcPr>
            <w:tcW w:w="3115" w:type="dxa"/>
          </w:tcPr>
          <w:p w14:paraId="08C5624B" w14:textId="77777777" w:rsidR="007D70C7" w:rsidRPr="00D00191" w:rsidRDefault="007D70C7" w:rsidP="00FE5B2A">
            <w:pPr>
              <w:pStyle w:val="2"/>
              <w:outlineLvl w:val="1"/>
              <w:rPr>
                <w:rFonts w:ascii="Times New Roman" w:hAnsi="Times New Roman" w:cs="Times New Roman"/>
                <w:b/>
                <w:color w:val="auto"/>
                <w:sz w:val="24"/>
                <w:szCs w:val="24"/>
              </w:rPr>
            </w:pPr>
            <w:r w:rsidRPr="00D00191">
              <w:rPr>
                <w:rFonts w:ascii="Times New Roman" w:hAnsi="Times New Roman" w:cs="Times New Roman"/>
                <w:b/>
                <w:color w:val="auto"/>
                <w:sz w:val="24"/>
                <w:szCs w:val="24"/>
              </w:rPr>
              <w:t>Тема 1</w:t>
            </w:r>
          </w:p>
          <w:p w14:paraId="17589584"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Проблемы и приоритеты </w:t>
            </w:r>
          </w:p>
          <w:p w14:paraId="3C6C9A42"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современной молодежи</w:t>
            </w:r>
          </w:p>
          <w:p w14:paraId="68ED5F4B" w14:textId="13BBFD0E" w:rsidR="007D70C7" w:rsidRPr="00FE5B2A" w:rsidRDefault="007D70C7" w:rsidP="00FE5B2A">
            <w:pPr>
              <w:pStyle w:val="2"/>
              <w:outlineLvl w:val="1"/>
              <w:rPr>
                <w:rFonts w:ascii="Times New Roman" w:hAnsi="Times New Roman" w:cs="Times New Roman"/>
                <w:bCs/>
                <w:color w:val="auto"/>
                <w:sz w:val="24"/>
                <w:szCs w:val="24"/>
              </w:rPr>
            </w:pPr>
          </w:p>
          <w:p w14:paraId="7DA4A2BF" w14:textId="469FCE26" w:rsidR="007D70C7" w:rsidRPr="00FE5B2A" w:rsidRDefault="007D70C7" w:rsidP="00FE5B2A">
            <w:pPr>
              <w:pStyle w:val="2"/>
              <w:outlineLvl w:val="1"/>
              <w:rPr>
                <w:rFonts w:ascii="Times New Roman" w:hAnsi="Times New Roman" w:cs="Times New Roman"/>
                <w:bCs/>
                <w:color w:val="auto"/>
                <w:sz w:val="24"/>
                <w:szCs w:val="24"/>
              </w:rPr>
            </w:pPr>
          </w:p>
        </w:tc>
        <w:tc>
          <w:tcPr>
            <w:tcW w:w="3115" w:type="dxa"/>
          </w:tcPr>
          <w:p w14:paraId="2DE7C2E6"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Классовое неравенство и уровень</w:t>
            </w:r>
          </w:p>
          <w:p w14:paraId="2F2CCFF7"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образования. </w:t>
            </w:r>
          </w:p>
          <w:p w14:paraId="65330B79"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Образование и заработок.</w:t>
            </w:r>
          </w:p>
          <w:p w14:paraId="724C0B81"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 Социальное происхождение и </w:t>
            </w:r>
          </w:p>
          <w:p w14:paraId="6A6238F0"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решения о получении образования</w:t>
            </w:r>
          </w:p>
          <w:p w14:paraId="30046CED" w14:textId="77777777" w:rsidR="007D70C7" w:rsidRPr="00FE5B2A" w:rsidRDefault="007D70C7" w:rsidP="00CF0015">
            <w:pPr>
              <w:pStyle w:val="2"/>
              <w:outlineLvl w:val="1"/>
              <w:rPr>
                <w:rFonts w:ascii="Times New Roman" w:hAnsi="Times New Roman" w:cs="Times New Roman"/>
                <w:bCs/>
                <w:color w:val="auto"/>
                <w:sz w:val="24"/>
                <w:szCs w:val="24"/>
              </w:rPr>
            </w:pPr>
          </w:p>
        </w:tc>
        <w:tc>
          <w:tcPr>
            <w:tcW w:w="3115" w:type="dxa"/>
            <w:vMerge w:val="restart"/>
          </w:tcPr>
          <w:p w14:paraId="646C5B0A" w14:textId="77777777" w:rsidR="007D70C7" w:rsidRPr="00D00191" w:rsidRDefault="007D70C7" w:rsidP="00FE5B2A">
            <w:pPr>
              <w:pStyle w:val="2"/>
              <w:outlineLvl w:val="1"/>
              <w:rPr>
                <w:rFonts w:ascii="Times New Roman" w:hAnsi="Times New Roman" w:cs="Times New Roman"/>
                <w:b/>
                <w:color w:val="auto"/>
                <w:sz w:val="24"/>
                <w:szCs w:val="24"/>
              </w:rPr>
            </w:pPr>
            <w:r w:rsidRPr="00D00191">
              <w:rPr>
                <w:rFonts w:ascii="Times New Roman" w:hAnsi="Times New Roman" w:cs="Times New Roman"/>
                <w:b/>
                <w:color w:val="auto"/>
                <w:sz w:val="24"/>
                <w:szCs w:val="24"/>
              </w:rPr>
              <w:t xml:space="preserve">Обязательная </w:t>
            </w:r>
          </w:p>
          <w:p w14:paraId="2BED864B" w14:textId="77777777" w:rsidR="007D70C7" w:rsidRPr="00D00191" w:rsidRDefault="007D70C7" w:rsidP="00FE5B2A">
            <w:pPr>
              <w:pStyle w:val="2"/>
              <w:outlineLvl w:val="1"/>
              <w:rPr>
                <w:rFonts w:ascii="Times New Roman" w:hAnsi="Times New Roman" w:cs="Times New Roman"/>
                <w:b/>
                <w:color w:val="auto"/>
                <w:sz w:val="24"/>
                <w:szCs w:val="24"/>
              </w:rPr>
            </w:pPr>
            <w:r w:rsidRPr="00D00191">
              <w:rPr>
                <w:rFonts w:ascii="Times New Roman" w:hAnsi="Times New Roman" w:cs="Times New Roman"/>
                <w:b/>
                <w:color w:val="auto"/>
                <w:sz w:val="24"/>
                <w:szCs w:val="24"/>
              </w:rPr>
              <w:t xml:space="preserve">самостоятельная работа </w:t>
            </w:r>
          </w:p>
          <w:p w14:paraId="5245C828"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студентов под </w:t>
            </w:r>
          </w:p>
          <w:p w14:paraId="5A1C895C"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руководством </w:t>
            </w:r>
          </w:p>
          <w:p w14:paraId="13CE7EAB"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преподавателя:</w:t>
            </w:r>
          </w:p>
          <w:p w14:paraId="73DE1D57"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1. выполнение </w:t>
            </w:r>
          </w:p>
          <w:p w14:paraId="2B188DCA"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заданий, </w:t>
            </w:r>
          </w:p>
          <w:p w14:paraId="68044989"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предусмотренных в </w:t>
            </w:r>
          </w:p>
          <w:p w14:paraId="0785EDBB"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учебных пособиях, в том </w:t>
            </w:r>
          </w:p>
          <w:p w14:paraId="37FDD40F"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числе в формате </w:t>
            </w:r>
          </w:p>
          <w:p w14:paraId="1FBD14F9"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международного </w:t>
            </w:r>
          </w:p>
          <w:p w14:paraId="33DA5FE9"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экзамена; </w:t>
            </w:r>
          </w:p>
          <w:p w14:paraId="5B9E441C"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2. выполнение </w:t>
            </w:r>
          </w:p>
          <w:p w14:paraId="61A7D789"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лексико-грамматических </w:t>
            </w:r>
          </w:p>
          <w:p w14:paraId="7F049C26"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заданий, представленных в </w:t>
            </w:r>
          </w:p>
          <w:p w14:paraId="6EE767E5"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печатном виде;</w:t>
            </w:r>
          </w:p>
          <w:p w14:paraId="3E89B367"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3. работа с </w:t>
            </w:r>
          </w:p>
          <w:p w14:paraId="43B44FF5"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мультимедийными </w:t>
            </w:r>
          </w:p>
          <w:p w14:paraId="776C462A"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средствами</w:t>
            </w:r>
          </w:p>
          <w:p w14:paraId="0FCCA322"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4. перевод учебных </w:t>
            </w:r>
          </w:p>
          <w:p w14:paraId="389B1C27"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текстов в рамках </w:t>
            </w:r>
          </w:p>
          <w:p w14:paraId="3193E4FA"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пройденной тематики.</w:t>
            </w:r>
          </w:p>
          <w:p w14:paraId="11C41860"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индивидуальная </w:t>
            </w:r>
          </w:p>
          <w:p w14:paraId="465D6231" w14:textId="77777777" w:rsidR="007D70C7" w:rsidRPr="0094440E" w:rsidRDefault="007D70C7" w:rsidP="00FE5B2A">
            <w:pPr>
              <w:pStyle w:val="2"/>
              <w:outlineLvl w:val="1"/>
              <w:rPr>
                <w:rFonts w:ascii="Times New Roman" w:hAnsi="Times New Roman" w:cs="Times New Roman"/>
                <w:b/>
                <w:color w:val="auto"/>
                <w:sz w:val="24"/>
                <w:szCs w:val="24"/>
              </w:rPr>
            </w:pPr>
            <w:r w:rsidRPr="0094440E">
              <w:rPr>
                <w:rFonts w:ascii="Times New Roman" w:hAnsi="Times New Roman" w:cs="Times New Roman"/>
                <w:b/>
                <w:color w:val="auto"/>
                <w:sz w:val="24"/>
                <w:szCs w:val="24"/>
              </w:rPr>
              <w:t xml:space="preserve">Самостоятельная работа </w:t>
            </w:r>
          </w:p>
          <w:p w14:paraId="078CCFEA" w14:textId="77777777" w:rsidR="007D70C7" w:rsidRPr="0094440E" w:rsidRDefault="007D70C7" w:rsidP="00FE5B2A">
            <w:pPr>
              <w:pStyle w:val="2"/>
              <w:outlineLvl w:val="1"/>
              <w:rPr>
                <w:rFonts w:ascii="Times New Roman" w:hAnsi="Times New Roman" w:cs="Times New Roman"/>
                <w:b/>
                <w:color w:val="auto"/>
                <w:sz w:val="24"/>
                <w:szCs w:val="24"/>
              </w:rPr>
            </w:pPr>
            <w:r w:rsidRPr="0094440E">
              <w:rPr>
                <w:rFonts w:ascii="Times New Roman" w:hAnsi="Times New Roman" w:cs="Times New Roman"/>
                <w:b/>
                <w:color w:val="auto"/>
                <w:sz w:val="24"/>
                <w:szCs w:val="24"/>
              </w:rPr>
              <w:t xml:space="preserve">студентов под </w:t>
            </w:r>
          </w:p>
          <w:p w14:paraId="4010FCE1" w14:textId="77777777" w:rsidR="007D70C7" w:rsidRPr="00FE5B2A" w:rsidRDefault="007D70C7" w:rsidP="00FE5B2A">
            <w:pPr>
              <w:pStyle w:val="2"/>
              <w:outlineLvl w:val="1"/>
              <w:rPr>
                <w:rFonts w:ascii="Times New Roman" w:hAnsi="Times New Roman" w:cs="Times New Roman"/>
                <w:bCs/>
                <w:color w:val="auto"/>
                <w:sz w:val="24"/>
                <w:szCs w:val="24"/>
              </w:rPr>
            </w:pPr>
            <w:r w:rsidRPr="0094440E">
              <w:rPr>
                <w:rFonts w:ascii="Times New Roman" w:hAnsi="Times New Roman" w:cs="Times New Roman"/>
                <w:b/>
                <w:color w:val="auto"/>
                <w:sz w:val="24"/>
                <w:szCs w:val="24"/>
              </w:rPr>
              <w:t>руководством преподавателя</w:t>
            </w:r>
            <w:r w:rsidRPr="00FE5B2A">
              <w:rPr>
                <w:rFonts w:ascii="Times New Roman" w:hAnsi="Times New Roman" w:cs="Times New Roman"/>
                <w:bCs/>
                <w:color w:val="auto"/>
                <w:sz w:val="24"/>
                <w:szCs w:val="24"/>
              </w:rPr>
              <w:t>:</w:t>
            </w:r>
          </w:p>
          <w:p w14:paraId="66C21868"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1. работа с </w:t>
            </w:r>
          </w:p>
          <w:p w14:paraId="3F2F315C"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использованием </w:t>
            </w:r>
          </w:p>
          <w:p w14:paraId="10857FA0" w14:textId="77777777" w:rsidR="007D70C7"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оригинальных источников</w:t>
            </w:r>
          </w:p>
          <w:p w14:paraId="6C7DD17F"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повседневного и делового </w:t>
            </w:r>
          </w:p>
          <w:p w14:paraId="31DAF411"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устного и письменного </w:t>
            </w:r>
          </w:p>
          <w:p w14:paraId="37D1FE7A"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общения</w:t>
            </w:r>
          </w:p>
          <w:p w14:paraId="0E1C610B"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(прослушивание </w:t>
            </w:r>
          </w:p>
          <w:p w14:paraId="71C3AADA"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аудиоматериала);</w:t>
            </w:r>
          </w:p>
          <w:p w14:paraId="7A7E4E73"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2. подготовка </w:t>
            </w:r>
          </w:p>
          <w:p w14:paraId="5A948923"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ролевых игр</w:t>
            </w:r>
          </w:p>
          <w:p w14:paraId="0F5DEB32"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3. написание эссе</w:t>
            </w:r>
          </w:p>
          <w:p w14:paraId="509BCC28" w14:textId="180130AB"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4. работа с интернет</w:t>
            </w:r>
            <w:r>
              <w:rPr>
                <w:rFonts w:ascii="Times New Roman" w:hAnsi="Times New Roman" w:cs="Times New Roman"/>
                <w:color w:val="auto"/>
                <w:sz w:val="24"/>
                <w:szCs w:val="24"/>
              </w:rPr>
              <w:t>-</w:t>
            </w:r>
            <w:r w:rsidRPr="00631249">
              <w:rPr>
                <w:rFonts w:ascii="Times New Roman" w:hAnsi="Times New Roman" w:cs="Times New Roman"/>
                <w:color w:val="auto"/>
                <w:sz w:val="24"/>
                <w:szCs w:val="24"/>
              </w:rPr>
              <w:t>ресурсами</w:t>
            </w:r>
          </w:p>
          <w:p w14:paraId="03F3F473" w14:textId="31985811" w:rsidR="007D70C7" w:rsidRPr="007D70C7" w:rsidRDefault="007D70C7" w:rsidP="00631249">
            <w:pPr>
              <w:pStyle w:val="2"/>
              <w:outlineLvl w:val="1"/>
              <w:rPr>
                <w:rFonts w:ascii="Times New Roman" w:hAnsi="Times New Roman" w:cs="Times New Roman"/>
                <w:b/>
                <w:color w:val="auto"/>
                <w:sz w:val="24"/>
                <w:szCs w:val="24"/>
              </w:rPr>
            </w:pPr>
            <w:r>
              <w:rPr>
                <w:rFonts w:ascii="Times New Roman" w:hAnsi="Times New Roman" w:cs="Times New Roman"/>
                <w:b/>
                <w:color w:val="auto"/>
                <w:sz w:val="24"/>
                <w:szCs w:val="24"/>
              </w:rPr>
              <w:t>В</w:t>
            </w:r>
            <w:r w:rsidRPr="007D70C7">
              <w:rPr>
                <w:rFonts w:ascii="Times New Roman" w:hAnsi="Times New Roman" w:cs="Times New Roman"/>
                <w:b/>
                <w:color w:val="auto"/>
                <w:sz w:val="24"/>
                <w:szCs w:val="24"/>
              </w:rPr>
              <w:t xml:space="preserve">неаудиторная </w:t>
            </w:r>
          </w:p>
          <w:p w14:paraId="40F59D85" w14:textId="77777777" w:rsidR="007D70C7" w:rsidRPr="007D70C7" w:rsidRDefault="007D70C7" w:rsidP="00631249">
            <w:pPr>
              <w:pStyle w:val="2"/>
              <w:outlineLvl w:val="1"/>
              <w:rPr>
                <w:rFonts w:ascii="Times New Roman" w:hAnsi="Times New Roman" w:cs="Times New Roman"/>
                <w:b/>
                <w:color w:val="auto"/>
                <w:sz w:val="24"/>
                <w:szCs w:val="24"/>
              </w:rPr>
            </w:pPr>
            <w:r w:rsidRPr="007D70C7">
              <w:rPr>
                <w:rFonts w:ascii="Times New Roman" w:hAnsi="Times New Roman" w:cs="Times New Roman"/>
                <w:b/>
                <w:color w:val="auto"/>
                <w:sz w:val="24"/>
                <w:szCs w:val="24"/>
              </w:rPr>
              <w:t>самостоятельная работа:</w:t>
            </w:r>
          </w:p>
          <w:p w14:paraId="29A8C492"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1. подготовка </w:t>
            </w:r>
          </w:p>
          <w:p w14:paraId="4A89D2EE"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lastRenderedPageBreak/>
              <w:t xml:space="preserve">монологических и </w:t>
            </w:r>
          </w:p>
          <w:p w14:paraId="246DCFA7"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диалогических </w:t>
            </w:r>
          </w:p>
          <w:p w14:paraId="23C3EF52"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высказываний;</w:t>
            </w:r>
          </w:p>
          <w:p w14:paraId="2EC0D25D"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2. подготовка </w:t>
            </w:r>
          </w:p>
          <w:p w14:paraId="36530EC1"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ролевых игр и презентаций </w:t>
            </w:r>
          </w:p>
          <w:p w14:paraId="2B69DB34"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по теме;</w:t>
            </w:r>
          </w:p>
          <w:p w14:paraId="170B329C"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3. выполнение </w:t>
            </w:r>
          </w:p>
          <w:p w14:paraId="23A1408C"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домашнего задания по </w:t>
            </w:r>
          </w:p>
          <w:p w14:paraId="7C360556"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теме;</w:t>
            </w:r>
          </w:p>
          <w:p w14:paraId="3F77A336"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4. описание графика</w:t>
            </w:r>
          </w:p>
          <w:p w14:paraId="6BBD28E7"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5. подготовка </w:t>
            </w:r>
          </w:p>
          <w:p w14:paraId="52D72166"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диалога-обмена мнениями </w:t>
            </w:r>
          </w:p>
          <w:p w14:paraId="22292D15"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по изучаемой теме</w:t>
            </w:r>
          </w:p>
          <w:p w14:paraId="34D39D89" w14:textId="46AAF50D" w:rsidR="007D70C7" w:rsidRPr="00FE5B2A" w:rsidRDefault="007D70C7" w:rsidP="00FE5B2A">
            <w:pPr>
              <w:pStyle w:val="2"/>
              <w:outlineLvl w:val="1"/>
              <w:rPr>
                <w:rFonts w:ascii="Times New Roman" w:hAnsi="Times New Roman" w:cs="Times New Roman"/>
                <w:bCs/>
                <w:color w:val="auto"/>
                <w:sz w:val="24"/>
                <w:szCs w:val="24"/>
              </w:rPr>
            </w:pPr>
          </w:p>
        </w:tc>
      </w:tr>
      <w:tr w:rsidR="007D70C7" w14:paraId="4EE2C9D5" w14:textId="77777777" w:rsidTr="00C504AF">
        <w:tc>
          <w:tcPr>
            <w:tcW w:w="3115" w:type="dxa"/>
          </w:tcPr>
          <w:p w14:paraId="56142091" w14:textId="1604FC18" w:rsidR="007D70C7" w:rsidRPr="00FE5B2A" w:rsidRDefault="007D70C7" w:rsidP="00FE5B2A">
            <w:pPr>
              <w:pStyle w:val="2"/>
              <w:outlineLvl w:val="1"/>
              <w:rPr>
                <w:rFonts w:ascii="Times New Roman" w:hAnsi="Times New Roman" w:cs="Times New Roman"/>
                <w:bCs/>
                <w:color w:val="auto"/>
                <w:sz w:val="24"/>
                <w:szCs w:val="24"/>
              </w:rPr>
            </w:pPr>
            <w:r w:rsidRPr="00305E25">
              <w:rPr>
                <w:rFonts w:ascii="Times New Roman" w:hAnsi="Times New Roman" w:cs="Times New Roman"/>
                <w:b/>
                <w:color w:val="auto"/>
                <w:sz w:val="24"/>
                <w:szCs w:val="24"/>
              </w:rPr>
              <w:t>Тема 2</w:t>
            </w:r>
            <w:r w:rsidRPr="00D00191">
              <w:rPr>
                <w:rFonts w:ascii="Times New Roman" w:hAnsi="Times New Roman" w:cs="Times New Roman"/>
                <w:bCs/>
                <w:color w:val="auto"/>
                <w:sz w:val="24"/>
                <w:szCs w:val="24"/>
              </w:rPr>
              <w:t xml:space="preserve"> Устройство на работу. Собеседование</w:t>
            </w:r>
          </w:p>
        </w:tc>
        <w:tc>
          <w:tcPr>
            <w:tcW w:w="3115" w:type="dxa"/>
          </w:tcPr>
          <w:p w14:paraId="5D3246F2" w14:textId="40FB27C7" w:rsidR="007D70C7" w:rsidRPr="00FE5B2A" w:rsidRDefault="007D70C7" w:rsidP="00FE5B2A">
            <w:pPr>
              <w:pStyle w:val="2"/>
              <w:outlineLvl w:val="1"/>
              <w:rPr>
                <w:rFonts w:ascii="Times New Roman" w:hAnsi="Times New Roman" w:cs="Times New Roman"/>
                <w:bCs/>
                <w:color w:val="auto"/>
                <w:sz w:val="24"/>
                <w:szCs w:val="24"/>
              </w:rPr>
            </w:pPr>
            <w:r>
              <w:rPr>
                <w:rFonts w:ascii="Times New Roman" w:hAnsi="Times New Roman" w:cs="Times New Roman"/>
                <w:bCs/>
                <w:color w:val="auto"/>
                <w:sz w:val="24"/>
                <w:szCs w:val="24"/>
              </w:rPr>
              <w:t>Написание резюме. Презентация онлайн-представления</w:t>
            </w:r>
          </w:p>
        </w:tc>
        <w:tc>
          <w:tcPr>
            <w:tcW w:w="3115" w:type="dxa"/>
            <w:vMerge/>
          </w:tcPr>
          <w:p w14:paraId="6CD8A946" w14:textId="77777777" w:rsidR="007D70C7" w:rsidRPr="00FE5B2A" w:rsidRDefault="007D70C7" w:rsidP="00FE5B2A">
            <w:pPr>
              <w:pStyle w:val="2"/>
              <w:outlineLvl w:val="1"/>
              <w:rPr>
                <w:rFonts w:ascii="Times New Roman" w:hAnsi="Times New Roman" w:cs="Times New Roman"/>
                <w:bCs/>
                <w:color w:val="auto"/>
                <w:sz w:val="24"/>
                <w:szCs w:val="24"/>
              </w:rPr>
            </w:pPr>
          </w:p>
        </w:tc>
      </w:tr>
      <w:tr w:rsidR="007D70C7" w14:paraId="4E9A43C7" w14:textId="77777777" w:rsidTr="00C504AF">
        <w:tc>
          <w:tcPr>
            <w:tcW w:w="3115" w:type="dxa"/>
          </w:tcPr>
          <w:p w14:paraId="0570FB77" w14:textId="77777777" w:rsidR="007D70C7" w:rsidRPr="00305E25" w:rsidRDefault="007D70C7" w:rsidP="00FE5B2A">
            <w:pPr>
              <w:pStyle w:val="2"/>
              <w:outlineLvl w:val="1"/>
              <w:rPr>
                <w:rFonts w:ascii="Times New Roman" w:hAnsi="Times New Roman" w:cs="Times New Roman"/>
                <w:b/>
                <w:color w:val="auto"/>
                <w:sz w:val="24"/>
                <w:szCs w:val="24"/>
              </w:rPr>
            </w:pPr>
            <w:r w:rsidRPr="00305E25">
              <w:rPr>
                <w:rFonts w:ascii="Times New Roman" w:hAnsi="Times New Roman" w:cs="Times New Roman"/>
                <w:b/>
                <w:color w:val="auto"/>
                <w:sz w:val="24"/>
                <w:szCs w:val="24"/>
              </w:rPr>
              <w:t>Тема 3</w:t>
            </w:r>
          </w:p>
          <w:p w14:paraId="5A6BABF1"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Работа с клиентами. </w:t>
            </w:r>
          </w:p>
          <w:p w14:paraId="6FB020BA"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Поиск клиентов. </w:t>
            </w:r>
          </w:p>
          <w:p w14:paraId="3FE27510" w14:textId="1CCD1210" w:rsidR="007D70C7" w:rsidRPr="00FE5B2A" w:rsidRDefault="007D70C7" w:rsidP="00FE5B2A">
            <w:pPr>
              <w:pStyle w:val="2"/>
              <w:outlineLvl w:val="1"/>
              <w:rPr>
                <w:rFonts w:ascii="Times New Roman" w:hAnsi="Times New Roman" w:cs="Times New Roman"/>
                <w:bCs/>
                <w:color w:val="auto"/>
                <w:sz w:val="24"/>
                <w:szCs w:val="24"/>
              </w:rPr>
            </w:pPr>
          </w:p>
        </w:tc>
        <w:tc>
          <w:tcPr>
            <w:tcW w:w="3115" w:type="dxa"/>
          </w:tcPr>
          <w:p w14:paraId="222F0A4E"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Общение с клиентами</w:t>
            </w:r>
          </w:p>
          <w:p w14:paraId="01AB078A"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Телефонные разговоры. </w:t>
            </w:r>
          </w:p>
          <w:p w14:paraId="194CEB43"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Разговорные клише для делового </w:t>
            </w:r>
          </w:p>
          <w:p w14:paraId="36EA30AD"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общения по телефону. Деловая </w:t>
            </w:r>
          </w:p>
          <w:p w14:paraId="515A2454"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переписка. Виды деловых писем. </w:t>
            </w:r>
          </w:p>
          <w:p w14:paraId="0A308F4C" w14:textId="77777777"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 xml:space="preserve">Правила оформления деловых </w:t>
            </w:r>
          </w:p>
          <w:p w14:paraId="6DB1C705" w14:textId="03F615DA" w:rsidR="007D70C7" w:rsidRPr="00FE5B2A" w:rsidRDefault="007D70C7" w:rsidP="00FE5B2A">
            <w:pPr>
              <w:pStyle w:val="2"/>
              <w:outlineLvl w:val="1"/>
              <w:rPr>
                <w:rFonts w:ascii="Times New Roman" w:hAnsi="Times New Roman" w:cs="Times New Roman"/>
                <w:bCs/>
                <w:color w:val="auto"/>
                <w:sz w:val="24"/>
                <w:szCs w:val="24"/>
              </w:rPr>
            </w:pPr>
            <w:r w:rsidRPr="00FE5B2A">
              <w:rPr>
                <w:rFonts w:ascii="Times New Roman" w:hAnsi="Times New Roman" w:cs="Times New Roman"/>
                <w:bCs/>
                <w:color w:val="auto"/>
                <w:sz w:val="24"/>
                <w:szCs w:val="24"/>
              </w:rPr>
              <w:t>писем.</w:t>
            </w:r>
          </w:p>
        </w:tc>
        <w:tc>
          <w:tcPr>
            <w:tcW w:w="3115" w:type="dxa"/>
            <w:vMerge/>
          </w:tcPr>
          <w:p w14:paraId="582CED59" w14:textId="77777777" w:rsidR="007D70C7" w:rsidRPr="00FE5B2A" w:rsidRDefault="007D70C7" w:rsidP="00FE5B2A">
            <w:pPr>
              <w:pStyle w:val="2"/>
              <w:outlineLvl w:val="1"/>
              <w:rPr>
                <w:rFonts w:ascii="Times New Roman" w:hAnsi="Times New Roman" w:cs="Times New Roman"/>
                <w:bCs/>
                <w:color w:val="auto"/>
                <w:sz w:val="24"/>
                <w:szCs w:val="24"/>
              </w:rPr>
            </w:pPr>
          </w:p>
        </w:tc>
      </w:tr>
      <w:tr w:rsidR="007D70C7" w14:paraId="5DFE2D0D" w14:textId="77777777" w:rsidTr="00C504AF">
        <w:tc>
          <w:tcPr>
            <w:tcW w:w="3115" w:type="dxa"/>
          </w:tcPr>
          <w:p w14:paraId="4679E91B" w14:textId="77777777" w:rsidR="007D70C7" w:rsidRPr="0094440E" w:rsidRDefault="007D70C7" w:rsidP="00631249">
            <w:pPr>
              <w:pStyle w:val="2"/>
              <w:outlineLvl w:val="1"/>
              <w:rPr>
                <w:rFonts w:ascii="Times New Roman" w:hAnsi="Times New Roman" w:cs="Times New Roman"/>
                <w:b/>
                <w:bCs/>
                <w:color w:val="auto"/>
                <w:sz w:val="24"/>
                <w:szCs w:val="24"/>
              </w:rPr>
            </w:pPr>
            <w:r w:rsidRPr="0094440E">
              <w:rPr>
                <w:rFonts w:ascii="Times New Roman" w:hAnsi="Times New Roman" w:cs="Times New Roman"/>
                <w:b/>
                <w:bCs/>
                <w:color w:val="auto"/>
                <w:sz w:val="24"/>
                <w:szCs w:val="24"/>
              </w:rPr>
              <w:t>Тема 4</w:t>
            </w:r>
          </w:p>
          <w:p w14:paraId="4DF085B4"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Восприятие </w:t>
            </w:r>
          </w:p>
          <w:p w14:paraId="1F461C84"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окружающего мира и </w:t>
            </w:r>
          </w:p>
          <w:p w14:paraId="5FC0AA6D"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корпоративная культура.</w:t>
            </w:r>
          </w:p>
          <w:p w14:paraId="0F26F7F9" w14:textId="67BB7EF0"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w:t>
            </w:r>
          </w:p>
        </w:tc>
        <w:tc>
          <w:tcPr>
            <w:tcW w:w="3115" w:type="dxa"/>
          </w:tcPr>
          <w:p w14:paraId="1F01B8D2"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Усвоение информации в </w:t>
            </w:r>
          </w:p>
          <w:p w14:paraId="201C1EE4"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современном мире. Структура </w:t>
            </w:r>
          </w:p>
          <w:p w14:paraId="71D9D90E"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компании и распределение </w:t>
            </w:r>
          </w:p>
          <w:p w14:paraId="4D68F22F"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обязанностей. </w:t>
            </w:r>
          </w:p>
          <w:p w14:paraId="4E1FD7E7"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Корпоративная культура. Правила </w:t>
            </w:r>
          </w:p>
          <w:p w14:paraId="36AAA929"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работы в компании. Описание </w:t>
            </w:r>
          </w:p>
          <w:p w14:paraId="4C28677B" w14:textId="77777777" w:rsidR="007D70C7" w:rsidRPr="00631249" w:rsidRDefault="007D70C7" w:rsidP="00631249">
            <w:pPr>
              <w:pStyle w:val="2"/>
              <w:outlineLvl w:val="1"/>
              <w:rPr>
                <w:rFonts w:ascii="Times New Roman" w:hAnsi="Times New Roman" w:cs="Times New Roman"/>
                <w:bCs/>
                <w:color w:val="auto"/>
                <w:sz w:val="24"/>
                <w:szCs w:val="24"/>
              </w:rPr>
            </w:pPr>
            <w:r w:rsidRPr="00631249">
              <w:rPr>
                <w:rFonts w:ascii="Times New Roman" w:hAnsi="Times New Roman" w:cs="Times New Roman"/>
                <w:bCs/>
                <w:color w:val="auto"/>
                <w:sz w:val="24"/>
                <w:szCs w:val="24"/>
              </w:rPr>
              <w:t xml:space="preserve">обязанностей. Финансовая </w:t>
            </w:r>
          </w:p>
          <w:p w14:paraId="6503B44B" w14:textId="4516AE81" w:rsidR="007D70C7" w:rsidRDefault="007D70C7" w:rsidP="00631249">
            <w:pPr>
              <w:pStyle w:val="2"/>
              <w:outlineLvl w:val="1"/>
              <w:rPr>
                <w:rFonts w:ascii="Times New Roman" w:hAnsi="Times New Roman" w:cs="Times New Roman"/>
                <w:b/>
                <w:color w:val="auto"/>
              </w:rPr>
            </w:pPr>
            <w:r w:rsidRPr="00631249">
              <w:rPr>
                <w:rFonts w:ascii="Times New Roman" w:hAnsi="Times New Roman" w:cs="Times New Roman"/>
                <w:bCs/>
                <w:color w:val="auto"/>
                <w:sz w:val="24"/>
                <w:szCs w:val="24"/>
              </w:rPr>
              <w:t>деятельность компании</w:t>
            </w:r>
          </w:p>
        </w:tc>
        <w:tc>
          <w:tcPr>
            <w:tcW w:w="3115" w:type="dxa"/>
            <w:vMerge/>
          </w:tcPr>
          <w:p w14:paraId="5A287ADC" w14:textId="77777777" w:rsidR="007D70C7" w:rsidRDefault="007D70C7" w:rsidP="00FE5B2A">
            <w:pPr>
              <w:pStyle w:val="2"/>
              <w:outlineLvl w:val="1"/>
              <w:rPr>
                <w:rFonts w:ascii="Times New Roman" w:hAnsi="Times New Roman" w:cs="Times New Roman"/>
                <w:b/>
                <w:color w:val="auto"/>
              </w:rPr>
            </w:pPr>
          </w:p>
        </w:tc>
      </w:tr>
      <w:tr w:rsidR="007D70C7" w14:paraId="74FE2785" w14:textId="77777777" w:rsidTr="00C504AF">
        <w:tc>
          <w:tcPr>
            <w:tcW w:w="3115" w:type="dxa"/>
          </w:tcPr>
          <w:p w14:paraId="34EFCF60" w14:textId="77777777" w:rsidR="007D70C7" w:rsidRPr="0094440E" w:rsidRDefault="007D70C7" w:rsidP="00631249">
            <w:pPr>
              <w:pStyle w:val="2"/>
              <w:outlineLvl w:val="1"/>
              <w:rPr>
                <w:rFonts w:ascii="Times New Roman" w:hAnsi="Times New Roman" w:cs="Times New Roman"/>
                <w:b/>
                <w:bCs/>
                <w:color w:val="auto"/>
                <w:sz w:val="24"/>
                <w:szCs w:val="24"/>
              </w:rPr>
            </w:pPr>
            <w:r w:rsidRPr="0094440E">
              <w:rPr>
                <w:rFonts w:ascii="Times New Roman" w:hAnsi="Times New Roman" w:cs="Times New Roman"/>
                <w:b/>
                <w:bCs/>
                <w:color w:val="auto"/>
                <w:sz w:val="24"/>
                <w:szCs w:val="24"/>
              </w:rPr>
              <w:t xml:space="preserve">Тема 5 </w:t>
            </w:r>
          </w:p>
          <w:p w14:paraId="6EF36898"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Кросс-культурные </w:t>
            </w:r>
          </w:p>
          <w:p w14:paraId="0B007D71"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особенности </w:t>
            </w:r>
          </w:p>
          <w:p w14:paraId="2CD91305"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иноязычного </w:t>
            </w:r>
          </w:p>
          <w:p w14:paraId="045E29D1" w14:textId="63977064"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 </w:t>
            </w:r>
          </w:p>
          <w:p w14:paraId="7B133179" w14:textId="77321B4D" w:rsidR="007D70C7" w:rsidRPr="00631249" w:rsidRDefault="007D70C7" w:rsidP="00631249">
            <w:pPr>
              <w:pStyle w:val="2"/>
              <w:outlineLvl w:val="1"/>
              <w:rPr>
                <w:rFonts w:ascii="Times New Roman" w:hAnsi="Times New Roman" w:cs="Times New Roman"/>
                <w:color w:val="auto"/>
                <w:sz w:val="24"/>
                <w:szCs w:val="24"/>
              </w:rPr>
            </w:pPr>
          </w:p>
        </w:tc>
        <w:tc>
          <w:tcPr>
            <w:tcW w:w="3115" w:type="dxa"/>
          </w:tcPr>
          <w:p w14:paraId="51BAA767"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Национально-культурная </w:t>
            </w:r>
          </w:p>
          <w:p w14:paraId="00B5038C"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специфика устного делового </w:t>
            </w:r>
          </w:p>
          <w:p w14:paraId="2A5DE26C" w14:textId="3B55BF44" w:rsidR="007D70C7" w:rsidRDefault="007D70C7" w:rsidP="00631249">
            <w:pPr>
              <w:pStyle w:val="2"/>
              <w:outlineLvl w:val="1"/>
              <w:rPr>
                <w:rFonts w:ascii="Times New Roman" w:hAnsi="Times New Roman" w:cs="Times New Roman"/>
                <w:b/>
                <w:color w:val="auto"/>
              </w:rPr>
            </w:pPr>
            <w:r w:rsidRPr="00631249">
              <w:rPr>
                <w:rFonts w:ascii="Times New Roman" w:hAnsi="Times New Roman" w:cs="Times New Roman"/>
                <w:color w:val="auto"/>
                <w:sz w:val="24"/>
                <w:szCs w:val="24"/>
              </w:rPr>
              <w:t>общения</w:t>
            </w:r>
          </w:p>
        </w:tc>
        <w:tc>
          <w:tcPr>
            <w:tcW w:w="3115" w:type="dxa"/>
            <w:vMerge/>
          </w:tcPr>
          <w:p w14:paraId="6EC41FA0" w14:textId="77777777" w:rsidR="007D70C7" w:rsidRDefault="007D70C7" w:rsidP="00FE5B2A">
            <w:pPr>
              <w:pStyle w:val="2"/>
              <w:outlineLvl w:val="1"/>
              <w:rPr>
                <w:rFonts w:ascii="Times New Roman" w:hAnsi="Times New Roman" w:cs="Times New Roman"/>
                <w:b/>
                <w:color w:val="auto"/>
              </w:rPr>
            </w:pPr>
          </w:p>
        </w:tc>
      </w:tr>
      <w:tr w:rsidR="007D70C7" w14:paraId="5DEBBE41" w14:textId="77777777" w:rsidTr="00C504AF">
        <w:tc>
          <w:tcPr>
            <w:tcW w:w="3115" w:type="dxa"/>
          </w:tcPr>
          <w:p w14:paraId="584E477E" w14:textId="77777777" w:rsidR="007D70C7" w:rsidRPr="0094440E" w:rsidRDefault="007D70C7" w:rsidP="00631249">
            <w:pPr>
              <w:pStyle w:val="2"/>
              <w:outlineLvl w:val="1"/>
              <w:rPr>
                <w:rFonts w:ascii="Times New Roman" w:hAnsi="Times New Roman" w:cs="Times New Roman"/>
                <w:b/>
                <w:bCs/>
                <w:color w:val="auto"/>
                <w:sz w:val="24"/>
                <w:szCs w:val="24"/>
              </w:rPr>
            </w:pPr>
            <w:r w:rsidRPr="0094440E">
              <w:rPr>
                <w:rFonts w:ascii="Times New Roman" w:hAnsi="Times New Roman" w:cs="Times New Roman"/>
                <w:b/>
                <w:bCs/>
                <w:color w:val="auto"/>
                <w:sz w:val="24"/>
                <w:szCs w:val="24"/>
              </w:rPr>
              <w:t>Тема 6</w:t>
            </w:r>
          </w:p>
          <w:p w14:paraId="4E19839D"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Информационные </w:t>
            </w:r>
          </w:p>
          <w:p w14:paraId="43DB0BE1"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технологии в развитии </w:t>
            </w:r>
          </w:p>
          <w:p w14:paraId="45639B84"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общества</w:t>
            </w:r>
          </w:p>
          <w:p w14:paraId="1BF06E04" w14:textId="5F99866C" w:rsidR="007D70C7" w:rsidRDefault="007D70C7" w:rsidP="00631249">
            <w:pPr>
              <w:pStyle w:val="2"/>
              <w:outlineLvl w:val="1"/>
              <w:rPr>
                <w:rFonts w:ascii="Times New Roman" w:hAnsi="Times New Roman" w:cs="Times New Roman"/>
                <w:b/>
                <w:color w:val="auto"/>
              </w:rPr>
            </w:pPr>
          </w:p>
        </w:tc>
        <w:tc>
          <w:tcPr>
            <w:tcW w:w="3115" w:type="dxa"/>
          </w:tcPr>
          <w:p w14:paraId="1FC6C277"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lastRenderedPageBreak/>
              <w:t xml:space="preserve">Информационные технологии по </w:t>
            </w:r>
          </w:p>
          <w:p w14:paraId="271F11EB" w14:textId="77777777" w:rsidR="007D70C7" w:rsidRPr="00631249" w:rsidRDefault="007D70C7" w:rsidP="00631249">
            <w:pPr>
              <w:pStyle w:val="2"/>
              <w:outlineLvl w:val="1"/>
              <w:rPr>
                <w:rFonts w:ascii="Times New Roman" w:hAnsi="Times New Roman" w:cs="Times New Roman"/>
                <w:color w:val="auto"/>
                <w:sz w:val="24"/>
                <w:szCs w:val="24"/>
              </w:rPr>
            </w:pPr>
            <w:r w:rsidRPr="00631249">
              <w:rPr>
                <w:rFonts w:ascii="Times New Roman" w:hAnsi="Times New Roman" w:cs="Times New Roman"/>
                <w:color w:val="auto"/>
                <w:sz w:val="24"/>
                <w:szCs w:val="24"/>
              </w:rPr>
              <w:t xml:space="preserve">направлению обучения. Результаты </w:t>
            </w:r>
          </w:p>
          <w:p w14:paraId="71B96385" w14:textId="6DFF312C" w:rsidR="007D70C7" w:rsidRDefault="007D70C7" w:rsidP="00631249">
            <w:pPr>
              <w:pStyle w:val="2"/>
              <w:outlineLvl w:val="1"/>
              <w:rPr>
                <w:rFonts w:ascii="Times New Roman" w:hAnsi="Times New Roman" w:cs="Times New Roman"/>
                <w:b/>
                <w:color w:val="auto"/>
              </w:rPr>
            </w:pPr>
            <w:r w:rsidRPr="00631249">
              <w:rPr>
                <w:rFonts w:ascii="Times New Roman" w:hAnsi="Times New Roman" w:cs="Times New Roman"/>
                <w:color w:val="auto"/>
                <w:sz w:val="24"/>
                <w:szCs w:val="24"/>
              </w:rPr>
              <w:lastRenderedPageBreak/>
              <w:t>применения</w:t>
            </w:r>
          </w:p>
        </w:tc>
        <w:tc>
          <w:tcPr>
            <w:tcW w:w="3115" w:type="dxa"/>
            <w:vMerge/>
          </w:tcPr>
          <w:p w14:paraId="702BDDE0" w14:textId="77777777" w:rsidR="007D70C7" w:rsidRDefault="007D70C7" w:rsidP="00FE5B2A">
            <w:pPr>
              <w:pStyle w:val="2"/>
              <w:outlineLvl w:val="1"/>
              <w:rPr>
                <w:rFonts w:ascii="Times New Roman" w:hAnsi="Times New Roman" w:cs="Times New Roman"/>
                <w:b/>
                <w:color w:val="auto"/>
              </w:rPr>
            </w:pPr>
          </w:p>
        </w:tc>
      </w:tr>
    </w:tbl>
    <w:p w14:paraId="6DE13F27" w14:textId="77777777" w:rsidR="0094440E" w:rsidRDefault="0094440E" w:rsidP="0094440E">
      <w:pPr>
        <w:spacing w:line="259" w:lineRule="auto"/>
        <w:jc w:val="both"/>
        <w:rPr>
          <w:i/>
          <w:sz w:val="28"/>
          <w:szCs w:val="28"/>
        </w:rPr>
      </w:pPr>
      <w:r w:rsidRPr="00E45710">
        <w:rPr>
          <w:i/>
          <w:sz w:val="28"/>
          <w:szCs w:val="28"/>
        </w:rPr>
        <w:t xml:space="preserve">27.03.05 – Инноватика, </w:t>
      </w:r>
      <w:r w:rsidRPr="005B6BAF">
        <w:rPr>
          <w:i/>
          <w:sz w:val="28"/>
          <w:szCs w:val="28"/>
        </w:rPr>
        <w:t>38.03 02 Менеджмент</w:t>
      </w:r>
      <w:r>
        <w:rPr>
          <w:i/>
          <w:sz w:val="28"/>
          <w:szCs w:val="28"/>
        </w:rPr>
        <w:t xml:space="preserve">, </w:t>
      </w:r>
      <w:r w:rsidRPr="00E45710">
        <w:rPr>
          <w:i/>
          <w:sz w:val="28"/>
          <w:szCs w:val="28"/>
        </w:rPr>
        <w:t>38.03.01 – Экономика</w:t>
      </w:r>
      <w:r>
        <w:rPr>
          <w:i/>
          <w:sz w:val="28"/>
          <w:szCs w:val="28"/>
        </w:rPr>
        <w:t xml:space="preserve">, </w:t>
      </w:r>
      <w:r w:rsidRPr="00E45710">
        <w:rPr>
          <w:i/>
          <w:sz w:val="28"/>
          <w:szCs w:val="28"/>
        </w:rPr>
        <w:t xml:space="preserve"> </w:t>
      </w:r>
    </w:p>
    <w:p w14:paraId="4F471E7F" w14:textId="2B2802A1" w:rsidR="0094440E" w:rsidRDefault="0094440E" w:rsidP="0094440E">
      <w:pPr>
        <w:spacing w:line="259" w:lineRule="auto"/>
        <w:jc w:val="center"/>
        <w:rPr>
          <w:i/>
          <w:sz w:val="28"/>
          <w:szCs w:val="28"/>
        </w:rPr>
      </w:pPr>
      <w:r w:rsidRPr="00E45710">
        <w:rPr>
          <w:i/>
          <w:sz w:val="28"/>
          <w:szCs w:val="28"/>
        </w:rPr>
        <w:t>41.03.04 – Политология, 37.03.01 – Психология,</w:t>
      </w:r>
      <w:r w:rsidRPr="00D4432E">
        <w:rPr>
          <w:i/>
          <w:iCs/>
          <w:sz w:val="28"/>
          <w:szCs w:val="28"/>
        </w:rPr>
        <w:t xml:space="preserve"> </w:t>
      </w:r>
      <w:r w:rsidRPr="00E45710">
        <w:rPr>
          <w:i/>
          <w:sz w:val="28"/>
          <w:szCs w:val="28"/>
        </w:rPr>
        <w:t>42.03.01 - Реклама и связи с обществен</w:t>
      </w:r>
      <w:r w:rsidR="007D70C7">
        <w:rPr>
          <w:i/>
          <w:sz w:val="28"/>
          <w:szCs w:val="28"/>
        </w:rPr>
        <w:t xml:space="preserve">ностью, 39.03.01 – Социология, </w:t>
      </w:r>
      <w:r w:rsidRPr="00E45710">
        <w:rPr>
          <w:i/>
          <w:sz w:val="28"/>
          <w:szCs w:val="28"/>
        </w:rPr>
        <w:t>/ 38.03.05 – Бизнес-информатика</w:t>
      </w:r>
      <w:r>
        <w:rPr>
          <w:i/>
          <w:sz w:val="28"/>
          <w:szCs w:val="28"/>
        </w:rPr>
        <w:t xml:space="preserve"> / </w:t>
      </w:r>
    </w:p>
    <w:p w14:paraId="7669D443" w14:textId="77777777" w:rsidR="0094440E" w:rsidRDefault="0094440E" w:rsidP="0094440E">
      <w:pPr>
        <w:spacing w:line="259" w:lineRule="auto"/>
        <w:jc w:val="center"/>
        <w:rPr>
          <w:i/>
          <w:sz w:val="28"/>
          <w:szCs w:val="28"/>
        </w:rPr>
      </w:pPr>
      <w:r w:rsidRPr="00E45710">
        <w:rPr>
          <w:i/>
          <w:sz w:val="28"/>
          <w:szCs w:val="28"/>
        </w:rPr>
        <w:t>/ 38.03.04 – Государственное и муниципальное управление</w:t>
      </w:r>
    </w:p>
    <w:p w14:paraId="5500FE48" w14:textId="77777777" w:rsidR="0094440E" w:rsidRDefault="0094440E" w:rsidP="0094440E">
      <w:pPr>
        <w:spacing w:line="259" w:lineRule="auto"/>
        <w:jc w:val="center"/>
        <w:rPr>
          <w:b/>
          <w:i/>
          <w:sz w:val="28"/>
        </w:rPr>
      </w:pPr>
      <w:r w:rsidRPr="00575CA4">
        <w:rPr>
          <w:i/>
          <w:iCs/>
          <w:sz w:val="28"/>
          <w:szCs w:val="28"/>
        </w:rPr>
        <w:t>09.03.03 Прикладная информатика</w:t>
      </w:r>
      <w:r>
        <w:rPr>
          <w:i/>
          <w:iCs/>
          <w:sz w:val="28"/>
          <w:szCs w:val="28"/>
        </w:rPr>
        <w:t>,</w:t>
      </w:r>
      <w:r w:rsidRPr="00E47F4D">
        <w:rPr>
          <w:i/>
          <w:sz w:val="28"/>
          <w:szCs w:val="28"/>
        </w:rPr>
        <w:t xml:space="preserve"> 01.03.02. Прикладная математика и информатика</w:t>
      </w:r>
      <w:r>
        <w:rPr>
          <w:i/>
          <w:sz w:val="28"/>
          <w:szCs w:val="28"/>
        </w:rPr>
        <w:t xml:space="preserve"> </w:t>
      </w:r>
      <w:r w:rsidRPr="00D814E3">
        <w:rPr>
          <w:i/>
          <w:iCs/>
          <w:sz w:val="28"/>
          <w:szCs w:val="28"/>
        </w:rPr>
        <w:t xml:space="preserve">47.03.01 - </w:t>
      </w:r>
      <w:r>
        <w:rPr>
          <w:i/>
          <w:sz w:val="28"/>
          <w:szCs w:val="28"/>
        </w:rPr>
        <w:t xml:space="preserve">Философия </w:t>
      </w:r>
      <w:r w:rsidRPr="000207EC">
        <w:rPr>
          <w:b/>
          <w:i/>
          <w:sz w:val="28"/>
        </w:rPr>
        <w:t>(очная форма обучения)</w:t>
      </w:r>
    </w:p>
    <w:p w14:paraId="2227F862" w14:textId="77777777" w:rsidR="0094440E" w:rsidRPr="000207EC" w:rsidRDefault="0094440E" w:rsidP="0094440E">
      <w:pPr>
        <w:spacing w:line="259" w:lineRule="auto"/>
        <w:jc w:val="center"/>
        <w:rPr>
          <w:b/>
          <w:i/>
          <w:sz w:val="32"/>
          <w:szCs w:val="28"/>
        </w:rPr>
      </w:pPr>
      <w:r w:rsidRPr="00E45710">
        <w:rPr>
          <w:i/>
          <w:sz w:val="28"/>
          <w:szCs w:val="28"/>
        </w:rPr>
        <w:t>41.03.04 – Политология,</w:t>
      </w:r>
      <w:r w:rsidRPr="00C57405">
        <w:rPr>
          <w:i/>
          <w:iCs/>
          <w:sz w:val="28"/>
          <w:szCs w:val="28"/>
        </w:rPr>
        <w:t xml:space="preserve"> </w:t>
      </w:r>
      <w:r w:rsidRPr="00575CA4">
        <w:rPr>
          <w:i/>
          <w:iCs/>
          <w:sz w:val="28"/>
          <w:szCs w:val="28"/>
        </w:rPr>
        <w:t>09.03.03 Прикладная информатика</w:t>
      </w:r>
      <w:r w:rsidRPr="00E45710">
        <w:rPr>
          <w:i/>
          <w:sz w:val="28"/>
          <w:szCs w:val="28"/>
        </w:rPr>
        <w:t>38.03.01 – Экономика</w:t>
      </w:r>
      <w:r>
        <w:rPr>
          <w:i/>
          <w:sz w:val="28"/>
          <w:szCs w:val="28"/>
        </w:rPr>
        <w:t xml:space="preserve"> </w:t>
      </w:r>
      <w:r w:rsidRPr="00C57405">
        <w:rPr>
          <w:i/>
          <w:sz w:val="28"/>
          <w:szCs w:val="28"/>
        </w:rPr>
        <w:t>(</w:t>
      </w:r>
      <w:r w:rsidRPr="00C57405">
        <w:rPr>
          <w:b/>
          <w:i/>
          <w:sz w:val="28"/>
          <w:szCs w:val="28"/>
        </w:rPr>
        <w:t>очно-заочная формы обучения</w:t>
      </w:r>
      <w:r>
        <w:rPr>
          <w:b/>
          <w:i/>
          <w:sz w:val="28"/>
          <w:szCs w:val="28"/>
        </w:rPr>
        <w:t>)</w:t>
      </w:r>
    </w:p>
    <w:p w14:paraId="0B1683E6" w14:textId="775EC734" w:rsidR="00F4348D" w:rsidRDefault="00C04B67" w:rsidP="00C04B67">
      <w:pPr>
        <w:spacing w:after="160" w:line="259" w:lineRule="auto"/>
        <w:jc w:val="right"/>
        <w:rPr>
          <w:sz w:val="28"/>
          <w:szCs w:val="28"/>
        </w:rPr>
      </w:pPr>
      <w:r w:rsidRPr="000869A1">
        <w:rPr>
          <w:sz w:val="28"/>
          <w:szCs w:val="28"/>
        </w:rPr>
        <w:t>Таблица 4</w:t>
      </w:r>
      <w:r w:rsidR="003D0AEF">
        <w:rPr>
          <w:sz w:val="28"/>
          <w:szCs w:val="28"/>
        </w:rPr>
        <w:t>.2.</w:t>
      </w:r>
    </w:p>
    <w:tbl>
      <w:tblPr>
        <w:tblStyle w:val="a6"/>
        <w:tblW w:w="9628" w:type="dxa"/>
        <w:tblLayout w:type="fixed"/>
        <w:tblLook w:val="04A0" w:firstRow="1" w:lastRow="0" w:firstColumn="1" w:lastColumn="0" w:noHBand="0" w:noVBand="1"/>
      </w:tblPr>
      <w:tblGrid>
        <w:gridCol w:w="2675"/>
        <w:gridCol w:w="3983"/>
        <w:gridCol w:w="2970"/>
      </w:tblGrid>
      <w:tr w:rsidR="00F4348D" w14:paraId="2E6F280B" w14:textId="77777777" w:rsidTr="00F4348D">
        <w:tc>
          <w:tcPr>
            <w:tcW w:w="2675" w:type="dxa"/>
            <w:shd w:val="clear" w:color="auto" w:fill="auto"/>
          </w:tcPr>
          <w:p w14:paraId="79CEBD02" w14:textId="77777777" w:rsidR="00F4348D" w:rsidRDefault="00F4348D" w:rsidP="00F4348D">
            <w:pPr>
              <w:keepNext/>
              <w:jc w:val="center"/>
            </w:pPr>
            <w:r>
              <w:rPr>
                <w:b/>
              </w:rPr>
              <w:t>Наименование тем (разделов) дисциплины</w:t>
            </w:r>
          </w:p>
        </w:tc>
        <w:tc>
          <w:tcPr>
            <w:tcW w:w="3983" w:type="dxa"/>
            <w:shd w:val="clear" w:color="auto" w:fill="auto"/>
          </w:tcPr>
          <w:p w14:paraId="0B35E73F" w14:textId="77777777" w:rsidR="00F4348D" w:rsidRDefault="00F4348D" w:rsidP="00F4348D">
            <w:pPr>
              <w:keepNext/>
              <w:jc w:val="center"/>
              <w:rPr>
                <w:b/>
              </w:rPr>
            </w:pPr>
            <w:r>
              <w:rPr>
                <w:b/>
              </w:rPr>
              <w:t xml:space="preserve">Перечень вопросов, отводимых на самостоятельное освоение </w:t>
            </w:r>
          </w:p>
        </w:tc>
        <w:tc>
          <w:tcPr>
            <w:tcW w:w="2970" w:type="dxa"/>
          </w:tcPr>
          <w:p w14:paraId="2DF5168F" w14:textId="77777777" w:rsidR="00F4348D" w:rsidRDefault="00F4348D" w:rsidP="00F4348D">
            <w:pPr>
              <w:keepNext/>
              <w:jc w:val="center"/>
              <w:rPr>
                <w:b/>
              </w:rPr>
            </w:pPr>
            <w:r>
              <w:rPr>
                <w:b/>
              </w:rPr>
              <w:t>Формы внеаудиторной самостоятельной работы</w:t>
            </w:r>
          </w:p>
        </w:tc>
      </w:tr>
      <w:tr w:rsidR="00F4348D" w14:paraId="3ABEE8C4" w14:textId="77777777" w:rsidTr="00F4348D">
        <w:tc>
          <w:tcPr>
            <w:tcW w:w="2675" w:type="dxa"/>
          </w:tcPr>
          <w:p w14:paraId="795FFB65" w14:textId="77777777" w:rsidR="00F4348D" w:rsidRDefault="00F4348D" w:rsidP="00280466">
            <w:pPr>
              <w:pStyle w:val="ad"/>
              <w:rPr>
                <w:rFonts w:ascii="Times New Roman" w:hAnsi="Times New Roman"/>
                <w:b/>
              </w:rPr>
            </w:pPr>
            <w:r>
              <w:rPr>
                <w:rFonts w:ascii="Times New Roman" w:hAnsi="Times New Roman"/>
                <w:b/>
              </w:rPr>
              <w:t>Тема 1</w:t>
            </w:r>
          </w:p>
          <w:p w14:paraId="0284408D" w14:textId="77777777" w:rsidR="002E121B" w:rsidRDefault="002E121B" w:rsidP="002E121B">
            <w:pPr>
              <w:pStyle w:val="ad"/>
              <w:rPr>
                <w:rFonts w:ascii="Times New Roman" w:hAnsi="Times New Roman"/>
              </w:rPr>
            </w:pPr>
            <w:r w:rsidRPr="00390808">
              <w:rPr>
                <w:rFonts w:ascii="Times New Roman" w:hAnsi="Times New Roman"/>
              </w:rPr>
              <w:t xml:space="preserve">Предприятие. Финансирование предприятия. Организационно-правовые формы предприятий </w:t>
            </w:r>
          </w:p>
          <w:p w14:paraId="723C43E1" w14:textId="26AD081D" w:rsidR="00F4348D" w:rsidRDefault="00F4348D" w:rsidP="00280466">
            <w:pPr>
              <w:pStyle w:val="ad"/>
              <w:rPr>
                <w:rFonts w:ascii="Times New Roman" w:hAnsi="Times New Roman"/>
              </w:rPr>
            </w:pPr>
          </w:p>
        </w:tc>
        <w:tc>
          <w:tcPr>
            <w:tcW w:w="3983" w:type="dxa"/>
          </w:tcPr>
          <w:p w14:paraId="7E08C74A" w14:textId="41150256" w:rsidR="004356B2" w:rsidRDefault="004356B2" w:rsidP="004356B2">
            <w:pPr>
              <w:spacing w:line="276" w:lineRule="auto"/>
              <w:jc w:val="both"/>
            </w:pPr>
            <w:r>
              <w:t xml:space="preserve">Особенности форм бизнеса в стране изучаемого языка. </w:t>
            </w:r>
            <w:r w:rsidRPr="00736D75">
              <w:t>Индивидуальные предприятия, товарищества, общества с ограниченной ответственностью, акционерные общества</w:t>
            </w:r>
            <w:r>
              <w:t xml:space="preserve">. Секторы деятельности компаний/предприятий. Финансирование предприятия </w:t>
            </w:r>
          </w:p>
          <w:p w14:paraId="666F658B" w14:textId="45A27591" w:rsidR="00F4348D" w:rsidRPr="00F4348D" w:rsidRDefault="00F4348D" w:rsidP="00F4348D">
            <w:pPr>
              <w:tabs>
                <w:tab w:val="left" w:pos="4252"/>
              </w:tabs>
              <w:jc w:val="both"/>
            </w:pPr>
          </w:p>
        </w:tc>
        <w:tc>
          <w:tcPr>
            <w:tcW w:w="2970" w:type="dxa"/>
            <w:vMerge w:val="restart"/>
          </w:tcPr>
          <w:p w14:paraId="5A9762B5" w14:textId="77777777" w:rsidR="00F4348D" w:rsidRDefault="00F4348D" w:rsidP="00F4348D">
            <w:pPr>
              <w:keepNext/>
              <w:jc w:val="both"/>
            </w:pPr>
            <w:r>
              <w:t>Обязательная самостоятельная работа студентов под руководством преподавателя:</w:t>
            </w:r>
          </w:p>
          <w:p w14:paraId="7CB29217" w14:textId="3F4E9B23" w:rsidR="00F4348D" w:rsidRDefault="00F4348D" w:rsidP="00F4348D">
            <w:pPr>
              <w:keepNext/>
              <w:jc w:val="both"/>
            </w:pPr>
            <w:r>
              <w:t>1.</w:t>
            </w:r>
            <w:r>
              <w:tab/>
              <w:t xml:space="preserve">выполнение </w:t>
            </w:r>
            <w:r w:rsidR="004356B2">
              <w:t>заданий, предусмотренных</w:t>
            </w:r>
            <w:r>
              <w:t xml:space="preserve"> в учебных пособиях, в том числе в формате международного экзамена; </w:t>
            </w:r>
          </w:p>
          <w:p w14:paraId="699B827A" w14:textId="77777777" w:rsidR="00F4348D" w:rsidRDefault="00F4348D" w:rsidP="00F4348D">
            <w:pPr>
              <w:keepNext/>
              <w:jc w:val="both"/>
            </w:pPr>
            <w:r>
              <w:t>2.</w:t>
            </w:r>
            <w:r>
              <w:tab/>
              <w:t>выполнение лексико-грамматических заданий, представленных в печатном виде;</w:t>
            </w:r>
          </w:p>
          <w:p w14:paraId="0DE9618F" w14:textId="77777777" w:rsidR="00F4348D" w:rsidRDefault="00F4348D" w:rsidP="00F4348D">
            <w:pPr>
              <w:keepNext/>
              <w:jc w:val="both"/>
            </w:pPr>
            <w:r>
              <w:t>3.</w:t>
            </w:r>
            <w:r>
              <w:tab/>
              <w:t>работа с мультимедийными средствами</w:t>
            </w:r>
          </w:p>
          <w:p w14:paraId="4D505941" w14:textId="77777777" w:rsidR="00F4348D" w:rsidRDefault="00F4348D" w:rsidP="00F4348D">
            <w:pPr>
              <w:keepNext/>
              <w:jc w:val="both"/>
            </w:pPr>
            <w:r>
              <w:t>4.</w:t>
            </w:r>
            <w:r>
              <w:tab/>
              <w:t xml:space="preserve">перевод учебных текстов в рамках </w:t>
            </w:r>
            <w:r>
              <w:lastRenderedPageBreak/>
              <w:t>пройденной тематики.</w:t>
            </w:r>
          </w:p>
          <w:p w14:paraId="1E7CF632" w14:textId="77777777" w:rsidR="00F4348D" w:rsidRDefault="00F4348D" w:rsidP="00F4348D">
            <w:pPr>
              <w:keepNext/>
              <w:jc w:val="both"/>
            </w:pPr>
            <w:r>
              <w:t xml:space="preserve">индивидуальная </w:t>
            </w:r>
          </w:p>
          <w:p w14:paraId="2EC99DBD" w14:textId="0AE6C84C" w:rsidR="00F4348D" w:rsidRDefault="00F4348D" w:rsidP="00F4348D">
            <w:pPr>
              <w:keepNext/>
              <w:jc w:val="both"/>
            </w:pPr>
            <w:r>
              <w:t>Самостоятельная работа студентов</w:t>
            </w:r>
            <w:r w:rsidR="004356B2">
              <w:t xml:space="preserve"> </w:t>
            </w:r>
            <w:r>
              <w:t>под руководством</w:t>
            </w:r>
            <w:r w:rsidR="004356B2">
              <w:t xml:space="preserve"> </w:t>
            </w:r>
            <w:r>
              <w:t>преподавателя:</w:t>
            </w:r>
          </w:p>
          <w:p w14:paraId="07B5343B" w14:textId="20247A6E" w:rsidR="00F4348D" w:rsidRDefault="00F4348D" w:rsidP="00F4348D">
            <w:pPr>
              <w:keepNext/>
              <w:jc w:val="both"/>
            </w:pPr>
            <w:r>
              <w:t>1.</w:t>
            </w:r>
            <w:r>
              <w:tab/>
              <w:t xml:space="preserve">работа с использованием оригинальных </w:t>
            </w:r>
            <w:r w:rsidR="004356B2">
              <w:t>ис</w:t>
            </w:r>
            <w:r>
              <w:t>точников(прослушивание аудиоматериала);</w:t>
            </w:r>
          </w:p>
          <w:p w14:paraId="4DA1635F" w14:textId="77777777" w:rsidR="00F4348D" w:rsidRDefault="00F4348D" w:rsidP="00F4348D">
            <w:pPr>
              <w:keepNext/>
              <w:jc w:val="both"/>
            </w:pPr>
            <w:r>
              <w:t>2.</w:t>
            </w:r>
            <w:r>
              <w:tab/>
              <w:t>подготовка ролевых игр</w:t>
            </w:r>
          </w:p>
          <w:p w14:paraId="436E063C" w14:textId="77777777" w:rsidR="00F4348D" w:rsidRDefault="00F4348D" w:rsidP="00F4348D">
            <w:pPr>
              <w:keepNext/>
              <w:jc w:val="both"/>
            </w:pPr>
            <w:r>
              <w:t>3.</w:t>
            </w:r>
            <w:r>
              <w:tab/>
              <w:t>написание эссе</w:t>
            </w:r>
          </w:p>
          <w:p w14:paraId="6EF1F3A7" w14:textId="77777777" w:rsidR="00F4348D" w:rsidRDefault="00F4348D" w:rsidP="00F4348D">
            <w:pPr>
              <w:keepNext/>
              <w:jc w:val="both"/>
            </w:pPr>
            <w:r>
              <w:t>4.</w:t>
            </w:r>
            <w:r>
              <w:tab/>
              <w:t>работа с интернет-ресурсами</w:t>
            </w:r>
          </w:p>
          <w:p w14:paraId="531D2EED" w14:textId="77777777" w:rsidR="00F4348D" w:rsidRDefault="00F4348D" w:rsidP="00F4348D">
            <w:pPr>
              <w:keepNext/>
              <w:jc w:val="both"/>
            </w:pPr>
            <w:r>
              <w:t>внеаудиторная самостоятельная работа:</w:t>
            </w:r>
          </w:p>
          <w:p w14:paraId="219E0B3F" w14:textId="77777777" w:rsidR="00F4348D" w:rsidRDefault="00F4348D" w:rsidP="00F4348D">
            <w:pPr>
              <w:keepNext/>
              <w:jc w:val="both"/>
            </w:pPr>
            <w:r>
              <w:t>1.</w:t>
            </w:r>
            <w:r>
              <w:tab/>
              <w:t>подготовка монологических и диалогических высказываний;</w:t>
            </w:r>
          </w:p>
          <w:p w14:paraId="47223EDC" w14:textId="77777777" w:rsidR="00F4348D" w:rsidRDefault="00F4348D" w:rsidP="00F4348D">
            <w:pPr>
              <w:keepNext/>
              <w:jc w:val="both"/>
            </w:pPr>
            <w:r>
              <w:t>2.</w:t>
            </w:r>
            <w:r>
              <w:tab/>
              <w:t>подготовка ролевых игр и презентаций по теме;</w:t>
            </w:r>
          </w:p>
          <w:p w14:paraId="07D26900" w14:textId="77777777" w:rsidR="00F4348D" w:rsidRDefault="00F4348D" w:rsidP="00F4348D">
            <w:pPr>
              <w:keepNext/>
              <w:jc w:val="both"/>
            </w:pPr>
            <w:r>
              <w:t>3.</w:t>
            </w:r>
            <w:r>
              <w:tab/>
              <w:t>выполнение домашнего задания по теме;</w:t>
            </w:r>
          </w:p>
          <w:p w14:paraId="2E12C7C5" w14:textId="77777777" w:rsidR="00F4348D" w:rsidRDefault="00F4348D" w:rsidP="00F4348D">
            <w:pPr>
              <w:keepNext/>
              <w:jc w:val="both"/>
            </w:pPr>
            <w:r>
              <w:t>4.</w:t>
            </w:r>
            <w:r>
              <w:tab/>
              <w:t>описание графика</w:t>
            </w:r>
          </w:p>
          <w:p w14:paraId="4222590C" w14:textId="38F9AB1D" w:rsidR="00F4348D" w:rsidRDefault="00F4348D" w:rsidP="007D70C7">
            <w:pPr>
              <w:keepNext/>
              <w:jc w:val="both"/>
            </w:pPr>
            <w:r>
              <w:t>5.</w:t>
            </w:r>
            <w:r>
              <w:tab/>
              <w:t>подготовка диалога-обмена мнениями по изучаемой теме</w:t>
            </w:r>
          </w:p>
        </w:tc>
      </w:tr>
      <w:tr w:rsidR="00F4348D" w14:paraId="74243A19" w14:textId="77777777" w:rsidTr="00F4348D">
        <w:tc>
          <w:tcPr>
            <w:tcW w:w="2675" w:type="dxa"/>
          </w:tcPr>
          <w:p w14:paraId="48F48503" w14:textId="77777777" w:rsidR="00F4348D" w:rsidRDefault="00F4348D" w:rsidP="00280466">
            <w:pPr>
              <w:pStyle w:val="ad"/>
              <w:rPr>
                <w:rFonts w:ascii="Times New Roman" w:hAnsi="Times New Roman"/>
                <w:b/>
              </w:rPr>
            </w:pPr>
            <w:r>
              <w:rPr>
                <w:rFonts w:ascii="Times New Roman" w:hAnsi="Times New Roman"/>
                <w:b/>
              </w:rPr>
              <w:t>Тема 2</w:t>
            </w:r>
          </w:p>
          <w:p w14:paraId="1CA15155" w14:textId="77777777" w:rsidR="002E121B" w:rsidRDefault="002E121B" w:rsidP="002E121B">
            <w:pPr>
              <w:pStyle w:val="ad"/>
              <w:rPr>
                <w:rFonts w:ascii="Times New Roman" w:hAnsi="Times New Roman"/>
              </w:rPr>
            </w:pPr>
            <w:r w:rsidRPr="00390808">
              <w:rPr>
                <w:rFonts w:ascii="Times New Roman" w:hAnsi="Times New Roman"/>
              </w:rPr>
              <w:t>Менеджмент. Корпоративная культура предприят</w:t>
            </w:r>
            <w:r>
              <w:rPr>
                <w:rFonts w:ascii="Times New Roman" w:hAnsi="Times New Roman"/>
              </w:rPr>
              <w:t>ия</w:t>
            </w:r>
          </w:p>
          <w:p w14:paraId="73B9E046" w14:textId="77777777" w:rsidR="002E121B" w:rsidRDefault="002E121B" w:rsidP="002E121B">
            <w:pPr>
              <w:pStyle w:val="ad"/>
              <w:rPr>
                <w:rFonts w:ascii="Times New Roman" w:hAnsi="Times New Roman"/>
              </w:rPr>
            </w:pPr>
          </w:p>
          <w:p w14:paraId="679FADD0" w14:textId="55E4F0A1" w:rsidR="00F4348D" w:rsidRPr="001D0051" w:rsidRDefault="00F4348D" w:rsidP="00280466">
            <w:pPr>
              <w:pStyle w:val="ad"/>
              <w:rPr>
                <w:rFonts w:ascii="Times New Roman" w:hAnsi="Times New Roman"/>
              </w:rPr>
            </w:pPr>
          </w:p>
        </w:tc>
        <w:tc>
          <w:tcPr>
            <w:tcW w:w="3983" w:type="dxa"/>
          </w:tcPr>
          <w:p w14:paraId="73DBE9B6" w14:textId="21C861FF" w:rsidR="00F4348D" w:rsidRDefault="00AC7CE0" w:rsidP="00280466">
            <w:pPr>
              <w:spacing w:line="276" w:lineRule="auto"/>
              <w:jc w:val="both"/>
            </w:pPr>
            <w:r w:rsidRPr="00A13C0D">
              <w:t>Менеджмент в малом бизнесе. Проблемы менеджмента на предприятии</w:t>
            </w:r>
            <w:r>
              <w:t xml:space="preserve">. Функции менеджмента. </w:t>
            </w:r>
            <w:r w:rsidR="00F4348D">
              <w:t>Типы занятости.</w:t>
            </w:r>
          </w:p>
          <w:p w14:paraId="56A1F390" w14:textId="77777777" w:rsidR="00F4348D" w:rsidRDefault="00F4348D" w:rsidP="00F9303A">
            <w:pPr>
              <w:tabs>
                <w:tab w:val="left" w:pos="4252"/>
              </w:tabs>
              <w:jc w:val="both"/>
            </w:pPr>
          </w:p>
        </w:tc>
        <w:tc>
          <w:tcPr>
            <w:tcW w:w="2970" w:type="dxa"/>
            <w:vMerge/>
          </w:tcPr>
          <w:p w14:paraId="1E09AC50" w14:textId="77777777" w:rsidR="00F4348D" w:rsidRDefault="00F4348D" w:rsidP="00280466"/>
        </w:tc>
      </w:tr>
      <w:tr w:rsidR="00F4348D" w14:paraId="0F8A350D" w14:textId="77777777" w:rsidTr="00F4348D">
        <w:tc>
          <w:tcPr>
            <w:tcW w:w="2675" w:type="dxa"/>
          </w:tcPr>
          <w:p w14:paraId="2CD5C466" w14:textId="77777777" w:rsidR="00F4348D" w:rsidRDefault="00F4348D" w:rsidP="00280466">
            <w:pPr>
              <w:pStyle w:val="ad"/>
              <w:rPr>
                <w:rFonts w:ascii="Times New Roman" w:hAnsi="Times New Roman"/>
                <w:b/>
              </w:rPr>
            </w:pPr>
            <w:r>
              <w:rPr>
                <w:rFonts w:ascii="Times New Roman" w:hAnsi="Times New Roman"/>
                <w:b/>
              </w:rPr>
              <w:t>Тема 3</w:t>
            </w:r>
          </w:p>
          <w:p w14:paraId="1FDC4583" w14:textId="3432AFB9" w:rsidR="00F4348D" w:rsidRPr="007E0B79" w:rsidRDefault="002E121B" w:rsidP="00280466">
            <w:pPr>
              <w:pStyle w:val="ad"/>
              <w:rPr>
                <w:rFonts w:ascii="Times New Roman" w:hAnsi="Times New Roman"/>
              </w:rPr>
            </w:pPr>
            <w:r w:rsidRPr="00390808">
              <w:rPr>
                <w:rFonts w:ascii="Times New Roman" w:hAnsi="Times New Roman"/>
              </w:rPr>
              <w:t>Банковская система</w:t>
            </w:r>
            <w:r w:rsidRPr="007E0B79">
              <w:rPr>
                <w:rFonts w:ascii="Times New Roman" w:hAnsi="Times New Roman"/>
              </w:rPr>
              <w:t xml:space="preserve"> </w:t>
            </w:r>
          </w:p>
        </w:tc>
        <w:tc>
          <w:tcPr>
            <w:tcW w:w="3983" w:type="dxa"/>
          </w:tcPr>
          <w:p w14:paraId="60637EDD" w14:textId="122855BF" w:rsidR="00F4348D" w:rsidRDefault="00AC7CE0" w:rsidP="00280466">
            <w:pPr>
              <w:spacing w:line="276" w:lineRule="auto"/>
              <w:jc w:val="both"/>
            </w:pPr>
            <w:r>
              <w:t>Особенности банковской системы в стране изучаемого языка</w:t>
            </w:r>
          </w:p>
          <w:p w14:paraId="6406E10A" w14:textId="77777777" w:rsidR="00F4348D" w:rsidRDefault="00F4348D" w:rsidP="00F9303A">
            <w:pPr>
              <w:tabs>
                <w:tab w:val="left" w:pos="4252"/>
              </w:tabs>
              <w:jc w:val="both"/>
            </w:pPr>
          </w:p>
        </w:tc>
        <w:tc>
          <w:tcPr>
            <w:tcW w:w="2970" w:type="dxa"/>
            <w:vMerge/>
          </w:tcPr>
          <w:p w14:paraId="76F42707" w14:textId="77777777" w:rsidR="00F4348D" w:rsidRDefault="00F4348D" w:rsidP="00280466"/>
        </w:tc>
      </w:tr>
      <w:tr w:rsidR="00F4348D" w14:paraId="2ADB2026" w14:textId="77777777" w:rsidTr="00F4348D">
        <w:tc>
          <w:tcPr>
            <w:tcW w:w="2675" w:type="dxa"/>
          </w:tcPr>
          <w:p w14:paraId="4421F0CA" w14:textId="77777777" w:rsidR="00F4348D" w:rsidRDefault="00F4348D" w:rsidP="00280466">
            <w:pPr>
              <w:pStyle w:val="ad"/>
              <w:rPr>
                <w:rFonts w:ascii="Times New Roman" w:hAnsi="Times New Roman"/>
                <w:b/>
              </w:rPr>
            </w:pPr>
            <w:r>
              <w:rPr>
                <w:rFonts w:ascii="Times New Roman" w:hAnsi="Times New Roman"/>
                <w:b/>
              </w:rPr>
              <w:t>Тема 4</w:t>
            </w:r>
          </w:p>
          <w:p w14:paraId="7464A578" w14:textId="77777777" w:rsidR="002E121B" w:rsidRDefault="002E121B" w:rsidP="002E121B">
            <w:pPr>
              <w:pStyle w:val="ad"/>
              <w:rPr>
                <w:rFonts w:ascii="Times New Roman" w:hAnsi="Times New Roman"/>
              </w:rPr>
            </w:pPr>
            <w:r w:rsidRPr="00390808">
              <w:rPr>
                <w:rFonts w:ascii="Times New Roman" w:hAnsi="Times New Roman"/>
              </w:rPr>
              <w:t xml:space="preserve">Информационные </w:t>
            </w:r>
            <w:r w:rsidRPr="00390808">
              <w:rPr>
                <w:rFonts w:ascii="Times New Roman" w:hAnsi="Times New Roman"/>
              </w:rPr>
              <w:lastRenderedPageBreak/>
              <w:t xml:space="preserve">технологии в развитии общества </w:t>
            </w:r>
          </w:p>
          <w:p w14:paraId="651F50A5" w14:textId="29DF0462" w:rsidR="00F4348D" w:rsidRDefault="00F4348D" w:rsidP="00280466">
            <w:pPr>
              <w:pStyle w:val="ad"/>
              <w:rPr>
                <w:rFonts w:ascii="Times New Roman" w:hAnsi="Times New Roman"/>
              </w:rPr>
            </w:pPr>
          </w:p>
        </w:tc>
        <w:tc>
          <w:tcPr>
            <w:tcW w:w="3983" w:type="dxa"/>
          </w:tcPr>
          <w:p w14:paraId="7D65ACEB" w14:textId="77789D93" w:rsidR="00F4348D" w:rsidRDefault="00AC7CE0" w:rsidP="00280466">
            <w:pPr>
              <w:tabs>
                <w:tab w:val="left" w:pos="4252"/>
              </w:tabs>
              <w:jc w:val="both"/>
            </w:pPr>
            <w:r>
              <w:lastRenderedPageBreak/>
              <w:t xml:space="preserve"> </w:t>
            </w:r>
            <w:r w:rsidR="009B241B" w:rsidRPr="00390808">
              <w:t>Информационные технологии</w:t>
            </w:r>
            <w:r w:rsidR="009B241B">
              <w:t xml:space="preserve"> в банковской сфере. Онлайн банк. </w:t>
            </w:r>
            <w:r w:rsidR="009B241B">
              <w:lastRenderedPageBreak/>
              <w:t xml:space="preserve">Цифровизация экономики. </w:t>
            </w:r>
          </w:p>
          <w:p w14:paraId="7C534390" w14:textId="77777777" w:rsidR="00F4348D" w:rsidRDefault="00F4348D" w:rsidP="002E121B">
            <w:pPr>
              <w:jc w:val="both"/>
              <w:rPr>
                <w:b/>
              </w:rPr>
            </w:pPr>
          </w:p>
        </w:tc>
        <w:tc>
          <w:tcPr>
            <w:tcW w:w="2970" w:type="dxa"/>
            <w:vMerge/>
          </w:tcPr>
          <w:p w14:paraId="2153E73F" w14:textId="77777777" w:rsidR="00F4348D" w:rsidRDefault="00F4348D" w:rsidP="00280466"/>
        </w:tc>
      </w:tr>
      <w:tr w:rsidR="00F4348D" w14:paraId="51220525" w14:textId="77777777" w:rsidTr="00F4348D">
        <w:tc>
          <w:tcPr>
            <w:tcW w:w="2675" w:type="dxa"/>
          </w:tcPr>
          <w:p w14:paraId="336D177D" w14:textId="77777777" w:rsidR="00F4348D" w:rsidRDefault="00F4348D" w:rsidP="00280466">
            <w:pPr>
              <w:pStyle w:val="ad"/>
              <w:rPr>
                <w:rFonts w:ascii="Times New Roman" w:hAnsi="Times New Roman"/>
                <w:b/>
              </w:rPr>
            </w:pPr>
            <w:r>
              <w:rPr>
                <w:rFonts w:ascii="Times New Roman" w:hAnsi="Times New Roman"/>
                <w:b/>
              </w:rPr>
              <w:t xml:space="preserve">Тема 5 </w:t>
            </w:r>
          </w:p>
          <w:p w14:paraId="7B2AED66" w14:textId="05DEE135" w:rsidR="00F4348D" w:rsidRDefault="002E121B" w:rsidP="00280466">
            <w:pPr>
              <w:pStyle w:val="ad"/>
              <w:rPr>
                <w:rFonts w:ascii="Times New Roman" w:hAnsi="Times New Roman"/>
              </w:rPr>
            </w:pPr>
            <w:r>
              <w:rPr>
                <w:rFonts w:ascii="Times New Roman" w:hAnsi="Times New Roman"/>
              </w:rPr>
              <w:t>Кредит и виды кредитов</w:t>
            </w:r>
            <w:r w:rsidRPr="007E0B79">
              <w:rPr>
                <w:rFonts w:ascii="Times New Roman" w:hAnsi="Times New Roman"/>
              </w:rPr>
              <w:t xml:space="preserve"> </w:t>
            </w:r>
          </w:p>
        </w:tc>
        <w:tc>
          <w:tcPr>
            <w:tcW w:w="3983" w:type="dxa"/>
          </w:tcPr>
          <w:p w14:paraId="38E25DD6" w14:textId="016C459B" w:rsidR="00F4348D" w:rsidRPr="00AC7CE0" w:rsidRDefault="00AC7CE0" w:rsidP="00280466">
            <w:pPr>
              <w:rPr>
                <w:bCs/>
              </w:rPr>
            </w:pPr>
            <w:r w:rsidRPr="00AC7CE0">
              <w:rPr>
                <w:bCs/>
              </w:rPr>
              <w:t>Предоставление кредита и обеспечение его</w:t>
            </w:r>
            <w:r>
              <w:rPr>
                <w:bCs/>
              </w:rPr>
              <w:t>. Потребительский кредит. Ссуда. Погашение кредита</w:t>
            </w:r>
          </w:p>
        </w:tc>
        <w:tc>
          <w:tcPr>
            <w:tcW w:w="2970" w:type="dxa"/>
            <w:vMerge/>
          </w:tcPr>
          <w:p w14:paraId="5F36B747" w14:textId="77777777" w:rsidR="00F4348D" w:rsidRDefault="00F4348D" w:rsidP="00280466"/>
        </w:tc>
      </w:tr>
      <w:tr w:rsidR="00F4348D" w14:paraId="4737C05B" w14:textId="77777777" w:rsidTr="00F4348D">
        <w:tc>
          <w:tcPr>
            <w:tcW w:w="2675" w:type="dxa"/>
          </w:tcPr>
          <w:p w14:paraId="38DD71D0" w14:textId="2D59C720" w:rsidR="00F4348D" w:rsidRDefault="004356B2" w:rsidP="00280466">
            <w:pPr>
              <w:pStyle w:val="ad"/>
              <w:rPr>
                <w:rFonts w:ascii="Times New Roman" w:hAnsi="Times New Roman"/>
              </w:rPr>
            </w:pPr>
            <w:r>
              <w:rPr>
                <w:rFonts w:ascii="Times New Roman" w:hAnsi="Times New Roman"/>
              </w:rPr>
              <w:t>Тема 6 Страхование</w:t>
            </w:r>
          </w:p>
        </w:tc>
        <w:tc>
          <w:tcPr>
            <w:tcW w:w="3983" w:type="dxa"/>
          </w:tcPr>
          <w:p w14:paraId="2263F8A1" w14:textId="2C16B8F0" w:rsidR="00F4348D" w:rsidRPr="007E0B79" w:rsidRDefault="004356B2" w:rsidP="00280466">
            <w:pPr>
              <w:rPr>
                <w:b/>
              </w:rPr>
            </w:pPr>
            <w:r>
              <w:t>Особенности системы страхования в России и стране изучаемого языка</w:t>
            </w:r>
            <w:r w:rsidR="0011655B">
              <w:t xml:space="preserve">. </w:t>
            </w:r>
            <w:r w:rsidR="00280466">
              <w:t>Результаты применения</w:t>
            </w:r>
            <w:r w:rsidR="0011655B" w:rsidRPr="0011655B">
              <w:t xml:space="preserve"> </w:t>
            </w:r>
          </w:p>
        </w:tc>
        <w:tc>
          <w:tcPr>
            <w:tcW w:w="2970" w:type="dxa"/>
            <w:vMerge/>
          </w:tcPr>
          <w:p w14:paraId="7045F793" w14:textId="77777777" w:rsidR="00F4348D" w:rsidRDefault="00F4348D" w:rsidP="00280466"/>
        </w:tc>
      </w:tr>
      <w:tr w:rsidR="00F4348D" w14:paraId="68E77765" w14:textId="77777777" w:rsidTr="00F4348D">
        <w:tc>
          <w:tcPr>
            <w:tcW w:w="2675" w:type="dxa"/>
          </w:tcPr>
          <w:p w14:paraId="40DB49EF" w14:textId="77777777" w:rsidR="00F4348D" w:rsidRDefault="00F4348D" w:rsidP="00280466">
            <w:pPr>
              <w:pStyle w:val="ad"/>
              <w:rPr>
                <w:rFonts w:ascii="Times New Roman" w:hAnsi="Times New Roman"/>
                <w:b/>
              </w:rPr>
            </w:pPr>
            <w:r>
              <w:rPr>
                <w:rFonts w:ascii="Times New Roman" w:hAnsi="Times New Roman"/>
                <w:b/>
              </w:rPr>
              <w:t xml:space="preserve">Тема 7 </w:t>
            </w:r>
          </w:p>
          <w:p w14:paraId="37B03EBA" w14:textId="670204EC" w:rsidR="00F4348D" w:rsidRPr="007E0B79" w:rsidRDefault="004356B2" w:rsidP="00280466">
            <w:pPr>
              <w:pStyle w:val="ad"/>
              <w:rPr>
                <w:rFonts w:ascii="Times New Roman" w:hAnsi="Times New Roman"/>
              </w:rPr>
            </w:pPr>
            <w:r>
              <w:rPr>
                <w:rFonts w:ascii="Times New Roman" w:hAnsi="Times New Roman"/>
              </w:rPr>
              <w:t>Налоги и налогообложение</w:t>
            </w:r>
          </w:p>
          <w:p w14:paraId="7F63246E" w14:textId="77777777" w:rsidR="00F4348D" w:rsidRDefault="00F4348D" w:rsidP="00280466">
            <w:pPr>
              <w:pStyle w:val="ad"/>
              <w:rPr>
                <w:rFonts w:ascii="Times New Roman" w:hAnsi="Times New Roman"/>
              </w:rPr>
            </w:pPr>
          </w:p>
        </w:tc>
        <w:tc>
          <w:tcPr>
            <w:tcW w:w="3983" w:type="dxa"/>
          </w:tcPr>
          <w:p w14:paraId="237F573D" w14:textId="7E4285B5" w:rsidR="004356B2" w:rsidRDefault="004356B2" w:rsidP="004356B2">
            <w:pPr>
              <w:tabs>
                <w:tab w:val="left" w:pos="4252"/>
              </w:tabs>
              <w:jc w:val="both"/>
            </w:pPr>
            <w:r>
              <w:t>История и особенности системы налогообложения в России и стране изучаемого языка.</w:t>
            </w:r>
            <w:r w:rsidRPr="00736D75">
              <w:t xml:space="preserve"> Уклонение от уплаты налогов. Отмывание денег</w:t>
            </w:r>
            <w:r>
              <w:t>.</w:t>
            </w:r>
          </w:p>
          <w:p w14:paraId="19799F60" w14:textId="67428704" w:rsidR="00F4348D" w:rsidRPr="00280466" w:rsidRDefault="004356B2" w:rsidP="0011655B">
            <w:pPr>
              <w:keepNext/>
              <w:jc w:val="both"/>
            </w:pPr>
            <w:r w:rsidRPr="00280466">
              <w:t xml:space="preserve"> </w:t>
            </w:r>
            <w:r w:rsidR="00280466" w:rsidRPr="00280466">
              <w:t xml:space="preserve"> </w:t>
            </w:r>
          </w:p>
        </w:tc>
        <w:tc>
          <w:tcPr>
            <w:tcW w:w="2970" w:type="dxa"/>
            <w:vMerge/>
          </w:tcPr>
          <w:p w14:paraId="69E3F2D3" w14:textId="77777777" w:rsidR="00F4348D" w:rsidRDefault="00F4348D" w:rsidP="00280466"/>
        </w:tc>
      </w:tr>
      <w:tr w:rsidR="00F4348D" w14:paraId="218571B9" w14:textId="77777777" w:rsidTr="00F4348D">
        <w:tc>
          <w:tcPr>
            <w:tcW w:w="2675" w:type="dxa"/>
          </w:tcPr>
          <w:p w14:paraId="12DC495E" w14:textId="77777777" w:rsidR="00F4348D" w:rsidRDefault="00F4348D" w:rsidP="00280466">
            <w:pPr>
              <w:pStyle w:val="ad"/>
              <w:rPr>
                <w:rFonts w:ascii="Times New Roman" w:hAnsi="Times New Roman"/>
                <w:b/>
              </w:rPr>
            </w:pPr>
            <w:r>
              <w:rPr>
                <w:rFonts w:ascii="Times New Roman" w:hAnsi="Times New Roman"/>
                <w:b/>
              </w:rPr>
              <w:t>Тема 8</w:t>
            </w:r>
          </w:p>
          <w:p w14:paraId="27F74F4D" w14:textId="54CC33BF" w:rsidR="00F4348D" w:rsidRDefault="004356B2" w:rsidP="00280466">
            <w:pPr>
              <w:pStyle w:val="ad"/>
              <w:rPr>
                <w:rFonts w:ascii="Times New Roman" w:hAnsi="Times New Roman"/>
              </w:rPr>
            </w:pPr>
            <w:r w:rsidRPr="00390808">
              <w:rPr>
                <w:rFonts w:ascii="Times New Roman" w:hAnsi="Times New Roman"/>
              </w:rPr>
              <w:t>Устойчивость в экономике и социальных сферах</w:t>
            </w:r>
            <w:r w:rsidRPr="00BA455A">
              <w:rPr>
                <w:rFonts w:ascii="Times New Roman" w:hAnsi="Times New Roman"/>
              </w:rPr>
              <w:t>.</w:t>
            </w:r>
          </w:p>
        </w:tc>
        <w:tc>
          <w:tcPr>
            <w:tcW w:w="3983" w:type="dxa"/>
          </w:tcPr>
          <w:p w14:paraId="75E72183" w14:textId="1961A424" w:rsidR="00F4348D" w:rsidRPr="00AC7CE0" w:rsidRDefault="0011655B" w:rsidP="0011655B">
            <w:pPr>
              <w:rPr>
                <w:bCs/>
              </w:rPr>
            </w:pPr>
            <w:r>
              <w:rPr>
                <w:b/>
              </w:rPr>
              <w:t xml:space="preserve"> </w:t>
            </w:r>
            <w:r w:rsidR="00AC7CE0" w:rsidRPr="00AC7CE0">
              <w:rPr>
                <w:bCs/>
              </w:rPr>
              <w:t>Понятие устойчивости</w:t>
            </w:r>
            <w:r w:rsidR="00AC7CE0">
              <w:rPr>
                <w:bCs/>
              </w:rPr>
              <w:t>.</w:t>
            </w:r>
          </w:p>
        </w:tc>
        <w:tc>
          <w:tcPr>
            <w:tcW w:w="2970" w:type="dxa"/>
            <w:vMerge/>
          </w:tcPr>
          <w:p w14:paraId="3EFD968D" w14:textId="77777777" w:rsidR="00F4348D" w:rsidRDefault="00F4348D" w:rsidP="00280466"/>
        </w:tc>
      </w:tr>
    </w:tbl>
    <w:p w14:paraId="5C418DB0" w14:textId="0A9AE80E" w:rsidR="006B16DD" w:rsidRDefault="006B16DD" w:rsidP="00104349">
      <w:pPr>
        <w:spacing w:after="160" w:line="259" w:lineRule="auto"/>
        <w:rPr>
          <w:sz w:val="28"/>
          <w:szCs w:val="28"/>
        </w:rPr>
      </w:pPr>
    </w:p>
    <w:p w14:paraId="59E58582" w14:textId="77777777" w:rsidR="00280466" w:rsidRDefault="00280466" w:rsidP="00CF0015">
      <w:pPr>
        <w:pStyle w:val="2"/>
        <w:rPr>
          <w:rFonts w:ascii="Times New Roman" w:hAnsi="Times New Roman" w:cs="Times New Roman"/>
          <w:b/>
          <w:color w:val="auto"/>
        </w:rPr>
      </w:pPr>
      <w:bookmarkStart w:id="24" w:name="_Toc105686562"/>
      <w:r w:rsidRPr="00CF0015">
        <w:rPr>
          <w:rFonts w:ascii="Times New Roman" w:hAnsi="Times New Roman" w:cs="Times New Roman"/>
          <w:b/>
          <w:color w:val="auto"/>
        </w:rPr>
        <w:t>6.2. Перечень вопросов, заданий, тем для подготовки к текущему контролю</w:t>
      </w:r>
      <w:bookmarkEnd w:id="24"/>
    </w:p>
    <w:p w14:paraId="553FADA2" w14:textId="77777777" w:rsidR="00CF0015" w:rsidRPr="00CF0015" w:rsidRDefault="00CF0015" w:rsidP="00CF0015">
      <w:pPr>
        <w:rPr>
          <w:lang w:eastAsia="en-US"/>
        </w:rPr>
      </w:pPr>
    </w:p>
    <w:p w14:paraId="06F4FECA" w14:textId="77777777" w:rsidR="00280466" w:rsidRDefault="00280466" w:rsidP="00280466">
      <w:pPr>
        <w:spacing w:line="276" w:lineRule="auto"/>
        <w:jc w:val="both"/>
        <w:rPr>
          <w:b/>
          <w:bCs/>
          <w:sz w:val="28"/>
          <w:szCs w:val="28"/>
        </w:rPr>
      </w:pPr>
      <w:r>
        <w:rPr>
          <w:b/>
          <w:bCs/>
          <w:sz w:val="28"/>
          <w:szCs w:val="28"/>
        </w:rPr>
        <w:t>Разделы грамматики, используемые в лексико-грамматических тестах.</w:t>
      </w:r>
    </w:p>
    <w:p w14:paraId="7FDF442D" w14:textId="04F4B1BF" w:rsidR="00280466" w:rsidRDefault="00280466" w:rsidP="00280466">
      <w:pPr>
        <w:spacing w:line="276" w:lineRule="auto"/>
        <w:jc w:val="both"/>
        <w:rPr>
          <w:b/>
          <w:sz w:val="28"/>
          <w:szCs w:val="28"/>
        </w:rPr>
      </w:pPr>
      <w:r>
        <w:rPr>
          <w:b/>
          <w:sz w:val="28"/>
          <w:szCs w:val="28"/>
        </w:rPr>
        <w:t xml:space="preserve">Тема 1. </w:t>
      </w:r>
      <w:r>
        <w:rPr>
          <w:sz w:val="28"/>
          <w:szCs w:val="28"/>
        </w:rPr>
        <w:t>Употребление времен изъявительного</w:t>
      </w:r>
      <w:r w:rsidR="004356B2">
        <w:rPr>
          <w:sz w:val="28"/>
          <w:szCs w:val="28"/>
        </w:rPr>
        <w:t xml:space="preserve">, повелительного и </w:t>
      </w:r>
      <w:r w:rsidR="006313A2">
        <w:rPr>
          <w:sz w:val="28"/>
          <w:szCs w:val="28"/>
        </w:rPr>
        <w:t xml:space="preserve">основных форм </w:t>
      </w:r>
      <w:r w:rsidR="004356B2">
        <w:rPr>
          <w:sz w:val="28"/>
          <w:szCs w:val="28"/>
        </w:rPr>
        <w:t>сослагательного</w:t>
      </w:r>
      <w:r>
        <w:rPr>
          <w:sz w:val="28"/>
          <w:szCs w:val="28"/>
        </w:rPr>
        <w:t xml:space="preserve"> наклонения. Образование отрицательных и вопросительных предложений. Будущее время.</w:t>
      </w:r>
    </w:p>
    <w:p w14:paraId="3347666A" w14:textId="77777777" w:rsidR="00280466" w:rsidRDefault="00280466" w:rsidP="00280466">
      <w:pPr>
        <w:spacing w:line="276" w:lineRule="auto"/>
        <w:jc w:val="both"/>
        <w:rPr>
          <w:b/>
          <w:sz w:val="28"/>
          <w:szCs w:val="28"/>
        </w:rPr>
      </w:pPr>
      <w:r>
        <w:rPr>
          <w:b/>
          <w:sz w:val="28"/>
          <w:szCs w:val="28"/>
        </w:rPr>
        <w:t xml:space="preserve">Тема 2. </w:t>
      </w:r>
      <w:r>
        <w:rPr>
          <w:sz w:val="28"/>
          <w:szCs w:val="28"/>
        </w:rPr>
        <w:t xml:space="preserve">Артикли. </w:t>
      </w:r>
    </w:p>
    <w:p w14:paraId="53A028BE" w14:textId="50AAA7DC" w:rsidR="006313A2" w:rsidRDefault="00280466" w:rsidP="00280466">
      <w:pPr>
        <w:spacing w:line="276" w:lineRule="auto"/>
        <w:jc w:val="both"/>
        <w:rPr>
          <w:sz w:val="28"/>
          <w:szCs w:val="28"/>
        </w:rPr>
      </w:pPr>
      <w:r>
        <w:rPr>
          <w:b/>
          <w:sz w:val="28"/>
          <w:szCs w:val="28"/>
        </w:rPr>
        <w:t xml:space="preserve">Тема 3. </w:t>
      </w:r>
      <w:r>
        <w:rPr>
          <w:sz w:val="28"/>
          <w:szCs w:val="28"/>
        </w:rPr>
        <w:t xml:space="preserve">Употребление притяжательных, указательных, </w:t>
      </w:r>
      <w:r w:rsidR="006313A2">
        <w:rPr>
          <w:sz w:val="28"/>
          <w:szCs w:val="28"/>
        </w:rPr>
        <w:t>относительных, личных</w:t>
      </w:r>
      <w:r>
        <w:rPr>
          <w:sz w:val="28"/>
          <w:szCs w:val="28"/>
        </w:rPr>
        <w:t xml:space="preserve"> местоимений, спряжение глаголов </w:t>
      </w:r>
    </w:p>
    <w:p w14:paraId="4826742A" w14:textId="7756AFB8" w:rsidR="00280466" w:rsidRDefault="00280466" w:rsidP="00280466">
      <w:pPr>
        <w:spacing w:line="276" w:lineRule="auto"/>
        <w:jc w:val="both"/>
        <w:rPr>
          <w:sz w:val="28"/>
          <w:szCs w:val="28"/>
        </w:rPr>
      </w:pPr>
      <w:r>
        <w:rPr>
          <w:b/>
          <w:sz w:val="28"/>
          <w:szCs w:val="28"/>
        </w:rPr>
        <w:t>Тема 4.</w:t>
      </w:r>
      <w:r>
        <w:rPr>
          <w:sz w:val="28"/>
          <w:szCs w:val="28"/>
        </w:rPr>
        <w:t xml:space="preserve"> Прошедшее законченное время глаголов.</w:t>
      </w:r>
    </w:p>
    <w:p w14:paraId="06434967" w14:textId="0B61AFE1" w:rsidR="00280466" w:rsidRDefault="00280466" w:rsidP="00280466">
      <w:pPr>
        <w:spacing w:line="276" w:lineRule="auto"/>
        <w:jc w:val="both"/>
        <w:rPr>
          <w:sz w:val="28"/>
          <w:szCs w:val="28"/>
        </w:rPr>
      </w:pPr>
      <w:r>
        <w:rPr>
          <w:b/>
          <w:sz w:val="28"/>
          <w:szCs w:val="28"/>
        </w:rPr>
        <w:t>Тема 5.</w:t>
      </w:r>
      <w:r>
        <w:rPr>
          <w:sz w:val="28"/>
          <w:szCs w:val="28"/>
        </w:rPr>
        <w:t xml:space="preserve"> Порядок слов в </w:t>
      </w:r>
      <w:r w:rsidR="006313A2">
        <w:rPr>
          <w:sz w:val="28"/>
          <w:szCs w:val="28"/>
        </w:rPr>
        <w:t xml:space="preserve">придаточном </w:t>
      </w:r>
      <w:r>
        <w:rPr>
          <w:sz w:val="28"/>
          <w:szCs w:val="28"/>
        </w:rPr>
        <w:t>предложении.</w:t>
      </w:r>
    </w:p>
    <w:p w14:paraId="5E63953C" w14:textId="77777777" w:rsidR="00280466" w:rsidRDefault="00280466" w:rsidP="00280466">
      <w:pPr>
        <w:spacing w:line="276" w:lineRule="auto"/>
        <w:jc w:val="both"/>
        <w:rPr>
          <w:sz w:val="28"/>
          <w:szCs w:val="28"/>
        </w:rPr>
      </w:pPr>
      <w:r>
        <w:rPr>
          <w:b/>
          <w:sz w:val="28"/>
          <w:szCs w:val="28"/>
        </w:rPr>
        <w:t>Тема 6.</w:t>
      </w:r>
      <w:r>
        <w:rPr>
          <w:sz w:val="28"/>
          <w:szCs w:val="28"/>
        </w:rPr>
        <w:t xml:space="preserve"> Варианты будущего времени. </w:t>
      </w:r>
    </w:p>
    <w:p w14:paraId="2D610E11" w14:textId="77777777" w:rsidR="00280466" w:rsidRDefault="00280466" w:rsidP="00280466">
      <w:pPr>
        <w:spacing w:line="276" w:lineRule="auto"/>
        <w:jc w:val="both"/>
        <w:rPr>
          <w:sz w:val="28"/>
          <w:szCs w:val="28"/>
        </w:rPr>
      </w:pPr>
      <w:r>
        <w:rPr>
          <w:b/>
          <w:sz w:val="28"/>
          <w:szCs w:val="28"/>
        </w:rPr>
        <w:t>Тема 7.</w:t>
      </w:r>
      <w:r>
        <w:rPr>
          <w:sz w:val="28"/>
          <w:szCs w:val="28"/>
        </w:rPr>
        <w:t xml:space="preserve"> Словообразование. </w:t>
      </w:r>
    </w:p>
    <w:p w14:paraId="71CF6895" w14:textId="0C36D7E7" w:rsidR="00280466" w:rsidRDefault="00280466" w:rsidP="00280466">
      <w:pPr>
        <w:spacing w:line="276" w:lineRule="auto"/>
        <w:jc w:val="both"/>
        <w:rPr>
          <w:b/>
          <w:sz w:val="28"/>
          <w:szCs w:val="28"/>
        </w:rPr>
      </w:pPr>
      <w:r>
        <w:rPr>
          <w:b/>
          <w:sz w:val="28"/>
          <w:szCs w:val="28"/>
        </w:rPr>
        <w:t xml:space="preserve">Тема 8. </w:t>
      </w:r>
      <w:r w:rsidR="006313A2" w:rsidRPr="006313A2">
        <w:rPr>
          <w:bCs/>
          <w:sz w:val="28"/>
          <w:szCs w:val="28"/>
        </w:rPr>
        <w:t>Пр</w:t>
      </w:r>
      <w:r>
        <w:rPr>
          <w:sz w:val="28"/>
          <w:szCs w:val="28"/>
        </w:rPr>
        <w:t>едлоги</w:t>
      </w:r>
      <w:r w:rsidR="00F81D96">
        <w:rPr>
          <w:sz w:val="28"/>
          <w:szCs w:val="28"/>
        </w:rPr>
        <w:t>.</w:t>
      </w:r>
    </w:p>
    <w:p w14:paraId="3CEC08DA" w14:textId="77777777" w:rsidR="00280466" w:rsidRDefault="00280466" w:rsidP="00280466">
      <w:pPr>
        <w:spacing w:line="276" w:lineRule="auto"/>
        <w:jc w:val="both"/>
        <w:rPr>
          <w:b/>
          <w:sz w:val="28"/>
          <w:szCs w:val="28"/>
        </w:rPr>
      </w:pPr>
      <w:r>
        <w:rPr>
          <w:b/>
          <w:sz w:val="28"/>
          <w:szCs w:val="28"/>
        </w:rPr>
        <w:lastRenderedPageBreak/>
        <w:t xml:space="preserve">Тема 10. </w:t>
      </w:r>
      <w:r>
        <w:rPr>
          <w:sz w:val="28"/>
          <w:szCs w:val="28"/>
        </w:rPr>
        <w:t>Деепричастие.</w:t>
      </w:r>
    </w:p>
    <w:p w14:paraId="461C5C40" w14:textId="77777777" w:rsidR="00280466" w:rsidRDefault="00280466" w:rsidP="00280466">
      <w:pPr>
        <w:spacing w:line="276" w:lineRule="auto"/>
        <w:jc w:val="both"/>
        <w:rPr>
          <w:b/>
          <w:sz w:val="28"/>
          <w:szCs w:val="28"/>
        </w:rPr>
      </w:pPr>
      <w:r>
        <w:rPr>
          <w:b/>
          <w:sz w:val="28"/>
          <w:szCs w:val="28"/>
        </w:rPr>
        <w:t xml:space="preserve">Тема 11. </w:t>
      </w:r>
      <w:r>
        <w:rPr>
          <w:sz w:val="28"/>
          <w:szCs w:val="28"/>
        </w:rPr>
        <w:t>Пассивная форма глаголов.</w:t>
      </w:r>
    </w:p>
    <w:p w14:paraId="490BE0E9" w14:textId="25E7120C" w:rsidR="00280466" w:rsidRDefault="00280466" w:rsidP="00280466">
      <w:pPr>
        <w:spacing w:line="276" w:lineRule="auto"/>
        <w:jc w:val="both"/>
        <w:rPr>
          <w:sz w:val="28"/>
          <w:szCs w:val="28"/>
        </w:rPr>
      </w:pPr>
      <w:r>
        <w:rPr>
          <w:b/>
          <w:sz w:val="28"/>
          <w:szCs w:val="28"/>
        </w:rPr>
        <w:t xml:space="preserve">Тема 12 </w:t>
      </w:r>
      <w:r>
        <w:rPr>
          <w:sz w:val="28"/>
          <w:szCs w:val="28"/>
        </w:rPr>
        <w:t>Употребление модальных глаголов.</w:t>
      </w:r>
    </w:p>
    <w:p w14:paraId="2CAC19B9" w14:textId="70302083" w:rsidR="007A501B" w:rsidRDefault="007A501B" w:rsidP="00280466">
      <w:pPr>
        <w:spacing w:line="276" w:lineRule="auto"/>
        <w:jc w:val="both"/>
        <w:rPr>
          <w:sz w:val="28"/>
          <w:szCs w:val="28"/>
        </w:rPr>
      </w:pPr>
      <w:r w:rsidRPr="007A501B">
        <w:rPr>
          <w:b/>
          <w:bCs/>
          <w:sz w:val="28"/>
          <w:szCs w:val="28"/>
        </w:rPr>
        <w:t>Тема 13</w:t>
      </w:r>
      <w:r>
        <w:rPr>
          <w:sz w:val="28"/>
          <w:szCs w:val="28"/>
        </w:rPr>
        <w:t>. Придаточные предложения</w:t>
      </w:r>
    </w:p>
    <w:p w14:paraId="67C0266E" w14:textId="77777777" w:rsidR="00280466" w:rsidRDefault="00280466" w:rsidP="00280466">
      <w:pPr>
        <w:spacing w:line="276" w:lineRule="auto"/>
        <w:jc w:val="both"/>
        <w:rPr>
          <w:b/>
          <w:bCs/>
          <w:sz w:val="28"/>
          <w:szCs w:val="28"/>
        </w:rPr>
      </w:pPr>
    </w:p>
    <w:p w14:paraId="518F375B" w14:textId="2B3C508D" w:rsidR="00280466" w:rsidRDefault="00C04B67" w:rsidP="00280466">
      <w:pPr>
        <w:spacing w:line="276" w:lineRule="auto"/>
        <w:rPr>
          <w:b/>
          <w:sz w:val="28"/>
          <w:szCs w:val="28"/>
        </w:rPr>
      </w:pPr>
      <w:r w:rsidRPr="000869A1">
        <w:rPr>
          <w:b/>
          <w:sz w:val="28"/>
          <w:szCs w:val="28"/>
        </w:rPr>
        <w:t>Приблизительная</w:t>
      </w:r>
      <w:r>
        <w:rPr>
          <w:b/>
          <w:sz w:val="28"/>
          <w:szCs w:val="28"/>
        </w:rPr>
        <w:t xml:space="preserve"> т</w:t>
      </w:r>
      <w:r w:rsidR="00280466">
        <w:rPr>
          <w:b/>
          <w:sz w:val="28"/>
          <w:szCs w:val="28"/>
        </w:rPr>
        <w:t>ематика докладов /презентаций</w:t>
      </w:r>
    </w:p>
    <w:p w14:paraId="7E4B7F63" w14:textId="32074BFE" w:rsidR="00280466" w:rsidRDefault="00280466" w:rsidP="00280466">
      <w:pPr>
        <w:pStyle w:val="ad"/>
        <w:spacing w:line="276" w:lineRule="auto"/>
        <w:jc w:val="both"/>
        <w:rPr>
          <w:rFonts w:ascii="Times New Roman" w:hAnsi="Times New Roman"/>
          <w:sz w:val="28"/>
          <w:szCs w:val="28"/>
        </w:rPr>
      </w:pPr>
      <w:r>
        <w:rPr>
          <w:rFonts w:ascii="Times New Roman" w:hAnsi="Times New Roman"/>
          <w:b/>
          <w:sz w:val="28"/>
          <w:szCs w:val="28"/>
        </w:rPr>
        <w:t xml:space="preserve">Тема 1 </w:t>
      </w:r>
      <w:r w:rsidR="006313A2" w:rsidRPr="006313A2">
        <w:rPr>
          <w:rFonts w:ascii="Times New Roman" w:hAnsi="Times New Roman"/>
          <w:bCs/>
          <w:sz w:val="28"/>
          <w:szCs w:val="28"/>
        </w:rPr>
        <w:t>Банк</w:t>
      </w:r>
      <w:r w:rsidR="006313A2">
        <w:rPr>
          <w:rFonts w:ascii="Times New Roman" w:hAnsi="Times New Roman"/>
          <w:bCs/>
          <w:sz w:val="28"/>
          <w:szCs w:val="28"/>
        </w:rPr>
        <w:t xml:space="preserve"> и его услуги</w:t>
      </w:r>
    </w:p>
    <w:p w14:paraId="3162F74C" w14:textId="216E23E0"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Тема 2</w:t>
      </w:r>
      <w:r>
        <w:rPr>
          <w:rFonts w:ascii="Times New Roman" w:hAnsi="Times New Roman"/>
          <w:sz w:val="28"/>
          <w:szCs w:val="28"/>
        </w:rPr>
        <w:t xml:space="preserve"> </w:t>
      </w:r>
      <w:r w:rsidR="006313A2" w:rsidRPr="006313A2">
        <w:rPr>
          <w:rFonts w:ascii="Times New Roman" w:hAnsi="Times New Roman"/>
          <w:sz w:val="28"/>
          <w:szCs w:val="28"/>
        </w:rPr>
        <w:t>Стили управления</w:t>
      </w:r>
    </w:p>
    <w:p w14:paraId="3CB5DBAD" w14:textId="77777777"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Тема 3</w:t>
      </w:r>
      <w:r>
        <w:rPr>
          <w:rFonts w:ascii="Times New Roman" w:hAnsi="Times New Roman"/>
          <w:sz w:val="28"/>
          <w:szCs w:val="28"/>
        </w:rPr>
        <w:t xml:space="preserve"> Различия между АО и ООО</w:t>
      </w:r>
    </w:p>
    <w:p w14:paraId="27B9571D" w14:textId="77777777" w:rsidR="00280466" w:rsidRDefault="00280466" w:rsidP="00280466">
      <w:pPr>
        <w:spacing w:line="276" w:lineRule="auto"/>
        <w:jc w:val="both"/>
        <w:rPr>
          <w:sz w:val="28"/>
          <w:szCs w:val="28"/>
        </w:rPr>
      </w:pPr>
      <w:r>
        <w:rPr>
          <w:b/>
          <w:sz w:val="28"/>
          <w:szCs w:val="28"/>
        </w:rPr>
        <w:t xml:space="preserve">Тема 4 </w:t>
      </w:r>
      <w:r>
        <w:rPr>
          <w:sz w:val="28"/>
          <w:szCs w:val="28"/>
        </w:rPr>
        <w:t xml:space="preserve">Особенности деловой коммуникации со странами Востока </w:t>
      </w:r>
    </w:p>
    <w:p w14:paraId="0C4FB028" w14:textId="77777777"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 xml:space="preserve">Тема 5 </w:t>
      </w:r>
      <w:r w:rsidR="00A338AE" w:rsidRPr="00A338AE">
        <w:rPr>
          <w:rFonts w:ascii="Times New Roman" w:hAnsi="Times New Roman"/>
          <w:sz w:val="28"/>
          <w:szCs w:val="28"/>
        </w:rPr>
        <w:t xml:space="preserve">Особенности деловой коммуникации со странами </w:t>
      </w:r>
      <w:r w:rsidR="00A338AE">
        <w:rPr>
          <w:rFonts w:ascii="Times New Roman" w:hAnsi="Times New Roman"/>
          <w:sz w:val="28"/>
          <w:szCs w:val="28"/>
        </w:rPr>
        <w:t>Запада</w:t>
      </w:r>
    </w:p>
    <w:p w14:paraId="68259FFB" w14:textId="77777777"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 xml:space="preserve">Тема 6 </w:t>
      </w:r>
      <w:r w:rsidR="00A338AE" w:rsidRPr="00A338AE">
        <w:rPr>
          <w:rFonts w:ascii="Times New Roman" w:hAnsi="Times New Roman"/>
          <w:sz w:val="28"/>
          <w:szCs w:val="28"/>
        </w:rPr>
        <w:t>Особенности деловой коммуникации в России</w:t>
      </w:r>
      <w:r>
        <w:rPr>
          <w:rFonts w:ascii="Times New Roman" w:hAnsi="Times New Roman"/>
          <w:sz w:val="28"/>
          <w:szCs w:val="28"/>
        </w:rPr>
        <w:t xml:space="preserve"> </w:t>
      </w:r>
      <w:r>
        <w:rPr>
          <w:rFonts w:ascii="Times New Roman" w:hAnsi="Times New Roman"/>
          <w:b/>
          <w:sz w:val="28"/>
          <w:szCs w:val="28"/>
        </w:rPr>
        <w:t xml:space="preserve"> </w:t>
      </w:r>
    </w:p>
    <w:p w14:paraId="06775BE5" w14:textId="0DABB414" w:rsidR="00A338AE"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 xml:space="preserve">Тема 7 </w:t>
      </w:r>
      <w:r w:rsidR="00A338AE" w:rsidRPr="00A338AE">
        <w:rPr>
          <w:rFonts w:ascii="Times New Roman" w:hAnsi="Times New Roman"/>
          <w:sz w:val="28"/>
          <w:szCs w:val="28"/>
        </w:rPr>
        <w:t xml:space="preserve">Анализ создания и </w:t>
      </w:r>
      <w:r w:rsidR="00FB0A64" w:rsidRPr="00A338AE">
        <w:rPr>
          <w:rFonts w:ascii="Times New Roman" w:hAnsi="Times New Roman"/>
          <w:sz w:val="28"/>
          <w:szCs w:val="28"/>
        </w:rPr>
        <w:t>работы предприятия</w:t>
      </w:r>
      <w:r w:rsidR="00A338AE">
        <w:rPr>
          <w:rFonts w:ascii="Times New Roman" w:hAnsi="Times New Roman"/>
          <w:b/>
          <w:sz w:val="28"/>
          <w:szCs w:val="28"/>
        </w:rPr>
        <w:t xml:space="preserve"> </w:t>
      </w:r>
    </w:p>
    <w:p w14:paraId="2C0D0F66" w14:textId="77777777"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 xml:space="preserve">Тема 8 </w:t>
      </w:r>
      <w:r>
        <w:rPr>
          <w:rFonts w:ascii="Times New Roman" w:hAnsi="Times New Roman"/>
          <w:sz w:val="28"/>
          <w:szCs w:val="28"/>
        </w:rPr>
        <w:t xml:space="preserve">Известные мировые бренды. История создания и достижения. </w:t>
      </w:r>
    </w:p>
    <w:p w14:paraId="0C14802B" w14:textId="77777777"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 xml:space="preserve">Тема 9 </w:t>
      </w:r>
      <w:r>
        <w:rPr>
          <w:rFonts w:ascii="Times New Roman" w:hAnsi="Times New Roman"/>
          <w:sz w:val="28"/>
          <w:szCs w:val="28"/>
        </w:rPr>
        <w:t xml:space="preserve">Стратегии проведения переговоров и совещаний в </w:t>
      </w:r>
      <w:r w:rsidR="00A338AE">
        <w:rPr>
          <w:rFonts w:ascii="Times New Roman" w:hAnsi="Times New Roman"/>
          <w:sz w:val="28"/>
          <w:szCs w:val="28"/>
        </w:rPr>
        <w:t>бизнесе</w:t>
      </w:r>
      <w:r>
        <w:rPr>
          <w:rFonts w:ascii="Times New Roman" w:hAnsi="Times New Roman"/>
          <w:b/>
          <w:sz w:val="28"/>
          <w:szCs w:val="28"/>
        </w:rPr>
        <w:t xml:space="preserve"> </w:t>
      </w:r>
    </w:p>
    <w:p w14:paraId="0985A95F" w14:textId="77777777" w:rsidR="00280466" w:rsidRDefault="00280466" w:rsidP="00280466">
      <w:pPr>
        <w:pStyle w:val="ad"/>
        <w:spacing w:line="276" w:lineRule="auto"/>
        <w:jc w:val="both"/>
        <w:rPr>
          <w:rFonts w:ascii="Times New Roman" w:hAnsi="Times New Roman"/>
          <w:b/>
          <w:sz w:val="28"/>
          <w:szCs w:val="28"/>
        </w:rPr>
      </w:pPr>
      <w:r>
        <w:rPr>
          <w:rFonts w:ascii="Times New Roman" w:hAnsi="Times New Roman"/>
          <w:b/>
          <w:sz w:val="28"/>
          <w:szCs w:val="28"/>
        </w:rPr>
        <w:t xml:space="preserve">Тема 10 </w:t>
      </w:r>
      <w:r w:rsidR="00A338AE">
        <w:rPr>
          <w:rFonts w:ascii="Times New Roman" w:hAnsi="Times New Roman"/>
          <w:sz w:val="28"/>
          <w:szCs w:val="28"/>
        </w:rPr>
        <w:t>Представление продукта / собственной компании</w:t>
      </w:r>
    </w:p>
    <w:p w14:paraId="0A3E7401" w14:textId="77777777" w:rsidR="006313A2" w:rsidRDefault="006313A2" w:rsidP="00280466">
      <w:pPr>
        <w:spacing w:line="276" w:lineRule="auto"/>
        <w:rPr>
          <w:b/>
          <w:sz w:val="28"/>
          <w:szCs w:val="28"/>
        </w:rPr>
      </w:pPr>
    </w:p>
    <w:p w14:paraId="2D4D1B24" w14:textId="19631C39" w:rsidR="00280466" w:rsidRDefault="00280466" w:rsidP="00280466">
      <w:pPr>
        <w:spacing w:line="276" w:lineRule="auto"/>
        <w:rPr>
          <w:b/>
          <w:sz w:val="28"/>
          <w:szCs w:val="28"/>
        </w:rPr>
      </w:pPr>
      <w:r>
        <w:rPr>
          <w:b/>
          <w:sz w:val="28"/>
          <w:szCs w:val="28"/>
        </w:rPr>
        <w:t>Примеры тестовых заданий (знания)</w:t>
      </w:r>
    </w:p>
    <w:p w14:paraId="02170ED2" w14:textId="77777777" w:rsidR="00280466" w:rsidRDefault="00280466" w:rsidP="00280466">
      <w:pPr>
        <w:tabs>
          <w:tab w:val="left" w:pos="284"/>
        </w:tabs>
        <w:spacing w:line="276" w:lineRule="auto"/>
        <w:contextualSpacing/>
        <w:jc w:val="both"/>
        <w:rPr>
          <w:sz w:val="28"/>
          <w:szCs w:val="28"/>
        </w:rPr>
      </w:pPr>
      <w:r>
        <w:rPr>
          <w:sz w:val="28"/>
          <w:szCs w:val="28"/>
        </w:rPr>
        <w:t>1. Дайте определение понятию (термину).</w:t>
      </w:r>
    </w:p>
    <w:p w14:paraId="49A0407E" w14:textId="77777777" w:rsidR="00280466" w:rsidRDefault="00280466" w:rsidP="00280466">
      <w:pPr>
        <w:tabs>
          <w:tab w:val="left" w:pos="284"/>
        </w:tabs>
        <w:spacing w:line="276" w:lineRule="auto"/>
        <w:jc w:val="both"/>
        <w:rPr>
          <w:sz w:val="28"/>
          <w:szCs w:val="28"/>
        </w:rPr>
      </w:pPr>
      <w:r>
        <w:rPr>
          <w:sz w:val="28"/>
          <w:szCs w:val="28"/>
        </w:rPr>
        <w:t>2. Подберите термин (слово) к определению.</w:t>
      </w:r>
    </w:p>
    <w:p w14:paraId="299CC948" w14:textId="3B60CFCD" w:rsidR="00280466" w:rsidRDefault="00280466" w:rsidP="00280466">
      <w:pPr>
        <w:tabs>
          <w:tab w:val="left" w:pos="284"/>
        </w:tabs>
        <w:adjustRightInd w:val="0"/>
        <w:spacing w:line="276" w:lineRule="auto"/>
        <w:jc w:val="both"/>
        <w:rPr>
          <w:sz w:val="28"/>
          <w:szCs w:val="28"/>
        </w:rPr>
      </w:pPr>
      <w:r>
        <w:rPr>
          <w:sz w:val="28"/>
          <w:szCs w:val="28"/>
        </w:rPr>
        <w:t>3.</w:t>
      </w:r>
      <w:r w:rsidR="006313A2">
        <w:rPr>
          <w:sz w:val="28"/>
          <w:szCs w:val="28"/>
        </w:rPr>
        <w:t xml:space="preserve"> </w:t>
      </w:r>
      <w:r>
        <w:rPr>
          <w:sz w:val="28"/>
          <w:szCs w:val="28"/>
        </w:rPr>
        <w:t>Заполните пропуск правильным, на Ваш взгляд, вариантом ответа.</w:t>
      </w:r>
    </w:p>
    <w:p w14:paraId="7EE28ADF" w14:textId="77777777" w:rsidR="00280466" w:rsidRDefault="00280466" w:rsidP="00280466">
      <w:pPr>
        <w:spacing w:line="276" w:lineRule="auto"/>
        <w:rPr>
          <w:b/>
          <w:sz w:val="28"/>
          <w:szCs w:val="28"/>
        </w:rPr>
      </w:pPr>
    </w:p>
    <w:p w14:paraId="53F6844C" w14:textId="77777777" w:rsidR="00280466" w:rsidRDefault="00280466" w:rsidP="00280466">
      <w:pPr>
        <w:spacing w:line="276" w:lineRule="auto"/>
        <w:rPr>
          <w:b/>
          <w:sz w:val="28"/>
          <w:szCs w:val="28"/>
        </w:rPr>
      </w:pPr>
      <w:r>
        <w:rPr>
          <w:b/>
          <w:sz w:val="28"/>
          <w:szCs w:val="28"/>
        </w:rPr>
        <w:t xml:space="preserve">Ситуационные задания, отдельные проблемные вопросы или задания </w:t>
      </w:r>
    </w:p>
    <w:p w14:paraId="333E380B" w14:textId="77777777" w:rsidR="00280466" w:rsidRDefault="00280466" w:rsidP="002B5AC6">
      <w:pPr>
        <w:numPr>
          <w:ilvl w:val="0"/>
          <w:numId w:val="3"/>
        </w:numPr>
        <w:tabs>
          <w:tab w:val="left" w:pos="142"/>
          <w:tab w:val="left" w:pos="284"/>
          <w:tab w:val="left" w:pos="426"/>
        </w:tabs>
        <w:spacing w:line="276" w:lineRule="auto"/>
        <w:contextualSpacing/>
        <w:jc w:val="both"/>
        <w:rPr>
          <w:sz w:val="28"/>
          <w:szCs w:val="28"/>
          <w:lang w:val="en-US"/>
        </w:rPr>
      </w:pPr>
      <w:r>
        <w:rPr>
          <w:sz w:val="28"/>
          <w:szCs w:val="28"/>
        </w:rPr>
        <w:t>Поддержите или опровергните утверждение.</w:t>
      </w:r>
    </w:p>
    <w:p w14:paraId="74F8CF11" w14:textId="77777777" w:rsidR="00280466" w:rsidRDefault="00280466" w:rsidP="002B5AC6">
      <w:pPr>
        <w:numPr>
          <w:ilvl w:val="0"/>
          <w:numId w:val="3"/>
        </w:numPr>
        <w:tabs>
          <w:tab w:val="left" w:pos="142"/>
          <w:tab w:val="left" w:pos="284"/>
          <w:tab w:val="left" w:pos="426"/>
        </w:tabs>
        <w:spacing w:line="276" w:lineRule="auto"/>
        <w:rPr>
          <w:sz w:val="28"/>
          <w:szCs w:val="28"/>
          <w:lang w:val="en-US"/>
        </w:rPr>
      </w:pPr>
      <w:r>
        <w:rPr>
          <w:sz w:val="28"/>
          <w:szCs w:val="28"/>
        </w:rPr>
        <w:t>Прокомментируйте следующее высказывание.</w:t>
      </w:r>
    </w:p>
    <w:p w14:paraId="082CAD8D" w14:textId="77777777" w:rsidR="00280466" w:rsidRDefault="00280466" w:rsidP="002B5AC6">
      <w:pPr>
        <w:numPr>
          <w:ilvl w:val="0"/>
          <w:numId w:val="3"/>
        </w:numPr>
        <w:tabs>
          <w:tab w:val="left" w:pos="142"/>
          <w:tab w:val="left" w:pos="284"/>
          <w:tab w:val="left" w:pos="426"/>
        </w:tabs>
        <w:spacing w:line="276" w:lineRule="auto"/>
        <w:contextualSpacing/>
        <w:jc w:val="both"/>
        <w:rPr>
          <w:sz w:val="28"/>
          <w:szCs w:val="28"/>
          <w:lang w:val="en-US"/>
        </w:rPr>
      </w:pPr>
      <w:r>
        <w:rPr>
          <w:sz w:val="28"/>
          <w:szCs w:val="28"/>
        </w:rPr>
        <w:t>Разверните тезис.</w:t>
      </w:r>
    </w:p>
    <w:p w14:paraId="350A9CC4" w14:textId="77777777" w:rsidR="00280466" w:rsidRDefault="00280466" w:rsidP="002B5AC6">
      <w:pPr>
        <w:numPr>
          <w:ilvl w:val="0"/>
          <w:numId w:val="3"/>
        </w:numPr>
        <w:tabs>
          <w:tab w:val="left" w:pos="142"/>
          <w:tab w:val="left" w:pos="284"/>
          <w:tab w:val="left" w:pos="426"/>
        </w:tabs>
        <w:spacing w:line="276" w:lineRule="auto"/>
        <w:rPr>
          <w:sz w:val="28"/>
          <w:szCs w:val="28"/>
          <w:lang w:val="en-US"/>
        </w:rPr>
      </w:pPr>
      <w:r>
        <w:rPr>
          <w:sz w:val="28"/>
          <w:szCs w:val="28"/>
        </w:rPr>
        <w:t>Опишите достоинства и недостатки.</w:t>
      </w:r>
    </w:p>
    <w:p w14:paraId="732CDAED"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Передайте содержание на иностранном языке.</w:t>
      </w:r>
    </w:p>
    <w:p w14:paraId="1AD79A21"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 xml:space="preserve">Кратко изложите содержание изученной темы (устно). </w:t>
      </w:r>
    </w:p>
    <w:p w14:paraId="5C40AA58"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Кратко изложите содержание изученной темы (письменно).</w:t>
      </w:r>
    </w:p>
    <w:p w14:paraId="37D3E150"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Разыграйте по ролям предложенную ситуацию.</w:t>
      </w:r>
    </w:p>
    <w:p w14:paraId="567790C1"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 xml:space="preserve">Представьте обзор статьи. </w:t>
      </w:r>
    </w:p>
    <w:p w14:paraId="43F91C06"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Напишите и сделайте доклад по предложенной теме.</w:t>
      </w:r>
    </w:p>
    <w:p w14:paraId="46B4D8D6"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Сделайте презентацию на тему.</w:t>
      </w:r>
    </w:p>
    <w:p w14:paraId="22EF6E99"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Напишите эссе по предложенной теме.</w:t>
      </w:r>
    </w:p>
    <w:p w14:paraId="5672A9CA" w14:textId="77777777" w:rsidR="00280466" w:rsidRDefault="00280466" w:rsidP="002B5AC6">
      <w:pPr>
        <w:numPr>
          <w:ilvl w:val="0"/>
          <w:numId w:val="3"/>
        </w:numPr>
        <w:tabs>
          <w:tab w:val="left" w:pos="142"/>
          <w:tab w:val="left" w:pos="284"/>
          <w:tab w:val="left" w:pos="426"/>
        </w:tabs>
        <w:spacing w:line="276" w:lineRule="auto"/>
        <w:rPr>
          <w:sz w:val="28"/>
          <w:szCs w:val="28"/>
        </w:rPr>
      </w:pPr>
      <w:r>
        <w:rPr>
          <w:sz w:val="28"/>
          <w:szCs w:val="28"/>
        </w:rPr>
        <w:t xml:space="preserve">Опишите график </w:t>
      </w:r>
    </w:p>
    <w:p w14:paraId="07E88BCB" w14:textId="77777777" w:rsidR="00A338AE" w:rsidRDefault="00A338AE" w:rsidP="00A338AE">
      <w:pPr>
        <w:tabs>
          <w:tab w:val="left" w:pos="142"/>
          <w:tab w:val="left" w:pos="284"/>
          <w:tab w:val="left" w:pos="426"/>
        </w:tabs>
        <w:spacing w:line="276" w:lineRule="auto"/>
        <w:ind w:left="360"/>
        <w:jc w:val="center"/>
        <w:rPr>
          <w:b/>
          <w:sz w:val="28"/>
          <w:szCs w:val="28"/>
        </w:rPr>
      </w:pPr>
      <w:r w:rsidRPr="00A338AE">
        <w:rPr>
          <w:b/>
          <w:sz w:val="28"/>
          <w:szCs w:val="28"/>
        </w:rPr>
        <w:t>Текущий контроль</w:t>
      </w:r>
    </w:p>
    <w:p w14:paraId="7F47A350" w14:textId="77777777" w:rsidR="00A338AE" w:rsidRPr="00A338AE" w:rsidRDefault="00A338AE" w:rsidP="00A338AE">
      <w:pPr>
        <w:tabs>
          <w:tab w:val="left" w:pos="142"/>
          <w:tab w:val="left" w:pos="284"/>
          <w:tab w:val="left" w:pos="426"/>
        </w:tabs>
        <w:spacing w:line="276" w:lineRule="auto"/>
        <w:ind w:left="360"/>
        <w:jc w:val="center"/>
        <w:rPr>
          <w:b/>
          <w:sz w:val="28"/>
          <w:szCs w:val="28"/>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8717"/>
      </w:tblGrid>
      <w:tr w:rsidR="00A338AE" w14:paraId="355E52FA" w14:textId="77777777" w:rsidTr="00A338AE">
        <w:trPr>
          <w:trHeight w:val="412"/>
        </w:trPr>
        <w:tc>
          <w:tcPr>
            <w:tcW w:w="0" w:type="auto"/>
            <w:tcBorders>
              <w:top w:val="single" w:sz="4" w:space="0" w:color="auto"/>
              <w:left w:val="single" w:sz="4" w:space="0" w:color="auto"/>
              <w:bottom w:val="single" w:sz="4" w:space="0" w:color="auto"/>
              <w:right w:val="single" w:sz="4" w:space="0" w:color="auto"/>
            </w:tcBorders>
          </w:tcPr>
          <w:p w14:paraId="7A513995" w14:textId="77777777" w:rsidR="00A338AE" w:rsidRPr="00A338AE" w:rsidRDefault="00A338AE" w:rsidP="00EA6D5C">
            <w:pPr>
              <w:jc w:val="center"/>
              <w:rPr>
                <w:b/>
                <w:bCs/>
              </w:rPr>
            </w:pPr>
          </w:p>
        </w:tc>
        <w:tc>
          <w:tcPr>
            <w:tcW w:w="0" w:type="auto"/>
            <w:tcBorders>
              <w:top w:val="single" w:sz="4" w:space="0" w:color="auto"/>
              <w:left w:val="single" w:sz="4" w:space="0" w:color="auto"/>
              <w:bottom w:val="single" w:sz="4" w:space="0" w:color="auto"/>
              <w:right w:val="single" w:sz="4" w:space="0" w:color="auto"/>
            </w:tcBorders>
          </w:tcPr>
          <w:p w14:paraId="191AFD58" w14:textId="77777777" w:rsidR="00A338AE" w:rsidRDefault="00A338AE" w:rsidP="00EA6D5C">
            <w:pPr>
              <w:jc w:val="center"/>
              <w:rPr>
                <w:b/>
                <w:bCs/>
              </w:rPr>
            </w:pPr>
            <w:r w:rsidRPr="00A338AE">
              <w:rPr>
                <w:b/>
                <w:bCs/>
              </w:rPr>
              <w:t xml:space="preserve">Структура контрольной работы </w:t>
            </w:r>
          </w:p>
          <w:p w14:paraId="3B75E852" w14:textId="77777777" w:rsidR="00A338AE" w:rsidRDefault="00A338AE" w:rsidP="00EA6D5C">
            <w:pPr>
              <w:jc w:val="center"/>
              <w:rPr>
                <w:b/>
                <w:bCs/>
              </w:rPr>
            </w:pPr>
            <w:r w:rsidRPr="00A338AE">
              <w:rPr>
                <w:b/>
                <w:bCs/>
              </w:rPr>
              <w:t xml:space="preserve">(очная/ </w:t>
            </w:r>
            <w:r>
              <w:rPr>
                <w:b/>
                <w:bCs/>
              </w:rPr>
              <w:t>очно-</w:t>
            </w:r>
            <w:r w:rsidRPr="00A338AE">
              <w:rPr>
                <w:b/>
                <w:bCs/>
              </w:rPr>
              <w:t>заочная формы обучения)</w:t>
            </w:r>
          </w:p>
        </w:tc>
      </w:tr>
      <w:tr w:rsidR="00A338AE" w14:paraId="004074EB" w14:textId="77777777" w:rsidTr="00A338AE">
        <w:trPr>
          <w:trHeight w:val="838"/>
        </w:trPr>
        <w:tc>
          <w:tcPr>
            <w:tcW w:w="0" w:type="auto"/>
            <w:tcBorders>
              <w:top w:val="single" w:sz="4" w:space="0" w:color="auto"/>
              <w:left w:val="single" w:sz="4" w:space="0" w:color="auto"/>
              <w:bottom w:val="single" w:sz="4" w:space="0" w:color="auto"/>
              <w:right w:val="single" w:sz="4" w:space="0" w:color="auto"/>
            </w:tcBorders>
          </w:tcPr>
          <w:p w14:paraId="7EA21BB4" w14:textId="5E934F0D" w:rsidR="00A338AE" w:rsidRDefault="00551983" w:rsidP="00EA6D5C">
            <w:pPr>
              <w:jc w:val="both"/>
              <w:rPr>
                <w:bCs/>
              </w:rPr>
            </w:pPr>
            <w:r>
              <w:rPr>
                <w:bCs/>
              </w:rPr>
              <w:t>5</w:t>
            </w:r>
            <w:r w:rsidR="00A338AE">
              <w:rPr>
                <w:bCs/>
              </w:rPr>
              <w:t xml:space="preserve"> семестр</w:t>
            </w:r>
          </w:p>
        </w:tc>
        <w:tc>
          <w:tcPr>
            <w:tcW w:w="0" w:type="auto"/>
            <w:tcBorders>
              <w:top w:val="single" w:sz="4" w:space="0" w:color="auto"/>
              <w:left w:val="single" w:sz="4" w:space="0" w:color="auto"/>
              <w:bottom w:val="single" w:sz="4" w:space="0" w:color="auto"/>
              <w:right w:val="single" w:sz="4" w:space="0" w:color="auto"/>
            </w:tcBorders>
          </w:tcPr>
          <w:p w14:paraId="2C0DD542" w14:textId="77777777" w:rsidR="00A338AE" w:rsidRDefault="00A338AE" w:rsidP="00EA6D5C">
            <w:pPr>
              <w:jc w:val="both"/>
              <w:rPr>
                <w:bCs/>
              </w:rPr>
            </w:pPr>
            <w:r>
              <w:rPr>
                <w:bCs/>
              </w:rPr>
              <w:t>1) Аудирование в формате международного экзамена. Количество заданий -10. (макс. 2 балла)</w:t>
            </w:r>
          </w:p>
          <w:p w14:paraId="29BB0B09" w14:textId="77777777" w:rsidR="00A338AE" w:rsidRDefault="00A338AE" w:rsidP="00EA6D5C">
            <w:pPr>
              <w:jc w:val="both"/>
              <w:rPr>
                <w:bCs/>
              </w:rPr>
            </w:pPr>
            <w:r>
              <w:rPr>
                <w:bCs/>
              </w:rPr>
              <w:t>2) Лексико-грамматический тест на бумажном носителе /электронный вариант.</w:t>
            </w:r>
          </w:p>
          <w:p w14:paraId="07A32BBE" w14:textId="77777777" w:rsidR="00A338AE" w:rsidRDefault="00A338AE" w:rsidP="00EA6D5C">
            <w:pPr>
              <w:jc w:val="both"/>
              <w:rPr>
                <w:bCs/>
              </w:rPr>
            </w:pPr>
            <w:r>
              <w:rPr>
                <w:bCs/>
              </w:rPr>
              <w:t xml:space="preserve">Количество заданий – 40. (макс. 4балла) </w:t>
            </w:r>
          </w:p>
          <w:p w14:paraId="19D1D8D7" w14:textId="77777777" w:rsidR="00A338AE" w:rsidRDefault="00A338AE" w:rsidP="00EA6D5C">
            <w:pPr>
              <w:jc w:val="both"/>
              <w:rPr>
                <w:bCs/>
              </w:rPr>
            </w:pPr>
            <w:r>
              <w:rPr>
                <w:bCs/>
              </w:rPr>
              <w:t>3) Выполнение письменного задания (описание графика -</w:t>
            </w:r>
            <w:r w:rsidR="004F3D80" w:rsidRPr="004F3D80">
              <w:rPr>
                <w:bCs/>
              </w:rPr>
              <w:t>120</w:t>
            </w:r>
            <w:r w:rsidR="004F3D80" w:rsidRPr="00230E02">
              <w:rPr>
                <w:bCs/>
              </w:rPr>
              <w:t>-</w:t>
            </w:r>
            <w:r w:rsidR="004F3D80" w:rsidRPr="004F3D80">
              <w:rPr>
                <w:bCs/>
              </w:rPr>
              <w:t>150</w:t>
            </w:r>
            <w:r>
              <w:rPr>
                <w:bCs/>
              </w:rPr>
              <w:t xml:space="preserve"> слов) (макс. 4 балла).</w:t>
            </w:r>
          </w:p>
          <w:p w14:paraId="22786827" w14:textId="77777777" w:rsidR="00A338AE" w:rsidRDefault="00A338AE" w:rsidP="00EA6D5C">
            <w:pPr>
              <w:jc w:val="both"/>
              <w:rPr>
                <w:b/>
                <w:bCs/>
              </w:rPr>
            </w:pPr>
            <w:r>
              <w:rPr>
                <w:b/>
                <w:bCs/>
              </w:rPr>
              <w:t>Итого</w:t>
            </w:r>
            <w:r w:rsidRPr="004F3D80">
              <w:rPr>
                <w:b/>
                <w:bCs/>
              </w:rPr>
              <w:t xml:space="preserve"> </w:t>
            </w:r>
            <w:r>
              <w:rPr>
                <w:b/>
                <w:bCs/>
              </w:rPr>
              <w:t>макс</w:t>
            </w:r>
            <w:r w:rsidRPr="004F3D80">
              <w:rPr>
                <w:b/>
                <w:bCs/>
              </w:rPr>
              <w:t>.:</w:t>
            </w:r>
            <w:r>
              <w:rPr>
                <w:b/>
                <w:bCs/>
              </w:rPr>
              <w:t xml:space="preserve"> 10 баллов</w:t>
            </w:r>
          </w:p>
        </w:tc>
      </w:tr>
      <w:tr w:rsidR="00A338AE" w14:paraId="0EA1AF69" w14:textId="77777777" w:rsidTr="00A338AE">
        <w:trPr>
          <w:trHeight w:val="838"/>
        </w:trPr>
        <w:tc>
          <w:tcPr>
            <w:tcW w:w="0" w:type="auto"/>
            <w:tcBorders>
              <w:top w:val="single" w:sz="4" w:space="0" w:color="auto"/>
              <w:left w:val="single" w:sz="4" w:space="0" w:color="auto"/>
              <w:bottom w:val="single" w:sz="4" w:space="0" w:color="auto"/>
              <w:right w:val="single" w:sz="4" w:space="0" w:color="auto"/>
            </w:tcBorders>
          </w:tcPr>
          <w:p w14:paraId="43D1F931" w14:textId="15AF8A06" w:rsidR="00A338AE" w:rsidRDefault="00551983" w:rsidP="00EA6D5C">
            <w:pPr>
              <w:jc w:val="both"/>
              <w:rPr>
                <w:bCs/>
              </w:rPr>
            </w:pPr>
            <w:r>
              <w:rPr>
                <w:bCs/>
              </w:rPr>
              <w:t>6</w:t>
            </w:r>
            <w:r w:rsidR="00A338AE">
              <w:rPr>
                <w:bCs/>
              </w:rPr>
              <w:t xml:space="preserve"> семестр</w:t>
            </w:r>
          </w:p>
        </w:tc>
        <w:tc>
          <w:tcPr>
            <w:tcW w:w="0" w:type="auto"/>
            <w:tcBorders>
              <w:top w:val="single" w:sz="4" w:space="0" w:color="auto"/>
              <w:left w:val="single" w:sz="4" w:space="0" w:color="auto"/>
              <w:bottom w:val="single" w:sz="4" w:space="0" w:color="auto"/>
              <w:right w:val="single" w:sz="4" w:space="0" w:color="auto"/>
            </w:tcBorders>
          </w:tcPr>
          <w:p w14:paraId="6951B1E1" w14:textId="77777777" w:rsidR="00A338AE" w:rsidRDefault="00A338AE" w:rsidP="00EA6D5C">
            <w:pPr>
              <w:jc w:val="both"/>
              <w:rPr>
                <w:bCs/>
              </w:rPr>
            </w:pPr>
            <w:r>
              <w:rPr>
                <w:bCs/>
              </w:rPr>
              <w:t>1) Аудирование в формате международного экзамена. Количество заданий -10. (макс. 2 балла)</w:t>
            </w:r>
          </w:p>
          <w:p w14:paraId="7E21EE3C" w14:textId="77777777" w:rsidR="00A338AE" w:rsidRDefault="00A338AE" w:rsidP="00EA6D5C">
            <w:pPr>
              <w:jc w:val="both"/>
              <w:rPr>
                <w:bCs/>
              </w:rPr>
            </w:pPr>
            <w:r>
              <w:rPr>
                <w:bCs/>
              </w:rPr>
              <w:t>2) Лексико-грамматический тест на бумажном носителе /электронный вариант.</w:t>
            </w:r>
          </w:p>
          <w:p w14:paraId="76BD6A68" w14:textId="77777777" w:rsidR="00A338AE" w:rsidRDefault="00A338AE" w:rsidP="00EA6D5C">
            <w:pPr>
              <w:jc w:val="both"/>
              <w:rPr>
                <w:bCs/>
              </w:rPr>
            </w:pPr>
            <w:r>
              <w:rPr>
                <w:bCs/>
              </w:rPr>
              <w:t xml:space="preserve">Количество заданий – 40. (макс. 4 балла) </w:t>
            </w:r>
          </w:p>
          <w:p w14:paraId="5BA8064D" w14:textId="77777777" w:rsidR="00A338AE" w:rsidRDefault="00A338AE" w:rsidP="00EA6D5C">
            <w:pPr>
              <w:jc w:val="both"/>
              <w:rPr>
                <w:bCs/>
              </w:rPr>
            </w:pPr>
            <w:r>
              <w:rPr>
                <w:bCs/>
              </w:rPr>
              <w:t>3) Деловое письмо (150</w:t>
            </w:r>
            <w:r w:rsidR="00230E02">
              <w:rPr>
                <w:bCs/>
              </w:rPr>
              <w:t>-</w:t>
            </w:r>
            <w:r w:rsidR="00230E02" w:rsidRPr="00A13C0D">
              <w:rPr>
                <w:bCs/>
              </w:rPr>
              <w:t>170</w:t>
            </w:r>
            <w:r>
              <w:rPr>
                <w:bCs/>
              </w:rPr>
              <w:t xml:space="preserve"> слов) (макс. 4 балла).</w:t>
            </w:r>
          </w:p>
          <w:p w14:paraId="58068ED0" w14:textId="77777777" w:rsidR="00A338AE" w:rsidRDefault="00A338AE" w:rsidP="00EA6D5C">
            <w:pPr>
              <w:jc w:val="both"/>
              <w:rPr>
                <w:bCs/>
              </w:rPr>
            </w:pPr>
            <w:r>
              <w:rPr>
                <w:b/>
                <w:bCs/>
              </w:rPr>
              <w:t>Итого макс.: 10 баллов</w:t>
            </w:r>
          </w:p>
        </w:tc>
      </w:tr>
    </w:tbl>
    <w:p w14:paraId="1ABC0C8E" w14:textId="62EBDB17" w:rsidR="00A338AE" w:rsidRDefault="00A338AE" w:rsidP="007D70C7">
      <w:pPr>
        <w:spacing w:line="259" w:lineRule="auto"/>
        <w:rPr>
          <w:sz w:val="28"/>
          <w:szCs w:val="28"/>
        </w:rPr>
      </w:pPr>
    </w:p>
    <w:tbl>
      <w:tblPr>
        <w:tblStyle w:val="a6"/>
        <w:tblpPr w:leftFromText="180" w:rightFromText="180" w:vertAnchor="text" w:horzAnchor="page" w:tblpX="1159" w:tblpY="266"/>
        <w:tblOverlap w:val="never"/>
        <w:tblW w:w="9911" w:type="dxa"/>
        <w:shd w:val="clear" w:color="auto" w:fill="FFFF00"/>
        <w:tblLook w:val="04A0" w:firstRow="1" w:lastRow="0" w:firstColumn="1" w:lastColumn="0" w:noHBand="0" w:noVBand="1"/>
      </w:tblPr>
      <w:tblGrid>
        <w:gridCol w:w="9911"/>
      </w:tblGrid>
      <w:tr w:rsidR="00A338AE" w:rsidRPr="007D70C7" w14:paraId="3577B389" w14:textId="77777777" w:rsidTr="00A82676">
        <w:tc>
          <w:tcPr>
            <w:tcW w:w="9911" w:type="dxa"/>
            <w:shd w:val="clear" w:color="auto" w:fill="auto"/>
          </w:tcPr>
          <w:p w14:paraId="3B3A62C0" w14:textId="77777777" w:rsidR="00A338AE" w:rsidRPr="00EE6BF9" w:rsidRDefault="00A338AE" w:rsidP="00EA6D5C">
            <w:pPr>
              <w:jc w:val="center"/>
              <w:rPr>
                <w:b/>
                <w:sz w:val="20"/>
                <w:szCs w:val="22"/>
              </w:rPr>
            </w:pPr>
            <w:bookmarkStart w:id="25" w:name="_Hlk69739334"/>
            <w:r w:rsidRPr="00EE6BF9">
              <w:rPr>
                <w:b/>
                <w:sz w:val="20"/>
                <w:szCs w:val="22"/>
              </w:rPr>
              <w:t xml:space="preserve">Федеральное государственное образовательное бюджетное учреждение высшего образования </w:t>
            </w:r>
          </w:p>
          <w:p w14:paraId="49EB3E4F" w14:textId="77777777" w:rsidR="00A338AE" w:rsidRPr="00EE6BF9" w:rsidRDefault="00A338AE" w:rsidP="00EA6D5C">
            <w:pPr>
              <w:jc w:val="center"/>
              <w:rPr>
                <w:b/>
                <w:sz w:val="20"/>
                <w:szCs w:val="22"/>
              </w:rPr>
            </w:pPr>
            <w:r w:rsidRPr="00EE6BF9">
              <w:rPr>
                <w:b/>
                <w:sz w:val="20"/>
                <w:szCs w:val="22"/>
              </w:rPr>
              <w:t>«Финансовый университет при Правительстве Российской Федерации» (Финуниверситет)</w:t>
            </w:r>
          </w:p>
          <w:p w14:paraId="60C23F61" w14:textId="77777777" w:rsidR="00A338AE" w:rsidRPr="00EE6BF9" w:rsidRDefault="00A338AE" w:rsidP="00EA6D5C">
            <w:pPr>
              <w:jc w:val="center"/>
              <w:rPr>
                <w:sz w:val="20"/>
                <w:szCs w:val="22"/>
              </w:rPr>
            </w:pPr>
            <w:r w:rsidRPr="00EE6BF9">
              <w:rPr>
                <w:sz w:val="20"/>
                <w:szCs w:val="22"/>
              </w:rPr>
              <w:t>---------------------------------------------------------------------------------------------------------------</w:t>
            </w:r>
          </w:p>
          <w:p w14:paraId="17064E8C" w14:textId="77777777" w:rsidR="00A338AE" w:rsidRPr="00EE6BF9" w:rsidRDefault="00A338AE" w:rsidP="00EA6D5C">
            <w:pPr>
              <w:jc w:val="center"/>
              <w:rPr>
                <w:b/>
                <w:sz w:val="20"/>
                <w:szCs w:val="22"/>
              </w:rPr>
            </w:pPr>
            <w:r w:rsidRPr="00EE6BF9">
              <w:rPr>
                <w:b/>
                <w:sz w:val="20"/>
                <w:szCs w:val="22"/>
              </w:rPr>
              <w:t>Департамент иностранных языков и межкультурной коммуникации</w:t>
            </w:r>
          </w:p>
          <w:p w14:paraId="68001052" w14:textId="77777777" w:rsidR="00A338AE" w:rsidRPr="00EE6BF9" w:rsidRDefault="00A338AE" w:rsidP="00EA6D5C">
            <w:pPr>
              <w:jc w:val="center"/>
              <w:rPr>
                <w:b/>
                <w:sz w:val="20"/>
                <w:szCs w:val="22"/>
              </w:rPr>
            </w:pPr>
            <w:r w:rsidRPr="00EE6BF9">
              <w:rPr>
                <w:b/>
                <w:sz w:val="20"/>
                <w:szCs w:val="22"/>
              </w:rPr>
              <w:t>КОНТРОЛЬНАЯ РАБОТА ПО ДИСЦИПЛИНЕ</w:t>
            </w:r>
          </w:p>
          <w:p w14:paraId="657F1438" w14:textId="7C93747D" w:rsidR="00A338AE" w:rsidRPr="00EE6BF9" w:rsidRDefault="00A338AE" w:rsidP="00EA6D5C">
            <w:pPr>
              <w:jc w:val="center"/>
              <w:rPr>
                <w:b/>
                <w:sz w:val="20"/>
                <w:szCs w:val="22"/>
              </w:rPr>
            </w:pPr>
            <w:r w:rsidRPr="00EE6BF9">
              <w:rPr>
                <w:b/>
                <w:sz w:val="20"/>
                <w:szCs w:val="22"/>
              </w:rPr>
              <w:t>«Иностранный язык</w:t>
            </w:r>
            <w:r w:rsidR="00141689" w:rsidRPr="00EE6BF9">
              <w:rPr>
                <w:b/>
                <w:sz w:val="20"/>
                <w:szCs w:val="22"/>
              </w:rPr>
              <w:t xml:space="preserve"> в профессиональной сфере</w:t>
            </w:r>
            <w:r w:rsidRPr="00EE6BF9">
              <w:rPr>
                <w:b/>
                <w:sz w:val="20"/>
                <w:szCs w:val="22"/>
              </w:rPr>
              <w:t>»</w:t>
            </w:r>
          </w:p>
          <w:p w14:paraId="5737A0E7" w14:textId="42CEFF58" w:rsidR="00A338AE" w:rsidRPr="00EE6BF9" w:rsidRDefault="00A338AE" w:rsidP="00A338AE">
            <w:pPr>
              <w:jc w:val="center"/>
              <w:rPr>
                <w:sz w:val="20"/>
                <w:szCs w:val="22"/>
              </w:rPr>
            </w:pPr>
            <w:r w:rsidRPr="00EE6BF9">
              <w:rPr>
                <w:sz w:val="20"/>
                <w:szCs w:val="22"/>
              </w:rPr>
              <w:t xml:space="preserve">38.03.05 - Бизнес-информатика, </w:t>
            </w:r>
          </w:p>
          <w:p w14:paraId="0C24A1BA" w14:textId="77777777" w:rsidR="00A338AE" w:rsidRPr="00EE6BF9" w:rsidRDefault="00A338AE" w:rsidP="00A338AE">
            <w:pPr>
              <w:jc w:val="center"/>
              <w:rPr>
                <w:sz w:val="20"/>
                <w:szCs w:val="22"/>
              </w:rPr>
            </w:pPr>
            <w:r w:rsidRPr="00EE6BF9">
              <w:rPr>
                <w:sz w:val="20"/>
                <w:szCs w:val="22"/>
              </w:rPr>
              <w:t xml:space="preserve">38.03.04 - Государственное и муниципальное управление, 27.03.05 – Инноватика, </w:t>
            </w:r>
          </w:p>
          <w:p w14:paraId="0CFF6D83" w14:textId="4D557714" w:rsidR="00A338AE" w:rsidRPr="00EE6BF9" w:rsidRDefault="00A338AE" w:rsidP="00A338AE">
            <w:pPr>
              <w:jc w:val="center"/>
              <w:rPr>
                <w:sz w:val="20"/>
                <w:szCs w:val="22"/>
              </w:rPr>
            </w:pPr>
            <w:r w:rsidRPr="00EE6BF9">
              <w:rPr>
                <w:sz w:val="20"/>
                <w:szCs w:val="22"/>
              </w:rPr>
              <w:t>10.03.01 - Информационная безопасность, 38.03.03 – Менеджмент,</w:t>
            </w:r>
            <w:r w:rsidR="00EE6BF9" w:rsidRPr="00EE6BF9">
              <w:rPr>
                <w:sz w:val="20"/>
                <w:szCs w:val="22"/>
              </w:rPr>
              <w:t xml:space="preserve"> </w:t>
            </w:r>
            <w:r w:rsidRPr="00EE6BF9">
              <w:rPr>
                <w:sz w:val="20"/>
                <w:szCs w:val="22"/>
              </w:rPr>
              <w:t xml:space="preserve"> 41.03.04 – Политология, 09.03.03 - Прикладная информатика, 01.03.02 - Прикладная математика и информатика, 37.03.01 – Психология,</w:t>
            </w:r>
          </w:p>
          <w:p w14:paraId="5C3881F1" w14:textId="01FD34CB" w:rsidR="00A338AE" w:rsidRPr="00EE6BF9" w:rsidRDefault="00A338AE" w:rsidP="00A338AE">
            <w:pPr>
              <w:jc w:val="center"/>
              <w:rPr>
                <w:sz w:val="20"/>
                <w:szCs w:val="22"/>
              </w:rPr>
            </w:pPr>
            <w:r w:rsidRPr="00EE6BF9">
              <w:rPr>
                <w:sz w:val="20"/>
                <w:szCs w:val="22"/>
              </w:rPr>
              <w:t>42.03.01 - Реклама и связи с общественностью, 39.03.01 – Социология, 43.03.02 – Туризм</w:t>
            </w:r>
            <w:r w:rsidR="007D70C7" w:rsidRPr="00EE6BF9">
              <w:rPr>
                <w:sz w:val="20"/>
                <w:szCs w:val="22"/>
              </w:rPr>
              <w:t xml:space="preserve"> </w:t>
            </w:r>
            <w:r w:rsidR="0084508D" w:rsidRPr="00EE6BF9">
              <w:rPr>
                <w:sz w:val="20"/>
                <w:szCs w:val="22"/>
              </w:rPr>
              <w:t>( 2 курс 3 и 4 семестры 3 курс 5, 7 семестры)</w:t>
            </w:r>
            <w:r w:rsidRPr="00EE6BF9">
              <w:rPr>
                <w:sz w:val="20"/>
                <w:szCs w:val="22"/>
              </w:rPr>
              <w:t>,</w:t>
            </w:r>
            <w:r w:rsidR="00EE6BF9" w:rsidRPr="00EE6BF9">
              <w:rPr>
                <w:sz w:val="20"/>
                <w:szCs w:val="22"/>
              </w:rPr>
              <w:t xml:space="preserve"> </w:t>
            </w:r>
            <w:r w:rsidRPr="00EE6BF9">
              <w:rPr>
                <w:sz w:val="20"/>
                <w:szCs w:val="22"/>
              </w:rPr>
              <w:t xml:space="preserve">38.03.03 - Управление персоналом, 47.03.01 – </w:t>
            </w:r>
            <w:r w:rsidR="007D70C7" w:rsidRPr="00EE6BF9">
              <w:rPr>
                <w:sz w:val="20"/>
                <w:szCs w:val="22"/>
              </w:rPr>
              <w:t>Философия, 38.03.01 – Экономика</w:t>
            </w:r>
          </w:p>
          <w:p w14:paraId="232C03D5" w14:textId="3EE1439E" w:rsidR="00A338AE" w:rsidRPr="00EE6BF9" w:rsidRDefault="00400176" w:rsidP="00A338AE">
            <w:pPr>
              <w:jc w:val="center"/>
              <w:rPr>
                <w:b/>
                <w:sz w:val="20"/>
                <w:szCs w:val="22"/>
              </w:rPr>
            </w:pPr>
            <w:r w:rsidRPr="00EE6BF9">
              <w:rPr>
                <w:b/>
                <w:sz w:val="20"/>
                <w:szCs w:val="22"/>
              </w:rPr>
              <w:t>3</w:t>
            </w:r>
            <w:r w:rsidR="00A338AE" w:rsidRPr="00EE6BF9">
              <w:rPr>
                <w:b/>
                <w:sz w:val="20"/>
                <w:szCs w:val="22"/>
              </w:rPr>
              <w:t xml:space="preserve"> курс  </w:t>
            </w:r>
            <w:r w:rsidRPr="00EE6BF9">
              <w:rPr>
                <w:b/>
                <w:sz w:val="20"/>
                <w:szCs w:val="22"/>
                <w:lang w:val="en-US"/>
              </w:rPr>
              <w:t>V</w:t>
            </w:r>
            <w:r w:rsidR="00A338AE" w:rsidRPr="00EE6BF9">
              <w:rPr>
                <w:b/>
                <w:sz w:val="20"/>
                <w:szCs w:val="22"/>
              </w:rPr>
              <w:t xml:space="preserve"> </w:t>
            </w:r>
            <w:r w:rsidR="007D70C7" w:rsidRPr="00EE6BF9">
              <w:rPr>
                <w:b/>
                <w:sz w:val="20"/>
                <w:szCs w:val="22"/>
              </w:rPr>
              <w:t>/</w:t>
            </w:r>
            <w:r w:rsidR="007D70C7" w:rsidRPr="00EE6BF9">
              <w:rPr>
                <w:b/>
                <w:sz w:val="20"/>
                <w:szCs w:val="22"/>
                <w:lang w:val="en-US"/>
              </w:rPr>
              <w:t>VI</w:t>
            </w:r>
            <w:r w:rsidR="007D70C7" w:rsidRPr="00EE6BF9">
              <w:rPr>
                <w:b/>
                <w:sz w:val="20"/>
                <w:szCs w:val="22"/>
              </w:rPr>
              <w:t xml:space="preserve"> </w:t>
            </w:r>
            <w:r w:rsidR="00A338AE" w:rsidRPr="00EE6BF9">
              <w:rPr>
                <w:b/>
                <w:sz w:val="20"/>
                <w:szCs w:val="22"/>
              </w:rPr>
              <w:t>семестр</w:t>
            </w:r>
          </w:p>
          <w:p w14:paraId="764B39CF" w14:textId="77777777" w:rsidR="00A338AE" w:rsidRPr="00EE6BF9" w:rsidRDefault="00A338AE" w:rsidP="00EA6D5C">
            <w:pPr>
              <w:jc w:val="center"/>
              <w:rPr>
                <w:b/>
                <w:sz w:val="20"/>
                <w:szCs w:val="22"/>
              </w:rPr>
            </w:pPr>
            <w:r w:rsidRPr="00EE6BF9">
              <w:rPr>
                <w:b/>
                <w:sz w:val="20"/>
                <w:szCs w:val="22"/>
              </w:rPr>
              <w:t>20__-20__ учебный год</w:t>
            </w:r>
          </w:p>
          <w:p w14:paraId="3EF5B0F6" w14:textId="77777777" w:rsidR="00A338AE" w:rsidRPr="00EE6BF9" w:rsidRDefault="00A338AE" w:rsidP="00EA6D5C">
            <w:pPr>
              <w:jc w:val="center"/>
              <w:rPr>
                <w:sz w:val="20"/>
                <w:szCs w:val="22"/>
              </w:rPr>
            </w:pPr>
            <w:r w:rsidRPr="00EE6BF9">
              <w:rPr>
                <w:sz w:val="20"/>
                <w:szCs w:val="22"/>
              </w:rPr>
              <w:t>Вариант 1</w:t>
            </w:r>
          </w:p>
          <w:p w14:paraId="7E95B463" w14:textId="77777777" w:rsidR="00A338AE" w:rsidRPr="00EE6BF9" w:rsidRDefault="00A338AE" w:rsidP="00EA6D5C">
            <w:pPr>
              <w:jc w:val="center"/>
              <w:rPr>
                <w:sz w:val="20"/>
                <w:szCs w:val="22"/>
              </w:rPr>
            </w:pPr>
            <w:r w:rsidRPr="00EE6BF9">
              <w:rPr>
                <w:sz w:val="20"/>
                <w:szCs w:val="22"/>
              </w:rPr>
              <w:t>Работу выполнил студент ________________________________________ гр.___________</w:t>
            </w:r>
          </w:p>
          <w:p w14:paraId="503647F4" w14:textId="77777777" w:rsidR="00A338AE" w:rsidRPr="00EE6BF9" w:rsidRDefault="00A338AE" w:rsidP="00EA6D5C">
            <w:pPr>
              <w:jc w:val="center"/>
              <w:rPr>
                <w:b/>
                <w:sz w:val="20"/>
                <w:szCs w:val="22"/>
              </w:rPr>
            </w:pPr>
          </w:p>
          <w:p w14:paraId="4D733D92" w14:textId="77777777" w:rsidR="00A338AE" w:rsidRPr="00EE6BF9" w:rsidRDefault="00A338AE" w:rsidP="00EA6D5C">
            <w:pPr>
              <w:jc w:val="center"/>
              <w:rPr>
                <w:b/>
                <w:sz w:val="20"/>
                <w:szCs w:val="22"/>
              </w:rPr>
            </w:pPr>
            <w:r w:rsidRPr="00EE6BF9">
              <w:rPr>
                <w:b/>
                <w:sz w:val="20"/>
                <w:szCs w:val="22"/>
              </w:rPr>
              <w:t xml:space="preserve">Система оценки знаний по учебной дисциплине «Иностранный язык»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1356"/>
              <w:gridCol w:w="2730"/>
              <w:gridCol w:w="1938"/>
              <w:gridCol w:w="1049"/>
            </w:tblGrid>
            <w:tr w:rsidR="00A338AE" w:rsidRPr="00EE6BF9" w14:paraId="7A8DD334" w14:textId="77777777" w:rsidTr="00A82676">
              <w:trPr>
                <w:trHeight w:val="613"/>
              </w:trPr>
              <w:tc>
                <w:tcPr>
                  <w:tcW w:w="0" w:type="auto"/>
                  <w:vMerge w:val="restart"/>
                  <w:shd w:val="clear" w:color="auto" w:fill="auto"/>
                </w:tcPr>
                <w:p w14:paraId="073F05A5"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Текущая семестровая оценка</w:t>
                  </w:r>
                </w:p>
                <w:p w14:paraId="17C834E7"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сентябрь-октябрь/</w:t>
                  </w:r>
                </w:p>
                <w:p w14:paraId="76A250F7"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 xml:space="preserve">февраль-март </w:t>
                  </w:r>
                </w:p>
                <w:p w14:paraId="112F4217" w14:textId="69DF113B" w:rsidR="00A338AE" w:rsidRPr="00EE6BF9" w:rsidRDefault="00A338AE" w:rsidP="003C0AA8">
                  <w:pPr>
                    <w:framePr w:hSpace="180" w:wrap="around" w:vAnchor="text" w:hAnchor="page" w:x="1159" w:y="266"/>
                    <w:suppressOverlap/>
                    <w:jc w:val="center"/>
                    <w:rPr>
                      <w:sz w:val="20"/>
                      <w:szCs w:val="22"/>
                    </w:rPr>
                  </w:pPr>
                  <w:r w:rsidRPr="00EE6BF9">
                    <w:rPr>
                      <w:sz w:val="20"/>
                      <w:szCs w:val="22"/>
                    </w:rPr>
                    <w:t xml:space="preserve"> 20__/20__ уч.г.</w:t>
                  </w:r>
                </w:p>
              </w:tc>
              <w:tc>
                <w:tcPr>
                  <w:tcW w:w="0" w:type="auto"/>
                  <w:gridSpan w:val="3"/>
                  <w:shd w:val="clear" w:color="auto" w:fill="auto"/>
                </w:tcPr>
                <w:p w14:paraId="5D0738EE"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Текущий контроль успеваемости</w:t>
                  </w:r>
                </w:p>
                <w:p w14:paraId="791FF4B9"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(10 баллов)</w:t>
                  </w:r>
                </w:p>
              </w:tc>
              <w:tc>
                <w:tcPr>
                  <w:tcW w:w="0" w:type="auto"/>
                  <w:vMerge w:val="restart"/>
                  <w:shd w:val="clear" w:color="auto" w:fill="auto"/>
                </w:tcPr>
                <w:p w14:paraId="59FC5D7C" w14:textId="77777777" w:rsidR="00A82676" w:rsidRPr="00EE6BF9" w:rsidRDefault="00A338AE" w:rsidP="003C0AA8">
                  <w:pPr>
                    <w:framePr w:hSpace="180" w:wrap="around" w:vAnchor="text" w:hAnchor="page" w:x="1159" w:y="266"/>
                    <w:suppressOverlap/>
                    <w:jc w:val="center"/>
                    <w:rPr>
                      <w:sz w:val="20"/>
                      <w:szCs w:val="22"/>
                    </w:rPr>
                  </w:pPr>
                  <w:r w:rsidRPr="00EE6BF9">
                    <w:rPr>
                      <w:sz w:val="20"/>
                      <w:szCs w:val="22"/>
                    </w:rPr>
                    <w:t xml:space="preserve">Итоговая </w:t>
                  </w:r>
                </w:p>
                <w:p w14:paraId="419B36B0"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оценка</w:t>
                  </w:r>
                </w:p>
              </w:tc>
            </w:tr>
            <w:tr w:rsidR="00A338AE" w:rsidRPr="00EE6BF9" w14:paraId="33EA4445" w14:textId="77777777" w:rsidTr="00A82676">
              <w:trPr>
                <w:trHeight w:val="639"/>
              </w:trPr>
              <w:tc>
                <w:tcPr>
                  <w:tcW w:w="0" w:type="auto"/>
                  <w:vMerge/>
                  <w:shd w:val="clear" w:color="auto" w:fill="auto"/>
                </w:tcPr>
                <w:p w14:paraId="2DEC66DB" w14:textId="77777777" w:rsidR="00A338AE" w:rsidRPr="00EE6BF9" w:rsidRDefault="00A338AE" w:rsidP="003C0AA8">
                  <w:pPr>
                    <w:framePr w:hSpace="180" w:wrap="around" w:vAnchor="text" w:hAnchor="page" w:x="1159" w:y="266"/>
                    <w:suppressOverlap/>
                    <w:jc w:val="center"/>
                    <w:rPr>
                      <w:sz w:val="20"/>
                      <w:szCs w:val="22"/>
                    </w:rPr>
                  </w:pPr>
                </w:p>
              </w:tc>
              <w:tc>
                <w:tcPr>
                  <w:tcW w:w="0" w:type="auto"/>
                  <w:shd w:val="clear" w:color="auto" w:fill="auto"/>
                </w:tcPr>
                <w:p w14:paraId="6132A7DD"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Аудирование</w:t>
                  </w:r>
                </w:p>
                <w:p w14:paraId="6F5EADFC"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(10 заданий)</w:t>
                  </w:r>
                </w:p>
                <w:p w14:paraId="1E45A18C" w14:textId="77777777" w:rsidR="00A338AE" w:rsidRPr="00EE6BF9" w:rsidRDefault="00A338AE" w:rsidP="003C0AA8">
                  <w:pPr>
                    <w:framePr w:hSpace="180" w:wrap="around" w:vAnchor="text" w:hAnchor="page" w:x="1159" w:y="266"/>
                    <w:suppressOverlap/>
                    <w:jc w:val="center"/>
                    <w:rPr>
                      <w:sz w:val="20"/>
                      <w:szCs w:val="22"/>
                    </w:rPr>
                  </w:pPr>
                </w:p>
              </w:tc>
              <w:tc>
                <w:tcPr>
                  <w:tcW w:w="0" w:type="auto"/>
                  <w:shd w:val="clear" w:color="auto" w:fill="auto"/>
                </w:tcPr>
                <w:p w14:paraId="70533B38" w14:textId="77777777" w:rsidR="00A82676" w:rsidRPr="00EE6BF9" w:rsidRDefault="00A338AE" w:rsidP="003C0AA8">
                  <w:pPr>
                    <w:framePr w:hSpace="180" w:wrap="around" w:vAnchor="text" w:hAnchor="page" w:x="1159" w:y="266"/>
                    <w:suppressOverlap/>
                    <w:jc w:val="center"/>
                    <w:rPr>
                      <w:sz w:val="20"/>
                      <w:szCs w:val="22"/>
                    </w:rPr>
                  </w:pPr>
                  <w:r w:rsidRPr="00EE6BF9">
                    <w:rPr>
                      <w:sz w:val="20"/>
                      <w:szCs w:val="22"/>
                    </w:rPr>
                    <w:t xml:space="preserve">Лексико-грамматический тест </w:t>
                  </w:r>
                </w:p>
                <w:p w14:paraId="4413B87F"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(40 заданий)</w:t>
                  </w:r>
                </w:p>
              </w:tc>
              <w:tc>
                <w:tcPr>
                  <w:tcW w:w="0" w:type="auto"/>
                  <w:shd w:val="clear" w:color="auto" w:fill="FFFFFF" w:themeFill="background1"/>
                </w:tcPr>
                <w:p w14:paraId="7CC26F01" w14:textId="2DA4FB33" w:rsidR="00A338AE" w:rsidRPr="00EE6BF9" w:rsidRDefault="00A338AE" w:rsidP="003C0AA8">
                  <w:pPr>
                    <w:framePr w:hSpace="180" w:wrap="around" w:vAnchor="text" w:hAnchor="page" w:x="1159" w:y="266"/>
                    <w:suppressOverlap/>
                    <w:jc w:val="center"/>
                    <w:rPr>
                      <w:sz w:val="20"/>
                      <w:szCs w:val="22"/>
                    </w:rPr>
                  </w:pPr>
                  <w:r w:rsidRPr="00EE6BF9">
                    <w:rPr>
                      <w:sz w:val="20"/>
                      <w:szCs w:val="22"/>
                    </w:rPr>
                    <w:t>Письменное задание</w:t>
                  </w:r>
                </w:p>
              </w:tc>
              <w:tc>
                <w:tcPr>
                  <w:tcW w:w="0" w:type="auto"/>
                  <w:vMerge/>
                  <w:shd w:val="clear" w:color="auto" w:fill="auto"/>
                </w:tcPr>
                <w:p w14:paraId="4A2977EB" w14:textId="77777777" w:rsidR="00A338AE" w:rsidRPr="00EE6BF9" w:rsidRDefault="00A338AE" w:rsidP="003C0AA8">
                  <w:pPr>
                    <w:framePr w:hSpace="180" w:wrap="around" w:vAnchor="text" w:hAnchor="page" w:x="1159" w:y="266"/>
                    <w:suppressOverlap/>
                    <w:jc w:val="center"/>
                    <w:rPr>
                      <w:sz w:val="20"/>
                      <w:szCs w:val="22"/>
                    </w:rPr>
                  </w:pPr>
                </w:p>
              </w:tc>
            </w:tr>
            <w:tr w:rsidR="00A338AE" w:rsidRPr="00EE6BF9" w14:paraId="4516C926" w14:textId="77777777" w:rsidTr="00A82676">
              <w:tc>
                <w:tcPr>
                  <w:tcW w:w="0" w:type="auto"/>
                  <w:shd w:val="clear" w:color="auto" w:fill="auto"/>
                </w:tcPr>
                <w:p w14:paraId="3D49D300"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10 баллов</w:t>
                  </w:r>
                </w:p>
              </w:tc>
              <w:tc>
                <w:tcPr>
                  <w:tcW w:w="0" w:type="auto"/>
                  <w:shd w:val="clear" w:color="auto" w:fill="auto"/>
                </w:tcPr>
                <w:p w14:paraId="543068DC"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2 балла</w:t>
                  </w:r>
                </w:p>
              </w:tc>
              <w:tc>
                <w:tcPr>
                  <w:tcW w:w="0" w:type="auto"/>
                  <w:shd w:val="clear" w:color="auto" w:fill="auto"/>
                </w:tcPr>
                <w:p w14:paraId="6033B329"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4 балла</w:t>
                  </w:r>
                </w:p>
              </w:tc>
              <w:tc>
                <w:tcPr>
                  <w:tcW w:w="0" w:type="auto"/>
                  <w:shd w:val="clear" w:color="auto" w:fill="auto"/>
                </w:tcPr>
                <w:p w14:paraId="3A6D13AC"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4 балла</w:t>
                  </w:r>
                </w:p>
              </w:tc>
              <w:tc>
                <w:tcPr>
                  <w:tcW w:w="0" w:type="auto"/>
                  <w:shd w:val="clear" w:color="auto" w:fill="auto"/>
                </w:tcPr>
                <w:p w14:paraId="059876EB" w14:textId="77777777" w:rsidR="00A338AE" w:rsidRPr="00EE6BF9" w:rsidRDefault="00A338AE" w:rsidP="003C0AA8">
                  <w:pPr>
                    <w:framePr w:hSpace="180" w:wrap="around" w:vAnchor="text" w:hAnchor="page" w:x="1159" w:y="266"/>
                    <w:suppressOverlap/>
                    <w:jc w:val="center"/>
                    <w:rPr>
                      <w:sz w:val="20"/>
                      <w:szCs w:val="22"/>
                    </w:rPr>
                  </w:pPr>
                  <w:r w:rsidRPr="00EE6BF9">
                    <w:rPr>
                      <w:sz w:val="20"/>
                      <w:szCs w:val="22"/>
                    </w:rPr>
                    <w:t>20 баллов</w:t>
                  </w:r>
                </w:p>
              </w:tc>
            </w:tr>
            <w:tr w:rsidR="00A338AE" w:rsidRPr="00EE6BF9" w14:paraId="668851E6" w14:textId="77777777" w:rsidTr="00A82676">
              <w:tc>
                <w:tcPr>
                  <w:tcW w:w="0" w:type="auto"/>
                  <w:shd w:val="clear" w:color="auto" w:fill="auto"/>
                </w:tcPr>
                <w:p w14:paraId="162F7DFD" w14:textId="77777777" w:rsidR="00A338AE" w:rsidRPr="00EE6BF9" w:rsidRDefault="00A338AE" w:rsidP="003C0AA8">
                  <w:pPr>
                    <w:framePr w:hSpace="180" w:wrap="around" w:vAnchor="text" w:hAnchor="page" w:x="1159" w:y="266"/>
                    <w:suppressOverlap/>
                    <w:jc w:val="both"/>
                    <w:rPr>
                      <w:sz w:val="20"/>
                      <w:szCs w:val="22"/>
                    </w:rPr>
                  </w:pPr>
                </w:p>
              </w:tc>
              <w:tc>
                <w:tcPr>
                  <w:tcW w:w="0" w:type="auto"/>
                  <w:shd w:val="clear" w:color="auto" w:fill="auto"/>
                </w:tcPr>
                <w:p w14:paraId="4094F0A6" w14:textId="77777777" w:rsidR="00A338AE" w:rsidRPr="00EE6BF9" w:rsidRDefault="00A338AE" w:rsidP="003C0AA8">
                  <w:pPr>
                    <w:framePr w:hSpace="180" w:wrap="around" w:vAnchor="text" w:hAnchor="page" w:x="1159" w:y="266"/>
                    <w:suppressOverlap/>
                    <w:jc w:val="both"/>
                    <w:rPr>
                      <w:sz w:val="20"/>
                      <w:szCs w:val="22"/>
                    </w:rPr>
                  </w:pPr>
                </w:p>
              </w:tc>
              <w:tc>
                <w:tcPr>
                  <w:tcW w:w="0" w:type="auto"/>
                  <w:shd w:val="clear" w:color="auto" w:fill="auto"/>
                </w:tcPr>
                <w:p w14:paraId="2CE0F456" w14:textId="77777777" w:rsidR="00A338AE" w:rsidRPr="00EE6BF9" w:rsidRDefault="00A338AE" w:rsidP="003C0AA8">
                  <w:pPr>
                    <w:framePr w:hSpace="180" w:wrap="around" w:vAnchor="text" w:hAnchor="page" w:x="1159" w:y="266"/>
                    <w:suppressOverlap/>
                    <w:jc w:val="both"/>
                    <w:rPr>
                      <w:sz w:val="20"/>
                      <w:szCs w:val="22"/>
                    </w:rPr>
                  </w:pPr>
                </w:p>
              </w:tc>
              <w:tc>
                <w:tcPr>
                  <w:tcW w:w="0" w:type="auto"/>
                  <w:shd w:val="clear" w:color="auto" w:fill="auto"/>
                </w:tcPr>
                <w:p w14:paraId="4D0A4D86" w14:textId="77777777" w:rsidR="00A338AE" w:rsidRPr="00EE6BF9" w:rsidRDefault="00A338AE" w:rsidP="003C0AA8">
                  <w:pPr>
                    <w:framePr w:hSpace="180" w:wrap="around" w:vAnchor="text" w:hAnchor="page" w:x="1159" w:y="266"/>
                    <w:suppressOverlap/>
                    <w:jc w:val="both"/>
                    <w:rPr>
                      <w:sz w:val="20"/>
                      <w:szCs w:val="22"/>
                    </w:rPr>
                  </w:pPr>
                </w:p>
              </w:tc>
              <w:tc>
                <w:tcPr>
                  <w:tcW w:w="0" w:type="auto"/>
                  <w:shd w:val="clear" w:color="auto" w:fill="auto"/>
                </w:tcPr>
                <w:p w14:paraId="1F4CF60F" w14:textId="77777777" w:rsidR="00A338AE" w:rsidRPr="00EE6BF9" w:rsidRDefault="00A338AE" w:rsidP="003C0AA8">
                  <w:pPr>
                    <w:framePr w:hSpace="180" w:wrap="around" w:vAnchor="text" w:hAnchor="page" w:x="1159" w:y="266"/>
                    <w:suppressOverlap/>
                    <w:jc w:val="both"/>
                    <w:rPr>
                      <w:sz w:val="20"/>
                      <w:szCs w:val="22"/>
                    </w:rPr>
                  </w:pPr>
                </w:p>
              </w:tc>
            </w:tr>
          </w:tbl>
          <w:p w14:paraId="1601708A" w14:textId="77777777" w:rsidR="00A338AE" w:rsidRPr="00EE6BF9" w:rsidRDefault="00A338AE" w:rsidP="00EA6D5C">
            <w:pPr>
              <w:jc w:val="right"/>
              <w:rPr>
                <w:sz w:val="20"/>
                <w:szCs w:val="22"/>
              </w:rPr>
            </w:pPr>
            <w:r w:rsidRPr="00EE6BF9">
              <w:rPr>
                <w:sz w:val="20"/>
                <w:szCs w:val="22"/>
              </w:rPr>
              <w:t>Работу составил(а) (ФИО преподавателя)</w:t>
            </w:r>
          </w:p>
          <w:p w14:paraId="50470ADD" w14:textId="77777777" w:rsidR="00A338AE" w:rsidRPr="00EE6BF9" w:rsidRDefault="00A338AE" w:rsidP="00EA6D5C">
            <w:pPr>
              <w:jc w:val="right"/>
              <w:rPr>
                <w:sz w:val="20"/>
                <w:szCs w:val="22"/>
              </w:rPr>
            </w:pPr>
            <w:r w:rsidRPr="00EE6BF9">
              <w:rPr>
                <w:sz w:val="20"/>
                <w:szCs w:val="22"/>
              </w:rPr>
              <w:t>Работу проверил(а) ______________________ (ФИО преподавателя)</w:t>
            </w:r>
          </w:p>
          <w:p w14:paraId="5078AAFB" w14:textId="77777777" w:rsidR="00A338AE" w:rsidRPr="00EE6BF9" w:rsidRDefault="00A338AE" w:rsidP="00EA6D5C">
            <w:pPr>
              <w:jc w:val="right"/>
              <w:rPr>
                <w:sz w:val="20"/>
                <w:szCs w:val="22"/>
              </w:rPr>
            </w:pPr>
          </w:p>
          <w:p w14:paraId="40445233" w14:textId="77777777" w:rsidR="00A338AE" w:rsidRPr="00EE6BF9" w:rsidRDefault="00A338AE" w:rsidP="007D70C7">
            <w:pPr>
              <w:rPr>
                <w:sz w:val="20"/>
                <w:szCs w:val="22"/>
              </w:rPr>
            </w:pPr>
            <w:r w:rsidRPr="00EE6BF9">
              <w:rPr>
                <w:sz w:val="20"/>
                <w:szCs w:val="22"/>
              </w:rPr>
              <w:t>Аудирование (2 балла)</w:t>
            </w:r>
          </w:p>
          <w:p w14:paraId="18124167" w14:textId="77777777" w:rsidR="00A338AE" w:rsidRPr="00EE6BF9" w:rsidRDefault="00A338AE" w:rsidP="007D70C7">
            <w:pPr>
              <w:pStyle w:val="ae"/>
              <w:spacing w:before="0" w:beforeAutospacing="0" w:after="0" w:afterAutospacing="0"/>
              <w:jc w:val="both"/>
              <w:rPr>
                <w:color w:val="000000" w:themeColor="text1"/>
                <w:sz w:val="20"/>
                <w:szCs w:val="22"/>
              </w:rPr>
            </w:pPr>
            <w:r w:rsidRPr="00EE6BF9">
              <w:rPr>
                <w:color w:val="000000" w:themeColor="text1"/>
                <w:sz w:val="20"/>
                <w:szCs w:val="22"/>
              </w:rPr>
              <w:t>Лексико-грамматический тест (4 балла)</w:t>
            </w:r>
            <w:r w:rsidR="00A82676" w:rsidRPr="00EE6BF9">
              <w:rPr>
                <w:color w:val="000000" w:themeColor="text1"/>
                <w:sz w:val="20"/>
                <w:szCs w:val="22"/>
              </w:rPr>
              <w:t xml:space="preserve"> (включая 2 задания на понимание текста)</w:t>
            </w:r>
          </w:p>
          <w:p w14:paraId="0F63BBDA" w14:textId="77777777" w:rsidR="00A338AE" w:rsidRPr="00EE6BF9" w:rsidRDefault="00A338AE" w:rsidP="007D70C7">
            <w:pPr>
              <w:rPr>
                <w:sz w:val="20"/>
                <w:szCs w:val="22"/>
              </w:rPr>
            </w:pPr>
            <w:r w:rsidRPr="00EE6BF9">
              <w:rPr>
                <w:sz w:val="20"/>
                <w:szCs w:val="22"/>
              </w:rPr>
              <w:t>Письменное задание (4 балла)</w:t>
            </w:r>
          </w:p>
          <w:p w14:paraId="002A4CDA" w14:textId="77777777" w:rsidR="00A338AE" w:rsidRPr="00EE6BF9" w:rsidRDefault="00A338AE" w:rsidP="00EA6D5C">
            <w:pPr>
              <w:rPr>
                <w:b/>
                <w:sz w:val="20"/>
                <w:szCs w:val="22"/>
              </w:rPr>
            </w:pPr>
          </w:p>
          <w:tbl>
            <w:tblPr>
              <w:tblStyle w:val="a6"/>
              <w:tblW w:w="96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4"/>
              <w:gridCol w:w="4851"/>
            </w:tblGrid>
            <w:tr w:rsidR="00A338AE" w:rsidRPr="00EE6BF9" w14:paraId="56402BE7" w14:textId="77777777" w:rsidTr="00A82676">
              <w:tc>
                <w:tcPr>
                  <w:tcW w:w="4844" w:type="dxa"/>
                </w:tcPr>
                <w:p w14:paraId="71D2F293" w14:textId="77777777" w:rsidR="00A338AE" w:rsidRPr="00EE6BF9" w:rsidRDefault="00A338AE" w:rsidP="003C0AA8">
                  <w:pPr>
                    <w:framePr w:hSpace="180" w:wrap="around" w:vAnchor="text" w:hAnchor="page" w:x="1159" w:y="266"/>
                    <w:suppressOverlap/>
                    <w:jc w:val="both"/>
                    <w:rPr>
                      <w:sz w:val="20"/>
                      <w:szCs w:val="22"/>
                    </w:rPr>
                  </w:pPr>
                  <w:bookmarkStart w:id="26" w:name="_Hlk67943555"/>
                  <w:r w:rsidRPr="00EE6BF9">
                    <w:rPr>
                      <w:sz w:val="20"/>
                      <w:szCs w:val="22"/>
                    </w:rPr>
                    <w:t xml:space="preserve">Заместитель Руководителя Департамента </w:t>
                  </w:r>
                </w:p>
                <w:p w14:paraId="44B0F820" w14:textId="77777777" w:rsidR="00A338AE" w:rsidRPr="00EE6BF9" w:rsidRDefault="00A338AE" w:rsidP="003C0AA8">
                  <w:pPr>
                    <w:framePr w:hSpace="180" w:wrap="around" w:vAnchor="text" w:hAnchor="page" w:x="1159" w:y="266"/>
                    <w:suppressOverlap/>
                    <w:jc w:val="both"/>
                    <w:rPr>
                      <w:sz w:val="20"/>
                      <w:szCs w:val="22"/>
                    </w:rPr>
                  </w:pPr>
                  <w:r w:rsidRPr="00EE6BF9">
                    <w:rPr>
                      <w:sz w:val="20"/>
                      <w:szCs w:val="22"/>
                    </w:rPr>
                    <w:t xml:space="preserve">иностранных языков и межкультурной </w:t>
                  </w:r>
                </w:p>
                <w:p w14:paraId="542BBC1D" w14:textId="77777777" w:rsidR="00A338AE" w:rsidRPr="00EE6BF9" w:rsidRDefault="00A338AE" w:rsidP="003C0AA8">
                  <w:pPr>
                    <w:framePr w:hSpace="180" w:wrap="around" w:vAnchor="text" w:hAnchor="page" w:x="1159" w:y="266"/>
                    <w:suppressOverlap/>
                    <w:jc w:val="both"/>
                    <w:rPr>
                      <w:sz w:val="20"/>
                      <w:szCs w:val="22"/>
                    </w:rPr>
                  </w:pPr>
                  <w:r w:rsidRPr="00EE6BF9">
                    <w:rPr>
                      <w:sz w:val="20"/>
                      <w:szCs w:val="22"/>
                    </w:rPr>
                    <w:t>коммуникации по учебной и учебно-методической работе</w:t>
                  </w:r>
                </w:p>
                <w:p w14:paraId="2CDC923B" w14:textId="77777777" w:rsidR="00A338AE" w:rsidRPr="00EE6BF9" w:rsidRDefault="00A338AE" w:rsidP="003C0AA8">
                  <w:pPr>
                    <w:framePr w:hSpace="180" w:wrap="around" w:vAnchor="text" w:hAnchor="page" w:x="1159" w:y="266"/>
                    <w:suppressOverlap/>
                    <w:jc w:val="both"/>
                    <w:rPr>
                      <w:sz w:val="20"/>
                      <w:szCs w:val="22"/>
                    </w:rPr>
                  </w:pPr>
                  <w:r w:rsidRPr="00EE6BF9">
                    <w:rPr>
                      <w:sz w:val="20"/>
                      <w:szCs w:val="22"/>
                    </w:rPr>
                    <w:t>«____» _____________ 20__ г.</w:t>
                  </w:r>
                </w:p>
                <w:p w14:paraId="24E2B847" w14:textId="77777777" w:rsidR="00A338AE" w:rsidRPr="00EE6BF9" w:rsidRDefault="00A338AE" w:rsidP="003C0AA8">
                  <w:pPr>
                    <w:framePr w:hSpace="180" w:wrap="around" w:vAnchor="text" w:hAnchor="page" w:x="1159" w:y="266"/>
                    <w:suppressOverlap/>
                    <w:jc w:val="both"/>
                    <w:rPr>
                      <w:sz w:val="20"/>
                      <w:szCs w:val="22"/>
                    </w:rPr>
                  </w:pPr>
                </w:p>
              </w:tc>
              <w:tc>
                <w:tcPr>
                  <w:tcW w:w="4851" w:type="dxa"/>
                </w:tcPr>
                <w:p w14:paraId="28C44347" w14:textId="77777777" w:rsidR="00A338AE" w:rsidRPr="00EE6BF9" w:rsidRDefault="00A338AE" w:rsidP="003C0AA8">
                  <w:pPr>
                    <w:framePr w:hSpace="180" w:wrap="around" w:vAnchor="text" w:hAnchor="page" w:x="1159" w:y="266"/>
                    <w:suppressOverlap/>
                    <w:jc w:val="both"/>
                    <w:rPr>
                      <w:sz w:val="20"/>
                      <w:szCs w:val="22"/>
                    </w:rPr>
                  </w:pPr>
                </w:p>
                <w:p w14:paraId="0C55B936" w14:textId="77777777" w:rsidR="00A338AE" w:rsidRPr="00EE6BF9" w:rsidRDefault="00A338AE" w:rsidP="003C0AA8">
                  <w:pPr>
                    <w:framePr w:hSpace="180" w:wrap="around" w:vAnchor="text" w:hAnchor="page" w:x="1159" w:y="266"/>
                    <w:suppressOverlap/>
                    <w:jc w:val="both"/>
                    <w:rPr>
                      <w:sz w:val="20"/>
                      <w:szCs w:val="22"/>
                    </w:rPr>
                  </w:pPr>
                </w:p>
                <w:p w14:paraId="4FAF0BDB" w14:textId="77777777" w:rsidR="00A338AE" w:rsidRPr="00EE6BF9" w:rsidRDefault="00A338AE" w:rsidP="003C0AA8">
                  <w:pPr>
                    <w:framePr w:hSpace="180" w:wrap="around" w:vAnchor="text" w:hAnchor="page" w:x="1159" w:y="266"/>
                    <w:suppressOverlap/>
                    <w:jc w:val="right"/>
                    <w:rPr>
                      <w:sz w:val="20"/>
                      <w:szCs w:val="22"/>
                    </w:rPr>
                  </w:pPr>
                  <w:r w:rsidRPr="00EE6BF9">
                    <w:rPr>
                      <w:sz w:val="20"/>
                      <w:szCs w:val="22"/>
                    </w:rPr>
                    <w:t>______________ (Ф.И.О.)</w:t>
                  </w:r>
                </w:p>
                <w:p w14:paraId="0966B617" w14:textId="77777777" w:rsidR="00A338AE" w:rsidRPr="00EE6BF9" w:rsidRDefault="00A338AE" w:rsidP="003C0AA8">
                  <w:pPr>
                    <w:framePr w:hSpace="180" w:wrap="around" w:vAnchor="text" w:hAnchor="page" w:x="1159" w:y="266"/>
                    <w:suppressOverlap/>
                    <w:jc w:val="right"/>
                    <w:rPr>
                      <w:bCs/>
                      <w:sz w:val="20"/>
                      <w:szCs w:val="22"/>
                    </w:rPr>
                  </w:pPr>
                  <w:r w:rsidRPr="00EE6BF9">
                    <w:rPr>
                      <w:sz w:val="20"/>
                      <w:szCs w:val="22"/>
                    </w:rPr>
                    <w:t xml:space="preserve"> </w:t>
                  </w:r>
                </w:p>
                <w:p w14:paraId="4464488D" w14:textId="77777777" w:rsidR="00A338AE" w:rsidRPr="00EE6BF9" w:rsidRDefault="00A338AE" w:rsidP="003C0AA8">
                  <w:pPr>
                    <w:framePr w:hSpace="180" w:wrap="around" w:vAnchor="text" w:hAnchor="page" w:x="1159" w:y="266"/>
                    <w:suppressOverlap/>
                    <w:jc w:val="right"/>
                    <w:rPr>
                      <w:sz w:val="20"/>
                      <w:szCs w:val="22"/>
                      <w:lang w:val="fr-FR"/>
                    </w:rPr>
                  </w:pPr>
                </w:p>
              </w:tc>
            </w:tr>
            <w:bookmarkEnd w:id="26"/>
          </w:tbl>
          <w:p w14:paraId="76E11F39" w14:textId="77777777" w:rsidR="00A338AE" w:rsidRPr="007D70C7" w:rsidRDefault="00A338AE" w:rsidP="00EA6D5C">
            <w:pPr>
              <w:tabs>
                <w:tab w:val="left" w:pos="142"/>
                <w:tab w:val="left" w:pos="284"/>
                <w:tab w:val="left" w:pos="426"/>
              </w:tabs>
              <w:spacing w:line="360" w:lineRule="auto"/>
              <w:rPr>
                <w:sz w:val="22"/>
                <w:szCs w:val="22"/>
              </w:rPr>
            </w:pPr>
          </w:p>
        </w:tc>
      </w:tr>
      <w:bookmarkEnd w:id="25"/>
    </w:tbl>
    <w:p w14:paraId="6238E1ED" w14:textId="77777777" w:rsidR="00EE6BF9" w:rsidRDefault="00EE6BF9" w:rsidP="00A338AE">
      <w:pPr>
        <w:jc w:val="center"/>
        <w:rPr>
          <w:b/>
          <w:i/>
        </w:rPr>
      </w:pPr>
    </w:p>
    <w:p w14:paraId="4C2F62EA" w14:textId="3B402DAB" w:rsidR="00A338AE" w:rsidRPr="00A13C0D" w:rsidRDefault="00A13C0D" w:rsidP="00A338AE">
      <w:pPr>
        <w:jc w:val="center"/>
        <w:rPr>
          <w:b/>
          <w:i/>
        </w:rPr>
      </w:pPr>
      <w:r w:rsidRPr="00A13C0D">
        <w:rPr>
          <w:b/>
          <w:i/>
        </w:rPr>
        <w:lastRenderedPageBreak/>
        <w:t>ОБРАЗЦЫ КОНТРОЛЬНЫХ РАБОТ</w:t>
      </w:r>
    </w:p>
    <w:p w14:paraId="50F2842C" w14:textId="77777777" w:rsidR="00A13C0D" w:rsidRDefault="00A13C0D" w:rsidP="00A338AE">
      <w:pPr>
        <w:jc w:val="center"/>
        <w:rPr>
          <w:b/>
        </w:rPr>
      </w:pPr>
    </w:p>
    <w:p w14:paraId="02C56BAC" w14:textId="77777777" w:rsidR="00A82676" w:rsidRDefault="00A13C0D" w:rsidP="00A338AE">
      <w:pPr>
        <w:jc w:val="center"/>
        <w:rPr>
          <w:b/>
        </w:rPr>
      </w:pPr>
      <w:r>
        <w:rPr>
          <w:b/>
        </w:rPr>
        <w:t>НЕМЕЦКИЙ ЯЗЫК</w:t>
      </w:r>
    </w:p>
    <w:p w14:paraId="6AC0573C" w14:textId="582681D8" w:rsidR="00A13C0D" w:rsidRPr="006D65B7" w:rsidRDefault="005A1A71" w:rsidP="00A13C0D">
      <w:pPr>
        <w:ind w:left="-851"/>
        <w:rPr>
          <w:b/>
          <w:noProof/>
          <w:lang w:val="de-DE"/>
        </w:rPr>
      </w:pPr>
      <w:r>
        <w:rPr>
          <w:b/>
          <w:noProof/>
          <w:lang w:val="de-DE"/>
        </w:rPr>
        <w:t xml:space="preserve">                                </w:t>
      </w:r>
      <w:r w:rsidR="00A13C0D" w:rsidRPr="006D65B7">
        <w:rPr>
          <w:b/>
          <w:noProof/>
          <w:lang w:val="de-DE"/>
        </w:rPr>
        <w:t>HÖRVERSTEHEN</w:t>
      </w:r>
    </w:p>
    <w:p w14:paraId="6FDF8A03" w14:textId="77777777" w:rsidR="00A13C0D" w:rsidRDefault="00A13C0D" w:rsidP="00A13C0D">
      <w:pPr>
        <w:ind w:left="-851"/>
        <w:rPr>
          <w:b/>
          <w:noProof/>
          <w:lang w:val="de-DE"/>
        </w:rPr>
      </w:pPr>
      <w:r w:rsidRPr="006D65B7">
        <w:rPr>
          <w:b/>
          <w:noProof/>
          <w:lang w:val="de-DE"/>
        </w:rPr>
        <w:t>Hören Sie den Text zweimal und machen Sie danach die Aufgaben von 1 bis 10. Tragen Sie Ihre Antworten ins Antwortblatt ein.</w:t>
      </w:r>
    </w:p>
    <w:p w14:paraId="6DBE978A" w14:textId="77777777" w:rsidR="00A13C0D" w:rsidRDefault="00A13C0D" w:rsidP="00A13C0D">
      <w:pPr>
        <w:ind w:left="-851"/>
        <w:jc w:val="center"/>
        <w:rPr>
          <w:b/>
          <w:noProof/>
          <w:lang w:val="de-DE"/>
        </w:rPr>
      </w:pPr>
      <w:r>
        <w:rPr>
          <w:b/>
          <w:noProof/>
          <w:lang w:val="de-DE"/>
        </w:rPr>
        <w:t>Umgangsformen im Geschäftsleben</w:t>
      </w:r>
    </w:p>
    <w:p w14:paraId="43C86C1D" w14:textId="77777777" w:rsidR="00A13C0D" w:rsidRDefault="00A13C0D" w:rsidP="00A13C0D">
      <w:pPr>
        <w:ind w:left="-851"/>
      </w:pPr>
      <w:r>
        <w:rPr>
          <w:noProof/>
        </w:rPr>
        <w:drawing>
          <wp:inline distT="0" distB="0" distL="0" distR="0" wp14:anchorId="7E63775A" wp14:editId="48E6B307">
            <wp:extent cx="6386170" cy="3487420"/>
            <wp:effectExtent l="95250" t="76200" r="72390" b="132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87604" cy="3488203"/>
                    </a:xfrm>
                    <a:prstGeom prst="rect">
                      <a:avLst/>
                    </a:prstGeom>
                    <a:noFill/>
                    <a:ln>
                      <a:solidFill>
                        <a:schemeClr val="accent1">
                          <a:lumMod val="40000"/>
                          <a:lumOff val="60000"/>
                        </a:schemeClr>
                      </a:solidFill>
                    </a:ln>
                    <a:effectLst>
                      <a:outerShdw blurRad="50800" dist="38100" dir="5400000" algn="t" rotWithShape="0">
                        <a:prstClr val="black">
                          <a:alpha val="40000"/>
                        </a:prstClr>
                      </a:outerShdw>
                    </a:effectLst>
                    <a:scene3d>
                      <a:camera prst="orthographicFront"/>
                      <a:lightRig rig="threePt" dir="t"/>
                    </a:scene3d>
                    <a:sp3d>
                      <a:bevelT/>
                    </a:sp3d>
                  </pic:spPr>
                </pic:pic>
              </a:graphicData>
            </a:graphic>
          </wp:inline>
        </w:drawing>
      </w:r>
    </w:p>
    <w:p w14:paraId="7AE86C6C" w14:textId="77777777" w:rsidR="00A13C0D" w:rsidRDefault="00A13C0D" w:rsidP="00A13C0D">
      <w:pPr>
        <w:shd w:val="clear" w:color="auto" w:fill="FFFFFF"/>
        <w:ind w:left="-851" w:firstLine="142"/>
        <w:outlineLvl w:val="3"/>
        <w:rPr>
          <w:b/>
          <w:bCs/>
          <w:lang w:val="de-DE"/>
        </w:rPr>
      </w:pPr>
      <w:r>
        <w:rPr>
          <w:b/>
          <w:bCs/>
          <w:lang w:val="de-DE"/>
        </w:rPr>
        <w:t>6.  78% Manager sehen eine klare Verbindung zwischen dem Erfolg und dem Benehmen.</w:t>
      </w:r>
    </w:p>
    <w:p w14:paraId="41946DE9" w14:textId="77777777" w:rsidR="00A13C0D" w:rsidRPr="00E179BE" w:rsidRDefault="00A13C0D" w:rsidP="002B5AC6">
      <w:pPr>
        <w:pStyle w:val="a4"/>
        <w:numPr>
          <w:ilvl w:val="0"/>
          <w:numId w:val="10"/>
        </w:numPr>
        <w:shd w:val="clear" w:color="auto" w:fill="FFFFFF"/>
        <w:ind w:left="-851" w:firstLine="142"/>
        <w:outlineLvl w:val="3"/>
        <w:rPr>
          <w:b/>
          <w:bCs/>
          <w:lang w:val="de-DE"/>
        </w:rPr>
      </w:pPr>
      <w:r w:rsidRPr="00E179BE">
        <w:rPr>
          <w:bCs/>
          <w:lang w:val="de-DE"/>
        </w:rPr>
        <w:t xml:space="preserve">Richtig B) Falsch C) steht nicht im Text </w:t>
      </w:r>
    </w:p>
    <w:p w14:paraId="76495517" w14:textId="77777777" w:rsidR="00A13C0D" w:rsidRDefault="00A13C0D" w:rsidP="00A13C0D">
      <w:pPr>
        <w:pStyle w:val="a4"/>
        <w:shd w:val="clear" w:color="auto" w:fill="FFFFFF"/>
        <w:ind w:left="-851" w:firstLine="142"/>
        <w:outlineLvl w:val="3"/>
        <w:rPr>
          <w:bCs/>
          <w:lang w:val="de-DE"/>
        </w:rPr>
      </w:pPr>
    </w:p>
    <w:p w14:paraId="76523E33" w14:textId="77777777" w:rsidR="00A13C0D" w:rsidRPr="00D36FC0" w:rsidRDefault="00A13C0D" w:rsidP="00A13C0D">
      <w:pPr>
        <w:pStyle w:val="a4"/>
        <w:shd w:val="clear" w:color="auto" w:fill="FFFFFF"/>
        <w:ind w:left="-851" w:firstLine="142"/>
        <w:outlineLvl w:val="3"/>
        <w:rPr>
          <w:b/>
          <w:bCs/>
          <w:lang w:val="de-DE"/>
        </w:rPr>
      </w:pPr>
      <w:r w:rsidRPr="00D36FC0">
        <w:rPr>
          <w:b/>
          <w:bCs/>
          <w:lang w:val="de-DE"/>
        </w:rPr>
        <w:t>7.  Im Geschäftsleben gibt es ein Vespätungsverbot.</w:t>
      </w:r>
    </w:p>
    <w:p w14:paraId="4C292BA1" w14:textId="77777777" w:rsidR="00A13C0D" w:rsidRPr="00E179BE" w:rsidRDefault="00A13C0D" w:rsidP="002B5AC6">
      <w:pPr>
        <w:pStyle w:val="a4"/>
        <w:numPr>
          <w:ilvl w:val="0"/>
          <w:numId w:val="11"/>
        </w:numPr>
        <w:shd w:val="clear" w:color="auto" w:fill="FFFFFF"/>
        <w:ind w:left="-851" w:firstLine="142"/>
        <w:outlineLvl w:val="3"/>
        <w:rPr>
          <w:bCs/>
          <w:lang w:val="de-DE"/>
        </w:rPr>
      </w:pPr>
      <w:r w:rsidRPr="00E179BE">
        <w:rPr>
          <w:bCs/>
          <w:lang w:val="de-DE"/>
        </w:rPr>
        <w:t>Richtig B) Falsch C) steht nicht im Text</w:t>
      </w:r>
    </w:p>
    <w:p w14:paraId="627B9820" w14:textId="77777777" w:rsidR="00A13C0D" w:rsidRPr="00E179BE" w:rsidRDefault="00A13C0D" w:rsidP="00A13C0D">
      <w:pPr>
        <w:pStyle w:val="a4"/>
        <w:shd w:val="clear" w:color="auto" w:fill="FFFFFF"/>
        <w:ind w:left="-851" w:firstLine="142"/>
        <w:outlineLvl w:val="3"/>
        <w:rPr>
          <w:bCs/>
          <w:lang w:val="de-DE"/>
        </w:rPr>
      </w:pPr>
    </w:p>
    <w:p w14:paraId="3A87FF42" w14:textId="77777777" w:rsidR="00A13C0D" w:rsidRPr="00E179BE" w:rsidRDefault="00A13C0D" w:rsidP="00A13C0D">
      <w:pPr>
        <w:pStyle w:val="a4"/>
        <w:shd w:val="clear" w:color="auto" w:fill="FFFFFF"/>
        <w:ind w:left="-851" w:firstLine="142"/>
        <w:outlineLvl w:val="3"/>
        <w:rPr>
          <w:b/>
          <w:bCs/>
          <w:lang w:val="de-DE"/>
        </w:rPr>
      </w:pPr>
      <w:r w:rsidRPr="00E179BE">
        <w:rPr>
          <w:b/>
          <w:bCs/>
          <w:lang w:val="de-DE"/>
        </w:rPr>
        <w:t xml:space="preserve">8. Bei der Vorstellung muss eine Visitenkarte zuerst </w:t>
      </w:r>
      <w:r>
        <w:rPr>
          <w:b/>
          <w:bCs/>
          <w:lang w:val="de-DE"/>
        </w:rPr>
        <w:t>beachtet</w:t>
      </w:r>
      <w:r w:rsidRPr="00E179BE">
        <w:rPr>
          <w:b/>
          <w:bCs/>
          <w:lang w:val="de-DE"/>
        </w:rPr>
        <w:t xml:space="preserve"> werden.</w:t>
      </w:r>
    </w:p>
    <w:p w14:paraId="0E585594" w14:textId="77777777" w:rsidR="00A13C0D" w:rsidRPr="00E179BE" w:rsidRDefault="00A13C0D" w:rsidP="002B5AC6">
      <w:pPr>
        <w:pStyle w:val="a4"/>
        <w:numPr>
          <w:ilvl w:val="0"/>
          <w:numId w:val="12"/>
        </w:numPr>
        <w:shd w:val="clear" w:color="auto" w:fill="FFFFFF"/>
        <w:ind w:left="-851" w:firstLine="142"/>
        <w:outlineLvl w:val="3"/>
        <w:rPr>
          <w:bCs/>
          <w:lang w:val="de-DE"/>
        </w:rPr>
      </w:pPr>
      <w:r w:rsidRPr="00E179BE">
        <w:rPr>
          <w:bCs/>
          <w:lang w:val="de-DE"/>
        </w:rPr>
        <w:t>Richtig B) Falsch C) steht nicht im Text</w:t>
      </w:r>
    </w:p>
    <w:p w14:paraId="6DD7D6FE" w14:textId="77777777" w:rsidR="00A13C0D" w:rsidRPr="00E179BE" w:rsidRDefault="00A13C0D" w:rsidP="00A13C0D">
      <w:pPr>
        <w:pStyle w:val="a4"/>
        <w:shd w:val="clear" w:color="auto" w:fill="FFFFFF"/>
        <w:ind w:left="-851" w:firstLine="142"/>
        <w:outlineLvl w:val="3"/>
        <w:rPr>
          <w:bCs/>
          <w:lang w:val="de-DE"/>
        </w:rPr>
      </w:pPr>
    </w:p>
    <w:p w14:paraId="0C5FD260" w14:textId="77777777" w:rsidR="00A13C0D" w:rsidRPr="00E179BE" w:rsidRDefault="00A13C0D" w:rsidP="00A13C0D">
      <w:pPr>
        <w:pStyle w:val="a4"/>
        <w:shd w:val="clear" w:color="auto" w:fill="FFFFFF"/>
        <w:ind w:left="-851" w:firstLine="142"/>
        <w:outlineLvl w:val="3"/>
        <w:rPr>
          <w:b/>
          <w:bCs/>
          <w:lang w:val="de-DE"/>
        </w:rPr>
      </w:pPr>
      <w:r w:rsidRPr="00E179BE">
        <w:rPr>
          <w:b/>
          <w:bCs/>
          <w:lang w:val="de-DE"/>
        </w:rPr>
        <w:t>9. Ein klassisches Outfit gilt in der IT--Branche als Regel.</w:t>
      </w:r>
    </w:p>
    <w:p w14:paraId="53166957" w14:textId="77777777" w:rsidR="00A13C0D" w:rsidRPr="00E179BE" w:rsidRDefault="00A13C0D" w:rsidP="002B5AC6">
      <w:pPr>
        <w:pStyle w:val="a4"/>
        <w:numPr>
          <w:ilvl w:val="0"/>
          <w:numId w:val="13"/>
        </w:numPr>
        <w:shd w:val="clear" w:color="auto" w:fill="FFFFFF"/>
        <w:ind w:left="-851" w:firstLine="142"/>
        <w:outlineLvl w:val="3"/>
        <w:rPr>
          <w:bCs/>
          <w:lang w:val="de-DE"/>
        </w:rPr>
      </w:pPr>
      <w:r w:rsidRPr="00E179BE">
        <w:rPr>
          <w:bCs/>
          <w:lang w:val="de-DE"/>
        </w:rPr>
        <w:t>Richtig B) Falsch C) steht nicht im Text</w:t>
      </w:r>
    </w:p>
    <w:p w14:paraId="1DD41EDA" w14:textId="77777777" w:rsidR="00A13C0D" w:rsidRPr="00E179BE" w:rsidRDefault="00A13C0D" w:rsidP="00A13C0D">
      <w:pPr>
        <w:pStyle w:val="a4"/>
        <w:shd w:val="clear" w:color="auto" w:fill="FFFFFF"/>
        <w:ind w:left="-851" w:firstLine="142"/>
        <w:outlineLvl w:val="3"/>
        <w:rPr>
          <w:bCs/>
          <w:lang w:val="de-DE"/>
        </w:rPr>
      </w:pPr>
    </w:p>
    <w:p w14:paraId="6DB0486A" w14:textId="77777777" w:rsidR="00A13C0D" w:rsidRPr="00E179BE" w:rsidRDefault="00A13C0D" w:rsidP="00A13C0D">
      <w:pPr>
        <w:pStyle w:val="a4"/>
        <w:shd w:val="clear" w:color="auto" w:fill="FFFFFF"/>
        <w:ind w:left="-851" w:firstLine="142"/>
        <w:outlineLvl w:val="3"/>
        <w:rPr>
          <w:b/>
          <w:bCs/>
          <w:lang w:val="de-DE"/>
        </w:rPr>
      </w:pPr>
      <w:r w:rsidRPr="00E179BE">
        <w:rPr>
          <w:b/>
          <w:bCs/>
          <w:lang w:val="de-DE"/>
        </w:rPr>
        <w:t>10. Beim Geschäftsessen spricht man z.B. über Politik oder Religion.</w:t>
      </w:r>
    </w:p>
    <w:p w14:paraId="1ED705B1" w14:textId="77777777" w:rsidR="00A13C0D" w:rsidRPr="00E179BE" w:rsidRDefault="00A13C0D" w:rsidP="00A13C0D">
      <w:pPr>
        <w:pStyle w:val="a4"/>
        <w:shd w:val="clear" w:color="auto" w:fill="FFFFFF"/>
        <w:ind w:left="-851" w:firstLine="142"/>
        <w:outlineLvl w:val="3"/>
        <w:rPr>
          <w:bCs/>
          <w:lang w:val="de-DE"/>
        </w:rPr>
      </w:pPr>
      <w:r w:rsidRPr="00E179BE">
        <w:rPr>
          <w:bCs/>
          <w:lang w:val="de-DE"/>
        </w:rPr>
        <w:t>A)</w:t>
      </w:r>
      <w:r w:rsidRPr="00E179BE">
        <w:rPr>
          <w:bCs/>
          <w:lang w:val="de-DE"/>
        </w:rPr>
        <w:tab/>
        <w:t>Richtig B) Falsch C) steht nicht im Text</w:t>
      </w:r>
    </w:p>
    <w:p w14:paraId="3A022274" w14:textId="77777777" w:rsidR="00A13C0D" w:rsidRPr="00E179BE" w:rsidRDefault="00A13C0D" w:rsidP="00A13C0D">
      <w:pPr>
        <w:pStyle w:val="a4"/>
        <w:shd w:val="clear" w:color="auto" w:fill="FFFFFF"/>
        <w:ind w:left="-851"/>
        <w:outlineLvl w:val="3"/>
        <w:rPr>
          <w:bCs/>
          <w:lang w:val="de-DE"/>
        </w:rPr>
      </w:pPr>
    </w:p>
    <w:p w14:paraId="7EF09D18" w14:textId="32FBBD19" w:rsidR="00A13C0D" w:rsidRPr="006D65B7" w:rsidRDefault="005A1A71" w:rsidP="00A13C0D">
      <w:pPr>
        <w:shd w:val="clear" w:color="auto" w:fill="FFFFFF"/>
        <w:ind w:left="-851"/>
        <w:outlineLvl w:val="3"/>
        <w:rPr>
          <w:b/>
          <w:bCs/>
          <w:lang w:val="de-DE"/>
        </w:rPr>
      </w:pPr>
      <w:r>
        <w:rPr>
          <w:b/>
          <w:bCs/>
          <w:lang w:val="de-DE"/>
        </w:rPr>
        <w:t xml:space="preserve">                              </w:t>
      </w:r>
      <w:r w:rsidR="00A13C0D" w:rsidRPr="006D65B7">
        <w:rPr>
          <w:b/>
          <w:bCs/>
          <w:lang w:val="de-DE"/>
        </w:rPr>
        <w:t>LESEVERSTEHEN</w:t>
      </w:r>
    </w:p>
    <w:p w14:paraId="6FC7A391" w14:textId="77777777" w:rsidR="00A13C0D" w:rsidRPr="006D65B7" w:rsidRDefault="00A13C0D" w:rsidP="00A13C0D">
      <w:pPr>
        <w:shd w:val="clear" w:color="auto" w:fill="FFFFFF"/>
        <w:ind w:left="-851"/>
        <w:outlineLvl w:val="3"/>
        <w:rPr>
          <w:b/>
          <w:bCs/>
          <w:lang w:val="de-DE"/>
        </w:rPr>
      </w:pPr>
    </w:p>
    <w:p w14:paraId="58DAE9A3" w14:textId="77777777" w:rsidR="00A13C0D" w:rsidRPr="006D65B7" w:rsidRDefault="00A13C0D" w:rsidP="002B5AC6">
      <w:pPr>
        <w:pStyle w:val="a4"/>
        <w:numPr>
          <w:ilvl w:val="0"/>
          <w:numId w:val="9"/>
        </w:numPr>
        <w:shd w:val="clear" w:color="auto" w:fill="FFFFFF"/>
        <w:ind w:left="-567" w:hanging="284"/>
        <w:jc w:val="both"/>
        <w:outlineLvl w:val="3"/>
        <w:rPr>
          <w:b/>
          <w:bCs/>
          <w:lang w:val="de-DE"/>
        </w:rPr>
      </w:pPr>
      <w:r w:rsidRPr="006D65B7">
        <w:rPr>
          <w:b/>
          <w:bCs/>
          <w:lang w:val="de-DE"/>
        </w:rPr>
        <w:t xml:space="preserve">Lesen Sie den Text und machen Sie danach die Aufgaben von 1 bis 10. </w:t>
      </w:r>
    </w:p>
    <w:p w14:paraId="6141E4B6" w14:textId="77777777" w:rsidR="00A13C0D" w:rsidRPr="006D65B7" w:rsidRDefault="00A13C0D" w:rsidP="00A13C0D">
      <w:pPr>
        <w:shd w:val="clear" w:color="auto" w:fill="FFFFFF"/>
        <w:ind w:left="-851"/>
        <w:jc w:val="both"/>
        <w:outlineLvl w:val="3"/>
        <w:rPr>
          <w:b/>
          <w:bCs/>
          <w:lang w:val="de-DE"/>
        </w:rPr>
      </w:pPr>
    </w:p>
    <w:p w14:paraId="37EFF36F" w14:textId="77777777" w:rsidR="00A13C0D" w:rsidRPr="006D65B7" w:rsidRDefault="00A13C0D" w:rsidP="00A13C0D">
      <w:pPr>
        <w:shd w:val="clear" w:color="auto" w:fill="FFFFFF"/>
        <w:ind w:left="-851"/>
        <w:jc w:val="center"/>
        <w:outlineLvl w:val="3"/>
        <w:rPr>
          <w:b/>
          <w:bCs/>
          <w:lang w:val="de-DE"/>
        </w:rPr>
      </w:pPr>
      <w:r w:rsidRPr="006D65B7">
        <w:rPr>
          <w:b/>
          <w:bCs/>
          <w:lang w:val="de-DE"/>
        </w:rPr>
        <w:t xml:space="preserve">Datenauswertung 2.0 – Data Science-Berater Markus Berroth </w:t>
      </w:r>
    </w:p>
    <w:p w14:paraId="0B5AB096" w14:textId="77777777" w:rsidR="00A13C0D" w:rsidRPr="00501F0A" w:rsidRDefault="00A13C0D" w:rsidP="00A13C0D">
      <w:pPr>
        <w:shd w:val="clear" w:color="auto" w:fill="FFFFFF"/>
        <w:jc w:val="both"/>
        <w:outlineLvl w:val="3"/>
        <w:rPr>
          <w:b/>
          <w:bCs/>
          <w:color w:val="4D4D4D"/>
          <w:lang w:val="de-DE"/>
        </w:rPr>
      </w:pPr>
    </w:p>
    <w:tbl>
      <w:tblPr>
        <w:tblStyle w:val="a6"/>
        <w:tblW w:w="10580"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492"/>
      </w:tblGrid>
      <w:tr w:rsidR="00A13C0D" w14:paraId="6862E679" w14:textId="77777777" w:rsidTr="00A13C0D">
        <w:tc>
          <w:tcPr>
            <w:tcW w:w="7088" w:type="dxa"/>
          </w:tcPr>
          <w:p w14:paraId="31351401" w14:textId="77777777" w:rsidR="00A13C0D" w:rsidRPr="006D65B7" w:rsidRDefault="00A13C0D" w:rsidP="00A13C0D">
            <w:pPr>
              <w:shd w:val="clear" w:color="auto" w:fill="FFFFFF"/>
              <w:jc w:val="both"/>
              <w:rPr>
                <w:b/>
                <w:bCs/>
                <w:lang w:val="de-DE"/>
              </w:rPr>
            </w:pPr>
            <w:r w:rsidRPr="006D65B7">
              <w:rPr>
                <w:b/>
                <w:bCs/>
                <w:lang w:val="de-DE"/>
              </w:rPr>
              <w:lastRenderedPageBreak/>
              <w:t>Statistiken erstellen, programmieren und künstliche Intelligenzen schaffen gehört zu den Aufgaben von Markus Berroth. In Frankfurt am Main arbeitet er als Data Science-Berater bei der Firma </w:t>
            </w:r>
            <w:hyperlink r:id="rId9" w:history="1">
              <w:r w:rsidRPr="006D65B7">
                <w:rPr>
                  <w:b/>
                  <w:bCs/>
                  <w:u w:val="single"/>
                  <w:lang w:val="de-DE"/>
                </w:rPr>
                <w:t>STATWORX GmbH</w:t>
              </w:r>
            </w:hyperlink>
            <w:r w:rsidRPr="006D65B7">
              <w:rPr>
                <w:b/>
                <w:bCs/>
                <w:lang w:val="de-DE"/>
              </w:rPr>
              <w:t>. Warum er diesen Beruf wählte und wie sein Arbeitsalltag aussieht, erzählt der 28-Jährige im Interview.</w:t>
            </w:r>
          </w:p>
          <w:p w14:paraId="5C4D35F7" w14:textId="77777777" w:rsidR="00A13C0D" w:rsidRDefault="00A13C0D" w:rsidP="00A13C0D">
            <w:pPr>
              <w:shd w:val="clear" w:color="auto" w:fill="FFFFFF"/>
              <w:jc w:val="center"/>
              <w:outlineLvl w:val="3"/>
              <w:rPr>
                <w:rFonts w:ascii="Source Sans Pro" w:hAnsi="Source Sans Pro"/>
                <w:b/>
                <w:bCs/>
                <w:color w:val="4D4D4D"/>
                <w:lang w:val="de-DE"/>
              </w:rPr>
            </w:pPr>
          </w:p>
        </w:tc>
        <w:tc>
          <w:tcPr>
            <w:tcW w:w="3492" w:type="dxa"/>
          </w:tcPr>
          <w:p w14:paraId="191C2923" w14:textId="77777777" w:rsidR="00A13C0D" w:rsidRDefault="00A13C0D" w:rsidP="00A13C0D">
            <w:pPr>
              <w:ind w:firstLine="174"/>
              <w:outlineLvl w:val="3"/>
              <w:rPr>
                <w:rFonts w:ascii="Source Sans Pro" w:hAnsi="Source Sans Pro"/>
                <w:b/>
                <w:bCs/>
                <w:color w:val="4D4D4D"/>
                <w:lang w:val="de-DE"/>
              </w:rPr>
            </w:pPr>
            <w:r w:rsidRPr="00501F0A">
              <w:rPr>
                <w:rFonts w:ascii="Source Sans Pro" w:hAnsi="Source Sans Pro"/>
                <w:b/>
                <w:bCs/>
                <w:noProof/>
                <w:color w:val="4D4D4D"/>
              </w:rPr>
              <w:drawing>
                <wp:inline distT="0" distB="0" distL="0" distR="0" wp14:anchorId="556EECC8" wp14:editId="1B7E9B50">
                  <wp:extent cx="1724660" cy="1448410"/>
                  <wp:effectExtent l="57150" t="57150" r="27940" b="38100"/>
                  <wp:docPr id="2" name="Рисунок 2" descr="C:\Users\ESMikhalat\Desktop\Text Data Ber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SMikhalat\Desktop\Text Data Berater.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40129" cy="1461401"/>
                          </a:xfrm>
                          <a:prstGeom prst="rect">
                            <a:avLst/>
                          </a:prstGeom>
                          <a:noFill/>
                          <a:ln>
                            <a:solidFill>
                              <a:schemeClr val="accent1"/>
                            </a:solidFill>
                          </a:ln>
                          <a:scene3d>
                            <a:camera prst="orthographicFront"/>
                            <a:lightRig rig="threePt" dir="t"/>
                          </a:scene3d>
                          <a:sp3d>
                            <a:bevelT/>
                          </a:sp3d>
                        </pic:spPr>
                      </pic:pic>
                    </a:graphicData>
                  </a:graphic>
                </wp:inline>
              </w:drawing>
            </w:r>
          </w:p>
        </w:tc>
      </w:tr>
    </w:tbl>
    <w:p w14:paraId="3530AA17" w14:textId="77777777" w:rsidR="00A13C0D" w:rsidRPr="006D65B7" w:rsidRDefault="00A13C0D" w:rsidP="00A13C0D">
      <w:pPr>
        <w:shd w:val="clear" w:color="auto" w:fill="FFFFFF"/>
        <w:ind w:left="-851"/>
        <w:jc w:val="both"/>
        <w:rPr>
          <w:b/>
          <w:bCs/>
          <w:lang w:val="de-DE"/>
        </w:rPr>
      </w:pPr>
      <w:r w:rsidRPr="006D65B7">
        <w:rPr>
          <w:b/>
          <w:bCs/>
          <w:lang w:val="de-DE"/>
        </w:rPr>
        <w:t>Warum wolltest du Data Science-Berater werden?</w:t>
      </w:r>
    </w:p>
    <w:p w14:paraId="26FA110B" w14:textId="77777777" w:rsidR="00A13C0D" w:rsidRPr="00501F0A" w:rsidRDefault="00A13C0D" w:rsidP="00A13C0D">
      <w:pPr>
        <w:shd w:val="clear" w:color="auto" w:fill="FFFFFF"/>
        <w:ind w:left="-851"/>
        <w:jc w:val="both"/>
        <w:rPr>
          <w:color w:val="000000" w:themeColor="text1"/>
          <w:lang w:val="de-DE"/>
        </w:rPr>
      </w:pPr>
      <w:r w:rsidRPr="00501F0A">
        <w:rPr>
          <w:color w:val="000000" w:themeColor="text1"/>
          <w:lang w:val="de-DE"/>
        </w:rPr>
        <w:t>Data Science, auf Deutsch Datenwissenschaft, ist eine Kombination aus Mathematik und Informationstechnik. Mir gefällt diese Kombination. Ich erstelle Statistiken und programmiere Computer so, dass sie selbst weiter lernen. Ich schaffe also künstliche Intelligenz. Außerdem hat man als Berater viel Kontakt zu Kunden. Das mag ich.</w:t>
      </w:r>
    </w:p>
    <w:p w14:paraId="626CA0EB" w14:textId="77777777" w:rsidR="00A13C0D" w:rsidRPr="00501F0A" w:rsidRDefault="00A13C0D" w:rsidP="00A13C0D">
      <w:pPr>
        <w:shd w:val="clear" w:color="auto" w:fill="FFFFFF"/>
        <w:ind w:left="-851"/>
        <w:jc w:val="both"/>
        <w:rPr>
          <w:color w:val="666666"/>
          <w:lang w:val="de-DE"/>
        </w:rPr>
      </w:pPr>
    </w:p>
    <w:p w14:paraId="7C6653F9" w14:textId="77777777" w:rsidR="00A13C0D" w:rsidRPr="006D65B7" w:rsidRDefault="00A13C0D" w:rsidP="00A13C0D">
      <w:pPr>
        <w:shd w:val="clear" w:color="auto" w:fill="FFFFFF"/>
        <w:ind w:left="-851"/>
        <w:jc w:val="both"/>
        <w:rPr>
          <w:b/>
          <w:bCs/>
          <w:lang w:val="de-DE"/>
        </w:rPr>
      </w:pPr>
      <w:r w:rsidRPr="006D65B7">
        <w:rPr>
          <w:b/>
          <w:bCs/>
          <w:lang w:val="de-DE"/>
        </w:rPr>
        <w:t>Wie sieht dein Arbeitsalltag aus?</w:t>
      </w:r>
    </w:p>
    <w:p w14:paraId="7CB07A47" w14:textId="77777777" w:rsidR="00A13C0D" w:rsidRPr="00501F0A" w:rsidRDefault="00A13C0D" w:rsidP="00A13C0D">
      <w:pPr>
        <w:shd w:val="clear" w:color="auto" w:fill="FFFFFF"/>
        <w:ind w:left="-851"/>
        <w:jc w:val="both"/>
        <w:rPr>
          <w:color w:val="000000" w:themeColor="text1"/>
          <w:lang w:val="de-DE"/>
        </w:rPr>
      </w:pPr>
      <w:r w:rsidRPr="00501F0A">
        <w:rPr>
          <w:color w:val="000000" w:themeColor="text1"/>
          <w:lang w:val="de-DE"/>
        </w:rPr>
        <w:t>Es kommt drauf an, ob ich beim Kunden oder im Büro bin. An manchen Tagen besuche ich unsere Kunden. Ich stelle dem Kunden die Ergebnisse unserer Datenauswertung vor und wir setzen neue Ziele für sein Unternehmen. Das nennt man Sprintplanung. Wenn ich im Büro arbeite, sitze ich vor dem Computer und programmiere. Unser Unternehmen hat auch eine Akademie und manchmal gebe ich Schulungen. Wie man sieht, ist mein Beruf sehr vielseitig.</w:t>
      </w:r>
    </w:p>
    <w:p w14:paraId="194FFBB1" w14:textId="77777777" w:rsidR="00A13C0D" w:rsidRPr="00501F0A" w:rsidRDefault="00A13C0D" w:rsidP="00A13C0D">
      <w:pPr>
        <w:shd w:val="clear" w:color="auto" w:fill="FFFFFF"/>
        <w:ind w:left="-851"/>
        <w:jc w:val="both"/>
        <w:rPr>
          <w:color w:val="000000" w:themeColor="text1"/>
          <w:lang w:val="de-DE"/>
        </w:rPr>
      </w:pPr>
    </w:p>
    <w:p w14:paraId="2C777F8E" w14:textId="77777777" w:rsidR="00A13C0D" w:rsidRPr="006D65B7" w:rsidRDefault="00A13C0D" w:rsidP="00A13C0D">
      <w:pPr>
        <w:shd w:val="clear" w:color="auto" w:fill="FFFFFF"/>
        <w:ind w:left="-851"/>
        <w:jc w:val="both"/>
        <w:rPr>
          <w:b/>
          <w:bCs/>
          <w:lang w:val="de-DE"/>
        </w:rPr>
      </w:pPr>
      <w:r w:rsidRPr="006D65B7">
        <w:rPr>
          <w:b/>
          <w:bCs/>
          <w:lang w:val="de-DE"/>
        </w:rPr>
        <w:t>Was sollte man studieren, um Data Science-Berater zu werden?</w:t>
      </w:r>
    </w:p>
    <w:p w14:paraId="7F6544A5" w14:textId="77777777" w:rsidR="00A13C0D" w:rsidRPr="00501F0A" w:rsidRDefault="00A13C0D" w:rsidP="00A13C0D">
      <w:pPr>
        <w:shd w:val="clear" w:color="auto" w:fill="FFFFFF"/>
        <w:ind w:left="-851"/>
        <w:jc w:val="both"/>
        <w:rPr>
          <w:color w:val="000000" w:themeColor="text1"/>
          <w:lang w:val="de-DE"/>
        </w:rPr>
      </w:pPr>
      <w:r w:rsidRPr="00501F0A">
        <w:rPr>
          <w:color w:val="000000" w:themeColor="text1"/>
          <w:lang w:val="de-DE"/>
        </w:rPr>
        <w:t>Data Science ist zurzeit bei den Unternehmen sehr beliebt. Dadurch werden immer mehr Experten gebraucht. Heute kann man an fast jeder Universität Data Science studieren. Ich habe allerdings Volkswirtschaftslehre studiert. Auch meine Kollegen haben oft etwas anderes studiert wie Statistik, Informatik, Politik- oder Sozialwissenschaften. Wichtig ist nur, dass ein großer Teil des Studiums aus angewandter Statistik besteht.</w:t>
      </w:r>
    </w:p>
    <w:p w14:paraId="6B077AE1" w14:textId="77777777" w:rsidR="00A13C0D" w:rsidRPr="00501F0A" w:rsidRDefault="00A13C0D" w:rsidP="00A13C0D">
      <w:pPr>
        <w:shd w:val="clear" w:color="auto" w:fill="FFFFFF"/>
        <w:ind w:left="-851"/>
        <w:jc w:val="both"/>
        <w:rPr>
          <w:color w:val="000000" w:themeColor="text1"/>
          <w:lang w:val="de-DE"/>
        </w:rPr>
      </w:pPr>
    </w:p>
    <w:p w14:paraId="1901FD35" w14:textId="77777777" w:rsidR="00A13C0D" w:rsidRPr="006D65B7" w:rsidRDefault="00A13C0D" w:rsidP="00A13C0D">
      <w:pPr>
        <w:shd w:val="clear" w:color="auto" w:fill="FFFFFF"/>
        <w:ind w:left="-851"/>
        <w:jc w:val="both"/>
        <w:rPr>
          <w:b/>
          <w:bCs/>
          <w:lang w:val="de-DE"/>
        </w:rPr>
      </w:pPr>
      <w:r w:rsidRPr="006D65B7">
        <w:rPr>
          <w:b/>
          <w:bCs/>
          <w:lang w:val="de-DE"/>
        </w:rPr>
        <w:t>Was hältst du davon, dass private Unternehmen viele Daten sammeln?</w:t>
      </w:r>
    </w:p>
    <w:p w14:paraId="7C5B8A48" w14:textId="77777777" w:rsidR="00A13C0D" w:rsidRPr="00501F0A" w:rsidRDefault="00A13C0D" w:rsidP="00A13C0D">
      <w:pPr>
        <w:shd w:val="clear" w:color="auto" w:fill="FFFFFF"/>
        <w:ind w:left="-851"/>
        <w:jc w:val="both"/>
        <w:rPr>
          <w:color w:val="000000" w:themeColor="text1"/>
          <w:lang w:val="de-DE"/>
        </w:rPr>
      </w:pPr>
      <w:r w:rsidRPr="00501F0A">
        <w:rPr>
          <w:color w:val="000000" w:themeColor="text1"/>
          <w:lang w:val="de-DE"/>
        </w:rPr>
        <w:t xml:space="preserve">Hierzu habe ich zwei Meinungen, als Privatperson und als Datenspezialist. Als Experte will ich die größten und genauesten Daten nutzen können, um eine Frage möglichst genau zu beantworten. Mit Data Science kann man zum Beispiel die Kundenzufriedenheit verbessern oder Arbeitsabläufe ökologischer gestalten. Als Privatperson möchte ich natürlich wissen, wer meine Daten bekommt. Kritisch wird es, wenn personenbezogene Daten gesammelt, verkauft und für Marketingzwecke genutzt werden. Deshalb ist es wichtig, dass es Datenschutzgesetze gibt, die das Sammeln von Daten regeln. </w:t>
      </w:r>
    </w:p>
    <w:p w14:paraId="5ED4D68E" w14:textId="77777777" w:rsidR="00A13C0D" w:rsidRPr="0079526D" w:rsidRDefault="00A13C0D" w:rsidP="00A13C0D">
      <w:pPr>
        <w:shd w:val="clear" w:color="auto" w:fill="FFFFFF"/>
        <w:ind w:left="-851"/>
        <w:jc w:val="right"/>
        <w:rPr>
          <w:rFonts w:ascii="Source Sans Pro" w:hAnsi="Source Sans Pro"/>
          <w:i/>
          <w:iCs/>
          <w:color w:val="000000" w:themeColor="text1"/>
          <w:lang w:val="de-DE"/>
        </w:rPr>
      </w:pPr>
      <w:r w:rsidRPr="0079526D">
        <w:rPr>
          <w:rFonts w:ascii="Source Sans Pro" w:hAnsi="Source Sans Pro"/>
          <w:i/>
          <w:iCs/>
          <w:color w:val="000000" w:themeColor="text1"/>
          <w:lang w:val="de-DE"/>
        </w:rPr>
        <w:t>Das Interview führte Daniela Todorovićová</w:t>
      </w:r>
    </w:p>
    <w:p w14:paraId="2637DCBB" w14:textId="77777777" w:rsidR="00A13C0D" w:rsidRDefault="00FF3471" w:rsidP="00A13C0D">
      <w:pPr>
        <w:ind w:left="-851"/>
        <w:jc w:val="right"/>
        <w:rPr>
          <w:rStyle w:val="a3"/>
          <w:lang w:val="de-DE"/>
        </w:rPr>
      </w:pPr>
      <w:hyperlink r:id="rId11" w:history="1">
        <w:r w:rsidR="00A13C0D" w:rsidRPr="003A1275">
          <w:rPr>
            <w:rStyle w:val="a3"/>
            <w:lang w:val="de-DE"/>
          </w:rPr>
          <w:t>https://www.vitaminde.de/leseproben/leben/353-leseprobe-aus-vitamin-de-nr-84.html</w:t>
        </w:r>
      </w:hyperlink>
    </w:p>
    <w:p w14:paraId="481BAEED" w14:textId="77777777" w:rsidR="00A13C0D" w:rsidRPr="00ED746B" w:rsidRDefault="00A13C0D" w:rsidP="002B5AC6">
      <w:pPr>
        <w:pStyle w:val="a4"/>
        <w:numPr>
          <w:ilvl w:val="0"/>
          <w:numId w:val="9"/>
        </w:numPr>
        <w:shd w:val="clear" w:color="auto" w:fill="FFFFFF"/>
        <w:ind w:left="-851" w:firstLine="0"/>
        <w:jc w:val="both"/>
        <w:outlineLvl w:val="3"/>
        <w:rPr>
          <w:b/>
          <w:bCs/>
          <w:lang w:val="de-DE"/>
        </w:rPr>
      </w:pPr>
      <w:r w:rsidRPr="00ED746B">
        <w:rPr>
          <w:b/>
          <w:bCs/>
          <w:lang w:val="de-DE"/>
        </w:rPr>
        <w:t xml:space="preserve">Notieren Sie für jede These </w:t>
      </w:r>
      <w:r w:rsidRPr="00ED746B">
        <w:rPr>
          <w:b/>
          <w:bCs/>
          <w:i/>
          <w:u w:val="single"/>
          <w:lang w:val="de-DE"/>
        </w:rPr>
        <w:t>A) richtig B) falsch C) stehet nicht im Text</w:t>
      </w:r>
      <w:r w:rsidRPr="00ED746B">
        <w:rPr>
          <w:b/>
          <w:bCs/>
          <w:lang w:val="de-DE"/>
        </w:rPr>
        <w:t>. Tragen Sie dann Ihre Antworten ins Antwortblatt ein.</w:t>
      </w:r>
    </w:p>
    <w:p w14:paraId="69128E64" w14:textId="77777777" w:rsidR="00A13C0D" w:rsidRPr="00ED746B" w:rsidRDefault="00A13C0D" w:rsidP="00A13C0D">
      <w:pPr>
        <w:shd w:val="clear" w:color="auto" w:fill="FFFFFF"/>
        <w:ind w:left="-851"/>
        <w:jc w:val="both"/>
        <w:outlineLvl w:val="3"/>
        <w:rPr>
          <w:b/>
          <w:bCs/>
          <w:lang w:val="de-DE"/>
        </w:rPr>
      </w:pPr>
    </w:p>
    <w:p w14:paraId="07ED796F"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bCs/>
          <w:color w:val="000000" w:themeColor="text1"/>
          <w:lang w:val="de-DE"/>
        </w:rPr>
        <w:t>Programmieren und künstliche Intelligenzen stehen momentan im Fokus der Statistik in Frankfurt am Main.</w:t>
      </w:r>
    </w:p>
    <w:p w14:paraId="3C584867"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bCs/>
          <w:color w:val="000000" w:themeColor="text1"/>
          <w:lang w:val="de-DE"/>
        </w:rPr>
        <w:t>Markus Berroth wollte Data Science-Berater werden, weil man als Berater viel Kontakt zu Kunden hat.</w:t>
      </w:r>
    </w:p>
    <w:p w14:paraId="21DE7049"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bCs/>
          <w:color w:val="000000" w:themeColor="text1"/>
          <w:lang w:val="de-DE"/>
        </w:rPr>
        <w:t xml:space="preserve">Sein Arbeitsalltag sieht </w:t>
      </w:r>
      <w:r w:rsidRPr="00ED746B">
        <w:rPr>
          <w:color w:val="000000" w:themeColor="text1"/>
          <w:lang w:val="de-DE"/>
        </w:rPr>
        <w:t>vielseitig</w:t>
      </w:r>
      <w:r w:rsidRPr="00ED746B">
        <w:rPr>
          <w:bCs/>
          <w:color w:val="000000" w:themeColor="text1"/>
          <w:lang w:val="de-DE"/>
        </w:rPr>
        <w:t xml:space="preserve"> aus.</w:t>
      </w:r>
    </w:p>
    <w:p w14:paraId="6D866454"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color w:val="000000" w:themeColor="text1"/>
          <w:lang w:val="de-DE"/>
        </w:rPr>
        <w:t>Wenn Markus Berroth im Büro arbeitet, führt er manchmal Fortbildungsveranstaltungen durch.</w:t>
      </w:r>
    </w:p>
    <w:p w14:paraId="57C3D31D"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bCs/>
          <w:color w:val="000000" w:themeColor="text1"/>
          <w:lang w:val="de-DE"/>
        </w:rPr>
        <w:t xml:space="preserve">Zu den Aufgaben vom Data Science-Berater gehöret auch gemeinsam mit den </w:t>
      </w:r>
      <w:r w:rsidRPr="00ED746B">
        <w:rPr>
          <w:color w:val="000000" w:themeColor="text1"/>
          <w:lang w:val="de-DE"/>
        </w:rPr>
        <w:t xml:space="preserve">Kunden </w:t>
      </w:r>
      <w:r w:rsidRPr="00ED746B">
        <w:rPr>
          <w:bCs/>
          <w:color w:val="000000" w:themeColor="text1"/>
          <w:lang w:val="de-DE"/>
        </w:rPr>
        <w:t>ein neues Ziel festzulegen.</w:t>
      </w:r>
    </w:p>
    <w:p w14:paraId="0E86EF42"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color w:val="000000" w:themeColor="text1"/>
          <w:lang w:val="de-DE"/>
        </w:rPr>
        <w:t>Wegen der Wirtschaftskrise ist Data Science zurzeit sehr verbreitet.</w:t>
      </w:r>
    </w:p>
    <w:p w14:paraId="699563C8"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color w:val="000000" w:themeColor="text1"/>
          <w:lang w:val="de-DE"/>
        </w:rPr>
        <w:t>Heute kann man an fast jeder Universität Data Science absolvieren.</w:t>
      </w:r>
    </w:p>
    <w:p w14:paraId="2321E153"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bCs/>
          <w:color w:val="000000" w:themeColor="text1"/>
          <w:lang w:val="de-DE"/>
        </w:rPr>
        <w:lastRenderedPageBreak/>
        <w:t xml:space="preserve">Um Data Science-Berater zu werden, wäre es wichtig Kompetenzen mit dem Schwerpunkt Statistik zu beherrschen. </w:t>
      </w:r>
    </w:p>
    <w:p w14:paraId="65CDF5AE" w14:textId="77777777" w:rsidR="00A13C0D" w:rsidRPr="00ED746B" w:rsidRDefault="00A13C0D" w:rsidP="002B5AC6">
      <w:pPr>
        <w:pStyle w:val="a4"/>
        <w:numPr>
          <w:ilvl w:val="0"/>
          <w:numId w:val="8"/>
        </w:numPr>
        <w:spacing w:after="160" w:line="259" w:lineRule="auto"/>
        <w:ind w:left="-851" w:firstLine="0"/>
        <w:jc w:val="both"/>
        <w:rPr>
          <w:bCs/>
          <w:color w:val="4D4D4D"/>
          <w:lang w:val="de-DE"/>
        </w:rPr>
      </w:pPr>
      <w:r w:rsidRPr="00ED746B">
        <w:rPr>
          <w:color w:val="000000" w:themeColor="text1"/>
          <w:lang w:val="de-DE"/>
        </w:rPr>
        <w:t>Das Sammeln von Daten ist eindeutig positiv von Markus Berroth eingeschätzt worden.</w:t>
      </w:r>
    </w:p>
    <w:p w14:paraId="29570DD2" w14:textId="77777777" w:rsidR="00A13C0D" w:rsidRPr="00ED746B" w:rsidRDefault="00A13C0D" w:rsidP="002B5AC6">
      <w:pPr>
        <w:pStyle w:val="a4"/>
        <w:numPr>
          <w:ilvl w:val="0"/>
          <w:numId w:val="8"/>
        </w:numPr>
        <w:spacing w:after="160" w:line="259" w:lineRule="auto"/>
        <w:ind w:left="-851" w:firstLine="0"/>
        <w:jc w:val="both"/>
        <w:rPr>
          <w:bCs/>
          <w:color w:val="000000" w:themeColor="text1"/>
          <w:lang w:val="de-DE"/>
        </w:rPr>
      </w:pPr>
      <w:r w:rsidRPr="00ED746B">
        <w:rPr>
          <w:bCs/>
          <w:color w:val="000000" w:themeColor="text1"/>
          <w:lang w:val="de-DE"/>
        </w:rPr>
        <w:t>Markus Berroth möchte eine Ahnung haben, wie und zu welchem Zweck seine personenbezogenen Daten genutzt werden können.</w:t>
      </w:r>
    </w:p>
    <w:p w14:paraId="0BBA0390" w14:textId="77777777" w:rsidR="00A13C0D" w:rsidRDefault="00A13C0D" w:rsidP="00A13C0D">
      <w:pPr>
        <w:pStyle w:val="a4"/>
        <w:ind w:left="-851"/>
        <w:jc w:val="both"/>
        <w:rPr>
          <w:rFonts w:ascii="Source Sans Pro" w:hAnsi="Source Sans Pro"/>
          <w:bCs/>
          <w:color w:val="000000" w:themeColor="text1"/>
          <w:lang w:val="de-DE"/>
        </w:rPr>
      </w:pPr>
    </w:p>
    <w:p w14:paraId="7A276FB8" w14:textId="113A4994" w:rsidR="00A13C0D" w:rsidRPr="00EE6BF9" w:rsidRDefault="005A1A71" w:rsidP="00EE6BF9">
      <w:pPr>
        <w:pStyle w:val="a4"/>
        <w:shd w:val="clear" w:color="auto" w:fill="FFFFFF"/>
        <w:ind w:left="0"/>
        <w:outlineLvl w:val="2"/>
        <w:rPr>
          <w:b/>
          <w:bCs/>
          <w:color w:val="000000" w:themeColor="text1"/>
          <w:lang w:val="de-DE"/>
        </w:rPr>
      </w:pPr>
      <w:bookmarkStart w:id="27" w:name="_Toc105686563"/>
      <w:r>
        <w:rPr>
          <w:b/>
          <w:bCs/>
          <w:color w:val="000000" w:themeColor="text1"/>
          <w:lang w:val="de-DE"/>
        </w:rPr>
        <w:t xml:space="preserve">                          </w:t>
      </w:r>
      <w:r w:rsidR="00A13C0D" w:rsidRPr="00EE6BF9">
        <w:rPr>
          <w:b/>
          <w:bCs/>
          <w:color w:val="000000" w:themeColor="text1"/>
          <w:lang w:val="de-DE"/>
        </w:rPr>
        <w:t>WORTSCHATZ UND STRUKTUREN</w:t>
      </w:r>
      <w:bookmarkEnd w:id="27"/>
    </w:p>
    <w:p w14:paraId="25794BAE" w14:textId="14360033" w:rsidR="005A1A71" w:rsidRPr="00EE6BF9" w:rsidRDefault="005A1A71" w:rsidP="00EE6BF9">
      <w:pPr>
        <w:jc w:val="both"/>
        <w:rPr>
          <w:b/>
          <w:lang w:val="de-DE"/>
        </w:rPr>
      </w:pPr>
      <w:bookmarkStart w:id="28" w:name="_Toc105686564"/>
      <w:r w:rsidRPr="00EE6BF9">
        <w:rPr>
          <w:b/>
          <w:lang w:val="de-DE"/>
        </w:rPr>
        <w:t>Aufgabe 2. Setzen Sie die fehlenden Vokabeln in die richtige grammatische Form ein.</w:t>
      </w:r>
    </w:p>
    <w:tbl>
      <w:tblPr>
        <w:tblStyle w:val="a6"/>
        <w:tblW w:w="0" w:type="auto"/>
        <w:tblLook w:val="04A0" w:firstRow="1" w:lastRow="0" w:firstColumn="1" w:lastColumn="0" w:noHBand="0" w:noVBand="1"/>
      </w:tblPr>
      <w:tblGrid>
        <w:gridCol w:w="9571"/>
      </w:tblGrid>
      <w:tr w:rsidR="005A1A71" w:rsidRPr="003C0AA8" w14:paraId="29164D46" w14:textId="77777777" w:rsidTr="00206E7B">
        <w:tc>
          <w:tcPr>
            <w:tcW w:w="9571" w:type="dxa"/>
          </w:tcPr>
          <w:p w14:paraId="3959120D" w14:textId="77777777" w:rsidR="005A1A71" w:rsidRPr="00EE6BF9" w:rsidRDefault="005A1A71" w:rsidP="00EE6BF9">
            <w:pPr>
              <w:jc w:val="both"/>
              <w:rPr>
                <w:lang w:val="de-DE"/>
              </w:rPr>
            </w:pPr>
            <w:r w:rsidRPr="00EE6BF9">
              <w:rPr>
                <w:lang w:val="de-DE"/>
              </w:rPr>
              <w:t>Ausgaben   ■  Zeitschrift  ■  Taschengeld ■  unregelmäßige Ausgaben   ■    anfallen ■ Einnahmen    ■   vorkommen</w:t>
            </w:r>
          </w:p>
        </w:tc>
      </w:tr>
    </w:tbl>
    <w:p w14:paraId="2B04A5D3" w14:textId="76B268EF" w:rsidR="00A13C0D" w:rsidRPr="00EE6BF9" w:rsidRDefault="005A1A71" w:rsidP="00EE6BF9">
      <w:pPr>
        <w:jc w:val="both"/>
        <w:rPr>
          <w:b/>
          <w:bCs/>
          <w:color w:val="000000" w:themeColor="text1"/>
          <w:lang w:val="de-DE"/>
        </w:rPr>
      </w:pPr>
      <w:r w:rsidRPr="00EE6BF9">
        <w:rPr>
          <w:b/>
          <w:lang w:val="de-DE"/>
        </w:rPr>
        <w:t xml:space="preserve"> </w:t>
      </w:r>
      <w:r w:rsidRPr="00EE6BF9">
        <w:rPr>
          <w:lang w:val="de-DE"/>
        </w:rPr>
        <w:t>Regelmäßige Einnahmen und _1___________ für Jugendliche sind solche, die in einem festen zeitlichen Abstand immer wieder 2___________. Typisches Beispiel für regelmäßige Einnahmen ist das 3_____________. Dieses bekommt man meist jede Woche oder jeden Monat. Regelmäßige Ausgaben können zum Beispiel Kosten für eine _4______________ sein, die man jeden Monat erhält. Es gibt aber auch unregelmäßige _5____________und Ausgaben, die nicht jede Woche oder nicht jeden Monat 6_________. Unregelmäßige Einnahmen sind zum Beispiel Geldgeschenke von Freunden oder Bekannten. Wenn man sich dagegen am Kiosk ab und zu ein Eis oder Süßigkeiten kauft, so sind das _7___________________.</w:t>
      </w:r>
      <w:bookmarkEnd w:id="28"/>
      <w:r w:rsidRPr="00EE6BF9">
        <w:rPr>
          <w:b/>
          <w:bCs/>
          <w:color w:val="000000" w:themeColor="text1"/>
          <w:lang w:val="de-DE"/>
        </w:rPr>
        <w:t xml:space="preserve"> </w:t>
      </w:r>
    </w:p>
    <w:p w14:paraId="6D3608F1" w14:textId="219811D6" w:rsidR="002C4B8B" w:rsidRPr="00EE6BF9" w:rsidRDefault="002C4B8B" w:rsidP="00EE6BF9">
      <w:pPr>
        <w:rPr>
          <w:b/>
          <w:lang w:val="de-DE"/>
        </w:rPr>
      </w:pPr>
      <w:r w:rsidRPr="00EE6BF9">
        <w:rPr>
          <w:b/>
          <w:lang w:val="de-DE"/>
        </w:rPr>
        <w:t>Aufgabe</w:t>
      </w:r>
      <w:r w:rsidR="005A1A71" w:rsidRPr="00EE6BF9">
        <w:rPr>
          <w:b/>
          <w:lang w:val="de-DE"/>
        </w:rPr>
        <w:t xml:space="preserve"> 3</w:t>
      </w:r>
      <w:r w:rsidRPr="00EE6BF9">
        <w:rPr>
          <w:b/>
          <w:lang w:val="de-DE"/>
        </w:rPr>
        <w:t xml:space="preserve">. Welches Wort passt? </w:t>
      </w:r>
      <w:r w:rsidR="005A1A71" w:rsidRPr="00EE6BF9">
        <w:rPr>
          <w:b/>
          <w:lang w:val="de-DE"/>
        </w:rPr>
        <w:t>Hier können</w:t>
      </w:r>
      <w:r w:rsidRPr="00EE6BF9">
        <w:rPr>
          <w:b/>
          <w:lang w:val="de-DE"/>
        </w:rPr>
        <w:t xml:space="preserve"> mehrere </w:t>
      </w:r>
      <w:r w:rsidR="005A1A71" w:rsidRPr="00EE6BF9">
        <w:rPr>
          <w:b/>
          <w:lang w:val="de-DE"/>
        </w:rPr>
        <w:t>Lösungen</w:t>
      </w:r>
      <w:r w:rsidRPr="00EE6BF9">
        <w:rPr>
          <w:b/>
          <w:lang w:val="de-DE"/>
        </w:rPr>
        <w:t xml:space="preserve"> richtig sein.</w:t>
      </w:r>
    </w:p>
    <w:p w14:paraId="4D020946" w14:textId="77777777" w:rsidR="002C4B8B" w:rsidRPr="00EE6BF9" w:rsidRDefault="002C4B8B" w:rsidP="00EE6BF9">
      <w:pPr>
        <w:rPr>
          <w:lang w:val="de-DE"/>
        </w:rPr>
      </w:pPr>
      <w:r w:rsidRPr="00EE6BF9">
        <w:rPr>
          <w:lang w:val="de-DE"/>
        </w:rPr>
        <w:t>1.</w:t>
      </w:r>
      <w:r w:rsidRPr="00EE6BF9">
        <w:rPr>
          <w:lang w:val="de-DE"/>
        </w:rPr>
        <w:tab/>
        <w:t>Der Umsatz der Firma ist um 4% _____.</w:t>
      </w:r>
    </w:p>
    <w:p w14:paraId="622AA8DB" w14:textId="77777777" w:rsidR="002C4B8B" w:rsidRPr="00EE6BF9" w:rsidRDefault="002C4B8B" w:rsidP="00EE6BF9">
      <w:pPr>
        <w:rPr>
          <w:lang w:val="de-DE"/>
        </w:rPr>
      </w:pPr>
      <w:r w:rsidRPr="00EE6BF9">
        <w:rPr>
          <w:lang w:val="de-DE"/>
        </w:rPr>
        <w:t>2.</w:t>
      </w:r>
      <w:r w:rsidRPr="00EE6BF9">
        <w:rPr>
          <w:lang w:val="de-DE"/>
        </w:rPr>
        <w:tab/>
        <w:t>Die Firma will versuchen, Verwaltungskosten ______.</w:t>
      </w:r>
    </w:p>
    <w:p w14:paraId="199CBF04" w14:textId="77777777" w:rsidR="002C4B8B" w:rsidRPr="00EE6BF9" w:rsidRDefault="002C4B8B" w:rsidP="00EE6BF9">
      <w:pPr>
        <w:rPr>
          <w:lang w:val="de-DE"/>
        </w:rPr>
      </w:pPr>
      <w:r w:rsidRPr="00EE6BF9">
        <w:rPr>
          <w:lang w:val="de-DE"/>
        </w:rPr>
        <w:t>3.</w:t>
      </w:r>
      <w:r w:rsidRPr="00EE6BF9">
        <w:rPr>
          <w:lang w:val="de-DE"/>
        </w:rPr>
        <w:tab/>
        <w:t>Der Finanzleiter will, dass die Firma einige Budgetpositionen_____.</w:t>
      </w:r>
    </w:p>
    <w:p w14:paraId="2D58ADAF" w14:textId="6515F4A3" w:rsidR="002C4B8B" w:rsidRPr="00EE6BF9" w:rsidRDefault="002C4B8B" w:rsidP="00EE6BF9">
      <w:pPr>
        <w:rPr>
          <w:lang w:val="de-DE"/>
        </w:rPr>
      </w:pPr>
      <w:r w:rsidRPr="00EE6BF9">
        <w:rPr>
          <w:lang w:val="de-DE"/>
        </w:rPr>
        <w:t>4.</w:t>
      </w:r>
      <w:r w:rsidRPr="00EE6BF9">
        <w:rPr>
          <w:lang w:val="de-DE"/>
        </w:rPr>
        <w:tab/>
        <w:t xml:space="preserve">Viele Branchen haben ihre Ausgaben </w:t>
      </w:r>
      <w:r w:rsidR="005A1A71" w:rsidRPr="00EE6BF9">
        <w:rPr>
          <w:lang w:val="de-DE"/>
        </w:rPr>
        <w:t>für</w:t>
      </w:r>
      <w:r w:rsidRPr="00EE6BF9">
        <w:rPr>
          <w:lang w:val="de-DE"/>
        </w:rPr>
        <w:t xml:space="preserve"> Medienwerbung </w:t>
      </w:r>
      <w:r w:rsidR="005A1A71" w:rsidRPr="00EE6BF9">
        <w:rPr>
          <w:lang w:val="de-DE"/>
        </w:rPr>
        <w:t>gegenüber</w:t>
      </w:r>
      <w:r w:rsidRPr="00EE6BF9">
        <w:rPr>
          <w:lang w:val="de-DE"/>
        </w:rPr>
        <w:t xml:space="preserve"> dem Vorjahr _____.</w:t>
      </w:r>
    </w:p>
    <w:p w14:paraId="3E0BD303" w14:textId="7EF327AC" w:rsidR="002C4B8B" w:rsidRPr="00EE6BF9" w:rsidRDefault="002C4B8B" w:rsidP="00EE6BF9">
      <w:pPr>
        <w:rPr>
          <w:lang w:val="de-DE"/>
        </w:rPr>
      </w:pPr>
      <w:r w:rsidRPr="00EE6BF9">
        <w:rPr>
          <w:lang w:val="de-DE"/>
        </w:rPr>
        <w:t>5.</w:t>
      </w:r>
      <w:r w:rsidRPr="00EE6BF9">
        <w:rPr>
          <w:lang w:val="de-DE"/>
        </w:rPr>
        <w:tab/>
        <w:t xml:space="preserve">Die Werbeinvestitionen in das </w:t>
      </w:r>
      <w:r w:rsidR="005A1A71" w:rsidRPr="00EE6BF9">
        <w:rPr>
          <w:lang w:val="de-DE"/>
        </w:rPr>
        <w:t>öffentlich</w:t>
      </w:r>
      <w:r w:rsidRPr="00EE6BF9">
        <w:rPr>
          <w:lang w:val="de-DE"/>
        </w:rPr>
        <w:t>-rechtliche Fernsehen sind von  2016 auf 2017 um fast 35% 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0"/>
        <w:gridCol w:w="3190"/>
        <w:gridCol w:w="3191"/>
      </w:tblGrid>
      <w:tr w:rsidR="002C4B8B" w:rsidRPr="00EE6BF9" w14:paraId="4AA511DB" w14:textId="77777777" w:rsidTr="00206E7B">
        <w:tc>
          <w:tcPr>
            <w:tcW w:w="3190" w:type="dxa"/>
          </w:tcPr>
          <w:p w14:paraId="66AAFC05" w14:textId="77777777" w:rsidR="002C4B8B" w:rsidRPr="00EE6BF9" w:rsidRDefault="002C4B8B" w:rsidP="00EE6BF9">
            <w:pPr>
              <w:rPr>
                <w:lang w:val="de-DE"/>
              </w:rPr>
            </w:pPr>
            <w:r w:rsidRPr="00EE6BF9">
              <w:rPr>
                <w:lang w:val="de-DE"/>
              </w:rPr>
              <w:t>1.</w:t>
            </w:r>
            <w:r w:rsidRPr="00EE6BF9">
              <w:t xml:space="preserve"> </w:t>
            </w:r>
            <w:r w:rsidRPr="00EE6BF9">
              <w:rPr>
                <w:lang w:val="de-DE"/>
              </w:rPr>
              <w:t>a)gesteigert</w:t>
            </w:r>
          </w:p>
          <w:p w14:paraId="4893352A" w14:textId="77777777" w:rsidR="002C4B8B" w:rsidRPr="00EE6BF9" w:rsidRDefault="002C4B8B" w:rsidP="00EE6BF9">
            <w:pPr>
              <w:rPr>
                <w:lang w:val="de-DE"/>
              </w:rPr>
            </w:pPr>
          </w:p>
        </w:tc>
        <w:tc>
          <w:tcPr>
            <w:tcW w:w="3190" w:type="dxa"/>
          </w:tcPr>
          <w:p w14:paraId="526B74EF" w14:textId="77777777" w:rsidR="002C4B8B" w:rsidRPr="00EE6BF9" w:rsidRDefault="002C4B8B" w:rsidP="00EE6BF9">
            <w:pPr>
              <w:rPr>
                <w:lang w:val="de-DE"/>
              </w:rPr>
            </w:pPr>
            <w:r w:rsidRPr="00EE6BF9">
              <w:rPr>
                <w:lang w:val="de-DE"/>
              </w:rPr>
              <w:t>b)zugenommen</w:t>
            </w:r>
          </w:p>
        </w:tc>
        <w:tc>
          <w:tcPr>
            <w:tcW w:w="3191" w:type="dxa"/>
          </w:tcPr>
          <w:p w14:paraId="7F71C525" w14:textId="77777777" w:rsidR="002C4B8B" w:rsidRPr="00EE6BF9" w:rsidRDefault="002C4B8B" w:rsidP="00EE6BF9">
            <w:pPr>
              <w:rPr>
                <w:lang w:val="de-DE"/>
              </w:rPr>
            </w:pPr>
            <w:r w:rsidRPr="00EE6BF9">
              <w:rPr>
                <w:lang w:val="de-DE"/>
              </w:rPr>
              <w:t>c)gestiegen</w:t>
            </w:r>
          </w:p>
        </w:tc>
      </w:tr>
      <w:tr w:rsidR="002C4B8B" w:rsidRPr="00EE6BF9" w14:paraId="279A3F79" w14:textId="77777777" w:rsidTr="00206E7B">
        <w:tc>
          <w:tcPr>
            <w:tcW w:w="3190" w:type="dxa"/>
          </w:tcPr>
          <w:p w14:paraId="39AACA50" w14:textId="77777777" w:rsidR="002C4B8B" w:rsidRPr="00EE6BF9" w:rsidRDefault="002C4B8B" w:rsidP="00EE6BF9">
            <w:pPr>
              <w:rPr>
                <w:lang w:val="de-DE"/>
              </w:rPr>
            </w:pPr>
            <w:r w:rsidRPr="00EE6BF9">
              <w:rPr>
                <w:lang w:val="de-DE"/>
              </w:rPr>
              <w:t>2.</w:t>
            </w:r>
            <w:r w:rsidRPr="00EE6BF9">
              <w:t xml:space="preserve"> </w:t>
            </w:r>
            <w:r w:rsidRPr="00EE6BF9">
              <w:rPr>
                <w:lang w:val="de-DE"/>
              </w:rPr>
              <w:t>a) zu sinken</w:t>
            </w:r>
          </w:p>
        </w:tc>
        <w:tc>
          <w:tcPr>
            <w:tcW w:w="3190" w:type="dxa"/>
          </w:tcPr>
          <w:p w14:paraId="68202B0A" w14:textId="77777777" w:rsidR="002C4B8B" w:rsidRPr="00EE6BF9" w:rsidRDefault="002C4B8B" w:rsidP="00EE6BF9">
            <w:pPr>
              <w:rPr>
                <w:lang w:val="de-DE"/>
              </w:rPr>
            </w:pPr>
            <w:r w:rsidRPr="00EE6BF9">
              <w:rPr>
                <w:lang w:val="de-DE"/>
              </w:rPr>
              <w:t>b) zu reduzieren</w:t>
            </w:r>
          </w:p>
        </w:tc>
        <w:tc>
          <w:tcPr>
            <w:tcW w:w="3191" w:type="dxa"/>
          </w:tcPr>
          <w:p w14:paraId="351FFF84" w14:textId="77777777" w:rsidR="002C4B8B" w:rsidRPr="00EE6BF9" w:rsidRDefault="002C4B8B" w:rsidP="00EE6BF9">
            <w:pPr>
              <w:rPr>
                <w:lang w:val="de-DE"/>
              </w:rPr>
            </w:pPr>
            <w:r w:rsidRPr="00EE6BF9">
              <w:rPr>
                <w:lang w:val="de-DE"/>
              </w:rPr>
              <w:t>c) einzusparen</w:t>
            </w:r>
          </w:p>
        </w:tc>
      </w:tr>
      <w:tr w:rsidR="002C4B8B" w:rsidRPr="00EE6BF9" w14:paraId="37386A3B" w14:textId="77777777" w:rsidTr="00206E7B">
        <w:tc>
          <w:tcPr>
            <w:tcW w:w="3190" w:type="dxa"/>
          </w:tcPr>
          <w:p w14:paraId="6381DA99" w14:textId="77777777" w:rsidR="002C4B8B" w:rsidRPr="00EE6BF9" w:rsidRDefault="002C4B8B" w:rsidP="00EE6BF9">
            <w:pPr>
              <w:rPr>
                <w:lang w:val="de-DE"/>
              </w:rPr>
            </w:pPr>
            <w:r w:rsidRPr="00EE6BF9">
              <w:rPr>
                <w:lang w:val="de-DE"/>
              </w:rPr>
              <w:t>3. a) abnimmt</w:t>
            </w:r>
          </w:p>
        </w:tc>
        <w:tc>
          <w:tcPr>
            <w:tcW w:w="3190" w:type="dxa"/>
          </w:tcPr>
          <w:p w14:paraId="07AC1107" w14:textId="77777777" w:rsidR="002C4B8B" w:rsidRPr="00EE6BF9" w:rsidRDefault="002C4B8B" w:rsidP="00EE6BF9">
            <w:pPr>
              <w:rPr>
                <w:lang w:val="de-DE"/>
              </w:rPr>
            </w:pPr>
            <w:r w:rsidRPr="00EE6BF9">
              <w:rPr>
                <w:lang w:val="de-DE"/>
              </w:rPr>
              <w:t>b) reduziert wird</w:t>
            </w:r>
          </w:p>
        </w:tc>
        <w:tc>
          <w:tcPr>
            <w:tcW w:w="3191" w:type="dxa"/>
          </w:tcPr>
          <w:p w14:paraId="6F15ED2B" w14:textId="77777777" w:rsidR="002C4B8B" w:rsidRPr="00EE6BF9" w:rsidRDefault="002C4B8B" w:rsidP="00EE6BF9">
            <w:pPr>
              <w:rPr>
                <w:lang w:val="de-DE"/>
              </w:rPr>
            </w:pPr>
            <w:r w:rsidRPr="00EE6BF9">
              <w:rPr>
                <w:lang w:val="de-DE"/>
              </w:rPr>
              <w:t>c) verringert</w:t>
            </w:r>
          </w:p>
        </w:tc>
      </w:tr>
      <w:tr w:rsidR="002C4B8B" w:rsidRPr="00EE6BF9" w14:paraId="3DEA9472" w14:textId="77777777" w:rsidTr="00206E7B">
        <w:tc>
          <w:tcPr>
            <w:tcW w:w="3190" w:type="dxa"/>
          </w:tcPr>
          <w:p w14:paraId="0A502A96" w14:textId="77777777" w:rsidR="002C4B8B" w:rsidRPr="00EE6BF9" w:rsidRDefault="002C4B8B" w:rsidP="00EE6BF9">
            <w:pPr>
              <w:rPr>
                <w:lang w:val="de-DE"/>
              </w:rPr>
            </w:pPr>
            <w:r w:rsidRPr="00EE6BF9">
              <w:rPr>
                <w:lang w:val="de-DE"/>
              </w:rPr>
              <w:t>4. a) erhöht</w:t>
            </w:r>
          </w:p>
        </w:tc>
        <w:tc>
          <w:tcPr>
            <w:tcW w:w="3190" w:type="dxa"/>
          </w:tcPr>
          <w:p w14:paraId="407E651B" w14:textId="77777777" w:rsidR="002C4B8B" w:rsidRPr="00EE6BF9" w:rsidRDefault="002C4B8B" w:rsidP="00EE6BF9">
            <w:pPr>
              <w:rPr>
                <w:lang w:val="de-DE"/>
              </w:rPr>
            </w:pPr>
            <w:r w:rsidRPr="00EE6BF9">
              <w:rPr>
                <w:lang w:val="de-DE"/>
              </w:rPr>
              <w:t>b) gestiegen</w:t>
            </w:r>
          </w:p>
        </w:tc>
        <w:tc>
          <w:tcPr>
            <w:tcW w:w="3191" w:type="dxa"/>
          </w:tcPr>
          <w:p w14:paraId="4BF98184" w14:textId="77777777" w:rsidR="002C4B8B" w:rsidRPr="00EE6BF9" w:rsidRDefault="002C4B8B" w:rsidP="00EE6BF9">
            <w:pPr>
              <w:rPr>
                <w:lang w:val="de-DE"/>
              </w:rPr>
            </w:pPr>
            <w:r w:rsidRPr="00EE6BF9">
              <w:rPr>
                <w:lang w:val="de-DE"/>
              </w:rPr>
              <w:t>c) gesteigert</w:t>
            </w:r>
          </w:p>
        </w:tc>
      </w:tr>
      <w:tr w:rsidR="002C4B8B" w:rsidRPr="00EE6BF9" w14:paraId="484260CF" w14:textId="77777777" w:rsidTr="00206E7B">
        <w:tc>
          <w:tcPr>
            <w:tcW w:w="3190" w:type="dxa"/>
          </w:tcPr>
          <w:p w14:paraId="6B4DBE0A" w14:textId="77777777" w:rsidR="002C4B8B" w:rsidRPr="00EE6BF9" w:rsidRDefault="002C4B8B" w:rsidP="00EE6BF9">
            <w:pPr>
              <w:rPr>
                <w:lang w:val="de-DE"/>
              </w:rPr>
            </w:pPr>
            <w:r w:rsidRPr="00EE6BF9">
              <w:rPr>
                <w:lang w:val="de-DE"/>
              </w:rPr>
              <w:t>5. a) gesunken</w:t>
            </w:r>
          </w:p>
        </w:tc>
        <w:tc>
          <w:tcPr>
            <w:tcW w:w="3190" w:type="dxa"/>
          </w:tcPr>
          <w:p w14:paraId="208083AA" w14:textId="77777777" w:rsidR="002C4B8B" w:rsidRPr="00EE6BF9" w:rsidRDefault="002C4B8B" w:rsidP="00EE6BF9">
            <w:pPr>
              <w:rPr>
                <w:lang w:val="de-DE"/>
              </w:rPr>
            </w:pPr>
            <w:r w:rsidRPr="00EE6BF9">
              <w:rPr>
                <w:lang w:val="de-DE"/>
              </w:rPr>
              <w:t>b) abgenommen</w:t>
            </w:r>
          </w:p>
        </w:tc>
        <w:tc>
          <w:tcPr>
            <w:tcW w:w="3191" w:type="dxa"/>
          </w:tcPr>
          <w:p w14:paraId="7D47D850" w14:textId="77777777" w:rsidR="002C4B8B" w:rsidRPr="00EE6BF9" w:rsidRDefault="002C4B8B" w:rsidP="00EE6BF9">
            <w:pPr>
              <w:rPr>
                <w:lang w:val="de-DE"/>
              </w:rPr>
            </w:pPr>
            <w:r w:rsidRPr="00EE6BF9">
              <w:rPr>
                <w:lang w:val="de-DE"/>
              </w:rPr>
              <w:t>c) verringert</w:t>
            </w:r>
          </w:p>
        </w:tc>
      </w:tr>
    </w:tbl>
    <w:p w14:paraId="3E94980A" w14:textId="77777777" w:rsidR="00A13C0D" w:rsidRPr="00EE6BF9" w:rsidRDefault="00A13C0D" w:rsidP="00EE6BF9">
      <w:pPr>
        <w:contextualSpacing/>
        <w:rPr>
          <w:lang w:val="de-DE"/>
        </w:rPr>
      </w:pPr>
    </w:p>
    <w:p w14:paraId="1E0AD317" w14:textId="5EA5FA11" w:rsidR="00A13C0D" w:rsidRPr="00EE6BF9" w:rsidRDefault="005A1A71" w:rsidP="00EE6BF9">
      <w:pPr>
        <w:pStyle w:val="a4"/>
        <w:autoSpaceDE w:val="0"/>
        <w:autoSpaceDN w:val="0"/>
        <w:adjustRightInd w:val="0"/>
        <w:ind w:left="0" w:hanging="425"/>
        <w:jc w:val="both"/>
        <w:rPr>
          <w:rFonts w:eastAsia="Calibri"/>
          <w:b/>
          <w:bCs/>
          <w:lang w:val="de-DE"/>
        </w:rPr>
      </w:pPr>
      <w:r w:rsidRPr="00EE6BF9">
        <w:rPr>
          <w:rFonts w:eastAsia="Calibri"/>
          <w:b/>
          <w:bCs/>
          <w:lang w:val="de-DE"/>
        </w:rPr>
        <w:t>Aufgabe 4</w:t>
      </w:r>
      <w:r w:rsidR="00A13C0D" w:rsidRPr="00EE6BF9">
        <w:rPr>
          <w:rFonts w:eastAsia="Calibri"/>
          <w:b/>
          <w:bCs/>
          <w:lang w:val="de-DE"/>
        </w:rPr>
        <w:t>. Wählen Sie eine einzelne Antwort aus. Tragen Sie die Antworten ins Antwortblatt ein.</w:t>
      </w:r>
    </w:p>
    <w:p w14:paraId="2050CB56" w14:textId="77777777" w:rsidR="00A13C0D" w:rsidRPr="00EE6BF9" w:rsidRDefault="00A13C0D" w:rsidP="00EE6BF9">
      <w:pPr>
        <w:autoSpaceDE w:val="0"/>
        <w:autoSpaceDN w:val="0"/>
        <w:adjustRightInd w:val="0"/>
        <w:contextualSpacing/>
        <w:jc w:val="both"/>
        <w:rPr>
          <w:rFonts w:eastAsia="Calibri"/>
          <w:b/>
          <w:bCs/>
          <w:lang w:val="de-DE"/>
        </w:rPr>
      </w:pPr>
    </w:p>
    <w:p w14:paraId="75971509" w14:textId="4BFDADC2" w:rsidR="00A13C0D" w:rsidRPr="00EE6BF9" w:rsidRDefault="005A1A71" w:rsidP="00EE6BF9">
      <w:pPr>
        <w:autoSpaceDE w:val="0"/>
        <w:autoSpaceDN w:val="0"/>
        <w:adjustRightInd w:val="0"/>
        <w:ind w:hanging="142"/>
        <w:jc w:val="both"/>
        <w:rPr>
          <w:rFonts w:eastAsia="Calibri"/>
          <w:b/>
          <w:lang w:val="de-DE"/>
        </w:rPr>
      </w:pPr>
      <w:r w:rsidRPr="00EE6BF9">
        <w:rPr>
          <w:rFonts w:eastAsia="Calibri"/>
          <w:b/>
          <w:lang w:val="de-DE"/>
        </w:rPr>
        <w:t xml:space="preserve">          1</w:t>
      </w:r>
      <w:r w:rsidR="00A13C0D" w:rsidRPr="00EE6BF9">
        <w:rPr>
          <w:rFonts w:eastAsia="Calibri"/>
          <w:b/>
          <w:lang w:val="de-DE"/>
        </w:rPr>
        <w:t>. Um am Geldautomat Bargeld abzuheben, muss ich mich an meinen ___ erinnern.</w:t>
      </w: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115"/>
        <w:gridCol w:w="3115"/>
      </w:tblGrid>
      <w:tr w:rsidR="00A13C0D" w:rsidRPr="00EE6BF9" w14:paraId="3280D788" w14:textId="77777777" w:rsidTr="00A13C0D">
        <w:tc>
          <w:tcPr>
            <w:tcW w:w="3115" w:type="dxa"/>
          </w:tcPr>
          <w:p w14:paraId="400EFC92" w14:textId="77777777" w:rsidR="00A13C0D" w:rsidRPr="00EE6BF9" w:rsidRDefault="00A13C0D" w:rsidP="00EE6BF9">
            <w:pPr>
              <w:rPr>
                <w:lang w:val="de-DE"/>
              </w:rPr>
            </w:pPr>
            <w:r w:rsidRPr="00EE6BF9">
              <w:rPr>
                <w:lang w:val="de-DE"/>
              </w:rPr>
              <w:t xml:space="preserve">A) </w:t>
            </w:r>
            <w:r w:rsidRPr="00EE6BF9">
              <w:rPr>
                <w:rFonts w:eastAsia="Calibri"/>
                <w:lang w:val="de-DE"/>
              </w:rPr>
              <w:t>Karte</w:t>
            </w:r>
          </w:p>
        </w:tc>
        <w:tc>
          <w:tcPr>
            <w:tcW w:w="3115" w:type="dxa"/>
          </w:tcPr>
          <w:p w14:paraId="19FC4216" w14:textId="77777777" w:rsidR="00A13C0D" w:rsidRPr="00EE6BF9" w:rsidRDefault="00A13C0D" w:rsidP="00EE6BF9">
            <w:pPr>
              <w:rPr>
                <w:lang w:val="de-DE"/>
              </w:rPr>
            </w:pPr>
            <w:r w:rsidRPr="00EE6BF9">
              <w:rPr>
                <w:lang w:val="de-DE"/>
              </w:rPr>
              <w:t xml:space="preserve">B) </w:t>
            </w:r>
            <w:r w:rsidRPr="00EE6BF9">
              <w:rPr>
                <w:rFonts w:eastAsia="Calibri"/>
                <w:lang w:val="de-DE"/>
              </w:rPr>
              <w:t>Pin</w:t>
            </w:r>
          </w:p>
        </w:tc>
        <w:tc>
          <w:tcPr>
            <w:tcW w:w="3115" w:type="dxa"/>
          </w:tcPr>
          <w:p w14:paraId="7D7FFFAF" w14:textId="77777777" w:rsidR="00A13C0D" w:rsidRPr="00EE6BF9" w:rsidRDefault="00A13C0D" w:rsidP="00EE6BF9">
            <w:pPr>
              <w:autoSpaceDE w:val="0"/>
              <w:autoSpaceDN w:val="0"/>
              <w:adjustRightInd w:val="0"/>
              <w:contextualSpacing/>
              <w:jc w:val="both"/>
              <w:rPr>
                <w:lang w:val="de-DE"/>
              </w:rPr>
            </w:pPr>
            <w:r w:rsidRPr="00EE6BF9">
              <w:rPr>
                <w:lang w:val="de-DE"/>
              </w:rPr>
              <w:t xml:space="preserve">C) </w:t>
            </w:r>
            <w:r w:rsidRPr="00EE6BF9">
              <w:rPr>
                <w:rFonts w:eastAsia="Calibri"/>
                <w:lang w:val="de-DE"/>
              </w:rPr>
              <w:t>Unterschrift</w:t>
            </w:r>
          </w:p>
        </w:tc>
      </w:tr>
    </w:tbl>
    <w:p w14:paraId="13D95918" w14:textId="77777777" w:rsidR="00A13C0D" w:rsidRPr="00EE6BF9" w:rsidRDefault="00A13C0D" w:rsidP="00EE6BF9">
      <w:pPr>
        <w:autoSpaceDE w:val="0"/>
        <w:autoSpaceDN w:val="0"/>
        <w:adjustRightInd w:val="0"/>
        <w:contextualSpacing/>
        <w:jc w:val="both"/>
        <w:rPr>
          <w:rFonts w:eastAsia="Calibri"/>
          <w:b/>
          <w:lang w:val="de-DE"/>
        </w:rPr>
      </w:pPr>
    </w:p>
    <w:p w14:paraId="529A7F2F" w14:textId="583A880A" w:rsidR="00A13C0D" w:rsidRPr="00EE6BF9" w:rsidRDefault="005A1A71" w:rsidP="00EE6BF9">
      <w:pPr>
        <w:autoSpaceDE w:val="0"/>
        <w:autoSpaceDN w:val="0"/>
        <w:adjustRightInd w:val="0"/>
        <w:jc w:val="both"/>
        <w:rPr>
          <w:rFonts w:eastAsia="Calibri"/>
          <w:b/>
          <w:lang w:val="de-DE"/>
        </w:rPr>
      </w:pPr>
      <w:r w:rsidRPr="00EE6BF9">
        <w:rPr>
          <w:rFonts w:eastAsia="Calibri"/>
          <w:b/>
          <w:lang w:val="de-DE"/>
        </w:rPr>
        <w:t>2.</w:t>
      </w:r>
      <w:r w:rsidR="00A13C0D" w:rsidRPr="00EE6BF9">
        <w:rPr>
          <w:rFonts w:eastAsia="Calibri"/>
          <w:b/>
          <w:lang w:val="de-DE"/>
        </w:rPr>
        <w:t>Bevor wir essen gehen, muss ich noch zum Geldautomaten. Ich habe kein ____ dabei.</w:t>
      </w:r>
    </w:p>
    <w:p w14:paraId="74F76A35" w14:textId="77777777" w:rsidR="005A1A71" w:rsidRPr="00EE6BF9" w:rsidRDefault="005A1A71" w:rsidP="00EE6BF9">
      <w:pPr>
        <w:autoSpaceDE w:val="0"/>
        <w:autoSpaceDN w:val="0"/>
        <w:adjustRightInd w:val="0"/>
        <w:jc w:val="both"/>
        <w:rPr>
          <w:rFonts w:eastAsia="Calibri"/>
          <w:b/>
          <w:lang w:val="de-DE"/>
        </w:rPr>
      </w:pP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115"/>
        <w:gridCol w:w="3115"/>
      </w:tblGrid>
      <w:tr w:rsidR="00A13C0D" w:rsidRPr="00EE6BF9" w14:paraId="79EF2A44" w14:textId="77777777" w:rsidTr="00A13C0D">
        <w:tc>
          <w:tcPr>
            <w:tcW w:w="3115" w:type="dxa"/>
          </w:tcPr>
          <w:p w14:paraId="0C0E0A8A" w14:textId="77777777" w:rsidR="00A13C0D" w:rsidRPr="00EE6BF9" w:rsidRDefault="00A13C0D" w:rsidP="00EE6BF9">
            <w:pPr>
              <w:rPr>
                <w:lang w:val="de-DE"/>
              </w:rPr>
            </w:pPr>
            <w:r w:rsidRPr="00EE6BF9">
              <w:rPr>
                <w:lang w:val="de-DE"/>
              </w:rPr>
              <w:t xml:space="preserve">A) </w:t>
            </w:r>
            <w:r w:rsidRPr="00EE6BF9">
              <w:rPr>
                <w:rFonts w:eastAsia="Calibri"/>
                <w:lang w:val="de-DE"/>
              </w:rPr>
              <w:t>Bargeld</w:t>
            </w:r>
          </w:p>
        </w:tc>
        <w:tc>
          <w:tcPr>
            <w:tcW w:w="3115" w:type="dxa"/>
          </w:tcPr>
          <w:p w14:paraId="11B70928" w14:textId="77777777" w:rsidR="00A13C0D" w:rsidRPr="00EE6BF9" w:rsidRDefault="00A13C0D" w:rsidP="00EE6BF9">
            <w:pPr>
              <w:rPr>
                <w:lang w:val="de-DE"/>
              </w:rPr>
            </w:pPr>
            <w:r w:rsidRPr="00EE6BF9">
              <w:rPr>
                <w:lang w:val="de-DE"/>
              </w:rPr>
              <w:t xml:space="preserve">B) </w:t>
            </w:r>
            <w:r w:rsidRPr="00EE6BF9">
              <w:rPr>
                <w:rFonts w:eastAsia="Calibri"/>
                <w:lang w:val="de-DE"/>
              </w:rPr>
              <w:t>Wechselgeld</w:t>
            </w:r>
          </w:p>
        </w:tc>
        <w:tc>
          <w:tcPr>
            <w:tcW w:w="3115" w:type="dxa"/>
          </w:tcPr>
          <w:p w14:paraId="35E6FFC6" w14:textId="77777777" w:rsidR="00A13C0D" w:rsidRPr="00EE6BF9" w:rsidRDefault="00A13C0D" w:rsidP="00EE6BF9">
            <w:pPr>
              <w:autoSpaceDE w:val="0"/>
              <w:autoSpaceDN w:val="0"/>
              <w:adjustRightInd w:val="0"/>
              <w:contextualSpacing/>
              <w:jc w:val="both"/>
              <w:rPr>
                <w:lang w:val="de-DE"/>
              </w:rPr>
            </w:pPr>
            <w:r w:rsidRPr="00EE6BF9">
              <w:rPr>
                <w:lang w:val="de-DE"/>
              </w:rPr>
              <w:t xml:space="preserve">C) </w:t>
            </w:r>
            <w:r w:rsidRPr="00EE6BF9">
              <w:rPr>
                <w:rFonts w:eastAsia="Calibri"/>
                <w:lang w:val="de-DE"/>
              </w:rPr>
              <w:t>Buchgeld</w:t>
            </w:r>
          </w:p>
        </w:tc>
      </w:tr>
    </w:tbl>
    <w:p w14:paraId="67355CA6" w14:textId="77777777" w:rsidR="00A13C0D" w:rsidRPr="00EE6BF9" w:rsidRDefault="00A13C0D" w:rsidP="00EE6BF9">
      <w:pPr>
        <w:autoSpaceDE w:val="0"/>
        <w:autoSpaceDN w:val="0"/>
        <w:adjustRightInd w:val="0"/>
        <w:jc w:val="both"/>
        <w:rPr>
          <w:rFonts w:eastAsia="Calibri"/>
          <w:b/>
          <w:lang w:val="de-DE"/>
        </w:rPr>
      </w:pPr>
    </w:p>
    <w:p w14:paraId="05304684" w14:textId="0B97137B" w:rsidR="00A13C0D" w:rsidRPr="00EE6BF9" w:rsidRDefault="005A1A71" w:rsidP="00EE6BF9">
      <w:pPr>
        <w:autoSpaceDE w:val="0"/>
        <w:autoSpaceDN w:val="0"/>
        <w:adjustRightInd w:val="0"/>
        <w:contextualSpacing/>
        <w:jc w:val="both"/>
        <w:rPr>
          <w:rFonts w:eastAsia="Calibri"/>
          <w:b/>
          <w:lang w:val="de-DE"/>
        </w:rPr>
      </w:pPr>
      <w:r w:rsidRPr="00EE6BF9">
        <w:rPr>
          <w:rFonts w:eastAsia="Calibri"/>
          <w:b/>
          <w:lang w:val="de-DE"/>
        </w:rPr>
        <w:t>3.</w:t>
      </w:r>
      <w:r w:rsidR="00A13C0D" w:rsidRPr="00EE6BF9">
        <w:rPr>
          <w:rFonts w:eastAsia="Calibri"/>
          <w:b/>
          <w:lang w:val="de-DE"/>
        </w:rPr>
        <w:t xml:space="preserve">  Beim Online-Banking können die Bankkunden ihr ____ von zu Hause am Computer</w:t>
      </w:r>
    </w:p>
    <w:p w14:paraId="280DF33F" w14:textId="77777777" w:rsidR="00A13C0D" w:rsidRPr="00EE6BF9" w:rsidRDefault="00A13C0D" w:rsidP="00EE6BF9">
      <w:pPr>
        <w:autoSpaceDE w:val="0"/>
        <w:autoSpaceDN w:val="0"/>
        <w:adjustRightInd w:val="0"/>
        <w:contextualSpacing/>
        <w:jc w:val="both"/>
        <w:rPr>
          <w:rFonts w:eastAsia="Calibri"/>
          <w:b/>
          <w:lang w:val="de-DE"/>
        </w:rPr>
      </w:pPr>
      <w:r w:rsidRPr="00EE6BF9">
        <w:rPr>
          <w:rFonts w:eastAsia="Calibri"/>
          <w:b/>
          <w:lang w:val="de-DE"/>
        </w:rPr>
        <w:t xml:space="preserve">  einsehen und verwalten.</w:t>
      </w: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115"/>
        <w:gridCol w:w="3115"/>
      </w:tblGrid>
      <w:tr w:rsidR="00A13C0D" w:rsidRPr="00EE6BF9" w14:paraId="05A958D8" w14:textId="77777777" w:rsidTr="00A13C0D">
        <w:tc>
          <w:tcPr>
            <w:tcW w:w="3115" w:type="dxa"/>
          </w:tcPr>
          <w:p w14:paraId="3A3981B1" w14:textId="77777777" w:rsidR="00A13C0D" w:rsidRPr="00EE6BF9" w:rsidRDefault="00A13C0D" w:rsidP="00EE6BF9">
            <w:pPr>
              <w:rPr>
                <w:lang w:val="de-DE"/>
              </w:rPr>
            </w:pPr>
            <w:r w:rsidRPr="00EE6BF9">
              <w:rPr>
                <w:lang w:val="de-DE"/>
              </w:rPr>
              <w:t>A) Pin</w:t>
            </w:r>
          </w:p>
        </w:tc>
        <w:tc>
          <w:tcPr>
            <w:tcW w:w="3115" w:type="dxa"/>
          </w:tcPr>
          <w:p w14:paraId="4B3139EB" w14:textId="77777777" w:rsidR="00A13C0D" w:rsidRPr="00EE6BF9" w:rsidRDefault="00A13C0D" w:rsidP="00EE6BF9">
            <w:pPr>
              <w:rPr>
                <w:lang w:val="de-DE"/>
              </w:rPr>
            </w:pPr>
            <w:r w:rsidRPr="00EE6BF9">
              <w:rPr>
                <w:lang w:val="de-DE"/>
              </w:rPr>
              <w:t xml:space="preserve">B) </w:t>
            </w:r>
            <w:r w:rsidRPr="00EE6BF9">
              <w:rPr>
                <w:rFonts w:eastAsia="Calibri"/>
                <w:lang w:val="de-DE"/>
              </w:rPr>
              <w:t>Konto</w:t>
            </w:r>
          </w:p>
        </w:tc>
        <w:tc>
          <w:tcPr>
            <w:tcW w:w="3115" w:type="dxa"/>
          </w:tcPr>
          <w:p w14:paraId="3A87C550" w14:textId="77777777" w:rsidR="00A13C0D" w:rsidRPr="00EE6BF9" w:rsidRDefault="00A13C0D" w:rsidP="00EE6BF9">
            <w:pPr>
              <w:autoSpaceDE w:val="0"/>
              <w:autoSpaceDN w:val="0"/>
              <w:adjustRightInd w:val="0"/>
              <w:contextualSpacing/>
              <w:jc w:val="both"/>
              <w:rPr>
                <w:lang w:val="en-US"/>
              </w:rPr>
            </w:pPr>
            <w:r w:rsidRPr="00EE6BF9">
              <w:rPr>
                <w:lang w:val="de-DE"/>
              </w:rPr>
              <w:t xml:space="preserve">C) </w:t>
            </w:r>
            <w:r w:rsidRPr="00EE6BF9">
              <w:rPr>
                <w:rFonts w:eastAsia="Calibri"/>
                <w:lang w:val="de-DE"/>
              </w:rPr>
              <w:t>Unterschrift</w:t>
            </w:r>
          </w:p>
        </w:tc>
      </w:tr>
    </w:tbl>
    <w:p w14:paraId="4CC21495" w14:textId="77777777" w:rsidR="00A13C0D" w:rsidRPr="00EE6BF9" w:rsidRDefault="00A13C0D" w:rsidP="00EE6BF9">
      <w:pPr>
        <w:pStyle w:val="a4"/>
        <w:ind w:left="0"/>
        <w:jc w:val="both"/>
        <w:rPr>
          <w:b/>
          <w:bCs/>
          <w:color w:val="000000" w:themeColor="text1"/>
          <w:lang w:val="de-DE"/>
        </w:rPr>
      </w:pPr>
    </w:p>
    <w:p w14:paraId="4C9C8839" w14:textId="5B4F7FAA" w:rsidR="00A13C0D" w:rsidRPr="00EE6BF9" w:rsidRDefault="00A13C0D" w:rsidP="00EE6BF9">
      <w:pPr>
        <w:pStyle w:val="a4"/>
        <w:ind w:left="0"/>
        <w:jc w:val="center"/>
        <w:rPr>
          <w:b/>
          <w:bCs/>
          <w:color w:val="000000" w:themeColor="text1"/>
          <w:lang w:val="de-DE"/>
        </w:rPr>
      </w:pPr>
      <w:r w:rsidRPr="00EE6BF9">
        <w:rPr>
          <w:b/>
          <w:bCs/>
          <w:color w:val="000000" w:themeColor="text1"/>
          <w:lang w:val="de-DE"/>
        </w:rPr>
        <w:t>SCHREIBEN</w:t>
      </w:r>
    </w:p>
    <w:p w14:paraId="58CCD937" w14:textId="45C861DD" w:rsidR="005A1A71" w:rsidRPr="00EE6BF9" w:rsidRDefault="005A1A71" w:rsidP="00EE6BF9">
      <w:pPr>
        <w:jc w:val="both"/>
        <w:rPr>
          <w:b/>
          <w:lang w:val="de-DE"/>
        </w:rPr>
      </w:pPr>
      <w:r w:rsidRPr="00EE6BF9">
        <w:rPr>
          <w:b/>
          <w:lang w:val="de-DE"/>
        </w:rPr>
        <w:t xml:space="preserve">Aufgabe 5. Verfassen Sie den Brief mit folgendem Inhalt: </w:t>
      </w:r>
      <w:r w:rsidRPr="00EE6BF9">
        <w:rPr>
          <w:lang w:val="de-DE"/>
        </w:rPr>
        <w:t xml:space="preserve">Sie sind Leiter(in) der Abteilung Beschaffung der Möbelfabrik Dallmann und Co. Sie suchen neue Lieferanten mit konkurrenzfähigen Angeboten für europäische Nadel und Laubhölzer. Auf Empfehlung eines </w:t>
      </w:r>
      <w:r w:rsidRPr="00EE6BF9">
        <w:rPr>
          <w:lang w:val="de-DE"/>
        </w:rPr>
        <w:lastRenderedPageBreak/>
        <w:t xml:space="preserve">Geschäftspartners, der Firma Gossthal, schreiben Sie an die Holzgroßhandelsfirma Holzvertrieb Kraxel KG und bitten um Kataloge, Preislisten. Zahlungs-und Lieferbedingungen. </w:t>
      </w:r>
    </w:p>
    <w:p w14:paraId="45B5EEB1" w14:textId="77777777" w:rsidR="005A1A71" w:rsidRPr="008D2362" w:rsidRDefault="005A1A71" w:rsidP="005A1A71">
      <w:pPr>
        <w:pStyle w:val="af8"/>
        <w:jc w:val="center"/>
        <w:rPr>
          <w:rFonts w:ascii="Times New Roman" w:hAnsi="Times New Roman" w:cs="Times New Roman"/>
          <w:b w:val="0"/>
          <w:bCs w:val="0"/>
          <w:sz w:val="28"/>
          <w:szCs w:val="28"/>
          <w:lang w:val="de-DE"/>
        </w:rPr>
      </w:pPr>
    </w:p>
    <w:p w14:paraId="4C86FA1E" w14:textId="22B8C716" w:rsidR="00A13C0D" w:rsidRDefault="005A1A71" w:rsidP="00A13C0D">
      <w:pPr>
        <w:pStyle w:val="a4"/>
        <w:ind w:left="-851"/>
        <w:jc w:val="both"/>
        <w:rPr>
          <w:b/>
          <w:bCs/>
          <w:color w:val="000000" w:themeColor="text1"/>
          <w:lang w:val="de-DE"/>
        </w:rPr>
      </w:pPr>
      <w:r>
        <w:rPr>
          <w:b/>
          <w:bCs/>
          <w:color w:val="000000" w:themeColor="text1"/>
          <w:lang w:val="de-DE"/>
        </w:rPr>
        <w:t xml:space="preserve">Aufgabe 6. </w:t>
      </w:r>
      <w:r w:rsidR="00A13C0D">
        <w:rPr>
          <w:b/>
          <w:bCs/>
          <w:color w:val="000000" w:themeColor="text1"/>
          <w:lang w:val="de-DE"/>
        </w:rPr>
        <w:t>Beschreiben Sie die Grafik.  Beachtet bitte beim Schreiben</w:t>
      </w:r>
      <w:r w:rsidR="00A13C0D" w:rsidRPr="00BF4D19">
        <w:rPr>
          <w:b/>
          <w:bCs/>
          <w:color w:val="000000" w:themeColor="text1"/>
          <w:lang w:val="de-DE"/>
        </w:rPr>
        <w:t xml:space="preserve"> </w:t>
      </w:r>
      <w:r w:rsidR="00A13C0D">
        <w:rPr>
          <w:b/>
          <w:bCs/>
          <w:color w:val="000000" w:themeColor="text1"/>
          <w:lang w:val="de-DE"/>
        </w:rPr>
        <w:t>folgende Punkte</w:t>
      </w:r>
      <w:r w:rsidR="00A13C0D" w:rsidRPr="0058422E">
        <w:rPr>
          <w:b/>
          <w:bCs/>
          <w:color w:val="000000" w:themeColor="text1"/>
          <w:lang w:val="de-DE"/>
        </w:rPr>
        <w:t>:</w:t>
      </w:r>
    </w:p>
    <w:p w14:paraId="713641AA" w14:textId="77777777" w:rsidR="00A13C0D" w:rsidRPr="006327BD" w:rsidRDefault="00A13C0D" w:rsidP="00A13C0D">
      <w:pPr>
        <w:pStyle w:val="a4"/>
        <w:ind w:left="-851"/>
        <w:jc w:val="both"/>
        <w:rPr>
          <w:bCs/>
          <w:color w:val="000000" w:themeColor="text1"/>
          <w:lang w:val="de-DE"/>
        </w:rPr>
      </w:pPr>
      <w:r w:rsidRPr="00BF4D19">
        <w:rPr>
          <w:bCs/>
          <w:color w:val="000000" w:themeColor="text1"/>
          <w:lang w:val="de-DE"/>
        </w:rPr>
        <w:t xml:space="preserve">- </w:t>
      </w:r>
      <w:r>
        <w:rPr>
          <w:bCs/>
          <w:color w:val="000000" w:themeColor="text1"/>
          <w:lang w:val="de-DE"/>
        </w:rPr>
        <w:t xml:space="preserve"> </w:t>
      </w:r>
      <w:r w:rsidRPr="006327BD">
        <w:rPr>
          <w:b/>
          <w:bCs/>
          <w:color w:val="000000" w:themeColor="text1"/>
          <w:lang w:val="de-DE"/>
        </w:rPr>
        <w:t>Einleitung:</w:t>
      </w:r>
      <w:r w:rsidRPr="006327BD">
        <w:rPr>
          <w:bCs/>
          <w:color w:val="000000" w:themeColor="text1"/>
          <w:lang w:val="de-DE"/>
        </w:rPr>
        <w:t xml:space="preserve"> </w:t>
      </w:r>
      <w:r>
        <w:rPr>
          <w:bCs/>
          <w:color w:val="000000" w:themeColor="text1"/>
          <w:lang w:val="de-DE"/>
        </w:rPr>
        <w:t xml:space="preserve"> </w:t>
      </w:r>
      <w:r w:rsidRPr="006327BD">
        <w:rPr>
          <w:bCs/>
          <w:color w:val="000000" w:themeColor="text1"/>
          <w:lang w:val="de-DE"/>
        </w:rPr>
        <w:t>Was ist der Titel oder Inhalt der Grafik? / Wann wurden die Daten erhoben und wie werden sie dargestellt? / Woher stammen die Daten? / Wer hat die Daten erhoben?</w:t>
      </w:r>
    </w:p>
    <w:p w14:paraId="4981FEC2" w14:textId="77777777" w:rsidR="00A13C0D" w:rsidRPr="005C1A6E" w:rsidRDefault="00A13C0D" w:rsidP="00A13C0D">
      <w:pPr>
        <w:pStyle w:val="a4"/>
        <w:ind w:left="-851"/>
        <w:jc w:val="both"/>
        <w:rPr>
          <w:bCs/>
          <w:color w:val="000000" w:themeColor="text1"/>
          <w:lang w:val="de-DE"/>
        </w:rPr>
      </w:pPr>
      <w:r w:rsidRPr="00BF4D19">
        <w:rPr>
          <w:bCs/>
          <w:color w:val="000000" w:themeColor="text1"/>
          <w:lang w:val="de-DE"/>
        </w:rPr>
        <w:t xml:space="preserve">- </w:t>
      </w:r>
      <w:r w:rsidRPr="006327BD">
        <w:rPr>
          <w:b/>
          <w:bCs/>
          <w:color w:val="000000" w:themeColor="text1"/>
          <w:lang w:val="de-DE"/>
        </w:rPr>
        <w:t>Beschreibung und Erklärung:</w:t>
      </w:r>
      <w:r w:rsidRPr="006327BD">
        <w:rPr>
          <w:bCs/>
          <w:color w:val="000000" w:themeColor="text1"/>
          <w:lang w:val="de-DE"/>
        </w:rPr>
        <w:t xml:space="preserve"> </w:t>
      </w:r>
      <w:r w:rsidRPr="005C1A6E">
        <w:rPr>
          <w:bCs/>
          <w:color w:val="000000" w:themeColor="text1"/>
          <w:lang w:val="de-DE"/>
        </w:rPr>
        <w:t>Reihenfolge</w:t>
      </w:r>
      <w:r>
        <w:rPr>
          <w:bCs/>
          <w:color w:val="000000" w:themeColor="text1"/>
          <w:lang w:val="de-DE"/>
        </w:rPr>
        <w:t>, was a</w:t>
      </w:r>
      <w:r w:rsidRPr="005C1A6E">
        <w:rPr>
          <w:bCs/>
          <w:color w:val="000000" w:themeColor="text1"/>
          <w:lang w:val="de-DE"/>
        </w:rPr>
        <w:t xml:space="preserve">n erster/ zweiter/ dritter/ .../letzter Stelle steht; Entwicklung </w:t>
      </w:r>
      <w:r>
        <w:rPr>
          <w:bCs/>
          <w:color w:val="000000" w:themeColor="text1"/>
          <w:lang w:val="de-DE"/>
        </w:rPr>
        <w:t>und Vergleich</w:t>
      </w:r>
    </w:p>
    <w:p w14:paraId="1B1736D0" w14:textId="77777777" w:rsidR="00A13C0D" w:rsidRDefault="00A13C0D" w:rsidP="00A13C0D">
      <w:pPr>
        <w:pStyle w:val="a4"/>
        <w:ind w:left="-851"/>
        <w:jc w:val="both"/>
        <w:rPr>
          <w:b/>
          <w:bCs/>
          <w:color w:val="000000" w:themeColor="text1"/>
          <w:lang w:val="de-DE"/>
        </w:rPr>
      </w:pPr>
      <w:r>
        <w:rPr>
          <w:bCs/>
          <w:color w:val="000000" w:themeColor="text1"/>
          <w:lang w:val="de-DE"/>
        </w:rPr>
        <w:t xml:space="preserve">-  </w:t>
      </w:r>
      <w:r w:rsidRPr="006327BD">
        <w:rPr>
          <w:b/>
          <w:bCs/>
          <w:color w:val="000000" w:themeColor="text1"/>
          <w:lang w:val="de-DE"/>
        </w:rPr>
        <w:t>Kommentare und Schlussfolgerungen</w:t>
      </w:r>
    </w:p>
    <w:p w14:paraId="649E9756" w14:textId="77777777" w:rsidR="00A13C0D" w:rsidRDefault="00A13C0D" w:rsidP="00A13C0D">
      <w:pPr>
        <w:pStyle w:val="a4"/>
        <w:ind w:left="-851"/>
        <w:jc w:val="both"/>
        <w:rPr>
          <w:b/>
          <w:bCs/>
          <w:color w:val="000000" w:themeColor="text1"/>
          <w:lang w:val="de-DE"/>
        </w:rPr>
      </w:pPr>
    </w:p>
    <w:p w14:paraId="3320ACEA" w14:textId="77777777" w:rsidR="00A13C0D" w:rsidRPr="003264EA" w:rsidRDefault="00A13C0D" w:rsidP="00A13C0D">
      <w:pPr>
        <w:pStyle w:val="a4"/>
        <w:ind w:left="-851"/>
        <w:jc w:val="right"/>
        <w:rPr>
          <w:lang w:val="de-DE"/>
        </w:rPr>
      </w:pPr>
      <w:r>
        <w:rPr>
          <w:noProof/>
        </w:rPr>
        <w:drawing>
          <wp:inline distT="0" distB="0" distL="0" distR="0" wp14:anchorId="6318F9B1" wp14:editId="502FECE4">
            <wp:extent cx="6424920" cy="515721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39046" cy="5168555"/>
                    </a:xfrm>
                    <a:prstGeom prst="rect">
                      <a:avLst/>
                    </a:prstGeom>
                    <a:noFill/>
                  </pic:spPr>
                </pic:pic>
              </a:graphicData>
            </a:graphic>
          </wp:inline>
        </w:drawing>
      </w:r>
      <w:hyperlink r:id="rId13" w:history="1">
        <w:r w:rsidRPr="006327BD">
          <w:rPr>
            <w:rStyle w:val="a3"/>
            <w:sz w:val="20"/>
            <w:szCs w:val="20"/>
            <w:lang w:val="de-DE"/>
          </w:rPr>
          <w:t>https://www.faktenkontor.de/pressemeldungen/was-unternehmen-mit-social-media-erreichen-wollen/attachment/grafik-unternehmensziele-corporate-social-media-aus-social-media-trendmonitor-faktenkontor-news-aktuell/</w:t>
        </w:r>
      </w:hyperlink>
    </w:p>
    <w:p w14:paraId="07964B5A" w14:textId="77777777" w:rsidR="00A13C0D" w:rsidRPr="00FB2021" w:rsidRDefault="00A13C0D" w:rsidP="00A338AE">
      <w:pPr>
        <w:jc w:val="center"/>
        <w:rPr>
          <w:b/>
          <w:lang w:val="de-DE"/>
        </w:rPr>
      </w:pPr>
    </w:p>
    <w:p w14:paraId="30278A6B" w14:textId="77777777" w:rsidR="00FE4673" w:rsidRPr="007A501B" w:rsidRDefault="00FE4673" w:rsidP="00FE4673">
      <w:pPr>
        <w:jc w:val="center"/>
        <w:rPr>
          <w:b/>
          <w:lang w:val="de-DE"/>
        </w:rPr>
      </w:pPr>
      <w:r>
        <w:rPr>
          <w:b/>
        </w:rPr>
        <w:t>ФРАНЦУЗСКИЙ</w:t>
      </w:r>
      <w:r w:rsidRPr="007A501B">
        <w:rPr>
          <w:b/>
          <w:lang w:val="de-DE"/>
        </w:rPr>
        <w:t xml:space="preserve"> </w:t>
      </w:r>
      <w:r>
        <w:rPr>
          <w:b/>
        </w:rPr>
        <w:t>ЯЗЫК</w:t>
      </w:r>
    </w:p>
    <w:p w14:paraId="77F5E589" w14:textId="77777777" w:rsidR="00FE4673" w:rsidRDefault="00FE4673" w:rsidP="00FE4673">
      <w:pPr>
        <w:spacing w:line="360" w:lineRule="auto"/>
        <w:ind w:firstLine="454"/>
        <w:jc w:val="center"/>
        <w:rPr>
          <w:b/>
          <w:sz w:val="22"/>
          <w:szCs w:val="22"/>
          <w:lang w:val="es-ES"/>
        </w:rPr>
      </w:pPr>
      <w:r>
        <w:rPr>
          <w:b/>
          <w:sz w:val="22"/>
          <w:szCs w:val="22"/>
          <w:lang w:val="es-ES"/>
        </w:rPr>
        <w:t>TEST D’ÉVALUATION</w:t>
      </w:r>
    </w:p>
    <w:p w14:paraId="2F73C197" w14:textId="77777777" w:rsidR="00FE4673" w:rsidRDefault="00FE4673" w:rsidP="00FE4673">
      <w:pPr>
        <w:numPr>
          <w:ilvl w:val="0"/>
          <w:numId w:val="56"/>
        </w:numPr>
        <w:ind w:left="360" w:hanging="360"/>
        <w:jc w:val="both"/>
        <w:rPr>
          <w:b/>
          <w:sz w:val="22"/>
          <w:szCs w:val="22"/>
          <w:lang w:val="fr-CA"/>
        </w:rPr>
      </w:pPr>
      <w:r w:rsidRPr="007A501B">
        <w:rPr>
          <w:b/>
          <w:sz w:val="22"/>
          <w:szCs w:val="22"/>
          <w:lang w:val="de-DE"/>
        </w:rPr>
        <w:t xml:space="preserve"> </w:t>
      </w:r>
      <w:r>
        <w:rPr>
          <w:b/>
          <w:sz w:val="22"/>
          <w:szCs w:val="22"/>
          <w:lang w:val="fr-FR"/>
        </w:rPr>
        <w:t>COMPRÉHENSION</w:t>
      </w:r>
      <w:r>
        <w:rPr>
          <w:b/>
          <w:sz w:val="22"/>
          <w:szCs w:val="22"/>
          <w:lang w:val="es-ES"/>
        </w:rPr>
        <w:t xml:space="preserve"> </w:t>
      </w:r>
      <w:r>
        <w:rPr>
          <w:b/>
          <w:sz w:val="22"/>
          <w:szCs w:val="22"/>
          <w:lang w:val="fr-CA"/>
        </w:rPr>
        <w:t>ORALE</w:t>
      </w:r>
    </w:p>
    <w:p w14:paraId="06D68B69" w14:textId="77777777" w:rsidR="00FE4673" w:rsidRDefault="00FE4673" w:rsidP="00FE4673">
      <w:pPr>
        <w:jc w:val="both"/>
        <w:rPr>
          <w:b/>
          <w:sz w:val="22"/>
          <w:szCs w:val="22"/>
          <w:lang w:val="fr-CA"/>
        </w:rPr>
      </w:pPr>
    </w:p>
    <w:p w14:paraId="6FAEEE8B" w14:textId="77777777" w:rsidR="00FE4673" w:rsidRDefault="00FE4673" w:rsidP="00FE4673">
      <w:pPr>
        <w:jc w:val="both"/>
        <w:rPr>
          <w:b/>
          <w:sz w:val="22"/>
          <w:szCs w:val="22"/>
          <w:lang w:val="fr-FR"/>
        </w:rPr>
      </w:pPr>
      <w:r>
        <w:rPr>
          <w:b/>
          <w:sz w:val="22"/>
          <w:szCs w:val="22"/>
          <w:lang w:val="fr-FR"/>
        </w:rPr>
        <w:t>Ecoutez et notez si c’est vrai</w:t>
      </w:r>
      <w:r>
        <w:rPr>
          <w:b/>
          <w:sz w:val="22"/>
          <w:szCs w:val="22"/>
          <w:lang w:val="fr-CA"/>
        </w:rPr>
        <w:t xml:space="preserve"> ou </w:t>
      </w:r>
      <w:r>
        <w:rPr>
          <w:b/>
          <w:sz w:val="22"/>
          <w:szCs w:val="22"/>
          <w:lang w:val="fr-FR"/>
        </w:rPr>
        <w:t xml:space="preserve">faux </w:t>
      </w:r>
    </w:p>
    <w:tbl>
      <w:tblPr>
        <w:tblStyle w:val="a6"/>
        <w:tblW w:w="0" w:type="auto"/>
        <w:tblLook w:val="04A0" w:firstRow="1" w:lastRow="0" w:firstColumn="1" w:lastColumn="0" w:noHBand="0" w:noVBand="1"/>
      </w:tblPr>
      <w:tblGrid>
        <w:gridCol w:w="222"/>
        <w:gridCol w:w="8010"/>
        <w:gridCol w:w="643"/>
        <w:gridCol w:w="696"/>
      </w:tblGrid>
      <w:tr w:rsidR="00FE4673" w14:paraId="0383AF81" w14:textId="77777777" w:rsidTr="00EE6BF9">
        <w:tc>
          <w:tcPr>
            <w:tcW w:w="0" w:type="auto"/>
            <w:tcBorders>
              <w:top w:val="single" w:sz="4" w:space="0" w:color="auto"/>
              <w:left w:val="single" w:sz="4" w:space="0" w:color="auto"/>
              <w:bottom w:val="single" w:sz="4" w:space="0" w:color="auto"/>
              <w:right w:val="single" w:sz="4" w:space="0" w:color="auto"/>
            </w:tcBorders>
          </w:tcPr>
          <w:p w14:paraId="25023B91"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61B3E0E5" w14:textId="77777777" w:rsidR="00FE4673" w:rsidRDefault="00FE4673" w:rsidP="00206E7B">
            <w:pPr>
              <w:rPr>
                <w:lang w:val="fr-CA"/>
              </w:rPr>
            </w:pPr>
            <w:r>
              <w:rPr>
                <w:lang w:val="fr-CA"/>
              </w:rPr>
              <w:t>Les premières entreprises à proposer le télétravail l’ont fait en 2010</w:t>
            </w:r>
          </w:p>
        </w:tc>
        <w:tc>
          <w:tcPr>
            <w:tcW w:w="0" w:type="auto"/>
            <w:tcBorders>
              <w:top w:val="single" w:sz="4" w:space="0" w:color="auto"/>
              <w:left w:val="single" w:sz="4" w:space="0" w:color="auto"/>
              <w:bottom w:val="single" w:sz="4" w:space="0" w:color="auto"/>
              <w:right w:val="single" w:sz="4" w:space="0" w:color="auto"/>
            </w:tcBorders>
          </w:tcPr>
          <w:p w14:paraId="4CC7AC60"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232CAA08" w14:textId="77777777" w:rsidR="00FE4673" w:rsidRDefault="00FE4673" w:rsidP="00206E7B">
            <w:pPr>
              <w:rPr>
                <w:lang w:val="fr-FR"/>
              </w:rPr>
            </w:pPr>
            <w:r>
              <w:rPr>
                <w:lang w:val="fr-FR"/>
              </w:rPr>
              <w:t xml:space="preserve">Faux </w:t>
            </w:r>
          </w:p>
        </w:tc>
      </w:tr>
      <w:tr w:rsidR="00FE4673" w14:paraId="0075A3D9" w14:textId="77777777" w:rsidTr="00EE6BF9">
        <w:tc>
          <w:tcPr>
            <w:tcW w:w="0" w:type="auto"/>
            <w:tcBorders>
              <w:top w:val="single" w:sz="4" w:space="0" w:color="auto"/>
              <w:left w:val="single" w:sz="4" w:space="0" w:color="auto"/>
              <w:bottom w:val="single" w:sz="4" w:space="0" w:color="auto"/>
              <w:right w:val="single" w:sz="4" w:space="0" w:color="auto"/>
            </w:tcBorders>
          </w:tcPr>
          <w:p w14:paraId="6DF09CFC"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42C3676F" w14:textId="77777777" w:rsidR="00FE4673" w:rsidRDefault="00FE4673" w:rsidP="00206E7B">
            <w:pPr>
              <w:rPr>
                <w:lang w:val="fr-CA"/>
              </w:rPr>
            </w:pPr>
            <w:r>
              <w:rPr>
                <w:lang w:val="fr-CA"/>
              </w:rPr>
              <w:t>Les accords signés l’ont été dans les entreprises de plus de 50 employés</w:t>
            </w:r>
          </w:p>
        </w:tc>
        <w:tc>
          <w:tcPr>
            <w:tcW w:w="0" w:type="auto"/>
            <w:tcBorders>
              <w:top w:val="single" w:sz="4" w:space="0" w:color="auto"/>
              <w:left w:val="single" w:sz="4" w:space="0" w:color="auto"/>
              <w:bottom w:val="single" w:sz="4" w:space="0" w:color="auto"/>
              <w:right w:val="single" w:sz="4" w:space="0" w:color="auto"/>
            </w:tcBorders>
          </w:tcPr>
          <w:p w14:paraId="5D63D8C7"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5A8020C2" w14:textId="77777777" w:rsidR="00FE4673" w:rsidRDefault="00FE4673" w:rsidP="00206E7B">
            <w:pPr>
              <w:rPr>
                <w:lang w:val="fr-FR"/>
              </w:rPr>
            </w:pPr>
            <w:r>
              <w:rPr>
                <w:lang w:val="fr-FR"/>
              </w:rPr>
              <w:t xml:space="preserve">Faux </w:t>
            </w:r>
          </w:p>
        </w:tc>
      </w:tr>
      <w:tr w:rsidR="00FE4673" w14:paraId="42CBC8E4" w14:textId="77777777" w:rsidTr="00EE6BF9">
        <w:tc>
          <w:tcPr>
            <w:tcW w:w="0" w:type="auto"/>
            <w:tcBorders>
              <w:top w:val="single" w:sz="4" w:space="0" w:color="auto"/>
              <w:left w:val="single" w:sz="4" w:space="0" w:color="auto"/>
              <w:bottom w:val="single" w:sz="4" w:space="0" w:color="auto"/>
              <w:right w:val="single" w:sz="4" w:space="0" w:color="auto"/>
            </w:tcBorders>
          </w:tcPr>
          <w:p w14:paraId="3C1B687D"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02846725" w14:textId="77777777" w:rsidR="00FE4673" w:rsidRDefault="00FE4673" w:rsidP="00206E7B">
            <w:pPr>
              <w:rPr>
                <w:lang w:val="fr-CA"/>
              </w:rPr>
            </w:pPr>
            <w:r>
              <w:rPr>
                <w:lang w:val="fr-CA"/>
              </w:rPr>
              <w:t>Dans les pays du nord de l’Europe et anglo-saxons, le télétravail concerne entre 20% et 30% des salariés</w:t>
            </w:r>
          </w:p>
        </w:tc>
        <w:tc>
          <w:tcPr>
            <w:tcW w:w="0" w:type="auto"/>
            <w:tcBorders>
              <w:top w:val="single" w:sz="4" w:space="0" w:color="auto"/>
              <w:left w:val="single" w:sz="4" w:space="0" w:color="auto"/>
              <w:bottom w:val="single" w:sz="4" w:space="0" w:color="auto"/>
              <w:right w:val="single" w:sz="4" w:space="0" w:color="auto"/>
            </w:tcBorders>
          </w:tcPr>
          <w:p w14:paraId="2C75AC51"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396069E8" w14:textId="77777777" w:rsidR="00FE4673" w:rsidRDefault="00FE4673" w:rsidP="00206E7B">
            <w:pPr>
              <w:rPr>
                <w:lang w:val="fr-FR"/>
              </w:rPr>
            </w:pPr>
            <w:r>
              <w:rPr>
                <w:lang w:val="fr-FR"/>
              </w:rPr>
              <w:t xml:space="preserve">Faux </w:t>
            </w:r>
          </w:p>
        </w:tc>
      </w:tr>
      <w:tr w:rsidR="00FE4673" w14:paraId="1C1E7C81" w14:textId="77777777" w:rsidTr="00EE6BF9">
        <w:tc>
          <w:tcPr>
            <w:tcW w:w="0" w:type="auto"/>
            <w:tcBorders>
              <w:top w:val="single" w:sz="4" w:space="0" w:color="auto"/>
              <w:left w:val="single" w:sz="4" w:space="0" w:color="auto"/>
              <w:bottom w:val="single" w:sz="4" w:space="0" w:color="auto"/>
              <w:right w:val="single" w:sz="4" w:space="0" w:color="auto"/>
            </w:tcBorders>
          </w:tcPr>
          <w:p w14:paraId="1EE6A3FA"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112D7CCC" w14:textId="77777777" w:rsidR="00FE4673" w:rsidRDefault="00FE4673" w:rsidP="00206E7B">
            <w:pPr>
              <w:rPr>
                <w:lang w:val="fr-CA"/>
              </w:rPr>
            </w:pPr>
            <w:r>
              <w:rPr>
                <w:lang w:val="fr-CA"/>
              </w:rPr>
              <w:t>Les télétravailleurs concernés par le télétravail en France ne sont environ que 14%</w:t>
            </w:r>
          </w:p>
        </w:tc>
        <w:tc>
          <w:tcPr>
            <w:tcW w:w="0" w:type="auto"/>
            <w:tcBorders>
              <w:top w:val="single" w:sz="4" w:space="0" w:color="auto"/>
              <w:left w:val="single" w:sz="4" w:space="0" w:color="auto"/>
              <w:bottom w:val="single" w:sz="4" w:space="0" w:color="auto"/>
              <w:right w:val="single" w:sz="4" w:space="0" w:color="auto"/>
            </w:tcBorders>
          </w:tcPr>
          <w:p w14:paraId="191962D2"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7DF0DB6A" w14:textId="77777777" w:rsidR="00FE4673" w:rsidRDefault="00FE4673" w:rsidP="00206E7B">
            <w:pPr>
              <w:rPr>
                <w:lang w:val="fr-FR"/>
              </w:rPr>
            </w:pPr>
            <w:r>
              <w:rPr>
                <w:lang w:val="fr-FR"/>
              </w:rPr>
              <w:t xml:space="preserve">Faux </w:t>
            </w:r>
          </w:p>
        </w:tc>
      </w:tr>
      <w:tr w:rsidR="00FE4673" w14:paraId="00E75C66" w14:textId="77777777" w:rsidTr="00EE6BF9">
        <w:tc>
          <w:tcPr>
            <w:tcW w:w="0" w:type="auto"/>
            <w:tcBorders>
              <w:top w:val="single" w:sz="4" w:space="0" w:color="auto"/>
              <w:left w:val="single" w:sz="4" w:space="0" w:color="auto"/>
              <w:bottom w:val="single" w:sz="4" w:space="0" w:color="auto"/>
              <w:right w:val="single" w:sz="4" w:space="0" w:color="auto"/>
            </w:tcBorders>
          </w:tcPr>
          <w:p w14:paraId="589B123D"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5017A2E6" w14:textId="77777777" w:rsidR="00FE4673" w:rsidRDefault="00FE4673" w:rsidP="00206E7B">
            <w:pPr>
              <w:rPr>
                <w:lang w:val="fr-CA"/>
              </w:rPr>
            </w:pPr>
            <w:r>
              <w:rPr>
                <w:lang w:val="fr-CA"/>
              </w:rPr>
              <w:t>Le télétravail permet aux employés de se consacrer à leur vie professionnelle</w:t>
            </w:r>
          </w:p>
        </w:tc>
        <w:tc>
          <w:tcPr>
            <w:tcW w:w="0" w:type="auto"/>
            <w:tcBorders>
              <w:top w:val="single" w:sz="4" w:space="0" w:color="auto"/>
              <w:left w:val="single" w:sz="4" w:space="0" w:color="auto"/>
              <w:bottom w:val="single" w:sz="4" w:space="0" w:color="auto"/>
              <w:right w:val="single" w:sz="4" w:space="0" w:color="auto"/>
            </w:tcBorders>
          </w:tcPr>
          <w:p w14:paraId="35D12B3F"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3474D39F" w14:textId="77777777" w:rsidR="00FE4673" w:rsidRDefault="00FE4673" w:rsidP="00206E7B">
            <w:pPr>
              <w:rPr>
                <w:lang w:val="fr-FR"/>
              </w:rPr>
            </w:pPr>
            <w:r>
              <w:rPr>
                <w:lang w:val="fr-FR"/>
              </w:rPr>
              <w:t xml:space="preserve">Faux </w:t>
            </w:r>
          </w:p>
        </w:tc>
      </w:tr>
      <w:tr w:rsidR="00FE4673" w14:paraId="01F2D71F" w14:textId="77777777" w:rsidTr="00EE6BF9">
        <w:tc>
          <w:tcPr>
            <w:tcW w:w="0" w:type="auto"/>
            <w:tcBorders>
              <w:top w:val="single" w:sz="4" w:space="0" w:color="auto"/>
              <w:left w:val="single" w:sz="4" w:space="0" w:color="auto"/>
              <w:bottom w:val="single" w:sz="4" w:space="0" w:color="auto"/>
              <w:right w:val="single" w:sz="4" w:space="0" w:color="auto"/>
            </w:tcBorders>
          </w:tcPr>
          <w:p w14:paraId="46D05C2B"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426CB06B" w14:textId="77777777" w:rsidR="00FE4673" w:rsidRDefault="00FE4673" w:rsidP="00206E7B">
            <w:pPr>
              <w:rPr>
                <w:lang w:val="fr-CA"/>
              </w:rPr>
            </w:pPr>
            <w:r>
              <w:rPr>
                <w:lang w:val="fr-CA"/>
              </w:rPr>
              <w:t>Le télétravail permet aux employés de disposer de plus de temps pour les loisirs</w:t>
            </w:r>
          </w:p>
        </w:tc>
        <w:tc>
          <w:tcPr>
            <w:tcW w:w="0" w:type="auto"/>
            <w:tcBorders>
              <w:top w:val="single" w:sz="4" w:space="0" w:color="auto"/>
              <w:left w:val="single" w:sz="4" w:space="0" w:color="auto"/>
              <w:bottom w:val="single" w:sz="4" w:space="0" w:color="auto"/>
              <w:right w:val="single" w:sz="4" w:space="0" w:color="auto"/>
            </w:tcBorders>
          </w:tcPr>
          <w:p w14:paraId="5EB8D328"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7389A103" w14:textId="77777777" w:rsidR="00FE4673" w:rsidRDefault="00FE4673" w:rsidP="00206E7B">
            <w:pPr>
              <w:rPr>
                <w:lang w:val="fr-FR"/>
              </w:rPr>
            </w:pPr>
            <w:r>
              <w:rPr>
                <w:lang w:val="fr-FR"/>
              </w:rPr>
              <w:t xml:space="preserve">Faux </w:t>
            </w:r>
          </w:p>
        </w:tc>
      </w:tr>
      <w:tr w:rsidR="00FE4673" w14:paraId="308F81AE" w14:textId="77777777" w:rsidTr="00EE6BF9">
        <w:tc>
          <w:tcPr>
            <w:tcW w:w="0" w:type="auto"/>
            <w:tcBorders>
              <w:top w:val="single" w:sz="4" w:space="0" w:color="auto"/>
              <w:left w:val="single" w:sz="4" w:space="0" w:color="auto"/>
              <w:bottom w:val="single" w:sz="4" w:space="0" w:color="auto"/>
              <w:right w:val="single" w:sz="4" w:space="0" w:color="auto"/>
            </w:tcBorders>
          </w:tcPr>
          <w:p w14:paraId="5C336A72"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3B877B5F" w14:textId="77777777" w:rsidR="00FE4673" w:rsidRDefault="00FE4673" w:rsidP="00206E7B">
            <w:pPr>
              <w:rPr>
                <w:lang w:val="fr-CA"/>
              </w:rPr>
            </w:pPr>
            <w:r>
              <w:rPr>
                <w:lang w:val="fr-CA"/>
              </w:rPr>
              <w:t>Dans les entreprises, le travail à distance permet une nette amélioration de la productivité</w:t>
            </w:r>
          </w:p>
        </w:tc>
        <w:tc>
          <w:tcPr>
            <w:tcW w:w="0" w:type="auto"/>
            <w:tcBorders>
              <w:top w:val="single" w:sz="4" w:space="0" w:color="auto"/>
              <w:left w:val="single" w:sz="4" w:space="0" w:color="auto"/>
              <w:bottom w:val="single" w:sz="4" w:space="0" w:color="auto"/>
              <w:right w:val="single" w:sz="4" w:space="0" w:color="auto"/>
            </w:tcBorders>
          </w:tcPr>
          <w:p w14:paraId="5794C1D4"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00DCC573" w14:textId="77777777" w:rsidR="00FE4673" w:rsidRDefault="00FE4673" w:rsidP="00206E7B">
            <w:pPr>
              <w:rPr>
                <w:lang w:val="fr-FR"/>
              </w:rPr>
            </w:pPr>
            <w:r>
              <w:rPr>
                <w:lang w:val="fr-FR"/>
              </w:rPr>
              <w:t xml:space="preserve">Faux </w:t>
            </w:r>
          </w:p>
        </w:tc>
      </w:tr>
      <w:tr w:rsidR="00FE4673" w14:paraId="7B6C7B7D" w14:textId="77777777" w:rsidTr="00EE6BF9">
        <w:tc>
          <w:tcPr>
            <w:tcW w:w="0" w:type="auto"/>
            <w:tcBorders>
              <w:top w:val="single" w:sz="4" w:space="0" w:color="auto"/>
              <w:left w:val="single" w:sz="4" w:space="0" w:color="auto"/>
              <w:bottom w:val="single" w:sz="4" w:space="0" w:color="auto"/>
              <w:right w:val="single" w:sz="4" w:space="0" w:color="auto"/>
            </w:tcBorders>
          </w:tcPr>
          <w:p w14:paraId="0C6EACD5"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0CE92456" w14:textId="77777777" w:rsidR="00FE4673" w:rsidRDefault="00FE4673" w:rsidP="00206E7B">
            <w:pPr>
              <w:rPr>
                <w:lang w:val="fr-CA"/>
              </w:rPr>
            </w:pPr>
            <w:r>
              <w:rPr>
                <w:lang w:val="fr-CA"/>
              </w:rPr>
              <w:t>Avec le télétravail, les salariés doivent veiller à respecter certains horaires</w:t>
            </w:r>
          </w:p>
        </w:tc>
        <w:tc>
          <w:tcPr>
            <w:tcW w:w="0" w:type="auto"/>
            <w:tcBorders>
              <w:top w:val="single" w:sz="4" w:space="0" w:color="auto"/>
              <w:left w:val="single" w:sz="4" w:space="0" w:color="auto"/>
              <w:bottom w:val="single" w:sz="4" w:space="0" w:color="auto"/>
              <w:right w:val="single" w:sz="4" w:space="0" w:color="auto"/>
            </w:tcBorders>
          </w:tcPr>
          <w:p w14:paraId="6723B4DE"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5FDEA4FE" w14:textId="77777777" w:rsidR="00FE4673" w:rsidRDefault="00FE4673" w:rsidP="00206E7B">
            <w:pPr>
              <w:rPr>
                <w:lang w:val="fr-FR"/>
              </w:rPr>
            </w:pPr>
            <w:r>
              <w:rPr>
                <w:lang w:val="fr-FR"/>
              </w:rPr>
              <w:t xml:space="preserve">Faux </w:t>
            </w:r>
          </w:p>
        </w:tc>
      </w:tr>
      <w:tr w:rsidR="00FE4673" w14:paraId="7F76EC11" w14:textId="77777777" w:rsidTr="00EE6BF9">
        <w:tc>
          <w:tcPr>
            <w:tcW w:w="0" w:type="auto"/>
            <w:tcBorders>
              <w:top w:val="single" w:sz="4" w:space="0" w:color="auto"/>
              <w:left w:val="single" w:sz="4" w:space="0" w:color="auto"/>
              <w:bottom w:val="single" w:sz="4" w:space="0" w:color="auto"/>
              <w:right w:val="single" w:sz="4" w:space="0" w:color="auto"/>
            </w:tcBorders>
          </w:tcPr>
          <w:p w14:paraId="0BCA54BD"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6C21808B" w14:textId="77777777" w:rsidR="00FE4673" w:rsidRDefault="00FE4673" w:rsidP="00206E7B">
            <w:pPr>
              <w:rPr>
                <w:lang w:val="fr-CA"/>
              </w:rPr>
            </w:pPr>
            <w:r>
              <w:rPr>
                <w:lang w:val="fr-CA"/>
              </w:rPr>
              <w:t>Avec le télétravail, les salariés doivent veiller à délimiter le temps entre le travail et la vie privée</w:t>
            </w:r>
          </w:p>
        </w:tc>
        <w:tc>
          <w:tcPr>
            <w:tcW w:w="0" w:type="auto"/>
            <w:tcBorders>
              <w:top w:val="single" w:sz="4" w:space="0" w:color="auto"/>
              <w:left w:val="single" w:sz="4" w:space="0" w:color="auto"/>
              <w:bottom w:val="single" w:sz="4" w:space="0" w:color="auto"/>
              <w:right w:val="single" w:sz="4" w:space="0" w:color="auto"/>
            </w:tcBorders>
          </w:tcPr>
          <w:p w14:paraId="5C4D42F0"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1B0DE780" w14:textId="77777777" w:rsidR="00FE4673" w:rsidRDefault="00FE4673" w:rsidP="00206E7B">
            <w:pPr>
              <w:rPr>
                <w:lang w:val="fr-FR"/>
              </w:rPr>
            </w:pPr>
            <w:r>
              <w:rPr>
                <w:lang w:val="fr-FR"/>
              </w:rPr>
              <w:t xml:space="preserve">Faux </w:t>
            </w:r>
          </w:p>
        </w:tc>
      </w:tr>
      <w:tr w:rsidR="00FE4673" w14:paraId="49DE16D3" w14:textId="77777777" w:rsidTr="00EE6BF9">
        <w:tc>
          <w:tcPr>
            <w:tcW w:w="0" w:type="auto"/>
            <w:tcBorders>
              <w:top w:val="single" w:sz="4" w:space="0" w:color="auto"/>
              <w:left w:val="single" w:sz="4" w:space="0" w:color="auto"/>
              <w:bottom w:val="single" w:sz="4" w:space="0" w:color="auto"/>
              <w:right w:val="single" w:sz="4" w:space="0" w:color="auto"/>
            </w:tcBorders>
          </w:tcPr>
          <w:p w14:paraId="104B4ED3" w14:textId="77777777" w:rsidR="00FE4673" w:rsidRDefault="00FE4673" w:rsidP="00206E7B">
            <w:pPr>
              <w:numPr>
                <w:ilvl w:val="0"/>
                <w:numId w:val="57"/>
              </w:numPr>
              <w:rPr>
                <w:lang w:val="fr-FR"/>
              </w:rPr>
            </w:pPr>
          </w:p>
        </w:tc>
        <w:tc>
          <w:tcPr>
            <w:tcW w:w="0" w:type="auto"/>
            <w:tcBorders>
              <w:top w:val="single" w:sz="4" w:space="0" w:color="auto"/>
              <w:left w:val="single" w:sz="4" w:space="0" w:color="auto"/>
              <w:bottom w:val="single" w:sz="4" w:space="0" w:color="auto"/>
              <w:right w:val="single" w:sz="4" w:space="0" w:color="auto"/>
            </w:tcBorders>
          </w:tcPr>
          <w:p w14:paraId="341BB7DD" w14:textId="77777777" w:rsidR="00FE4673" w:rsidRDefault="00FE4673" w:rsidP="00206E7B">
            <w:pPr>
              <w:rPr>
                <w:lang w:val="fr-CA"/>
              </w:rPr>
            </w:pPr>
            <w:r>
              <w:rPr>
                <w:lang w:val="fr-CA"/>
              </w:rPr>
              <w:t>Les entrepreneurs concernés par le télétravail doivent veiller à mettre en avant la productivité</w:t>
            </w:r>
          </w:p>
        </w:tc>
        <w:tc>
          <w:tcPr>
            <w:tcW w:w="0" w:type="auto"/>
            <w:tcBorders>
              <w:top w:val="single" w:sz="4" w:space="0" w:color="auto"/>
              <w:left w:val="single" w:sz="4" w:space="0" w:color="auto"/>
              <w:bottom w:val="single" w:sz="4" w:space="0" w:color="auto"/>
              <w:right w:val="single" w:sz="4" w:space="0" w:color="auto"/>
            </w:tcBorders>
          </w:tcPr>
          <w:p w14:paraId="26697081" w14:textId="77777777" w:rsidR="00FE4673" w:rsidRDefault="00FE4673" w:rsidP="00206E7B">
            <w:pPr>
              <w:rPr>
                <w:lang w:val="fr-FR"/>
              </w:rPr>
            </w:pPr>
            <w:r>
              <w:rPr>
                <w:lang w:val="fr-FR"/>
              </w:rPr>
              <w:t xml:space="preserve">Vrai </w:t>
            </w:r>
          </w:p>
        </w:tc>
        <w:tc>
          <w:tcPr>
            <w:tcW w:w="0" w:type="auto"/>
            <w:tcBorders>
              <w:top w:val="single" w:sz="4" w:space="0" w:color="auto"/>
              <w:left w:val="single" w:sz="4" w:space="0" w:color="auto"/>
              <w:bottom w:val="single" w:sz="4" w:space="0" w:color="auto"/>
              <w:right w:val="single" w:sz="4" w:space="0" w:color="auto"/>
            </w:tcBorders>
          </w:tcPr>
          <w:p w14:paraId="360DC8D3" w14:textId="77777777" w:rsidR="00FE4673" w:rsidRDefault="00FE4673" w:rsidP="00206E7B">
            <w:pPr>
              <w:rPr>
                <w:lang w:val="fr-FR"/>
              </w:rPr>
            </w:pPr>
            <w:r>
              <w:rPr>
                <w:lang w:val="fr-FR"/>
              </w:rPr>
              <w:t xml:space="preserve">Faux </w:t>
            </w:r>
          </w:p>
        </w:tc>
      </w:tr>
    </w:tbl>
    <w:p w14:paraId="681E8420" w14:textId="77777777" w:rsidR="00FE4673" w:rsidRDefault="00FE4673" w:rsidP="00FE4673">
      <w:pPr>
        <w:spacing w:line="360" w:lineRule="auto"/>
        <w:jc w:val="both"/>
        <w:rPr>
          <w:b/>
          <w:sz w:val="22"/>
          <w:szCs w:val="22"/>
          <w:lang w:val="es-ES"/>
        </w:rPr>
      </w:pPr>
    </w:p>
    <w:p w14:paraId="75BFB9E8" w14:textId="77777777" w:rsidR="00FE4673" w:rsidRDefault="00FE4673" w:rsidP="00FE4673">
      <w:pPr>
        <w:pStyle w:val="a4"/>
        <w:numPr>
          <w:ilvl w:val="0"/>
          <w:numId w:val="56"/>
        </w:numPr>
        <w:spacing w:line="360" w:lineRule="auto"/>
        <w:ind w:left="360" w:hanging="360"/>
        <w:rPr>
          <w:b/>
          <w:lang w:val="es-ES"/>
        </w:rPr>
      </w:pPr>
      <w:r>
        <w:rPr>
          <w:b/>
          <w:lang w:val="fr-FR"/>
        </w:rPr>
        <w:t>COMPRÉHENSION</w:t>
      </w:r>
      <w:r>
        <w:rPr>
          <w:b/>
          <w:lang w:val="es-ES"/>
        </w:rPr>
        <w:t xml:space="preserve"> LÉXICO-GRAMMATICALE </w:t>
      </w:r>
    </w:p>
    <w:p w14:paraId="574BE3E7" w14:textId="77777777" w:rsidR="00FE4673" w:rsidRDefault="00FE4673" w:rsidP="00FE4673">
      <w:pPr>
        <w:numPr>
          <w:ilvl w:val="0"/>
          <w:numId w:val="58"/>
        </w:numPr>
        <w:ind w:left="1410" w:hanging="690"/>
        <w:rPr>
          <w:b/>
          <w:lang w:val="fr-CA"/>
        </w:rPr>
      </w:pPr>
      <w:r>
        <w:rPr>
          <w:b/>
          <w:lang w:val="fr-FR"/>
        </w:rPr>
        <w:t>Compl</w:t>
      </w:r>
      <w:r>
        <w:rPr>
          <w:b/>
          <w:lang w:val="fr-CA"/>
        </w:rPr>
        <w:t>é</w:t>
      </w:r>
      <w:r>
        <w:rPr>
          <w:b/>
          <w:lang w:val="fr-FR"/>
        </w:rPr>
        <w:t>tez</w:t>
      </w:r>
      <w:r>
        <w:rPr>
          <w:b/>
          <w:lang w:val="fr-CA"/>
        </w:rPr>
        <w:t xml:space="preserve"> </w:t>
      </w:r>
      <w:r>
        <w:rPr>
          <w:b/>
          <w:lang w:val="fr-FR"/>
        </w:rPr>
        <w:t>le</w:t>
      </w:r>
      <w:r>
        <w:rPr>
          <w:b/>
          <w:lang w:val="fr-CA"/>
        </w:rPr>
        <w:t xml:space="preserve"> </w:t>
      </w:r>
      <w:r>
        <w:rPr>
          <w:b/>
          <w:lang w:val="fr-FR"/>
        </w:rPr>
        <w:t>texte</w:t>
      </w:r>
      <w:r>
        <w:rPr>
          <w:b/>
          <w:lang w:val="fr-CA"/>
        </w:rPr>
        <w:t xml:space="preserve"> </w:t>
      </w:r>
      <w:r>
        <w:rPr>
          <w:b/>
          <w:lang w:val="fr-FR"/>
        </w:rPr>
        <w:t>avec</w:t>
      </w:r>
      <w:r>
        <w:rPr>
          <w:b/>
          <w:lang w:val="fr-CA"/>
        </w:rPr>
        <w:t xml:space="preserve"> </w:t>
      </w:r>
      <w:r>
        <w:rPr>
          <w:b/>
          <w:lang w:val="fr-FR"/>
        </w:rPr>
        <w:t>les</w:t>
      </w:r>
      <w:r>
        <w:rPr>
          <w:b/>
          <w:lang w:val="fr-CA"/>
        </w:rPr>
        <w:t xml:space="preserve"> </w:t>
      </w:r>
      <w:r>
        <w:rPr>
          <w:b/>
          <w:lang w:val="fr-FR"/>
        </w:rPr>
        <w:t>mots</w:t>
      </w:r>
      <w:r>
        <w:rPr>
          <w:b/>
          <w:lang w:val="fr-CA"/>
        </w:rPr>
        <w:t xml:space="preserve"> </w:t>
      </w:r>
      <w:r>
        <w:rPr>
          <w:b/>
          <w:lang w:val="fr-FR"/>
        </w:rPr>
        <w:t>propos</w:t>
      </w:r>
      <w:r>
        <w:rPr>
          <w:b/>
          <w:lang w:val="fr-CA"/>
        </w:rPr>
        <w:t>é</w:t>
      </w:r>
      <w:r>
        <w:rPr>
          <w:b/>
          <w:lang w:val="fr-FR"/>
        </w:rPr>
        <w:t>s</w:t>
      </w:r>
      <w:r>
        <w:rPr>
          <w:b/>
          <w:lang w:val="fr-CA"/>
        </w:rPr>
        <w:t xml:space="preserve">. </w:t>
      </w:r>
    </w:p>
    <w:p w14:paraId="1573010B" w14:textId="77777777" w:rsidR="00FE4673" w:rsidRDefault="00FE4673" w:rsidP="00FE4673">
      <w:pPr>
        <w:rPr>
          <w:b/>
          <w:lang w:val="fr-CA"/>
        </w:rPr>
      </w:pPr>
    </w:p>
    <w:p w14:paraId="0F322A85" w14:textId="3C7BC622" w:rsidR="00FE4673" w:rsidRPr="00EE6BF9" w:rsidRDefault="00FE4673" w:rsidP="00FE4673">
      <w:pPr>
        <w:numPr>
          <w:ilvl w:val="0"/>
          <w:numId w:val="59"/>
        </w:numPr>
        <w:pBdr>
          <w:top w:val="single" w:sz="4" w:space="1" w:color="auto"/>
          <w:left w:val="single" w:sz="4" w:space="4" w:color="auto"/>
          <w:bottom w:val="single" w:sz="4" w:space="1" w:color="auto"/>
          <w:right w:val="single" w:sz="4" w:space="4" w:color="auto"/>
        </w:pBdr>
        <w:ind w:left="2130" w:hanging="720"/>
        <w:rPr>
          <w:lang w:val="fr-FR"/>
        </w:rPr>
      </w:pPr>
      <w:r w:rsidRPr="00EE6BF9">
        <w:rPr>
          <w:lang w:val="fr-CA"/>
        </w:rPr>
        <w:t>habilitées</w:t>
      </w:r>
      <w:r w:rsidRPr="00EE6BF9">
        <w:rPr>
          <w:lang w:val="fr-FR"/>
        </w:rPr>
        <w:t xml:space="preserve"> b) </w:t>
      </w:r>
      <w:r w:rsidRPr="00EE6BF9">
        <w:rPr>
          <w:lang w:val="fr-CA"/>
        </w:rPr>
        <w:t>ordre</w:t>
      </w:r>
      <w:r w:rsidRPr="00EE6BF9">
        <w:rPr>
          <w:lang w:val="fr-FR"/>
        </w:rPr>
        <w:t xml:space="preserve"> </w:t>
      </w:r>
      <w:r w:rsidRPr="00EE6BF9">
        <w:rPr>
          <w:lang w:val="fr-CA"/>
        </w:rPr>
        <w:t>c)</w:t>
      </w:r>
      <w:r w:rsidRPr="00EE6BF9">
        <w:rPr>
          <w:lang w:val="fr-FR"/>
        </w:rPr>
        <w:t xml:space="preserve"> </w:t>
      </w:r>
      <w:r w:rsidRPr="00EE6BF9">
        <w:rPr>
          <w:lang w:val="fr-CA"/>
        </w:rPr>
        <w:t xml:space="preserve">code </w:t>
      </w:r>
      <w:r w:rsidRPr="00EE6BF9">
        <w:rPr>
          <w:lang w:val="fr-FR"/>
        </w:rPr>
        <w:t xml:space="preserve">d) </w:t>
      </w:r>
      <w:r w:rsidRPr="00EE6BF9">
        <w:rPr>
          <w:lang w:val="fr-CA"/>
        </w:rPr>
        <w:t>transfrontaliers</w:t>
      </w:r>
      <w:r w:rsidRPr="00EE6BF9">
        <w:rPr>
          <w:lang w:val="fr-FR"/>
        </w:rPr>
        <w:t xml:space="preserve"> e)</w:t>
      </w:r>
      <w:r w:rsidRPr="00EE6BF9">
        <w:rPr>
          <w:lang w:val="fr-CA"/>
        </w:rPr>
        <w:t xml:space="preserve"> erreur</w:t>
      </w:r>
      <w:r w:rsidRPr="00EE6BF9">
        <w:rPr>
          <w:b/>
          <w:lang w:val="fr-FR"/>
        </w:rPr>
        <w:t xml:space="preserve"> </w:t>
      </w:r>
      <w:r w:rsidRPr="00EE6BF9">
        <w:rPr>
          <w:lang w:val="fr-FR"/>
        </w:rPr>
        <w:t xml:space="preserve"> f)</w:t>
      </w:r>
      <w:r w:rsidRPr="00EE6BF9">
        <w:rPr>
          <w:b/>
          <w:lang w:val="fr-FR"/>
        </w:rPr>
        <w:t xml:space="preserve"> </w:t>
      </w:r>
      <w:r w:rsidRPr="00EE6BF9">
        <w:rPr>
          <w:bCs/>
          <w:lang w:val="fr-CA"/>
        </w:rPr>
        <w:t>national</w:t>
      </w:r>
      <w:r w:rsidRPr="00EE6BF9">
        <w:rPr>
          <w:lang w:val="fr-FR"/>
        </w:rPr>
        <w:t xml:space="preserve"> g)</w:t>
      </w:r>
      <w:r w:rsidRPr="00EE6BF9">
        <w:rPr>
          <w:b/>
          <w:lang w:val="fr-FR"/>
        </w:rPr>
        <w:t xml:space="preserve"> </w:t>
      </w:r>
      <w:r w:rsidRPr="00EE6BF9">
        <w:rPr>
          <w:lang w:val="fr-CA"/>
        </w:rPr>
        <w:t>uniformité</w:t>
      </w:r>
      <w:r w:rsidRPr="00EE6BF9">
        <w:rPr>
          <w:lang w:val="fr-FR"/>
        </w:rPr>
        <w:t xml:space="preserve"> h) </w:t>
      </w:r>
      <w:r w:rsidRPr="00EE6BF9">
        <w:rPr>
          <w:lang w:val="fr-CA"/>
        </w:rPr>
        <w:t>exclusivement</w:t>
      </w:r>
      <w:r w:rsidR="00EE6BF9" w:rsidRPr="00EE6BF9">
        <w:rPr>
          <w:lang w:val="en-US"/>
        </w:rPr>
        <w:t xml:space="preserve"> </w:t>
      </w:r>
      <w:r w:rsidRPr="00EE6BF9">
        <w:rPr>
          <w:bCs/>
          <w:lang w:val="fr-FR"/>
        </w:rPr>
        <w:t xml:space="preserve"> </w:t>
      </w:r>
      <w:r w:rsidRPr="00EE6BF9">
        <w:rPr>
          <w:lang w:val="fr-FR"/>
        </w:rPr>
        <w:t>i)</w:t>
      </w:r>
      <w:r w:rsidRPr="00EE6BF9">
        <w:rPr>
          <w:lang w:val="fr-CA"/>
        </w:rPr>
        <w:t xml:space="preserve"> </w:t>
      </w:r>
      <w:r w:rsidRPr="00EE6BF9">
        <w:rPr>
          <w:bCs/>
          <w:lang w:val="fr-CA"/>
        </w:rPr>
        <w:t>adhèrent</w:t>
      </w:r>
      <w:r w:rsidRPr="00EE6BF9">
        <w:rPr>
          <w:lang w:val="fr-FR"/>
        </w:rPr>
        <w:t xml:space="preserve"> j)locataire</w:t>
      </w:r>
      <w:r w:rsidRPr="00EE6BF9">
        <w:rPr>
          <w:lang w:val="fr-CA"/>
        </w:rPr>
        <w:t xml:space="preserve"> k) assure</w:t>
      </w:r>
      <w:r w:rsidRPr="00EE6BF9">
        <w:rPr>
          <w:lang w:val="fr-FR"/>
        </w:rPr>
        <w:t xml:space="preserve"> </w:t>
      </w:r>
    </w:p>
    <w:p w14:paraId="1295E6F1" w14:textId="77777777" w:rsidR="00FE4673" w:rsidRDefault="00FE4673" w:rsidP="00FE4673">
      <w:pPr>
        <w:ind w:right="283"/>
        <w:jc w:val="both"/>
        <w:rPr>
          <w:lang w:val="fr-CA"/>
        </w:rPr>
      </w:pPr>
    </w:p>
    <w:p w14:paraId="1BC96EFD" w14:textId="77777777" w:rsidR="00FE4673" w:rsidRDefault="00FE4673" w:rsidP="00FE4673">
      <w:pPr>
        <w:ind w:right="283"/>
        <w:jc w:val="both"/>
        <w:rPr>
          <w:lang w:val="fr-CA"/>
        </w:rPr>
      </w:pPr>
      <w:r>
        <w:rPr>
          <w:lang w:val="fr-CA"/>
        </w:rPr>
        <w:t>L’IBAN est une nouvelle structure de numéro de compte bancaire pour les transferts 1)_____ en Europe. L’IBAN se compose: du 2)____ ISO du pays ou le compte est détenu (2 lettres); d’un numéro de contrôle (Check digit de 2 chiffres); de l’actuel numéro de compte 3)_____. Les autres pays européens qui 4)_____ à cette nouvelle structure adaptent leur numérotation sur cette même base. L’IBAN permet 5) l’_____ des comptes bancaires pour les pays qui adoptent cette nouvelle norme. Ainsi, l’identification de la banque donneuse 6) d’______ et du pays d’origine est immédiate et sans risque 7) d’______. L’IBAN ne remplace pas votre numéro de compte actuel. L’IBAN est 8)______ valable pour les transferts transfrontaliers. Pour les transferts entre comptes nationaux, la structure habituelle reste d’application. Seules votre banque et la Banque de France du pays sont 9)_____ à convertir votre numéro de compte en IBAN. Ce numéro doit toujours être communiqué avec le BIC.</w:t>
      </w:r>
    </w:p>
    <w:p w14:paraId="19B3A5AC" w14:textId="77777777" w:rsidR="00FE4673" w:rsidRDefault="00FE4673" w:rsidP="00FE4673">
      <w:pPr>
        <w:ind w:right="283"/>
        <w:jc w:val="both"/>
        <w:rPr>
          <w:b/>
          <w:bCs/>
          <w:lang w:val="fr-CA"/>
        </w:rPr>
      </w:pPr>
    </w:p>
    <w:p w14:paraId="1BE76F15" w14:textId="77777777" w:rsidR="00FE4673" w:rsidRDefault="00FE4673" w:rsidP="00EE6BF9">
      <w:pPr>
        <w:numPr>
          <w:ilvl w:val="0"/>
          <w:numId w:val="60"/>
        </w:numPr>
        <w:ind w:left="2121" w:right="283" w:hanging="705"/>
        <w:jc w:val="both"/>
        <w:rPr>
          <w:b/>
          <w:bCs/>
          <w:lang w:val="fr-CA"/>
        </w:rPr>
      </w:pPr>
      <w:r>
        <w:rPr>
          <w:b/>
          <w:bCs/>
          <w:lang w:val="fr-CA"/>
        </w:rPr>
        <w:t xml:space="preserve">Mettez les verbes à la forme correcte, </w:t>
      </w:r>
      <w:r>
        <w:rPr>
          <w:rFonts w:eastAsia="Calibri"/>
          <w:b/>
          <w:bCs/>
          <w:lang w:val="fr-CA"/>
        </w:rPr>
        <w:t>faites les accords nécessaires:</w:t>
      </w:r>
    </w:p>
    <w:p w14:paraId="6529E602" w14:textId="77777777" w:rsidR="00FE4673" w:rsidRDefault="00FE4673" w:rsidP="00FE4673">
      <w:pPr>
        <w:ind w:right="283"/>
        <w:jc w:val="both"/>
        <w:rPr>
          <w:rFonts w:eastAsia="Calibri"/>
          <w:lang w:val="fr-CA"/>
        </w:rPr>
      </w:pPr>
      <w:r>
        <w:rPr>
          <w:rFonts w:eastAsia="Calibri"/>
          <w:lang w:val="fr-CA"/>
        </w:rPr>
        <w:t>Quels crédits la banque a-t-elle 10) (distribuer)____________ aux ménages? Combien d’opérations de retrait avez-vous 11) (faire)____________, quelles dépenses avez-vous 12) (avoir)____________ ce mois? Il m’a parlé des missions qu’il avait 13) (exercer)__________ à son poste. Le texte de la loi a 14) (subir)________un certain nombre de modifications. Il les a 15) (subir)____________ pour correspondre au droit communautaire. Les décisions qu’il avait 16) (falloir)____________ prendre et qu’ on a 17) (faire)____________ voter ont amélioré le fonctionnement des agences. On a présenté les actions législatives des pouvoirs publics 18) (intéresser)______le secteur bancaire. Cette proposition 19) (intéresser)____________ s’adresse aux nouveaux clients. L’administration trouve que ces mesures ne sont pas 20) (suffir) _______. Ce sont des mesures 21) (suffir)_______aux besoins des retraités. 22) Il s’agit des intérêts 23) (concerner)____________ les comptes à terme.</w:t>
      </w:r>
    </w:p>
    <w:p w14:paraId="1369BD8F" w14:textId="77777777" w:rsidR="00FE4673" w:rsidRPr="00AC08FC" w:rsidRDefault="00FE4673" w:rsidP="00FE4673">
      <w:pPr>
        <w:ind w:right="283"/>
        <w:jc w:val="both"/>
        <w:rPr>
          <w:lang w:val="en-US"/>
        </w:rPr>
      </w:pPr>
      <w:r>
        <w:rPr>
          <w:rFonts w:eastAsia="Calibri"/>
          <w:lang w:val="fr-CA"/>
        </w:rPr>
        <w:t xml:space="preserve"> </w:t>
      </w:r>
    </w:p>
    <w:p w14:paraId="5A99E0D4" w14:textId="77777777" w:rsidR="00FE4673" w:rsidRDefault="00FE4673" w:rsidP="00FE4673">
      <w:pPr>
        <w:pStyle w:val="ae"/>
        <w:shd w:val="clear" w:color="auto" w:fill="FFFFFF"/>
        <w:spacing w:before="0" w:beforeAutospacing="0" w:after="0" w:afterAutospacing="0" w:line="276" w:lineRule="auto"/>
        <w:jc w:val="both"/>
        <w:rPr>
          <w:b/>
          <w:iCs/>
          <w:shd w:val="clear" w:color="auto" w:fill="FFFFFF"/>
          <w:lang w:val="fr-CA"/>
        </w:rPr>
      </w:pPr>
      <w:r>
        <w:rPr>
          <w:b/>
          <w:iCs/>
          <w:shd w:val="clear" w:color="auto" w:fill="FFFFFF"/>
          <w:lang w:val="fr-CA"/>
        </w:rPr>
        <w:t xml:space="preserve">3. </w:t>
      </w:r>
      <w:r>
        <w:rPr>
          <w:rFonts w:eastAsia="Petersburg-Regular"/>
          <w:b/>
          <w:lang w:val="fr-CA"/>
        </w:rPr>
        <w:t>A quelle définition correspondent les mots suivants?</w:t>
      </w:r>
    </w:p>
    <w:tbl>
      <w:tblPr>
        <w:tblStyle w:val="TableNormal1"/>
        <w:tblW w:w="10065" w:type="dxa"/>
        <w:tblInd w:w="-13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68"/>
        <w:gridCol w:w="2268"/>
        <w:gridCol w:w="567"/>
        <w:gridCol w:w="6662"/>
      </w:tblGrid>
      <w:tr w:rsidR="00FE4673" w:rsidRPr="003C0AA8" w14:paraId="2F74351D"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7797A2C3" w14:textId="77777777" w:rsidR="00FE4673" w:rsidRDefault="00FE4673" w:rsidP="00206E7B">
            <w:pPr>
              <w:jc w:val="center"/>
              <w:rPr>
                <w:rFonts w:eastAsia="Calibri"/>
                <w:u w:color="000000"/>
                <w:lang w:val="fr-CA" w:eastAsia="it-IT"/>
              </w:rPr>
            </w:pPr>
            <w:r>
              <w:rPr>
                <w:rFonts w:eastAsia="Calibri"/>
                <w:u w:color="000000"/>
                <w:lang w:val="fr-CA" w:eastAsia="it-IT"/>
              </w:rPr>
              <w:t xml:space="preserve"> (2</w:t>
            </w:r>
            <w:r>
              <w:rPr>
                <w:rFonts w:eastAsia="Calibri"/>
                <w:u w:color="000000"/>
                <w:lang w:eastAsia="it-IT"/>
              </w:rPr>
              <w:t>4</w:t>
            </w:r>
            <w:r>
              <w:rPr>
                <w:rFonts w:eastAsia="Calibri"/>
                <w:u w:color="000000"/>
                <w:lang w:val="fr-CA"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4C045C" w14:textId="77777777" w:rsidR="00FE4673" w:rsidRDefault="00FE4673" w:rsidP="00206E7B">
            <w:pPr>
              <w:jc w:val="both"/>
              <w:rPr>
                <w:rFonts w:eastAsia="Arial Unicode MS"/>
                <w:lang w:val="fr-CA" w:eastAsia="it-IT"/>
              </w:rPr>
            </w:pPr>
            <w:r>
              <w:rPr>
                <w:rFonts w:eastAsia="Petersburg-Regular"/>
                <w:lang w:val="fr-CA"/>
              </w:rPr>
              <w:t>une échéance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724FF817" w14:textId="77777777" w:rsidR="00FE4673" w:rsidRDefault="00FE4673" w:rsidP="00206E7B">
            <w:pPr>
              <w:jc w:val="center"/>
              <w:rPr>
                <w:rFonts w:eastAsia="Calibri"/>
                <w:u w:color="000000"/>
                <w:lang w:val="fr-CA" w:eastAsia="it-IT"/>
              </w:rPr>
            </w:pPr>
            <w:r>
              <w:rPr>
                <w:rFonts w:eastAsia="Calibri"/>
                <w:u w:color="000000"/>
                <w:lang w:val="fr-CA" w:eastAsia="it-IT"/>
              </w:rPr>
              <w:t>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ED6CD1" w14:textId="77777777" w:rsidR="00FE4673" w:rsidRDefault="00FE4673" w:rsidP="00206E7B">
            <w:pPr>
              <w:jc w:val="both"/>
              <w:rPr>
                <w:rFonts w:eastAsia="Arial Unicode MS"/>
                <w:lang w:val="fr-CA" w:eastAsia="it-IT"/>
              </w:rPr>
            </w:pPr>
            <w:r>
              <w:rPr>
                <w:rFonts w:eastAsia="Petersburg-Regular"/>
                <w:lang w:val="fr-CA"/>
              </w:rPr>
              <w:t>somme d’argent que l’on a sur un compte</w:t>
            </w:r>
          </w:p>
        </w:tc>
      </w:tr>
      <w:tr w:rsidR="00FE4673" w14:paraId="1FC55FDE" w14:textId="77777777" w:rsidTr="00206E7B">
        <w:trPr>
          <w:trHeight w:val="348"/>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1826734E" w14:textId="77777777" w:rsidR="00FE4673" w:rsidRDefault="00FE4673" w:rsidP="00206E7B">
            <w:pPr>
              <w:jc w:val="center"/>
              <w:rPr>
                <w:rFonts w:eastAsia="Calibri"/>
                <w:u w:color="000000"/>
                <w:lang w:val="it-IT" w:eastAsia="it-IT"/>
              </w:rPr>
            </w:pPr>
            <w:r>
              <w:rPr>
                <w:rFonts w:eastAsia="Calibri"/>
                <w:u w:color="000000"/>
                <w:lang w:val="it-IT" w:eastAsia="it-IT"/>
              </w:rPr>
              <w:t>(2</w:t>
            </w:r>
            <w:r>
              <w:rPr>
                <w:rFonts w:eastAsia="Calibri"/>
                <w:u w:color="000000"/>
                <w:lang w:eastAsia="it-IT"/>
              </w:rPr>
              <w:t>5</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22272E" w14:textId="77777777" w:rsidR="00FE4673" w:rsidRDefault="00FE4673" w:rsidP="00206E7B">
            <w:pPr>
              <w:jc w:val="both"/>
              <w:rPr>
                <w:rFonts w:eastAsia="Arial Unicode MS"/>
                <w:lang w:val="es-ES" w:eastAsia="it-IT"/>
              </w:rPr>
            </w:pPr>
            <w:r>
              <w:rPr>
                <w:rFonts w:eastAsia="Petersburg-Regular"/>
                <w:lang w:val="fr-CA"/>
              </w:rPr>
              <w:t>régulariser</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3745D582" w14:textId="77777777" w:rsidR="00FE4673" w:rsidRDefault="00FE4673" w:rsidP="00206E7B">
            <w:pPr>
              <w:jc w:val="center"/>
              <w:rPr>
                <w:rFonts w:eastAsia="Calibri"/>
                <w:u w:color="000000"/>
                <w:lang w:val="es-ES" w:eastAsia="it-IT"/>
              </w:rPr>
            </w:pPr>
            <w:r>
              <w:rPr>
                <w:rFonts w:eastAsia="Calibri"/>
                <w:u w:color="000000"/>
                <w:lang w:val="es-ES" w:eastAsia="it-IT"/>
              </w:rPr>
              <w:t>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1CAA7E" w14:textId="77777777" w:rsidR="00FE4673" w:rsidRDefault="00FE4673" w:rsidP="00206E7B">
            <w:pPr>
              <w:jc w:val="both"/>
              <w:rPr>
                <w:rFonts w:eastAsia="Arial Unicode MS"/>
                <w:lang w:val="fr-CA" w:eastAsia="it-IT"/>
              </w:rPr>
            </w:pPr>
            <w:r>
              <w:rPr>
                <w:rFonts w:eastAsia="Petersburg-Regular"/>
                <w:lang w:val="fr-CA"/>
              </w:rPr>
              <w:t>s’adresser à quelqu’un</w:t>
            </w:r>
          </w:p>
        </w:tc>
      </w:tr>
      <w:tr w:rsidR="00FE4673" w:rsidRPr="003C0AA8" w14:paraId="4690C97F" w14:textId="77777777" w:rsidTr="00206E7B">
        <w:trPr>
          <w:trHeight w:val="411"/>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71FB950C" w14:textId="77777777" w:rsidR="00FE4673" w:rsidRDefault="00FE4673" w:rsidP="00206E7B">
            <w:pPr>
              <w:jc w:val="center"/>
              <w:rPr>
                <w:rFonts w:eastAsia="Calibri"/>
                <w:u w:color="000000"/>
                <w:lang w:val="it-IT" w:eastAsia="it-IT"/>
              </w:rPr>
            </w:pPr>
            <w:r>
              <w:rPr>
                <w:rFonts w:eastAsia="Calibri"/>
                <w:u w:color="000000"/>
                <w:lang w:val="it-IT" w:eastAsia="it-IT"/>
              </w:rPr>
              <w:t>(2</w:t>
            </w:r>
            <w:r>
              <w:rPr>
                <w:rFonts w:eastAsia="Calibri"/>
                <w:u w:color="000000"/>
                <w:lang w:eastAsia="it-IT"/>
              </w:rPr>
              <w:t>6</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91DF8C" w14:textId="77777777" w:rsidR="00FE4673" w:rsidRDefault="00FE4673" w:rsidP="00206E7B">
            <w:pPr>
              <w:jc w:val="both"/>
              <w:rPr>
                <w:rFonts w:eastAsia="Arial Unicode MS"/>
                <w:lang w:val="it-IT" w:eastAsia="it-IT"/>
              </w:rPr>
            </w:pPr>
            <w:r>
              <w:rPr>
                <w:rFonts w:eastAsia="Petersburg-Regular"/>
                <w:bCs/>
                <w:lang w:val="fr-CA"/>
              </w:rPr>
              <w:t>une provision</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0639F72C" w14:textId="77777777" w:rsidR="00FE4673" w:rsidRDefault="00FE4673" w:rsidP="00206E7B">
            <w:pPr>
              <w:jc w:val="center"/>
              <w:rPr>
                <w:rFonts w:eastAsia="Calibri"/>
                <w:u w:color="000000"/>
                <w:lang w:val="es-ES" w:eastAsia="it-IT"/>
              </w:rPr>
            </w:pPr>
            <w:r>
              <w:rPr>
                <w:rFonts w:eastAsia="Calibri"/>
                <w:u w:color="000000"/>
                <w:lang w:val="es-ES" w:eastAsia="it-IT"/>
              </w:rPr>
              <w:t>C</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CC0961" w14:textId="77777777" w:rsidR="00FE4673" w:rsidRPr="00AC08FC" w:rsidRDefault="00FE4673" w:rsidP="00206E7B">
            <w:pPr>
              <w:jc w:val="both"/>
              <w:rPr>
                <w:rFonts w:eastAsia="Arial Unicode MS"/>
                <w:lang w:val="en-US" w:eastAsia="it-IT"/>
              </w:rPr>
            </w:pPr>
            <w:r>
              <w:rPr>
                <w:rFonts w:eastAsia="Petersburg-Regular"/>
                <w:lang w:val="fr-CA"/>
              </w:rPr>
              <w:t>quelque chose doit arriver à destination</w:t>
            </w:r>
          </w:p>
        </w:tc>
      </w:tr>
      <w:tr w:rsidR="00FE4673" w14:paraId="671A8708" w14:textId="77777777" w:rsidTr="00206E7B">
        <w:trPr>
          <w:trHeight w:val="383"/>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3B8EDF55" w14:textId="77777777" w:rsidR="00FE4673" w:rsidRDefault="00FE4673" w:rsidP="00206E7B">
            <w:pPr>
              <w:jc w:val="center"/>
              <w:rPr>
                <w:rFonts w:eastAsia="Calibri"/>
                <w:u w:color="000000"/>
                <w:lang w:val="it-IT" w:eastAsia="it-IT"/>
              </w:rPr>
            </w:pPr>
            <w:r>
              <w:rPr>
                <w:rFonts w:eastAsia="Calibri"/>
                <w:u w:color="000000"/>
                <w:lang w:val="it-IT" w:eastAsia="it-IT"/>
              </w:rPr>
              <w:lastRenderedPageBreak/>
              <w:t>(2</w:t>
            </w:r>
            <w:r>
              <w:rPr>
                <w:rFonts w:eastAsia="Calibri"/>
                <w:u w:color="000000"/>
                <w:lang w:eastAsia="it-IT"/>
              </w:rPr>
              <w:t>7</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1AA3AE" w14:textId="77777777" w:rsidR="00FE4673" w:rsidRDefault="00FE4673" w:rsidP="00206E7B">
            <w:pPr>
              <w:jc w:val="both"/>
              <w:rPr>
                <w:rFonts w:eastAsia="Arial Unicode MS"/>
                <w:lang w:val="it-IT" w:eastAsia="it-IT"/>
              </w:rPr>
            </w:pPr>
            <w:r>
              <w:rPr>
                <w:rFonts w:eastAsia="Petersburg-Regular"/>
                <w:lang w:val="fr-CA"/>
              </w:rPr>
              <w:t xml:space="preserve">un réglement </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60064850" w14:textId="77777777" w:rsidR="00FE4673" w:rsidRDefault="00FE4673" w:rsidP="00206E7B">
            <w:pPr>
              <w:jc w:val="center"/>
              <w:rPr>
                <w:rFonts w:eastAsia="Calibri"/>
                <w:u w:color="000000"/>
                <w:lang w:val="es-ES" w:eastAsia="it-IT"/>
              </w:rPr>
            </w:pPr>
            <w:r>
              <w:rPr>
                <w:rFonts w:eastAsia="Calibri"/>
                <w:u w:color="000000"/>
                <w:lang w:val="es-ES" w:eastAsia="it-IT"/>
              </w:rPr>
              <w:t>D</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1119E0" w14:textId="77777777" w:rsidR="00FE4673" w:rsidRDefault="00FE4673" w:rsidP="00206E7B">
            <w:pPr>
              <w:jc w:val="both"/>
              <w:rPr>
                <w:rFonts w:eastAsia="Arial Unicode MS"/>
                <w:lang w:val="fr-CA" w:eastAsia="it-IT"/>
              </w:rPr>
            </w:pPr>
            <w:r>
              <w:rPr>
                <w:rFonts w:eastAsia="Petersburg-Regular"/>
                <w:lang w:val="fr-CA"/>
              </w:rPr>
              <w:t>arranger</w:t>
            </w:r>
          </w:p>
        </w:tc>
      </w:tr>
      <w:tr w:rsidR="00FE4673" w14:paraId="099756EF"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7FBB2408" w14:textId="77777777" w:rsidR="00FE4673" w:rsidRDefault="00FE4673" w:rsidP="00206E7B">
            <w:pPr>
              <w:jc w:val="center"/>
              <w:rPr>
                <w:rFonts w:eastAsia="Calibri"/>
                <w:lang w:val="it-IT" w:eastAsia="it-IT"/>
              </w:rPr>
            </w:pPr>
            <w:r>
              <w:rPr>
                <w:rFonts w:eastAsia="Calibri"/>
                <w:lang w:val="it-IT" w:eastAsia="it-IT"/>
              </w:rPr>
              <w:t>(2</w:t>
            </w:r>
            <w:r>
              <w:rPr>
                <w:rFonts w:eastAsia="Calibri"/>
                <w:lang w:eastAsia="it-IT"/>
              </w:rPr>
              <w:t>8</w:t>
            </w:r>
            <w:r>
              <w:rPr>
                <w:rFonts w:eastAsia="Calibri"/>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6236D9" w14:textId="77777777" w:rsidR="00FE4673" w:rsidRDefault="00FE4673" w:rsidP="00206E7B">
            <w:pPr>
              <w:jc w:val="both"/>
              <w:rPr>
                <w:rFonts w:eastAsia="Arial Unicode MS"/>
                <w:lang w:val="it-IT" w:eastAsia="it-IT"/>
              </w:rPr>
            </w:pPr>
            <w:r>
              <w:rPr>
                <w:rFonts w:eastAsia="Petersburg-Regular"/>
                <w:lang w:val="fr-CA"/>
              </w:rPr>
              <w:t>régler</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57DF0B0E" w14:textId="77777777" w:rsidR="00FE4673" w:rsidRDefault="00FE4673" w:rsidP="00206E7B">
            <w:pPr>
              <w:jc w:val="center"/>
              <w:rPr>
                <w:rFonts w:eastAsia="Calibri"/>
                <w:lang w:val="es-ES" w:eastAsia="it-IT"/>
              </w:rPr>
            </w:pPr>
            <w:r>
              <w:rPr>
                <w:rFonts w:eastAsia="Calibri"/>
                <w:lang w:val="es-ES" w:eastAsia="it-IT"/>
              </w:rPr>
              <w:t>E</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B80B54" w14:textId="77777777" w:rsidR="00FE4673" w:rsidRDefault="00FE4673" w:rsidP="00206E7B">
            <w:pPr>
              <w:jc w:val="both"/>
              <w:rPr>
                <w:rFonts w:eastAsia="Arial Unicode MS"/>
                <w:shd w:val="clear" w:color="auto" w:fill="FFFFFF"/>
                <w:lang w:val="fr-CA" w:eastAsia="it-IT"/>
              </w:rPr>
            </w:pPr>
            <w:r>
              <w:rPr>
                <w:rFonts w:eastAsia="Petersburg-Regular"/>
                <w:lang w:val="fr-CA"/>
              </w:rPr>
              <w:t>rendre régulier</w:t>
            </w:r>
          </w:p>
        </w:tc>
      </w:tr>
      <w:tr w:rsidR="00FE4673" w14:paraId="0CF5ACC1"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0DEEB1E5" w14:textId="77777777" w:rsidR="00FE4673" w:rsidRDefault="00FE4673" w:rsidP="00206E7B">
            <w:pPr>
              <w:jc w:val="center"/>
              <w:rPr>
                <w:rFonts w:eastAsia="Calibri"/>
                <w:u w:color="000000"/>
                <w:lang w:val="it-IT" w:eastAsia="it-IT"/>
              </w:rPr>
            </w:pPr>
            <w:r>
              <w:rPr>
                <w:rFonts w:eastAsia="Calibri"/>
                <w:u w:color="000000"/>
                <w:lang w:val="it-IT" w:eastAsia="it-IT"/>
              </w:rPr>
              <w:t>(2</w:t>
            </w:r>
            <w:r>
              <w:rPr>
                <w:rFonts w:eastAsia="Calibri"/>
                <w:u w:color="000000"/>
                <w:lang w:eastAsia="it-IT"/>
              </w:rPr>
              <w:t>9</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2B51F8" w14:textId="77777777" w:rsidR="00FE4673" w:rsidRPr="00AC08FC" w:rsidRDefault="00FE4673" w:rsidP="00206E7B">
            <w:pPr>
              <w:jc w:val="both"/>
              <w:rPr>
                <w:rFonts w:eastAsia="Arial Unicode MS"/>
                <w:lang w:val="en-US" w:eastAsia="it-IT"/>
              </w:rPr>
            </w:pPr>
            <w:r>
              <w:rPr>
                <w:rFonts w:eastAsia="Petersburg-Regular"/>
                <w:lang w:val="fr-CA"/>
              </w:rPr>
              <w:t>Faire parvenir qch à qn</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2DF45E47" w14:textId="77777777" w:rsidR="00FE4673" w:rsidRDefault="00FE4673" w:rsidP="00206E7B">
            <w:pPr>
              <w:jc w:val="center"/>
              <w:rPr>
                <w:rFonts w:eastAsia="Calibri"/>
                <w:u w:color="000000"/>
                <w:lang w:val="es-ES" w:eastAsia="it-IT"/>
              </w:rPr>
            </w:pPr>
            <w:r>
              <w:rPr>
                <w:rFonts w:eastAsia="Calibri"/>
                <w:u w:color="000000"/>
                <w:lang w:val="es-ES" w:eastAsia="it-IT"/>
              </w:rPr>
              <w:t>F</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D192B4" w14:textId="77777777" w:rsidR="00FE4673" w:rsidRDefault="00FE4673" w:rsidP="00206E7B">
            <w:pPr>
              <w:jc w:val="both"/>
              <w:rPr>
                <w:rFonts w:eastAsia="Arial Unicode MS"/>
                <w:shd w:val="clear" w:color="auto" w:fill="FFFFFF"/>
                <w:lang w:val="fr-CA" w:eastAsia="it-IT"/>
              </w:rPr>
            </w:pPr>
            <w:r>
              <w:rPr>
                <w:rFonts w:eastAsia="Petersburg-Regular"/>
                <w:lang w:val="fr-CA"/>
              </w:rPr>
              <w:t>action de payer</w:t>
            </w:r>
          </w:p>
        </w:tc>
      </w:tr>
      <w:tr w:rsidR="00FE4673" w:rsidRPr="003C0AA8" w14:paraId="4A180029"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47F125C7" w14:textId="77777777" w:rsidR="00FE4673" w:rsidRDefault="00FE4673" w:rsidP="00206E7B">
            <w:pPr>
              <w:jc w:val="center"/>
              <w:rPr>
                <w:rFonts w:eastAsia="Calibri"/>
                <w:u w:color="000000"/>
                <w:lang w:val="it-IT" w:eastAsia="it-IT"/>
              </w:rPr>
            </w:pPr>
            <w:r>
              <w:rPr>
                <w:rFonts w:eastAsia="Calibri"/>
                <w:u w:color="000000"/>
                <w:lang w:val="it-IT" w:eastAsia="it-IT"/>
              </w:rPr>
              <w:t>(</w:t>
            </w:r>
            <w:r>
              <w:rPr>
                <w:rFonts w:eastAsia="Calibri"/>
                <w:u w:color="000000"/>
                <w:lang w:eastAsia="it-IT"/>
              </w:rPr>
              <w:t>30</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432FF1" w14:textId="77777777" w:rsidR="00FE4673" w:rsidRDefault="00FE4673" w:rsidP="00206E7B">
            <w:pPr>
              <w:jc w:val="both"/>
              <w:rPr>
                <w:rFonts w:eastAsia="Arial Unicode MS"/>
                <w:lang w:val="it-IT" w:eastAsia="it-IT"/>
              </w:rPr>
            </w:pPr>
            <w:r>
              <w:rPr>
                <w:rFonts w:eastAsia="Petersburg-Regular"/>
                <w:lang w:val="fr-CA"/>
              </w:rPr>
              <w:t>venir vers</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7192F28F" w14:textId="77777777" w:rsidR="00FE4673" w:rsidRDefault="00FE4673" w:rsidP="00206E7B">
            <w:pPr>
              <w:jc w:val="center"/>
              <w:rPr>
                <w:rFonts w:eastAsia="Calibri"/>
                <w:u w:color="000000"/>
                <w:lang w:val="es-ES" w:eastAsia="it-IT"/>
              </w:rPr>
            </w:pPr>
            <w:r>
              <w:rPr>
                <w:rFonts w:eastAsia="Calibri"/>
                <w:u w:color="000000"/>
                <w:lang w:val="es-ES" w:eastAsia="it-IT"/>
              </w:rPr>
              <w:t>G</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705921" w14:textId="77777777" w:rsidR="00FE4673" w:rsidRDefault="00FE4673" w:rsidP="00206E7B">
            <w:pPr>
              <w:jc w:val="both"/>
              <w:rPr>
                <w:rFonts w:eastAsia="Arial Unicode MS"/>
                <w:shd w:val="clear" w:color="auto" w:fill="FFFFFF"/>
                <w:lang w:val="fr-CA" w:eastAsia="it-IT"/>
              </w:rPr>
            </w:pPr>
            <w:r>
              <w:rPr>
                <w:rFonts w:eastAsia="Petersburg-Regular"/>
                <w:lang w:val="fr-CA"/>
              </w:rPr>
              <w:t>date à laquelle on doit payer quelque chose</w:t>
            </w:r>
          </w:p>
        </w:tc>
      </w:tr>
    </w:tbl>
    <w:p w14:paraId="15CAEF14" w14:textId="77777777" w:rsidR="00FE4673" w:rsidRDefault="00FE4673" w:rsidP="00FE4673">
      <w:pPr>
        <w:rPr>
          <w:lang w:val="fr-CA"/>
        </w:rPr>
      </w:pPr>
    </w:p>
    <w:tbl>
      <w:tblPr>
        <w:tblStyle w:val="a6"/>
        <w:tblW w:w="0" w:type="auto"/>
        <w:tblLook w:val="04A0" w:firstRow="1" w:lastRow="0" w:firstColumn="1" w:lastColumn="0" w:noHBand="0" w:noVBand="1"/>
      </w:tblPr>
      <w:tblGrid>
        <w:gridCol w:w="1367"/>
        <w:gridCol w:w="1367"/>
        <w:gridCol w:w="1367"/>
        <w:gridCol w:w="1367"/>
        <w:gridCol w:w="1367"/>
        <w:gridCol w:w="1368"/>
        <w:gridCol w:w="1368"/>
      </w:tblGrid>
      <w:tr w:rsidR="00FE4673" w14:paraId="50F87B70" w14:textId="77777777" w:rsidTr="00206E7B">
        <w:tc>
          <w:tcPr>
            <w:tcW w:w="1367" w:type="dxa"/>
          </w:tcPr>
          <w:p w14:paraId="25427F00"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24)</w:t>
            </w:r>
          </w:p>
        </w:tc>
        <w:tc>
          <w:tcPr>
            <w:tcW w:w="1367" w:type="dxa"/>
          </w:tcPr>
          <w:p w14:paraId="030EE757"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25)</w:t>
            </w:r>
          </w:p>
        </w:tc>
        <w:tc>
          <w:tcPr>
            <w:tcW w:w="1367" w:type="dxa"/>
          </w:tcPr>
          <w:p w14:paraId="6DCD9AE4"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26)</w:t>
            </w:r>
          </w:p>
        </w:tc>
        <w:tc>
          <w:tcPr>
            <w:tcW w:w="1367" w:type="dxa"/>
          </w:tcPr>
          <w:p w14:paraId="03BC1612"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27)</w:t>
            </w:r>
          </w:p>
        </w:tc>
        <w:tc>
          <w:tcPr>
            <w:tcW w:w="1367" w:type="dxa"/>
          </w:tcPr>
          <w:p w14:paraId="61A750AE"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28)</w:t>
            </w:r>
          </w:p>
        </w:tc>
        <w:tc>
          <w:tcPr>
            <w:tcW w:w="1368" w:type="dxa"/>
          </w:tcPr>
          <w:p w14:paraId="6ACF207D"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29)</w:t>
            </w:r>
          </w:p>
        </w:tc>
        <w:tc>
          <w:tcPr>
            <w:tcW w:w="1368" w:type="dxa"/>
          </w:tcPr>
          <w:p w14:paraId="271E503A" w14:textId="77777777" w:rsidR="00FE4673" w:rsidRDefault="00FE4673" w:rsidP="00206E7B">
            <w:pPr>
              <w:autoSpaceDE w:val="0"/>
              <w:autoSpaceDN w:val="0"/>
              <w:adjustRightInd w:val="0"/>
              <w:jc w:val="both"/>
              <w:rPr>
                <w:rFonts w:eastAsia="Petersburg-Regular"/>
                <w:b/>
                <w:lang w:val="fr-CA"/>
              </w:rPr>
            </w:pPr>
            <w:r>
              <w:rPr>
                <w:rFonts w:eastAsia="Petersburg-Regular"/>
                <w:b/>
                <w:lang w:val="fr-CA"/>
              </w:rPr>
              <w:t>30)</w:t>
            </w:r>
          </w:p>
        </w:tc>
      </w:tr>
    </w:tbl>
    <w:p w14:paraId="67A464A2" w14:textId="77777777" w:rsidR="00FE4673" w:rsidRDefault="00FE4673" w:rsidP="00FE4673">
      <w:pPr>
        <w:rPr>
          <w:b/>
          <w:bCs/>
          <w:lang w:val="fr-CA"/>
        </w:rPr>
      </w:pPr>
    </w:p>
    <w:p w14:paraId="28B578BD" w14:textId="77777777" w:rsidR="00FE4673" w:rsidRDefault="00FE4673" w:rsidP="00EE6BF9">
      <w:pPr>
        <w:numPr>
          <w:ilvl w:val="0"/>
          <w:numId w:val="60"/>
        </w:numPr>
        <w:ind w:left="2121" w:hanging="705"/>
        <w:rPr>
          <w:b/>
          <w:bCs/>
          <w:lang w:val="fr-CA"/>
        </w:rPr>
      </w:pPr>
      <w:r>
        <w:rPr>
          <w:b/>
          <w:bCs/>
          <w:lang w:val="fr-CA"/>
        </w:rPr>
        <w:t>Remplissez les lacunes avec les prépositions ou les articles nécessaires:</w:t>
      </w:r>
    </w:p>
    <w:p w14:paraId="0B5D2EF2" w14:textId="77777777" w:rsidR="00FE4673" w:rsidRDefault="00FE4673" w:rsidP="00FE4673">
      <w:pPr>
        <w:jc w:val="both"/>
        <w:rPr>
          <w:lang w:val="fr-CA"/>
        </w:rPr>
      </w:pPr>
      <w:r>
        <w:rPr>
          <w:lang w:val="fr-CA"/>
        </w:rPr>
        <w:t>Le premier septembre nous faisons connaissance (</w:t>
      </w:r>
      <w:r w:rsidRPr="00AC08FC">
        <w:rPr>
          <w:lang w:val="en-US"/>
        </w:rPr>
        <w:t>3</w:t>
      </w:r>
      <w:r>
        <w:rPr>
          <w:lang w:val="fr-CA"/>
        </w:rPr>
        <w:t>1) ..... nos professeurs. Les étudiants parlent (</w:t>
      </w:r>
      <w:r w:rsidRPr="00AC08FC">
        <w:rPr>
          <w:lang w:val="fr-CA"/>
        </w:rPr>
        <w:t>3</w:t>
      </w:r>
      <w:r>
        <w:rPr>
          <w:lang w:val="fr-CA"/>
        </w:rPr>
        <w:t>2)  ..... professeurs  (</w:t>
      </w:r>
      <w:r w:rsidRPr="00AC08FC">
        <w:rPr>
          <w:lang w:val="fr-CA"/>
        </w:rPr>
        <w:t>3</w:t>
      </w:r>
      <w:r>
        <w:rPr>
          <w:lang w:val="fr-CA"/>
        </w:rPr>
        <w:t>3) ..... leurs études.</w:t>
      </w:r>
      <w:r w:rsidRPr="00AC08FC">
        <w:rPr>
          <w:lang w:val="fr-CA"/>
        </w:rPr>
        <w:t xml:space="preserve"> </w:t>
      </w:r>
      <w:r>
        <w:rPr>
          <w:lang w:val="fr-CA"/>
        </w:rPr>
        <w:t>Je demande (</w:t>
      </w:r>
      <w:r w:rsidRPr="00AC08FC">
        <w:rPr>
          <w:lang w:val="fr-CA"/>
        </w:rPr>
        <w:t>3</w:t>
      </w:r>
      <w:r>
        <w:rPr>
          <w:lang w:val="fr-CA"/>
        </w:rPr>
        <w:t>4) ..... mon ami (</w:t>
      </w:r>
      <w:r w:rsidRPr="00AC08FC">
        <w:rPr>
          <w:lang w:val="fr-CA"/>
        </w:rPr>
        <w:t>3</w:t>
      </w:r>
      <w:r>
        <w:rPr>
          <w:lang w:val="fr-CA"/>
        </w:rPr>
        <w:t>5) ..... chanter une chanson française, mais il refuse (</w:t>
      </w:r>
      <w:r w:rsidRPr="00AC08FC">
        <w:rPr>
          <w:lang w:val="fr-CA"/>
        </w:rPr>
        <w:t>3</w:t>
      </w:r>
      <w:r>
        <w:rPr>
          <w:lang w:val="fr-CA"/>
        </w:rPr>
        <w:t>6) ..... chanter parce qu'il doit ..... partir. Il joue très bien (</w:t>
      </w:r>
      <w:r w:rsidRPr="00AC08FC">
        <w:rPr>
          <w:lang w:val="fr-CA"/>
        </w:rPr>
        <w:t>3</w:t>
      </w:r>
      <w:r>
        <w:rPr>
          <w:lang w:val="fr-CA"/>
        </w:rPr>
        <w:t>7) ..... la guitare mais il préfère (</w:t>
      </w:r>
      <w:r w:rsidRPr="00AC08FC">
        <w:rPr>
          <w:lang w:val="fr-CA"/>
        </w:rPr>
        <w:t>3</w:t>
      </w:r>
      <w:r>
        <w:rPr>
          <w:lang w:val="fr-CA"/>
        </w:rPr>
        <w:t>8) ...... jouer (</w:t>
      </w:r>
      <w:r w:rsidRPr="00AC08FC">
        <w:rPr>
          <w:lang w:val="fr-CA"/>
        </w:rPr>
        <w:t>3</w:t>
      </w:r>
      <w:r>
        <w:rPr>
          <w:lang w:val="fr-CA"/>
        </w:rPr>
        <w:t>9) .....  piano. Quand je fais bien mes études, tout le monde est content (</w:t>
      </w:r>
      <w:r w:rsidRPr="00AC08FC">
        <w:rPr>
          <w:lang w:val="fr-CA"/>
        </w:rPr>
        <w:t>4</w:t>
      </w:r>
      <w:r>
        <w:rPr>
          <w:lang w:val="fr-CA"/>
        </w:rPr>
        <w:t>0) ..... moi.</w:t>
      </w:r>
    </w:p>
    <w:p w14:paraId="10DEB602" w14:textId="77777777" w:rsidR="00FE4673" w:rsidRDefault="00FE4673" w:rsidP="00FE4673">
      <w:pPr>
        <w:jc w:val="both"/>
        <w:rPr>
          <w:lang w:val="fr-FR"/>
        </w:rPr>
      </w:pPr>
    </w:p>
    <w:p w14:paraId="4AF93821" w14:textId="77777777" w:rsidR="00FE4673" w:rsidRDefault="00FE4673" w:rsidP="00EE6BF9">
      <w:pPr>
        <w:numPr>
          <w:ilvl w:val="0"/>
          <w:numId w:val="60"/>
        </w:numPr>
        <w:ind w:left="2121" w:hanging="705"/>
        <w:rPr>
          <w:b/>
          <w:bCs/>
          <w:lang w:val="fr-CA"/>
        </w:rPr>
      </w:pPr>
      <w:r>
        <w:rPr>
          <w:b/>
          <w:bCs/>
          <w:lang w:val="fr-CA"/>
        </w:rPr>
        <w:t>Remplissez les lacunes avec les prépositions ou les articles nécessaires:</w:t>
      </w:r>
    </w:p>
    <w:p w14:paraId="36B0C5DF" w14:textId="77777777" w:rsidR="00FE4673" w:rsidRDefault="00FE4673" w:rsidP="00FE4673">
      <w:pPr>
        <w:jc w:val="both"/>
        <w:rPr>
          <w:lang w:val="fr-CA"/>
        </w:rPr>
      </w:pPr>
      <w:r>
        <w:rPr>
          <w:lang w:val="fr-CA"/>
        </w:rPr>
        <w:t>Le premier septembre nous faisons connaissance (</w:t>
      </w:r>
      <w:r w:rsidRPr="00AC08FC">
        <w:rPr>
          <w:lang w:val="en-US"/>
        </w:rPr>
        <w:t>3</w:t>
      </w:r>
      <w:r>
        <w:rPr>
          <w:lang w:val="fr-CA"/>
        </w:rPr>
        <w:t>1) ..... nos professeurs. Les étudiants parlent (</w:t>
      </w:r>
      <w:r w:rsidRPr="00AC08FC">
        <w:rPr>
          <w:lang w:val="fr-CA"/>
        </w:rPr>
        <w:t>3</w:t>
      </w:r>
      <w:r>
        <w:rPr>
          <w:lang w:val="fr-CA"/>
        </w:rPr>
        <w:t>2)  ..... professeurs  (</w:t>
      </w:r>
      <w:r w:rsidRPr="00AC08FC">
        <w:rPr>
          <w:lang w:val="fr-CA"/>
        </w:rPr>
        <w:t>3</w:t>
      </w:r>
      <w:r>
        <w:rPr>
          <w:lang w:val="fr-CA"/>
        </w:rPr>
        <w:t>3) ..... leurs études.</w:t>
      </w:r>
      <w:r w:rsidRPr="00AC08FC">
        <w:rPr>
          <w:lang w:val="fr-CA"/>
        </w:rPr>
        <w:t xml:space="preserve"> </w:t>
      </w:r>
      <w:r>
        <w:rPr>
          <w:lang w:val="fr-CA"/>
        </w:rPr>
        <w:t>Je demande (</w:t>
      </w:r>
      <w:r w:rsidRPr="00AC08FC">
        <w:rPr>
          <w:lang w:val="fr-CA"/>
        </w:rPr>
        <w:t>3</w:t>
      </w:r>
      <w:r>
        <w:rPr>
          <w:lang w:val="fr-CA"/>
        </w:rPr>
        <w:t>4) ..... mon ami (</w:t>
      </w:r>
      <w:r w:rsidRPr="00AC08FC">
        <w:rPr>
          <w:lang w:val="fr-CA"/>
        </w:rPr>
        <w:t>3</w:t>
      </w:r>
      <w:r>
        <w:rPr>
          <w:lang w:val="fr-CA"/>
        </w:rPr>
        <w:t>5) ..... chanter une chanson française, mais il refuse (</w:t>
      </w:r>
      <w:r w:rsidRPr="00AC08FC">
        <w:rPr>
          <w:lang w:val="fr-CA"/>
        </w:rPr>
        <w:t>3</w:t>
      </w:r>
      <w:r>
        <w:rPr>
          <w:lang w:val="fr-CA"/>
        </w:rPr>
        <w:t>6) ..... chanter parce qu'il doit ..... partir. Il joue très bien (</w:t>
      </w:r>
      <w:r w:rsidRPr="00AC08FC">
        <w:rPr>
          <w:lang w:val="fr-CA"/>
        </w:rPr>
        <w:t>3</w:t>
      </w:r>
      <w:r>
        <w:rPr>
          <w:lang w:val="fr-CA"/>
        </w:rPr>
        <w:t>7) ..... la guitare mais il préfère (</w:t>
      </w:r>
      <w:r w:rsidRPr="00AC08FC">
        <w:rPr>
          <w:lang w:val="fr-CA"/>
        </w:rPr>
        <w:t>3</w:t>
      </w:r>
      <w:r>
        <w:rPr>
          <w:lang w:val="fr-CA"/>
        </w:rPr>
        <w:t>8) ...... jouer (</w:t>
      </w:r>
      <w:r w:rsidRPr="00AC08FC">
        <w:rPr>
          <w:lang w:val="fr-CA"/>
        </w:rPr>
        <w:t>3</w:t>
      </w:r>
      <w:r>
        <w:rPr>
          <w:lang w:val="fr-CA"/>
        </w:rPr>
        <w:t>9) .....  piano. Quand je fais bien mes études, tout le monde est content (</w:t>
      </w:r>
      <w:r w:rsidRPr="00AC08FC">
        <w:rPr>
          <w:lang w:val="fr-CA"/>
        </w:rPr>
        <w:t>4</w:t>
      </w:r>
      <w:r>
        <w:rPr>
          <w:lang w:val="fr-CA"/>
        </w:rPr>
        <w:t>0) ..... moi.</w:t>
      </w:r>
    </w:p>
    <w:p w14:paraId="61C0F0C4" w14:textId="77777777" w:rsidR="00FE4673" w:rsidRDefault="00FE4673" w:rsidP="00FE4673">
      <w:pPr>
        <w:numPr>
          <w:ilvl w:val="0"/>
          <w:numId w:val="56"/>
        </w:numPr>
        <w:ind w:left="360" w:hanging="360"/>
        <w:jc w:val="both"/>
        <w:rPr>
          <w:b/>
        </w:rPr>
      </w:pPr>
      <w:r>
        <w:rPr>
          <w:b/>
          <w:lang w:val="fr-CA"/>
        </w:rPr>
        <w:t xml:space="preserve">PRODUCTION ÉCRITE </w:t>
      </w:r>
      <w:r>
        <w:rPr>
          <w:b/>
        </w:rPr>
        <w:t xml:space="preserve"> </w:t>
      </w:r>
    </w:p>
    <w:p w14:paraId="41E16B11" w14:textId="77777777" w:rsidR="00FE4673" w:rsidRDefault="00FE4673" w:rsidP="00FE4673">
      <w:pPr>
        <w:spacing w:after="160" w:line="259" w:lineRule="auto"/>
        <w:rPr>
          <w:szCs w:val="28"/>
          <w:lang w:val="fr-FR"/>
        </w:rPr>
      </w:pPr>
      <w:r>
        <w:rPr>
          <w:szCs w:val="28"/>
          <w:lang w:val="fr-FR"/>
        </w:rPr>
        <w:t>Commentez le graphique.</w:t>
      </w:r>
    </w:p>
    <w:p w14:paraId="7FD5392C" w14:textId="77777777" w:rsidR="00FE4673" w:rsidRDefault="00FE4673" w:rsidP="00FE4673">
      <w:pPr>
        <w:spacing w:after="160" w:line="259" w:lineRule="auto"/>
        <w:rPr>
          <w:sz w:val="28"/>
          <w:szCs w:val="28"/>
          <w:lang w:val="fr-FR"/>
        </w:rPr>
      </w:pPr>
      <w:r>
        <w:rPr>
          <w:noProof/>
          <w:sz w:val="28"/>
          <w:szCs w:val="28"/>
        </w:rPr>
        <w:drawing>
          <wp:inline distT="0" distB="0" distL="0" distR="0" wp14:anchorId="2AC2564B" wp14:editId="7C7534A3">
            <wp:extent cx="4975761" cy="35452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81805" cy="3549536"/>
                    </a:xfrm>
                    <a:prstGeom prst="rect">
                      <a:avLst/>
                    </a:prstGeom>
                    <a:noFill/>
                  </pic:spPr>
                </pic:pic>
              </a:graphicData>
            </a:graphic>
          </wp:inline>
        </w:drawing>
      </w:r>
    </w:p>
    <w:p w14:paraId="31FF508F" w14:textId="77777777" w:rsidR="00FE4673" w:rsidRDefault="00FE4673" w:rsidP="00FE4673">
      <w:pPr>
        <w:spacing w:after="160" w:line="259" w:lineRule="auto"/>
        <w:rPr>
          <w:sz w:val="28"/>
          <w:szCs w:val="28"/>
          <w:lang w:val="fr-FR"/>
        </w:rPr>
      </w:pPr>
    </w:p>
    <w:p w14:paraId="3FC2D30E" w14:textId="736CDDCA" w:rsidR="00EE6BF9" w:rsidRDefault="00EE6BF9">
      <w:pPr>
        <w:spacing w:after="160" w:line="259" w:lineRule="auto"/>
        <w:rPr>
          <w:b/>
        </w:rPr>
      </w:pPr>
      <w:r>
        <w:rPr>
          <w:b/>
        </w:rPr>
        <w:br w:type="page"/>
      </w:r>
    </w:p>
    <w:p w14:paraId="32858D9D" w14:textId="77777777" w:rsidR="00FE4673" w:rsidRDefault="00FE4673" w:rsidP="00A13C0D">
      <w:pPr>
        <w:jc w:val="center"/>
        <w:rPr>
          <w:b/>
        </w:rPr>
      </w:pPr>
    </w:p>
    <w:p w14:paraId="3A1CAC72" w14:textId="77777777" w:rsidR="00FE4673" w:rsidRPr="00C04B67" w:rsidRDefault="00FE4673" w:rsidP="00FE4673">
      <w:pPr>
        <w:spacing w:after="160" w:line="259" w:lineRule="auto"/>
        <w:jc w:val="center"/>
        <w:rPr>
          <w:b/>
          <w:bCs/>
          <w:szCs w:val="28"/>
        </w:rPr>
      </w:pPr>
      <w:r w:rsidRPr="00C04B67">
        <w:rPr>
          <w:b/>
          <w:bCs/>
          <w:szCs w:val="28"/>
        </w:rPr>
        <w:t>Китайский язык</w:t>
      </w:r>
    </w:p>
    <w:p w14:paraId="79105705" w14:textId="77777777" w:rsidR="00FE4673" w:rsidRPr="00C04B67" w:rsidRDefault="00FE4673" w:rsidP="00FE4673">
      <w:pPr>
        <w:numPr>
          <w:ilvl w:val="0"/>
          <w:numId w:val="65"/>
        </w:numPr>
        <w:tabs>
          <w:tab w:val="left" w:pos="240"/>
          <w:tab w:val="left" w:pos="720"/>
        </w:tabs>
        <w:autoSpaceDE w:val="0"/>
        <w:autoSpaceDN w:val="0"/>
        <w:adjustRightInd w:val="0"/>
        <w:ind w:hanging="720"/>
        <w:rPr>
          <w:rFonts w:eastAsia="Songti SC"/>
          <w:color w:val="000000"/>
          <w:lang w:eastAsia="zh-CN"/>
        </w:rPr>
      </w:pPr>
      <w:r w:rsidRPr="00C04B67">
        <w:rPr>
          <w:rFonts w:eastAsia="Songti SC"/>
          <w:color w:val="000000"/>
          <w:lang w:eastAsia="zh-CN"/>
        </w:rPr>
        <w:t>把下列句子翻译成汉语</w:t>
      </w:r>
      <w:r w:rsidRPr="00C04B67">
        <w:rPr>
          <w:rFonts w:eastAsia="Songti SC"/>
          <w:color w:val="000000"/>
          <w:lang w:eastAsia="zh-CN"/>
        </w:rPr>
        <w:t>(</w:t>
      </w:r>
      <w:r w:rsidRPr="00C04B67">
        <w:rPr>
          <w:rFonts w:eastAsia="Songti SC"/>
          <w:color w:val="000000"/>
          <w:lang w:eastAsia="zh-CN"/>
        </w:rPr>
        <w:t>最高</w:t>
      </w:r>
      <w:r w:rsidRPr="00C04B67">
        <w:rPr>
          <w:rFonts w:eastAsia="Songti SC"/>
          <w:color w:val="000000"/>
          <w:lang w:eastAsia="zh-CN"/>
        </w:rPr>
        <w:t>2</w:t>
      </w:r>
      <w:r w:rsidRPr="00C04B67">
        <w:rPr>
          <w:rFonts w:eastAsia="Songti SC"/>
          <w:color w:val="000000"/>
          <w:lang w:eastAsia="zh-CN"/>
        </w:rPr>
        <w:t>份儿，每一个句子</w:t>
      </w:r>
      <w:r w:rsidRPr="00C04B67">
        <w:rPr>
          <w:rFonts w:eastAsia="Songti SC"/>
          <w:color w:val="000000"/>
          <w:lang w:eastAsia="zh-CN"/>
        </w:rPr>
        <w:t xml:space="preserve">0.4 </w:t>
      </w:r>
      <w:r w:rsidRPr="00C04B67">
        <w:rPr>
          <w:rFonts w:eastAsia="Songti SC"/>
          <w:color w:val="000000"/>
          <w:lang w:eastAsia="zh-CN"/>
        </w:rPr>
        <w:t>份儿</w:t>
      </w:r>
      <w:r w:rsidRPr="00C04B67">
        <w:rPr>
          <w:rFonts w:eastAsia="Songti SC"/>
          <w:color w:val="000000"/>
          <w:lang w:eastAsia="zh-CN"/>
        </w:rPr>
        <w:t>):</w:t>
      </w:r>
    </w:p>
    <w:p w14:paraId="02E75135" w14:textId="77777777" w:rsidR="00FE4673" w:rsidRPr="00C04B67" w:rsidRDefault="00FE4673" w:rsidP="00FE4673">
      <w:pPr>
        <w:tabs>
          <w:tab w:val="left" w:pos="240"/>
          <w:tab w:val="left" w:pos="720"/>
        </w:tabs>
        <w:autoSpaceDE w:val="0"/>
        <w:autoSpaceDN w:val="0"/>
        <w:adjustRightInd w:val="0"/>
        <w:rPr>
          <w:rFonts w:eastAsia="Songti SC"/>
          <w:color w:val="000000"/>
        </w:rPr>
      </w:pPr>
      <w:r w:rsidRPr="00C04B67">
        <w:rPr>
          <w:rFonts w:eastAsia="Songti SC"/>
          <w:color w:val="000000"/>
        </w:rPr>
        <w:t>1.</w:t>
      </w:r>
      <w:r w:rsidRPr="00C04B67">
        <w:rPr>
          <w:color w:val="353535"/>
        </w:rPr>
        <w:t xml:space="preserve"> Я хочу взять квартиру в ипотеку на 30 лет, 1 взнос 20%, годовая ставка 6.12%</w:t>
      </w:r>
    </w:p>
    <w:tbl>
      <w:tblPr>
        <w:tblW w:w="0" w:type="auto"/>
        <w:tblInd w:w="-118" w:type="dxa"/>
        <w:tblBorders>
          <w:top w:val="nil"/>
          <w:left w:val="nil"/>
          <w:right w:val="nil"/>
        </w:tblBorders>
        <w:tblLayout w:type="fixed"/>
        <w:tblLook w:val="0000" w:firstRow="0" w:lastRow="0" w:firstColumn="0" w:lastColumn="0" w:noHBand="0" w:noVBand="0"/>
      </w:tblPr>
      <w:tblGrid>
        <w:gridCol w:w="548"/>
        <w:gridCol w:w="548"/>
        <w:gridCol w:w="548"/>
        <w:gridCol w:w="579"/>
        <w:gridCol w:w="548"/>
        <w:gridCol w:w="548"/>
        <w:gridCol w:w="548"/>
        <w:gridCol w:w="548"/>
        <w:gridCol w:w="548"/>
        <w:gridCol w:w="579"/>
        <w:gridCol w:w="548"/>
        <w:gridCol w:w="548"/>
        <w:gridCol w:w="548"/>
        <w:gridCol w:w="548"/>
        <w:gridCol w:w="548"/>
        <w:gridCol w:w="579"/>
        <w:gridCol w:w="548"/>
      </w:tblGrid>
      <w:tr w:rsidR="00FE4673" w:rsidRPr="00C04B67" w14:paraId="6DA97B88" w14:textId="77777777" w:rsidTr="00206E7B">
        <w:trPr>
          <w:trHeight w:val="330"/>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F23116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F60851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DFF73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F1BC3B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72EEE1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708FD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F4B20B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033F99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FB8E5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18F9F8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DE8D42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20375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F7A8C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61369A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1CA34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55352A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966B9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57CDF7C" w14:textId="77777777" w:rsidTr="00206E7B">
        <w:tblPrEx>
          <w:tblBorders>
            <w:top w:val="none" w:sz="0" w:space="0" w:color="auto"/>
          </w:tblBorders>
        </w:tblPrEx>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9F4F2C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512F5E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37002B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B2627D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1D31D6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B1BB80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16FECE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DE096F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0C3FE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FD116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3929A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A4B7AA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CAC5FB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BE182B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55FA08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09D7DC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4EE4FE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78B40137" w14:textId="77777777" w:rsidTr="00206E7B">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2966E3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0F097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BEB4A7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C94731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10650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00299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74939B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F38C90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083C77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A87D82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87B30C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0BCE8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4FF421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F979B3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2B4B0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5EB0E1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589209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2C9F9C4F" w14:textId="77777777" w:rsidR="00FE4673" w:rsidRPr="00C04B67" w:rsidRDefault="00FE4673" w:rsidP="00FE4673">
      <w:pPr>
        <w:tabs>
          <w:tab w:val="left" w:pos="284"/>
          <w:tab w:val="left" w:pos="644"/>
        </w:tabs>
        <w:autoSpaceDE w:val="0"/>
        <w:autoSpaceDN w:val="0"/>
        <w:adjustRightInd w:val="0"/>
        <w:jc w:val="both"/>
        <w:rPr>
          <w:rFonts w:eastAsia="Songti SC"/>
          <w:color w:val="000000"/>
        </w:rPr>
      </w:pPr>
      <w:r w:rsidRPr="00C04B67">
        <w:rPr>
          <w:rFonts w:eastAsia="Songti SC"/>
          <w:color w:val="000000"/>
        </w:rPr>
        <w:t xml:space="preserve">2.Компания опять отправила меня в командировку. Я не люблю ездить в другие страны в командировку, </w:t>
      </w:r>
      <w:r w:rsidRPr="00C04B67">
        <w:rPr>
          <w:color w:val="353535"/>
        </w:rPr>
        <w:t xml:space="preserve">из-за разницы во времени я чувствую себя нехорошо и очень устаю </w:t>
      </w:r>
    </w:p>
    <w:tbl>
      <w:tblPr>
        <w:tblW w:w="0" w:type="auto"/>
        <w:tblInd w:w="-118" w:type="dxa"/>
        <w:tblBorders>
          <w:top w:val="nil"/>
          <w:left w:val="nil"/>
          <w:right w:val="nil"/>
        </w:tblBorders>
        <w:tblLayout w:type="fixed"/>
        <w:tblLook w:val="0000" w:firstRow="0" w:lastRow="0" w:firstColumn="0" w:lastColumn="0" w:noHBand="0" w:noVBand="0"/>
      </w:tblPr>
      <w:tblGrid>
        <w:gridCol w:w="545"/>
        <w:gridCol w:w="545"/>
        <w:gridCol w:w="545"/>
        <w:gridCol w:w="576"/>
        <w:gridCol w:w="545"/>
        <w:gridCol w:w="545"/>
        <w:gridCol w:w="545"/>
        <w:gridCol w:w="545"/>
        <w:gridCol w:w="545"/>
        <w:gridCol w:w="576"/>
        <w:gridCol w:w="545"/>
        <w:gridCol w:w="545"/>
        <w:gridCol w:w="545"/>
        <w:gridCol w:w="545"/>
        <w:gridCol w:w="545"/>
        <w:gridCol w:w="576"/>
        <w:gridCol w:w="545"/>
      </w:tblGrid>
      <w:tr w:rsidR="00FE4673" w:rsidRPr="00C04B67" w14:paraId="40FB7230" w14:textId="77777777" w:rsidTr="00206E7B">
        <w:trPr>
          <w:trHeight w:val="420"/>
        </w:trPr>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23C49F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DEE0BE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04A825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5773F0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AB9362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5F246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30439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251C1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EB305A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4EBCD9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53A634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009E8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ECF3A5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FD575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0CB8F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B20A81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EDD0AF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5A5BEA72" w14:textId="77777777" w:rsidTr="00206E7B">
        <w:tblPrEx>
          <w:tblBorders>
            <w:top w:val="none" w:sz="0" w:space="0" w:color="auto"/>
          </w:tblBorders>
        </w:tblPrEx>
        <w:trPr>
          <w:trHeight w:val="401"/>
        </w:trPr>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5872F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13EDA7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3503A0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7CE47B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FA18A3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40A8A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2925FD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47380D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237C3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2624E3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05E3DF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A7CCF6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12C861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4220A7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8F90BD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5490EC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EC9AF6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6793CAF1" w14:textId="77777777" w:rsidTr="00206E7B">
        <w:trPr>
          <w:trHeight w:val="401"/>
        </w:trPr>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33E0F4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DDC86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D5ED41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9FA5B2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488C6B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3CD7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2A658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885E4E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3AB4B3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D72040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A125CF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D8514F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582528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3A3BB4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B53CD1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8F087D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98D0E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2BDD7E42" w14:textId="77777777" w:rsidR="00FE4673" w:rsidRPr="00C04B67" w:rsidRDefault="00FE4673" w:rsidP="00FE4673">
      <w:pPr>
        <w:autoSpaceDE w:val="0"/>
        <w:autoSpaceDN w:val="0"/>
        <w:adjustRightInd w:val="0"/>
        <w:ind w:left="216" w:hanging="216"/>
        <w:rPr>
          <w:rFonts w:eastAsia="Songti SC"/>
          <w:color w:val="000000"/>
        </w:rPr>
      </w:pPr>
    </w:p>
    <w:p w14:paraId="6B41635F" w14:textId="77777777" w:rsidR="00FE4673" w:rsidRPr="00C04B67" w:rsidRDefault="00FE4673" w:rsidP="00FE4673">
      <w:pPr>
        <w:numPr>
          <w:ilvl w:val="1"/>
          <w:numId w:val="66"/>
        </w:numPr>
        <w:tabs>
          <w:tab w:val="left" w:pos="284"/>
          <w:tab w:val="left" w:pos="644"/>
        </w:tabs>
        <w:autoSpaceDE w:val="0"/>
        <w:autoSpaceDN w:val="0"/>
        <w:adjustRightInd w:val="0"/>
        <w:ind w:left="860" w:hanging="860"/>
        <w:rPr>
          <w:rFonts w:eastAsia="Songti SC"/>
          <w:color w:val="000000"/>
        </w:rPr>
      </w:pPr>
      <w:r w:rsidRPr="00C04B67">
        <w:rPr>
          <w:color w:val="353535"/>
        </w:rPr>
        <w:t>Я снимаю квартиру с двумя спальнями и гостиной</w:t>
      </w:r>
      <w:r w:rsidRPr="00C04B67">
        <w:rPr>
          <w:rFonts w:eastAsia="Songti SC"/>
          <w:color w:val="000000"/>
        </w:rPr>
        <w:t>. Не хочу покупать свою квартиру, с</w:t>
      </w:r>
      <w:r w:rsidRPr="00C04B67">
        <w:rPr>
          <w:color w:val="353535"/>
        </w:rPr>
        <w:t>экономленные деньги я инвестирую</w:t>
      </w:r>
    </w:p>
    <w:tbl>
      <w:tblPr>
        <w:tblW w:w="9491" w:type="dxa"/>
        <w:tblInd w:w="-118" w:type="dxa"/>
        <w:tblBorders>
          <w:top w:val="nil"/>
          <w:left w:val="nil"/>
          <w:right w:val="nil"/>
        </w:tblBorders>
        <w:tblLayout w:type="fixed"/>
        <w:tblLook w:val="0000" w:firstRow="0" w:lastRow="0" w:firstColumn="0" w:lastColumn="0" w:noHBand="0" w:noVBand="0"/>
      </w:tblPr>
      <w:tblGrid>
        <w:gridCol w:w="553"/>
        <w:gridCol w:w="553"/>
        <w:gridCol w:w="553"/>
        <w:gridCol w:w="583"/>
        <w:gridCol w:w="553"/>
        <w:gridCol w:w="553"/>
        <w:gridCol w:w="553"/>
        <w:gridCol w:w="553"/>
        <w:gridCol w:w="553"/>
        <w:gridCol w:w="583"/>
        <w:gridCol w:w="553"/>
        <w:gridCol w:w="553"/>
        <w:gridCol w:w="553"/>
        <w:gridCol w:w="553"/>
        <w:gridCol w:w="553"/>
        <w:gridCol w:w="583"/>
        <w:gridCol w:w="553"/>
      </w:tblGrid>
      <w:tr w:rsidR="00FE4673" w:rsidRPr="00C04B67" w14:paraId="67B4D9E3" w14:textId="77777777" w:rsidTr="00206E7B">
        <w:trPr>
          <w:trHeight w:val="486"/>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68E129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36C3E6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A24EC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B4267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D339F4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0726C0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0A6ADC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566248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A9347F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3C078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CF900B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79C959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D229A8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38F892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8E9CE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251E2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103BEA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7902E14A" w14:textId="77777777" w:rsidTr="00206E7B">
        <w:tblPrEx>
          <w:tblBorders>
            <w:top w:val="none" w:sz="0" w:space="0" w:color="auto"/>
          </w:tblBorders>
        </w:tblPrEx>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17CA8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BC1A0E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E47253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6BCAF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56DFC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3D3413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799AB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6325AF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4D89DC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52ACD2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0CA7B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8B9FF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D851B0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69BF6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1E04A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4A459C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014CCD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0A7C0397" w14:textId="77777777" w:rsidTr="00206E7B">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E89D2E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86C23D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7A691D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C35D68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87492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B326E7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8C3B63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731919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AAA67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4C0286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ADB9C5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08844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FC6674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974514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5EE5C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A142E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A917D2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52A25BF8" w14:textId="77777777" w:rsidR="00FE4673" w:rsidRPr="00C04B67" w:rsidRDefault="00FE4673" w:rsidP="00FE4673">
      <w:pPr>
        <w:numPr>
          <w:ilvl w:val="1"/>
          <w:numId w:val="67"/>
        </w:numPr>
        <w:tabs>
          <w:tab w:val="left" w:pos="284"/>
          <w:tab w:val="left" w:pos="644"/>
        </w:tabs>
        <w:autoSpaceDE w:val="0"/>
        <w:autoSpaceDN w:val="0"/>
        <w:adjustRightInd w:val="0"/>
        <w:ind w:left="860" w:hanging="860"/>
        <w:rPr>
          <w:rFonts w:eastAsia="Songti SC"/>
          <w:kern w:val="1"/>
        </w:rPr>
      </w:pPr>
      <w:r w:rsidRPr="00C04B67">
        <w:rPr>
          <w:color w:val="353535"/>
        </w:rPr>
        <w:t xml:space="preserve">Вы можете в любое время связаться со моим помощником, она поможет все тщательно спланировать </w:t>
      </w:r>
    </w:p>
    <w:tbl>
      <w:tblPr>
        <w:tblW w:w="9491" w:type="dxa"/>
        <w:tblInd w:w="-118" w:type="dxa"/>
        <w:tblBorders>
          <w:top w:val="nil"/>
          <w:left w:val="nil"/>
          <w:right w:val="nil"/>
        </w:tblBorders>
        <w:tblLayout w:type="fixed"/>
        <w:tblLook w:val="0000" w:firstRow="0" w:lastRow="0" w:firstColumn="0" w:lastColumn="0" w:noHBand="0" w:noVBand="0"/>
      </w:tblPr>
      <w:tblGrid>
        <w:gridCol w:w="553"/>
        <w:gridCol w:w="553"/>
        <w:gridCol w:w="553"/>
        <w:gridCol w:w="583"/>
        <w:gridCol w:w="553"/>
        <w:gridCol w:w="553"/>
        <w:gridCol w:w="553"/>
        <w:gridCol w:w="553"/>
        <w:gridCol w:w="553"/>
        <w:gridCol w:w="583"/>
        <w:gridCol w:w="553"/>
        <w:gridCol w:w="553"/>
        <w:gridCol w:w="553"/>
        <w:gridCol w:w="553"/>
        <w:gridCol w:w="553"/>
        <w:gridCol w:w="583"/>
        <w:gridCol w:w="553"/>
      </w:tblGrid>
      <w:tr w:rsidR="00FE4673" w:rsidRPr="00C04B67" w14:paraId="70C1A268" w14:textId="77777777" w:rsidTr="00206E7B">
        <w:trPr>
          <w:trHeight w:val="486"/>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9AF281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FA0C80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2682B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70AB7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36E2AE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46FB3E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C54BD2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E8F85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98B77D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682793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66FCB6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9DA10C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DC228C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CA485D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AF272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07DD6D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6A8B20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56BD22B" w14:textId="77777777" w:rsidTr="00206E7B">
        <w:tblPrEx>
          <w:tblBorders>
            <w:top w:val="none" w:sz="0" w:space="0" w:color="auto"/>
          </w:tblBorders>
        </w:tblPrEx>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806C0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CBC8F3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8CF594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5A0849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0A294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2DE85F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DC7758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7F5B46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816E23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0F1D33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840C06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721AD3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00197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DD99F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86840E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28E527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8FE0DF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EC597DD" w14:textId="77777777" w:rsidTr="00206E7B">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6A8FF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722CAF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CD1D28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85781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35D641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0D5E71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90EB57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558AB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B6CC7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FCEF07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0EBA2A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ACCAF7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973982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A0238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47F96F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DD00A1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11F748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6D5FBDB2" w14:textId="77777777" w:rsidR="00FE4673" w:rsidRPr="00C04B67" w:rsidRDefault="00FE4673" w:rsidP="00FE4673">
      <w:pPr>
        <w:autoSpaceDE w:val="0"/>
        <w:autoSpaceDN w:val="0"/>
        <w:adjustRightInd w:val="0"/>
        <w:rPr>
          <w:rFonts w:eastAsia="Songti SC"/>
          <w:color w:val="000000"/>
        </w:rPr>
      </w:pPr>
      <w:r w:rsidRPr="00C04B67">
        <w:rPr>
          <w:color w:val="353535"/>
        </w:rPr>
        <w:t xml:space="preserve">5.Китайская сторона устроила в нашу честь прием. Я впервые пробую китайскую водку. Я не очень умею пить, поэтому думаю, что 2 рюмок будет достаточно </w:t>
      </w:r>
    </w:p>
    <w:tbl>
      <w:tblPr>
        <w:tblW w:w="0" w:type="auto"/>
        <w:tblInd w:w="-118" w:type="dxa"/>
        <w:tblBorders>
          <w:top w:val="nil"/>
          <w:left w:val="nil"/>
          <w:right w:val="nil"/>
        </w:tblBorders>
        <w:tblLayout w:type="fixed"/>
        <w:tblLook w:val="0000" w:firstRow="0" w:lastRow="0" w:firstColumn="0" w:lastColumn="0" w:noHBand="0" w:noVBand="0"/>
      </w:tblPr>
      <w:tblGrid>
        <w:gridCol w:w="548"/>
        <w:gridCol w:w="548"/>
        <w:gridCol w:w="548"/>
        <w:gridCol w:w="579"/>
        <w:gridCol w:w="548"/>
        <w:gridCol w:w="548"/>
        <w:gridCol w:w="548"/>
        <w:gridCol w:w="548"/>
        <w:gridCol w:w="548"/>
        <w:gridCol w:w="579"/>
        <w:gridCol w:w="548"/>
        <w:gridCol w:w="548"/>
        <w:gridCol w:w="548"/>
        <w:gridCol w:w="548"/>
        <w:gridCol w:w="548"/>
        <w:gridCol w:w="579"/>
        <w:gridCol w:w="548"/>
      </w:tblGrid>
      <w:tr w:rsidR="00FE4673" w:rsidRPr="00C04B67" w14:paraId="3D71D4AE" w14:textId="77777777" w:rsidTr="00206E7B">
        <w:trPr>
          <w:trHeight w:val="330"/>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CFD34C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DEE07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955AF6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7363C5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6B675A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0CB840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A94884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F3C410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59705A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DC0B14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45DFA4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457A85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1E2326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DB46BC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D97099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5768A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55B79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3E11AF5B" w14:textId="77777777" w:rsidTr="00206E7B">
        <w:tblPrEx>
          <w:tblBorders>
            <w:top w:val="none" w:sz="0" w:space="0" w:color="auto"/>
          </w:tblBorders>
        </w:tblPrEx>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F8FE7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546DA3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2F738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6F2D2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23EC7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232522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F86E80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5812FE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817DAC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630FC0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0417C6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B4F19F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4A3232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189112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63A13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32BAC1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D75DFA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3D86415" w14:textId="77777777" w:rsidTr="00206E7B">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7811DE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65440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AF0300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B6ED10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555257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E8B747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6FED29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8E1C5E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871B05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C86E4C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02905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36907D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5F9F7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274C36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4797B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8A37D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88E3D7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3F844468" w14:textId="77777777" w:rsidR="00FE4673" w:rsidRPr="00C04B67" w:rsidRDefault="00FE4673" w:rsidP="00FE4673">
      <w:pPr>
        <w:autoSpaceDE w:val="0"/>
        <w:autoSpaceDN w:val="0"/>
        <w:adjustRightInd w:val="0"/>
        <w:rPr>
          <w:rFonts w:eastAsia="Songti SC"/>
          <w:color w:val="000000"/>
        </w:rPr>
      </w:pPr>
    </w:p>
    <w:p w14:paraId="50412E42" w14:textId="77777777" w:rsidR="00FE4673" w:rsidRPr="00C04B67" w:rsidRDefault="00FE4673" w:rsidP="00FE4673">
      <w:pPr>
        <w:numPr>
          <w:ilvl w:val="0"/>
          <w:numId w:val="68"/>
        </w:numPr>
        <w:tabs>
          <w:tab w:val="left" w:pos="240"/>
          <w:tab w:val="left" w:pos="720"/>
        </w:tabs>
        <w:autoSpaceDE w:val="0"/>
        <w:autoSpaceDN w:val="0"/>
        <w:adjustRightInd w:val="0"/>
        <w:ind w:hanging="720"/>
        <w:rPr>
          <w:rFonts w:eastAsia="Songti SC"/>
          <w:color w:val="000000"/>
          <w:lang w:eastAsia="zh-CN"/>
        </w:rPr>
      </w:pPr>
      <w:r w:rsidRPr="00C04B67">
        <w:rPr>
          <w:rFonts w:eastAsia="Songti SC"/>
          <w:color w:val="000000"/>
          <w:lang w:eastAsia="zh-CN"/>
        </w:rPr>
        <w:t>改错</w:t>
      </w:r>
      <w:r w:rsidRPr="00C04B67">
        <w:rPr>
          <w:rFonts w:eastAsia="Songti SC"/>
          <w:color w:val="000000"/>
          <w:lang w:eastAsia="zh-CN"/>
        </w:rPr>
        <w:t xml:space="preserve"> (</w:t>
      </w:r>
      <w:r w:rsidRPr="00C04B67">
        <w:rPr>
          <w:rFonts w:eastAsia="Songti SC"/>
          <w:color w:val="000000"/>
          <w:lang w:eastAsia="zh-CN"/>
        </w:rPr>
        <w:t>最高</w:t>
      </w:r>
      <w:r w:rsidRPr="00C04B67">
        <w:rPr>
          <w:rFonts w:eastAsia="Songti SC"/>
          <w:color w:val="000000"/>
          <w:lang w:eastAsia="zh-CN"/>
        </w:rPr>
        <w:t>1</w:t>
      </w:r>
      <w:r w:rsidRPr="00C04B67">
        <w:rPr>
          <w:rFonts w:eastAsia="Songti SC"/>
          <w:color w:val="000000"/>
          <w:lang w:eastAsia="zh-CN"/>
        </w:rPr>
        <w:t>份儿，每一个句子</w:t>
      </w:r>
      <w:r w:rsidRPr="00C04B67">
        <w:rPr>
          <w:rFonts w:eastAsia="Songti SC"/>
          <w:color w:val="000000"/>
          <w:lang w:eastAsia="zh-CN"/>
        </w:rPr>
        <w:t>0.2</w:t>
      </w:r>
      <w:r w:rsidRPr="00C04B67">
        <w:rPr>
          <w:rFonts w:eastAsia="Songti SC"/>
          <w:color w:val="000000"/>
          <w:lang w:eastAsia="zh-CN"/>
        </w:rPr>
        <w:t>份儿</w:t>
      </w:r>
      <w:r w:rsidRPr="00C04B67">
        <w:rPr>
          <w:rFonts w:eastAsia="Songti SC"/>
          <w:color w:val="000000"/>
          <w:lang w:eastAsia="zh-CN"/>
        </w:rPr>
        <w:t>)</w:t>
      </w:r>
      <w:r w:rsidRPr="00C04B67">
        <w:rPr>
          <w:rFonts w:eastAsia="Songti SC"/>
          <w:color w:val="000000"/>
          <w:lang w:eastAsia="zh-CN"/>
        </w:rPr>
        <w:t>：</w:t>
      </w:r>
    </w:p>
    <w:p w14:paraId="6F988A11" w14:textId="77777777" w:rsidR="00FE4673" w:rsidRPr="00C04B67" w:rsidRDefault="00FE4673" w:rsidP="00FE4673">
      <w:pPr>
        <w:autoSpaceDE w:val="0"/>
        <w:autoSpaceDN w:val="0"/>
        <w:adjustRightInd w:val="0"/>
        <w:ind w:left="720"/>
        <w:rPr>
          <w:rFonts w:eastAsia="Songti SC"/>
          <w:color w:val="000000"/>
          <w:lang w:eastAsia="zh-CN"/>
        </w:rPr>
      </w:pPr>
    </w:p>
    <w:p w14:paraId="49F5A430" w14:textId="77777777" w:rsidR="00FE4673" w:rsidRPr="00C04B67" w:rsidRDefault="00FE4673" w:rsidP="00FE4673">
      <w:pPr>
        <w:numPr>
          <w:ilvl w:val="1"/>
          <w:numId w:val="69"/>
        </w:numPr>
        <w:tabs>
          <w:tab w:val="left" w:pos="284"/>
          <w:tab w:val="left" w:pos="644"/>
        </w:tabs>
        <w:autoSpaceDE w:val="0"/>
        <w:autoSpaceDN w:val="0"/>
        <w:adjustRightInd w:val="0"/>
        <w:spacing w:after="200" w:line="276" w:lineRule="auto"/>
        <w:ind w:left="644" w:hanging="644"/>
        <w:jc w:val="both"/>
        <w:rPr>
          <w:rFonts w:eastAsia="Songti SC"/>
          <w:color w:val="000000"/>
        </w:rPr>
      </w:pPr>
      <w:r w:rsidRPr="00C04B67">
        <w:rPr>
          <w:rFonts w:eastAsia=".PingFang SC"/>
          <w:color w:val="353535"/>
        </w:rPr>
        <w:t>她三岁才开始画画儿</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3371B2C7"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FA8A29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6D9058A6"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BE439F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52DDAE19"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5A5C0A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1D6CDB96" w14:textId="77777777" w:rsidR="00FE4673" w:rsidRPr="00C04B67" w:rsidRDefault="00FE4673" w:rsidP="00FE4673">
      <w:pPr>
        <w:numPr>
          <w:ilvl w:val="1"/>
          <w:numId w:val="70"/>
        </w:numPr>
        <w:tabs>
          <w:tab w:val="left" w:pos="284"/>
          <w:tab w:val="left" w:pos="644"/>
        </w:tabs>
        <w:autoSpaceDE w:val="0"/>
        <w:autoSpaceDN w:val="0"/>
        <w:adjustRightInd w:val="0"/>
        <w:ind w:left="644" w:hanging="644"/>
        <w:jc w:val="both"/>
        <w:rPr>
          <w:rFonts w:eastAsia="Songti SC"/>
          <w:color w:val="000000"/>
          <w:lang w:eastAsia="zh-CN"/>
        </w:rPr>
      </w:pPr>
      <w:r w:rsidRPr="00C04B67">
        <w:rPr>
          <w:rFonts w:eastAsia=".PingFang SC"/>
          <w:color w:val="353535"/>
          <w:lang w:eastAsia="zh-CN"/>
        </w:rPr>
        <w:t>买房是因为改善居住条件，但是租房也可以改善居住条件</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0F9727B2"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430CF8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411E1E79"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DA98A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4B7A77CD"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B83D47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lang w:eastAsia="zh-CN"/>
              </w:rPr>
            </w:pPr>
          </w:p>
        </w:tc>
      </w:tr>
    </w:tbl>
    <w:p w14:paraId="3452D182" w14:textId="77777777" w:rsidR="00FE4673" w:rsidRPr="00C04B67" w:rsidRDefault="00FE4673" w:rsidP="00FE4673">
      <w:pPr>
        <w:tabs>
          <w:tab w:val="left" w:pos="284"/>
          <w:tab w:val="left" w:pos="644"/>
        </w:tabs>
        <w:autoSpaceDE w:val="0"/>
        <w:autoSpaceDN w:val="0"/>
        <w:adjustRightInd w:val="0"/>
        <w:rPr>
          <w:rFonts w:eastAsia="Songti SC"/>
          <w:kern w:val="1"/>
        </w:rPr>
      </w:pPr>
      <w:r w:rsidRPr="00C04B67">
        <w:rPr>
          <w:rFonts w:eastAsia=".PingFang SC"/>
          <w:color w:val="353535"/>
        </w:rPr>
        <w:lastRenderedPageBreak/>
        <w:t xml:space="preserve">3. </w:t>
      </w:r>
      <w:r w:rsidRPr="00C04B67">
        <w:rPr>
          <w:rFonts w:eastAsia=".PingFang SC" w:hint="eastAsia"/>
          <w:color w:val="353535"/>
        </w:rPr>
        <w:t>我去北京饭店</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6A82FA90"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3C407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6DB839AC"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DD3498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65D41DDB"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896AD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158A4868" w14:textId="77777777" w:rsidR="00FE4673" w:rsidRPr="00C04B67" w:rsidRDefault="00FE4673" w:rsidP="00FE4673">
      <w:pPr>
        <w:numPr>
          <w:ilvl w:val="1"/>
          <w:numId w:val="71"/>
        </w:numPr>
        <w:tabs>
          <w:tab w:val="left" w:pos="284"/>
          <w:tab w:val="left" w:pos="644"/>
        </w:tabs>
        <w:autoSpaceDE w:val="0"/>
        <w:autoSpaceDN w:val="0"/>
        <w:adjustRightInd w:val="0"/>
        <w:ind w:left="644" w:hanging="644"/>
        <w:jc w:val="both"/>
        <w:rPr>
          <w:rFonts w:eastAsia="Songti SC"/>
          <w:color w:val="000000"/>
          <w:lang w:eastAsia="zh-CN"/>
        </w:rPr>
      </w:pPr>
      <w:r w:rsidRPr="00C04B67">
        <w:rPr>
          <w:rFonts w:eastAsia=".PingFang SC"/>
          <w:color w:val="353535"/>
          <w:lang w:eastAsia="zh-CN"/>
        </w:rPr>
        <w:t>房间的门一直开了，但是里面没有人</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61916FC4"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5087C3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0ABEBF7F"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37997B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70876F72"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C5277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lang w:eastAsia="zh-CN"/>
              </w:rPr>
            </w:pPr>
          </w:p>
        </w:tc>
      </w:tr>
    </w:tbl>
    <w:p w14:paraId="16CB4E3F" w14:textId="77777777" w:rsidR="00FE4673" w:rsidRPr="00C04B67" w:rsidRDefault="00FE4673" w:rsidP="00FE4673">
      <w:pPr>
        <w:autoSpaceDE w:val="0"/>
        <w:autoSpaceDN w:val="0"/>
        <w:adjustRightInd w:val="0"/>
        <w:rPr>
          <w:rFonts w:eastAsia=".PingFang SC"/>
          <w:color w:val="353535"/>
          <w:lang w:eastAsia="zh-CN"/>
        </w:rPr>
      </w:pPr>
      <w:r w:rsidRPr="00C04B67">
        <w:rPr>
          <w:rFonts w:eastAsia=".PingFang SC"/>
          <w:color w:val="353535"/>
          <w:lang w:eastAsia="zh-CN"/>
        </w:rPr>
        <w:t xml:space="preserve">5. </w:t>
      </w:r>
      <w:r w:rsidRPr="00C04B67">
        <w:rPr>
          <w:rFonts w:eastAsia=".PingFang SC"/>
          <w:color w:val="353535"/>
          <w:lang w:eastAsia="zh-CN"/>
        </w:rPr>
        <w:t>这件衣服很漂亮，就我穿太小了</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6AD99D49"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08574A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2C607815"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973D93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66EB161A"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BEB8F7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lang w:eastAsia="zh-CN"/>
              </w:rPr>
            </w:pPr>
          </w:p>
        </w:tc>
      </w:tr>
    </w:tbl>
    <w:p w14:paraId="63BBCFCA" w14:textId="77777777" w:rsidR="00FE4673" w:rsidRPr="00C04B67" w:rsidRDefault="00FE4673" w:rsidP="00FE4673">
      <w:pPr>
        <w:autoSpaceDE w:val="0"/>
        <w:autoSpaceDN w:val="0"/>
        <w:adjustRightInd w:val="0"/>
        <w:rPr>
          <w:rFonts w:eastAsia="Songti SC"/>
          <w:color w:val="000000"/>
          <w:lang w:eastAsia="zh-CN"/>
        </w:rPr>
      </w:pPr>
    </w:p>
    <w:p w14:paraId="371F6B40" w14:textId="77777777" w:rsidR="00FE4673" w:rsidRPr="00C04B67" w:rsidRDefault="00FE4673" w:rsidP="00FE4673">
      <w:pPr>
        <w:tabs>
          <w:tab w:val="left" w:pos="240"/>
          <w:tab w:val="left" w:pos="720"/>
        </w:tabs>
        <w:autoSpaceDE w:val="0"/>
        <w:autoSpaceDN w:val="0"/>
        <w:adjustRightInd w:val="0"/>
        <w:rPr>
          <w:rFonts w:eastAsia="Songti SC"/>
          <w:color w:val="000000"/>
          <w:lang w:eastAsia="zh-CN"/>
        </w:rPr>
      </w:pPr>
      <w:r w:rsidRPr="00C04B67">
        <w:rPr>
          <w:rFonts w:eastAsia="Songti SC"/>
          <w:color w:val="000000"/>
          <w:lang w:eastAsia="zh-CN"/>
        </w:rPr>
        <w:t>I</w:t>
      </w:r>
      <w:r w:rsidRPr="00C04B67">
        <w:rPr>
          <w:rFonts w:eastAsia="Songti SC"/>
          <w:color w:val="000000"/>
          <w:lang w:val="en-US" w:eastAsia="zh-CN"/>
        </w:rPr>
        <w:t>II</w:t>
      </w:r>
      <w:r w:rsidRPr="00C04B67">
        <w:rPr>
          <w:rFonts w:eastAsia="Songti SC"/>
          <w:color w:val="000000"/>
          <w:lang w:eastAsia="zh-CN"/>
        </w:rPr>
        <w:t>.</w:t>
      </w:r>
      <w:r w:rsidRPr="00C04B67">
        <w:rPr>
          <w:rFonts w:eastAsia="Songti SC"/>
          <w:color w:val="000000"/>
          <w:lang w:eastAsia="zh-CN"/>
        </w:rPr>
        <w:t>选词填空（最高</w:t>
      </w:r>
      <w:r w:rsidRPr="00C04B67">
        <w:rPr>
          <w:rFonts w:eastAsia="Songti SC"/>
          <w:color w:val="000000"/>
          <w:lang w:eastAsia="zh-CN"/>
        </w:rPr>
        <w:t>1</w:t>
      </w:r>
      <w:r w:rsidRPr="00C04B67">
        <w:rPr>
          <w:rFonts w:eastAsia="Songti SC"/>
          <w:color w:val="000000"/>
          <w:lang w:eastAsia="zh-CN"/>
        </w:rPr>
        <w:t>份儿，每一个句子</w:t>
      </w:r>
      <w:r w:rsidRPr="00C04B67">
        <w:rPr>
          <w:rFonts w:eastAsia="Songti SC"/>
          <w:color w:val="000000"/>
          <w:lang w:eastAsia="zh-CN"/>
        </w:rPr>
        <w:t xml:space="preserve">0.25 </w:t>
      </w:r>
      <w:r w:rsidRPr="00C04B67">
        <w:rPr>
          <w:rFonts w:eastAsia="Songti SC"/>
          <w:color w:val="000000"/>
          <w:lang w:eastAsia="zh-CN"/>
        </w:rPr>
        <w:t>份儿）：</w:t>
      </w:r>
    </w:p>
    <w:p w14:paraId="4B623B2F" w14:textId="77777777" w:rsidR="00FE4673" w:rsidRPr="00C04B67" w:rsidRDefault="00FE4673" w:rsidP="00FE4673">
      <w:pPr>
        <w:autoSpaceDE w:val="0"/>
        <w:autoSpaceDN w:val="0"/>
        <w:adjustRightInd w:val="0"/>
        <w:ind w:left="720"/>
        <w:rPr>
          <w:rFonts w:eastAsia="Songti SC"/>
          <w:color w:val="000000"/>
          <w:lang w:eastAsia="zh-CN"/>
        </w:rPr>
      </w:pPr>
    </w:p>
    <w:p w14:paraId="1285581D" w14:textId="77777777" w:rsidR="00FE4673" w:rsidRPr="00C04B67" w:rsidRDefault="00FE4673" w:rsidP="00FE4673">
      <w:pPr>
        <w:numPr>
          <w:ilvl w:val="1"/>
          <w:numId w:val="72"/>
        </w:numPr>
        <w:tabs>
          <w:tab w:val="left" w:pos="284"/>
          <w:tab w:val="left" w:pos="644"/>
        </w:tabs>
        <w:autoSpaceDE w:val="0"/>
        <w:autoSpaceDN w:val="0"/>
        <w:adjustRightInd w:val="0"/>
        <w:ind w:left="644" w:hanging="644"/>
        <w:jc w:val="both"/>
        <w:rPr>
          <w:rFonts w:eastAsia="Songti SC"/>
          <w:color w:val="000000"/>
        </w:rPr>
      </w:pPr>
      <w:r w:rsidRPr="00C04B67">
        <w:rPr>
          <w:rFonts w:eastAsia=".PingFang SC"/>
          <w:color w:val="353535"/>
        </w:rPr>
        <w:t>现在的</w:t>
      </w:r>
      <w:r w:rsidRPr="00C04B67">
        <w:rPr>
          <w:rFonts w:eastAsia="Songti SC"/>
          <w:color w:val="000000"/>
        </w:rPr>
        <w:t>____________</w:t>
      </w:r>
      <w:r w:rsidRPr="00C04B67">
        <w:rPr>
          <w:rFonts w:eastAsia=".PingFang SC"/>
          <w:color w:val="353535"/>
        </w:rPr>
        <w:t>比以前的好</w:t>
      </w:r>
      <w:r w:rsidRPr="00C04B67">
        <w:rPr>
          <w:rFonts w:eastAsia="Songti SC"/>
          <w:color w:val="000000"/>
        </w:rPr>
        <w:t xml:space="preserve"> </w:t>
      </w:r>
    </w:p>
    <w:p w14:paraId="20920271" w14:textId="77777777" w:rsidR="00FE4673" w:rsidRPr="00C04B67" w:rsidRDefault="00FE4673" w:rsidP="00FE4673">
      <w:pPr>
        <w:numPr>
          <w:ilvl w:val="1"/>
          <w:numId w:val="73"/>
        </w:numPr>
        <w:tabs>
          <w:tab w:val="left" w:pos="1080"/>
          <w:tab w:val="left" w:pos="1440"/>
        </w:tabs>
        <w:autoSpaceDE w:val="0"/>
        <w:autoSpaceDN w:val="0"/>
        <w:adjustRightInd w:val="0"/>
        <w:ind w:hanging="1440"/>
        <w:rPr>
          <w:rFonts w:eastAsia="Songti SC"/>
          <w:color w:val="000000"/>
        </w:rPr>
      </w:pPr>
      <w:r w:rsidRPr="00C04B67">
        <w:rPr>
          <w:rFonts w:eastAsia=".PingFang SC"/>
          <w:color w:val="353535"/>
        </w:rPr>
        <w:t>房型</w:t>
      </w:r>
    </w:p>
    <w:p w14:paraId="1C745B7B" w14:textId="77777777" w:rsidR="00FE4673" w:rsidRPr="00C04B67" w:rsidRDefault="00FE4673" w:rsidP="00FE4673">
      <w:pPr>
        <w:numPr>
          <w:ilvl w:val="1"/>
          <w:numId w:val="73"/>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房龄</w:t>
      </w:r>
    </w:p>
    <w:p w14:paraId="36E63A87" w14:textId="77777777" w:rsidR="00FE4673" w:rsidRPr="00C04B67" w:rsidRDefault="00FE4673" w:rsidP="00FE4673">
      <w:pPr>
        <w:numPr>
          <w:ilvl w:val="1"/>
          <w:numId w:val="73"/>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房租</w:t>
      </w:r>
    </w:p>
    <w:p w14:paraId="39601367" w14:textId="77777777" w:rsidR="00FE4673" w:rsidRPr="00C04B67" w:rsidRDefault="00FE4673" w:rsidP="00FE4673">
      <w:pPr>
        <w:numPr>
          <w:ilvl w:val="0"/>
          <w:numId w:val="74"/>
        </w:numPr>
        <w:tabs>
          <w:tab w:val="left" w:pos="360"/>
          <w:tab w:val="left" w:pos="720"/>
        </w:tabs>
        <w:autoSpaceDE w:val="0"/>
        <w:autoSpaceDN w:val="0"/>
        <w:adjustRightInd w:val="0"/>
        <w:ind w:hanging="720"/>
        <w:rPr>
          <w:rFonts w:eastAsia="Songti SC"/>
          <w:color w:val="000000"/>
          <w:lang w:eastAsia="zh-CN"/>
        </w:rPr>
      </w:pPr>
      <w:r w:rsidRPr="00C04B67">
        <w:rPr>
          <w:rFonts w:eastAsia=".PingFang SC"/>
          <w:color w:val="353535"/>
          <w:lang w:eastAsia="zh-CN"/>
        </w:rPr>
        <w:t xml:space="preserve"> </w:t>
      </w:r>
      <w:r w:rsidRPr="00C04B67">
        <w:rPr>
          <w:rFonts w:eastAsia="Songti SC"/>
          <w:color w:val="000000"/>
          <w:lang w:eastAsia="zh-CN"/>
        </w:rPr>
        <w:t>____________</w:t>
      </w:r>
      <w:r w:rsidRPr="00C04B67">
        <w:rPr>
          <w:rFonts w:eastAsia=".PingFang SC"/>
          <w:color w:val="353535"/>
          <w:lang w:eastAsia="zh-CN"/>
        </w:rPr>
        <w:t>明天起得早，今天我应该早点睡觉</w:t>
      </w:r>
    </w:p>
    <w:p w14:paraId="35D51F66"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因为</w:t>
      </w:r>
    </w:p>
    <w:p w14:paraId="4C2262BF"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为了</w:t>
      </w:r>
    </w:p>
    <w:p w14:paraId="5E33194B" w14:textId="77777777" w:rsidR="00FE4673" w:rsidRPr="00C04B67" w:rsidRDefault="00FE4673" w:rsidP="00FE4673">
      <w:pPr>
        <w:tabs>
          <w:tab w:val="left" w:pos="1080"/>
          <w:tab w:val="left" w:pos="1440"/>
        </w:tabs>
        <w:autoSpaceDE w:val="0"/>
        <w:autoSpaceDN w:val="0"/>
        <w:adjustRightInd w:val="0"/>
        <w:ind w:left="1440"/>
        <w:rPr>
          <w:rFonts w:eastAsia="Songti SC"/>
          <w:color w:val="000000"/>
        </w:rPr>
      </w:pPr>
    </w:p>
    <w:p w14:paraId="695E3F44" w14:textId="77777777" w:rsidR="00FE4673" w:rsidRPr="00C04B67" w:rsidRDefault="00FE4673" w:rsidP="00FE4673">
      <w:pPr>
        <w:pStyle w:val="a4"/>
        <w:numPr>
          <w:ilvl w:val="0"/>
          <w:numId w:val="74"/>
        </w:numPr>
        <w:tabs>
          <w:tab w:val="left" w:pos="1080"/>
          <w:tab w:val="left" w:pos="1440"/>
        </w:tabs>
        <w:autoSpaceDE w:val="0"/>
        <w:autoSpaceDN w:val="0"/>
        <w:adjustRightInd w:val="0"/>
        <w:spacing w:after="200" w:line="276" w:lineRule="auto"/>
        <w:rPr>
          <w:rFonts w:eastAsia="Songti SC"/>
          <w:color w:val="000000"/>
          <w:lang w:eastAsia="zh-CN"/>
        </w:rPr>
      </w:pPr>
      <w:r w:rsidRPr="00C04B67">
        <w:rPr>
          <w:rFonts w:eastAsia=".PingFang SC"/>
          <w:color w:val="353535"/>
          <w:lang w:eastAsia="zh-CN"/>
        </w:rPr>
        <w:t>经济进入了一个很快的发展</w:t>
      </w:r>
      <w:r w:rsidRPr="00C04B67">
        <w:rPr>
          <w:rFonts w:eastAsia="Songti SC"/>
          <w:color w:val="000000"/>
          <w:lang w:eastAsia="zh-CN"/>
        </w:rPr>
        <w:t>____________</w:t>
      </w:r>
    </w:p>
    <w:p w14:paraId="5FADF88E"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周到</w:t>
      </w:r>
    </w:p>
    <w:p w14:paraId="30254C29"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周期</w:t>
      </w:r>
    </w:p>
    <w:p w14:paraId="21E77BF1"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周围</w:t>
      </w:r>
    </w:p>
    <w:p w14:paraId="488A851F" w14:textId="77777777" w:rsidR="00FE4673" w:rsidRPr="00C04B67" w:rsidRDefault="00FE4673" w:rsidP="00FE4673">
      <w:pPr>
        <w:pStyle w:val="a4"/>
        <w:numPr>
          <w:ilvl w:val="0"/>
          <w:numId w:val="74"/>
        </w:numPr>
        <w:tabs>
          <w:tab w:val="left" w:pos="360"/>
          <w:tab w:val="left" w:pos="720"/>
          <w:tab w:val="left" w:pos="1080"/>
          <w:tab w:val="left" w:pos="1440"/>
        </w:tabs>
        <w:autoSpaceDE w:val="0"/>
        <w:autoSpaceDN w:val="0"/>
        <w:adjustRightInd w:val="0"/>
        <w:spacing w:after="200" w:line="276" w:lineRule="auto"/>
        <w:rPr>
          <w:rFonts w:eastAsia="Songti SC"/>
          <w:color w:val="000000"/>
          <w:lang w:eastAsia="zh-CN"/>
        </w:rPr>
      </w:pPr>
      <w:r w:rsidRPr="00C04B67">
        <w:rPr>
          <w:rFonts w:eastAsia=".PingFang SC" w:hint="eastAsia"/>
          <w:color w:val="353535"/>
          <w:lang w:eastAsia="zh-CN"/>
        </w:rPr>
        <w:t>明天我在办公室，你</w:t>
      </w:r>
      <w:r w:rsidRPr="00C04B67">
        <w:rPr>
          <w:rFonts w:eastAsia="Songti SC"/>
          <w:color w:val="000000"/>
          <w:lang w:eastAsia="zh-CN"/>
        </w:rPr>
        <w:t xml:space="preserve"> ____________</w:t>
      </w:r>
      <w:r w:rsidRPr="00C04B67">
        <w:rPr>
          <w:rFonts w:eastAsia="Songti SC" w:hint="eastAsia"/>
          <w:color w:val="000000"/>
          <w:lang w:eastAsia="zh-CN"/>
        </w:rPr>
        <w:t>可以来找我</w:t>
      </w:r>
    </w:p>
    <w:p w14:paraId="0521D56D"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hint="eastAsia"/>
          <w:color w:val="000000"/>
        </w:rPr>
        <w:t>随时</w:t>
      </w:r>
    </w:p>
    <w:p w14:paraId="7E055DEE"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hint="eastAsia"/>
          <w:color w:val="000000"/>
        </w:rPr>
        <w:t>随意</w:t>
      </w:r>
    </w:p>
    <w:p w14:paraId="2EF18187" w14:textId="77777777" w:rsidR="00FE4673" w:rsidRPr="00C04B67" w:rsidRDefault="00FE4673" w:rsidP="00FE4673">
      <w:pPr>
        <w:tabs>
          <w:tab w:val="left" w:pos="1080"/>
          <w:tab w:val="left" w:pos="1440"/>
        </w:tabs>
        <w:autoSpaceDE w:val="0"/>
        <w:autoSpaceDN w:val="0"/>
        <w:adjustRightInd w:val="0"/>
        <w:ind w:left="1440"/>
        <w:rPr>
          <w:rFonts w:eastAsia="Songti SC"/>
          <w:color w:val="000000"/>
        </w:rPr>
      </w:pPr>
    </w:p>
    <w:p w14:paraId="0202DA82"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r w:rsidRPr="00C04B67">
        <w:rPr>
          <w:rFonts w:eastAsia="Songti SC"/>
          <w:color w:val="000000"/>
          <w:lang w:eastAsia="zh-CN"/>
        </w:rPr>
        <w:t>I</w:t>
      </w:r>
      <w:r w:rsidRPr="00C04B67">
        <w:rPr>
          <w:rFonts w:eastAsia="Songti SC"/>
          <w:color w:val="000000"/>
          <w:lang w:val="en-US" w:eastAsia="zh-CN"/>
        </w:rPr>
        <w:t>V</w:t>
      </w:r>
      <w:r w:rsidRPr="00C04B67">
        <w:rPr>
          <w:rFonts w:eastAsia="Songti SC"/>
          <w:color w:val="000000"/>
          <w:lang w:eastAsia="zh-CN"/>
        </w:rPr>
        <w:t>.</w:t>
      </w:r>
      <w:r w:rsidRPr="00C04B67">
        <w:rPr>
          <w:rFonts w:eastAsia="Songti SC"/>
          <w:color w:val="000000"/>
          <w:lang w:eastAsia="zh-CN"/>
        </w:rPr>
        <w:t>用下面的词完成句子（最高</w:t>
      </w:r>
      <w:r w:rsidRPr="00C04B67">
        <w:rPr>
          <w:rFonts w:eastAsia="Songti SC"/>
          <w:color w:val="000000"/>
          <w:lang w:eastAsia="zh-CN"/>
        </w:rPr>
        <w:t>2</w:t>
      </w:r>
      <w:r w:rsidRPr="00C04B67">
        <w:rPr>
          <w:rFonts w:eastAsia="Songti SC"/>
          <w:color w:val="000000"/>
          <w:lang w:eastAsia="zh-CN"/>
        </w:rPr>
        <w:t>份儿，每一个句子</w:t>
      </w:r>
      <w:r w:rsidRPr="00C04B67">
        <w:rPr>
          <w:rFonts w:eastAsia="Songti SC"/>
          <w:color w:val="000000"/>
          <w:lang w:eastAsia="zh-CN"/>
        </w:rPr>
        <w:t>0.4</w:t>
      </w:r>
      <w:r w:rsidRPr="00C04B67">
        <w:rPr>
          <w:rFonts w:eastAsia="Songti SC"/>
          <w:color w:val="000000"/>
          <w:lang w:eastAsia="zh-CN"/>
        </w:rPr>
        <w:t>份儿）</w:t>
      </w:r>
    </w:p>
    <w:p w14:paraId="42856520"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p>
    <w:p w14:paraId="12854370"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rPr>
      </w:pPr>
      <w:r w:rsidRPr="00C04B67">
        <w:rPr>
          <w:color w:val="353535"/>
          <w:lang w:eastAsia="zh-CN"/>
        </w:rPr>
        <w:t xml:space="preserve">________________________________________________________, </w:t>
      </w:r>
      <w:r w:rsidRPr="00C04B67">
        <w:rPr>
          <w:rFonts w:eastAsia=".PingFang SC"/>
          <w:color w:val="353535"/>
          <w:lang w:eastAsia="zh-CN"/>
        </w:rPr>
        <w:t>你该休息了。</w:t>
      </w:r>
      <w:r w:rsidRPr="00C04B67">
        <w:rPr>
          <w:rFonts w:eastAsia=".PingFang SC"/>
          <w:color w:val="353535"/>
          <w:lang w:eastAsia="zh-CN"/>
        </w:rPr>
        <w:t xml:space="preserve"> </w:t>
      </w:r>
      <w:r w:rsidRPr="00C04B67">
        <w:rPr>
          <w:rFonts w:eastAsia=".PingFang SC"/>
          <w:color w:val="353535"/>
          <w:lang w:eastAsia="zh-CN"/>
        </w:rPr>
        <w:t>（快。。。。。。</w:t>
      </w:r>
      <w:r w:rsidRPr="00C04B67">
        <w:rPr>
          <w:rFonts w:eastAsia=".PingFang SC"/>
          <w:color w:val="353535"/>
        </w:rPr>
        <w:t>了）</w:t>
      </w:r>
    </w:p>
    <w:p w14:paraId="1D78DCC2"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rPr>
      </w:pPr>
      <w:r w:rsidRPr="00C04B67">
        <w:rPr>
          <w:rFonts w:eastAsia=".PingFang SC"/>
          <w:color w:val="353535"/>
        </w:rPr>
        <w:t>他在超市工作，</w:t>
      </w:r>
      <w:r w:rsidRPr="00C04B67">
        <w:rPr>
          <w:color w:val="353535"/>
        </w:rPr>
        <w:t>______________________________________________________</w:t>
      </w:r>
      <w:r w:rsidRPr="00C04B67">
        <w:rPr>
          <w:rFonts w:eastAsia=".PingFang SC"/>
          <w:color w:val="353535"/>
        </w:rPr>
        <w:t>。</w:t>
      </w:r>
      <w:r w:rsidRPr="00C04B67">
        <w:rPr>
          <w:rFonts w:eastAsia=".PingFang SC"/>
          <w:color w:val="353535"/>
        </w:rPr>
        <w:t xml:space="preserve"> </w:t>
      </w:r>
      <w:r w:rsidRPr="00C04B67">
        <w:rPr>
          <w:rFonts w:eastAsia=".PingFang SC"/>
          <w:color w:val="353535"/>
        </w:rPr>
        <w:t>（固</w:t>
      </w:r>
      <w:r w:rsidRPr="00C04B67">
        <w:rPr>
          <w:rFonts w:eastAsia=".PingFang SC"/>
          <w:color w:val="353535"/>
          <w:lang w:eastAsia="zh-CN"/>
        </w:rPr>
        <w:t>定</w:t>
      </w:r>
      <w:r w:rsidRPr="00C04B67">
        <w:rPr>
          <w:rFonts w:eastAsia=".PingFang SC"/>
          <w:color w:val="353535"/>
        </w:rPr>
        <w:t>）</w:t>
      </w:r>
    </w:p>
    <w:p w14:paraId="40B9B360"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lang w:eastAsia="zh-CN"/>
        </w:rPr>
      </w:pPr>
      <w:r w:rsidRPr="00C04B67">
        <w:rPr>
          <w:color w:val="353535"/>
          <w:lang w:eastAsia="zh-CN"/>
        </w:rPr>
        <w:lastRenderedPageBreak/>
        <w:t>______________________________________________________</w:t>
      </w:r>
      <w:r w:rsidRPr="00C04B67">
        <w:rPr>
          <w:rFonts w:eastAsia=".PingFang SC"/>
          <w:color w:val="353535"/>
          <w:lang w:eastAsia="zh-CN"/>
        </w:rPr>
        <w:t>，中国的私人汽车比以前多的多</w:t>
      </w:r>
      <w:r w:rsidRPr="00C04B67">
        <w:rPr>
          <w:rFonts w:eastAsia=".PingFang SC"/>
          <w:color w:val="353535"/>
          <w:lang w:eastAsia="zh-CN"/>
        </w:rPr>
        <w:t xml:space="preserve"> </w:t>
      </w:r>
      <w:r w:rsidRPr="00C04B67">
        <w:rPr>
          <w:rFonts w:eastAsia=".PingFang SC"/>
          <w:color w:val="353535"/>
          <w:lang w:eastAsia="zh-CN"/>
        </w:rPr>
        <w:t>（随着）</w:t>
      </w:r>
    </w:p>
    <w:p w14:paraId="2F234CDB"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lang w:val="en-US" w:eastAsia="zh-CN"/>
        </w:rPr>
      </w:pPr>
      <w:r w:rsidRPr="00C04B67">
        <w:rPr>
          <w:color w:val="353535"/>
          <w:lang w:eastAsia="zh-CN"/>
        </w:rPr>
        <w:t>______________________________________________________</w:t>
      </w:r>
      <w:r w:rsidRPr="00C04B67">
        <w:rPr>
          <w:rFonts w:eastAsia=".PingFang SC"/>
          <w:color w:val="353535"/>
          <w:lang w:eastAsia="zh-CN"/>
        </w:rPr>
        <w:t>，我订了下周六的机票。</w:t>
      </w:r>
    </w:p>
    <w:p w14:paraId="7848455F" w14:textId="77777777" w:rsidR="00FE4673" w:rsidRPr="00C04B67" w:rsidRDefault="00FE4673" w:rsidP="00FE4673">
      <w:pPr>
        <w:pStyle w:val="a4"/>
        <w:autoSpaceDE w:val="0"/>
        <w:autoSpaceDN w:val="0"/>
        <w:adjustRightInd w:val="0"/>
        <w:rPr>
          <w:rFonts w:eastAsia=".PingFang SC"/>
          <w:color w:val="353535"/>
          <w:lang w:val="en-US" w:eastAsia="zh-CN"/>
        </w:rPr>
      </w:pPr>
      <w:r w:rsidRPr="00C04B67">
        <w:rPr>
          <w:rFonts w:eastAsia=".PingFang SC"/>
          <w:color w:val="353535"/>
          <w:lang w:val="en-US" w:eastAsia="zh-CN"/>
        </w:rPr>
        <w:t>（</w:t>
      </w:r>
      <w:r w:rsidRPr="00C04B67">
        <w:rPr>
          <w:rFonts w:eastAsia=".PingFang SC"/>
          <w:color w:val="353535"/>
          <w:lang w:eastAsia="zh-CN"/>
        </w:rPr>
        <w:t>按。。。。。要求</w:t>
      </w:r>
      <w:r w:rsidRPr="00C04B67">
        <w:rPr>
          <w:rFonts w:eastAsia=".PingFang SC"/>
          <w:color w:val="353535"/>
          <w:lang w:val="en-US" w:eastAsia="zh-CN"/>
        </w:rPr>
        <w:t>）</w:t>
      </w:r>
    </w:p>
    <w:p w14:paraId="079A4939" w14:textId="77777777" w:rsidR="00FE4673" w:rsidRPr="00C04B67" w:rsidRDefault="00FE4673" w:rsidP="00FE4673">
      <w:pPr>
        <w:pStyle w:val="a4"/>
        <w:autoSpaceDE w:val="0"/>
        <w:autoSpaceDN w:val="0"/>
        <w:adjustRightInd w:val="0"/>
        <w:rPr>
          <w:rFonts w:eastAsia=".PingFang SC"/>
          <w:color w:val="353535"/>
          <w:lang w:val="en-US" w:eastAsia="zh-CN"/>
        </w:rPr>
      </w:pPr>
      <w:r w:rsidRPr="00C04B67">
        <w:rPr>
          <w:rFonts w:eastAsia=".PingFang SC"/>
          <w:color w:val="353535"/>
          <w:lang w:val="en-US" w:eastAsia="zh-CN"/>
        </w:rPr>
        <w:t>5.</w:t>
      </w:r>
      <w:r w:rsidRPr="00C04B67">
        <w:rPr>
          <w:rFonts w:eastAsia=".PingFang SC"/>
          <w:color w:val="353535"/>
          <w:lang w:eastAsia="zh-CN"/>
        </w:rPr>
        <w:t xml:space="preserve"> </w:t>
      </w:r>
      <w:r w:rsidRPr="00C04B67">
        <w:rPr>
          <w:rFonts w:eastAsia=".PingFang SC"/>
          <w:color w:val="353535"/>
          <w:lang w:eastAsia="zh-CN"/>
        </w:rPr>
        <w:t>听说昨天的晚会很热闹，</w:t>
      </w:r>
      <w:r w:rsidRPr="00C04B67">
        <w:rPr>
          <w:color w:val="353535"/>
          <w:lang w:eastAsia="zh-CN"/>
        </w:rPr>
        <w:t>______________________________________________________</w:t>
      </w:r>
      <w:r w:rsidRPr="00C04B67">
        <w:rPr>
          <w:rFonts w:eastAsia=".PingFang SC"/>
          <w:color w:val="353535"/>
          <w:lang w:eastAsia="zh-CN"/>
        </w:rPr>
        <w:t>。（遗憾）</w:t>
      </w:r>
    </w:p>
    <w:p w14:paraId="44F7BEFD"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p>
    <w:p w14:paraId="6F66BAFC"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r w:rsidRPr="00C04B67">
        <w:rPr>
          <w:rFonts w:eastAsia=".PingFang SC"/>
          <w:color w:val="353535"/>
          <w:lang w:val="en-US" w:eastAsia="zh-CN"/>
        </w:rPr>
        <w:t>V</w:t>
      </w:r>
      <w:r w:rsidRPr="00C04B67">
        <w:rPr>
          <w:rFonts w:eastAsia=".PingFang SC"/>
          <w:color w:val="353535"/>
          <w:lang w:eastAsia="zh-CN"/>
        </w:rPr>
        <w:t xml:space="preserve">. </w:t>
      </w:r>
      <w:r w:rsidRPr="00C04B67">
        <w:rPr>
          <w:rFonts w:eastAsia=".PingFang SC"/>
          <w:color w:val="353535"/>
          <w:lang w:eastAsia="zh-CN"/>
        </w:rPr>
        <w:t>把数字翻译过来</w:t>
      </w:r>
      <w:r w:rsidRPr="00C04B67">
        <w:rPr>
          <w:rFonts w:eastAsia=".PingFang SC" w:hint="eastAsia"/>
          <w:color w:val="353535"/>
          <w:lang w:eastAsia="zh-CN"/>
        </w:rPr>
        <w:t xml:space="preserve"> </w:t>
      </w:r>
      <w:r w:rsidRPr="00C04B67">
        <w:rPr>
          <w:rFonts w:eastAsia="Songti SC"/>
          <w:color w:val="000000"/>
          <w:lang w:eastAsia="zh-CN"/>
        </w:rPr>
        <w:t>（最高</w:t>
      </w:r>
      <w:r w:rsidRPr="00C04B67">
        <w:rPr>
          <w:rFonts w:eastAsia="Songti SC"/>
          <w:color w:val="000000"/>
          <w:lang w:eastAsia="zh-CN"/>
        </w:rPr>
        <w:t>1</w:t>
      </w:r>
      <w:r w:rsidRPr="00C04B67">
        <w:rPr>
          <w:rFonts w:eastAsia="Songti SC"/>
          <w:color w:val="000000"/>
          <w:lang w:eastAsia="zh-CN"/>
        </w:rPr>
        <w:t>份儿，每一个句子</w:t>
      </w:r>
      <w:r w:rsidRPr="00C04B67">
        <w:rPr>
          <w:rFonts w:eastAsia="Songti SC"/>
          <w:color w:val="000000"/>
          <w:lang w:eastAsia="zh-CN"/>
        </w:rPr>
        <w:t>0.25</w:t>
      </w:r>
      <w:r w:rsidRPr="00C04B67">
        <w:rPr>
          <w:rFonts w:eastAsia="Songti SC"/>
          <w:color w:val="000000"/>
          <w:lang w:eastAsia="zh-CN"/>
        </w:rPr>
        <w:t>份儿）</w:t>
      </w:r>
    </w:p>
    <w:p w14:paraId="532055E6" w14:textId="77777777" w:rsidR="00FE4673" w:rsidRPr="00C04B67" w:rsidRDefault="00FE4673" w:rsidP="00FE4673">
      <w:pPr>
        <w:autoSpaceDE w:val="0"/>
        <w:autoSpaceDN w:val="0"/>
        <w:adjustRightInd w:val="0"/>
        <w:rPr>
          <w:rFonts w:eastAsia=".PingFang SC"/>
          <w:color w:val="353535"/>
          <w:lang w:eastAsia="zh-CN"/>
        </w:rPr>
      </w:pPr>
    </w:p>
    <w:p w14:paraId="1A8C383E" w14:textId="77777777" w:rsidR="00FE4673" w:rsidRPr="00C04B67" w:rsidRDefault="00FE4673" w:rsidP="00FE4673">
      <w:pPr>
        <w:autoSpaceDE w:val="0"/>
        <w:autoSpaceDN w:val="0"/>
        <w:adjustRightInd w:val="0"/>
        <w:rPr>
          <w:rFonts w:eastAsia=".PingFang SC"/>
          <w:color w:val="353535"/>
        </w:rPr>
      </w:pPr>
      <w:r w:rsidRPr="00C04B67">
        <w:rPr>
          <w:rFonts w:eastAsia=".PingFang SC"/>
          <w:color w:val="353535"/>
        </w:rPr>
        <w:t xml:space="preserve">1. </w:t>
      </w:r>
      <w:r w:rsidRPr="00C04B67">
        <w:rPr>
          <w:color w:val="353535"/>
        </w:rPr>
        <w:t>шестьсот тридцать пять миллионов пятьсот десять тысяч девяносто восемь</w:t>
      </w:r>
    </w:p>
    <w:p w14:paraId="10565447" w14:textId="77777777" w:rsidR="00FE4673" w:rsidRPr="00C04B67" w:rsidRDefault="00FE4673" w:rsidP="00FE4673">
      <w:pPr>
        <w:autoSpaceDE w:val="0"/>
        <w:autoSpaceDN w:val="0"/>
        <w:adjustRightInd w:val="0"/>
        <w:rPr>
          <w:rFonts w:eastAsia="MS Gothic"/>
          <w:color w:val="353535"/>
        </w:rPr>
      </w:pPr>
      <w:r w:rsidRPr="00C04B67">
        <w:rPr>
          <w:rFonts w:eastAsia="MS Gothic"/>
          <w:color w:val="353535"/>
        </w:rPr>
        <w:t> </w:t>
      </w:r>
      <w:r w:rsidRPr="00C04B67">
        <w:rPr>
          <w:color w:val="353535"/>
        </w:rPr>
        <w:t>______________________________________________________</w:t>
      </w:r>
    </w:p>
    <w:p w14:paraId="5AEBF2A5" w14:textId="77777777" w:rsidR="00FE4673" w:rsidRPr="00C04B67" w:rsidRDefault="00FE4673" w:rsidP="00FE4673">
      <w:pPr>
        <w:pStyle w:val="a4"/>
        <w:numPr>
          <w:ilvl w:val="0"/>
          <w:numId w:val="73"/>
        </w:numPr>
        <w:autoSpaceDE w:val="0"/>
        <w:autoSpaceDN w:val="0"/>
        <w:adjustRightInd w:val="0"/>
        <w:spacing w:after="200" w:line="276" w:lineRule="auto"/>
        <w:rPr>
          <w:rFonts w:eastAsia="MS Gothic"/>
          <w:color w:val="353535"/>
        </w:rPr>
      </w:pPr>
      <w:r w:rsidRPr="00C04B67">
        <w:rPr>
          <w:color w:val="353535"/>
        </w:rPr>
        <w:t>десять миллиардов восемьдесят девять</w:t>
      </w:r>
    </w:p>
    <w:p w14:paraId="28C88F64" w14:textId="77777777" w:rsidR="00FE4673" w:rsidRPr="00C04B67" w:rsidRDefault="00FE4673" w:rsidP="00FE4673">
      <w:pPr>
        <w:autoSpaceDE w:val="0"/>
        <w:autoSpaceDN w:val="0"/>
        <w:adjustRightInd w:val="0"/>
        <w:rPr>
          <w:color w:val="353535"/>
        </w:rPr>
      </w:pPr>
      <w:r w:rsidRPr="00C04B67">
        <w:rPr>
          <w:color w:val="353535"/>
        </w:rPr>
        <w:t>______________________________________________________</w:t>
      </w:r>
    </w:p>
    <w:p w14:paraId="3131B4F0" w14:textId="77777777" w:rsidR="00FE4673" w:rsidRPr="00C04B67" w:rsidRDefault="00FE4673" w:rsidP="00FE4673">
      <w:pPr>
        <w:pStyle w:val="a4"/>
        <w:numPr>
          <w:ilvl w:val="0"/>
          <w:numId w:val="73"/>
        </w:numPr>
        <w:autoSpaceDE w:val="0"/>
        <w:autoSpaceDN w:val="0"/>
        <w:adjustRightInd w:val="0"/>
        <w:spacing w:after="200" w:line="276" w:lineRule="auto"/>
        <w:rPr>
          <w:rFonts w:eastAsia="MS Gothic"/>
          <w:color w:val="353535"/>
        </w:rPr>
      </w:pPr>
      <w:r w:rsidRPr="00C04B67">
        <w:rPr>
          <w:color w:val="353535"/>
        </w:rPr>
        <w:t>23.56%</w:t>
      </w:r>
    </w:p>
    <w:p w14:paraId="5AF72B36" w14:textId="77777777" w:rsidR="00FE4673" w:rsidRPr="00C04B67" w:rsidRDefault="00FE4673" w:rsidP="00FE4673">
      <w:pPr>
        <w:autoSpaceDE w:val="0"/>
        <w:autoSpaceDN w:val="0"/>
        <w:adjustRightInd w:val="0"/>
        <w:ind w:left="360"/>
        <w:rPr>
          <w:color w:val="353535"/>
        </w:rPr>
      </w:pPr>
      <w:r w:rsidRPr="00C04B67">
        <w:rPr>
          <w:color w:val="353535"/>
        </w:rPr>
        <w:t>______________________________________________________</w:t>
      </w:r>
    </w:p>
    <w:p w14:paraId="57419028" w14:textId="77777777" w:rsidR="00FE4673" w:rsidRPr="00C04B67" w:rsidRDefault="00FE4673" w:rsidP="00FE4673">
      <w:pPr>
        <w:pStyle w:val="a4"/>
        <w:numPr>
          <w:ilvl w:val="0"/>
          <w:numId w:val="73"/>
        </w:numPr>
        <w:autoSpaceDE w:val="0"/>
        <w:autoSpaceDN w:val="0"/>
        <w:adjustRightInd w:val="0"/>
        <w:spacing w:after="200" w:line="276" w:lineRule="auto"/>
        <w:rPr>
          <w:rFonts w:eastAsia="MS Gothic"/>
          <w:color w:val="353535"/>
        </w:rPr>
      </w:pPr>
      <w:r w:rsidRPr="00C04B67">
        <w:rPr>
          <w:color w:val="353535"/>
        </w:rPr>
        <w:t>пятьсот сорок тысяч десять</w:t>
      </w:r>
    </w:p>
    <w:p w14:paraId="09442AB2" w14:textId="77777777" w:rsidR="00FE4673" w:rsidRPr="00C04B67" w:rsidRDefault="00FE4673" w:rsidP="00FE4673">
      <w:pPr>
        <w:autoSpaceDE w:val="0"/>
        <w:autoSpaceDN w:val="0"/>
        <w:adjustRightInd w:val="0"/>
        <w:rPr>
          <w:rFonts w:eastAsia="MS Gothic"/>
          <w:color w:val="353535"/>
        </w:rPr>
      </w:pPr>
      <w:r w:rsidRPr="00C04B67">
        <w:rPr>
          <w:color w:val="353535"/>
        </w:rPr>
        <w:t>______________________________________________________</w:t>
      </w:r>
    </w:p>
    <w:p w14:paraId="1726B22D" w14:textId="77777777" w:rsidR="00FE4673" w:rsidRPr="00C04B67" w:rsidRDefault="00FE4673" w:rsidP="00FE4673">
      <w:pPr>
        <w:autoSpaceDE w:val="0"/>
        <w:autoSpaceDN w:val="0"/>
        <w:adjustRightInd w:val="0"/>
        <w:rPr>
          <w:rFonts w:eastAsia=".PingFang SC"/>
          <w:color w:val="353535"/>
        </w:rPr>
      </w:pPr>
    </w:p>
    <w:p w14:paraId="428E3513" w14:textId="77777777" w:rsidR="00FE4673" w:rsidRPr="00C04B67" w:rsidRDefault="00FE4673" w:rsidP="00FE4673">
      <w:pPr>
        <w:autoSpaceDE w:val="0"/>
        <w:autoSpaceDN w:val="0"/>
        <w:adjustRightInd w:val="0"/>
        <w:rPr>
          <w:rFonts w:eastAsia=".PingFang SC"/>
          <w:color w:val="353535"/>
          <w:lang w:eastAsia="zh-CN"/>
        </w:rPr>
      </w:pPr>
      <w:r w:rsidRPr="00C04B67">
        <w:rPr>
          <w:rFonts w:eastAsia=".PingFang SC"/>
          <w:color w:val="353535"/>
          <w:lang w:val="en-US" w:eastAsia="zh-CN"/>
        </w:rPr>
        <w:t>VI</w:t>
      </w:r>
      <w:r w:rsidRPr="00C04B67">
        <w:rPr>
          <w:rFonts w:eastAsia=".PingFang SC"/>
          <w:color w:val="353535"/>
          <w:lang w:eastAsia="zh-CN"/>
        </w:rPr>
        <w:t xml:space="preserve">. </w:t>
      </w:r>
      <w:r w:rsidRPr="00C04B67">
        <w:rPr>
          <w:rFonts w:eastAsia=".PingFang SC"/>
          <w:color w:val="353535"/>
          <w:lang w:val="en-US" w:eastAsia="zh-CN"/>
        </w:rPr>
        <w:t>选择一个</w:t>
      </w:r>
      <w:r w:rsidRPr="00C04B67">
        <w:rPr>
          <w:rFonts w:eastAsia=".PingFang SC"/>
          <w:color w:val="353535"/>
          <w:lang w:eastAsia="zh-CN"/>
        </w:rPr>
        <w:t>问题就回答</w:t>
      </w:r>
      <w:r w:rsidRPr="00C04B67">
        <w:rPr>
          <w:rFonts w:eastAsia=".PingFang SC" w:hint="eastAsia"/>
          <w:color w:val="353535"/>
          <w:lang w:eastAsia="zh-CN"/>
        </w:rPr>
        <w:t xml:space="preserve"> </w:t>
      </w:r>
      <w:r w:rsidRPr="00C04B67">
        <w:rPr>
          <w:rFonts w:eastAsia=".PingFang SC" w:hint="eastAsia"/>
          <w:color w:val="353535"/>
          <w:lang w:eastAsia="zh-CN"/>
        </w:rPr>
        <w:t>（</w:t>
      </w:r>
      <w:r w:rsidRPr="00C04B67">
        <w:rPr>
          <w:rFonts w:eastAsia="Songti SC"/>
          <w:color w:val="000000"/>
          <w:lang w:eastAsia="zh-CN"/>
        </w:rPr>
        <w:t>最高</w:t>
      </w:r>
      <w:r w:rsidRPr="00C04B67">
        <w:rPr>
          <w:rFonts w:eastAsia="Songti SC"/>
          <w:color w:val="000000"/>
          <w:lang w:eastAsia="zh-CN"/>
        </w:rPr>
        <w:t>3</w:t>
      </w:r>
      <w:r w:rsidRPr="00C04B67">
        <w:rPr>
          <w:rFonts w:eastAsia="Songti SC"/>
          <w:color w:val="000000"/>
          <w:lang w:eastAsia="zh-CN"/>
        </w:rPr>
        <w:t>份儿</w:t>
      </w:r>
      <w:r w:rsidRPr="00C04B67">
        <w:rPr>
          <w:rFonts w:eastAsia="Songti SC" w:hint="eastAsia"/>
          <w:color w:val="000000"/>
          <w:lang w:eastAsia="zh-CN"/>
        </w:rPr>
        <w:t>）</w:t>
      </w:r>
    </w:p>
    <w:p w14:paraId="6496F3BD" w14:textId="77777777" w:rsidR="00FE4673" w:rsidRPr="00C04B67" w:rsidRDefault="00FE4673" w:rsidP="00FE4673">
      <w:pPr>
        <w:autoSpaceDE w:val="0"/>
        <w:autoSpaceDN w:val="0"/>
        <w:adjustRightInd w:val="0"/>
        <w:rPr>
          <w:rFonts w:eastAsia=".PingFang SC"/>
          <w:color w:val="353535"/>
          <w:lang w:eastAsia="zh-CN"/>
        </w:rPr>
      </w:pPr>
    </w:p>
    <w:p w14:paraId="0E1191B3" w14:textId="77777777" w:rsidR="00FE4673" w:rsidRPr="00C04B67" w:rsidRDefault="00FE4673" w:rsidP="00FE4673">
      <w:pPr>
        <w:pStyle w:val="a4"/>
        <w:numPr>
          <w:ilvl w:val="0"/>
          <w:numId w:val="76"/>
        </w:numPr>
        <w:autoSpaceDE w:val="0"/>
        <w:autoSpaceDN w:val="0"/>
        <w:adjustRightInd w:val="0"/>
        <w:spacing w:after="200" w:line="276" w:lineRule="auto"/>
        <w:rPr>
          <w:rFonts w:eastAsia=".PingFang SC"/>
          <w:color w:val="353535"/>
          <w:lang w:eastAsia="zh-CN"/>
        </w:rPr>
      </w:pPr>
      <w:r w:rsidRPr="00C04B67">
        <w:rPr>
          <w:rFonts w:eastAsia=".PingFang SC"/>
          <w:color w:val="353535"/>
          <w:lang w:eastAsia="zh-CN"/>
        </w:rPr>
        <w:t>你觉得对年轻人来说，买房和租房哪个好？</w:t>
      </w:r>
    </w:p>
    <w:p w14:paraId="530F330D" w14:textId="77777777" w:rsidR="00FE4673" w:rsidRPr="00C04B67" w:rsidRDefault="00FE4673" w:rsidP="00FE4673">
      <w:pPr>
        <w:pStyle w:val="a4"/>
        <w:numPr>
          <w:ilvl w:val="0"/>
          <w:numId w:val="76"/>
        </w:numPr>
        <w:autoSpaceDE w:val="0"/>
        <w:autoSpaceDN w:val="0"/>
        <w:adjustRightInd w:val="0"/>
        <w:spacing w:after="200" w:line="276" w:lineRule="auto"/>
        <w:rPr>
          <w:rFonts w:eastAsia="MS Gothic"/>
          <w:color w:val="353535"/>
          <w:lang w:eastAsia="zh-CN"/>
        </w:rPr>
      </w:pPr>
      <w:r w:rsidRPr="00C04B67">
        <w:rPr>
          <w:rFonts w:eastAsia=".PingFang SC"/>
          <w:color w:val="353535"/>
          <w:lang w:eastAsia="zh-CN"/>
        </w:rPr>
        <w:t>请你比较一下，中国人的宴会和你们国家的一样吗？</w:t>
      </w:r>
      <w:r w:rsidRPr="00C04B67">
        <w:rPr>
          <w:rFonts w:eastAsia="MS Gothic"/>
          <w:color w:val="353535"/>
          <w:lang w:eastAsia="zh-CN"/>
        </w:rPr>
        <w:t> </w:t>
      </w:r>
    </w:p>
    <w:p w14:paraId="09266E51" w14:textId="77777777" w:rsidR="00FE4673" w:rsidRPr="00C04B67" w:rsidRDefault="00FE4673" w:rsidP="00FE4673">
      <w:pPr>
        <w:pStyle w:val="a4"/>
        <w:numPr>
          <w:ilvl w:val="0"/>
          <w:numId w:val="76"/>
        </w:numPr>
        <w:autoSpaceDE w:val="0"/>
        <w:autoSpaceDN w:val="0"/>
        <w:adjustRightInd w:val="0"/>
        <w:spacing w:after="200" w:line="276" w:lineRule="auto"/>
        <w:rPr>
          <w:rFonts w:eastAsia=".PingFang SC"/>
          <w:color w:val="353535"/>
          <w:lang w:eastAsia="zh-CN"/>
        </w:rPr>
      </w:pPr>
      <w:r w:rsidRPr="00C04B67">
        <w:rPr>
          <w:rFonts w:eastAsia=".PingFang SC"/>
          <w:color w:val="353535"/>
          <w:lang w:eastAsia="zh-CN"/>
        </w:rPr>
        <w:t>感情深，茶当酒</w:t>
      </w:r>
      <w:r w:rsidRPr="00C04B67">
        <w:rPr>
          <w:rFonts w:eastAsia=".PingFang SC"/>
          <w:color w:val="353535"/>
          <w:lang w:eastAsia="zh-CN"/>
        </w:rPr>
        <w:t xml:space="preserve"> </w:t>
      </w:r>
      <w:r w:rsidRPr="00C04B67">
        <w:rPr>
          <w:rFonts w:eastAsia=".PingFang SC"/>
          <w:color w:val="353535"/>
          <w:lang w:eastAsia="zh-CN"/>
        </w:rPr>
        <w:t>是什么意思？</w:t>
      </w:r>
    </w:p>
    <w:p w14:paraId="2262BED1" w14:textId="77777777" w:rsidR="00FE4673" w:rsidRPr="00C04B67" w:rsidRDefault="00FE4673" w:rsidP="00FE4673">
      <w:pPr>
        <w:autoSpaceDE w:val="0"/>
        <w:autoSpaceDN w:val="0"/>
        <w:adjustRightInd w:val="0"/>
        <w:spacing w:line="360" w:lineRule="auto"/>
        <w:rPr>
          <w:b/>
          <w:bCs/>
          <w:color w:val="353535"/>
        </w:rPr>
      </w:pPr>
      <w:r w:rsidRPr="00C04B67">
        <w:rPr>
          <w:b/>
          <w:bCs/>
          <w:color w:val="353535"/>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3F23E7" w14:textId="77777777" w:rsidR="00FE4673" w:rsidRPr="00C04B67" w:rsidRDefault="00FE4673" w:rsidP="00FE4673">
      <w:pPr>
        <w:autoSpaceDE w:val="0"/>
        <w:autoSpaceDN w:val="0"/>
        <w:adjustRightInd w:val="0"/>
        <w:spacing w:line="360" w:lineRule="auto"/>
        <w:rPr>
          <w:rFonts w:eastAsia="MS Gothic"/>
          <w:b/>
          <w:bCs/>
          <w:color w:val="353535"/>
        </w:rPr>
      </w:pPr>
      <w:r w:rsidRPr="00C04B67">
        <w:rPr>
          <w:b/>
          <w:bCs/>
          <w:color w:val="353535"/>
        </w:rPr>
        <w:t>_______________________________________________________________________________________________________________________________________________________________________________________________________________________________________</w:t>
      </w:r>
      <w:r w:rsidRPr="00C04B67">
        <w:rPr>
          <w:b/>
          <w:bCs/>
          <w:color w:val="353535"/>
        </w:rPr>
        <w:lastRenderedPageBreak/>
        <w:t>__________________________________________________________________________________________________________________________________________________________</w:t>
      </w:r>
    </w:p>
    <w:p w14:paraId="2E5135CD" w14:textId="77777777" w:rsidR="00FE4673" w:rsidRPr="00C04B67" w:rsidRDefault="00FE4673" w:rsidP="00FE4673"/>
    <w:p w14:paraId="7C89CDFD" w14:textId="77777777" w:rsidR="00FE4673" w:rsidRPr="00C04B67" w:rsidRDefault="00FE4673" w:rsidP="00FE4673">
      <w:pPr>
        <w:spacing w:after="160" w:line="259" w:lineRule="auto"/>
        <w:rPr>
          <w:szCs w:val="28"/>
          <w:lang w:val="fr-FR"/>
        </w:rPr>
      </w:pPr>
    </w:p>
    <w:p w14:paraId="4DB05EEA" w14:textId="77777777" w:rsidR="00FE4673" w:rsidRPr="00C04B67" w:rsidRDefault="00FE4673" w:rsidP="00FE4673">
      <w:pPr>
        <w:spacing w:after="160" w:line="259" w:lineRule="auto"/>
        <w:jc w:val="center"/>
        <w:rPr>
          <w:b/>
          <w:bCs/>
          <w:szCs w:val="28"/>
        </w:rPr>
      </w:pPr>
      <w:r w:rsidRPr="00C04B67">
        <w:rPr>
          <w:b/>
          <w:bCs/>
          <w:szCs w:val="28"/>
        </w:rPr>
        <w:t>Китайский язык</w:t>
      </w:r>
    </w:p>
    <w:p w14:paraId="02362887" w14:textId="77777777" w:rsidR="00FE4673" w:rsidRPr="00C04B67" w:rsidRDefault="00FE4673" w:rsidP="00FE4673">
      <w:pPr>
        <w:numPr>
          <w:ilvl w:val="0"/>
          <w:numId w:val="65"/>
        </w:numPr>
        <w:tabs>
          <w:tab w:val="left" w:pos="240"/>
          <w:tab w:val="left" w:pos="720"/>
        </w:tabs>
        <w:autoSpaceDE w:val="0"/>
        <w:autoSpaceDN w:val="0"/>
        <w:adjustRightInd w:val="0"/>
        <w:ind w:hanging="720"/>
        <w:rPr>
          <w:rFonts w:eastAsia="Songti SC"/>
          <w:color w:val="000000"/>
          <w:lang w:eastAsia="zh-CN"/>
        </w:rPr>
      </w:pPr>
      <w:r w:rsidRPr="00C04B67">
        <w:rPr>
          <w:rFonts w:eastAsia="Songti SC"/>
          <w:color w:val="000000"/>
          <w:lang w:eastAsia="zh-CN"/>
        </w:rPr>
        <w:t>把下列句子翻译成汉语</w:t>
      </w:r>
      <w:r w:rsidRPr="00C04B67">
        <w:rPr>
          <w:rFonts w:eastAsia="Songti SC"/>
          <w:color w:val="000000"/>
          <w:lang w:eastAsia="zh-CN"/>
        </w:rPr>
        <w:t>(</w:t>
      </w:r>
      <w:r w:rsidRPr="00C04B67">
        <w:rPr>
          <w:rFonts w:eastAsia="Songti SC"/>
          <w:color w:val="000000"/>
          <w:lang w:eastAsia="zh-CN"/>
        </w:rPr>
        <w:t>最高</w:t>
      </w:r>
      <w:r w:rsidRPr="00C04B67">
        <w:rPr>
          <w:rFonts w:eastAsia="Songti SC"/>
          <w:color w:val="000000"/>
          <w:lang w:eastAsia="zh-CN"/>
        </w:rPr>
        <w:t>2</w:t>
      </w:r>
      <w:r w:rsidRPr="00C04B67">
        <w:rPr>
          <w:rFonts w:eastAsia="Songti SC"/>
          <w:color w:val="000000"/>
          <w:lang w:eastAsia="zh-CN"/>
        </w:rPr>
        <w:t>份儿，每一个句子</w:t>
      </w:r>
      <w:r w:rsidRPr="00C04B67">
        <w:rPr>
          <w:rFonts w:eastAsia="Songti SC"/>
          <w:color w:val="000000"/>
          <w:lang w:eastAsia="zh-CN"/>
        </w:rPr>
        <w:t xml:space="preserve">0.4 </w:t>
      </w:r>
      <w:r w:rsidRPr="00C04B67">
        <w:rPr>
          <w:rFonts w:eastAsia="Songti SC"/>
          <w:color w:val="000000"/>
          <w:lang w:eastAsia="zh-CN"/>
        </w:rPr>
        <w:t>份儿</w:t>
      </w:r>
      <w:r w:rsidRPr="00C04B67">
        <w:rPr>
          <w:rFonts w:eastAsia="Songti SC"/>
          <w:color w:val="000000"/>
          <w:lang w:eastAsia="zh-CN"/>
        </w:rPr>
        <w:t>):</w:t>
      </w:r>
    </w:p>
    <w:p w14:paraId="72BD7DA2" w14:textId="77777777" w:rsidR="00FE4673" w:rsidRPr="00C04B67" w:rsidRDefault="00FE4673" w:rsidP="00FE4673">
      <w:pPr>
        <w:tabs>
          <w:tab w:val="left" w:pos="240"/>
          <w:tab w:val="left" w:pos="720"/>
        </w:tabs>
        <w:autoSpaceDE w:val="0"/>
        <w:autoSpaceDN w:val="0"/>
        <w:adjustRightInd w:val="0"/>
        <w:rPr>
          <w:rFonts w:eastAsia="Songti SC"/>
          <w:color w:val="000000"/>
        </w:rPr>
      </w:pPr>
      <w:r w:rsidRPr="00C04B67">
        <w:rPr>
          <w:rFonts w:eastAsia="Songti SC"/>
          <w:color w:val="000000"/>
        </w:rPr>
        <w:t>1.</w:t>
      </w:r>
      <w:r w:rsidRPr="00C04B67">
        <w:rPr>
          <w:color w:val="353535"/>
        </w:rPr>
        <w:t xml:space="preserve"> Я хочу взять квартиру в ипотеку на 30 лет, 1 взнос 20%, годовая ставка 6.12%</w:t>
      </w:r>
    </w:p>
    <w:tbl>
      <w:tblPr>
        <w:tblW w:w="0" w:type="auto"/>
        <w:tblInd w:w="-118" w:type="dxa"/>
        <w:tblBorders>
          <w:top w:val="nil"/>
          <w:left w:val="nil"/>
          <w:right w:val="nil"/>
        </w:tblBorders>
        <w:tblLayout w:type="fixed"/>
        <w:tblLook w:val="0000" w:firstRow="0" w:lastRow="0" w:firstColumn="0" w:lastColumn="0" w:noHBand="0" w:noVBand="0"/>
      </w:tblPr>
      <w:tblGrid>
        <w:gridCol w:w="548"/>
        <w:gridCol w:w="548"/>
        <w:gridCol w:w="548"/>
        <w:gridCol w:w="579"/>
        <w:gridCol w:w="548"/>
        <w:gridCol w:w="548"/>
        <w:gridCol w:w="548"/>
        <w:gridCol w:w="548"/>
        <w:gridCol w:w="548"/>
        <w:gridCol w:w="579"/>
        <w:gridCol w:w="548"/>
        <w:gridCol w:w="548"/>
        <w:gridCol w:w="548"/>
        <w:gridCol w:w="548"/>
        <w:gridCol w:w="548"/>
        <w:gridCol w:w="579"/>
        <w:gridCol w:w="548"/>
      </w:tblGrid>
      <w:tr w:rsidR="00FE4673" w:rsidRPr="00C04B67" w14:paraId="45062E6E" w14:textId="77777777" w:rsidTr="00206E7B">
        <w:trPr>
          <w:trHeight w:val="330"/>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89B1B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732EE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0DBAFC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6F27CC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FA95C7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F4E402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801594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6CB3C6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DDA2BF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5D6758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F68B0F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59A82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95CC3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DC9571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1DFA4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91713C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55E12D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1BDA3357" w14:textId="77777777" w:rsidTr="00206E7B">
        <w:tblPrEx>
          <w:tblBorders>
            <w:top w:val="none" w:sz="0" w:space="0" w:color="auto"/>
          </w:tblBorders>
        </w:tblPrEx>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93007C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2A6502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15CD3B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133B3A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77FFE2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4550D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23B426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6EBA9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0F8F88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639D1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A8FAA0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7B4FF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9B8C7F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0DC693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2BDEB1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AF1292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0C4757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1E91E568" w14:textId="77777777" w:rsidTr="00206E7B">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F0486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91763C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15C800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4A823C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171223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3B911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3A273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5FEB56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783180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B3C861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BF06B1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148D8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2B3DCF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930CB4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F3E03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9ECEA3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0E1B96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5E1A838C" w14:textId="77777777" w:rsidR="00FE4673" w:rsidRPr="00C04B67" w:rsidRDefault="00FE4673" w:rsidP="00FE4673">
      <w:pPr>
        <w:tabs>
          <w:tab w:val="left" w:pos="284"/>
          <w:tab w:val="left" w:pos="644"/>
        </w:tabs>
        <w:autoSpaceDE w:val="0"/>
        <w:autoSpaceDN w:val="0"/>
        <w:adjustRightInd w:val="0"/>
        <w:jc w:val="both"/>
        <w:rPr>
          <w:rFonts w:eastAsia="Songti SC"/>
          <w:color w:val="000000"/>
        </w:rPr>
      </w:pPr>
      <w:r w:rsidRPr="00C04B67">
        <w:rPr>
          <w:rFonts w:eastAsia="Songti SC"/>
          <w:color w:val="000000"/>
        </w:rPr>
        <w:t xml:space="preserve">2.Компания опять отправила меня в командировку. Я не люблю ездить в другие страны в командировку, </w:t>
      </w:r>
      <w:r w:rsidRPr="00C04B67">
        <w:rPr>
          <w:color w:val="353535"/>
        </w:rPr>
        <w:t xml:space="preserve">из-за разницы во времени я чувствую себя нехорошо и очень устаю </w:t>
      </w:r>
    </w:p>
    <w:tbl>
      <w:tblPr>
        <w:tblW w:w="0" w:type="auto"/>
        <w:tblInd w:w="-118" w:type="dxa"/>
        <w:tblBorders>
          <w:top w:val="nil"/>
          <w:left w:val="nil"/>
          <w:right w:val="nil"/>
        </w:tblBorders>
        <w:tblLayout w:type="fixed"/>
        <w:tblLook w:val="0000" w:firstRow="0" w:lastRow="0" w:firstColumn="0" w:lastColumn="0" w:noHBand="0" w:noVBand="0"/>
      </w:tblPr>
      <w:tblGrid>
        <w:gridCol w:w="545"/>
        <w:gridCol w:w="545"/>
        <w:gridCol w:w="545"/>
        <w:gridCol w:w="576"/>
        <w:gridCol w:w="545"/>
        <w:gridCol w:w="545"/>
        <w:gridCol w:w="545"/>
        <w:gridCol w:w="545"/>
        <w:gridCol w:w="545"/>
        <w:gridCol w:w="576"/>
        <w:gridCol w:w="545"/>
        <w:gridCol w:w="545"/>
        <w:gridCol w:w="545"/>
        <w:gridCol w:w="545"/>
        <w:gridCol w:w="545"/>
        <w:gridCol w:w="576"/>
        <w:gridCol w:w="545"/>
      </w:tblGrid>
      <w:tr w:rsidR="00FE4673" w:rsidRPr="00C04B67" w14:paraId="474799E3" w14:textId="77777777" w:rsidTr="00206E7B">
        <w:trPr>
          <w:trHeight w:val="420"/>
        </w:trPr>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A35779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03A8F2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192080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4AFE5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A0C048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A15ABD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C6E554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CAA6D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C7041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99B32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1F3A83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B89BEA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647AC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FC77B1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2CAD84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D9213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DB548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6215B6C" w14:textId="77777777" w:rsidTr="00206E7B">
        <w:tblPrEx>
          <w:tblBorders>
            <w:top w:val="none" w:sz="0" w:space="0" w:color="auto"/>
          </w:tblBorders>
        </w:tblPrEx>
        <w:trPr>
          <w:trHeight w:val="401"/>
        </w:trPr>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E76C3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92E354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CBF5F8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BFA8D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7BDE75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B60281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2EF5C3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3B0891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688D1A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9E1109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A46983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14B7A7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7A6B97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22602F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74BA2E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BB653F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CBFD37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103CA132" w14:textId="77777777" w:rsidTr="00206E7B">
        <w:trPr>
          <w:trHeight w:val="401"/>
        </w:trPr>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BCFF1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5942DA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0A7BD3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12387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C0C755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FE2AC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5BADEB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CFFF47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2516F9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932B3D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92A43F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57DC35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4BC3A1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40E9CB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F9EF01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6"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F6CC95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5"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B74F08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0100C473" w14:textId="77777777" w:rsidR="00FE4673" w:rsidRPr="00C04B67" w:rsidRDefault="00FE4673" w:rsidP="00FE4673">
      <w:pPr>
        <w:autoSpaceDE w:val="0"/>
        <w:autoSpaceDN w:val="0"/>
        <w:adjustRightInd w:val="0"/>
        <w:ind w:left="216" w:hanging="216"/>
        <w:rPr>
          <w:rFonts w:eastAsia="Songti SC"/>
          <w:color w:val="000000"/>
        </w:rPr>
      </w:pPr>
    </w:p>
    <w:p w14:paraId="157D159E" w14:textId="77777777" w:rsidR="00FE4673" w:rsidRPr="00C04B67" w:rsidRDefault="00FE4673" w:rsidP="00FE4673">
      <w:pPr>
        <w:numPr>
          <w:ilvl w:val="1"/>
          <w:numId w:val="66"/>
        </w:numPr>
        <w:tabs>
          <w:tab w:val="left" w:pos="284"/>
          <w:tab w:val="left" w:pos="644"/>
        </w:tabs>
        <w:autoSpaceDE w:val="0"/>
        <w:autoSpaceDN w:val="0"/>
        <w:adjustRightInd w:val="0"/>
        <w:ind w:left="860" w:hanging="860"/>
        <w:rPr>
          <w:rFonts w:eastAsia="Songti SC"/>
          <w:color w:val="000000"/>
        </w:rPr>
      </w:pPr>
      <w:r w:rsidRPr="00C04B67">
        <w:rPr>
          <w:color w:val="353535"/>
        </w:rPr>
        <w:t>Я снимаю квартиру с двумя спальнями и гостиной</w:t>
      </w:r>
      <w:r w:rsidRPr="00C04B67">
        <w:rPr>
          <w:rFonts w:eastAsia="Songti SC"/>
          <w:color w:val="000000"/>
        </w:rPr>
        <w:t>. Не хочу покупать свою квартиру, с</w:t>
      </w:r>
      <w:r w:rsidRPr="00C04B67">
        <w:rPr>
          <w:color w:val="353535"/>
        </w:rPr>
        <w:t>экономленные деньги я инвестирую</w:t>
      </w:r>
    </w:p>
    <w:tbl>
      <w:tblPr>
        <w:tblW w:w="9491" w:type="dxa"/>
        <w:tblInd w:w="-118" w:type="dxa"/>
        <w:tblBorders>
          <w:top w:val="nil"/>
          <w:left w:val="nil"/>
          <w:right w:val="nil"/>
        </w:tblBorders>
        <w:tblLayout w:type="fixed"/>
        <w:tblLook w:val="0000" w:firstRow="0" w:lastRow="0" w:firstColumn="0" w:lastColumn="0" w:noHBand="0" w:noVBand="0"/>
      </w:tblPr>
      <w:tblGrid>
        <w:gridCol w:w="553"/>
        <w:gridCol w:w="553"/>
        <w:gridCol w:w="553"/>
        <w:gridCol w:w="583"/>
        <w:gridCol w:w="553"/>
        <w:gridCol w:w="553"/>
        <w:gridCol w:w="553"/>
        <w:gridCol w:w="553"/>
        <w:gridCol w:w="553"/>
        <w:gridCol w:w="583"/>
        <w:gridCol w:w="553"/>
        <w:gridCol w:w="553"/>
        <w:gridCol w:w="553"/>
        <w:gridCol w:w="553"/>
        <w:gridCol w:w="553"/>
        <w:gridCol w:w="583"/>
        <w:gridCol w:w="553"/>
      </w:tblGrid>
      <w:tr w:rsidR="00FE4673" w:rsidRPr="00C04B67" w14:paraId="7E3A918A" w14:textId="77777777" w:rsidTr="00206E7B">
        <w:trPr>
          <w:trHeight w:val="486"/>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B31DD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8BFB4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934EB3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30EEA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63F792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C1848E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AB291E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F95052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2F414D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8CF79B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A7DD2A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808053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6BD356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3B64DC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D3200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58006E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B96AB6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10A53BF7" w14:textId="77777777" w:rsidTr="00206E7B">
        <w:tblPrEx>
          <w:tblBorders>
            <w:top w:val="none" w:sz="0" w:space="0" w:color="auto"/>
          </w:tblBorders>
        </w:tblPrEx>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7EE566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D750C8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6E547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9ABF0C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44143C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6D1432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50A8C5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0B760B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60533C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A02C1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BC83D2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BDFEA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841583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DE1A6C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4C7B24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C0F180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A1A5E6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6F59E843" w14:textId="77777777" w:rsidTr="00206E7B">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DFA275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0C3AEF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1CE1D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51115A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B79718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D042B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0C15B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AACC9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77FAB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ADA6FA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8FB7CA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2EA7BC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9B11A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0017E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EA16DD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1FF3C5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7BB167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6730370B" w14:textId="77777777" w:rsidR="00FE4673" w:rsidRPr="00C04B67" w:rsidRDefault="00FE4673" w:rsidP="00FE4673">
      <w:pPr>
        <w:numPr>
          <w:ilvl w:val="1"/>
          <w:numId w:val="67"/>
        </w:numPr>
        <w:tabs>
          <w:tab w:val="left" w:pos="284"/>
          <w:tab w:val="left" w:pos="644"/>
        </w:tabs>
        <w:autoSpaceDE w:val="0"/>
        <w:autoSpaceDN w:val="0"/>
        <w:adjustRightInd w:val="0"/>
        <w:ind w:left="860" w:hanging="860"/>
        <w:rPr>
          <w:rFonts w:eastAsia="Songti SC"/>
          <w:kern w:val="1"/>
        </w:rPr>
      </w:pPr>
      <w:r w:rsidRPr="00C04B67">
        <w:rPr>
          <w:color w:val="353535"/>
        </w:rPr>
        <w:t xml:space="preserve">Вы можете в любое время связаться со моим помощником, она поможет все тщательно спланировать </w:t>
      </w:r>
    </w:p>
    <w:tbl>
      <w:tblPr>
        <w:tblW w:w="9491" w:type="dxa"/>
        <w:tblInd w:w="-118" w:type="dxa"/>
        <w:tblBorders>
          <w:top w:val="nil"/>
          <w:left w:val="nil"/>
          <w:right w:val="nil"/>
        </w:tblBorders>
        <w:tblLayout w:type="fixed"/>
        <w:tblLook w:val="0000" w:firstRow="0" w:lastRow="0" w:firstColumn="0" w:lastColumn="0" w:noHBand="0" w:noVBand="0"/>
      </w:tblPr>
      <w:tblGrid>
        <w:gridCol w:w="553"/>
        <w:gridCol w:w="553"/>
        <w:gridCol w:w="553"/>
        <w:gridCol w:w="583"/>
        <w:gridCol w:w="553"/>
        <w:gridCol w:w="553"/>
        <w:gridCol w:w="553"/>
        <w:gridCol w:w="553"/>
        <w:gridCol w:w="553"/>
        <w:gridCol w:w="583"/>
        <w:gridCol w:w="553"/>
        <w:gridCol w:w="553"/>
        <w:gridCol w:w="553"/>
        <w:gridCol w:w="553"/>
        <w:gridCol w:w="553"/>
        <w:gridCol w:w="583"/>
        <w:gridCol w:w="553"/>
      </w:tblGrid>
      <w:tr w:rsidR="00FE4673" w:rsidRPr="00C04B67" w14:paraId="1B7430E2" w14:textId="77777777" w:rsidTr="00206E7B">
        <w:trPr>
          <w:trHeight w:val="486"/>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BC7FA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D792D2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CC575E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E48DEC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C96890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138F3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769D0F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182CFC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26AC22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A7A52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E78294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2D46DA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7F3FA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EBA25B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6469A8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DA20E6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D100A9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E953AD2" w14:textId="77777777" w:rsidTr="00206E7B">
        <w:tblPrEx>
          <w:tblBorders>
            <w:top w:val="none" w:sz="0" w:space="0" w:color="auto"/>
          </w:tblBorders>
        </w:tblPrEx>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3840DB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C0F077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79F105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C43A45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046E4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70871F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A07E8A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C75B1D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A34C7D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5E3868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ACD9C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2CC23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E22FCD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4B780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D49C64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248115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1CE335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1F871390" w14:textId="77777777" w:rsidTr="00206E7B">
        <w:trPr>
          <w:trHeight w:val="464"/>
        </w:trPr>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DFE616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2EC9C5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A35A3B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6D6B0F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54F0B5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4737AE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D3F99E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C0041E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0EC447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30B0FB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A680B0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7BA99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725D97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214EC1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7B144B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8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6A5A93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53"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C5AB96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1C0633D0" w14:textId="77777777" w:rsidR="00FE4673" w:rsidRPr="00C04B67" w:rsidRDefault="00FE4673" w:rsidP="00FE4673">
      <w:pPr>
        <w:autoSpaceDE w:val="0"/>
        <w:autoSpaceDN w:val="0"/>
        <w:adjustRightInd w:val="0"/>
        <w:rPr>
          <w:rFonts w:eastAsia="Songti SC"/>
          <w:color w:val="000000"/>
        </w:rPr>
      </w:pPr>
      <w:r w:rsidRPr="00C04B67">
        <w:rPr>
          <w:color w:val="353535"/>
        </w:rPr>
        <w:t xml:space="preserve">5.Китайская сторона устроила в нашу честь прием. Я впервые пробую китайскую водку. Я не очень умею пить, поэтому думаю, что 2 рюмок будет достаточно </w:t>
      </w:r>
    </w:p>
    <w:tbl>
      <w:tblPr>
        <w:tblW w:w="0" w:type="auto"/>
        <w:tblInd w:w="-118" w:type="dxa"/>
        <w:tblBorders>
          <w:top w:val="nil"/>
          <w:left w:val="nil"/>
          <w:right w:val="nil"/>
        </w:tblBorders>
        <w:tblLayout w:type="fixed"/>
        <w:tblLook w:val="0000" w:firstRow="0" w:lastRow="0" w:firstColumn="0" w:lastColumn="0" w:noHBand="0" w:noVBand="0"/>
      </w:tblPr>
      <w:tblGrid>
        <w:gridCol w:w="548"/>
        <w:gridCol w:w="548"/>
        <w:gridCol w:w="548"/>
        <w:gridCol w:w="579"/>
        <w:gridCol w:w="548"/>
        <w:gridCol w:w="548"/>
        <w:gridCol w:w="548"/>
        <w:gridCol w:w="548"/>
        <w:gridCol w:w="548"/>
        <w:gridCol w:w="579"/>
        <w:gridCol w:w="548"/>
        <w:gridCol w:w="548"/>
        <w:gridCol w:w="548"/>
        <w:gridCol w:w="548"/>
        <w:gridCol w:w="548"/>
        <w:gridCol w:w="579"/>
        <w:gridCol w:w="548"/>
      </w:tblGrid>
      <w:tr w:rsidR="00FE4673" w:rsidRPr="00C04B67" w14:paraId="595BE9B7" w14:textId="77777777" w:rsidTr="00206E7B">
        <w:trPr>
          <w:trHeight w:val="330"/>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FE646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5E222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50F32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88C255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38120B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BD2045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2FC9BD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FF2C5F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FA2811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83FCED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2EFB70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14E1B2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C739DA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A74C3C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C87592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F74C97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60F9C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0A51BFF" w14:textId="77777777" w:rsidTr="00206E7B">
        <w:tblPrEx>
          <w:tblBorders>
            <w:top w:val="none" w:sz="0" w:space="0" w:color="auto"/>
          </w:tblBorders>
        </w:tblPrEx>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621ECD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86F7E0"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AE02012"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3B284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843E06"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F4C421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B91863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8D6B57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FD372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039BC9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204DC7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F8BE6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52416A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4850BB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F1FFED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9806C4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C5ADB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6DD3E5EF" w14:textId="77777777" w:rsidTr="00206E7B">
        <w:trPr>
          <w:trHeight w:val="315"/>
        </w:trPr>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92FBE0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79B16A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3C19A6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54E2E8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635CA0B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8EE0A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B4E364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284E4C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F49C63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C45111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0AE015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E7639D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8963278"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51AEA01"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48FFBF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79"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2C2C14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c>
          <w:tcPr>
            <w:tcW w:w="548"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347E56C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7528F343" w14:textId="77777777" w:rsidR="00FE4673" w:rsidRPr="00C04B67" w:rsidRDefault="00FE4673" w:rsidP="00FE4673">
      <w:pPr>
        <w:autoSpaceDE w:val="0"/>
        <w:autoSpaceDN w:val="0"/>
        <w:adjustRightInd w:val="0"/>
        <w:rPr>
          <w:rFonts w:eastAsia="Songti SC"/>
          <w:color w:val="000000"/>
        </w:rPr>
      </w:pPr>
    </w:p>
    <w:p w14:paraId="3F0951D8" w14:textId="77777777" w:rsidR="00FE4673" w:rsidRPr="00C04B67" w:rsidRDefault="00FE4673" w:rsidP="00FE4673">
      <w:pPr>
        <w:numPr>
          <w:ilvl w:val="0"/>
          <w:numId w:val="68"/>
        </w:numPr>
        <w:tabs>
          <w:tab w:val="left" w:pos="240"/>
          <w:tab w:val="left" w:pos="720"/>
        </w:tabs>
        <w:autoSpaceDE w:val="0"/>
        <w:autoSpaceDN w:val="0"/>
        <w:adjustRightInd w:val="0"/>
        <w:ind w:hanging="720"/>
        <w:rPr>
          <w:rFonts w:eastAsia="Songti SC"/>
          <w:color w:val="000000"/>
          <w:lang w:eastAsia="zh-CN"/>
        </w:rPr>
      </w:pPr>
      <w:r w:rsidRPr="00C04B67">
        <w:rPr>
          <w:rFonts w:eastAsia="Songti SC"/>
          <w:color w:val="000000"/>
          <w:lang w:eastAsia="zh-CN"/>
        </w:rPr>
        <w:t>改错</w:t>
      </w:r>
      <w:r w:rsidRPr="00C04B67">
        <w:rPr>
          <w:rFonts w:eastAsia="Songti SC"/>
          <w:color w:val="000000"/>
          <w:lang w:eastAsia="zh-CN"/>
        </w:rPr>
        <w:t xml:space="preserve"> (</w:t>
      </w:r>
      <w:r w:rsidRPr="00C04B67">
        <w:rPr>
          <w:rFonts w:eastAsia="Songti SC"/>
          <w:color w:val="000000"/>
          <w:lang w:eastAsia="zh-CN"/>
        </w:rPr>
        <w:t>最高</w:t>
      </w:r>
      <w:r w:rsidRPr="00C04B67">
        <w:rPr>
          <w:rFonts w:eastAsia="Songti SC"/>
          <w:color w:val="000000"/>
          <w:lang w:eastAsia="zh-CN"/>
        </w:rPr>
        <w:t>1</w:t>
      </w:r>
      <w:r w:rsidRPr="00C04B67">
        <w:rPr>
          <w:rFonts w:eastAsia="Songti SC"/>
          <w:color w:val="000000"/>
          <w:lang w:eastAsia="zh-CN"/>
        </w:rPr>
        <w:t>份儿，每一个句子</w:t>
      </w:r>
      <w:r w:rsidRPr="00C04B67">
        <w:rPr>
          <w:rFonts w:eastAsia="Songti SC"/>
          <w:color w:val="000000"/>
          <w:lang w:eastAsia="zh-CN"/>
        </w:rPr>
        <w:t>0.2</w:t>
      </w:r>
      <w:r w:rsidRPr="00C04B67">
        <w:rPr>
          <w:rFonts w:eastAsia="Songti SC"/>
          <w:color w:val="000000"/>
          <w:lang w:eastAsia="zh-CN"/>
        </w:rPr>
        <w:t>份儿</w:t>
      </w:r>
      <w:r w:rsidRPr="00C04B67">
        <w:rPr>
          <w:rFonts w:eastAsia="Songti SC"/>
          <w:color w:val="000000"/>
          <w:lang w:eastAsia="zh-CN"/>
        </w:rPr>
        <w:t>)</w:t>
      </w:r>
      <w:r w:rsidRPr="00C04B67">
        <w:rPr>
          <w:rFonts w:eastAsia="Songti SC"/>
          <w:color w:val="000000"/>
          <w:lang w:eastAsia="zh-CN"/>
        </w:rPr>
        <w:t>：</w:t>
      </w:r>
    </w:p>
    <w:p w14:paraId="639592B9" w14:textId="77777777" w:rsidR="00FE4673" w:rsidRPr="00C04B67" w:rsidRDefault="00FE4673" w:rsidP="00FE4673">
      <w:pPr>
        <w:autoSpaceDE w:val="0"/>
        <w:autoSpaceDN w:val="0"/>
        <w:adjustRightInd w:val="0"/>
        <w:ind w:left="720"/>
        <w:rPr>
          <w:rFonts w:eastAsia="Songti SC"/>
          <w:color w:val="000000"/>
          <w:lang w:eastAsia="zh-CN"/>
        </w:rPr>
      </w:pPr>
    </w:p>
    <w:p w14:paraId="7C2AB971" w14:textId="77777777" w:rsidR="00FE4673" w:rsidRPr="00C04B67" w:rsidRDefault="00FE4673" w:rsidP="00FE4673">
      <w:pPr>
        <w:numPr>
          <w:ilvl w:val="1"/>
          <w:numId w:val="69"/>
        </w:numPr>
        <w:tabs>
          <w:tab w:val="left" w:pos="284"/>
          <w:tab w:val="left" w:pos="644"/>
        </w:tabs>
        <w:autoSpaceDE w:val="0"/>
        <w:autoSpaceDN w:val="0"/>
        <w:adjustRightInd w:val="0"/>
        <w:spacing w:after="200" w:line="276" w:lineRule="auto"/>
        <w:ind w:left="644" w:hanging="644"/>
        <w:jc w:val="both"/>
        <w:rPr>
          <w:rFonts w:eastAsia="Songti SC"/>
          <w:color w:val="000000"/>
        </w:rPr>
      </w:pPr>
      <w:r w:rsidRPr="00C04B67">
        <w:rPr>
          <w:rFonts w:eastAsia=".PingFang SC"/>
          <w:color w:val="353535"/>
        </w:rPr>
        <w:t>她三岁才开始画画儿</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736E7BEE"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19160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2A339C3D"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095498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512E5032"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8FD86EF"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78C7720A" w14:textId="77777777" w:rsidR="00FE4673" w:rsidRPr="00C04B67" w:rsidRDefault="00FE4673" w:rsidP="00FE4673">
      <w:pPr>
        <w:numPr>
          <w:ilvl w:val="1"/>
          <w:numId w:val="70"/>
        </w:numPr>
        <w:tabs>
          <w:tab w:val="left" w:pos="284"/>
          <w:tab w:val="left" w:pos="644"/>
        </w:tabs>
        <w:autoSpaceDE w:val="0"/>
        <w:autoSpaceDN w:val="0"/>
        <w:adjustRightInd w:val="0"/>
        <w:ind w:left="644" w:hanging="644"/>
        <w:jc w:val="both"/>
        <w:rPr>
          <w:rFonts w:eastAsia="Songti SC"/>
          <w:color w:val="000000"/>
          <w:lang w:eastAsia="zh-CN"/>
        </w:rPr>
      </w:pPr>
      <w:r w:rsidRPr="00C04B67">
        <w:rPr>
          <w:rFonts w:eastAsia=".PingFang SC"/>
          <w:color w:val="353535"/>
          <w:lang w:eastAsia="zh-CN"/>
        </w:rPr>
        <w:lastRenderedPageBreak/>
        <w:t>买房是因为改善居住条件，但是租房也可以改善居住条件</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38C86002"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66EEEB5"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06C959F7"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A1806CA"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3D3174E9"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58CFF7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lang w:eastAsia="zh-CN"/>
              </w:rPr>
            </w:pPr>
          </w:p>
        </w:tc>
      </w:tr>
    </w:tbl>
    <w:p w14:paraId="2D5EF213" w14:textId="77777777" w:rsidR="00FE4673" w:rsidRPr="00C04B67" w:rsidRDefault="00FE4673" w:rsidP="00FE4673">
      <w:pPr>
        <w:tabs>
          <w:tab w:val="left" w:pos="284"/>
          <w:tab w:val="left" w:pos="644"/>
        </w:tabs>
        <w:autoSpaceDE w:val="0"/>
        <w:autoSpaceDN w:val="0"/>
        <w:adjustRightInd w:val="0"/>
        <w:rPr>
          <w:rFonts w:eastAsia="Songti SC"/>
          <w:kern w:val="1"/>
        </w:rPr>
      </w:pPr>
      <w:r w:rsidRPr="00C04B67">
        <w:rPr>
          <w:rFonts w:eastAsia=".PingFang SC"/>
          <w:color w:val="353535"/>
        </w:rPr>
        <w:t xml:space="preserve">3. </w:t>
      </w:r>
      <w:r w:rsidRPr="00C04B67">
        <w:rPr>
          <w:rFonts w:eastAsia=".PingFang SC" w:hint="eastAsia"/>
          <w:color w:val="353535"/>
        </w:rPr>
        <w:t>我去北京饭店</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0AB5943E"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2E799E2B"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1845AF2B"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304BFF9"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rPr>
            </w:pPr>
          </w:p>
        </w:tc>
      </w:tr>
      <w:tr w:rsidR="00FE4673" w:rsidRPr="00C04B67" w14:paraId="59CB6FFF"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445DB3E7"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rPr>
            </w:pPr>
          </w:p>
        </w:tc>
      </w:tr>
    </w:tbl>
    <w:p w14:paraId="6C9463A0" w14:textId="77777777" w:rsidR="00FE4673" w:rsidRPr="00C04B67" w:rsidRDefault="00FE4673" w:rsidP="00FE4673">
      <w:pPr>
        <w:numPr>
          <w:ilvl w:val="1"/>
          <w:numId w:val="71"/>
        </w:numPr>
        <w:tabs>
          <w:tab w:val="left" w:pos="284"/>
          <w:tab w:val="left" w:pos="644"/>
        </w:tabs>
        <w:autoSpaceDE w:val="0"/>
        <w:autoSpaceDN w:val="0"/>
        <w:adjustRightInd w:val="0"/>
        <w:ind w:left="644" w:hanging="644"/>
        <w:jc w:val="both"/>
        <w:rPr>
          <w:rFonts w:eastAsia="Songti SC"/>
          <w:color w:val="000000"/>
          <w:lang w:eastAsia="zh-CN"/>
        </w:rPr>
      </w:pPr>
      <w:r w:rsidRPr="00C04B67">
        <w:rPr>
          <w:rFonts w:eastAsia=".PingFang SC"/>
          <w:color w:val="353535"/>
          <w:lang w:eastAsia="zh-CN"/>
        </w:rPr>
        <w:t>房间的门一直开了，但是里面没有人</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1A5A8D72"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3BED0BD"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23014A0A"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1EF11D6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33AF5F78"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3822AC4"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lang w:eastAsia="zh-CN"/>
              </w:rPr>
            </w:pPr>
          </w:p>
        </w:tc>
      </w:tr>
    </w:tbl>
    <w:p w14:paraId="69EE5642" w14:textId="77777777" w:rsidR="00FE4673" w:rsidRPr="00C04B67" w:rsidRDefault="00FE4673" w:rsidP="00FE4673">
      <w:pPr>
        <w:autoSpaceDE w:val="0"/>
        <w:autoSpaceDN w:val="0"/>
        <w:adjustRightInd w:val="0"/>
        <w:rPr>
          <w:rFonts w:eastAsia=".PingFang SC"/>
          <w:color w:val="353535"/>
          <w:lang w:eastAsia="zh-CN"/>
        </w:rPr>
      </w:pPr>
      <w:r w:rsidRPr="00C04B67">
        <w:rPr>
          <w:rFonts w:eastAsia=".PingFang SC"/>
          <w:color w:val="353535"/>
          <w:lang w:eastAsia="zh-CN"/>
        </w:rPr>
        <w:t xml:space="preserve">5. </w:t>
      </w:r>
      <w:r w:rsidRPr="00C04B67">
        <w:rPr>
          <w:rFonts w:eastAsia=".PingFang SC"/>
          <w:color w:val="353535"/>
          <w:lang w:eastAsia="zh-CN"/>
        </w:rPr>
        <w:t>这件衣服很漂亮，就我穿太小了</w:t>
      </w:r>
    </w:p>
    <w:tbl>
      <w:tblPr>
        <w:tblW w:w="0" w:type="auto"/>
        <w:tblInd w:w="-118" w:type="dxa"/>
        <w:tblBorders>
          <w:top w:val="nil"/>
          <w:left w:val="nil"/>
          <w:right w:val="nil"/>
        </w:tblBorders>
        <w:tblLayout w:type="fixed"/>
        <w:tblLook w:val="0000" w:firstRow="0" w:lastRow="0" w:firstColumn="0" w:lastColumn="0" w:noHBand="0" w:noVBand="0"/>
      </w:tblPr>
      <w:tblGrid>
        <w:gridCol w:w="9020"/>
      </w:tblGrid>
      <w:tr w:rsidR="00FE4673" w:rsidRPr="00C04B67" w14:paraId="2118F033"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77700FBE"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6EA6C49E" w14:textId="77777777" w:rsidTr="00206E7B">
        <w:tblPrEx>
          <w:tblBorders>
            <w:top w:val="none" w:sz="0" w:space="0" w:color="auto"/>
          </w:tblBorders>
        </w:tblPrEx>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54C397E3"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kern w:val="1"/>
                <w:lang w:eastAsia="zh-CN"/>
              </w:rPr>
            </w:pPr>
          </w:p>
        </w:tc>
      </w:tr>
      <w:tr w:rsidR="00FE4673" w:rsidRPr="00C04B67" w14:paraId="204516AF" w14:textId="77777777" w:rsidTr="00206E7B">
        <w:tc>
          <w:tcPr>
            <w:tcW w:w="9020" w:type="dxa"/>
            <w:tcBorders>
              <w:top w:val="single" w:sz="8" w:space="0" w:color="000000"/>
              <w:left w:val="single" w:sz="8" w:space="0" w:color="000000"/>
              <w:bottom w:val="single" w:sz="8" w:space="0" w:color="000000"/>
              <w:right w:val="single" w:sz="8" w:space="0" w:color="000000"/>
            </w:tcBorders>
            <w:tcMar>
              <w:top w:w="80" w:type="nil"/>
              <w:left w:w="80" w:type="nil"/>
              <w:bottom w:w="80" w:type="nil"/>
              <w:right w:w="80" w:type="nil"/>
            </w:tcMar>
          </w:tcPr>
          <w:p w14:paraId="0ED1C37C" w14:textId="77777777" w:rsidR="00FE4673" w:rsidRPr="00C04B67" w:rsidRDefault="00FE4673" w:rsidP="00206E7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Songti SC"/>
                <w:color w:val="000000"/>
                <w:lang w:eastAsia="zh-CN"/>
              </w:rPr>
            </w:pPr>
          </w:p>
        </w:tc>
      </w:tr>
    </w:tbl>
    <w:p w14:paraId="1583F89D" w14:textId="77777777" w:rsidR="00FE4673" w:rsidRPr="00C04B67" w:rsidRDefault="00FE4673" w:rsidP="00FE4673">
      <w:pPr>
        <w:autoSpaceDE w:val="0"/>
        <w:autoSpaceDN w:val="0"/>
        <w:adjustRightInd w:val="0"/>
        <w:rPr>
          <w:rFonts w:eastAsia="Songti SC"/>
          <w:color w:val="000000"/>
          <w:lang w:eastAsia="zh-CN"/>
        </w:rPr>
      </w:pPr>
    </w:p>
    <w:p w14:paraId="02E56BFE" w14:textId="77777777" w:rsidR="00FE4673" w:rsidRPr="00C04B67" w:rsidRDefault="00FE4673" w:rsidP="00FE4673">
      <w:pPr>
        <w:tabs>
          <w:tab w:val="left" w:pos="240"/>
          <w:tab w:val="left" w:pos="720"/>
        </w:tabs>
        <w:autoSpaceDE w:val="0"/>
        <w:autoSpaceDN w:val="0"/>
        <w:adjustRightInd w:val="0"/>
        <w:rPr>
          <w:rFonts w:eastAsia="Songti SC"/>
          <w:color w:val="000000"/>
          <w:lang w:eastAsia="zh-CN"/>
        </w:rPr>
      </w:pPr>
      <w:r w:rsidRPr="00C04B67">
        <w:rPr>
          <w:rFonts w:eastAsia="Songti SC"/>
          <w:color w:val="000000"/>
          <w:lang w:eastAsia="zh-CN"/>
        </w:rPr>
        <w:t>I</w:t>
      </w:r>
      <w:r w:rsidRPr="00C04B67">
        <w:rPr>
          <w:rFonts w:eastAsia="Songti SC"/>
          <w:color w:val="000000"/>
          <w:lang w:val="en-US" w:eastAsia="zh-CN"/>
        </w:rPr>
        <w:t>II</w:t>
      </w:r>
      <w:r w:rsidRPr="00C04B67">
        <w:rPr>
          <w:rFonts w:eastAsia="Songti SC"/>
          <w:color w:val="000000"/>
          <w:lang w:eastAsia="zh-CN"/>
        </w:rPr>
        <w:t>.</w:t>
      </w:r>
      <w:r w:rsidRPr="00C04B67">
        <w:rPr>
          <w:rFonts w:eastAsia="Songti SC"/>
          <w:color w:val="000000"/>
          <w:lang w:eastAsia="zh-CN"/>
        </w:rPr>
        <w:t>选词填空（最高</w:t>
      </w:r>
      <w:r w:rsidRPr="00C04B67">
        <w:rPr>
          <w:rFonts w:eastAsia="Songti SC"/>
          <w:color w:val="000000"/>
          <w:lang w:eastAsia="zh-CN"/>
        </w:rPr>
        <w:t>1</w:t>
      </w:r>
      <w:r w:rsidRPr="00C04B67">
        <w:rPr>
          <w:rFonts w:eastAsia="Songti SC"/>
          <w:color w:val="000000"/>
          <w:lang w:eastAsia="zh-CN"/>
        </w:rPr>
        <w:t>份儿，每一个句子</w:t>
      </w:r>
      <w:r w:rsidRPr="00C04B67">
        <w:rPr>
          <w:rFonts w:eastAsia="Songti SC"/>
          <w:color w:val="000000"/>
          <w:lang w:eastAsia="zh-CN"/>
        </w:rPr>
        <w:t xml:space="preserve">0.25 </w:t>
      </w:r>
      <w:r w:rsidRPr="00C04B67">
        <w:rPr>
          <w:rFonts w:eastAsia="Songti SC"/>
          <w:color w:val="000000"/>
          <w:lang w:eastAsia="zh-CN"/>
        </w:rPr>
        <w:t>份儿）：</w:t>
      </w:r>
    </w:p>
    <w:p w14:paraId="366C914B" w14:textId="77777777" w:rsidR="00FE4673" w:rsidRPr="00C04B67" w:rsidRDefault="00FE4673" w:rsidP="00FE4673">
      <w:pPr>
        <w:autoSpaceDE w:val="0"/>
        <w:autoSpaceDN w:val="0"/>
        <w:adjustRightInd w:val="0"/>
        <w:ind w:left="720"/>
        <w:rPr>
          <w:rFonts w:eastAsia="Songti SC"/>
          <w:color w:val="000000"/>
          <w:lang w:eastAsia="zh-CN"/>
        </w:rPr>
      </w:pPr>
    </w:p>
    <w:p w14:paraId="7E0EAF8E" w14:textId="77777777" w:rsidR="00FE4673" w:rsidRPr="00C04B67" w:rsidRDefault="00FE4673" w:rsidP="00FE4673">
      <w:pPr>
        <w:numPr>
          <w:ilvl w:val="1"/>
          <w:numId w:val="72"/>
        </w:numPr>
        <w:tabs>
          <w:tab w:val="left" w:pos="284"/>
          <w:tab w:val="left" w:pos="644"/>
        </w:tabs>
        <w:autoSpaceDE w:val="0"/>
        <w:autoSpaceDN w:val="0"/>
        <w:adjustRightInd w:val="0"/>
        <w:ind w:left="644" w:hanging="644"/>
        <w:jc w:val="both"/>
        <w:rPr>
          <w:rFonts w:eastAsia="Songti SC"/>
          <w:color w:val="000000"/>
        </w:rPr>
      </w:pPr>
      <w:r w:rsidRPr="00C04B67">
        <w:rPr>
          <w:rFonts w:eastAsia=".PingFang SC"/>
          <w:color w:val="353535"/>
        </w:rPr>
        <w:t>现在的</w:t>
      </w:r>
      <w:r w:rsidRPr="00C04B67">
        <w:rPr>
          <w:rFonts w:eastAsia="Songti SC"/>
          <w:color w:val="000000"/>
        </w:rPr>
        <w:t>____________</w:t>
      </w:r>
      <w:r w:rsidRPr="00C04B67">
        <w:rPr>
          <w:rFonts w:eastAsia=".PingFang SC"/>
          <w:color w:val="353535"/>
        </w:rPr>
        <w:t>比以前的好</w:t>
      </w:r>
      <w:r w:rsidRPr="00C04B67">
        <w:rPr>
          <w:rFonts w:eastAsia="Songti SC"/>
          <w:color w:val="000000"/>
        </w:rPr>
        <w:t xml:space="preserve"> </w:t>
      </w:r>
    </w:p>
    <w:p w14:paraId="1471CC1B" w14:textId="77777777" w:rsidR="00FE4673" w:rsidRPr="00C04B67" w:rsidRDefault="00FE4673" w:rsidP="00FE4673">
      <w:pPr>
        <w:numPr>
          <w:ilvl w:val="1"/>
          <w:numId w:val="73"/>
        </w:numPr>
        <w:tabs>
          <w:tab w:val="left" w:pos="1080"/>
          <w:tab w:val="left" w:pos="1440"/>
        </w:tabs>
        <w:autoSpaceDE w:val="0"/>
        <w:autoSpaceDN w:val="0"/>
        <w:adjustRightInd w:val="0"/>
        <w:ind w:hanging="1440"/>
        <w:rPr>
          <w:rFonts w:eastAsia="Songti SC"/>
          <w:color w:val="000000"/>
        </w:rPr>
      </w:pPr>
      <w:r w:rsidRPr="00C04B67">
        <w:rPr>
          <w:rFonts w:eastAsia=".PingFang SC"/>
          <w:color w:val="353535"/>
        </w:rPr>
        <w:t>房型</w:t>
      </w:r>
    </w:p>
    <w:p w14:paraId="6CAFE27A" w14:textId="77777777" w:rsidR="00FE4673" w:rsidRPr="00C04B67" w:rsidRDefault="00FE4673" w:rsidP="00FE4673">
      <w:pPr>
        <w:numPr>
          <w:ilvl w:val="1"/>
          <w:numId w:val="73"/>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房龄</w:t>
      </w:r>
    </w:p>
    <w:p w14:paraId="329044C7" w14:textId="77777777" w:rsidR="00FE4673" w:rsidRPr="00C04B67" w:rsidRDefault="00FE4673" w:rsidP="00FE4673">
      <w:pPr>
        <w:numPr>
          <w:ilvl w:val="1"/>
          <w:numId w:val="73"/>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房租</w:t>
      </w:r>
    </w:p>
    <w:p w14:paraId="63AB53D8" w14:textId="77777777" w:rsidR="00FE4673" w:rsidRPr="00C04B67" w:rsidRDefault="00FE4673" w:rsidP="00FE4673">
      <w:pPr>
        <w:numPr>
          <w:ilvl w:val="0"/>
          <w:numId w:val="74"/>
        </w:numPr>
        <w:tabs>
          <w:tab w:val="left" w:pos="360"/>
          <w:tab w:val="left" w:pos="720"/>
        </w:tabs>
        <w:autoSpaceDE w:val="0"/>
        <w:autoSpaceDN w:val="0"/>
        <w:adjustRightInd w:val="0"/>
        <w:ind w:hanging="720"/>
        <w:rPr>
          <w:rFonts w:eastAsia="Songti SC"/>
          <w:color w:val="000000"/>
          <w:lang w:eastAsia="zh-CN"/>
        </w:rPr>
      </w:pPr>
      <w:r w:rsidRPr="00C04B67">
        <w:rPr>
          <w:rFonts w:eastAsia=".PingFang SC"/>
          <w:color w:val="353535"/>
          <w:lang w:eastAsia="zh-CN"/>
        </w:rPr>
        <w:t xml:space="preserve"> </w:t>
      </w:r>
      <w:r w:rsidRPr="00C04B67">
        <w:rPr>
          <w:rFonts w:eastAsia="Songti SC"/>
          <w:color w:val="000000"/>
          <w:lang w:eastAsia="zh-CN"/>
        </w:rPr>
        <w:t>____________</w:t>
      </w:r>
      <w:r w:rsidRPr="00C04B67">
        <w:rPr>
          <w:rFonts w:eastAsia=".PingFang SC"/>
          <w:color w:val="353535"/>
          <w:lang w:eastAsia="zh-CN"/>
        </w:rPr>
        <w:t>明天起得早，今天我应该早点睡觉</w:t>
      </w:r>
    </w:p>
    <w:p w14:paraId="3EBC5F3C"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因为</w:t>
      </w:r>
    </w:p>
    <w:p w14:paraId="5B9E4B80"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为了</w:t>
      </w:r>
    </w:p>
    <w:p w14:paraId="62C34B02" w14:textId="77777777" w:rsidR="00FE4673" w:rsidRPr="00C04B67" w:rsidRDefault="00FE4673" w:rsidP="00FE4673">
      <w:pPr>
        <w:tabs>
          <w:tab w:val="left" w:pos="1080"/>
          <w:tab w:val="left" w:pos="1440"/>
        </w:tabs>
        <w:autoSpaceDE w:val="0"/>
        <w:autoSpaceDN w:val="0"/>
        <w:adjustRightInd w:val="0"/>
        <w:ind w:left="1440"/>
        <w:rPr>
          <w:rFonts w:eastAsia="Songti SC"/>
          <w:color w:val="000000"/>
        </w:rPr>
      </w:pPr>
    </w:p>
    <w:p w14:paraId="79217FF0" w14:textId="77777777" w:rsidR="00FE4673" w:rsidRPr="00C04B67" w:rsidRDefault="00FE4673" w:rsidP="00FE4673">
      <w:pPr>
        <w:pStyle w:val="a4"/>
        <w:numPr>
          <w:ilvl w:val="0"/>
          <w:numId w:val="74"/>
        </w:numPr>
        <w:tabs>
          <w:tab w:val="left" w:pos="1080"/>
          <w:tab w:val="left" w:pos="1440"/>
        </w:tabs>
        <w:autoSpaceDE w:val="0"/>
        <w:autoSpaceDN w:val="0"/>
        <w:adjustRightInd w:val="0"/>
        <w:spacing w:after="200" w:line="276" w:lineRule="auto"/>
        <w:rPr>
          <w:rFonts w:eastAsia="Songti SC"/>
          <w:color w:val="000000"/>
          <w:lang w:eastAsia="zh-CN"/>
        </w:rPr>
      </w:pPr>
      <w:r w:rsidRPr="00C04B67">
        <w:rPr>
          <w:rFonts w:eastAsia=".PingFang SC"/>
          <w:color w:val="353535"/>
          <w:lang w:eastAsia="zh-CN"/>
        </w:rPr>
        <w:t>经济进入了一个很快的发展</w:t>
      </w:r>
      <w:r w:rsidRPr="00C04B67">
        <w:rPr>
          <w:rFonts w:eastAsia="Songti SC"/>
          <w:color w:val="000000"/>
          <w:lang w:eastAsia="zh-CN"/>
        </w:rPr>
        <w:t>____________</w:t>
      </w:r>
    </w:p>
    <w:p w14:paraId="15360FD4"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周到</w:t>
      </w:r>
    </w:p>
    <w:p w14:paraId="5609F262"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周期</w:t>
      </w:r>
    </w:p>
    <w:p w14:paraId="56A4868C"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color w:val="000000"/>
        </w:rPr>
        <w:t>周围</w:t>
      </w:r>
    </w:p>
    <w:p w14:paraId="00CA86C0" w14:textId="77777777" w:rsidR="00FE4673" w:rsidRPr="00C04B67" w:rsidRDefault="00FE4673" w:rsidP="00FE4673">
      <w:pPr>
        <w:pStyle w:val="a4"/>
        <w:numPr>
          <w:ilvl w:val="0"/>
          <w:numId w:val="74"/>
        </w:numPr>
        <w:tabs>
          <w:tab w:val="left" w:pos="360"/>
          <w:tab w:val="left" w:pos="720"/>
          <w:tab w:val="left" w:pos="1080"/>
          <w:tab w:val="left" w:pos="1440"/>
        </w:tabs>
        <w:autoSpaceDE w:val="0"/>
        <w:autoSpaceDN w:val="0"/>
        <w:adjustRightInd w:val="0"/>
        <w:spacing w:after="200" w:line="276" w:lineRule="auto"/>
        <w:rPr>
          <w:rFonts w:eastAsia="Songti SC"/>
          <w:color w:val="000000"/>
          <w:lang w:eastAsia="zh-CN"/>
        </w:rPr>
      </w:pPr>
      <w:r w:rsidRPr="00C04B67">
        <w:rPr>
          <w:rFonts w:eastAsia=".PingFang SC" w:hint="eastAsia"/>
          <w:color w:val="353535"/>
          <w:lang w:eastAsia="zh-CN"/>
        </w:rPr>
        <w:t>明天我在办公室，你</w:t>
      </w:r>
      <w:r w:rsidRPr="00C04B67">
        <w:rPr>
          <w:rFonts w:eastAsia="Songti SC"/>
          <w:color w:val="000000"/>
          <w:lang w:eastAsia="zh-CN"/>
        </w:rPr>
        <w:t xml:space="preserve"> ____________</w:t>
      </w:r>
      <w:r w:rsidRPr="00C04B67">
        <w:rPr>
          <w:rFonts w:eastAsia="Songti SC" w:hint="eastAsia"/>
          <w:color w:val="000000"/>
          <w:lang w:eastAsia="zh-CN"/>
        </w:rPr>
        <w:t>可以来找我</w:t>
      </w:r>
    </w:p>
    <w:p w14:paraId="74A017B6"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hint="eastAsia"/>
          <w:color w:val="000000"/>
        </w:rPr>
        <w:t>随时</w:t>
      </w:r>
    </w:p>
    <w:p w14:paraId="3CBAA884" w14:textId="77777777" w:rsidR="00FE4673" w:rsidRPr="00C04B67" w:rsidRDefault="00FE4673" w:rsidP="00FE4673">
      <w:pPr>
        <w:numPr>
          <w:ilvl w:val="1"/>
          <w:numId w:val="74"/>
        </w:numPr>
        <w:tabs>
          <w:tab w:val="left" w:pos="1080"/>
          <w:tab w:val="left" w:pos="1440"/>
        </w:tabs>
        <w:autoSpaceDE w:val="0"/>
        <w:autoSpaceDN w:val="0"/>
        <w:adjustRightInd w:val="0"/>
        <w:ind w:hanging="1440"/>
        <w:rPr>
          <w:rFonts w:eastAsia="Songti SC"/>
          <w:color w:val="000000"/>
        </w:rPr>
      </w:pPr>
      <w:r w:rsidRPr="00C04B67">
        <w:rPr>
          <w:rFonts w:eastAsia="Songti SC" w:hint="eastAsia"/>
          <w:color w:val="000000"/>
        </w:rPr>
        <w:t>随意</w:t>
      </w:r>
    </w:p>
    <w:p w14:paraId="5FDF97A8" w14:textId="77777777" w:rsidR="00FE4673" w:rsidRPr="00C04B67" w:rsidRDefault="00FE4673" w:rsidP="00FE4673">
      <w:pPr>
        <w:tabs>
          <w:tab w:val="left" w:pos="1080"/>
          <w:tab w:val="left" w:pos="1440"/>
        </w:tabs>
        <w:autoSpaceDE w:val="0"/>
        <w:autoSpaceDN w:val="0"/>
        <w:adjustRightInd w:val="0"/>
        <w:ind w:left="1440"/>
        <w:rPr>
          <w:rFonts w:eastAsia="Songti SC"/>
          <w:color w:val="000000"/>
        </w:rPr>
      </w:pPr>
    </w:p>
    <w:p w14:paraId="1FCA01B8"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r w:rsidRPr="00C04B67">
        <w:rPr>
          <w:rFonts w:eastAsia="Songti SC"/>
          <w:color w:val="000000"/>
          <w:lang w:eastAsia="zh-CN"/>
        </w:rPr>
        <w:t>I</w:t>
      </w:r>
      <w:r w:rsidRPr="00C04B67">
        <w:rPr>
          <w:rFonts w:eastAsia="Songti SC"/>
          <w:color w:val="000000"/>
          <w:lang w:val="en-US" w:eastAsia="zh-CN"/>
        </w:rPr>
        <w:t>V</w:t>
      </w:r>
      <w:r w:rsidRPr="00C04B67">
        <w:rPr>
          <w:rFonts w:eastAsia="Songti SC"/>
          <w:color w:val="000000"/>
          <w:lang w:eastAsia="zh-CN"/>
        </w:rPr>
        <w:t>.</w:t>
      </w:r>
      <w:r w:rsidRPr="00C04B67">
        <w:rPr>
          <w:rFonts w:eastAsia="Songti SC"/>
          <w:color w:val="000000"/>
          <w:lang w:eastAsia="zh-CN"/>
        </w:rPr>
        <w:t>用下面的词完成句子（最高</w:t>
      </w:r>
      <w:r w:rsidRPr="00C04B67">
        <w:rPr>
          <w:rFonts w:eastAsia="Songti SC"/>
          <w:color w:val="000000"/>
          <w:lang w:eastAsia="zh-CN"/>
        </w:rPr>
        <w:t>2</w:t>
      </w:r>
      <w:r w:rsidRPr="00C04B67">
        <w:rPr>
          <w:rFonts w:eastAsia="Songti SC"/>
          <w:color w:val="000000"/>
          <w:lang w:eastAsia="zh-CN"/>
        </w:rPr>
        <w:t>份儿，每一个句子</w:t>
      </w:r>
      <w:r w:rsidRPr="00C04B67">
        <w:rPr>
          <w:rFonts w:eastAsia="Songti SC"/>
          <w:color w:val="000000"/>
          <w:lang w:eastAsia="zh-CN"/>
        </w:rPr>
        <w:t>0.4</w:t>
      </w:r>
      <w:r w:rsidRPr="00C04B67">
        <w:rPr>
          <w:rFonts w:eastAsia="Songti SC"/>
          <w:color w:val="000000"/>
          <w:lang w:eastAsia="zh-CN"/>
        </w:rPr>
        <w:t>份儿）</w:t>
      </w:r>
    </w:p>
    <w:p w14:paraId="23B0A2B9"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p>
    <w:p w14:paraId="4A5F537F"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rPr>
      </w:pPr>
      <w:r w:rsidRPr="00C04B67">
        <w:rPr>
          <w:color w:val="353535"/>
          <w:lang w:eastAsia="zh-CN"/>
        </w:rPr>
        <w:lastRenderedPageBreak/>
        <w:t xml:space="preserve">________________________________________________________, </w:t>
      </w:r>
      <w:r w:rsidRPr="00C04B67">
        <w:rPr>
          <w:rFonts w:eastAsia=".PingFang SC"/>
          <w:color w:val="353535"/>
          <w:lang w:eastAsia="zh-CN"/>
        </w:rPr>
        <w:t>你该休息了。</w:t>
      </w:r>
      <w:r w:rsidRPr="00C04B67">
        <w:rPr>
          <w:rFonts w:eastAsia=".PingFang SC"/>
          <w:color w:val="353535"/>
          <w:lang w:eastAsia="zh-CN"/>
        </w:rPr>
        <w:t xml:space="preserve"> </w:t>
      </w:r>
      <w:r w:rsidRPr="00C04B67">
        <w:rPr>
          <w:rFonts w:eastAsia=".PingFang SC"/>
          <w:color w:val="353535"/>
          <w:lang w:eastAsia="zh-CN"/>
        </w:rPr>
        <w:t>（快。。。。。。</w:t>
      </w:r>
      <w:r w:rsidRPr="00C04B67">
        <w:rPr>
          <w:rFonts w:eastAsia=".PingFang SC"/>
          <w:color w:val="353535"/>
        </w:rPr>
        <w:t>了）</w:t>
      </w:r>
    </w:p>
    <w:p w14:paraId="46130322"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rPr>
      </w:pPr>
      <w:r w:rsidRPr="00C04B67">
        <w:rPr>
          <w:rFonts w:eastAsia=".PingFang SC"/>
          <w:color w:val="353535"/>
        </w:rPr>
        <w:t>他在超市工作，</w:t>
      </w:r>
      <w:r w:rsidRPr="00C04B67">
        <w:rPr>
          <w:color w:val="353535"/>
        </w:rPr>
        <w:t>______________________________________________________</w:t>
      </w:r>
      <w:r w:rsidRPr="00C04B67">
        <w:rPr>
          <w:rFonts w:eastAsia=".PingFang SC"/>
          <w:color w:val="353535"/>
        </w:rPr>
        <w:t>。</w:t>
      </w:r>
      <w:r w:rsidRPr="00C04B67">
        <w:rPr>
          <w:rFonts w:eastAsia=".PingFang SC"/>
          <w:color w:val="353535"/>
        </w:rPr>
        <w:t xml:space="preserve"> </w:t>
      </w:r>
      <w:r w:rsidRPr="00C04B67">
        <w:rPr>
          <w:rFonts w:eastAsia=".PingFang SC"/>
          <w:color w:val="353535"/>
        </w:rPr>
        <w:t>（固</w:t>
      </w:r>
      <w:r w:rsidRPr="00C04B67">
        <w:rPr>
          <w:rFonts w:eastAsia=".PingFang SC"/>
          <w:color w:val="353535"/>
          <w:lang w:eastAsia="zh-CN"/>
        </w:rPr>
        <w:t>定</w:t>
      </w:r>
      <w:r w:rsidRPr="00C04B67">
        <w:rPr>
          <w:rFonts w:eastAsia=".PingFang SC"/>
          <w:color w:val="353535"/>
        </w:rPr>
        <w:t>）</w:t>
      </w:r>
    </w:p>
    <w:p w14:paraId="626BFA94"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lang w:eastAsia="zh-CN"/>
        </w:rPr>
      </w:pPr>
      <w:r w:rsidRPr="00C04B67">
        <w:rPr>
          <w:color w:val="353535"/>
          <w:lang w:eastAsia="zh-CN"/>
        </w:rPr>
        <w:t>______________________________________________________</w:t>
      </w:r>
      <w:r w:rsidRPr="00C04B67">
        <w:rPr>
          <w:rFonts w:eastAsia=".PingFang SC"/>
          <w:color w:val="353535"/>
          <w:lang w:eastAsia="zh-CN"/>
        </w:rPr>
        <w:t>，中国的私人汽车比以前多的多</w:t>
      </w:r>
      <w:r w:rsidRPr="00C04B67">
        <w:rPr>
          <w:rFonts w:eastAsia=".PingFang SC"/>
          <w:color w:val="353535"/>
          <w:lang w:eastAsia="zh-CN"/>
        </w:rPr>
        <w:t xml:space="preserve"> </w:t>
      </w:r>
      <w:r w:rsidRPr="00C04B67">
        <w:rPr>
          <w:rFonts w:eastAsia=".PingFang SC"/>
          <w:color w:val="353535"/>
          <w:lang w:eastAsia="zh-CN"/>
        </w:rPr>
        <w:t>（随着）</w:t>
      </w:r>
    </w:p>
    <w:p w14:paraId="6378E7B0" w14:textId="77777777" w:rsidR="00FE4673" w:rsidRPr="00C04B67" w:rsidRDefault="00FE4673" w:rsidP="00FE4673">
      <w:pPr>
        <w:pStyle w:val="a4"/>
        <w:numPr>
          <w:ilvl w:val="0"/>
          <w:numId w:val="75"/>
        </w:numPr>
        <w:autoSpaceDE w:val="0"/>
        <w:autoSpaceDN w:val="0"/>
        <w:adjustRightInd w:val="0"/>
        <w:spacing w:after="200" w:line="276" w:lineRule="auto"/>
        <w:rPr>
          <w:rFonts w:eastAsia=".PingFang SC"/>
          <w:color w:val="353535"/>
          <w:lang w:val="en-US" w:eastAsia="zh-CN"/>
        </w:rPr>
      </w:pPr>
      <w:r w:rsidRPr="00C04B67">
        <w:rPr>
          <w:color w:val="353535"/>
          <w:lang w:eastAsia="zh-CN"/>
        </w:rPr>
        <w:t>______________________________________________________</w:t>
      </w:r>
      <w:r w:rsidRPr="00C04B67">
        <w:rPr>
          <w:rFonts w:eastAsia=".PingFang SC"/>
          <w:color w:val="353535"/>
          <w:lang w:eastAsia="zh-CN"/>
        </w:rPr>
        <w:t>，我订了下周六的机票。</w:t>
      </w:r>
    </w:p>
    <w:p w14:paraId="305D48AB" w14:textId="77777777" w:rsidR="00FE4673" w:rsidRPr="00C04B67" w:rsidRDefault="00FE4673" w:rsidP="00FE4673">
      <w:pPr>
        <w:pStyle w:val="a4"/>
        <w:autoSpaceDE w:val="0"/>
        <w:autoSpaceDN w:val="0"/>
        <w:adjustRightInd w:val="0"/>
        <w:rPr>
          <w:rFonts w:eastAsia=".PingFang SC"/>
          <w:color w:val="353535"/>
          <w:lang w:val="en-US" w:eastAsia="zh-CN"/>
        </w:rPr>
      </w:pPr>
      <w:r w:rsidRPr="00C04B67">
        <w:rPr>
          <w:rFonts w:eastAsia=".PingFang SC"/>
          <w:color w:val="353535"/>
          <w:lang w:val="en-US" w:eastAsia="zh-CN"/>
        </w:rPr>
        <w:t>（</w:t>
      </w:r>
      <w:r w:rsidRPr="00C04B67">
        <w:rPr>
          <w:rFonts w:eastAsia=".PingFang SC"/>
          <w:color w:val="353535"/>
          <w:lang w:eastAsia="zh-CN"/>
        </w:rPr>
        <w:t>按。。。。。要求</w:t>
      </w:r>
      <w:r w:rsidRPr="00C04B67">
        <w:rPr>
          <w:rFonts w:eastAsia=".PingFang SC"/>
          <w:color w:val="353535"/>
          <w:lang w:val="en-US" w:eastAsia="zh-CN"/>
        </w:rPr>
        <w:t>）</w:t>
      </w:r>
    </w:p>
    <w:p w14:paraId="05B99A06" w14:textId="77777777" w:rsidR="00FE4673" w:rsidRPr="00C04B67" w:rsidRDefault="00FE4673" w:rsidP="00FE4673">
      <w:pPr>
        <w:pStyle w:val="a4"/>
        <w:autoSpaceDE w:val="0"/>
        <w:autoSpaceDN w:val="0"/>
        <w:adjustRightInd w:val="0"/>
        <w:rPr>
          <w:rFonts w:eastAsia=".PingFang SC"/>
          <w:color w:val="353535"/>
          <w:lang w:val="en-US" w:eastAsia="zh-CN"/>
        </w:rPr>
      </w:pPr>
      <w:r w:rsidRPr="00C04B67">
        <w:rPr>
          <w:rFonts w:eastAsia=".PingFang SC"/>
          <w:color w:val="353535"/>
          <w:lang w:val="en-US" w:eastAsia="zh-CN"/>
        </w:rPr>
        <w:t>5.</w:t>
      </w:r>
      <w:r w:rsidRPr="00C04B67">
        <w:rPr>
          <w:rFonts w:eastAsia=".PingFang SC"/>
          <w:color w:val="353535"/>
          <w:lang w:eastAsia="zh-CN"/>
        </w:rPr>
        <w:t xml:space="preserve"> </w:t>
      </w:r>
      <w:r w:rsidRPr="00C04B67">
        <w:rPr>
          <w:rFonts w:eastAsia=".PingFang SC"/>
          <w:color w:val="353535"/>
          <w:lang w:eastAsia="zh-CN"/>
        </w:rPr>
        <w:t>听说昨天的晚会很热闹，</w:t>
      </w:r>
      <w:r w:rsidRPr="00C04B67">
        <w:rPr>
          <w:color w:val="353535"/>
          <w:lang w:eastAsia="zh-CN"/>
        </w:rPr>
        <w:t>______________________________________________________</w:t>
      </w:r>
      <w:r w:rsidRPr="00C04B67">
        <w:rPr>
          <w:rFonts w:eastAsia=".PingFang SC"/>
          <w:color w:val="353535"/>
          <w:lang w:eastAsia="zh-CN"/>
        </w:rPr>
        <w:t>。（遗憾）</w:t>
      </w:r>
    </w:p>
    <w:p w14:paraId="3C5679C0"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p>
    <w:p w14:paraId="5C897C9C" w14:textId="77777777" w:rsidR="00FE4673" w:rsidRPr="00C04B67" w:rsidRDefault="00FE4673" w:rsidP="00FE4673">
      <w:pPr>
        <w:tabs>
          <w:tab w:val="left" w:pos="240"/>
          <w:tab w:val="left" w:pos="720"/>
        </w:tabs>
        <w:autoSpaceDE w:val="0"/>
        <w:autoSpaceDN w:val="0"/>
        <w:adjustRightInd w:val="0"/>
        <w:jc w:val="both"/>
        <w:rPr>
          <w:rFonts w:eastAsia="Songti SC"/>
          <w:color w:val="000000"/>
          <w:lang w:eastAsia="zh-CN"/>
        </w:rPr>
      </w:pPr>
      <w:r w:rsidRPr="00C04B67">
        <w:rPr>
          <w:rFonts w:eastAsia=".PingFang SC"/>
          <w:color w:val="353535"/>
          <w:lang w:val="en-US" w:eastAsia="zh-CN"/>
        </w:rPr>
        <w:t>V</w:t>
      </w:r>
      <w:r w:rsidRPr="00C04B67">
        <w:rPr>
          <w:rFonts w:eastAsia=".PingFang SC"/>
          <w:color w:val="353535"/>
          <w:lang w:eastAsia="zh-CN"/>
        </w:rPr>
        <w:t xml:space="preserve">. </w:t>
      </w:r>
      <w:r w:rsidRPr="00C04B67">
        <w:rPr>
          <w:rFonts w:eastAsia=".PingFang SC"/>
          <w:color w:val="353535"/>
          <w:lang w:eastAsia="zh-CN"/>
        </w:rPr>
        <w:t>把数字翻译过来</w:t>
      </w:r>
      <w:r w:rsidRPr="00C04B67">
        <w:rPr>
          <w:rFonts w:eastAsia=".PingFang SC" w:hint="eastAsia"/>
          <w:color w:val="353535"/>
          <w:lang w:eastAsia="zh-CN"/>
        </w:rPr>
        <w:t xml:space="preserve"> </w:t>
      </w:r>
      <w:r w:rsidRPr="00C04B67">
        <w:rPr>
          <w:rFonts w:eastAsia="Songti SC"/>
          <w:color w:val="000000"/>
          <w:lang w:eastAsia="zh-CN"/>
        </w:rPr>
        <w:t>（最高</w:t>
      </w:r>
      <w:r w:rsidRPr="00C04B67">
        <w:rPr>
          <w:rFonts w:eastAsia="Songti SC"/>
          <w:color w:val="000000"/>
          <w:lang w:eastAsia="zh-CN"/>
        </w:rPr>
        <w:t>1</w:t>
      </w:r>
      <w:r w:rsidRPr="00C04B67">
        <w:rPr>
          <w:rFonts w:eastAsia="Songti SC"/>
          <w:color w:val="000000"/>
          <w:lang w:eastAsia="zh-CN"/>
        </w:rPr>
        <w:t>份儿，每一个句子</w:t>
      </w:r>
      <w:r w:rsidRPr="00C04B67">
        <w:rPr>
          <w:rFonts w:eastAsia="Songti SC"/>
          <w:color w:val="000000"/>
          <w:lang w:eastAsia="zh-CN"/>
        </w:rPr>
        <w:t>0.25</w:t>
      </w:r>
      <w:r w:rsidRPr="00C04B67">
        <w:rPr>
          <w:rFonts w:eastAsia="Songti SC"/>
          <w:color w:val="000000"/>
          <w:lang w:eastAsia="zh-CN"/>
        </w:rPr>
        <w:t>份儿）</w:t>
      </w:r>
    </w:p>
    <w:p w14:paraId="217E5FEA" w14:textId="77777777" w:rsidR="00FE4673" w:rsidRPr="00C04B67" w:rsidRDefault="00FE4673" w:rsidP="00FE4673">
      <w:pPr>
        <w:autoSpaceDE w:val="0"/>
        <w:autoSpaceDN w:val="0"/>
        <w:adjustRightInd w:val="0"/>
        <w:rPr>
          <w:rFonts w:eastAsia=".PingFang SC"/>
          <w:color w:val="353535"/>
          <w:lang w:eastAsia="zh-CN"/>
        </w:rPr>
      </w:pPr>
    </w:p>
    <w:p w14:paraId="0832556D" w14:textId="77777777" w:rsidR="00FE4673" w:rsidRPr="00C04B67" w:rsidRDefault="00FE4673" w:rsidP="00FE4673">
      <w:pPr>
        <w:autoSpaceDE w:val="0"/>
        <w:autoSpaceDN w:val="0"/>
        <w:adjustRightInd w:val="0"/>
        <w:rPr>
          <w:rFonts w:eastAsia=".PingFang SC"/>
          <w:color w:val="353535"/>
        </w:rPr>
      </w:pPr>
      <w:r w:rsidRPr="00C04B67">
        <w:rPr>
          <w:rFonts w:eastAsia=".PingFang SC"/>
          <w:color w:val="353535"/>
        </w:rPr>
        <w:t xml:space="preserve">1. </w:t>
      </w:r>
      <w:r w:rsidRPr="00C04B67">
        <w:rPr>
          <w:color w:val="353535"/>
        </w:rPr>
        <w:t>шестьсот тридцать пять миллионов пятьсот десять тысяч девяносто восемь</w:t>
      </w:r>
    </w:p>
    <w:p w14:paraId="0E03D9AB" w14:textId="77777777" w:rsidR="00FE4673" w:rsidRPr="00C04B67" w:rsidRDefault="00FE4673" w:rsidP="00FE4673">
      <w:pPr>
        <w:autoSpaceDE w:val="0"/>
        <w:autoSpaceDN w:val="0"/>
        <w:adjustRightInd w:val="0"/>
        <w:rPr>
          <w:rFonts w:eastAsia="MS Gothic"/>
          <w:color w:val="353535"/>
        </w:rPr>
      </w:pPr>
      <w:r w:rsidRPr="00C04B67">
        <w:rPr>
          <w:rFonts w:eastAsia="MS Gothic"/>
          <w:color w:val="353535"/>
        </w:rPr>
        <w:t> </w:t>
      </w:r>
      <w:r w:rsidRPr="00C04B67">
        <w:rPr>
          <w:color w:val="353535"/>
        </w:rPr>
        <w:t>______________________________________________________</w:t>
      </w:r>
    </w:p>
    <w:p w14:paraId="44C228E6" w14:textId="77777777" w:rsidR="00FE4673" w:rsidRPr="00C04B67" w:rsidRDefault="00FE4673" w:rsidP="00FE4673">
      <w:pPr>
        <w:pStyle w:val="a4"/>
        <w:numPr>
          <w:ilvl w:val="0"/>
          <w:numId w:val="73"/>
        </w:numPr>
        <w:autoSpaceDE w:val="0"/>
        <w:autoSpaceDN w:val="0"/>
        <w:adjustRightInd w:val="0"/>
        <w:spacing w:after="200" w:line="276" w:lineRule="auto"/>
        <w:rPr>
          <w:rFonts w:eastAsia="MS Gothic"/>
          <w:color w:val="353535"/>
        </w:rPr>
      </w:pPr>
      <w:r w:rsidRPr="00C04B67">
        <w:rPr>
          <w:color w:val="353535"/>
        </w:rPr>
        <w:t>десять миллиардов восемьдесят девять</w:t>
      </w:r>
    </w:p>
    <w:p w14:paraId="67A7C6BC" w14:textId="77777777" w:rsidR="00FE4673" w:rsidRPr="00C04B67" w:rsidRDefault="00FE4673" w:rsidP="00FE4673">
      <w:pPr>
        <w:autoSpaceDE w:val="0"/>
        <w:autoSpaceDN w:val="0"/>
        <w:adjustRightInd w:val="0"/>
        <w:rPr>
          <w:color w:val="353535"/>
        </w:rPr>
      </w:pPr>
      <w:r w:rsidRPr="00C04B67">
        <w:rPr>
          <w:color w:val="353535"/>
        </w:rPr>
        <w:t>______________________________________________________</w:t>
      </w:r>
    </w:p>
    <w:p w14:paraId="2A800991" w14:textId="77777777" w:rsidR="00FE4673" w:rsidRPr="00C04B67" w:rsidRDefault="00FE4673" w:rsidP="00FE4673">
      <w:pPr>
        <w:pStyle w:val="a4"/>
        <w:numPr>
          <w:ilvl w:val="0"/>
          <w:numId w:val="73"/>
        </w:numPr>
        <w:autoSpaceDE w:val="0"/>
        <w:autoSpaceDN w:val="0"/>
        <w:adjustRightInd w:val="0"/>
        <w:spacing w:after="200" w:line="276" w:lineRule="auto"/>
        <w:rPr>
          <w:rFonts w:eastAsia="MS Gothic"/>
          <w:color w:val="353535"/>
        </w:rPr>
      </w:pPr>
      <w:r w:rsidRPr="00C04B67">
        <w:rPr>
          <w:color w:val="353535"/>
        </w:rPr>
        <w:t>23.56%</w:t>
      </w:r>
    </w:p>
    <w:p w14:paraId="0CFBCF67" w14:textId="77777777" w:rsidR="00FE4673" w:rsidRPr="00C04B67" w:rsidRDefault="00FE4673" w:rsidP="00FE4673">
      <w:pPr>
        <w:autoSpaceDE w:val="0"/>
        <w:autoSpaceDN w:val="0"/>
        <w:adjustRightInd w:val="0"/>
        <w:ind w:left="360"/>
        <w:rPr>
          <w:color w:val="353535"/>
        </w:rPr>
      </w:pPr>
      <w:r w:rsidRPr="00C04B67">
        <w:rPr>
          <w:color w:val="353535"/>
        </w:rPr>
        <w:t>______________________________________________________</w:t>
      </w:r>
    </w:p>
    <w:p w14:paraId="33506016" w14:textId="77777777" w:rsidR="00FE4673" w:rsidRPr="00C04B67" w:rsidRDefault="00FE4673" w:rsidP="00FE4673">
      <w:pPr>
        <w:pStyle w:val="a4"/>
        <w:numPr>
          <w:ilvl w:val="0"/>
          <w:numId w:val="73"/>
        </w:numPr>
        <w:autoSpaceDE w:val="0"/>
        <w:autoSpaceDN w:val="0"/>
        <w:adjustRightInd w:val="0"/>
        <w:spacing w:after="200" w:line="276" w:lineRule="auto"/>
        <w:rPr>
          <w:rFonts w:eastAsia="MS Gothic"/>
          <w:color w:val="353535"/>
        </w:rPr>
      </w:pPr>
      <w:r w:rsidRPr="00C04B67">
        <w:rPr>
          <w:color w:val="353535"/>
        </w:rPr>
        <w:t>пятьсот сорок тысяч десять</w:t>
      </w:r>
    </w:p>
    <w:p w14:paraId="2D82F247" w14:textId="77777777" w:rsidR="00FE4673" w:rsidRPr="00C04B67" w:rsidRDefault="00FE4673" w:rsidP="00FE4673">
      <w:pPr>
        <w:autoSpaceDE w:val="0"/>
        <w:autoSpaceDN w:val="0"/>
        <w:adjustRightInd w:val="0"/>
        <w:rPr>
          <w:rFonts w:eastAsia="MS Gothic"/>
          <w:color w:val="353535"/>
        </w:rPr>
      </w:pPr>
      <w:r w:rsidRPr="00C04B67">
        <w:rPr>
          <w:color w:val="353535"/>
        </w:rPr>
        <w:t>______________________________________________________</w:t>
      </w:r>
    </w:p>
    <w:p w14:paraId="13954FCF" w14:textId="77777777" w:rsidR="00FE4673" w:rsidRPr="00C04B67" w:rsidRDefault="00FE4673" w:rsidP="00FE4673">
      <w:pPr>
        <w:autoSpaceDE w:val="0"/>
        <w:autoSpaceDN w:val="0"/>
        <w:adjustRightInd w:val="0"/>
        <w:rPr>
          <w:rFonts w:eastAsia=".PingFang SC"/>
          <w:color w:val="353535"/>
        </w:rPr>
      </w:pPr>
    </w:p>
    <w:p w14:paraId="62236CA6" w14:textId="77777777" w:rsidR="00FE4673" w:rsidRPr="00C04B67" w:rsidRDefault="00FE4673" w:rsidP="00FE4673">
      <w:pPr>
        <w:autoSpaceDE w:val="0"/>
        <w:autoSpaceDN w:val="0"/>
        <w:adjustRightInd w:val="0"/>
        <w:rPr>
          <w:rFonts w:eastAsia=".PingFang SC"/>
          <w:color w:val="353535"/>
          <w:lang w:eastAsia="zh-CN"/>
        </w:rPr>
      </w:pPr>
      <w:r w:rsidRPr="00C04B67">
        <w:rPr>
          <w:rFonts w:eastAsia=".PingFang SC"/>
          <w:color w:val="353535"/>
          <w:lang w:val="en-US" w:eastAsia="zh-CN"/>
        </w:rPr>
        <w:t>VI</w:t>
      </w:r>
      <w:r w:rsidRPr="00C04B67">
        <w:rPr>
          <w:rFonts w:eastAsia=".PingFang SC"/>
          <w:color w:val="353535"/>
          <w:lang w:eastAsia="zh-CN"/>
        </w:rPr>
        <w:t xml:space="preserve">. </w:t>
      </w:r>
      <w:r w:rsidRPr="00C04B67">
        <w:rPr>
          <w:rFonts w:eastAsia=".PingFang SC"/>
          <w:color w:val="353535"/>
          <w:lang w:val="en-US" w:eastAsia="zh-CN"/>
        </w:rPr>
        <w:t>选择一个</w:t>
      </w:r>
      <w:r w:rsidRPr="00C04B67">
        <w:rPr>
          <w:rFonts w:eastAsia=".PingFang SC"/>
          <w:color w:val="353535"/>
          <w:lang w:eastAsia="zh-CN"/>
        </w:rPr>
        <w:t>问题就回答</w:t>
      </w:r>
      <w:r w:rsidRPr="00C04B67">
        <w:rPr>
          <w:rFonts w:eastAsia=".PingFang SC" w:hint="eastAsia"/>
          <w:color w:val="353535"/>
          <w:lang w:eastAsia="zh-CN"/>
        </w:rPr>
        <w:t xml:space="preserve"> </w:t>
      </w:r>
      <w:r w:rsidRPr="00C04B67">
        <w:rPr>
          <w:rFonts w:eastAsia=".PingFang SC" w:hint="eastAsia"/>
          <w:color w:val="353535"/>
          <w:lang w:eastAsia="zh-CN"/>
        </w:rPr>
        <w:t>（</w:t>
      </w:r>
      <w:r w:rsidRPr="00C04B67">
        <w:rPr>
          <w:rFonts w:eastAsia="Songti SC"/>
          <w:color w:val="000000"/>
          <w:lang w:eastAsia="zh-CN"/>
        </w:rPr>
        <w:t>最高</w:t>
      </w:r>
      <w:r w:rsidRPr="00C04B67">
        <w:rPr>
          <w:rFonts w:eastAsia="Songti SC"/>
          <w:color w:val="000000"/>
          <w:lang w:eastAsia="zh-CN"/>
        </w:rPr>
        <w:t>3</w:t>
      </w:r>
      <w:r w:rsidRPr="00C04B67">
        <w:rPr>
          <w:rFonts w:eastAsia="Songti SC"/>
          <w:color w:val="000000"/>
          <w:lang w:eastAsia="zh-CN"/>
        </w:rPr>
        <w:t>份儿</w:t>
      </w:r>
      <w:r w:rsidRPr="00C04B67">
        <w:rPr>
          <w:rFonts w:eastAsia="Songti SC" w:hint="eastAsia"/>
          <w:color w:val="000000"/>
          <w:lang w:eastAsia="zh-CN"/>
        </w:rPr>
        <w:t>）</w:t>
      </w:r>
    </w:p>
    <w:p w14:paraId="040BFBD8" w14:textId="77777777" w:rsidR="00FE4673" w:rsidRPr="00C04B67" w:rsidRDefault="00FE4673" w:rsidP="00FE4673">
      <w:pPr>
        <w:autoSpaceDE w:val="0"/>
        <w:autoSpaceDN w:val="0"/>
        <w:adjustRightInd w:val="0"/>
        <w:rPr>
          <w:rFonts w:eastAsia=".PingFang SC"/>
          <w:color w:val="353535"/>
          <w:lang w:eastAsia="zh-CN"/>
        </w:rPr>
      </w:pPr>
    </w:p>
    <w:p w14:paraId="5AC93148" w14:textId="77777777" w:rsidR="00FE4673" w:rsidRPr="00C04B67" w:rsidRDefault="00FE4673" w:rsidP="00FE4673">
      <w:pPr>
        <w:pStyle w:val="a4"/>
        <w:numPr>
          <w:ilvl w:val="0"/>
          <w:numId w:val="76"/>
        </w:numPr>
        <w:autoSpaceDE w:val="0"/>
        <w:autoSpaceDN w:val="0"/>
        <w:adjustRightInd w:val="0"/>
        <w:spacing w:after="200" w:line="276" w:lineRule="auto"/>
        <w:rPr>
          <w:rFonts w:eastAsia=".PingFang SC"/>
          <w:color w:val="353535"/>
          <w:lang w:eastAsia="zh-CN"/>
        </w:rPr>
      </w:pPr>
      <w:r w:rsidRPr="00C04B67">
        <w:rPr>
          <w:rFonts w:eastAsia=".PingFang SC"/>
          <w:color w:val="353535"/>
          <w:lang w:eastAsia="zh-CN"/>
        </w:rPr>
        <w:t>你觉得对年轻人来说，买房和租房哪个好？</w:t>
      </w:r>
    </w:p>
    <w:p w14:paraId="7374909D" w14:textId="77777777" w:rsidR="00FE4673" w:rsidRPr="00C04B67" w:rsidRDefault="00FE4673" w:rsidP="00FE4673">
      <w:pPr>
        <w:pStyle w:val="a4"/>
        <w:numPr>
          <w:ilvl w:val="0"/>
          <w:numId w:val="76"/>
        </w:numPr>
        <w:autoSpaceDE w:val="0"/>
        <w:autoSpaceDN w:val="0"/>
        <w:adjustRightInd w:val="0"/>
        <w:spacing w:after="200" w:line="276" w:lineRule="auto"/>
        <w:rPr>
          <w:rFonts w:eastAsia="MS Gothic"/>
          <w:color w:val="353535"/>
          <w:lang w:eastAsia="zh-CN"/>
        </w:rPr>
      </w:pPr>
      <w:r w:rsidRPr="00C04B67">
        <w:rPr>
          <w:rFonts w:eastAsia=".PingFang SC"/>
          <w:color w:val="353535"/>
          <w:lang w:eastAsia="zh-CN"/>
        </w:rPr>
        <w:t>请你比较一下，中国人的宴会和你们国家的一样吗？</w:t>
      </w:r>
      <w:r w:rsidRPr="00C04B67">
        <w:rPr>
          <w:rFonts w:eastAsia="MS Gothic"/>
          <w:color w:val="353535"/>
          <w:lang w:eastAsia="zh-CN"/>
        </w:rPr>
        <w:t> </w:t>
      </w:r>
    </w:p>
    <w:p w14:paraId="59DCC1BB" w14:textId="77777777" w:rsidR="00FE4673" w:rsidRPr="00C04B67" w:rsidRDefault="00FE4673" w:rsidP="00FE4673">
      <w:pPr>
        <w:pStyle w:val="a4"/>
        <w:numPr>
          <w:ilvl w:val="0"/>
          <w:numId w:val="76"/>
        </w:numPr>
        <w:autoSpaceDE w:val="0"/>
        <w:autoSpaceDN w:val="0"/>
        <w:adjustRightInd w:val="0"/>
        <w:spacing w:after="200" w:line="276" w:lineRule="auto"/>
        <w:rPr>
          <w:rFonts w:eastAsia=".PingFang SC"/>
          <w:color w:val="353535"/>
          <w:lang w:eastAsia="zh-CN"/>
        </w:rPr>
      </w:pPr>
      <w:r w:rsidRPr="00C04B67">
        <w:rPr>
          <w:rFonts w:eastAsia=".PingFang SC"/>
          <w:color w:val="353535"/>
          <w:lang w:eastAsia="zh-CN"/>
        </w:rPr>
        <w:t>感情深，茶当酒</w:t>
      </w:r>
      <w:r w:rsidRPr="00C04B67">
        <w:rPr>
          <w:rFonts w:eastAsia=".PingFang SC"/>
          <w:color w:val="353535"/>
          <w:lang w:eastAsia="zh-CN"/>
        </w:rPr>
        <w:t xml:space="preserve"> </w:t>
      </w:r>
      <w:r w:rsidRPr="00C04B67">
        <w:rPr>
          <w:rFonts w:eastAsia=".PingFang SC"/>
          <w:color w:val="353535"/>
          <w:lang w:eastAsia="zh-CN"/>
        </w:rPr>
        <w:t>是什么意思？</w:t>
      </w:r>
    </w:p>
    <w:p w14:paraId="050115F4" w14:textId="77777777" w:rsidR="00FE4673" w:rsidRPr="00C04B67" w:rsidRDefault="00FE4673" w:rsidP="00FE4673">
      <w:pPr>
        <w:autoSpaceDE w:val="0"/>
        <w:autoSpaceDN w:val="0"/>
        <w:adjustRightInd w:val="0"/>
        <w:spacing w:line="360" w:lineRule="auto"/>
        <w:rPr>
          <w:b/>
          <w:bCs/>
          <w:color w:val="353535"/>
        </w:rPr>
      </w:pPr>
      <w:r w:rsidRPr="00C04B67">
        <w:rPr>
          <w:b/>
          <w:bCs/>
          <w:color w:val="353535"/>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C04B67">
        <w:rPr>
          <w:b/>
          <w:bCs/>
          <w:color w:val="353535"/>
        </w:rPr>
        <w:lastRenderedPageBreak/>
        <w:t>__________________________________________________________________________________________________________________________________________________________</w:t>
      </w:r>
    </w:p>
    <w:p w14:paraId="15B3DE27" w14:textId="77777777" w:rsidR="00FE4673" w:rsidRPr="00B24E14" w:rsidRDefault="00FE4673" w:rsidP="00FE4673">
      <w:pPr>
        <w:autoSpaceDE w:val="0"/>
        <w:autoSpaceDN w:val="0"/>
        <w:adjustRightInd w:val="0"/>
        <w:spacing w:line="360" w:lineRule="auto"/>
        <w:rPr>
          <w:rFonts w:eastAsia="MS Gothic"/>
          <w:b/>
          <w:bCs/>
          <w:color w:val="353535"/>
        </w:rPr>
      </w:pPr>
      <w:r w:rsidRPr="00C04B67">
        <w:rPr>
          <w:b/>
          <w:bCs/>
          <w:color w:val="353535"/>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05E2D99" w14:textId="77777777" w:rsidR="00FE4673" w:rsidRPr="00B24E14" w:rsidRDefault="00FE4673" w:rsidP="00FE4673"/>
    <w:p w14:paraId="25AF2023" w14:textId="77777777" w:rsidR="00230E02" w:rsidRPr="00CF0015" w:rsidRDefault="00230E02" w:rsidP="00CF0015">
      <w:pPr>
        <w:pStyle w:val="1"/>
        <w:jc w:val="both"/>
      </w:pPr>
      <w:bookmarkStart w:id="29" w:name="_Toc6853590"/>
      <w:bookmarkStart w:id="30" w:name="_Toc105686567"/>
      <w:r w:rsidRPr="00CF0015">
        <w:t>7. Фонд оценочных средств для проведения промежуточной аттестации обучающихся по дисциплине</w:t>
      </w:r>
      <w:bookmarkEnd w:id="29"/>
      <w:bookmarkEnd w:id="30"/>
    </w:p>
    <w:p w14:paraId="4A70B495" w14:textId="77777777" w:rsidR="00230E02" w:rsidRPr="00230E02" w:rsidRDefault="00230E02" w:rsidP="00230E02">
      <w:pPr>
        <w:rPr>
          <w:lang w:eastAsia="en-US"/>
        </w:rPr>
      </w:pPr>
    </w:p>
    <w:p w14:paraId="489683D8" w14:textId="77777777" w:rsidR="00EE6BF9" w:rsidRDefault="00230E02" w:rsidP="00EE6BF9">
      <w:pPr>
        <w:pStyle w:val="ad"/>
        <w:jc w:val="both"/>
        <w:rPr>
          <w:rFonts w:ascii="Times New Roman" w:hAnsi="Times New Roman"/>
          <w:sz w:val="28"/>
          <w:szCs w:val="28"/>
        </w:rPr>
      </w:pPr>
      <w:r w:rsidRPr="00883FCF">
        <w:rPr>
          <w:rFonts w:ascii="Times New Roman" w:hAnsi="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883FCF">
        <w:rPr>
          <w:rFonts w:ascii="Times New Roman" w:hAnsi="Times New Roman"/>
          <w:b/>
          <w:sz w:val="28"/>
          <w:szCs w:val="28"/>
        </w:rPr>
        <w:t xml:space="preserve"> </w:t>
      </w:r>
      <w:r w:rsidRPr="00883FCF">
        <w:rPr>
          <w:rFonts w:ascii="Times New Roman" w:hAnsi="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678C82F4" w14:textId="77777777" w:rsidR="00531CC7" w:rsidRDefault="00531CC7" w:rsidP="00B46888">
      <w:pPr>
        <w:spacing w:after="160" w:line="259" w:lineRule="auto"/>
        <w:jc w:val="center"/>
        <w:rPr>
          <w:b/>
          <w:sz w:val="28"/>
          <w:szCs w:val="28"/>
        </w:rPr>
      </w:pPr>
    </w:p>
    <w:p w14:paraId="23F45E2A" w14:textId="365EA27E" w:rsidR="00B46888" w:rsidRPr="00B46888" w:rsidRDefault="00B46888" w:rsidP="00B46888">
      <w:pPr>
        <w:spacing w:after="160" w:line="259" w:lineRule="auto"/>
        <w:jc w:val="center"/>
        <w:rPr>
          <w:b/>
          <w:sz w:val="28"/>
          <w:szCs w:val="28"/>
        </w:rPr>
      </w:pPr>
      <w:r w:rsidRPr="00B46888">
        <w:rPr>
          <w:b/>
          <w:sz w:val="28"/>
          <w:szCs w:val="28"/>
        </w:rPr>
        <w:t>НЕМЕЦКИЙ ЯЗЫК</w:t>
      </w:r>
    </w:p>
    <w:p w14:paraId="04547023" w14:textId="0DA4D8F6" w:rsidR="00531CC7" w:rsidRPr="003D0AEF" w:rsidRDefault="00531CC7" w:rsidP="003D0AEF">
      <w:pPr>
        <w:rPr>
          <w:color w:val="FF0000"/>
          <w:lang w:eastAsia="en-US"/>
        </w:rPr>
      </w:pPr>
      <w:r w:rsidRPr="00156E6B">
        <w:rPr>
          <w:i/>
          <w:sz w:val="28"/>
          <w:szCs w:val="28"/>
        </w:rPr>
        <w:t>38.03.04 – Государственное и муниципальное управление, 41.03.04 – Политология,</w:t>
      </w:r>
      <w:r w:rsidRPr="00324D11">
        <w:rPr>
          <w:sz w:val="28"/>
          <w:szCs w:val="28"/>
        </w:rPr>
        <w:t xml:space="preserve"> </w:t>
      </w:r>
      <w:r w:rsidRPr="00156E6B">
        <w:rPr>
          <w:i/>
          <w:sz w:val="28"/>
          <w:szCs w:val="28"/>
        </w:rPr>
        <w:t>38.03.03</w:t>
      </w:r>
      <w:r w:rsidRPr="00156E6B">
        <w:rPr>
          <w:i/>
          <w:sz w:val="28"/>
        </w:rPr>
        <w:t xml:space="preserve"> – Менеджмент</w:t>
      </w:r>
      <w:r>
        <w:rPr>
          <w:i/>
          <w:sz w:val="28"/>
        </w:rPr>
        <w:t xml:space="preserve"> и управление бизнесом</w:t>
      </w:r>
      <w:r w:rsidRPr="00156E6B">
        <w:rPr>
          <w:i/>
          <w:sz w:val="28"/>
          <w:szCs w:val="28"/>
        </w:rPr>
        <w:t>,</w:t>
      </w:r>
      <w:r w:rsidRPr="0028513D">
        <w:t xml:space="preserve"> </w:t>
      </w:r>
      <w:r w:rsidRPr="0028513D">
        <w:rPr>
          <w:i/>
          <w:sz w:val="28"/>
          <w:szCs w:val="28"/>
        </w:rPr>
        <w:t>39.03.01 Социология</w:t>
      </w:r>
      <w:r>
        <w:rPr>
          <w:i/>
          <w:sz w:val="28"/>
          <w:szCs w:val="28"/>
        </w:rPr>
        <w:t xml:space="preserve">, </w:t>
      </w:r>
      <w:r w:rsidRPr="00324D11">
        <w:rPr>
          <w:i/>
          <w:sz w:val="28"/>
          <w:szCs w:val="28"/>
        </w:rPr>
        <w:t>43.03.02 - Туризм,</w:t>
      </w:r>
      <w:r>
        <w:rPr>
          <w:i/>
          <w:sz w:val="28"/>
          <w:szCs w:val="28"/>
        </w:rPr>
        <w:t xml:space="preserve"> </w:t>
      </w:r>
      <w:r w:rsidRPr="0028513D">
        <w:rPr>
          <w:i/>
          <w:sz w:val="28"/>
          <w:szCs w:val="28"/>
        </w:rPr>
        <w:t>38.03.03 Управление персоналом</w:t>
      </w:r>
      <w:r>
        <w:rPr>
          <w:i/>
          <w:sz w:val="28"/>
          <w:szCs w:val="28"/>
        </w:rPr>
        <w:t>,</w:t>
      </w:r>
      <w:r w:rsidRPr="00324D11">
        <w:rPr>
          <w:i/>
          <w:sz w:val="28"/>
          <w:szCs w:val="28"/>
        </w:rPr>
        <w:t xml:space="preserve"> </w:t>
      </w:r>
      <w:r w:rsidRPr="00156E6B">
        <w:rPr>
          <w:i/>
          <w:sz w:val="28"/>
          <w:szCs w:val="28"/>
        </w:rPr>
        <w:t>38.03.01 – Экономика</w:t>
      </w:r>
      <w:r w:rsidR="003D0AEF">
        <w:rPr>
          <w:i/>
          <w:sz w:val="28"/>
          <w:szCs w:val="28"/>
        </w:rPr>
        <w:br/>
      </w:r>
      <w:r w:rsidR="003D0AEF">
        <w:rPr>
          <w:color w:val="000000" w:themeColor="text1"/>
          <w:sz w:val="28"/>
          <w:szCs w:val="28"/>
          <w:lang w:eastAsia="en-US"/>
        </w:rPr>
        <w:t xml:space="preserve">                                                                                                                Таблица 5.1.</w:t>
      </w:r>
    </w:p>
    <w:tbl>
      <w:tblPr>
        <w:tblStyle w:val="22"/>
        <w:tblW w:w="0" w:type="auto"/>
        <w:tblLook w:val="04A0" w:firstRow="1" w:lastRow="0" w:firstColumn="1" w:lastColumn="0" w:noHBand="0" w:noVBand="1"/>
      </w:tblPr>
      <w:tblGrid>
        <w:gridCol w:w="1687"/>
        <w:gridCol w:w="1769"/>
        <w:gridCol w:w="1711"/>
        <w:gridCol w:w="4404"/>
      </w:tblGrid>
      <w:tr w:rsidR="00B46888" w:rsidRPr="00B46888" w14:paraId="0C171B8E" w14:textId="77777777" w:rsidTr="00F9325D">
        <w:tc>
          <w:tcPr>
            <w:tcW w:w="1816" w:type="dxa"/>
          </w:tcPr>
          <w:p w14:paraId="0A0F8613" w14:textId="77777777" w:rsidR="00B46888" w:rsidRPr="00C04B67" w:rsidRDefault="00B46888" w:rsidP="00B46888">
            <w:pPr>
              <w:jc w:val="center"/>
              <w:rPr>
                <w:b/>
              </w:rPr>
            </w:pPr>
            <w:r w:rsidRPr="00C04B67">
              <w:rPr>
                <w:b/>
              </w:rPr>
              <w:t>Код</w:t>
            </w:r>
          </w:p>
          <w:p w14:paraId="10973E94" w14:textId="77777777" w:rsidR="00B46888" w:rsidRPr="00C04B67" w:rsidRDefault="00B46888" w:rsidP="00B46888">
            <w:pPr>
              <w:jc w:val="center"/>
              <w:rPr>
                <w:b/>
                <w:sz w:val="28"/>
                <w:szCs w:val="28"/>
              </w:rPr>
            </w:pPr>
            <w:r w:rsidRPr="00C04B67">
              <w:rPr>
                <w:b/>
              </w:rPr>
              <w:t>компетенции</w:t>
            </w:r>
          </w:p>
        </w:tc>
        <w:tc>
          <w:tcPr>
            <w:tcW w:w="1906" w:type="dxa"/>
          </w:tcPr>
          <w:p w14:paraId="154865AC" w14:textId="77777777" w:rsidR="00B46888" w:rsidRPr="00C04B67" w:rsidRDefault="00B46888" w:rsidP="00B46888">
            <w:pPr>
              <w:jc w:val="center"/>
              <w:rPr>
                <w:b/>
                <w:sz w:val="28"/>
                <w:szCs w:val="28"/>
              </w:rPr>
            </w:pPr>
            <w:r w:rsidRPr="00C04B67">
              <w:rPr>
                <w:b/>
              </w:rPr>
              <w:t>Индикаторы достижения компетенции</w:t>
            </w:r>
          </w:p>
        </w:tc>
        <w:tc>
          <w:tcPr>
            <w:tcW w:w="2510" w:type="dxa"/>
          </w:tcPr>
          <w:p w14:paraId="157129EA" w14:textId="77777777" w:rsidR="00B46888" w:rsidRPr="00C04B67" w:rsidRDefault="00B46888" w:rsidP="00B46888">
            <w:pPr>
              <w:jc w:val="center"/>
              <w:rPr>
                <w:b/>
                <w:sz w:val="28"/>
                <w:szCs w:val="28"/>
              </w:rPr>
            </w:pPr>
            <w:r w:rsidRPr="00C04B67">
              <w:rPr>
                <w:b/>
              </w:rPr>
              <w:t>Результаты обучения (умения и знания), соотнесенные с компетенциями /индикаторами достижения компетенции</w:t>
            </w:r>
          </w:p>
        </w:tc>
        <w:tc>
          <w:tcPr>
            <w:tcW w:w="3113" w:type="dxa"/>
          </w:tcPr>
          <w:p w14:paraId="3161B2DA" w14:textId="592CFB0C" w:rsidR="00B46888" w:rsidRPr="00C04B67" w:rsidRDefault="00C04B67" w:rsidP="00B46888">
            <w:pPr>
              <w:jc w:val="center"/>
              <w:rPr>
                <w:b/>
              </w:rPr>
            </w:pPr>
            <w:r>
              <w:rPr>
                <w:b/>
              </w:rPr>
              <w:t>Типовые контрольные задания</w:t>
            </w:r>
            <w:r w:rsidR="00B46888" w:rsidRPr="00C04B67">
              <w:rPr>
                <w:b/>
              </w:rPr>
              <w:t xml:space="preserve"> </w:t>
            </w:r>
          </w:p>
        </w:tc>
      </w:tr>
      <w:tr w:rsidR="00B46888" w:rsidRPr="003C0AA8" w14:paraId="15F909F6" w14:textId="77777777" w:rsidTr="00F9325D">
        <w:tc>
          <w:tcPr>
            <w:tcW w:w="1816" w:type="dxa"/>
            <w:vMerge w:val="restart"/>
          </w:tcPr>
          <w:p w14:paraId="6D88DF90" w14:textId="77777777" w:rsidR="00B46888" w:rsidRPr="00B46888" w:rsidRDefault="00B46888" w:rsidP="00B46888">
            <w:pPr>
              <w:rPr>
                <w:szCs w:val="28"/>
              </w:rPr>
            </w:pPr>
            <w:r w:rsidRPr="00B46888">
              <w:rPr>
                <w:szCs w:val="28"/>
              </w:rPr>
              <w:t xml:space="preserve">УК-3 </w:t>
            </w:r>
          </w:p>
          <w:p w14:paraId="36F5945E" w14:textId="77777777" w:rsidR="00B46888" w:rsidRPr="00B46888" w:rsidRDefault="00B46888" w:rsidP="00B46888">
            <w:pPr>
              <w:rPr>
                <w:szCs w:val="28"/>
              </w:rPr>
            </w:pPr>
            <w:r w:rsidRPr="00B46888">
              <w:rPr>
                <w:szCs w:val="28"/>
              </w:rPr>
              <w:t xml:space="preserve">Способность применять знания иностранного языка на уровне, достаточном </w:t>
            </w:r>
            <w:r w:rsidRPr="00B46888">
              <w:rPr>
                <w:szCs w:val="28"/>
              </w:rPr>
              <w:lastRenderedPageBreak/>
              <w:t>для межличностного общения, учебной и профессиональной деятельности</w:t>
            </w:r>
          </w:p>
        </w:tc>
        <w:tc>
          <w:tcPr>
            <w:tcW w:w="1906" w:type="dxa"/>
            <w:vMerge w:val="restart"/>
          </w:tcPr>
          <w:p w14:paraId="0649BA23" w14:textId="77777777" w:rsidR="00B46888" w:rsidRPr="00B46888" w:rsidRDefault="00B46888" w:rsidP="00B46888">
            <w:pPr>
              <w:rPr>
                <w:szCs w:val="28"/>
              </w:rPr>
            </w:pPr>
            <w:r w:rsidRPr="00B46888">
              <w:rPr>
                <w:szCs w:val="28"/>
              </w:rPr>
              <w:lastRenderedPageBreak/>
              <w:t xml:space="preserve">1. Использует иностранный язык в межличностном общении и профессиональной деятельности, </w:t>
            </w:r>
            <w:r w:rsidRPr="00B46888">
              <w:rPr>
                <w:szCs w:val="28"/>
              </w:rPr>
              <w:lastRenderedPageBreak/>
              <w:t>выбирая соответствующие вербальные и невербальные средства коммуникации.</w:t>
            </w:r>
          </w:p>
        </w:tc>
        <w:tc>
          <w:tcPr>
            <w:tcW w:w="2510" w:type="dxa"/>
          </w:tcPr>
          <w:p w14:paraId="557677FA" w14:textId="77777777" w:rsidR="00B46888" w:rsidRPr="00B46888" w:rsidRDefault="00B46888" w:rsidP="00B46888">
            <w:pPr>
              <w:rPr>
                <w:i/>
                <w:szCs w:val="28"/>
              </w:rPr>
            </w:pPr>
            <w:r w:rsidRPr="00B46888">
              <w:rPr>
                <w:i/>
                <w:szCs w:val="28"/>
              </w:rPr>
              <w:lastRenderedPageBreak/>
              <w:t>1.Знать:</w:t>
            </w:r>
          </w:p>
          <w:p w14:paraId="3CE5928E" w14:textId="77777777" w:rsidR="00B46888" w:rsidRPr="00B46888" w:rsidRDefault="00B46888" w:rsidP="00B46888">
            <w:pPr>
              <w:rPr>
                <w:szCs w:val="28"/>
              </w:rPr>
            </w:pPr>
            <w:bookmarkStart w:id="31" w:name="_Hlk105578255"/>
            <w:r w:rsidRPr="00B46888">
              <w:rPr>
                <w:szCs w:val="28"/>
              </w:rPr>
              <w:t xml:space="preserve">- значения изученных лексических </w:t>
            </w:r>
          </w:p>
          <w:p w14:paraId="4E34182B" w14:textId="77777777" w:rsidR="00B46888" w:rsidRPr="00B46888" w:rsidRDefault="00B46888" w:rsidP="00B46888">
            <w:pPr>
              <w:rPr>
                <w:szCs w:val="28"/>
              </w:rPr>
            </w:pPr>
            <w:r w:rsidRPr="00B46888">
              <w:rPr>
                <w:szCs w:val="28"/>
              </w:rPr>
              <w:t xml:space="preserve">единиц, обслуживающих ситуации иноязычного </w:t>
            </w:r>
            <w:r w:rsidRPr="00B46888">
              <w:rPr>
                <w:szCs w:val="28"/>
              </w:rPr>
              <w:lastRenderedPageBreak/>
              <w:t xml:space="preserve">общения в сферах деятельности, предусмотренной направлениями подготовки </w:t>
            </w:r>
          </w:p>
          <w:bookmarkEnd w:id="31"/>
          <w:p w14:paraId="3F900782" w14:textId="77777777" w:rsidR="00B46888" w:rsidRPr="00B46888" w:rsidRDefault="00B46888" w:rsidP="00B46888">
            <w:pPr>
              <w:rPr>
                <w:szCs w:val="28"/>
              </w:rPr>
            </w:pPr>
          </w:p>
        </w:tc>
        <w:tc>
          <w:tcPr>
            <w:tcW w:w="3113" w:type="dxa"/>
          </w:tcPr>
          <w:p w14:paraId="137CD08F"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1/Aufgabe 1</w:t>
            </w:r>
          </w:p>
          <w:p w14:paraId="3659B89E" w14:textId="77777777" w:rsidR="00B46888" w:rsidRPr="00B46888" w:rsidRDefault="00B46888" w:rsidP="00B46888">
            <w:pPr>
              <w:jc w:val="both"/>
              <w:rPr>
                <w:b/>
                <w:szCs w:val="28"/>
                <w:lang w:val="de-DE"/>
              </w:rPr>
            </w:pPr>
            <w:r w:rsidRPr="00B46888">
              <w:rPr>
                <w:b/>
                <w:szCs w:val="28"/>
                <w:lang w:val="de-DE"/>
              </w:rPr>
              <w:t>Gruppenarbeit.</w:t>
            </w:r>
          </w:p>
          <w:p w14:paraId="2B0C67DB" w14:textId="77777777" w:rsidR="00B46888" w:rsidRPr="00B46888" w:rsidRDefault="00B46888" w:rsidP="00B46888">
            <w:pPr>
              <w:jc w:val="both"/>
              <w:rPr>
                <w:bCs/>
                <w:szCs w:val="28"/>
                <w:lang w:val="de-DE"/>
              </w:rPr>
            </w:pPr>
            <w:r w:rsidRPr="00B46888">
              <w:rPr>
                <w:bCs/>
                <w:szCs w:val="28"/>
                <w:lang w:val="de-DE"/>
              </w:rPr>
              <w:t xml:space="preserve">Stellen Sie Ihrer Nachbarin / Ihrem Nachbarn Fragen zu allem, was Sie von ihm/ihr wissen möchten. Fassen Sie die wichtigsten Informationen, die Sie erhalten haben, zusammen und stellen Sie Ihre Nachbarin/Ihren Nachbarn der Gruppe vor. </w:t>
            </w:r>
          </w:p>
        </w:tc>
      </w:tr>
      <w:tr w:rsidR="00B46888" w:rsidRPr="003C0AA8" w14:paraId="451D3856" w14:textId="77777777" w:rsidTr="00F9325D">
        <w:tc>
          <w:tcPr>
            <w:tcW w:w="1816" w:type="dxa"/>
            <w:vMerge/>
          </w:tcPr>
          <w:p w14:paraId="0DFFEE33" w14:textId="77777777" w:rsidR="00B46888" w:rsidRPr="00B46888" w:rsidRDefault="00B46888" w:rsidP="00B46888">
            <w:pPr>
              <w:rPr>
                <w:szCs w:val="28"/>
                <w:lang w:val="de-DE"/>
              </w:rPr>
            </w:pPr>
          </w:p>
        </w:tc>
        <w:tc>
          <w:tcPr>
            <w:tcW w:w="1906" w:type="dxa"/>
            <w:vMerge/>
          </w:tcPr>
          <w:p w14:paraId="2E61C71C" w14:textId="77777777" w:rsidR="00B46888" w:rsidRPr="00B46888" w:rsidRDefault="00B46888" w:rsidP="00B46888">
            <w:pPr>
              <w:rPr>
                <w:szCs w:val="28"/>
                <w:lang w:val="de-DE"/>
              </w:rPr>
            </w:pPr>
          </w:p>
        </w:tc>
        <w:tc>
          <w:tcPr>
            <w:tcW w:w="2510" w:type="dxa"/>
          </w:tcPr>
          <w:p w14:paraId="782059EE" w14:textId="77777777" w:rsidR="00B46888" w:rsidRPr="00B46888" w:rsidRDefault="00B46888" w:rsidP="00B46888">
            <w:pPr>
              <w:rPr>
                <w:i/>
                <w:szCs w:val="28"/>
              </w:rPr>
            </w:pPr>
            <w:r w:rsidRPr="00B46888">
              <w:rPr>
                <w:i/>
                <w:szCs w:val="28"/>
              </w:rPr>
              <w:t>Уметь:</w:t>
            </w:r>
          </w:p>
          <w:p w14:paraId="0C26FAB9" w14:textId="77777777" w:rsidR="00B46888" w:rsidRPr="00B46888" w:rsidRDefault="00B46888" w:rsidP="00B46888">
            <w:pPr>
              <w:rPr>
                <w:i/>
                <w:szCs w:val="28"/>
              </w:rPr>
            </w:pPr>
            <w:r w:rsidRPr="00B46888">
              <w:rPr>
                <w:szCs w:val="28"/>
              </w:rPr>
              <w:t>- использовать иностранный язык в межличностном общении и профессиональной деятельности при вербальном и невербальном общении.</w:t>
            </w:r>
          </w:p>
        </w:tc>
        <w:tc>
          <w:tcPr>
            <w:tcW w:w="3113" w:type="dxa"/>
          </w:tcPr>
          <w:p w14:paraId="4E6D370A"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4EE55E70" w14:textId="77777777" w:rsidR="00B46888" w:rsidRPr="00B46888" w:rsidRDefault="00B46888" w:rsidP="00B46888">
            <w:pPr>
              <w:jc w:val="both"/>
              <w:rPr>
                <w:b/>
                <w:bCs/>
                <w:lang w:val="de-DE"/>
              </w:rPr>
            </w:pPr>
            <w:r w:rsidRPr="00B46888">
              <w:rPr>
                <w:b/>
                <w:bCs/>
                <w:lang w:val="de-DE"/>
              </w:rPr>
              <w:t>Gruppenarbeit.</w:t>
            </w:r>
          </w:p>
          <w:p w14:paraId="5064C66E" w14:textId="77777777" w:rsidR="00B46888" w:rsidRPr="00B46888" w:rsidRDefault="00B46888" w:rsidP="00B46888">
            <w:pPr>
              <w:jc w:val="both"/>
              <w:rPr>
                <w:lang w:val="de-DE"/>
              </w:rPr>
            </w:pPr>
            <w:r w:rsidRPr="00B46888">
              <w:rPr>
                <w:lang w:val="de-DE"/>
              </w:rPr>
              <w:t xml:space="preserve">Die Kursteilnehmer bilden kleine Gruppen, erheben sich von ihren Plätzen, begrüßen einander und stellen sich vor. Sie benutzen entweder die vom Lehrer im Unterricht angegebenen Redemittel oder schreiben selbst während des Seminars verschiede Kärtchen. </w:t>
            </w:r>
          </w:p>
        </w:tc>
      </w:tr>
      <w:tr w:rsidR="00B46888" w:rsidRPr="003C0AA8" w14:paraId="309BB3F8" w14:textId="77777777" w:rsidTr="00F9325D">
        <w:tc>
          <w:tcPr>
            <w:tcW w:w="1816" w:type="dxa"/>
            <w:vMerge/>
          </w:tcPr>
          <w:p w14:paraId="0D0714EF" w14:textId="77777777" w:rsidR="00B46888" w:rsidRPr="00B46888" w:rsidRDefault="00B46888" w:rsidP="00B46888">
            <w:pPr>
              <w:rPr>
                <w:sz w:val="28"/>
                <w:szCs w:val="28"/>
                <w:lang w:val="de-DE"/>
              </w:rPr>
            </w:pPr>
          </w:p>
        </w:tc>
        <w:tc>
          <w:tcPr>
            <w:tcW w:w="1906" w:type="dxa"/>
            <w:vMerge w:val="restart"/>
          </w:tcPr>
          <w:p w14:paraId="63BAD88F" w14:textId="77777777" w:rsidR="00B46888" w:rsidRPr="00B46888" w:rsidRDefault="00B46888" w:rsidP="00B46888">
            <w:pPr>
              <w:rPr>
                <w:szCs w:val="28"/>
              </w:rPr>
            </w:pPr>
            <w:r w:rsidRPr="00B46888">
              <w:rPr>
                <w:szCs w:val="28"/>
              </w:rPr>
              <w:t xml:space="preserve">2. Реализует на иностранном языке </w:t>
            </w:r>
          </w:p>
          <w:p w14:paraId="1212C795" w14:textId="77777777" w:rsidR="00B46888" w:rsidRPr="00B46888" w:rsidRDefault="00B46888" w:rsidP="00B46888">
            <w:pPr>
              <w:rPr>
                <w:szCs w:val="28"/>
              </w:rPr>
            </w:pPr>
            <w:r w:rsidRPr="00B46888">
              <w:rPr>
                <w:szCs w:val="28"/>
              </w:rPr>
              <w:t xml:space="preserve">коммуникативные </w:t>
            </w:r>
          </w:p>
          <w:p w14:paraId="757F6C9A" w14:textId="77777777" w:rsidR="00B46888" w:rsidRPr="00B46888" w:rsidRDefault="00B46888" w:rsidP="00B46888">
            <w:pPr>
              <w:rPr>
                <w:szCs w:val="28"/>
              </w:rPr>
            </w:pPr>
            <w:r w:rsidRPr="00B46888">
              <w:rPr>
                <w:szCs w:val="28"/>
              </w:rPr>
              <w:t xml:space="preserve">намерения устно и </w:t>
            </w:r>
          </w:p>
          <w:p w14:paraId="3476491B" w14:textId="77777777" w:rsidR="00B46888" w:rsidRPr="00B46888" w:rsidRDefault="00B46888" w:rsidP="00B46888">
            <w:pPr>
              <w:rPr>
                <w:szCs w:val="28"/>
              </w:rPr>
            </w:pPr>
            <w:r w:rsidRPr="00B46888">
              <w:rPr>
                <w:szCs w:val="28"/>
              </w:rPr>
              <w:t xml:space="preserve">письменно, используя современные </w:t>
            </w:r>
          </w:p>
          <w:p w14:paraId="38DF5FB5" w14:textId="77777777" w:rsidR="00B46888" w:rsidRPr="00B46888" w:rsidRDefault="00B46888" w:rsidP="00B46888">
            <w:pPr>
              <w:rPr>
                <w:szCs w:val="28"/>
              </w:rPr>
            </w:pPr>
            <w:r w:rsidRPr="00B46888">
              <w:rPr>
                <w:szCs w:val="28"/>
              </w:rPr>
              <w:t xml:space="preserve">информационно </w:t>
            </w:r>
          </w:p>
          <w:p w14:paraId="6C6786DB" w14:textId="77777777" w:rsidR="00B46888" w:rsidRPr="00B46888" w:rsidRDefault="00B46888" w:rsidP="00B46888">
            <w:pPr>
              <w:rPr>
                <w:szCs w:val="28"/>
              </w:rPr>
            </w:pPr>
            <w:r w:rsidRPr="00B46888">
              <w:rPr>
                <w:szCs w:val="28"/>
              </w:rPr>
              <w:t>коммуникационные технологии.</w:t>
            </w:r>
          </w:p>
        </w:tc>
        <w:tc>
          <w:tcPr>
            <w:tcW w:w="2510" w:type="dxa"/>
          </w:tcPr>
          <w:p w14:paraId="5AAD732C" w14:textId="77777777" w:rsidR="00B46888" w:rsidRPr="00B46888" w:rsidRDefault="00B46888" w:rsidP="00B46888">
            <w:pPr>
              <w:rPr>
                <w:i/>
                <w:szCs w:val="28"/>
              </w:rPr>
            </w:pPr>
            <w:r w:rsidRPr="00B46888">
              <w:rPr>
                <w:i/>
                <w:szCs w:val="28"/>
              </w:rPr>
              <w:t xml:space="preserve">2. Знать: </w:t>
            </w:r>
          </w:p>
          <w:p w14:paraId="4B284350" w14:textId="77777777" w:rsidR="00B46888" w:rsidRPr="00B46888" w:rsidRDefault="00B46888" w:rsidP="00B46888">
            <w:pPr>
              <w:rPr>
                <w:szCs w:val="28"/>
              </w:rPr>
            </w:pPr>
            <w:r w:rsidRPr="00B46888">
              <w:rPr>
                <w:szCs w:val="28"/>
              </w:rPr>
              <w:t xml:space="preserve">- виды коммуникативных намерений; значения лексических единиц иностранного языка при использовании </w:t>
            </w:r>
          </w:p>
          <w:p w14:paraId="62AB3637" w14:textId="77777777" w:rsidR="00B46888" w:rsidRPr="00B46888" w:rsidRDefault="00B46888" w:rsidP="00B46888">
            <w:pPr>
              <w:rPr>
                <w:szCs w:val="28"/>
              </w:rPr>
            </w:pPr>
            <w:r w:rsidRPr="00B46888">
              <w:rPr>
                <w:szCs w:val="28"/>
              </w:rPr>
              <w:t>современных информационно-коммуникативных технологий.</w:t>
            </w:r>
          </w:p>
          <w:p w14:paraId="5D4BDA3C" w14:textId="77777777" w:rsidR="00B46888" w:rsidRPr="00B46888" w:rsidRDefault="00B46888" w:rsidP="00B46888">
            <w:pPr>
              <w:rPr>
                <w:sz w:val="28"/>
                <w:szCs w:val="28"/>
              </w:rPr>
            </w:pPr>
          </w:p>
        </w:tc>
        <w:tc>
          <w:tcPr>
            <w:tcW w:w="3113" w:type="dxa"/>
          </w:tcPr>
          <w:p w14:paraId="42000C1C"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16DD5F9F" w14:textId="77777777" w:rsidR="00B46888" w:rsidRPr="00B46888" w:rsidRDefault="00B46888" w:rsidP="00B46888">
            <w:pPr>
              <w:rPr>
                <w:b/>
                <w:bCs/>
                <w:lang w:val="de-DE"/>
              </w:rPr>
            </w:pPr>
            <w:r w:rsidRPr="00B46888">
              <w:rPr>
                <w:b/>
                <w:bCs/>
                <w:lang w:val="de-DE"/>
              </w:rPr>
              <w:t xml:space="preserve">Verwenden Sie den Link </w:t>
            </w:r>
          </w:p>
          <w:p w14:paraId="45AA1B3F" w14:textId="77777777" w:rsidR="00B46888" w:rsidRPr="00B46888" w:rsidRDefault="00FF3471" w:rsidP="00B46888">
            <w:pPr>
              <w:rPr>
                <w:lang w:val="de-DE"/>
              </w:rPr>
            </w:pPr>
            <w:hyperlink r:id="rId15" w:history="1">
              <w:r w:rsidR="00B46888" w:rsidRPr="00B46888">
                <w:rPr>
                  <w:color w:val="0563C1" w:themeColor="hyperlink"/>
                  <w:u w:val="single"/>
                  <w:lang w:val="de-DE"/>
                </w:rPr>
                <w:t>https://www.studycheck.de/studium/medien-kommunikation</w:t>
              </w:r>
            </w:hyperlink>
          </w:p>
          <w:p w14:paraId="29E41A7A" w14:textId="77777777" w:rsidR="00B46888" w:rsidRPr="00B46888" w:rsidRDefault="00B46888" w:rsidP="00B46888">
            <w:pPr>
              <w:jc w:val="both"/>
              <w:rPr>
                <w:lang w:val="de-DE"/>
              </w:rPr>
            </w:pPr>
            <w:r w:rsidRPr="00B46888">
              <w:rPr>
                <w:lang w:val="de-DE"/>
              </w:rPr>
              <w:t xml:space="preserve">Suchen Sie im Internet den Text, </w:t>
            </w:r>
            <w:r w:rsidRPr="00B46888">
              <w:rPr>
                <w:b/>
                <w:bCs/>
                <w:i/>
                <w:iCs/>
                <w:u w:val="single"/>
                <w:lang w:val="de-DE"/>
              </w:rPr>
              <w:t>„Kurzprofil“.</w:t>
            </w:r>
            <w:r w:rsidRPr="00B46888">
              <w:rPr>
                <w:i/>
                <w:iCs/>
                <w:lang w:val="de-DE"/>
              </w:rPr>
              <w:t xml:space="preserve"> L</w:t>
            </w:r>
            <w:r w:rsidRPr="00B46888">
              <w:rPr>
                <w:lang w:val="de-DE"/>
              </w:rPr>
              <w:t>esen Sie bitte diesen Text bis zu Ende und äußern Sie Ihre Meinung zum Inhalt dieses Textes.</w:t>
            </w:r>
          </w:p>
          <w:p w14:paraId="2ED884F3" w14:textId="77777777" w:rsidR="00B46888" w:rsidRPr="00B46888" w:rsidRDefault="00B46888" w:rsidP="00B46888">
            <w:pPr>
              <w:jc w:val="center"/>
              <w:rPr>
                <w:b/>
                <w:bCs/>
                <w:lang w:val="de-DE"/>
              </w:rPr>
            </w:pPr>
            <w:r w:rsidRPr="00B46888">
              <w:rPr>
                <w:b/>
                <w:bCs/>
                <w:lang w:val="de-DE"/>
              </w:rPr>
              <w:t xml:space="preserve">Kurzprofit </w:t>
            </w:r>
          </w:p>
          <w:p w14:paraId="437134D2" w14:textId="77777777" w:rsidR="00B46888" w:rsidRPr="00B46888" w:rsidRDefault="00B46888" w:rsidP="00B46888">
            <w:pPr>
              <w:jc w:val="both"/>
              <w:rPr>
                <w:b/>
                <w:bCs/>
                <w:i/>
                <w:iCs/>
                <w:lang w:val="de-DE"/>
              </w:rPr>
            </w:pPr>
            <w:r w:rsidRPr="00B46888">
              <w:rPr>
                <w:b/>
                <w:bCs/>
                <w:i/>
                <w:iCs/>
                <w:lang w:val="de-DE"/>
              </w:rPr>
              <w:t>Medien und Kommunikation</w:t>
            </w:r>
          </w:p>
          <w:p w14:paraId="69042E42" w14:textId="77777777" w:rsidR="00B46888" w:rsidRPr="00B46888" w:rsidRDefault="00B46888" w:rsidP="00B46888">
            <w:pPr>
              <w:jc w:val="both"/>
              <w:rPr>
                <w:b/>
                <w:bCs/>
                <w:i/>
                <w:iCs/>
                <w:lang w:val="de-DE"/>
              </w:rPr>
            </w:pPr>
            <w:r w:rsidRPr="00B46888">
              <w:rPr>
                <w:b/>
                <w:bCs/>
                <w:i/>
                <w:iCs/>
                <w:lang w:val="de-DE"/>
              </w:rPr>
              <w:t>im Überblick</w:t>
            </w:r>
          </w:p>
          <w:p w14:paraId="606F8F3D" w14:textId="77777777" w:rsidR="00B46888" w:rsidRPr="00B46888" w:rsidRDefault="00B46888" w:rsidP="00B46888">
            <w:pPr>
              <w:rPr>
                <w:i/>
                <w:iCs/>
                <w:lang w:val="de-DE"/>
              </w:rPr>
            </w:pPr>
            <w:r w:rsidRPr="00B46888">
              <w:rPr>
                <w:i/>
                <w:iCs/>
                <w:lang w:val="de-DE"/>
              </w:rPr>
              <w:t>Das Studium im Bereich Medien und Kommunikation beschäftigt sich mit den Wirkungsweisen und Einflüssen der Medien auf die Gesellschaft sowie mit den Aspekten der menschlichen Kommunikation. Nach dem Studium im Bereich Medien und Kommunikation stehen Dir verschiedene Berufswege offen. Beliebte Arbeitsbereiche sind Redaktionen, PR-Agenturen, Öffentlichkeitsarbeit, Unternehmensberatung und Fernsehstudios.</w:t>
            </w:r>
          </w:p>
          <w:p w14:paraId="32D6FB44" w14:textId="77777777" w:rsidR="00B46888" w:rsidRPr="00B46888" w:rsidRDefault="00B46888" w:rsidP="00B46888">
            <w:pPr>
              <w:rPr>
                <w:b/>
                <w:bCs/>
                <w:i/>
                <w:iCs/>
                <w:lang w:val="de-DE"/>
              </w:rPr>
            </w:pPr>
            <w:r w:rsidRPr="00B46888">
              <w:rPr>
                <w:b/>
                <w:bCs/>
                <w:i/>
                <w:iCs/>
                <w:lang w:val="de-DE"/>
              </w:rPr>
              <w:t>Welche Fachrichtungen beinhaltet die Studienrichtung Medien und Kommunikation?</w:t>
            </w:r>
          </w:p>
          <w:p w14:paraId="7C722CF3" w14:textId="77777777" w:rsidR="00B46888" w:rsidRPr="00B46888" w:rsidRDefault="00B46888" w:rsidP="00B46888">
            <w:pPr>
              <w:rPr>
                <w:i/>
                <w:iCs/>
                <w:lang w:val="de-DE"/>
              </w:rPr>
            </w:pPr>
            <w:r w:rsidRPr="00B46888">
              <w:rPr>
                <w:i/>
                <w:iCs/>
                <w:lang w:val="de-DE"/>
              </w:rPr>
              <w:t xml:space="preserve">Wenn Du Medien und Kommunikation studieren möchtest, hast Du neben vielen klassischen Studiengängen der Medien- und Kommunikationswissenschaft eine </w:t>
            </w:r>
            <w:r w:rsidRPr="00B46888">
              <w:rPr>
                <w:i/>
                <w:iCs/>
                <w:lang w:val="de-DE"/>
              </w:rPr>
              <w:lastRenderedPageBreak/>
              <w:t>große Auswahl an interdisziplinären Studiengängen. Dazu gehören Medientechnik, Medienmanagement und Mediendesign. Praktische Studiengänge an Journalistenschulen bereiten Dich auf die Arbeit als Journalist vor. Zahlreiche Hochschulen bieten international ausgerichtete und bilinguale Studiengänge an.</w:t>
            </w:r>
          </w:p>
          <w:p w14:paraId="433370E5" w14:textId="77777777" w:rsidR="00B46888" w:rsidRPr="00B46888" w:rsidRDefault="00B46888" w:rsidP="00B46888">
            <w:pPr>
              <w:rPr>
                <w:i/>
                <w:iCs/>
                <w:lang w:val="de-DE"/>
              </w:rPr>
            </w:pPr>
            <w:r w:rsidRPr="00B46888">
              <w:rPr>
                <w:i/>
                <w:iCs/>
                <w:lang w:val="de-DE"/>
              </w:rPr>
              <w:t xml:space="preserve"> […].</w:t>
            </w:r>
          </w:p>
          <w:p w14:paraId="277EDC88" w14:textId="77777777" w:rsidR="00B46888" w:rsidRPr="00B46888" w:rsidRDefault="00FF3471" w:rsidP="00B46888">
            <w:pPr>
              <w:rPr>
                <w:lang w:val="de-DE"/>
              </w:rPr>
            </w:pPr>
            <w:hyperlink r:id="rId16" w:history="1">
              <w:r w:rsidR="00B46888" w:rsidRPr="00B46888">
                <w:rPr>
                  <w:color w:val="0563C1" w:themeColor="hyperlink"/>
                  <w:u w:val="single"/>
                  <w:lang w:val="de-DE"/>
                </w:rPr>
                <w:t>https://www.studycheck.de/studium/medien-kommunikation</w:t>
              </w:r>
            </w:hyperlink>
          </w:p>
          <w:p w14:paraId="48DF10FE" w14:textId="77777777" w:rsidR="00B46888" w:rsidRPr="00B46888" w:rsidRDefault="00B46888" w:rsidP="00B46888">
            <w:pPr>
              <w:rPr>
                <w:lang w:val="de-DE"/>
              </w:rPr>
            </w:pPr>
          </w:p>
        </w:tc>
      </w:tr>
      <w:tr w:rsidR="00B46888" w:rsidRPr="003C0AA8" w14:paraId="0121FC3E" w14:textId="77777777" w:rsidTr="00F9325D">
        <w:tc>
          <w:tcPr>
            <w:tcW w:w="1816" w:type="dxa"/>
            <w:vMerge/>
          </w:tcPr>
          <w:p w14:paraId="605406CF" w14:textId="77777777" w:rsidR="00B46888" w:rsidRPr="00B46888" w:rsidRDefault="00B46888" w:rsidP="00B46888">
            <w:pPr>
              <w:rPr>
                <w:b/>
                <w:sz w:val="28"/>
                <w:szCs w:val="28"/>
                <w:lang w:val="de-DE"/>
              </w:rPr>
            </w:pPr>
          </w:p>
        </w:tc>
        <w:tc>
          <w:tcPr>
            <w:tcW w:w="1906" w:type="dxa"/>
            <w:vMerge/>
          </w:tcPr>
          <w:p w14:paraId="12962B9D" w14:textId="77777777" w:rsidR="00B46888" w:rsidRPr="00B46888" w:rsidRDefault="00B46888" w:rsidP="00B46888">
            <w:pPr>
              <w:rPr>
                <w:b/>
                <w:szCs w:val="28"/>
                <w:lang w:val="de-DE"/>
              </w:rPr>
            </w:pPr>
          </w:p>
        </w:tc>
        <w:tc>
          <w:tcPr>
            <w:tcW w:w="2510" w:type="dxa"/>
          </w:tcPr>
          <w:p w14:paraId="2613D58B" w14:textId="77777777" w:rsidR="00B46888" w:rsidRPr="00B46888" w:rsidRDefault="00B46888" w:rsidP="00B46888">
            <w:pPr>
              <w:rPr>
                <w:b/>
                <w:i/>
                <w:szCs w:val="28"/>
              </w:rPr>
            </w:pPr>
            <w:r w:rsidRPr="00B46888">
              <w:rPr>
                <w:b/>
                <w:i/>
                <w:szCs w:val="28"/>
              </w:rPr>
              <w:t>Уметь:</w:t>
            </w:r>
          </w:p>
          <w:p w14:paraId="61F3EF1D" w14:textId="77777777" w:rsidR="00B46888" w:rsidRPr="00B46888" w:rsidRDefault="00B46888" w:rsidP="00B46888">
            <w:pPr>
              <w:rPr>
                <w:szCs w:val="28"/>
              </w:rPr>
            </w:pPr>
            <w:r w:rsidRPr="00B46888">
              <w:rPr>
                <w:b/>
                <w:szCs w:val="28"/>
              </w:rPr>
              <w:t xml:space="preserve">- </w:t>
            </w:r>
            <w:r w:rsidRPr="00B46888">
              <w:rPr>
                <w:szCs w:val="28"/>
              </w:rPr>
              <w:t xml:space="preserve">подбирать и применять соответствующие лексические единицы иностранного языка в общении и речевой </w:t>
            </w:r>
          </w:p>
          <w:p w14:paraId="66291F86" w14:textId="77777777" w:rsidR="00B46888" w:rsidRPr="00B46888" w:rsidRDefault="00B46888" w:rsidP="00B46888">
            <w:pPr>
              <w:rPr>
                <w:szCs w:val="28"/>
              </w:rPr>
            </w:pPr>
            <w:r w:rsidRPr="00B46888">
              <w:rPr>
                <w:szCs w:val="28"/>
              </w:rPr>
              <w:t xml:space="preserve">деятельности на иностранном языке </w:t>
            </w:r>
          </w:p>
          <w:p w14:paraId="52AB3869" w14:textId="77777777" w:rsidR="00B46888" w:rsidRPr="00B46888" w:rsidRDefault="00B46888" w:rsidP="00B46888">
            <w:pPr>
              <w:rPr>
                <w:i/>
                <w:szCs w:val="28"/>
              </w:rPr>
            </w:pPr>
            <w:r w:rsidRPr="00B46888">
              <w:rPr>
                <w:szCs w:val="28"/>
              </w:rPr>
              <w:t>при использовании современных информационно-коммуникативных технологий</w:t>
            </w:r>
          </w:p>
        </w:tc>
        <w:tc>
          <w:tcPr>
            <w:tcW w:w="3113" w:type="dxa"/>
          </w:tcPr>
          <w:p w14:paraId="0DA00118"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4E56AD3D" w14:textId="77777777" w:rsidR="00B46888" w:rsidRPr="00B46888" w:rsidRDefault="00B46888" w:rsidP="00B46888">
            <w:pPr>
              <w:jc w:val="both"/>
              <w:rPr>
                <w:bCs/>
                <w:szCs w:val="28"/>
                <w:lang w:val="de-DE"/>
              </w:rPr>
            </w:pPr>
            <w:r w:rsidRPr="00B46888">
              <w:rPr>
                <w:b/>
                <w:szCs w:val="28"/>
                <w:lang w:val="de-DE"/>
              </w:rPr>
              <w:t>Kommunikation.</w:t>
            </w:r>
            <w:r w:rsidRPr="00B46888">
              <w:rPr>
                <w:bCs/>
                <w:szCs w:val="28"/>
                <w:lang w:val="de-DE"/>
              </w:rPr>
              <w:t xml:space="preserve"> </w:t>
            </w:r>
          </w:p>
          <w:p w14:paraId="6E40EDDA" w14:textId="77777777" w:rsidR="00B46888" w:rsidRPr="00B46888" w:rsidRDefault="00B46888" w:rsidP="00B46888">
            <w:pPr>
              <w:jc w:val="both"/>
              <w:rPr>
                <w:bCs/>
                <w:szCs w:val="28"/>
                <w:lang w:val="de-DE"/>
              </w:rPr>
            </w:pPr>
            <w:r w:rsidRPr="00B46888">
              <w:rPr>
                <w:bCs/>
                <w:szCs w:val="28"/>
                <w:lang w:val="de-DE"/>
              </w:rPr>
              <w:t xml:space="preserve">Suchen Sie im Internet folgende Bedeutungen: </w:t>
            </w:r>
          </w:p>
          <w:p w14:paraId="4BF1A53A" w14:textId="77777777" w:rsidR="00B46888" w:rsidRPr="00B46888" w:rsidRDefault="00B46888" w:rsidP="00B46888">
            <w:pPr>
              <w:jc w:val="both"/>
              <w:rPr>
                <w:b/>
                <w:i/>
                <w:iCs/>
                <w:szCs w:val="28"/>
                <w:lang w:val="de-DE"/>
              </w:rPr>
            </w:pPr>
            <w:r w:rsidRPr="00B46888">
              <w:rPr>
                <w:b/>
                <w:i/>
                <w:iCs/>
                <w:szCs w:val="28"/>
                <w:lang w:val="de-DE"/>
              </w:rPr>
              <w:t>der Palmtop, der Laptop, der iPod, das iPhone, der Plasmafernseher, das Navigationssystem.</w:t>
            </w:r>
          </w:p>
          <w:p w14:paraId="105C849B" w14:textId="77777777" w:rsidR="00B46888" w:rsidRPr="00B46888" w:rsidRDefault="00B46888" w:rsidP="00B46888">
            <w:pPr>
              <w:jc w:val="both"/>
              <w:rPr>
                <w:bCs/>
                <w:szCs w:val="28"/>
                <w:lang w:val="de-DE"/>
              </w:rPr>
            </w:pPr>
            <w:r w:rsidRPr="00B46888">
              <w:rPr>
                <w:bCs/>
                <w:szCs w:val="28"/>
                <w:lang w:val="de-DE"/>
              </w:rPr>
              <w:t>Beantworten Sie die Fragen.</w:t>
            </w:r>
          </w:p>
          <w:p w14:paraId="4857DC50"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Seit wann gibt es Palmtop?</w:t>
            </w:r>
          </w:p>
          <w:p w14:paraId="6DABD721"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Welche Vorteile bietet ein Plasmafernseher?</w:t>
            </w:r>
          </w:p>
          <w:p w14:paraId="746906AB"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Was kann man mit einem iPod machen?</w:t>
            </w:r>
          </w:p>
          <w:p w14:paraId="7C31CDB8"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Kann man mit einem Laptop überall ins Netz gehen. Was braucht man aber dafür?</w:t>
            </w:r>
          </w:p>
          <w:p w14:paraId="1DAE18F0"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 xml:space="preserve">Welche drei Produkte in einem vereint das iPhone? </w:t>
            </w:r>
          </w:p>
          <w:p w14:paraId="3AFF63DD"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Warum ist das Navigationssystem für Autofahrer sehr nützlich?</w:t>
            </w:r>
          </w:p>
          <w:p w14:paraId="72A6E35C" w14:textId="77777777" w:rsidR="00B46888" w:rsidRPr="00B46888" w:rsidRDefault="00B46888" w:rsidP="002B5AC6">
            <w:pPr>
              <w:numPr>
                <w:ilvl w:val="0"/>
                <w:numId w:val="30"/>
              </w:numPr>
              <w:ind w:left="420" w:hanging="426"/>
              <w:contextualSpacing/>
              <w:jc w:val="both"/>
              <w:rPr>
                <w:bCs/>
                <w:szCs w:val="28"/>
                <w:lang w:val="de-DE"/>
              </w:rPr>
            </w:pPr>
            <w:r w:rsidRPr="00B46888">
              <w:rPr>
                <w:bCs/>
                <w:szCs w:val="28"/>
                <w:lang w:val="de-DE"/>
              </w:rPr>
              <w:t>Was wird von Ihnen im Alltag besonders gern verwendet?</w:t>
            </w:r>
          </w:p>
          <w:p w14:paraId="076D249B" w14:textId="77777777" w:rsidR="00B46888" w:rsidRPr="00B46888" w:rsidRDefault="00B46888" w:rsidP="00B46888">
            <w:pPr>
              <w:jc w:val="both"/>
              <w:rPr>
                <w:bCs/>
                <w:szCs w:val="28"/>
                <w:lang w:val="de-DE"/>
              </w:rPr>
            </w:pPr>
            <w:r w:rsidRPr="00B46888">
              <w:rPr>
                <w:bCs/>
                <w:szCs w:val="28"/>
                <w:lang w:val="de-DE"/>
              </w:rPr>
              <w:t xml:space="preserve">Präsentieren Sie über neue technische Geräte und geben Sie Informationen dazu. </w:t>
            </w:r>
          </w:p>
        </w:tc>
      </w:tr>
      <w:tr w:rsidR="00B46888" w:rsidRPr="00B46888" w14:paraId="0B5C353C" w14:textId="77777777" w:rsidTr="00F9325D">
        <w:tc>
          <w:tcPr>
            <w:tcW w:w="1816" w:type="dxa"/>
            <w:vMerge w:val="restart"/>
          </w:tcPr>
          <w:p w14:paraId="0FD69744" w14:textId="77777777" w:rsidR="00B46888" w:rsidRPr="00B46888" w:rsidRDefault="00B46888" w:rsidP="00B46888">
            <w:pPr>
              <w:rPr>
                <w:sz w:val="28"/>
                <w:szCs w:val="28"/>
                <w:lang w:val="de-DE"/>
              </w:rPr>
            </w:pPr>
          </w:p>
        </w:tc>
        <w:tc>
          <w:tcPr>
            <w:tcW w:w="1906" w:type="dxa"/>
            <w:vMerge w:val="restart"/>
          </w:tcPr>
          <w:p w14:paraId="3675BCC9" w14:textId="77777777" w:rsidR="00B46888" w:rsidRPr="00B46888" w:rsidRDefault="00B46888" w:rsidP="00B46888">
            <w:pPr>
              <w:rPr>
                <w:sz w:val="28"/>
                <w:szCs w:val="28"/>
              </w:rPr>
            </w:pPr>
            <w:r w:rsidRPr="00B46888">
              <w:rPr>
                <w:szCs w:val="28"/>
              </w:rPr>
              <w:t>3. Использует приемы публичной речи и делового и профессионального дискурса на иностранном языке.</w:t>
            </w:r>
          </w:p>
        </w:tc>
        <w:tc>
          <w:tcPr>
            <w:tcW w:w="2510" w:type="dxa"/>
          </w:tcPr>
          <w:p w14:paraId="5DD82905" w14:textId="77777777" w:rsidR="00B46888" w:rsidRPr="00B46888" w:rsidRDefault="00B46888" w:rsidP="00B46888">
            <w:pPr>
              <w:rPr>
                <w:i/>
                <w:sz w:val="22"/>
                <w:szCs w:val="28"/>
              </w:rPr>
            </w:pPr>
            <w:r w:rsidRPr="00B46888">
              <w:rPr>
                <w:sz w:val="22"/>
                <w:szCs w:val="28"/>
              </w:rPr>
              <w:t xml:space="preserve">3. </w:t>
            </w:r>
            <w:r w:rsidRPr="00B46888">
              <w:rPr>
                <w:i/>
                <w:sz w:val="22"/>
                <w:szCs w:val="28"/>
              </w:rPr>
              <w:t>Знать:</w:t>
            </w:r>
          </w:p>
          <w:p w14:paraId="48AA9D9A" w14:textId="77777777" w:rsidR="00B46888" w:rsidRPr="00B46888" w:rsidRDefault="00B46888" w:rsidP="00B46888">
            <w:pPr>
              <w:rPr>
                <w:sz w:val="22"/>
                <w:szCs w:val="28"/>
              </w:rPr>
            </w:pPr>
            <w:r w:rsidRPr="00B46888">
              <w:rPr>
                <w:sz w:val="22"/>
                <w:szCs w:val="28"/>
              </w:rPr>
              <w:t xml:space="preserve">- приемы и принципы построения публичной речи в ситуации межкультурного взаимодействия; приёмы </w:t>
            </w:r>
          </w:p>
          <w:p w14:paraId="546CEF4A" w14:textId="77777777" w:rsidR="00B46888" w:rsidRPr="00B46888" w:rsidRDefault="00B46888" w:rsidP="00B46888">
            <w:pPr>
              <w:rPr>
                <w:sz w:val="22"/>
                <w:szCs w:val="28"/>
              </w:rPr>
            </w:pPr>
            <w:r w:rsidRPr="00B46888">
              <w:rPr>
                <w:sz w:val="22"/>
                <w:szCs w:val="28"/>
              </w:rPr>
              <w:t xml:space="preserve">убеждения, аргументации, выражения мнения на иностранном </w:t>
            </w:r>
            <w:r w:rsidRPr="00B46888">
              <w:rPr>
                <w:sz w:val="22"/>
                <w:szCs w:val="28"/>
              </w:rPr>
              <w:lastRenderedPageBreak/>
              <w:t>языке;</w:t>
            </w:r>
          </w:p>
          <w:p w14:paraId="7224DB9F" w14:textId="77777777" w:rsidR="00B46888" w:rsidRPr="00B46888" w:rsidRDefault="00B46888" w:rsidP="00B46888">
            <w:pPr>
              <w:rPr>
                <w:sz w:val="22"/>
                <w:szCs w:val="28"/>
              </w:rPr>
            </w:pPr>
            <w:r w:rsidRPr="00B46888">
              <w:rPr>
                <w:sz w:val="22"/>
                <w:szCs w:val="28"/>
              </w:rPr>
              <w:t xml:space="preserve">лексико-грамматические особенности иноязычной публичной речи в ситуации делового и профессионального </w:t>
            </w:r>
          </w:p>
          <w:p w14:paraId="0B0A58A1" w14:textId="77777777" w:rsidR="00B46888" w:rsidRPr="00B46888" w:rsidRDefault="00B46888" w:rsidP="00B46888">
            <w:pPr>
              <w:rPr>
                <w:sz w:val="22"/>
                <w:szCs w:val="28"/>
              </w:rPr>
            </w:pPr>
            <w:r w:rsidRPr="00B46888">
              <w:rPr>
                <w:sz w:val="22"/>
                <w:szCs w:val="28"/>
              </w:rPr>
              <w:t>общения; правила подготовки публичной речи на иностранном языке; приемы и иноязычные средства делового и профессионального дискурса;</w:t>
            </w:r>
          </w:p>
          <w:p w14:paraId="26F6C153" w14:textId="77777777" w:rsidR="00B46888" w:rsidRPr="00B46888" w:rsidRDefault="00B46888" w:rsidP="00B46888">
            <w:pPr>
              <w:rPr>
                <w:sz w:val="22"/>
                <w:szCs w:val="28"/>
              </w:rPr>
            </w:pPr>
          </w:p>
        </w:tc>
        <w:tc>
          <w:tcPr>
            <w:tcW w:w="3113" w:type="dxa"/>
          </w:tcPr>
          <w:p w14:paraId="636366C4"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776A5055" w14:textId="77777777" w:rsidR="00B46888" w:rsidRPr="00B46888" w:rsidRDefault="00B46888" w:rsidP="00B46888">
            <w:pPr>
              <w:jc w:val="both"/>
              <w:rPr>
                <w:lang w:val="de-DE"/>
              </w:rPr>
            </w:pPr>
            <w:r w:rsidRPr="00B46888">
              <w:rPr>
                <w:b/>
                <w:bCs/>
                <w:u w:val="single"/>
                <w:lang w:val="de-DE"/>
              </w:rPr>
              <w:t>Small Talk</w:t>
            </w:r>
            <w:r w:rsidRPr="00B46888">
              <w:rPr>
                <w:lang w:val="de-DE"/>
              </w:rPr>
              <w:t xml:space="preserve">: </w:t>
            </w:r>
            <w:r w:rsidRPr="00B46888">
              <w:rPr>
                <w:b/>
                <w:bCs/>
                <w:i/>
                <w:iCs/>
                <w:lang w:val="de-DE"/>
              </w:rPr>
              <w:t>Gespräch und Berufe</w:t>
            </w:r>
            <w:r w:rsidRPr="00B46888">
              <w:rPr>
                <w:lang w:val="de-DE"/>
              </w:rPr>
              <w:t>. Unterhalten Sie sich mit Ihrer Lernpartnerin / Ihrem Lernpartner über Ihren zukünftigen Beruf bzw. über Ihre heutige Ausbildung. Verwenden Sie die folgenden Redemittel:</w:t>
            </w:r>
          </w:p>
          <w:p w14:paraId="4498B2A2" w14:textId="77777777" w:rsidR="00B46888" w:rsidRPr="00B46888" w:rsidRDefault="00B46888" w:rsidP="00B46888">
            <w:pPr>
              <w:jc w:val="both"/>
              <w:rPr>
                <w:i/>
                <w:iCs/>
                <w:lang w:val="de-DE"/>
              </w:rPr>
            </w:pPr>
            <w:r w:rsidRPr="00B46888">
              <w:rPr>
                <w:i/>
                <w:iCs/>
                <w:lang w:val="de-DE"/>
              </w:rPr>
              <w:t>-Ich bin dafür/dagegen, weil …</w:t>
            </w:r>
          </w:p>
          <w:p w14:paraId="3109BE1B" w14:textId="77777777" w:rsidR="00B46888" w:rsidRPr="00B46888" w:rsidRDefault="00B46888" w:rsidP="00B46888">
            <w:pPr>
              <w:jc w:val="both"/>
              <w:rPr>
                <w:i/>
                <w:iCs/>
                <w:lang w:val="de-DE"/>
              </w:rPr>
            </w:pPr>
            <w:r w:rsidRPr="00B46888">
              <w:rPr>
                <w:i/>
                <w:iCs/>
                <w:lang w:val="de-DE"/>
              </w:rPr>
              <w:t>-Es gibt viele Vorteile/Nachteile, zum Beispiel …</w:t>
            </w:r>
          </w:p>
          <w:p w14:paraId="5DCECFB3" w14:textId="77777777" w:rsidR="00B46888" w:rsidRPr="00B46888" w:rsidRDefault="00B46888" w:rsidP="00B46888">
            <w:pPr>
              <w:jc w:val="both"/>
              <w:rPr>
                <w:i/>
                <w:iCs/>
                <w:lang w:val="de-DE"/>
              </w:rPr>
            </w:pPr>
            <w:r w:rsidRPr="00B46888">
              <w:rPr>
                <w:i/>
                <w:iCs/>
                <w:lang w:val="de-DE"/>
              </w:rPr>
              <w:t>-Ich stimme Herr/Frau XY zu. / Das finde ich auch…</w:t>
            </w:r>
          </w:p>
          <w:p w14:paraId="6202E137" w14:textId="77777777" w:rsidR="00B46888" w:rsidRPr="00B46888" w:rsidRDefault="00B46888" w:rsidP="00B46888">
            <w:pPr>
              <w:jc w:val="both"/>
              <w:rPr>
                <w:i/>
                <w:iCs/>
                <w:lang w:val="de-DE"/>
              </w:rPr>
            </w:pPr>
            <w:r w:rsidRPr="00B46888">
              <w:rPr>
                <w:i/>
                <w:iCs/>
                <w:lang w:val="de-DE"/>
              </w:rPr>
              <w:t>-Ich bin anderer Meinung/Ansicht…</w:t>
            </w:r>
          </w:p>
          <w:p w14:paraId="2386D6FF" w14:textId="77777777" w:rsidR="00B46888" w:rsidRPr="00B46888" w:rsidRDefault="00B46888" w:rsidP="00B46888">
            <w:pPr>
              <w:jc w:val="both"/>
              <w:rPr>
                <w:i/>
                <w:iCs/>
                <w:lang w:val="de-DE"/>
              </w:rPr>
            </w:pPr>
            <w:r w:rsidRPr="00B46888">
              <w:rPr>
                <w:i/>
                <w:iCs/>
                <w:lang w:val="de-DE"/>
              </w:rPr>
              <w:t>-Das denke/finde ich nicht…</w:t>
            </w:r>
          </w:p>
          <w:p w14:paraId="06F2AA37" w14:textId="77777777" w:rsidR="00B46888" w:rsidRPr="00B46888" w:rsidRDefault="00B46888" w:rsidP="00B46888">
            <w:pPr>
              <w:jc w:val="both"/>
              <w:rPr>
                <w:i/>
                <w:iCs/>
                <w:lang w:val="de-DE"/>
              </w:rPr>
            </w:pPr>
            <w:r w:rsidRPr="00B46888">
              <w:rPr>
                <w:i/>
                <w:iCs/>
                <w:lang w:val="de-DE"/>
              </w:rPr>
              <w:t>-Das stimmt, …/Sie haben Recht, aber …</w:t>
            </w:r>
          </w:p>
          <w:p w14:paraId="2678AE96" w14:textId="77777777" w:rsidR="00B46888" w:rsidRPr="00B46888" w:rsidRDefault="00B46888" w:rsidP="00B46888">
            <w:pPr>
              <w:jc w:val="both"/>
              <w:rPr>
                <w:i/>
                <w:iCs/>
                <w:lang w:val="de-DE"/>
              </w:rPr>
            </w:pPr>
            <w:r w:rsidRPr="00B46888">
              <w:rPr>
                <w:i/>
                <w:iCs/>
                <w:lang w:val="de-DE"/>
              </w:rPr>
              <w:lastRenderedPageBreak/>
              <w:t>-Können Sie das belegen? /Sind Sie sicher?</w:t>
            </w:r>
          </w:p>
          <w:p w14:paraId="7ECE8994" w14:textId="77777777" w:rsidR="00B46888" w:rsidRPr="00B46888" w:rsidRDefault="00B46888" w:rsidP="00B46888">
            <w:pPr>
              <w:jc w:val="both"/>
              <w:rPr>
                <w:i/>
                <w:iCs/>
                <w:lang w:val="de-DE"/>
              </w:rPr>
            </w:pPr>
            <w:r w:rsidRPr="00B46888">
              <w:rPr>
                <w:i/>
                <w:iCs/>
                <w:lang w:val="de-DE"/>
              </w:rPr>
              <w:t>-Ich bin dafür, dass …</w:t>
            </w:r>
          </w:p>
          <w:p w14:paraId="5480F1D8" w14:textId="77777777" w:rsidR="00B46888" w:rsidRPr="00B46888" w:rsidRDefault="00B46888" w:rsidP="00B46888">
            <w:pPr>
              <w:jc w:val="both"/>
              <w:rPr>
                <w:i/>
                <w:iCs/>
                <w:lang w:val="de-DE"/>
              </w:rPr>
            </w:pPr>
            <w:r w:rsidRPr="00B46888">
              <w:rPr>
                <w:i/>
                <w:iCs/>
                <w:lang w:val="de-DE"/>
              </w:rPr>
              <w:t>-Ich bin damit einverstanden/nicht einverstanden.</w:t>
            </w:r>
          </w:p>
          <w:p w14:paraId="71CAC7B4" w14:textId="77777777" w:rsidR="00B46888" w:rsidRPr="00B46888" w:rsidRDefault="00B46888" w:rsidP="00B46888">
            <w:pPr>
              <w:jc w:val="both"/>
              <w:rPr>
                <w:lang w:val="de-DE"/>
              </w:rPr>
            </w:pPr>
            <w:r w:rsidRPr="00B46888">
              <w:rPr>
                <w:lang w:val="de-DE"/>
              </w:rPr>
              <w:t xml:space="preserve">Begründen Sie Ihre Meinung. </w:t>
            </w:r>
          </w:p>
        </w:tc>
      </w:tr>
      <w:tr w:rsidR="00B46888" w:rsidRPr="00B46888" w14:paraId="0204B965" w14:textId="77777777" w:rsidTr="00F9325D">
        <w:tc>
          <w:tcPr>
            <w:tcW w:w="1816" w:type="dxa"/>
            <w:vMerge/>
          </w:tcPr>
          <w:p w14:paraId="6B73078D" w14:textId="77777777" w:rsidR="00B46888" w:rsidRPr="00B46888" w:rsidRDefault="00B46888" w:rsidP="00B46888">
            <w:pPr>
              <w:rPr>
                <w:sz w:val="28"/>
                <w:szCs w:val="28"/>
                <w:lang w:val="de-DE"/>
              </w:rPr>
            </w:pPr>
          </w:p>
        </w:tc>
        <w:tc>
          <w:tcPr>
            <w:tcW w:w="1906" w:type="dxa"/>
            <w:vMerge/>
          </w:tcPr>
          <w:p w14:paraId="36F59460" w14:textId="77777777" w:rsidR="00B46888" w:rsidRPr="00B46888" w:rsidRDefault="00B46888" w:rsidP="00B46888">
            <w:pPr>
              <w:rPr>
                <w:szCs w:val="28"/>
                <w:lang w:val="de-DE"/>
              </w:rPr>
            </w:pPr>
          </w:p>
        </w:tc>
        <w:tc>
          <w:tcPr>
            <w:tcW w:w="2510" w:type="dxa"/>
          </w:tcPr>
          <w:p w14:paraId="0649ECF0" w14:textId="77777777" w:rsidR="00B46888" w:rsidRPr="00B46888" w:rsidRDefault="00B46888" w:rsidP="00B46888">
            <w:pPr>
              <w:rPr>
                <w:i/>
                <w:sz w:val="22"/>
                <w:szCs w:val="28"/>
              </w:rPr>
            </w:pPr>
            <w:r w:rsidRPr="00B46888">
              <w:rPr>
                <w:i/>
                <w:sz w:val="22"/>
                <w:szCs w:val="28"/>
              </w:rPr>
              <w:t>Уметь:</w:t>
            </w:r>
          </w:p>
          <w:p w14:paraId="5D13604B" w14:textId="77777777" w:rsidR="00B46888" w:rsidRPr="00B46888" w:rsidRDefault="00B46888" w:rsidP="00B46888">
            <w:pPr>
              <w:rPr>
                <w:sz w:val="22"/>
                <w:szCs w:val="28"/>
              </w:rPr>
            </w:pPr>
            <w:r w:rsidRPr="00B46888">
              <w:rPr>
                <w:sz w:val="22"/>
                <w:szCs w:val="28"/>
              </w:rPr>
              <w:t xml:space="preserve">- сообщать информацию на основе прочитанного текста в форме подготовленного монологического высказывания; использовать приемы и принципы построения публичной </w:t>
            </w:r>
          </w:p>
          <w:p w14:paraId="4B62046C" w14:textId="77777777" w:rsidR="00B46888" w:rsidRPr="00B46888" w:rsidRDefault="00B46888" w:rsidP="00B46888">
            <w:pPr>
              <w:rPr>
                <w:sz w:val="22"/>
                <w:szCs w:val="28"/>
              </w:rPr>
            </w:pPr>
            <w:r w:rsidRPr="00B46888">
              <w:rPr>
                <w:sz w:val="22"/>
                <w:szCs w:val="28"/>
              </w:rPr>
              <w:t>речи для сообщения профессионально-ориентированного содержания на иностранном языке;</w:t>
            </w:r>
          </w:p>
        </w:tc>
        <w:tc>
          <w:tcPr>
            <w:tcW w:w="3113" w:type="dxa"/>
          </w:tcPr>
          <w:p w14:paraId="0A5081A6"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4D8A6BAF" w14:textId="77777777" w:rsidR="00B46888" w:rsidRPr="00B46888" w:rsidRDefault="00B46888" w:rsidP="00B46888">
            <w:pPr>
              <w:jc w:val="both"/>
              <w:rPr>
                <w:b/>
                <w:bCs/>
                <w:szCs w:val="28"/>
                <w:u w:val="single"/>
                <w:lang w:val="de-DE"/>
              </w:rPr>
            </w:pPr>
            <w:r w:rsidRPr="00B46888">
              <w:rPr>
                <w:b/>
                <w:bCs/>
                <w:u w:val="single"/>
                <w:lang w:val="de-DE"/>
              </w:rPr>
              <w:t>Referieren wir.</w:t>
            </w:r>
          </w:p>
          <w:p w14:paraId="5252031F" w14:textId="77777777" w:rsidR="00B46888" w:rsidRPr="00B46888" w:rsidRDefault="00B46888" w:rsidP="00B46888">
            <w:pPr>
              <w:rPr>
                <w:lang w:val="de-DE"/>
              </w:rPr>
            </w:pPr>
            <w:r w:rsidRPr="00B46888">
              <w:rPr>
                <w:lang w:val="de-DE"/>
              </w:rPr>
              <w:t>Sie sollen einen Text lesen und die ganze Information nacherzählen.</w:t>
            </w:r>
          </w:p>
          <w:p w14:paraId="2F4EA157" w14:textId="77777777" w:rsidR="00B46888" w:rsidRPr="00B46888" w:rsidRDefault="00B46888" w:rsidP="00B46888">
            <w:pPr>
              <w:rPr>
                <w:lang w:val="de-DE"/>
              </w:rPr>
            </w:pPr>
            <w:r w:rsidRPr="00B46888">
              <w:rPr>
                <w:lang w:val="de-DE"/>
              </w:rPr>
              <w:t>Beim Referieren / der Nacherzählung verwenden Sie wichtige Redemittel.</w:t>
            </w:r>
          </w:p>
          <w:p w14:paraId="769061B7" w14:textId="77777777" w:rsidR="00B46888" w:rsidRPr="00B46888" w:rsidRDefault="00B46888" w:rsidP="00B46888">
            <w:pPr>
              <w:rPr>
                <w:lang w:val="de-DE"/>
              </w:rPr>
            </w:pPr>
            <w:r w:rsidRPr="00B46888">
              <w:rPr>
                <w:lang w:val="de-DE"/>
              </w:rPr>
              <w:t xml:space="preserve">Zum Beispiel: </w:t>
            </w:r>
          </w:p>
          <w:p w14:paraId="1C01A4E4" w14:textId="77777777" w:rsidR="00B46888" w:rsidRPr="00B46888" w:rsidRDefault="00B46888" w:rsidP="00B46888">
            <w:pPr>
              <w:jc w:val="both"/>
              <w:rPr>
                <w:b/>
                <w:bCs/>
                <w:i/>
                <w:iCs/>
                <w:lang w:val="de-DE"/>
              </w:rPr>
            </w:pPr>
            <w:r w:rsidRPr="00B46888">
              <w:rPr>
                <w:b/>
                <w:bCs/>
                <w:i/>
                <w:iCs/>
                <w:lang w:val="de-DE"/>
              </w:rPr>
              <w:t>Eine Diskussion / ein Gespräch führen:</w:t>
            </w:r>
          </w:p>
          <w:p w14:paraId="061F789A" w14:textId="77777777" w:rsidR="00B46888" w:rsidRPr="00B46888" w:rsidRDefault="00B46888" w:rsidP="002B5AC6">
            <w:pPr>
              <w:numPr>
                <w:ilvl w:val="0"/>
                <w:numId w:val="31"/>
              </w:numPr>
              <w:ind w:left="136" w:hanging="142"/>
              <w:contextualSpacing/>
              <w:rPr>
                <w:lang w:val="de-DE"/>
              </w:rPr>
            </w:pPr>
            <w:r w:rsidRPr="00B46888">
              <w:rPr>
                <w:lang w:val="de-DE"/>
              </w:rPr>
              <w:t>Meiner Meinung nach / meines Erachtens …</w:t>
            </w:r>
          </w:p>
          <w:p w14:paraId="00626126" w14:textId="77777777" w:rsidR="00B46888" w:rsidRPr="00B46888" w:rsidRDefault="00B46888" w:rsidP="002B5AC6">
            <w:pPr>
              <w:numPr>
                <w:ilvl w:val="0"/>
                <w:numId w:val="31"/>
              </w:numPr>
              <w:ind w:left="136" w:hanging="142"/>
              <w:contextualSpacing/>
              <w:rPr>
                <w:lang w:val="de-DE"/>
              </w:rPr>
            </w:pPr>
            <w:r w:rsidRPr="00B46888">
              <w:rPr>
                <w:lang w:val="de-DE"/>
              </w:rPr>
              <w:t>Ich bin der Auffassung / Meinung / Überzeugung, dass …</w:t>
            </w:r>
          </w:p>
          <w:p w14:paraId="5935A0EE" w14:textId="77777777" w:rsidR="00B46888" w:rsidRPr="00B46888" w:rsidRDefault="00B46888" w:rsidP="002B5AC6">
            <w:pPr>
              <w:numPr>
                <w:ilvl w:val="0"/>
                <w:numId w:val="31"/>
              </w:numPr>
              <w:ind w:left="136" w:hanging="142"/>
              <w:contextualSpacing/>
              <w:rPr>
                <w:lang w:val="de-DE"/>
              </w:rPr>
            </w:pPr>
            <w:r w:rsidRPr="00B46888">
              <w:rPr>
                <w:lang w:val="de-DE"/>
              </w:rPr>
              <w:t>Ich bin davon überzeugt / ich bin sicher, dass …</w:t>
            </w:r>
          </w:p>
          <w:p w14:paraId="796BB827" w14:textId="77777777" w:rsidR="00B46888" w:rsidRPr="00B46888" w:rsidRDefault="00B46888" w:rsidP="00B46888">
            <w:pPr>
              <w:rPr>
                <w:b/>
                <w:bCs/>
                <w:i/>
                <w:iCs/>
                <w:lang w:val="de-DE"/>
              </w:rPr>
            </w:pPr>
            <w:r w:rsidRPr="00B46888">
              <w:rPr>
                <w:b/>
                <w:bCs/>
                <w:i/>
                <w:iCs/>
                <w:lang w:val="de-DE"/>
              </w:rPr>
              <w:t xml:space="preserve">Einen Vorschlag machen: </w:t>
            </w:r>
          </w:p>
          <w:p w14:paraId="3484BBC3" w14:textId="77777777" w:rsidR="00B46888" w:rsidRPr="00B46888" w:rsidRDefault="00B46888" w:rsidP="002B5AC6">
            <w:pPr>
              <w:numPr>
                <w:ilvl w:val="0"/>
                <w:numId w:val="32"/>
              </w:numPr>
              <w:ind w:left="136" w:hanging="136"/>
              <w:contextualSpacing/>
              <w:rPr>
                <w:lang w:val="de-DE"/>
              </w:rPr>
            </w:pPr>
            <w:r w:rsidRPr="00B46888">
              <w:rPr>
                <w:lang w:val="de-DE"/>
              </w:rPr>
              <w:t>Ich schlage vor, dass …</w:t>
            </w:r>
          </w:p>
          <w:p w14:paraId="6323EA99" w14:textId="77777777" w:rsidR="00B46888" w:rsidRPr="00B46888" w:rsidRDefault="00B46888" w:rsidP="002B5AC6">
            <w:pPr>
              <w:numPr>
                <w:ilvl w:val="0"/>
                <w:numId w:val="32"/>
              </w:numPr>
              <w:ind w:left="136" w:hanging="136"/>
              <w:contextualSpacing/>
              <w:rPr>
                <w:lang w:val="de-DE"/>
              </w:rPr>
            </w:pPr>
            <w:r w:rsidRPr="00B46888">
              <w:rPr>
                <w:lang w:val="de-DE"/>
              </w:rPr>
              <w:t>Mein Vorschlag wäre, dass …</w:t>
            </w:r>
          </w:p>
          <w:p w14:paraId="73EBE9B6" w14:textId="77777777" w:rsidR="00B46888" w:rsidRPr="00B46888" w:rsidRDefault="00B46888" w:rsidP="002B5AC6">
            <w:pPr>
              <w:numPr>
                <w:ilvl w:val="0"/>
                <w:numId w:val="32"/>
              </w:numPr>
              <w:ind w:left="136" w:hanging="136"/>
              <w:contextualSpacing/>
              <w:rPr>
                <w:lang w:val="de-DE"/>
              </w:rPr>
            </w:pPr>
            <w:r w:rsidRPr="00B46888">
              <w:rPr>
                <w:lang w:val="de-DE"/>
              </w:rPr>
              <w:t>Ich finde es am besten, wenn</w:t>
            </w:r>
          </w:p>
          <w:p w14:paraId="3C71EE2B" w14:textId="77777777" w:rsidR="00B46888" w:rsidRPr="00B46888" w:rsidRDefault="00B46888" w:rsidP="00B46888">
            <w:pPr>
              <w:rPr>
                <w:b/>
                <w:bCs/>
                <w:i/>
                <w:iCs/>
                <w:lang w:val="de-DE"/>
              </w:rPr>
            </w:pPr>
            <w:r w:rsidRPr="00B46888">
              <w:rPr>
                <w:b/>
                <w:bCs/>
                <w:i/>
                <w:iCs/>
                <w:lang w:val="de-DE"/>
              </w:rPr>
              <w:t>Ratschläge / Empfehlungen geben:</w:t>
            </w:r>
          </w:p>
          <w:p w14:paraId="79CAB59E" w14:textId="77777777" w:rsidR="00B46888" w:rsidRPr="00B46888" w:rsidRDefault="00B46888" w:rsidP="002B5AC6">
            <w:pPr>
              <w:numPr>
                <w:ilvl w:val="0"/>
                <w:numId w:val="33"/>
              </w:numPr>
              <w:ind w:left="136" w:hanging="142"/>
              <w:contextualSpacing/>
              <w:rPr>
                <w:lang w:val="de-DE"/>
              </w:rPr>
            </w:pPr>
            <w:r w:rsidRPr="00B46888">
              <w:rPr>
                <w:lang w:val="de-DE"/>
              </w:rPr>
              <w:t>Sie sollten… / Ich an Ihrer Stelle würde /</w:t>
            </w:r>
          </w:p>
          <w:p w14:paraId="70A671F8" w14:textId="77777777" w:rsidR="00B46888" w:rsidRPr="00B46888" w:rsidRDefault="00B46888" w:rsidP="002B5AC6">
            <w:pPr>
              <w:numPr>
                <w:ilvl w:val="0"/>
                <w:numId w:val="33"/>
              </w:numPr>
              <w:ind w:left="136" w:hanging="142"/>
              <w:contextualSpacing/>
              <w:rPr>
                <w:lang w:val="de-DE"/>
              </w:rPr>
            </w:pPr>
            <w:r w:rsidRPr="00B46888">
              <w:rPr>
                <w:lang w:val="de-DE"/>
              </w:rPr>
              <w:t xml:space="preserve">… kann ich Ihnen sehr empfehlen </w:t>
            </w:r>
          </w:p>
          <w:p w14:paraId="3C6F35CC" w14:textId="77777777" w:rsidR="00B46888" w:rsidRPr="00B46888" w:rsidRDefault="00B46888" w:rsidP="00B46888">
            <w:pPr>
              <w:rPr>
                <w:b/>
                <w:bCs/>
                <w:i/>
                <w:iCs/>
                <w:lang w:val="de-DE"/>
              </w:rPr>
            </w:pPr>
            <w:r w:rsidRPr="00B46888">
              <w:rPr>
                <w:b/>
                <w:bCs/>
                <w:i/>
                <w:iCs/>
                <w:lang w:val="de-DE"/>
              </w:rPr>
              <w:t>Pro- und Kontra-Argumente nennen:</w:t>
            </w:r>
          </w:p>
          <w:p w14:paraId="116FB2F2" w14:textId="77777777" w:rsidR="00B46888" w:rsidRPr="00B46888" w:rsidRDefault="00B46888" w:rsidP="002B5AC6">
            <w:pPr>
              <w:numPr>
                <w:ilvl w:val="0"/>
                <w:numId w:val="34"/>
              </w:numPr>
              <w:ind w:left="278" w:hanging="278"/>
              <w:contextualSpacing/>
              <w:rPr>
                <w:lang w:val="de-DE"/>
              </w:rPr>
            </w:pPr>
            <w:r w:rsidRPr="00B46888">
              <w:rPr>
                <w:lang w:val="de-DE"/>
              </w:rPr>
              <w:t xml:space="preserve">Einerseits … andererseits </w:t>
            </w:r>
          </w:p>
          <w:p w14:paraId="0530AD9B" w14:textId="77777777" w:rsidR="00B46888" w:rsidRPr="00B46888" w:rsidRDefault="00B46888" w:rsidP="002B5AC6">
            <w:pPr>
              <w:numPr>
                <w:ilvl w:val="0"/>
                <w:numId w:val="34"/>
              </w:numPr>
              <w:ind w:left="278" w:hanging="278"/>
              <w:contextualSpacing/>
              <w:rPr>
                <w:lang w:val="de-DE"/>
              </w:rPr>
            </w:pPr>
            <w:r w:rsidRPr="00B46888">
              <w:rPr>
                <w:lang w:val="de-DE"/>
              </w:rPr>
              <w:t>Auf der einen Seite… und der anderen Seite</w:t>
            </w:r>
          </w:p>
          <w:p w14:paraId="3780D5EC" w14:textId="77777777" w:rsidR="00B46888" w:rsidRPr="00B46888" w:rsidRDefault="00B46888" w:rsidP="00B46888">
            <w:pPr>
              <w:rPr>
                <w:b/>
                <w:bCs/>
                <w:i/>
                <w:iCs/>
                <w:lang w:val="de-DE"/>
              </w:rPr>
            </w:pPr>
            <w:r w:rsidRPr="00B46888">
              <w:rPr>
                <w:b/>
                <w:bCs/>
                <w:i/>
                <w:iCs/>
                <w:lang w:val="de-DE"/>
              </w:rPr>
              <w:t>Etwas strukturieren:</w:t>
            </w:r>
          </w:p>
          <w:p w14:paraId="649B8491" w14:textId="77777777" w:rsidR="00B46888" w:rsidRPr="00B46888" w:rsidRDefault="00B46888" w:rsidP="002B5AC6">
            <w:pPr>
              <w:numPr>
                <w:ilvl w:val="0"/>
                <w:numId w:val="36"/>
              </w:numPr>
              <w:ind w:left="136" w:hanging="136"/>
              <w:contextualSpacing/>
              <w:rPr>
                <w:lang w:val="de-DE"/>
              </w:rPr>
            </w:pPr>
            <w:r w:rsidRPr="00B46888">
              <w:rPr>
                <w:lang w:val="de-DE"/>
              </w:rPr>
              <w:t xml:space="preserve">Es ist darauf zurückzuziehen, dass … </w:t>
            </w:r>
          </w:p>
          <w:p w14:paraId="3D39939B" w14:textId="77777777" w:rsidR="00B46888" w:rsidRPr="00B46888" w:rsidRDefault="00B46888" w:rsidP="002B5AC6">
            <w:pPr>
              <w:numPr>
                <w:ilvl w:val="0"/>
                <w:numId w:val="36"/>
              </w:numPr>
              <w:ind w:left="136" w:hanging="136"/>
              <w:contextualSpacing/>
              <w:rPr>
                <w:lang w:val="de-DE"/>
              </w:rPr>
            </w:pPr>
            <w:r w:rsidRPr="00B46888">
              <w:rPr>
                <w:lang w:val="de-DE"/>
              </w:rPr>
              <w:t xml:space="preserve">Der Autor schätzt etwas positiv (negativ) ein </w:t>
            </w:r>
          </w:p>
          <w:p w14:paraId="64E06E7C" w14:textId="77777777" w:rsidR="00B46888" w:rsidRPr="00B46888" w:rsidRDefault="00B46888" w:rsidP="002B5AC6">
            <w:pPr>
              <w:numPr>
                <w:ilvl w:val="0"/>
                <w:numId w:val="36"/>
              </w:numPr>
              <w:ind w:left="136" w:hanging="136"/>
              <w:contextualSpacing/>
              <w:rPr>
                <w:lang w:val="de-DE"/>
              </w:rPr>
            </w:pPr>
            <w:r w:rsidRPr="00B46888">
              <w:rPr>
                <w:lang w:val="de-DE"/>
              </w:rPr>
              <w:t xml:space="preserve">Der Autor bekräftigt etwas mit Tatsachen </w:t>
            </w:r>
          </w:p>
          <w:p w14:paraId="10FB6856" w14:textId="77777777" w:rsidR="00B46888" w:rsidRPr="00B46888" w:rsidRDefault="00B46888" w:rsidP="002B5AC6">
            <w:pPr>
              <w:numPr>
                <w:ilvl w:val="0"/>
                <w:numId w:val="36"/>
              </w:numPr>
              <w:ind w:left="136" w:hanging="142"/>
              <w:contextualSpacing/>
              <w:rPr>
                <w:lang w:val="de-DE"/>
              </w:rPr>
            </w:pPr>
            <w:r w:rsidRPr="00B46888">
              <w:rPr>
                <w:lang w:val="de-DE"/>
              </w:rPr>
              <w:lastRenderedPageBreak/>
              <w:t>Zahlreiche Beispiele werden aufgeführt …</w:t>
            </w:r>
          </w:p>
          <w:p w14:paraId="17DE6431" w14:textId="77777777" w:rsidR="00B46888" w:rsidRPr="00B46888" w:rsidRDefault="00B46888" w:rsidP="00B46888">
            <w:pPr>
              <w:contextualSpacing/>
              <w:rPr>
                <w:b/>
                <w:bCs/>
                <w:i/>
                <w:iCs/>
                <w:lang w:val="de-DE"/>
              </w:rPr>
            </w:pPr>
            <w:r w:rsidRPr="00B46888">
              <w:rPr>
                <w:b/>
                <w:bCs/>
                <w:i/>
                <w:iCs/>
                <w:lang w:val="de-DE"/>
              </w:rPr>
              <w:t>Texte zusammenfassen:</w:t>
            </w:r>
          </w:p>
          <w:p w14:paraId="49B66113" w14:textId="77777777" w:rsidR="00B46888" w:rsidRPr="00B46888" w:rsidRDefault="00B46888" w:rsidP="002B5AC6">
            <w:pPr>
              <w:numPr>
                <w:ilvl w:val="0"/>
                <w:numId w:val="35"/>
              </w:numPr>
              <w:ind w:left="136" w:hanging="136"/>
              <w:contextualSpacing/>
              <w:rPr>
                <w:lang w:val="de-DE"/>
              </w:rPr>
            </w:pPr>
            <w:r w:rsidRPr="00B46888">
              <w:rPr>
                <w:lang w:val="de-DE"/>
              </w:rPr>
              <w:t>zur Schlussfolgerung kommen, dass …</w:t>
            </w:r>
          </w:p>
          <w:p w14:paraId="74B6F55C" w14:textId="77777777" w:rsidR="00B46888" w:rsidRPr="00B46888" w:rsidRDefault="00B46888" w:rsidP="002B5AC6">
            <w:pPr>
              <w:numPr>
                <w:ilvl w:val="0"/>
                <w:numId w:val="35"/>
              </w:numPr>
              <w:ind w:left="136" w:hanging="136"/>
              <w:contextualSpacing/>
              <w:rPr>
                <w:lang w:val="de-DE"/>
              </w:rPr>
            </w:pPr>
            <w:r w:rsidRPr="00B46888">
              <w:rPr>
                <w:lang w:val="de-DE"/>
              </w:rPr>
              <w:t xml:space="preserve">folgende Schlüsse ziehen </w:t>
            </w:r>
          </w:p>
          <w:p w14:paraId="29EFB3FF" w14:textId="77777777" w:rsidR="00B46888" w:rsidRPr="00B46888" w:rsidRDefault="00B46888" w:rsidP="002B5AC6">
            <w:pPr>
              <w:numPr>
                <w:ilvl w:val="0"/>
                <w:numId w:val="35"/>
              </w:numPr>
              <w:ind w:left="136" w:hanging="136"/>
              <w:contextualSpacing/>
              <w:rPr>
                <w:lang w:val="de-DE"/>
              </w:rPr>
            </w:pPr>
            <w:r w:rsidRPr="00B46888">
              <w:rPr>
                <w:lang w:val="de-DE"/>
              </w:rPr>
              <w:t xml:space="preserve">Daraus folgt, dass … </w:t>
            </w:r>
          </w:p>
          <w:p w14:paraId="6BD914ED" w14:textId="77777777" w:rsidR="00B46888" w:rsidRPr="00B46888" w:rsidRDefault="00B46888" w:rsidP="002B5AC6">
            <w:pPr>
              <w:numPr>
                <w:ilvl w:val="0"/>
                <w:numId w:val="35"/>
              </w:numPr>
              <w:ind w:left="136" w:hanging="136"/>
              <w:contextualSpacing/>
              <w:rPr>
                <w:lang w:val="de-DE"/>
              </w:rPr>
            </w:pPr>
            <w:r w:rsidRPr="00B46888">
              <w:rPr>
                <w:lang w:val="de-DE"/>
              </w:rPr>
              <w:t xml:space="preserve">zusammenfassen </w:t>
            </w:r>
          </w:p>
        </w:tc>
      </w:tr>
      <w:tr w:rsidR="00B46888" w:rsidRPr="005065FC" w14:paraId="362B4BF1" w14:textId="77777777" w:rsidTr="00F9325D">
        <w:tc>
          <w:tcPr>
            <w:tcW w:w="1816" w:type="dxa"/>
            <w:vMerge/>
          </w:tcPr>
          <w:p w14:paraId="0A48FD62" w14:textId="77777777" w:rsidR="00B46888" w:rsidRPr="00B46888" w:rsidRDefault="00B46888" w:rsidP="00B46888">
            <w:pPr>
              <w:rPr>
                <w:sz w:val="28"/>
                <w:szCs w:val="28"/>
                <w:lang w:val="de-DE"/>
              </w:rPr>
            </w:pPr>
          </w:p>
        </w:tc>
        <w:tc>
          <w:tcPr>
            <w:tcW w:w="1906" w:type="dxa"/>
            <w:vMerge w:val="restart"/>
          </w:tcPr>
          <w:p w14:paraId="2D2D5A18" w14:textId="77777777" w:rsidR="00B46888" w:rsidRPr="00B46888" w:rsidRDefault="00B46888" w:rsidP="00B46888">
            <w:pPr>
              <w:rPr>
                <w:sz w:val="28"/>
                <w:szCs w:val="28"/>
              </w:rPr>
            </w:pPr>
            <w:r w:rsidRPr="00B46888">
              <w:t>4. Демонстрирует владения основами академической коммуникации и речевого этикета изучаемого иностранного языка.</w:t>
            </w:r>
          </w:p>
        </w:tc>
        <w:tc>
          <w:tcPr>
            <w:tcW w:w="2510" w:type="dxa"/>
          </w:tcPr>
          <w:p w14:paraId="3FE60BBF" w14:textId="77777777" w:rsidR="00B46888" w:rsidRPr="00B46888" w:rsidRDefault="00B46888" w:rsidP="00B46888">
            <w:r w:rsidRPr="00B46888">
              <w:t xml:space="preserve">4. </w:t>
            </w:r>
            <w:r w:rsidRPr="00B46888">
              <w:rPr>
                <w:i/>
              </w:rPr>
              <w:t>Знать:</w:t>
            </w:r>
            <w:r w:rsidRPr="00B46888">
              <w:t xml:space="preserve"> </w:t>
            </w:r>
          </w:p>
          <w:p w14:paraId="775D8273" w14:textId="77777777" w:rsidR="00B46888" w:rsidRPr="00B46888" w:rsidRDefault="00B46888" w:rsidP="00B46888">
            <w:r w:rsidRPr="00B46888">
              <w:t xml:space="preserve">- основные нормы академического и социального поведения и речевой этикет, принятые в стране изучаемого языка </w:t>
            </w:r>
          </w:p>
          <w:p w14:paraId="5962790D" w14:textId="77777777" w:rsidR="00B46888" w:rsidRPr="00B46888" w:rsidRDefault="00B46888" w:rsidP="00B46888">
            <w:pPr>
              <w:rPr>
                <w:sz w:val="28"/>
                <w:szCs w:val="28"/>
              </w:rPr>
            </w:pPr>
          </w:p>
        </w:tc>
        <w:tc>
          <w:tcPr>
            <w:tcW w:w="3113" w:type="dxa"/>
          </w:tcPr>
          <w:p w14:paraId="31CACA8E"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4BC97377" w14:textId="77777777" w:rsidR="00B46888" w:rsidRPr="00B46888" w:rsidRDefault="00B46888" w:rsidP="00B46888">
            <w:pPr>
              <w:jc w:val="both"/>
              <w:rPr>
                <w:lang w:val="de-DE"/>
              </w:rPr>
            </w:pPr>
            <w:r w:rsidRPr="00B46888">
              <w:rPr>
                <w:b/>
                <w:bCs/>
                <w:u w:val="single"/>
                <w:lang w:val="de-DE"/>
              </w:rPr>
              <w:t>Partnerarbeit</w:t>
            </w:r>
            <w:r w:rsidRPr="00B46888">
              <w:rPr>
                <w:lang w:val="de-DE"/>
              </w:rPr>
              <w:t xml:space="preserve">: </w:t>
            </w:r>
            <w:r w:rsidRPr="00B46888">
              <w:rPr>
                <w:b/>
                <w:bCs/>
                <w:i/>
                <w:iCs/>
                <w:lang w:val="de-DE"/>
              </w:rPr>
              <w:t>Diskutieren Sie zu zweit</w:t>
            </w:r>
            <w:r w:rsidRPr="00B46888">
              <w:rPr>
                <w:lang w:val="de-DE"/>
              </w:rPr>
              <w:t xml:space="preserve">. </w:t>
            </w:r>
          </w:p>
          <w:p w14:paraId="0A5F79D2" w14:textId="77777777" w:rsidR="00B46888" w:rsidRPr="00B46888" w:rsidRDefault="00B46888" w:rsidP="00B46888">
            <w:pPr>
              <w:jc w:val="both"/>
              <w:rPr>
                <w:lang w:val="de-DE"/>
              </w:rPr>
            </w:pPr>
            <w:r w:rsidRPr="00B46888">
              <w:rPr>
                <w:lang w:val="de-DE"/>
              </w:rPr>
              <w:t>Sie sind Mitarbeiter in der Projektgruppe „</w:t>
            </w:r>
            <w:r w:rsidRPr="00B46888">
              <w:rPr>
                <w:b/>
                <w:bCs/>
                <w:lang w:val="de-DE"/>
              </w:rPr>
              <w:t>Sitten und Bräuche in Deutschland“</w:t>
            </w:r>
            <w:r w:rsidRPr="00B46888">
              <w:rPr>
                <w:lang w:val="de-DE"/>
              </w:rPr>
              <w:t xml:space="preserve"> </w:t>
            </w:r>
          </w:p>
          <w:p w14:paraId="0BD11BC0" w14:textId="77777777" w:rsidR="00B46888" w:rsidRPr="00B46888" w:rsidRDefault="00B46888" w:rsidP="00B46888">
            <w:pPr>
              <w:jc w:val="both"/>
              <w:rPr>
                <w:lang w:val="de-DE"/>
              </w:rPr>
            </w:pPr>
            <w:r w:rsidRPr="00B46888">
              <w:rPr>
                <w:lang w:val="de-DE"/>
              </w:rPr>
              <w:t>Sie sollen ein kostengünstiges Konzept zur Aufklärung der Lernpartner Ihrer Gruppe entwickeln. Die nebenstehenden Vorschläge stehen zur Diskussion.</w:t>
            </w:r>
          </w:p>
          <w:p w14:paraId="7022398A" w14:textId="77777777" w:rsidR="00B46888" w:rsidRPr="00B46888" w:rsidRDefault="00B46888" w:rsidP="00B46888">
            <w:pPr>
              <w:jc w:val="both"/>
              <w:rPr>
                <w:lang w:val="de-DE"/>
              </w:rPr>
            </w:pPr>
            <w:r w:rsidRPr="00B46888">
              <w:rPr>
                <w:lang w:val="de-DE"/>
              </w:rPr>
              <w:t xml:space="preserve">Für welchen Vorschlag bzw. für welche Vorschläge* entscheiden Sie sich. </w:t>
            </w:r>
          </w:p>
          <w:p w14:paraId="6C064416" w14:textId="77777777" w:rsidR="00B46888" w:rsidRPr="00B46888" w:rsidRDefault="00B46888" w:rsidP="00B46888">
            <w:pPr>
              <w:jc w:val="both"/>
              <w:rPr>
                <w:lang w:val="de-DE"/>
              </w:rPr>
            </w:pPr>
            <w:r w:rsidRPr="00B46888">
              <w:rPr>
                <w:lang w:val="de-DE"/>
              </w:rPr>
              <w:t>Vergleichen Sie die Angebote und begründen Sie Ihren Standpunkt.</w:t>
            </w:r>
          </w:p>
          <w:p w14:paraId="476F01FE" w14:textId="77777777" w:rsidR="00B46888" w:rsidRPr="00B46888" w:rsidRDefault="00B46888" w:rsidP="00B46888">
            <w:pPr>
              <w:jc w:val="both"/>
              <w:rPr>
                <w:lang w:val="de-DE"/>
              </w:rPr>
            </w:pPr>
            <w:r w:rsidRPr="00B46888">
              <w:rPr>
                <w:lang w:val="de-DE"/>
              </w:rPr>
              <w:t xml:space="preserve">Gehen Sie auf die Äußerungen Ihres Gesprächspartners / Ihrer Gesprächspartnerin ein. </w:t>
            </w:r>
          </w:p>
          <w:p w14:paraId="08AC4CD0" w14:textId="77777777" w:rsidR="00B46888" w:rsidRPr="00B46888" w:rsidRDefault="00B46888" w:rsidP="00B46888">
            <w:pPr>
              <w:jc w:val="both"/>
              <w:rPr>
                <w:lang w:val="de-DE"/>
              </w:rPr>
            </w:pPr>
            <w:r w:rsidRPr="00B46888">
              <w:rPr>
                <w:lang w:val="de-DE"/>
              </w:rPr>
              <w:t>Am Ende Ihrer Projektarbeit sollten Sie zu einer Entscheidung kommen.</w:t>
            </w:r>
          </w:p>
          <w:p w14:paraId="550B6B61" w14:textId="77777777" w:rsidR="00B46888" w:rsidRPr="00B46888" w:rsidRDefault="00B46888" w:rsidP="00B46888">
            <w:pPr>
              <w:jc w:val="both"/>
              <w:rPr>
                <w:lang w:val="de-DE"/>
              </w:rPr>
            </w:pPr>
            <w:r w:rsidRPr="00B46888">
              <w:rPr>
                <w:lang w:val="de-DE"/>
              </w:rPr>
              <w:t>*</w:t>
            </w:r>
            <w:r w:rsidRPr="00B46888">
              <w:rPr>
                <w:b/>
                <w:bCs/>
                <w:u w:val="single"/>
                <w:lang w:val="de-DE"/>
              </w:rPr>
              <w:t>Vorschläge</w:t>
            </w:r>
            <w:r w:rsidRPr="00B46888">
              <w:rPr>
                <w:lang w:val="de-DE"/>
              </w:rPr>
              <w:t>:</w:t>
            </w:r>
          </w:p>
          <w:p w14:paraId="32233B56" w14:textId="77777777" w:rsidR="00B46888" w:rsidRPr="00B46888" w:rsidRDefault="00B46888" w:rsidP="00B46888">
            <w:pPr>
              <w:jc w:val="both"/>
              <w:rPr>
                <w:i/>
                <w:iCs/>
                <w:lang w:val="de-DE"/>
              </w:rPr>
            </w:pPr>
            <w:r w:rsidRPr="00B46888">
              <w:rPr>
                <w:i/>
                <w:iCs/>
                <w:lang w:val="de-DE"/>
              </w:rPr>
              <w:t xml:space="preserve">-Produktion eines kurzen Films über traditionelle und authentische Sitten und Bräuche in Deutschland; </w:t>
            </w:r>
          </w:p>
          <w:p w14:paraId="0CA81695" w14:textId="77777777" w:rsidR="00B46888" w:rsidRPr="00B46888" w:rsidRDefault="00B46888" w:rsidP="00B46888">
            <w:pPr>
              <w:jc w:val="both"/>
              <w:rPr>
                <w:i/>
                <w:iCs/>
                <w:lang w:val="de-DE"/>
              </w:rPr>
            </w:pPr>
            <w:r w:rsidRPr="00B46888">
              <w:rPr>
                <w:i/>
                <w:iCs/>
                <w:lang w:val="de-DE"/>
              </w:rPr>
              <w:t>-Plakataktion;</w:t>
            </w:r>
          </w:p>
          <w:p w14:paraId="2776F86B" w14:textId="77777777" w:rsidR="00B46888" w:rsidRPr="00B46888" w:rsidRDefault="00B46888" w:rsidP="00B46888">
            <w:pPr>
              <w:jc w:val="both"/>
              <w:rPr>
                <w:i/>
                <w:iCs/>
                <w:lang w:val="de-DE"/>
              </w:rPr>
            </w:pPr>
            <w:r w:rsidRPr="00B46888">
              <w:rPr>
                <w:i/>
                <w:iCs/>
                <w:lang w:val="de-DE"/>
              </w:rPr>
              <w:t xml:space="preserve">-Vortragsreihe mit Experten oder Bürgern aus Deutschland; </w:t>
            </w:r>
          </w:p>
          <w:p w14:paraId="1A24F3BF" w14:textId="77777777" w:rsidR="00B46888" w:rsidRPr="00B46888" w:rsidRDefault="00B46888" w:rsidP="00B46888">
            <w:pPr>
              <w:jc w:val="both"/>
              <w:rPr>
                <w:i/>
                <w:iCs/>
                <w:lang w:val="de-DE"/>
              </w:rPr>
            </w:pPr>
            <w:r w:rsidRPr="00B46888">
              <w:rPr>
                <w:i/>
                <w:iCs/>
                <w:lang w:val="de-DE"/>
              </w:rPr>
              <w:t xml:space="preserve">-Einrichtung eines Internetforums; </w:t>
            </w:r>
          </w:p>
          <w:p w14:paraId="16A795D2" w14:textId="77777777" w:rsidR="00B46888" w:rsidRPr="00B46888" w:rsidRDefault="00B46888" w:rsidP="00B46888">
            <w:pPr>
              <w:jc w:val="both"/>
              <w:rPr>
                <w:lang w:val="de-DE"/>
              </w:rPr>
            </w:pPr>
            <w:r w:rsidRPr="00B46888">
              <w:rPr>
                <w:i/>
                <w:iCs/>
                <w:lang w:val="de-DE"/>
              </w:rPr>
              <w:t>-Informationen in sozialen Netzwerken.</w:t>
            </w:r>
          </w:p>
        </w:tc>
      </w:tr>
      <w:tr w:rsidR="00B46888" w:rsidRPr="005065FC" w14:paraId="6327A66C" w14:textId="77777777" w:rsidTr="00F9325D">
        <w:tc>
          <w:tcPr>
            <w:tcW w:w="1816" w:type="dxa"/>
            <w:vMerge/>
          </w:tcPr>
          <w:p w14:paraId="360D2E4C" w14:textId="77777777" w:rsidR="00B46888" w:rsidRPr="00B46888" w:rsidRDefault="00B46888" w:rsidP="00B46888">
            <w:pPr>
              <w:rPr>
                <w:sz w:val="28"/>
                <w:szCs w:val="28"/>
                <w:lang w:val="de-DE"/>
              </w:rPr>
            </w:pPr>
          </w:p>
        </w:tc>
        <w:tc>
          <w:tcPr>
            <w:tcW w:w="1906" w:type="dxa"/>
            <w:vMerge/>
          </w:tcPr>
          <w:p w14:paraId="32B5F9F8" w14:textId="77777777" w:rsidR="00B46888" w:rsidRPr="00B46888" w:rsidRDefault="00B46888" w:rsidP="00B46888">
            <w:pPr>
              <w:rPr>
                <w:lang w:val="de-DE"/>
              </w:rPr>
            </w:pPr>
          </w:p>
        </w:tc>
        <w:tc>
          <w:tcPr>
            <w:tcW w:w="2510" w:type="dxa"/>
          </w:tcPr>
          <w:p w14:paraId="0A436934" w14:textId="77777777" w:rsidR="00B46888" w:rsidRPr="00B46888" w:rsidRDefault="00B46888" w:rsidP="00B46888">
            <w:pPr>
              <w:rPr>
                <w:i/>
              </w:rPr>
            </w:pPr>
            <w:r w:rsidRPr="00B46888">
              <w:rPr>
                <w:i/>
              </w:rPr>
              <w:t>Уметь:</w:t>
            </w:r>
          </w:p>
          <w:p w14:paraId="572795A7" w14:textId="77777777" w:rsidR="00B46888" w:rsidRPr="00B46888" w:rsidRDefault="00B46888" w:rsidP="00B46888">
            <w:r w:rsidRPr="00B46888">
              <w:t xml:space="preserve"> -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w:t>
            </w:r>
            <w:r w:rsidRPr="00B46888">
              <w:lastRenderedPageBreak/>
              <w:t>речевого этикета в ситуациях академического общения</w:t>
            </w:r>
          </w:p>
        </w:tc>
        <w:tc>
          <w:tcPr>
            <w:tcW w:w="3113" w:type="dxa"/>
          </w:tcPr>
          <w:p w14:paraId="24A5167D"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6C5C85AF" w14:textId="77777777" w:rsidR="00B46888" w:rsidRPr="00B46888" w:rsidRDefault="00B46888" w:rsidP="00B46888">
            <w:pPr>
              <w:rPr>
                <w:b/>
                <w:bCs/>
                <w:lang w:val="de-DE"/>
              </w:rPr>
            </w:pPr>
            <w:r w:rsidRPr="00B46888">
              <w:rPr>
                <w:b/>
                <w:bCs/>
                <w:lang w:val="de-DE"/>
              </w:rPr>
              <w:t>Websites &amp; Links.</w:t>
            </w:r>
          </w:p>
          <w:p w14:paraId="34818755" w14:textId="77777777" w:rsidR="00B46888" w:rsidRPr="00B46888" w:rsidRDefault="00B46888" w:rsidP="00B46888">
            <w:pPr>
              <w:jc w:val="both"/>
              <w:rPr>
                <w:lang w:val="de-DE"/>
              </w:rPr>
            </w:pPr>
            <w:r w:rsidRPr="00B46888">
              <w:rPr>
                <w:lang w:val="de-DE"/>
              </w:rPr>
              <w:t xml:space="preserve">Surfen Sie die Informationen in der Website. Verwenden Sie den folgenden Link </w:t>
            </w:r>
            <w:hyperlink r:id="rId17" w:history="1">
              <w:r w:rsidRPr="00B46888">
                <w:rPr>
                  <w:color w:val="0563C1" w:themeColor="hyperlink"/>
                  <w:u w:val="single"/>
                  <w:lang w:val="de-DE"/>
                </w:rPr>
                <w:t>https://www.deutschland.de/de/topic/politik/deutschland-in-fakten-und-zahlen-das-wichtigste-ueber-land-und-leute</w:t>
              </w:r>
            </w:hyperlink>
            <w:r w:rsidRPr="00B46888">
              <w:rPr>
                <w:lang w:val="de-DE"/>
              </w:rPr>
              <w:t xml:space="preserve"> </w:t>
            </w:r>
          </w:p>
          <w:p w14:paraId="68318BFD" w14:textId="77777777" w:rsidR="00B46888" w:rsidRPr="00B46888" w:rsidRDefault="00B46888" w:rsidP="00B46888">
            <w:pPr>
              <w:jc w:val="both"/>
              <w:rPr>
                <w:lang w:val="de-DE"/>
              </w:rPr>
            </w:pPr>
            <w:r w:rsidRPr="00B46888">
              <w:rPr>
                <w:lang w:val="de-DE"/>
              </w:rPr>
              <w:t xml:space="preserve">um den Artikel </w:t>
            </w:r>
            <w:r w:rsidRPr="00B46888">
              <w:rPr>
                <w:b/>
                <w:bCs/>
                <w:lang w:val="de-DE"/>
              </w:rPr>
              <w:t xml:space="preserve">„Interessante und wichtige Fakten über die Bundesrepublik“ </w:t>
            </w:r>
            <w:r w:rsidRPr="00B46888">
              <w:rPr>
                <w:lang w:val="de-DE"/>
              </w:rPr>
              <w:t>zu lesen:</w:t>
            </w:r>
          </w:p>
          <w:p w14:paraId="4FD44705" w14:textId="77777777" w:rsidR="00B46888" w:rsidRPr="00B46888" w:rsidRDefault="00B46888" w:rsidP="00B46888">
            <w:pPr>
              <w:jc w:val="both"/>
              <w:rPr>
                <w:lang w:val="de-DE"/>
              </w:rPr>
            </w:pPr>
            <w:r w:rsidRPr="00B46888">
              <w:rPr>
                <w:lang w:val="de-DE"/>
              </w:rPr>
              <w:t>-referieren Sie die Informationen aus dem Artikel;</w:t>
            </w:r>
          </w:p>
          <w:p w14:paraId="1DB56A0D" w14:textId="77777777" w:rsidR="00B46888" w:rsidRPr="00B46888" w:rsidRDefault="00B46888" w:rsidP="00B46888">
            <w:pPr>
              <w:jc w:val="both"/>
              <w:rPr>
                <w:lang w:val="de-DE"/>
              </w:rPr>
            </w:pPr>
            <w:r w:rsidRPr="00B46888">
              <w:rPr>
                <w:lang w:val="de-DE"/>
              </w:rPr>
              <w:t>-wählen Sie Fakten und Daten nach Ihrem Wunsch (der deutsche Staat, die deutsche Regierung, deutsche Wirtschaft, alles, was für Sie wichtig ist);</w:t>
            </w:r>
          </w:p>
          <w:p w14:paraId="53B24964" w14:textId="77777777" w:rsidR="00B46888" w:rsidRPr="00B46888" w:rsidRDefault="00B46888" w:rsidP="00B46888">
            <w:pPr>
              <w:jc w:val="both"/>
              <w:rPr>
                <w:lang w:val="de-DE"/>
              </w:rPr>
            </w:pPr>
            <w:r w:rsidRPr="00B46888">
              <w:rPr>
                <w:lang w:val="de-DE"/>
              </w:rPr>
              <w:t xml:space="preserve">-begründen Sie Ihre Wahl mit einigen Stichpunkten und Beispielen aus dem </w:t>
            </w:r>
            <w:r w:rsidRPr="00B46888">
              <w:rPr>
                <w:lang w:val="de-DE"/>
              </w:rPr>
              <w:lastRenderedPageBreak/>
              <w:t>Artikel;</w:t>
            </w:r>
          </w:p>
          <w:p w14:paraId="79B664E8" w14:textId="77777777" w:rsidR="00B46888" w:rsidRPr="00B46888" w:rsidRDefault="00B46888" w:rsidP="00B46888">
            <w:pPr>
              <w:jc w:val="both"/>
              <w:rPr>
                <w:lang w:val="de-DE"/>
              </w:rPr>
            </w:pPr>
            <w:r w:rsidRPr="00B46888">
              <w:rPr>
                <w:lang w:val="de-DE"/>
              </w:rPr>
              <w:t>-präsentieren Sie die Ergebnisse der Textarbeit im Unterricht.</w:t>
            </w:r>
          </w:p>
          <w:p w14:paraId="654A017B" w14:textId="77777777" w:rsidR="00B46888" w:rsidRPr="00B46888" w:rsidRDefault="00B46888" w:rsidP="00B46888">
            <w:pPr>
              <w:jc w:val="both"/>
              <w:rPr>
                <w:lang w:val="de-DE"/>
              </w:rPr>
            </w:pPr>
          </w:p>
        </w:tc>
      </w:tr>
      <w:tr w:rsidR="00B46888" w:rsidRPr="005065FC" w14:paraId="36FA5347" w14:textId="77777777" w:rsidTr="00F9325D">
        <w:tc>
          <w:tcPr>
            <w:tcW w:w="1816" w:type="dxa"/>
            <w:vMerge w:val="restart"/>
          </w:tcPr>
          <w:p w14:paraId="032855CE" w14:textId="77777777" w:rsidR="00B46888" w:rsidRPr="00B46888" w:rsidRDefault="00B46888" w:rsidP="00B46888">
            <w:pPr>
              <w:rPr>
                <w:sz w:val="28"/>
                <w:szCs w:val="28"/>
                <w:lang w:val="de-DE"/>
              </w:rPr>
            </w:pPr>
          </w:p>
        </w:tc>
        <w:tc>
          <w:tcPr>
            <w:tcW w:w="1906" w:type="dxa"/>
            <w:vMerge w:val="restart"/>
          </w:tcPr>
          <w:p w14:paraId="3D7067C6" w14:textId="77777777" w:rsidR="00B46888" w:rsidRPr="00B46888" w:rsidRDefault="00B46888" w:rsidP="00B46888">
            <w:pPr>
              <w:rPr>
                <w:szCs w:val="28"/>
              </w:rPr>
            </w:pPr>
            <w:r w:rsidRPr="00B46888">
              <w:rPr>
                <w:szCs w:val="28"/>
              </w:rPr>
              <w:t xml:space="preserve">5. Грамотно и эффективно пользоваться иноязычными источниками </w:t>
            </w:r>
          </w:p>
          <w:p w14:paraId="1C49E9A8" w14:textId="77777777" w:rsidR="00B46888" w:rsidRPr="00B46888" w:rsidRDefault="00B46888" w:rsidP="00B46888">
            <w:pPr>
              <w:rPr>
                <w:sz w:val="28"/>
                <w:szCs w:val="28"/>
              </w:rPr>
            </w:pPr>
            <w:r w:rsidRPr="00B46888">
              <w:rPr>
                <w:szCs w:val="28"/>
              </w:rPr>
              <w:t>информации.</w:t>
            </w:r>
          </w:p>
        </w:tc>
        <w:tc>
          <w:tcPr>
            <w:tcW w:w="2510" w:type="dxa"/>
          </w:tcPr>
          <w:p w14:paraId="5A958A87" w14:textId="77777777" w:rsidR="00B46888" w:rsidRPr="00B46888" w:rsidRDefault="00B46888" w:rsidP="00B46888">
            <w:pPr>
              <w:rPr>
                <w:i/>
                <w:szCs w:val="28"/>
              </w:rPr>
            </w:pPr>
            <w:r w:rsidRPr="00B46888">
              <w:rPr>
                <w:szCs w:val="28"/>
              </w:rPr>
              <w:t xml:space="preserve">5. </w:t>
            </w:r>
            <w:r w:rsidRPr="00B46888">
              <w:rPr>
                <w:i/>
                <w:szCs w:val="28"/>
              </w:rPr>
              <w:t>Знать:</w:t>
            </w:r>
          </w:p>
          <w:p w14:paraId="35F0353C" w14:textId="77777777" w:rsidR="00B46888" w:rsidRPr="00B46888" w:rsidRDefault="00B46888" w:rsidP="00B46888">
            <w:pPr>
              <w:rPr>
                <w:szCs w:val="28"/>
              </w:rPr>
            </w:pPr>
            <w:r w:rsidRPr="00B46888">
              <w:rPr>
                <w:szCs w:val="28"/>
              </w:rPr>
              <w:t xml:space="preserve">правила использования различных технических средств с целью поиска и извлечения иноязычной информации; основные правила определения </w:t>
            </w:r>
          </w:p>
          <w:p w14:paraId="5B37109E" w14:textId="77777777" w:rsidR="00B46888" w:rsidRPr="00B46888" w:rsidRDefault="00B46888" w:rsidP="00B46888">
            <w:pPr>
              <w:rPr>
                <w:szCs w:val="28"/>
              </w:rPr>
            </w:pPr>
            <w:r w:rsidRPr="00B46888">
              <w:rPr>
                <w:szCs w:val="28"/>
              </w:rPr>
              <w:t xml:space="preserve">релевантности и надежности иноязычных источников; основные правила анализа и синтеза информации; </w:t>
            </w:r>
          </w:p>
          <w:p w14:paraId="6A8564B9" w14:textId="77777777" w:rsidR="00B46888" w:rsidRPr="00B46888" w:rsidRDefault="00B46888" w:rsidP="00B46888">
            <w:pPr>
              <w:rPr>
                <w:sz w:val="28"/>
                <w:szCs w:val="28"/>
              </w:rPr>
            </w:pPr>
          </w:p>
        </w:tc>
        <w:tc>
          <w:tcPr>
            <w:tcW w:w="3113" w:type="dxa"/>
          </w:tcPr>
          <w:p w14:paraId="1A75F98E"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3AF38917" w14:textId="77777777" w:rsidR="00B46888" w:rsidRPr="00B46888" w:rsidRDefault="00B46888" w:rsidP="00B46888">
            <w:pPr>
              <w:rPr>
                <w:b/>
                <w:bCs/>
                <w:lang w:val="de-DE"/>
              </w:rPr>
            </w:pPr>
            <w:r w:rsidRPr="00B46888">
              <w:rPr>
                <w:b/>
                <w:bCs/>
                <w:lang w:val="de-DE"/>
              </w:rPr>
              <w:t>Schreiben.</w:t>
            </w:r>
          </w:p>
          <w:p w14:paraId="2BDEFC4B" w14:textId="77777777" w:rsidR="00B46888" w:rsidRPr="00B46888" w:rsidRDefault="00B46888" w:rsidP="00B46888">
            <w:pPr>
              <w:jc w:val="both"/>
              <w:rPr>
                <w:bCs/>
                <w:szCs w:val="28"/>
                <w:lang w:val="de-DE"/>
              </w:rPr>
            </w:pPr>
            <w:r w:rsidRPr="00B46888">
              <w:rPr>
                <w:bCs/>
                <w:szCs w:val="28"/>
                <w:lang w:val="de-DE"/>
              </w:rPr>
              <w:t>Wählen Sie eine Anzeige im Internet. Verwenden Sie den folgenden Link</w:t>
            </w:r>
          </w:p>
          <w:p w14:paraId="248180EB" w14:textId="77777777" w:rsidR="00B46888" w:rsidRPr="00B46888" w:rsidRDefault="00FF3471" w:rsidP="00B46888">
            <w:pPr>
              <w:jc w:val="both"/>
              <w:rPr>
                <w:bCs/>
                <w:szCs w:val="28"/>
                <w:lang w:val="de-DE"/>
              </w:rPr>
            </w:pPr>
            <w:hyperlink r:id="rId18" w:history="1">
              <w:r w:rsidR="00B46888" w:rsidRPr="00B46888">
                <w:rPr>
                  <w:b/>
                  <w:color w:val="0563C1" w:themeColor="hyperlink"/>
                  <w:szCs w:val="28"/>
                  <w:u w:val="single"/>
                  <w:lang w:val="de-DE"/>
                </w:rPr>
                <w:t>https://kyrosschule.de/deutsche-b1-briefe-2020/</w:t>
              </w:r>
            </w:hyperlink>
            <w:r w:rsidR="00B46888" w:rsidRPr="00B46888">
              <w:rPr>
                <w:b/>
                <w:szCs w:val="28"/>
                <w:lang w:val="de-DE"/>
              </w:rPr>
              <w:t xml:space="preserve"> </w:t>
            </w:r>
            <w:r w:rsidR="00B46888" w:rsidRPr="00B46888">
              <w:rPr>
                <w:bCs/>
                <w:szCs w:val="28"/>
                <w:lang w:val="de-DE"/>
              </w:rPr>
              <w:t xml:space="preserve">um einen Brief zu schreiben. Nehmen Sie einen Brief aus dieser Website als Grundlage. Verfassen Sie nun ein eigenes </w:t>
            </w:r>
            <w:r w:rsidR="00B46888" w:rsidRPr="00B46888">
              <w:rPr>
                <w:b/>
                <w:i/>
                <w:iCs/>
                <w:szCs w:val="28"/>
                <w:lang w:val="de-DE"/>
              </w:rPr>
              <w:t>Bewerbungsschreiben</w:t>
            </w:r>
            <w:r w:rsidR="00B46888" w:rsidRPr="00B46888">
              <w:rPr>
                <w:bCs/>
                <w:szCs w:val="28"/>
                <w:lang w:val="de-DE"/>
              </w:rPr>
              <w:t>.</w:t>
            </w:r>
          </w:p>
          <w:p w14:paraId="173B8FA4" w14:textId="77777777" w:rsidR="00B46888" w:rsidRPr="00B46888" w:rsidRDefault="00B46888" w:rsidP="00B46888">
            <w:pPr>
              <w:jc w:val="both"/>
              <w:rPr>
                <w:b/>
                <w:szCs w:val="28"/>
                <w:lang w:val="de-DE"/>
              </w:rPr>
            </w:pPr>
            <w:r w:rsidRPr="00B46888">
              <w:rPr>
                <w:b/>
                <w:szCs w:val="28"/>
                <w:lang w:val="de-DE"/>
              </w:rPr>
              <w:t>_________________________________</w:t>
            </w:r>
          </w:p>
          <w:p w14:paraId="63023901" w14:textId="77777777" w:rsidR="00B46888" w:rsidRPr="00B46888" w:rsidRDefault="00B46888" w:rsidP="00B46888">
            <w:pPr>
              <w:rPr>
                <w:lang w:val="de-DE"/>
              </w:rPr>
            </w:pPr>
            <w:r w:rsidRPr="00B46888">
              <w:rPr>
                <w:lang w:val="de-DE"/>
              </w:rPr>
              <w:t>Ich kann jetzt…</w:t>
            </w:r>
          </w:p>
          <w:p w14:paraId="6751BE91" w14:textId="77777777" w:rsidR="00B46888" w:rsidRPr="00B46888" w:rsidRDefault="00B46888" w:rsidP="00B46888">
            <w:pPr>
              <w:jc w:val="center"/>
              <w:rPr>
                <w:lang w:val="de-DE"/>
              </w:rPr>
            </w:pPr>
          </w:p>
          <w:p w14:paraId="4608AD66" w14:textId="77777777" w:rsidR="00B46888" w:rsidRPr="00B46888" w:rsidRDefault="00B46888" w:rsidP="002B5AC6">
            <w:pPr>
              <w:numPr>
                <w:ilvl w:val="0"/>
                <w:numId w:val="37"/>
              </w:numPr>
              <w:ind w:left="227" w:hanging="227"/>
              <w:contextualSpacing/>
              <w:rPr>
                <w:i/>
                <w:iCs/>
                <w:lang w:val="de-DE"/>
              </w:rPr>
            </w:pPr>
            <w:r w:rsidRPr="00B46888">
              <w:rPr>
                <w:i/>
                <w:iCs/>
                <w:lang w:val="de-DE"/>
              </w:rPr>
              <w:t>Bewerbungsschreiben verstehen.</w:t>
            </w:r>
          </w:p>
          <w:p w14:paraId="55F0EB09" w14:textId="77777777" w:rsidR="00B46888" w:rsidRPr="00B46888" w:rsidRDefault="00B46888" w:rsidP="002B5AC6">
            <w:pPr>
              <w:numPr>
                <w:ilvl w:val="0"/>
                <w:numId w:val="37"/>
              </w:numPr>
              <w:ind w:left="227" w:hanging="227"/>
              <w:contextualSpacing/>
              <w:rPr>
                <w:i/>
                <w:iCs/>
                <w:lang w:val="de-DE"/>
              </w:rPr>
            </w:pPr>
            <w:r w:rsidRPr="00B46888">
              <w:rPr>
                <w:i/>
                <w:iCs/>
                <w:lang w:val="de-DE"/>
              </w:rPr>
              <w:t>Ein formelles Bewerbungsschreiben verfassen.</w:t>
            </w:r>
          </w:p>
          <w:p w14:paraId="16758EF7" w14:textId="77777777" w:rsidR="00B46888" w:rsidRPr="00B46888" w:rsidRDefault="00B46888" w:rsidP="002B5AC6">
            <w:pPr>
              <w:numPr>
                <w:ilvl w:val="0"/>
                <w:numId w:val="37"/>
              </w:numPr>
              <w:ind w:left="227" w:hanging="227"/>
              <w:contextualSpacing/>
              <w:rPr>
                <w:lang w:val="de-DE"/>
              </w:rPr>
            </w:pPr>
            <w:r w:rsidRPr="00B46888">
              <w:rPr>
                <w:i/>
                <w:iCs/>
                <w:lang w:val="de-DE"/>
              </w:rPr>
              <w:t>Informationen über meine Ausbildung und Berufserfahrung geben</w:t>
            </w:r>
            <w:r w:rsidRPr="00B46888">
              <w:rPr>
                <w:lang w:val="de-DE"/>
              </w:rPr>
              <w:t>.</w:t>
            </w:r>
          </w:p>
        </w:tc>
      </w:tr>
      <w:tr w:rsidR="00B46888" w:rsidRPr="005065FC" w14:paraId="25674378" w14:textId="77777777" w:rsidTr="00F9325D">
        <w:tc>
          <w:tcPr>
            <w:tcW w:w="1816" w:type="dxa"/>
            <w:vMerge/>
          </w:tcPr>
          <w:p w14:paraId="3C599173" w14:textId="77777777" w:rsidR="00B46888" w:rsidRPr="00B46888" w:rsidRDefault="00B46888" w:rsidP="00B46888">
            <w:pPr>
              <w:rPr>
                <w:sz w:val="28"/>
                <w:szCs w:val="28"/>
                <w:lang w:val="de-DE"/>
              </w:rPr>
            </w:pPr>
          </w:p>
        </w:tc>
        <w:tc>
          <w:tcPr>
            <w:tcW w:w="1906" w:type="dxa"/>
            <w:vMerge/>
          </w:tcPr>
          <w:p w14:paraId="532DCDA1" w14:textId="77777777" w:rsidR="00B46888" w:rsidRPr="00B46888" w:rsidRDefault="00B46888" w:rsidP="00B46888">
            <w:pPr>
              <w:rPr>
                <w:szCs w:val="28"/>
                <w:lang w:val="de-DE"/>
              </w:rPr>
            </w:pPr>
          </w:p>
        </w:tc>
        <w:tc>
          <w:tcPr>
            <w:tcW w:w="2510" w:type="dxa"/>
          </w:tcPr>
          <w:p w14:paraId="1F368610" w14:textId="77777777" w:rsidR="00B46888" w:rsidRPr="00B46888" w:rsidRDefault="00B46888" w:rsidP="00B46888">
            <w:pPr>
              <w:rPr>
                <w:i/>
                <w:szCs w:val="28"/>
              </w:rPr>
            </w:pPr>
            <w:r w:rsidRPr="00B46888">
              <w:rPr>
                <w:i/>
                <w:szCs w:val="28"/>
              </w:rPr>
              <w:t>Уметь:</w:t>
            </w:r>
          </w:p>
          <w:p w14:paraId="09C1CEDC" w14:textId="77777777" w:rsidR="00B46888" w:rsidRPr="00B46888" w:rsidRDefault="00B46888" w:rsidP="00B46888">
            <w:pPr>
              <w:rPr>
                <w:szCs w:val="28"/>
              </w:rPr>
            </w:pPr>
            <w:r w:rsidRPr="00B46888">
              <w:rPr>
                <w:szCs w:val="28"/>
              </w:rPr>
              <w:t xml:space="preserve">- понимать информацию при чтении учебной и справочной литературы в </w:t>
            </w:r>
          </w:p>
          <w:p w14:paraId="6B29867E" w14:textId="77777777" w:rsidR="00B46888" w:rsidRPr="00B46888" w:rsidRDefault="00B46888" w:rsidP="00B46888">
            <w:pPr>
              <w:rPr>
                <w:szCs w:val="28"/>
              </w:rPr>
            </w:pPr>
            <w:r w:rsidRPr="00B46888">
              <w:rPr>
                <w:szCs w:val="28"/>
              </w:rPr>
              <w:t>соответствии с конкретной целью;</w:t>
            </w:r>
          </w:p>
          <w:p w14:paraId="33196EEF" w14:textId="77777777" w:rsidR="00B46888" w:rsidRPr="00B46888" w:rsidRDefault="00B46888" w:rsidP="00B46888">
            <w:pPr>
              <w:rPr>
                <w:szCs w:val="28"/>
              </w:rPr>
            </w:pPr>
            <w:r w:rsidRPr="00B46888">
              <w:rPr>
                <w:szCs w:val="28"/>
              </w:rPr>
              <w:t xml:space="preserve">- извлекать основную и второстепенную информацию из иноязычных источников разного типа; систематизировать и применять извлеченную информацию </w:t>
            </w:r>
            <w:r w:rsidRPr="00B46888">
              <w:rPr>
                <w:szCs w:val="28"/>
              </w:rPr>
              <w:lastRenderedPageBreak/>
              <w:t>для решения коммуникативных и профессиональных задач</w:t>
            </w:r>
          </w:p>
        </w:tc>
        <w:tc>
          <w:tcPr>
            <w:tcW w:w="3113" w:type="dxa"/>
          </w:tcPr>
          <w:p w14:paraId="71C194AC"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2A718020" w14:textId="77777777" w:rsidR="00B46888" w:rsidRPr="00B46888" w:rsidRDefault="00B46888" w:rsidP="00B46888">
            <w:pPr>
              <w:jc w:val="both"/>
              <w:rPr>
                <w:b/>
                <w:bCs/>
                <w:lang w:val="de-DE"/>
              </w:rPr>
            </w:pPr>
            <w:r w:rsidRPr="00B46888">
              <w:rPr>
                <w:b/>
                <w:bCs/>
                <w:lang w:val="de-DE"/>
              </w:rPr>
              <w:t>Websites &amp; Links. Arbeit mit dem Text.</w:t>
            </w:r>
          </w:p>
          <w:p w14:paraId="5F4D05FE" w14:textId="77777777" w:rsidR="00B46888" w:rsidRPr="00B46888" w:rsidRDefault="00B46888" w:rsidP="00B46888">
            <w:pPr>
              <w:rPr>
                <w:b/>
                <w:szCs w:val="28"/>
                <w:lang w:val="de-DE"/>
              </w:rPr>
            </w:pPr>
            <w:r w:rsidRPr="00B46888">
              <w:rPr>
                <w:bCs/>
                <w:szCs w:val="28"/>
                <w:lang w:val="de-DE"/>
              </w:rPr>
              <w:t xml:space="preserve">Finden Sie den folgenden Artikel im Internet unter </w:t>
            </w:r>
            <w:hyperlink r:id="rId19" w:history="1">
              <w:r w:rsidRPr="00B46888">
                <w:rPr>
                  <w:b/>
                  <w:color w:val="0563C1" w:themeColor="hyperlink"/>
                  <w:szCs w:val="28"/>
                  <w:u w:val="single"/>
                  <w:lang w:val="de-DE"/>
                </w:rPr>
                <w:t>www.deutschlandfunk.de/e-learning-in-deutschland-100.html</w:t>
              </w:r>
            </w:hyperlink>
            <w:r w:rsidRPr="00B46888">
              <w:rPr>
                <w:b/>
                <w:szCs w:val="28"/>
                <w:lang w:val="de-DE"/>
              </w:rPr>
              <w:t xml:space="preserve"> </w:t>
            </w:r>
          </w:p>
          <w:p w14:paraId="28EBCE39" w14:textId="77777777" w:rsidR="00B46888" w:rsidRPr="00B46888" w:rsidRDefault="00B46888" w:rsidP="00B46888">
            <w:pPr>
              <w:jc w:val="both"/>
              <w:rPr>
                <w:lang w:val="de-DE"/>
              </w:rPr>
            </w:pPr>
            <w:r w:rsidRPr="00B46888">
              <w:rPr>
                <w:lang w:val="de-DE"/>
              </w:rPr>
              <w:t xml:space="preserve">Lesen Sie diesen Artikel. Nach dem Lesen sollen Sie Informationen gut verstehen und grundlegende / sekundäre Informationen extrahieren; </w:t>
            </w:r>
          </w:p>
          <w:p w14:paraId="7953183A" w14:textId="77777777" w:rsidR="00B46888" w:rsidRPr="00B46888" w:rsidRDefault="00B46888" w:rsidP="00B46888">
            <w:pPr>
              <w:jc w:val="both"/>
              <w:rPr>
                <w:lang w:val="de-DE"/>
              </w:rPr>
            </w:pPr>
            <w:r w:rsidRPr="00B46888">
              <w:rPr>
                <w:lang w:val="de-DE"/>
              </w:rPr>
              <w:t>Außerdem sollen Sie die extrahierten Informationen anwenden, um kommunikative und berufliche Probleme zum Thema E-Learning zu lösen.</w:t>
            </w:r>
          </w:p>
          <w:p w14:paraId="03D559C4" w14:textId="77777777" w:rsidR="00B46888" w:rsidRPr="00B46888" w:rsidRDefault="00B46888" w:rsidP="00B46888">
            <w:pPr>
              <w:jc w:val="both"/>
              <w:rPr>
                <w:lang w:val="de-DE"/>
              </w:rPr>
            </w:pPr>
            <w:r w:rsidRPr="00B46888">
              <w:rPr>
                <w:lang w:val="de-DE"/>
              </w:rPr>
              <w:t>Nachdem Sie den Artikel</w:t>
            </w:r>
            <w:r w:rsidRPr="00B46888">
              <w:rPr>
                <w:rFonts w:asciiTheme="minorHAnsi" w:eastAsiaTheme="minorHAnsi" w:hAnsiTheme="minorHAnsi" w:cstheme="minorBidi"/>
                <w:sz w:val="22"/>
                <w:szCs w:val="22"/>
                <w:lang w:val="de-DE" w:eastAsia="en-US"/>
              </w:rPr>
              <w:t xml:space="preserve"> </w:t>
            </w:r>
            <w:r w:rsidRPr="00B46888">
              <w:rPr>
                <w:rFonts w:asciiTheme="minorHAnsi" w:eastAsiaTheme="minorHAnsi" w:hAnsiTheme="minorHAnsi" w:cstheme="minorBidi"/>
                <w:b/>
                <w:bCs/>
                <w:i/>
                <w:iCs/>
                <w:sz w:val="22"/>
                <w:szCs w:val="22"/>
                <w:lang w:val="de-DE" w:eastAsia="en-US"/>
              </w:rPr>
              <w:t>„</w:t>
            </w:r>
            <w:r w:rsidRPr="00B46888">
              <w:rPr>
                <w:b/>
                <w:bCs/>
                <w:i/>
                <w:iCs/>
                <w:lang w:val="de-DE"/>
              </w:rPr>
              <w:t>E-Learning in Deutschland“</w:t>
            </w:r>
            <w:r w:rsidRPr="00B46888">
              <w:rPr>
                <w:lang w:val="de-DE"/>
              </w:rPr>
              <w:t xml:space="preserve"> gelesen haben, besprechen Sie im Unterricht Vor- und Nachteile E-Learning in Deutschland.</w:t>
            </w:r>
          </w:p>
          <w:p w14:paraId="2AE16EE0" w14:textId="77777777" w:rsidR="00B46888" w:rsidRPr="00B46888" w:rsidRDefault="00B46888" w:rsidP="00B46888">
            <w:pPr>
              <w:jc w:val="both"/>
              <w:rPr>
                <w:lang w:val="de-DE"/>
              </w:rPr>
            </w:pPr>
            <w:r w:rsidRPr="00B46888">
              <w:rPr>
                <w:lang w:val="de-DE"/>
              </w:rPr>
              <w:t xml:space="preserve">Vergleichen und analysieren Sie die Situation in Russland. </w:t>
            </w:r>
          </w:p>
        </w:tc>
      </w:tr>
      <w:tr w:rsidR="00B46888" w:rsidRPr="005065FC" w14:paraId="2CA2A117" w14:textId="77777777" w:rsidTr="00F9325D">
        <w:tc>
          <w:tcPr>
            <w:tcW w:w="1816" w:type="dxa"/>
            <w:vMerge/>
          </w:tcPr>
          <w:p w14:paraId="05942000" w14:textId="77777777" w:rsidR="00B46888" w:rsidRPr="00B46888" w:rsidRDefault="00B46888" w:rsidP="00B46888">
            <w:pPr>
              <w:rPr>
                <w:sz w:val="28"/>
                <w:szCs w:val="28"/>
                <w:lang w:val="de-DE"/>
              </w:rPr>
            </w:pPr>
          </w:p>
        </w:tc>
        <w:tc>
          <w:tcPr>
            <w:tcW w:w="1906" w:type="dxa"/>
          </w:tcPr>
          <w:p w14:paraId="1E9C4577" w14:textId="77777777" w:rsidR="00B46888" w:rsidRPr="00B46888" w:rsidRDefault="00B46888" w:rsidP="00B46888">
            <w:pPr>
              <w:rPr>
                <w:szCs w:val="28"/>
              </w:rPr>
            </w:pPr>
            <w:r w:rsidRPr="00B46888">
              <w:rPr>
                <w:szCs w:val="28"/>
              </w:rPr>
              <w:t xml:space="preserve">6. Продуцирует на </w:t>
            </w:r>
          </w:p>
          <w:p w14:paraId="6C21B92C" w14:textId="77777777" w:rsidR="00B46888" w:rsidRPr="00B46888" w:rsidRDefault="00B46888" w:rsidP="00B46888">
            <w:pPr>
              <w:rPr>
                <w:szCs w:val="28"/>
              </w:rPr>
            </w:pPr>
            <w:r w:rsidRPr="00B46888">
              <w:rPr>
                <w:szCs w:val="28"/>
              </w:rPr>
              <w:t xml:space="preserve">иностранном языке </w:t>
            </w:r>
          </w:p>
          <w:p w14:paraId="64C9D01B" w14:textId="77777777" w:rsidR="00B46888" w:rsidRPr="00B46888" w:rsidRDefault="00B46888" w:rsidP="00B46888">
            <w:pPr>
              <w:rPr>
                <w:szCs w:val="28"/>
              </w:rPr>
            </w:pPr>
            <w:r w:rsidRPr="00B46888">
              <w:rPr>
                <w:szCs w:val="28"/>
              </w:rPr>
              <w:t xml:space="preserve">письменные речевые произведения в </w:t>
            </w:r>
          </w:p>
          <w:p w14:paraId="2D419738" w14:textId="77777777" w:rsidR="00B46888" w:rsidRPr="00B46888" w:rsidRDefault="00B46888" w:rsidP="00B46888">
            <w:pPr>
              <w:rPr>
                <w:szCs w:val="28"/>
              </w:rPr>
            </w:pPr>
            <w:r w:rsidRPr="00B46888">
              <w:rPr>
                <w:szCs w:val="28"/>
              </w:rPr>
              <w:t xml:space="preserve">соответствии с </w:t>
            </w:r>
          </w:p>
          <w:p w14:paraId="4852F90A" w14:textId="77777777" w:rsidR="00B46888" w:rsidRPr="00B46888" w:rsidRDefault="00B46888" w:rsidP="00B46888">
            <w:pPr>
              <w:rPr>
                <w:szCs w:val="28"/>
              </w:rPr>
            </w:pPr>
            <w:r w:rsidRPr="00B46888">
              <w:rPr>
                <w:szCs w:val="28"/>
              </w:rPr>
              <w:t xml:space="preserve">коммуникативной </w:t>
            </w:r>
          </w:p>
          <w:p w14:paraId="3228C93A" w14:textId="77777777" w:rsidR="00B46888" w:rsidRPr="00B46888" w:rsidRDefault="00B46888" w:rsidP="00B46888">
            <w:pPr>
              <w:rPr>
                <w:szCs w:val="28"/>
              </w:rPr>
            </w:pPr>
            <w:r w:rsidRPr="00B46888">
              <w:rPr>
                <w:szCs w:val="28"/>
              </w:rPr>
              <w:t>задачей.</w:t>
            </w:r>
          </w:p>
        </w:tc>
        <w:tc>
          <w:tcPr>
            <w:tcW w:w="2510" w:type="dxa"/>
          </w:tcPr>
          <w:p w14:paraId="61BC92AE" w14:textId="77777777" w:rsidR="00B46888" w:rsidRPr="00B46888" w:rsidRDefault="00B46888" w:rsidP="00B46888">
            <w:pPr>
              <w:rPr>
                <w:i/>
                <w:szCs w:val="28"/>
              </w:rPr>
            </w:pPr>
            <w:r w:rsidRPr="00B46888">
              <w:rPr>
                <w:szCs w:val="28"/>
              </w:rPr>
              <w:t xml:space="preserve">6. </w:t>
            </w:r>
            <w:r w:rsidRPr="00B46888">
              <w:rPr>
                <w:i/>
                <w:szCs w:val="28"/>
              </w:rPr>
              <w:t>Знать:</w:t>
            </w:r>
          </w:p>
          <w:p w14:paraId="1A540A89" w14:textId="77777777" w:rsidR="00B46888" w:rsidRPr="00B46888" w:rsidRDefault="00B46888" w:rsidP="00B46888">
            <w:pPr>
              <w:rPr>
                <w:szCs w:val="28"/>
              </w:rPr>
            </w:pPr>
            <w:r w:rsidRPr="00B46888">
              <w:rPr>
                <w:szCs w:val="28"/>
              </w:rPr>
              <w:t xml:space="preserve">- основы организации письменной </w:t>
            </w:r>
          </w:p>
          <w:p w14:paraId="2524DDC6" w14:textId="77777777" w:rsidR="00B46888" w:rsidRPr="00B46888" w:rsidRDefault="00B46888" w:rsidP="00B46888">
            <w:pPr>
              <w:rPr>
                <w:szCs w:val="28"/>
              </w:rPr>
            </w:pPr>
            <w:r w:rsidRPr="00B46888">
              <w:rPr>
                <w:szCs w:val="28"/>
              </w:rPr>
              <w:t xml:space="preserve">коммуникации; функции письменных </w:t>
            </w:r>
          </w:p>
          <w:p w14:paraId="125CAAA8" w14:textId="77777777" w:rsidR="00B46888" w:rsidRPr="00B46888" w:rsidRDefault="00B46888" w:rsidP="00B46888">
            <w:pPr>
              <w:rPr>
                <w:szCs w:val="28"/>
              </w:rPr>
            </w:pPr>
            <w:r w:rsidRPr="00B46888">
              <w:rPr>
                <w:szCs w:val="28"/>
              </w:rPr>
              <w:t>коммуникативных средств.</w:t>
            </w:r>
          </w:p>
          <w:p w14:paraId="080BAB94" w14:textId="77777777" w:rsidR="00B46888" w:rsidRPr="00B46888" w:rsidRDefault="00B46888" w:rsidP="00B46888">
            <w:pPr>
              <w:rPr>
                <w:szCs w:val="28"/>
              </w:rPr>
            </w:pPr>
          </w:p>
        </w:tc>
        <w:tc>
          <w:tcPr>
            <w:tcW w:w="3113" w:type="dxa"/>
          </w:tcPr>
          <w:p w14:paraId="42C1F740"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26372BB7" w14:textId="77777777" w:rsidR="00B46888" w:rsidRPr="00B46888" w:rsidRDefault="00B46888" w:rsidP="00B46888">
            <w:pPr>
              <w:jc w:val="both"/>
              <w:rPr>
                <w:lang w:val="de-DE"/>
              </w:rPr>
            </w:pPr>
            <w:r w:rsidRPr="00B46888">
              <w:rPr>
                <w:b/>
                <w:bCs/>
                <w:lang w:val="de-DE"/>
              </w:rPr>
              <w:t>Schreibfertigkeit</w:t>
            </w:r>
            <w:r w:rsidRPr="00B46888">
              <w:rPr>
                <w:lang w:val="de-DE"/>
              </w:rPr>
              <w:t>.</w:t>
            </w:r>
          </w:p>
          <w:p w14:paraId="2D94E0AD" w14:textId="77777777" w:rsidR="00B46888" w:rsidRPr="00B46888" w:rsidRDefault="00B46888" w:rsidP="00B46888">
            <w:pPr>
              <w:jc w:val="both"/>
              <w:rPr>
                <w:lang w:val="de-DE"/>
              </w:rPr>
            </w:pPr>
            <w:r w:rsidRPr="00B46888">
              <w:rPr>
                <w:lang w:val="de-DE"/>
              </w:rPr>
              <w:t>Im Internet gibt es momentan verschiedene Websites und Informationen für die Verbesserung Ihrer Schreibfertigkeit.</w:t>
            </w:r>
          </w:p>
          <w:p w14:paraId="437C147B" w14:textId="77777777" w:rsidR="00B46888" w:rsidRPr="00B46888" w:rsidRDefault="00B46888" w:rsidP="00B46888">
            <w:pPr>
              <w:rPr>
                <w:lang w:val="de-DE"/>
              </w:rPr>
            </w:pPr>
            <w:r w:rsidRPr="00B46888">
              <w:rPr>
                <w:lang w:val="de-DE"/>
              </w:rPr>
              <w:t>Verwenden Sie folgende Tipps und einige Links, damit Sie Ihre Schreibfertigkeit trainieren und verbessern können:</w:t>
            </w:r>
          </w:p>
          <w:p w14:paraId="0A2A7F0A" w14:textId="77777777" w:rsidR="00B46888" w:rsidRPr="00B46888" w:rsidRDefault="00FF3471" w:rsidP="00B46888">
            <w:pPr>
              <w:rPr>
                <w:lang w:val="de-DE"/>
              </w:rPr>
            </w:pPr>
            <w:hyperlink r:id="rId20" w:history="1">
              <w:r w:rsidR="00B46888" w:rsidRPr="00B46888">
                <w:rPr>
                  <w:color w:val="0563C1" w:themeColor="hyperlink"/>
                  <w:u w:val="single"/>
                  <w:lang w:val="de-DE"/>
                </w:rPr>
                <w:t>https://kyrosschule.de/deutsch-schreiben/</w:t>
              </w:r>
            </w:hyperlink>
          </w:p>
          <w:p w14:paraId="1B5859A2" w14:textId="77777777" w:rsidR="00B46888" w:rsidRPr="00B46888" w:rsidRDefault="00FF3471" w:rsidP="00B46888">
            <w:pPr>
              <w:rPr>
                <w:lang w:val="de-DE"/>
              </w:rPr>
            </w:pPr>
            <w:hyperlink r:id="rId21" w:history="1">
              <w:r w:rsidR="00B46888" w:rsidRPr="00B46888">
                <w:rPr>
                  <w:color w:val="0563C1" w:themeColor="hyperlink"/>
                  <w:u w:val="single"/>
                  <w:lang w:val="de-DE"/>
                </w:rPr>
                <w:t>https://dschule.de/brief-schreiben-b1/</w:t>
              </w:r>
            </w:hyperlink>
            <w:r w:rsidR="00B46888" w:rsidRPr="00B46888">
              <w:rPr>
                <w:lang w:val="de-DE"/>
              </w:rPr>
              <w:t xml:space="preserve"> </w:t>
            </w:r>
          </w:p>
          <w:p w14:paraId="27735BC4" w14:textId="77777777" w:rsidR="00B46888" w:rsidRPr="00B46888" w:rsidRDefault="00FF3471" w:rsidP="00B46888">
            <w:pPr>
              <w:rPr>
                <w:lang w:val="de-DE"/>
              </w:rPr>
            </w:pPr>
            <w:hyperlink r:id="rId22" w:history="1">
              <w:r w:rsidR="00B46888" w:rsidRPr="00B46888">
                <w:rPr>
                  <w:color w:val="0563C1" w:themeColor="hyperlink"/>
                  <w:u w:val="single"/>
                  <w:lang w:val="de-DE"/>
                </w:rPr>
                <w:t>https://onlineuebung.de/deutsch/briefe-schreiben/</w:t>
              </w:r>
            </w:hyperlink>
            <w:r w:rsidR="00B46888" w:rsidRPr="00B46888">
              <w:rPr>
                <w:lang w:val="de-DE"/>
              </w:rPr>
              <w:t xml:space="preserve"> </w:t>
            </w:r>
          </w:p>
          <w:p w14:paraId="0F9445B9" w14:textId="77777777" w:rsidR="00B46888" w:rsidRPr="00B46888" w:rsidRDefault="00B46888" w:rsidP="00B46888">
            <w:pPr>
              <w:jc w:val="center"/>
              <w:rPr>
                <w:b/>
                <w:bCs/>
                <w:lang w:val="de-DE"/>
              </w:rPr>
            </w:pPr>
            <w:r w:rsidRPr="00B46888">
              <w:rPr>
                <w:b/>
                <w:bCs/>
              </w:rPr>
              <w:t>Задание</w:t>
            </w:r>
            <w:r w:rsidRPr="00B46888">
              <w:rPr>
                <w:b/>
                <w:bCs/>
                <w:lang w:val="de-DE"/>
              </w:rPr>
              <w:t xml:space="preserve"> 2 / Aufgabe 2</w:t>
            </w:r>
          </w:p>
          <w:p w14:paraId="464383AD" w14:textId="77777777" w:rsidR="00B46888" w:rsidRPr="00B46888" w:rsidRDefault="00B46888" w:rsidP="00B46888">
            <w:pPr>
              <w:rPr>
                <w:b/>
                <w:bCs/>
                <w:lang w:val="de-DE"/>
              </w:rPr>
            </w:pPr>
            <w:r w:rsidRPr="00B46888">
              <w:rPr>
                <w:b/>
                <w:bCs/>
                <w:lang w:val="de-DE"/>
              </w:rPr>
              <w:t>Was sollen Sie tun um gut schreiben zu können?</w:t>
            </w:r>
          </w:p>
          <w:p w14:paraId="271F69E7" w14:textId="77777777" w:rsidR="00B46888" w:rsidRPr="00B46888" w:rsidRDefault="00B46888" w:rsidP="00B46888">
            <w:pPr>
              <w:jc w:val="both"/>
              <w:rPr>
                <w:lang w:val="de-DE"/>
              </w:rPr>
            </w:pPr>
            <w:r w:rsidRPr="00B46888">
              <w:rPr>
                <w:lang w:val="de-DE"/>
              </w:rPr>
              <w:t>Sie können verschiedene Arten des Schreibens lernen. Sie sollen E-Mails, Bildbeschreibungen, Briefe, Textangaben, Aufsätze, Zusammenfassungen, Berichte, Inhaltsangaben, Erörterungen, Bewerbungen Aufsätze oder Essay schreiben.</w:t>
            </w:r>
          </w:p>
          <w:p w14:paraId="7B2E8587" w14:textId="77777777" w:rsidR="00B46888" w:rsidRPr="00B46888" w:rsidRDefault="00B46888" w:rsidP="00B46888">
            <w:pPr>
              <w:jc w:val="both"/>
              <w:rPr>
                <w:lang w:val="de-DE"/>
              </w:rPr>
            </w:pPr>
            <w:r w:rsidRPr="00B46888">
              <w:rPr>
                <w:lang w:val="de-DE"/>
              </w:rPr>
              <w:t>In den Zeitungen und Zeitschriften können Sie auch Aussagen, Aufsätze oder Kommentare lesen. Sie werden auch die Handlung eines Films oder eines Buches nacherzählen können und tabellarischen Lebenslauf schreiben.</w:t>
            </w:r>
          </w:p>
          <w:p w14:paraId="42C5783D" w14:textId="77777777" w:rsidR="00B46888" w:rsidRPr="00B46888" w:rsidRDefault="00B46888" w:rsidP="00B46888">
            <w:pPr>
              <w:rPr>
                <w:lang w:val="de-DE"/>
              </w:rPr>
            </w:pPr>
          </w:p>
        </w:tc>
      </w:tr>
      <w:tr w:rsidR="00B46888" w:rsidRPr="00DD02B4" w14:paraId="25FB9745" w14:textId="77777777" w:rsidTr="00F9325D">
        <w:tc>
          <w:tcPr>
            <w:tcW w:w="1816" w:type="dxa"/>
          </w:tcPr>
          <w:p w14:paraId="760ABC87" w14:textId="77777777" w:rsidR="00B46888" w:rsidRPr="00B46888" w:rsidRDefault="00B46888" w:rsidP="00B46888">
            <w:pPr>
              <w:rPr>
                <w:sz w:val="28"/>
                <w:szCs w:val="28"/>
                <w:lang w:val="de-DE"/>
              </w:rPr>
            </w:pPr>
          </w:p>
        </w:tc>
        <w:tc>
          <w:tcPr>
            <w:tcW w:w="1906" w:type="dxa"/>
          </w:tcPr>
          <w:p w14:paraId="14EF8AB2" w14:textId="77777777" w:rsidR="00B46888" w:rsidRPr="00B46888" w:rsidRDefault="00B46888" w:rsidP="00B46888">
            <w:pPr>
              <w:rPr>
                <w:szCs w:val="28"/>
                <w:lang w:val="de-DE"/>
              </w:rPr>
            </w:pPr>
          </w:p>
        </w:tc>
        <w:tc>
          <w:tcPr>
            <w:tcW w:w="2510" w:type="dxa"/>
          </w:tcPr>
          <w:p w14:paraId="44A887AF" w14:textId="77777777" w:rsidR="00B46888" w:rsidRPr="00B46888" w:rsidRDefault="00B46888" w:rsidP="00B46888">
            <w:pPr>
              <w:rPr>
                <w:i/>
                <w:szCs w:val="28"/>
              </w:rPr>
            </w:pPr>
            <w:r w:rsidRPr="00B46888">
              <w:rPr>
                <w:i/>
                <w:szCs w:val="28"/>
              </w:rPr>
              <w:t xml:space="preserve">Уметь: </w:t>
            </w:r>
          </w:p>
          <w:p w14:paraId="106A272F" w14:textId="77777777" w:rsidR="00B46888" w:rsidRPr="00B46888" w:rsidRDefault="00B46888" w:rsidP="00B46888">
            <w:pPr>
              <w:rPr>
                <w:szCs w:val="28"/>
              </w:rPr>
            </w:pPr>
            <w:r w:rsidRPr="00B46888">
              <w:rPr>
                <w:szCs w:val="28"/>
              </w:rPr>
              <w:t>- письменно реализовывать коммуникативные намерения (информирование, предложение, запрос, побуждение к действию, просьба, (не)согласие, отказ, извинение, благодарность</w:t>
            </w:r>
            <w:r w:rsidRPr="00B46888">
              <w:rPr>
                <w:szCs w:val="28"/>
              </w:rPr>
              <w:lastRenderedPageBreak/>
              <w:t>);</w:t>
            </w:r>
          </w:p>
          <w:p w14:paraId="536DEB0C" w14:textId="77777777" w:rsidR="00B46888" w:rsidRPr="00B46888" w:rsidRDefault="00B46888" w:rsidP="00B46888">
            <w:pPr>
              <w:rPr>
                <w:szCs w:val="28"/>
              </w:rPr>
            </w:pPr>
            <w:r w:rsidRPr="00B46888">
              <w:rPr>
                <w:szCs w:val="28"/>
              </w:rPr>
              <w:t>- составлять деловые письма,</w:t>
            </w:r>
          </w:p>
          <w:p w14:paraId="3ADF154F" w14:textId="77777777" w:rsidR="00B46888" w:rsidRPr="00B46888" w:rsidRDefault="00B46888" w:rsidP="00B46888">
            <w:pPr>
              <w:rPr>
                <w:szCs w:val="28"/>
              </w:rPr>
            </w:pPr>
            <w:r w:rsidRPr="00B46888">
              <w:rPr>
                <w:szCs w:val="28"/>
              </w:rPr>
              <w:t xml:space="preserve">должностные записки, резюме, сопроводительное письмо, контракт и иные </w:t>
            </w:r>
          </w:p>
          <w:p w14:paraId="1B414B66" w14:textId="77777777" w:rsidR="00B46888" w:rsidRPr="00B46888" w:rsidRDefault="00B46888" w:rsidP="00B46888">
            <w:pPr>
              <w:rPr>
                <w:szCs w:val="28"/>
              </w:rPr>
            </w:pPr>
            <w:r w:rsidRPr="00B46888">
              <w:rPr>
                <w:szCs w:val="28"/>
              </w:rPr>
              <w:t>виды документов на иностранном языке.</w:t>
            </w:r>
          </w:p>
        </w:tc>
        <w:tc>
          <w:tcPr>
            <w:tcW w:w="3113" w:type="dxa"/>
          </w:tcPr>
          <w:p w14:paraId="32F63769"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2AB88931" w14:textId="77777777" w:rsidR="00B46888" w:rsidRPr="00B46888" w:rsidRDefault="00B46888" w:rsidP="00B46888">
            <w:pPr>
              <w:rPr>
                <w:b/>
                <w:bCs/>
                <w:lang w:val="de-DE"/>
              </w:rPr>
            </w:pPr>
            <w:r w:rsidRPr="00B46888">
              <w:rPr>
                <w:b/>
                <w:bCs/>
                <w:lang w:val="de-DE"/>
              </w:rPr>
              <w:t>Schreiben.</w:t>
            </w:r>
          </w:p>
          <w:p w14:paraId="0473F2AC" w14:textId="77777777" w:rsidR="00B46888" w:rsidRPr="00B46888" w:rsidRDefault="00B46888" w:rsidP="00B46888">
            <w:pPr>
              <w:rPr>
                <w:lang w:val="de-DE"/>
              </w:rPr>
            </w:pPr>
            <w:r w:rsidRPr="00B46888">
              <w:rPr>
                <w:lang w:val="de-DE"/>
              </w:rPr>
              <w:t>Schreiben Sie die E-Mail für die folgende Situation:</w:t>
            </w:r>
          </w:p>
          <w:p w14:paraId="6F316A1A" w14:textId="77777777" w:rsidR="00B46888" w:rsidRPr="00B46888" w:rsidRDefault="00B46888" w:rsidP="00B46888">
            <w:pPr>
              <w:jc w:val="both"/>
              <w:rPr>
                <w:u w:val="single"/>
                <w:lang w:val="de-DE"/>
              </w:rPr>
            </w:pPr>
            <w:r w:rsidRPr="00B46888">
              <w:rPr>
                <w:u w:val="single"/>
                <w:lang w:val="de-DE"/>
              </w:rPr>
              <w:t>Sie haben einen Job, den Sie nicht mehr mögen, also möchten Sie in einem anderen Job arbeiten. Schreiben Sie eine E-Mail an das Arbeitsamt und bitten um Informationen.</w:t>
            </w:r>
          </w:p>
          <w:p w14:paraId="55C05B6F" w14:textId="77777777" w:rsidR="00B46888" w:rsidRPr="00B46888" w:rsidRDefault="00B46888" w:rsidP="00B46888">
            <w:pPr>
              <w:rPr>
                <w:b/>
                <w:bCs/>
                <w:i/>
                <w:iCs/>
                <w:lang w:val="de-DE"/>
              </w:rPr>
            </w:pPr>
            <w:r w:rsidRPr="00B46888">
              <w:rPr>
                <w:b/>
                <w:bCs/>
                <w:i/>
                <w:iCs/>
                <w:lang w:val="de-DE"/>
              </w:rPr>
              <w:t>Ergänzen Sie diese Situation. Schreiben Sie etwas über die folgenden Punkte:</w:t>
            </w:r>
          </w:p>
          <w:p w14:paraId="4F80920E" w14:textId="77777777" w:rsidR="00B46888" w:rsidRPr="00B46888" w:rsidRDefault="00B46888" w:rsidP="00B46888">
            <w:pPr>
              <w:rPr>
                <w:lang w:val="de-DE"/>
              </w:rPr>
            </w:pPr>
            <w:r w:rsidRPr="00B46888">
              <w:rPr>
                <w:lang w:val="de-DE"/>
              </w:rPr>
              <w:t>-Was ist Ihr aktueller Job?</w:t>
            </w:r>
          </w:p>
          <w:p w14:paraId="12701009" w14:textId="77777777" w:rsidR="00B46888" w:rsidRPr="00B46888" w:rsidRDefault="00B46888" w:rsidP="00B46888">
            <w:pPr>
              <w:rPr>
                <w:lang w:val="de-DE"/>
              </w:rPr>
            </w:pPr>
            <w:r w:rsidRPr="00B46888">
              <w:rPr>
                <w:lang w:val="de-DE"/>
              </w:rPr>
              <w:t>-Warum wollen Sie einen anderen Job?</w:t>
            </w:r>
          </w:p>
          <w:p w14:paraId="7023E0CA" w14:textId="77777777" w:rsidR="00B46888" w:rsidRPr="00B46888" w:rsidRDefault="00B46888" w:rsidP="00B46888">
            <w:pPr>
              <w:rPr>
                <w:lang w:val="de-DE"/>
              </w:rPr>
            </w:pPr>
            <w:r w:rsidRPr="00B46888">
              <w:rPr>
                <w:lang w:val="de-DE"/>
              </w:rPr>
              <w:t>-Was ist Ihr Traumberuf?</w:t>
            </w:r>
          </w:p>
          <w:p w14:paraId="2B739614" w14:textId="77777777" w:rsidR="00B46888" w:rsidRPr="00B46888" w:rsidRDefault="00B46888" w:rsidP="00B46888">
            <w:pPr>
              <w:rPr>
                <w:lang w:val="de-DE"/>
              </w:rPr>
            </w:pPr>
            <w:r w:rsidRPr="00B46888">
              <w:rPr>
                <w:lang w:val="de-DE"/>
              </w:rPr>
              <w:t>-Termin für das Interview.</w:t>
            </w:r>
          </w:p>
          <w:p w14:paraId="0C5137F0" w14:textId="77777777" w:rsidR="00B46888" w:rsidRPr="00B46888" w:rsidRDefault="00B46888" w:rsidP="00B46888">
            <w:pPr>
              <w:rPr>
                <w:lang w:val="de-DE"/>
              </w:rPr>
            </w:pPr>
            <w:r w:rsidRPr="00B46888">
              <w:rPr>
                <w:lang w:val="de-DE"/>
              </w:rPr>
              <w:t>Vergessen Sie nicht die Struktur für die E-Mails zu verwenden.</w:t>
            </w:r>
          </w:p>
          <w:p w14:paraId="22DBAE48" w14:textId="77777777" w:rsidR="00B46888" w:rsidRPr="00B46888" w:rsidRDefault="00B46888" w:rsidP="00B46888">
            <w:pPr>
              <w:rPr>
                <w:lang w:val="de-DE"/>
              </w:rPr>
            </w:pPr>
          </w:p>
          <w:p w14:paraId="60B9CD8E" w14:textId="77777777" w:rsidR="00B46888" w:rsidRPr="00B46888" w:rsidRDefault="00B46888" w:rsidP="00B46888">
            <w:pPr>
              <w:rPr>
                <w:i/>
                <w:iCs/>
                <w:lang w:val="de-DE"/>
              </w:rPr>
            </w:pPr>
            <w:r w:rsidRPr="00B46888">
              <w:rPr>
                <w:i/>
                <w:iCs/>
                <w:lang w:val="de-DE"/>
              </w:rPr>
              <w:lastRenderedPageBreak/>
              <w:t>Sehr geehrte Damen und Herren,</w:t>
            </w:r>
          </w:p>
          <w:p w14:paraId="530FB2C7" w14:textId="77777777" w:rsidR="00B46888" w:rsidRPr="00B46888" w:rsidRDefault="00B46888" w:rsidP="00B46888">
            <w:pPr>
              <w:rPr>
                <w:lang w:val="de-DE"/>
              </w:rPr>
            </w:pPr>
          </w:p>
          <w:p w14:paraId="1C4A4F3E" w14:textId="77777777" w:rsidR="00B46888" w:rsidRPr="00B46888" w:rsidRDefault="00B46888" w:rsidP="00B46888">
            <w:pPr>
              <w:rPr>
                <w:i/>
                <w:iCs/>
                <w:lang w:val="de-DE"/>
              </w:rPr>
            </w:pPr>
            <w:r w:rsidRPr="00B46888">
              <w:rPr>
                <w:i/>
                <w:iCs/>
                <w:lang w:val="de-DE"/>
              </w:rPr>
              <w:t>weil mein Job nicht mehr so gut zu mir passt und ich einen anderen Job finden möchte, schreibe ich Ihnen diesen Brief. Ich habe als Manager gearbeitet und …  [……………..]</w:t>
            </w:r>
          </w:p>
          <w:p w14:paraId="69CEB3EB" w14:textId="77777777" w:rsidR="00B46888" w:rsidRPr="00B46888" w:rsidRDefault="00B46888" w:rsidP="00B46888">
            <w:pPr>
              <w:rPr>
                <w:i/>
                <w:iCs/>
                <w:lang w:val="de-DE"/>
              </w:rPr>
            </w:pPr>
            <w:r w:rsidRPr="00B46888">
              <w:rPr>
                <w:i/>
                <w:iCs/>
                <w:lang w:val="de-DE"/>
              </w:rPr>
              <w:t>Ich würde mich sehr über eine Antwort von Ihnen freuen.</w:t>
            </w:r>
          </w:p>
          <w:p w14:paraId="39D939A1" w14:textId="77777777" w:rsidR="00B46888" w:rsidRPr="00B46888" w:rsidRDefault="00B46888" w:rsidP="00B46888">
            <w:pPr>
              <w:rPr>
                <w:lang w:val="de-DE"/>
              </w:rPr>
            </w:pPr>
          </w:p>
          <w:p w14:paraId="5D84A79C" w14:textId="77777777" w:rsidR="00B46888" w:rsidRPr="00B46888" w:rsidRDefault="00B46888" w:rsidP="00B46888">
            <w:pPr>
              <w:rPr>
                <w:i/>
                <w:iCs/>
                <w:lang w:val="de-DE"/>
              </w:rPr>
            </w:pPr>
            <w:r w:rsidRPr="00B46888">
              <w:rPr>
                <w:i/>
                <w:iCs/>
                <w:lang w:val="de-DE"/>
              </w:rPr>
              <w:t>Danke im Voraus.</w:t>
            </w:r>
          </w:p>
          <w:p w14:paraId="451EE882" w14:textId="77777777" w:rsidR="00B46888" w:rsidRPr="00B46888" w:rsidRDefault="00B46888" w:rsidP="00B46888">
            <w:pPr>
              <w:rPr>
                <w:i/>
                <w:iCs/>
                <w:lang w:val="de-DE"/>
              </w:rPr>
            </w:pPr>
          </w:p>
          <w:p w14:paraId="4DCA9F17" w14:textId="77777777" w:rsidR="00B46888" w:rsidRPr="00B46888" w:rsidRDefault="00B46888" w:rsidP="00B46888">
            <w:pPr>
              <w:rPr>
                <w:i/>
                <w:iCs/>
                <w:lang w:val="de-DE"/>
              </w:rPr>
            </w:pPr>
            <w:r w:rsidRPr="00B46888">
              <w:rPr>
                <w:i/>
                <w:iCs/>
                <w:lang w:val="de-DE"/>
              </w:rPr>
              <w:t>Mit freundlichen Grüßen</w:t>
            </w:r>
          </w:p>
          <w:p w14:paraId="7146035A" w14:textId="77777777" w:rsidR="00B46888" w:rsidRPr="00B46888" w:rsidRDefault="00B46888" w:rsidP="00B46888">
            <w:pPr>
              <w:rPr>
                <w:szCs w:val="28"/>
                <w:lang w:val="en-US"/>
              </w:rPr>
            </w:pPr>
            <w:r w:rsidRPr="00B46888">
              <w:rPr>
                <w:lang w:val="en-US"/>
              </w:rPr>
              <w:t>(Ihr Vor- und Familienname)</w:t>
            </w:r>
          </w:p>
        </w:tc>
      </w:tr>
    </w:tbl>
    <w:p w14:paraId="3FE70A68" w14:textId="77777777" w:rsidR="00B46888" w:rsidRPr="00B46888" w:rsidRDefault="00B46888" w:rsidP="00B46888">
      <w:pPr>
        <w:spacing w:after="160" w:line="259" w:lineRule="auto"/>
        <w:rPr>
          <w:sz w:val="28"/>
          <w:szCs w:val="28"/>
          <w:lang w:val="en-US"/>
        </w:rPr>
      </w:pPr>
    </w:p>
    <w:p w14:paraId="2BE4CB70" w14:textId="44269609" w:rsidR="00FB01FB" w:rsidRDefault="00456E8C" w:rsidP="00FB01FB">
      <w:pPr>
        <w:jc w:val="center"/>
        <w:rPr>
          <w:i/>
          <w:sz w:val="28"/>
          <w:szCs w:val="28"/>
        </w:rPr>
      </w:pPr>
      <w:r w:rsidRPr="00156E6B">
        <w:rPr>
          <w:i/>
          <w:sz w:val="28"/>
          <w:szCs w:val="28"/>
        </w:rPr>
        <w:t xml:space="preserve">38.03.04 – Государственное и муниципальное управление, </w:t>
      </w:r>
      <w:r w:rsidR="00FB01FB" w:rsidRPr="00324D11">
        <w:rPr>
          <w:i/>
          <w:iCs/>
          <w:sz w:val="28"/>
          <w:szCs w:val="28"/>
        </w:rPr>
        <w:t>38.03.05 Бизнес-информатика</w:t>
      </w:r>
      <w:r w:rsidR="00FB01FB" w:rsidRPr="0066038D">
        <w:rPr>
          <w:i/>
          <w:sz w:val="28"/>
          <w:szCs w:val="28"/>
        </w:rPr>
        <w:t>, 27.03.05 – Инноватика, 10.03.01 – Информационная безопасность</w:t>
      </w:r>
      <w:r w:rsidR="00FB01FB">
        <w:rPr>
          <w:i/>
          <w:sz w:val="28"/>
          <w:szCs w:val="28"/>
        </w:rPr>
        <w:t xml:space="preserve">, </w:t>
      </w:r>
      <w:r w:rsidR="00FB01FB" w:rsidRPr="0028513D">
        <w:rPr>
          <w:i/>
          <w:sz w:val="28"/>
          <w:szCs w:val="28"/>
        </w:rPr>
        <w:t>09.03.03 Прикладная информатика</w:t>
      </w:r>
      <w:r w:rsidR="00FB01FB" w:rsidRPr="0066038D">
        <w:rPr>
          <w:i/>
          <w:sz w:val="28"/>
          <w:szCs w:val="28"/>
        </w:rPr>
        <w:t xml:space="preserve">, </w:t>
      </w:r>
      <w:r w:rsidR="00FB01FB" w:rsidRPr="0028513D">
        <w:rPr>
          <w:i/>
          <w:sz w:val="28"/>
          <w:szCs w:val="28"/>
        </w:rPr>
        <w:t>01.03.02. Прикладная математика и информатика</w:t>
      </w:r>
      <w:r w:rsidR="00FB01FB">
        <w:rPr>
          <w:i/>
          <w:sz w:val="28"/>
          <w:szCs w:val="28"/>
        </w:rPr>
        <w:t>,</w:t>
      </w:r>
      <w:r w:rsidR="00FB01FB" w:rsidRPr="0028513D">
        <w:t xml:space="preserve"> </w:t>
      </w:r>
      <w:r w:rsidR="00FB01FB" w:rsidRPr="0028513D">
        <w:rPr>
          <w:i/>
          <w:sz w:val="28"/>
          <w:szCs w:val="28"/>
        </w:rPr>
        <w:t xml:space="preserve">37.03.01 </w:t>
      </w:r>
      <w:r w:rsidR="00FB01FB">
        <w:rPr>
          <w:i/>
          <w:sz w:val="28"/>
          <w:szCs w:val="28"/>
        </w:rPr>
        <w:t>–</w:t>
      </w:r>
      <w:r w:rsidR="00FB01FB" w:rsidRPr="0028513D">
        <w:rPr>
          <w:i/>
          <w:sz w:val="28"/>
          <w:szCs w:val="28"/>
        </w:rPr>
        <w:t xml:space="preserve"> Психология</w:t>
      </w:r>
      <w:r w:rsidR="00FB01FB">
        <w:rPr>
          <w:i/>
          <w:sz w:val="28"/>
          <w:szCs w:val="28"/>
        </w:rPr>
        <w:t xml:space="preserve">, </w:t>
      </w:r>
      <w:r w:rsidR="00FB01FB" w:rsidRPr="0066038D">
        <w:rPr>
          <w:i/>
          <w:sz w:val="28"/>
          <w:szCs w:val="28"/>
        </w:rPr>
        <w:t>42.03.01 – Реклама и связи с общественностью, 47.03.01 – Философия</w:t>
      </w:r>
    </w:p>
    <w:p w14:paraId="1D87178B" w14:textId="0C886E0C" w:rsidR="00B46888" w:rsidRPr="00B46888" w:rsidRDefault="003D0AEF" w:rsidP="00B46888">
      <w:pPr>
        <w:jc w:val="center"/>
        <w:rPr>
          <w:i/>
          <w:sz w:val="28"/>
          <w:szCs w:val="28"/>
        </w:rPr>
      </w:pPr>
      <w:r>
        <w:rPr>
          <w:color w:val="000000" w:themeColor="text1"/>
          <w:sz w:val="28"/>
          <w:szCs w:val="28"/>
          <w:lang w:eastAsia="en-US"/>
        </w:rPr>
        <w:t xml:space="preserve">                                                                                                                Таблица 5.2.</w:t>
      </w:r>
    </w:p>
    <w:tbl>
      <w:tblPr>
        <w:tblStyle w:val="22"/>
        <w:tblW w:w="0" w:type="auto"/>
        <w:tblLook w:val="04A0" w:firstRow="1" w:lastRow="0" w:firstColumn="1" w:lastColumn="0" w:noHBand="0" w:noVBand="1"/>
      </w:tblPr>
      <w:tblGrid>
        <w:gridCol w:w="1575"/>
        <w:gridCol w:w="1799"/>
        <w:gridCol w:w="1809"/>
        <w:gridCol w:w="4388"/>
      </w:tblGrid>
      <w:tr w:rsidR="00B46888" w:rsidRPr="00B46888" w14:paraId="235CFCB8" w14:textId="77777777" w:rsidTr="00F81D96">
        <w:tc>
          <w:tcPr>
            <w:tcW w:w="0" w:type="auto"/>
          </w:tcPr>
          <w:p w14:paraId="629EE837" w14:textId="77777777" w:rsidR="00B46888" w:rsidRPr="00C04B67" w:rsidRDefault="00B46888" w:rsidP="00B46888">
            <w:pPr>
              <w:jc w:val="center"/>
              <w:rPr>
                <w:b/>
              </w:rPr>
            </w:pPr>
            <w:r w:rsidRPr="00C04B67">
              <w:rPr>
                <w:b/>
              </w:rPr>
              <w:t>Код</w:t>
            </w:r>
          </w:p>
          <w:p w14:paraId="053F7314" w14:textId="77777777" w:rsidR="00B46888" w:rsidRPr="00C04B67" w:rsidRDefault="00B46888" w:rsidP="00B46888">
            <w:pPr>
              <w:jc w:val="center"/>
              <w:rPr>
                <w:b/>
                <w:sz w:val="28"/>
                <w:szCs w:val="28"/>
              </w:rPr>
            </w:pPr>
            <w:r w:rsidRPr="00C04B67">
              <w:rPr>
                <w:b/>
              </w:rPr>
              <w:t>компетенции</w:t>
            </w:r>
          </w:p>
        </w:tc>
        <w:tc>
          <w:tcPr>
            <w:tcW w:w="0" w:type="auto"/>
          </w:tcPr>
          <w:p w14:paraId="6E2E8BB9" w14:textId="77777777" w:rsidR="00B46888" w:rsidRPr="00C04B67" w:rsidRDefault="00B46888" w:rsidP="00B46888">
            <w:pPr>
              <w:jc w:val="center"/>
              <w:rPr>
                <w:b/>
                <w:sz w:val="28"/>
                <w:szCs w:val="28"/>
              </w:rPr>
            </w:pPr>
            <w:r w:rsidRPr="00C04B67">
              <w:rPr>
                <w:b/>
              </w:rPr>
              <w:t>Индикаторы достижения компетенции</w:t>
            </w:r>
          </w:p>
        </w:tc>
        <w:tc>
          <w:tcPr>
            <w:tcW w:w="1762" w:type="dxa"/>
          </w:tcPr>
          <w:p w14:paraId="0AB320A9" w14:textId="77777777" w:rsidR="00B46888" w:rsidRPr="00C04B67" w:rsidRDefault="00B46888" w:rsidP="00B46888">
            <w:pPr>
              <w:jc w:val="center"/>
              <w:rPr>
                <w:b/>
                <w:sz w:val="28"/>
                <w:szCs w:val="28"/>
              </w:rPr>
            </w:pPr>
            <w:r w:rsidRPr="00C04B67">
              <w:rPr>
                <w:b/>
              </w:rPr>
              <w:t>Результаты обучения (владения</w:t>
            </w:r>
            <w:r w:rsidRPr="00C04B67">
              <w:rPr>
                <w:b/>
                <w:vertAlign w:val="superscript"/>
              </w:rPr>
              <w:footnoteReference w:id="1"/>
            </w:r>
            <w:r w:rsidRPr="00C04B67">
              <w:rPr>
                <w:b/>
              </w:rPr>
              <w:t xml:space="preserve"> , умения и знания), соотнесенные с компетенциями /индикаторами достижения компетенции</w:t>
            </w:r>
          </w:p>
        </w:tc>
        <w:tc>
          <w:tcPr>
            <w:tcW w:w="4296" w:type="dxa"/>
          </w:tcPr>
          <w:p w14:paraId="14F8AEF7" w14:textId="77777777" w:rsidR="00B46888" w:rsidRPr="00C04B67" w:rsidRDefault="00B46888" w:rsidP="00B46888">
            <w:pPr>
              <w:jc w:val="center"/>
              <w:rPr>
                <w:b/>
              </w:rPr>
            </w:pPr>
            <w:r w:rsidRPr="00C04B67">
              <w:rPr>
                <w:b/>
              </w:rPr>
              <w:t>Типовые контрольные задания, необходимые для оценки индикаторов достижения компетенций, умений и знаний</w:t>
            </w:r>
          </w:p>
        </w:tc>
      </w:tr>
      <w:tr w:rsidR="00B46888" w:rsidRPr="005065FC" w14:paraId="67C54AB6" w14:textId="77777777" w:rsidTr="00F81D96">
        <w:tc>
          <w:tcPr>
            <w:tcW w:w="0" w:type="auto"/>
            <w:vMerge w:val="restart"/>
          </w:tcPr>
          <w:p w14:paraId="4157E128" w14:textId="77777777" w:rsidR="00B46888" w:rsidRPr="00B46888" w:rsidRDefault="00B46888" w:rsidP="00B46888">
            <w:pPr>
              <w:rPr>
                <w:i/>
              </w:rPr>
            </w:pPr>
            <w:r w:rsidRPr="00B46888">
              <w:t xml:space="preserve">УК-4 Способен осуществлять деловую коммуникацию в устной и письменной формах на государственном языке Российской Федерации и </w:t>
            </w:r>
            <w:r w:rsidRPr="00B46888">
              <w:lastRenderedPageBreak/>
              <w:t>иностранном (ых) языке(ах)</w:t>
            </w:r>
          </w:p>
        </w:tc>
        <w:tc>
          <w:tcPr>
            <w:tcW w:w="0" w:type="auto"/>
            <w:vMerge w:val="restart"/>
          </w:tcPr>
          <w:p w14:paraId="63658BDA" w14:textId="77777777" w:rsidR="00B46888" w:rsidRPr="00B46888" w:rsidRDefault="00B46888" w:rsidP="00B46888">
            <w:r w:rsidRPr="00B46888">
              <w:lastRenderedPageBreak/>
              <w:t xml:space="preserve">1. Использует информационно-коммуникационные ресурсы и технологии при поиске необходимой информации в процессе решения стандартных </w:t>
            </w:r>
          </w:p>
          <w:p w14:paraId="49B31F9C" w14:textId="77777777" w:rsidR="00B46888" w:rsidRPr="00B46888" w:rsidRDefault="00B46888" w:rsidP="00B46888">
            <w:r w:rsidRPr="00B46888">
              <w:t>коммуникатив</w:t>
            </w:r>
            <w:r w:rsidRPr="00B46888">
              <w:lastRenderedPageBreak/>
              <w:t xml:space="preserve">ных </w:t>
            </w:r>
          </w:p>
          <w:p w14:paraId="77D06F59" w14:textId="77777777" w:rsidR="00B46888" w:rsidRPr="00B46888" w:rsidRDefault="00B46888" w:rsidP="00B46888">
            <w:r w:rsidRPr="00B46888">
              <w:t xml:space="preserve">задач на государственном </w:t>
            </w:r>
          </w:p>
          <w:p w14:paraId="124C94B5" w14:textId="77777777" w:rsidR="00B46888" w:rsidRPr="00B46888" w:rsidRDefault="00B46888" w:rsidP="00B46888">
            <w:r w:rsidRPr="00B46888">
              <w:t xml:space="preserve">языке Российской </w:t>
            </w:r>
          </w:p>
          <w:p w14:paraId="1EF1A279" w14:textId="77777777" w:rsidR="00B46888" w:rsidRPr="00B46888" w:rsidRDefault="00B46888" w:rsidP="00B46888">
            <w:pPr>
              <w:rPr>
                <w:i/>
              </w:rPr>
            </w:pPr>
            <w:r w:rsidRPr="00B46888">
              <w:t>Федерации.</w:t>
            </w:r>
          </w:p>
        </w:tc>
        <w:tc>
          <w:tcPr>
            <w:tcW w:w="1762" w:type="dxa"/>
          </w:tcPr>
          <w:p w14:paraId="36F2B0B5" w14:textId="77777777" w:rsidR="00B46888" w:rsidRPr="00B46888" w:rsidRDefault="00B46888" w:rsidP="00B46888">
            <w:r w:rsidRPr="00B46888">
              <w:lastRenderedPageBreak/>
              <w:t>1</w:t>
            </w:r>
            <w:r w:rsidRPr="00B46888">
              <w:rPr>
                <w:i/>
              </w:rPr>
              <w:t>. Знать:</w:t>
            </w:r>
            <w:r w:rsidRPr="00B46888">
              <w:t xml:space="preserve"> </w:t>
            </w:r>
          </w:p>
          <w:p w14:paraId="1771E4CD" w14:textId="77777777" w:rsidR="00B46888" w:rsidRPr="00B46888" w:rsidRDefault="00B46888" w:rsidP="00B46888">
            <w:r w:rsidRPr="00B46888">
              <w:t xml:space="preserve">стандартные типы коммуникативных </w:t>
            </w:r>
          </w:p>
          <w:p w14:paraId="0763462C" w14:textId="77777777" w:rsidR="00B46888" w:rsidRPr="00B46888" w:rsidRDefault="00B46888" w:rsidP="00B46888">
            <w:r w:rsidRPr="00B46888">
              <w:t>задач; правила и процедуры использования</w:t>
            </w:r>
          </w:p>
          <w:p w14:paraId="0687B438" w14:textId="77777777" w:rsidR="00B46888" w:rsidRPr="00B46888" w:rsidRDefault="00B46888" w:rsidP="00B46888">
            <w:r w:rsidRPr="00B46888">
              <w:t>информационно-коммуникационных ресурсов</w:t>
            </w:r>
          </w:p>
          <w:p w14:paraId="1F197E98" w14:textId="77777777" w:rsidR="00B46888" w:rsidRPr="00B46888" w:rsidRDefault="00B46888" w:rsidP="00B46888">
            <w:r w:rsidRPr="00B46888">
              <w:t xml:space="preserve">и технологий </w:t>
            </w:r>
            <w:r w:rsidRPr="00B46888">
              <w:lastRenderedPageBreak/>
              <w:t xml:space="preserve">для сбора и обработки информации на государственном языке </w:t>
            </w:r>
          </w:p>
          <w:p w14:paraId="301A542D" w14:textId="77777777" w:rsidR="00B46888" w:rsidRPr="00B46888" w:rsidRDefault="00B46888" w:rsidP="00B46888">
            <w:r w:rsidRPr="00B46888">
              <w:t xml:space="preserve">Российской Федерации; </w:t>
            </w:r>
          </w:p>
          <w:p w14:paraId="7D1C1CB5" w14:textId="77777777" w:rsidR="00B46888" w:rsidRPr="00B46888" w:rsidRDefault="00B46888" w:rsidP="00B46888">
            <w:pPr>
              <w:rPr>
                <w:i/>
              </w:rPr>
            </w:pPr>
          </w:p>
        </w:tc>
        <w:tc>
          <w:tcPr>
            <w:tcW w:w="4296" w:type="dxa"/>
          </w:tcPr>
          <w:p w14:paraId="3A864E34"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4D7303DF" w14:textId="77777777" w:rsidR="00B46888" w:rsidRPr="00B46888" w:rsidRDefault="00B46888" w:rsidP="00B46888">
            <w:pPr>
              <w:jc w:val="both"/>
              <w:rPr>
                <w:b/>
                <w:szCs w:val="28"/>
                <w:lang w:val="de-DE"/>
              </w:rPr>
            </w:pPr>
            <w:r w:rsidRPr="00B46888">
              <w:rPr>
                <w:b/>
                <w:szCs w:val="28"/>
                <w:lang w:val="de-DE"/>
              </w:rPr>
              <w:t>Schreiben.</w:t>
            </w:r>
          </w:p>
          <w:p w14:paraId="506859D4" w14:textId="77777777" w:rsidR="00B46888" w:rsidRPr="00B46888" w:rsidRDefault="00B46888" w:rsidP="00B46888">
            <w:pPr>
              <w:jc w:val="both"/>
              <w:rPr>
                <w:bCs/>
                <w:szCs w:val="28"/>
                <w:lang w:val="de-DE"/>
              </w:rPr>
            </w:pPr>
            <w:r w:rsidRPr="00B46888">
              <w:rPr>
                <w:bCs/>
                <w:szCs w:val="28"/>
                <w:lang w:val="de-DE"/>
              </w:rPr>
              <w:t>Studieren Sie folgende Informationen. Wie können Briefe geschrieben werden? Es gibt eine Vorlage, ein Muster, eine Schablone für alle Briefe. Egal ob es ein Leserbrief, ein Beschwerdebrief, eine Bewerbung oder ein Liebesbrief ist.</w:t>
            </w:r>
          </w:p>
          <w:p w14:paraId="4E4AEF5C" w14:textId="77777777" w:rsidR="00B46888" w:rsidRPr="00B46888" w:rsidRDefault="00B46888" w:rsidP="00B46888">
            <w:pPr>
              <w:jc w:val="both"/>
              <w:rPr>
                <w:bCs/>
                <w:szCs w:val="28"/>
                <w:lang w:val="de-DE"/>
              </w:rPr>
            </w:pPr>
            <w:r w:rsidRPr="00B46888">
              <w:rPr>
                <w:bCs/>
                <w:szCs w:val="28"/>
                <w:lang w:val="de-DE"/>
              </w:rPr>
              <w:t xml:space="preserve">Das Thema heißt „Briefe schreiben“. Verwenden Sie den folgenden Link: </w:t>
            </w:r>
          </w:p>
          <w:p w14:paraId="2BCD71FE" w14:textId="77777777" w:rsidR="00B46888" w:rsidRPr="00B46888" w:rsidRDefault="00FF3471" w:rsidP="00B46888">
            <w:pPr>
              <w:jc w:val="both"/>
              <w:rPr>
                <w:bCs/>
                <w:szCs w:val="28"/>
                <w:lang w:val="de-DE"/>
              </w:rPr>
            </w:pPr>
            <w:hyperlink r:id="rId23" w:history="1">
              <w:r w:rsidR="00B46888" w:rsidRPr="00B46888">
                <w:rPr>
                  <w:bCs/>
                  <w:color w:val="0563C1" w:themeColor="hyperlink"/>
                  <w:szCs w:val="28"/>
                  <w:u w:val="single"/>
                  <w:lang w:val="de-DE"/>
                </w:rPr>
                <w:t>https://onlineuebung.de/deutsch/briefe-schreiben/</w:t>
              </w:r>
            </w:hyperlink>
          </w:p>
          <w:p w14:paraId="039AE163" w14:textId="77777777" w:rsidR="00B46888" w:rsidRPr="00B46888" w:rsidRDefault="00B46888" w:rsidP="00B46888">
            <w:pPr>
              <w:jc w:val="both"/>
              <w:rPr>
                <w:bCs/>
                <w:szCs w:val="28"/>
                <w:lang w:val="de-DE"/>
              </w:rPr>
            </w:pPr>
            <w:r w:rsidRPr="00B46888">
              <w:rPr>
                <w:bCs/>
                <w:szCs w:val="28"/>
                <w:lang w:val="de-DE"/>
              </w:rPr>
              <w:t xml:space="preserve">Fassen Sie die Informationen zusammen. </w:t>
            </w:r>
          </w:p>
        </w:tc>
      </w:tr>
      <w:tr w:rsidR="00B46888" w:rsidRPr="005065FC" w14:paraId="0090E3FD" w14:textId="77777777" w:rsidTr="00F81D96">
        <w:tc>
          <w:tcPr>
            <w:tcW w:w="0" w:type="auto"/>
            <w:vMerge/>
          </w:tcPr>
          <w:p w14:paraId="16D0075B" w14:textId="77777777" w:rsidR="00B46888" w:rsidRPr="00B46888" w:rsidRDefault="00B46888" w:rsidP="00B46888">
            <w:pPr>
              <w:rPr>
                <w:lang w:val="de-DE"/>
              </w:rPr>
            </w:pPr>
          </w:p>
        </w:tc>
        <w:tc>
          <w:tcPr>
            <w:tcW w:w="0" w:type="auto"/>
            <w:vMerge/>
          </w:tcPr>
          <w:p w14:paraId="45B6DC5D" w14:textId="77777777" w:rsidR="00B46888" w:rsidRPr="00B46888" w:rsidRDefault="00B46888" w:rsidP="00B46888">
            <w:pPr>
              <w:rPr>
                <w:lang w:val="de-DE"/>
              </w:rPr>
            </w:pPr>
          </w:p>
        </w:tc>
        <w:tc>
          <w:tcPr>
            <w:tcW w:w="1762" w:type="dxa"/>
          </w:tcPr>
          <w:p w14:paraId="1330BF5E" w14:textId="77777777" w:rsidR="00B46888" w:rsidRPr="00B46888" w:rsidRDefault="00B46888" w:rsidP="00B46888">
            <w:r w:rsidRPr="00B46888">
              <w:rPr>
                <w:i/>
              </w:rPr>
              <w:t>Уметь</w:t>
            </w:r>
            <w:r w:rsidRPr="00B46888">
              <w:t xml:space="preserve">: </w:t>
            </w:r>
          </w:p>
          <w:p w14:paraId="502A3BFC" w14:textId="77777777" w:rsidR="00B46888" w:rsidRPr="00B46888" w:rsidRDefault="00B46888" w:rsidP="00B46888">
            <w:r w:rsidRPr="00B46888">
              <w:t>определять тип коммуникативных задач</w:t>
            </w:r>
          </w:p>
          <w:p w14:paraId="7F4C0D48" w14:textId="77777777" w:rsidR="00B46888" w:rsidRPr="00B46888" w:rsidRDefault="00B46888" w:rsidP="00B46888">
            <w:r w:rsidRPr="00B46888">
              <w:t>и выбирать соответствующую стратегию поиска информации; находить, отбирать, систематизировать и оценивать информацию, релевантную коммуникативным задачам;</w:t>
            </w:r>
          </w:p>
        </w:tc>
        <w:tc>
          <w:tcPr>
            <w:tcW w:w="4296" w:type="dxa"/>
          </w:tcPr>
          <w:p w14:paraId="23A68216"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45D95471" w14:textId="77777777" w:rsidR="00B46888" w:rsidRPr="00B46888" w:rsidRDefault="00B46888" w:rsidP="00B46888">
            <w:pPr>
              <w:jc w:val="center"/>
              <w:rPr>
                <w:b/>
                <w:szCs w:val="28"/>
                <w:u w:val="single"/>
                <w:lang w:val="de-DE"/>
              </w:rPr>
            </w:pPr>
            <w:r w:rsidRPr="00B46888">
              <w:rPr>
                <w:b/>
                <w:szCs w:val="28"/>
                <w:u w:val="single"/>
                <w:lang w:val="de-DE"/>
              </w:rPr>
              <w:t>Quiz: „Briefe schreiben“</w:t>
            </w:r>
          </w:p>
          <w:p w14:paraId="3D8953B5" w14:textId="77777777" w:rsidR="00B46888" w:rsidRPr="00B46888" w:rsidRDefault="00B46888" w:rsidP="00B46888">
            <w:pPr>
              <w:jc w:val="both"/>
              <w:rPr>
                <w:b/>
                <w:i/>
                <w:iCs/>
                <w:szCs w:val="28"/>
                <w:lang w:val="de-DE"/>
              </w:rPr>
            </w:pPr>
            <w:r w:rsidRPr="00B46888">
              <w:rPr>
                <w:b/>
                <w:i/>
                <w:iCs/>
                <w:szCs w:val="28"/>
                <w:lang w:val="de-DE"/>
              </w:rPr>
              <w:t>Wählen Sie die richtige Antwort „richtig“, „falsch“ oder „manchmal“ aus.</w:t>
            </w:r>
          </w:p>
          <w:p w14:paraId="585D2CBB" w14:textId="77777777" w:rsidR="00B46888" w:rsidRPr="00B46888" w:rsidRDefault="00B46888" w:rsidP="00B46888">
            <w:pPr>
              <w:jc w:val="both"/>
              <w:rPr>
                <w:bCs/>
                <w:szCs w:val="28"/>
                <w:lang w:val="de-DE"/>
              </w:rPr>
            </w:pPr>
            <w:r w:rsidRPr="00B46888">
              <w:rPr>
                <w:bCs/>
                <w:szCs w:val="28"/>
                <w:lang w:val="de-DE"/>
              </w:rPr>
              <w:t xml:space="preserve">1. Die 4 As in einem Brief stehen in folgender Reihenfolge: Anfang, Anrede, Aussage, Abschluss </w:t>
            </w:r>
          </w:p>
          <w:p w14:paraId="0989E3F2" w14:textId="77777777" w:rsidR="00B46888" w:rsidRPr="00B46888" w:rsidRDefault="00B46888" w:rsidP="00B46888">
            <w:pPr>
              <w:jc w:val="both"/>
              <w:rPr>
                <w:bCs/>
                <w:szCs w:val="28"/>
                <w:lang w:val="de-DE"/>
              </w:rPr>
            </w:pPr>
            <w:r w:rsidRPr="00B46888">
              <w:rPr>
                <w:bCs/>
                <w:szCs w:val="28"/>
                <w:lang w:val="de-DE"/>
              </w:rPr>
              <w:t xml:space="preserve"> ________________.</w:t>
            </w:r>
          </w:p>
          <w:p w14:paraId="09FA5E82" w14:textId="77777777" w:rsidR="00B46888" w:rsidRPr="00B46888" w:rsidRDefault="00B46888" w:rsidP="00B46888">
            <w:pPr>
              <w:jc w:val="both"/>
              <w:rPr>
                <w:bCs/>
                <w:szCs w:val="28"/>
                <w:lang w:val="de-DE"/>
              </w:rPr>
            </w:pPr>
            <w:r w:rsidRPr="00B46888">
              <w:rPr>
                <w:bCs/>
                <w:szCs w:val="28"/>
                <w:lang w:val="de-DE"/>
              </w:rPr>
              <w:t xml:space="preserve">2. Ein Brief hat (grundsätzlich) eine Anrede __________. </w:t>
            </w:r>
          </w:p>
          <w:p w14:paraId="65085F6A" w14:textId="77777777" w:rsidR="00B46888" w:rsidRPr="00B46888" w:rsidRDefault="00B46888" w:rsidP="00B46888">
            <w:pPr>
              <w:jc w:val="both"/>
              <w:rPr>
                <w:bCs/>
                <w:szCs w:val="28"/>
                <w:lang w:val="de-DE"/>
              </w:rPr>
            </w:pPr>
            <w:r w:rsidRPr="00B46888">
              <w:rPr>
                <w:bCs/>
                <w:szCs w:val="28"/>
                <w:lang w:val="de-DE"/>
              </w:rPr>
              <w:t xml:space="preserve">3. Ein Briefanfang enthält den Absender, den Empfänger und das Datum _______. </w:t>
            </w:r>
          </w:p>
          <w:p w14:paraId="0D415C93" w14:textId="77777777" w:rsidR="00B46888" w:rsidRPr="00B46888" w:rsidRDefault="00B46888" w:rsidP="00B46888">
            <w:pPr>
              <w:jc w:val="both"/>
              <w:rPr>
                <w:bCs/>
                <w:szCs w:val="28"/>
                <w:lang w:val="de-DE"/>
              </w:rPr>
            </w:pPr>
            <w:r w:rsidRPr="00B46888">
              <w:rPr>
                <w:bCs/>
                <w:szCs w:val="28"/>
                <w:lang w:val="de-DE"/>
              </w:rPr>
              <w:t xml:space="preserve">4. Ganz am Anfang eines Briefes steht die Aussage _________. </w:t>
            </w:r>
          </w:p>
          <w:p w14:paraId="1F891892" w14:textId="77777777" w:rsidR="00B46888" w:rsidRPr="00B46888" w:rsidRDefault="00B46888" w:rsidP="00B46888">
            <w:pPr>
              <w:jc w:val="both"/>
              <w:rPr>
                <w:bCs/>
                <w:szCs w:val="28"/>
                <w:lang w:val="de-DE"/>
              </w:rPr>
            </w:pPr>
            <w:r w:rsidRPr="00B46888">
              <w:rPr>
                <w:bCs/>
                <w:szCs w:val="28"/>
                <w:lang w:val="de-DE"/>
              </w:rPr>
              <w:t xml:space="preserve">5. Die Aussage gliedert sich in Einleitung, Hauptteil, Schluss _________. </w:t>
            </w:r>
          </w:p>
          <w:p w14:paraId="6980501C" w14:textId="77777777" w:rsidR="00B46888" w:rsidRPr="00B46888" w:rsidRDefault="00B46888" w:rsidP="00B46888">
            <w:pPr>
              <w:jc w:val="both"/>
              <w:rPr>
                <w:bCs/>
                <w:szCs w:val="28"/>
                <w:lang w:val="de-DE"/>
              </w:rPr>
            </w:pPr>
            <w:r w:rsidRPr="00B46888">
              <w:rPr>
                <w:bCs/>
                <w:szCs w:val="28"/>
                <w:lang w:val="de-DE"/>
              </w:rPr>
              <w:t xml:space="preserve">6. Die Aussage enthält die Botschaft des Briefes _______. </w:t>
            </w:r>
          </w:p>
          <w:p w14:paraId="7A8E2F6A" w14:textId="77777777" w:rsidR="00B46888" w:rsidRPr="00B46888" w:rsidRDefault="00B46888" w:rsidP="00B46888">
            <w:pPr>
              <w:jc w:val="both"/>
              <w:rPr>
                <w:bCs/>
                <w:szCs w:val="28"/>
                <w:lang w:val="de-DE"/>
              </w:rPr>
            </w:pPr>
            <w:r w:rsidRPr="00B46888">
              <w:rPr>
                <w:bCs/>
                <w:szCs w:val="28"/>
                <w:lang w:val="de-DE"/>
              </w:rPr>
              <w:t xml:space="preserve">7. Das Datum kommt an den Schluss __________. </w:t>
            </w:r>
          </w:p>
          <w:p w14:paraId="3BBDEF44" w14:textId="77777777" w:rsidR="00B46888" w:rsidRPr="00B46888" w:rsidRDefault="00B46888" w:rsidP="00B46888">
            <w:pPr>
              <w:jc w:val="both"/>
              <w:rPr>
                <w:bCs/>
                <w:szCs w:val="28"/>
                <w:lang w:val="de-DE"/>
              </w:rPr>
            </w:pPr>
          </w:p>
        </w:tc>
      </w:tr>
      <w:tr w:rsidR="00B46888" w:rsidRPr="005065FC" w14:paraId="7CE85076" w14:textId="77777777" w:rsidTr="00F81D96">
        <w:tc>
          <w:tcPr>
            <w:tcW w:w="0" w:type="auto"/>
            <w:vMerge w:val="restart"/>
          </w:tcPr>
          <w:p w14:paraId="5187240C" w14:textId="77777777" w:rsidR="00B46888" w:rsidRPr="00B46888" w:rsidRDefault="00B46888" w:rsidP="00B46888">
            <w:pPr>
              <w:jc w:val="center"/>
              <w:rPr>
                <w:i/>
                <w:lang w:val="de-DE"/>
              </w:rPr>
            </w:pPr>
          </w:p>
        </w:tc>
        <w:tc>
          <w:tcPr>
            <w:tcW w:w="0" w:type="auto"/>
            <w:vMerge w:val="restart"/>
          </w:tcPr>
          <w:p w14:paraId="487EB09C" w14:textId="77777777" w:rsidR="00B46888" w:rsidRPr="00B46888" w:rsidRDefault="00B46888" w:rsidP="00B46888">
            <w:r w:rsidRPr="00B46888">
              <w:t>2. Ведет деловую переписку, учитывая особенности официально-делового стиля и речевого этикета</w:t>
            </w:r>
          </w:p>
        </w:tc>
        <w:tc>
          <w:tcPr>
            <w:tcW w:w="1762" w:type="dxa"/>
          </w:tcPr>
          <w:p w14:paraId="3F4A2438" w14:textId="77777777" w:rsidR="00B46888" w:rsidRPr="00B46888" w:rsidRDefault="00B46888" w:rsidP="00B46888">
            <w:pPr>
              <w:jc w:val="both"/>
            </w:pPr>
            <w:r w:rsidRPr="00B46888">
              <w:t xml:space="preserve">2. </w:t>
            </w:r>
            <w:r w:rsidRPr="00B46888">
              <w:rPr>
                <w:i/>
              </w:rPr>
              <w:t>Знать</w:t>
            </w:r>
            <w:r w:rsidRPr="00B46888">
              <w:t xml:space="preserve">: </w:t>
            </w:r>
          </w:p>
          <w:p w14:paraId="1A5C4021" w14:textId="77777777" w:rsidR="00B46888" w:rsidRPr="00B46888" w:rsidRDefault="00B46888" w:rsidP="00B46888">
            <w:pPr>
              <w:jc w:val="both"/>
            </w:pPr>
            <w:r w:rsidRPr="00B46888">
              <w:t xml:space="preserve">основные виды официальных и деловых документов и особенности их стиля; универсальные правила и нормы ведения и оформления деловой переписки; социокультурные особенности речевого этикета; универсальные закономерности структурной организации </w:t>
            </w:r>
            <w:r w:rsidRPr="00B46888">
              <w:lastRenderedPageBreak/>
              <w:t xml:space="preserve">текста; </w:t>
            </w:r>
          </w:p>
          <w:p w14:paraId="6014E5E9" w14:textId="77777777" w:rsidR="00B46888" w:rsidRPr="00B46888" w:rsidRDefault="00B46888" w:rsidP="00B46888">
            <w:pPr>
              <w:jc w:val="both"/>
            </w:pPr>
          </w:p>
        </w:tc>
        <w:tc>
          <w:tcPr>
            <w:tcW w:w="4296" w:type="dxa"/>
          </w:tcPr>
          <w:p w14:paraId="1CC51721" w14:textId="77777777" w:rsidR="00B46888" w:rsidRPr="00B46888" w:rsidRDefault="00B46888" w:rsidP="00B46888">
            <w:pPr>
              <w:jc w:val="center"/>
              <w:rPr>
                <w:b/>
                <w:szCs w:val="28"/>
                <w:lang w:val="de-DE"/>
              </w:rPr>
            </w:pPr>
            <w:r w:rsidRPr="00B46888">
              <w:rPr>
                <w:b/>
                <w:szCs w:val="28"/>
              </w:rPr>
              <w:lastRenderedPageBreak/>
              <w:t>Задание</w:t>
            </w:r>
            <w:r w:rsidRPr="00027F72">
              <w:rPr>
                <w:b/>
                <w:szCs w:val="28"/>
                <w:lang w:val="de-DE"/>
              </w:rPr>
              <w:t xml:space="preserve"> 1</w:t>
            </w:r>
            <w:r w:rsidRPr="00B46888">
              <w:rPr>
                <w:b/>
                <w:szCs w:val="28"/>
                <w:lang w:val="de-DE"/>
              </w:rPr>
              <w:t xml:space="preserve"> / Aufgabe 1</w:t>
            </w:r>
          </w:p>
          <w:p w14:paraId="50150DA7" w14:textId="77777777" w:rsidR="00B46888" w:rsidRPr="00B46888" w:rsidRDefault="00B46888" w:rsidP="00B46888">
            <w:pPr>
              <w:jc w:val="both"/>
              <w:rPr>
                <w:lang w:val="de-DE"/>
              </w:rPr>
            </w:pPr>
            <w:r w:rsidRPr="00B46888">
              <w:rPr>
                <w:b/>
                <w:bCs/>
                <w:lang w:val="de-DE"/>
              </w:rPr>
              <w:t>Schreiben</w:t>
            </w:r>
            <w:r w:rsidRPr="00B46888">
              <w:rPr>
                <w:lang w:val="de-DE"/>
              </w:rPr>
              <w:t>.</w:t>
            </w:r>
          </w:p>
          <w:p w14:paraId="52B99024" w14:textId="77777777" w:rsidR="00B46888" w:rsidRPr="00B46888" w:rsidRDefault="00B46888" w:rsidP="00B46888">
            <w:pPr>
              <w:jc w:val="both"/>
              <w:rPr>
                <w:lang w:val="de-DE"/>
              </w:rPr>
            </w:pPr>
            <w:r w:rsidRPr="00B46888">
              <w:rPr>
                <w:lang w:val="de-DE"/>
              </w:rPr>
              <w:t>Verwenden Sie den Link, damit Sie Ihre Schreibfertigkeit verbessern können:</w:t>
            </w:r>
          </w:p>
          <w:p w14:paraId="33DB9211" w14:textId="77777777" w:rsidR="00B46888" w:rsidRPr="00B46888" w:rsidRDefault="00FF3471" w:rsidP="00B46888">
            <w:pPr>
              <w:jc w:val="both"/>
              <w:rPr>
                <w:lang w:val="de-DE"/>
              </w:rPr>
            </w:pPr>
            <w:hyperlink r:id="rId24" w:history="1">
              <w:r w:rsidR="00B46888" w:rsidRPr="00B46888">
                <w:rPr>
                  <w:color w:val="0563C1" w:themeColor="hyperlink"/>
                  <w:u w:val="single"/>
                  <w:lang w:val="de-DE"/>
                </w:rPr>
                <w:t>https://onlineuebung.de/deutsch/briefe-schreiben/</w:t>
              </w:r>
            </w:hyperlink>
            <w:r w:rsidR="00B46888" w:rsidRPr="00B46888">
              <w:rPr>
                <w:lang w:val="de-DE"/>
              </w:rPr>
              <w:t xml:space="preserve"> </w:t>
            </w:r>
          </w:p>
          <w:p w14:paraId="097F599D" w14:textId="77777777" w:rsidR="00B46888" w:rsidRPr="00B46888" w:rsidRDefault="00B46888" w:rsidP="00B46888">
            <w:pPr>
              <w:jc w:val="both"/>
              <w:rPr>
                <w:lang w:val="de-DE"/>
              </w:rPr>
            </w:pPr>
            <w:r w:rsidRPr="00B46888">
              <w:rPr>
                <w:lang w:val="de-DE"/>
              </w:rPr>
              <w:t>Schreiben Sie einen Brief. Ergänzen Sie die folgende Situation:</w:t>
            </w:r>
          </w:p>
          <w:p w14:paraId="759DA1CA" w14:textId="77777777" w:rsidR="00B46888" w:rsidRPr="00B46888" w:rsidRDefault="00B46888" w:rsidP="00B46888">
            <w:pPr>
              <w:jc w:val="both"/>
              <w:rPr>
                <w:lang w:val="de-DE"/>
              </w:rPr>
            </w:pPr>
            <w:r w:rsidRPr="00B46888">
              <w:rPr>
                <w:lang w:val="de-DE"/>
              </w:rPr>
              <w:t>„</w:t>
            </w:r>
            <w:r w:rsidRPr="00B46888">
              <w:rPr>
                <w:u w:val="single"/>
                <w:lang w:val="de-DE"/>
              </w:rPr>
              <w:t>Sie machen eine Party und möchten, dass Ihre Nachbarn kommen und Spaß mit Ihnen haben…“</w:t>
            </w:r>
          </w:p>
          <w:p w14:paraId="3B54C6B5" w14:textId="77777777" w:rsidR="00B46888" w:rsidRPr="00B46888" w:rsidRDefault="00B46888" w:rsidP="00B46888">
            <w:pPr>
              <w:jc w:val="both"/>
              <w:rPr>
                <w:b/>
                <w:bCs/>
                <w:i/>
                <w:iCs/>
                <w:lang w:val="de-DE"/>
              </w:rPr>
            </w:pPr>
            <w:r w:rsidRPr="00B46888">
              <w:rPr>
                <w:b/>
                <w:bCs/>
                <w:i/>
                <w:iCs/>
                <w:lang w:val="de-DE"/>
              </w:rPr>
              <w:t>Grund des Schreibens:</w:t>
            </w:r>
          </w:p>
          <w:p w14:paraId="3E57DF34" w14:textId="77777777" w:rsidR="00B46888" w:rsidRPr="00B46888" w:rsidRDefault="00B46888" w:rsidP="00B46888">
            <w:pPr>
              <w:jc w:val="both"/>
              <w:rPr>
                <w:lang w:val="de-DE"/>
              </w:rPr>
            </w:pPr>
            <w:r w:rsidRPr="00B46888">
              <w:rPr>
                <w:lang w:val="de-DE"/>
              </w:rPr>
              <w:t>-Einladung;</w:t>
            </w:r>
          </w:p>
          <w:p w14:paraId="4C1A9260" w14:textId="77777777" w:rsidR="00B46888" w:rsidRPr="00B46888" w:rsidRDefault="00B46888" w:rsidP="00B46888">
            <w:pPr>
              <w:jc w:val="both"/>
              <w:rPr>
                <w:lang w:val="de-DE"/>
              </w:rPr>
            </w:pPr>
            <w:r w:rsidRPr="00B46888">
              <w:rPr>
                <w:lang w:val="de-DE"/>
              </w:rPr>
              <w:t>-Wer kann kommen;</w:t>
            </w:r>
          </w:p>
          <w:p w14:paraId="326E4777" w14:textId="77777777" w:rsidR="00B46888" w:rsidRPr="00B46888" w:rsidRDefault="00B46888" w:rsidP="00B46888">
            <w:pPr>
              <w:jc w:val="both"/>
              <w:rPr>
                <w:lang w:val="de-DE"/>
              </w:rPr>
            </w:pPr>
            <w:r w:rsidRPr="00B46888">
              <w:rPr>
                <w:lang w:val="de-DE"/>
              </w:rPr>
              <w:t>-Die Zeit der Party;</w:t>
            </w:r>
          </w:p>
          <w:p w14:paraId="4BB86ADC" w14:textId="77777777" w:rsidR="00B46888" w:rsidRPr="00B46888" w:rsidRDefault="00B46888" w:rsidP="00B46888">
            <w:pPr>
              <w:jc w:val="both"/>
              <w:rPr>
                <w:lang w:val="de-DE"/>
              </w:rPr>
            </w:pPr>
            <w:r w:rsidRPr="00B46888">
              <w:rPr>
                <w:lang w:val="de-DE"/>
              </w:rPr>
              <w:t xml:space="preserve">Vergessen Sie nicht die Struktur des Briefes zu benutzen. </w:t>
            </w:r>
          </w:p>
        </w:tc>
      </w:tr>
      <w:tr w:rsidR="00B46888" w:rsidRPr="005065FC" w14:paraId="3E895191" w14:textId="77777777" w:rsidTr="00F81D96">
        <w:tc>
          <w:tcPr>
            <w:tcW w:w="0" w:type="auto"/>
            <w:vMerge/>
          </w:tcPr>
          <w:p w14:paraId="7763B733" w14:textId="77777777" w:rsidR="00B46888" w:rsidRPr="00B46888" w:rsidRDefault="00B46888" w:rsidP="00B46888">
            <w:pPr>
              <w:jc w:val="center"/>
              <w:rPr>
                <w:i/>
                <w:lang w:val="de-DE"/>
              </w:rPr>
            </w:pPr>
          </w:p>
        </w:tc>
        <w:tc>
          <w:tcPr>
            <w:tcW w:w="0" w:type="auto"/>
            <w:vMerge/>
          </w:tcPr>
          <w:p w14:paraId="477814F1" w14:textId="77777777" w:rsidR="00B46888" w:rsidRPr="00B46888" w:rsidRDefault="00B46888" w:rsidP="00B46888">
            <w:pPr>
              <w:rPr>
                <w:lang w:val="de-DE"/>
              </w:rPr>
            </w:pPr>
          </w:p>
        </w:tc>
        <w:tc>
          <w:tcPr>
            <w:tcW w:w="1762" w:type="dxa"/>
          </w:tcPr>
          <w:p w14:paraId="64C82D4D" w14:textId="77777777" w:rsidR="00B46888" w:rsidRPr="00B46888" w:rsidRDefault="00B46888" w:rsidP="00B46888">
            <w:pPr>
              <w:jc w:val="both"/>
            </w:pPr>
            <w:r w:rsidRPr="00B46888">
              <w:rPr>
                <w:i/>
              </w:rPr>
              <w:t>Уметь</w:t>
            </w:r>
            <w:r w:rsidRPr="00B46888">
              <w:t>:</w:t>
            </w:r>
          </w:p>
          <w:p w14:paraId="6E7ED550" w14:textId="77777777" w:rsidR="00B46888" w:rsidRPr="00B46888" w:rsidRDefault="00B46888" w:rsidP="00B46888">
            <w:pPr>
              <w:jc w:val="both"/>
            </w:pPr>
            <w:r w:rsidRPr="00B46888">
              <w:t>определять назначение разных видов деловой корреспонденции и выявлять значимую информацию в содержании текста; создавать деловую корреспонденцию с учетом социокультурных требований к внешней и внутренней формам текста и использованием типизированных речевых высказываний;</w:t>
            </w:r>
          </w:p>
        </w:tc>
        <w:tc>
          <w:tcPr>
            <w:tcW w:w="4296" w:type="dxa"/>
          </w:tcPr>
          <w:p w14:paraId="12CA3EF3"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73DD9E81" w14:textId="77777777" w:rsidR="00B46888" w:rsidRPr="00B46888" w:rsidRDefault="00B46888" w:rsidP="00B46888">
            <w:pPr>
              <w:rPr>
                <w:b/>
                <w:bCs/>
                <w:lang w:val="de-DE"/>
              </w:rPr>
            </w:pPr>
            <w:r w:rsidRPr="00B46888">
              <w:rPr>
                <w:b/>
                <w:bCs/>
                <w:lang w:val="de-DE"/>
              </w:rPr>
              <w:t xml:space="preserve">Schreiben in der Gruppe: </w:t>
            </w:r>
          </w:p>
          <w:p w14:paraId="1816BDD7" w14:textId="77777777" w:rsidR="00B46888" w:rsidRPr="00B46888" w:rsidRDefault="00B46888" w:rsidP="00B46888">
            <w:pPr>
              <w:jc w:val="both"/>
              <w:rPr>
                <w:lang w:val="de-DE"/>
              </w:rPr>
            </w:pPr>
            <w:r w:rsidRPr="00B46888">
              <w:rPr>
                <w:lang w:val="de-DE"/>
              </w:rPr>
              <w:t xml:space="preserve">Schreiben Sie verschiedene Arten des Schreibens: </w:t>
            </w:r>
          </w:p>
          <w:p w14:paraId="3B7DA810" w14:textId="77777777" w:rsidR="00B46888" w:rsidRPr="00B46888" w:rsidRDefault="00B46888" w:rsidP="00B46888">
            <w:pPr>
              <w:jc w:val="both"/>
              <w:rPr>
                <w:lang w:val="de-DE"/>
              </w:rPr>
            </w:pPr>
            <w:r w:rsidRPr="00B46888">
              <w:rPr>
                <w:lang w:val="de-DE"/>
              </w:rPr>
              <w:t xml:space="preserve">E-Mails, Bildbeschreibungen, Briefe, Textangaben, Aufsätze, Zusammenfassungen, Berichte, Inhaltsangaben, Erörterungen, Bewerbungen Aufsätze oder Essay schreiben. Bestimmen Sie in der Gruppe Arten der Briefe. </w:t>
            </w:r>
          </w:p>
          <w:p w14:paraId="5EA5482D" w14:textId="77777777" w:rsidR="00B46888" w:rsidRPr="00B46888" w:rsidRDefault="00B46888" w:rsidP="00B46888">
            <w:pPr>
              <w:jc w:val="center"/>
              <w:rPr>
                <w:b/>
                <w:bCs/>
                <w:lang w:val="de-DE"/>
              </w:rPr>
            </w:pPr>
            <w:r w:rsidRPr="00B46888">
              <w:rPr>
                <w:b/>
                <w:bCs/>
                <w:lang w:val="de-DE"/>
              </w:rPr>
              <w:t>Задание 2 / Aufgabe 2</w:t>
            </w:r>
          </w:p>
          <w:p w14:paraId="05CEC270" w14:textId="77777777" w:rsidR="00B46888" w:rsidRPr="00B46888" w:rsidRDefault="00B46888" w:rsidP="00B46888">
            <w:pPr>
              <w:jc w:val="both"/>
              <w:rPr>
                <w:lang w:val="de-DE"/>
              </w:rPr>
            </w:pPr>
            <w:r w:rsidRPr="00B46888">
              <w:rPr>
                <w:lang w:val="de-DE"/>
              </w:rPr>
              <w:t xml:space="preserve">Bilden Sie Kärtchen mit verschieden Situationen im Alltag und im Beruf, um Briefe zu schreiben.  … </w:t>
            </w:r>
          </w:p>
          <w:p w14:paraId="6805FF3A" w14:textId="77777777" w:rsidR="00B46888" w:rsidRPr="00B46888" w:rsidRDefault="00B46888" w:rsidP="00B46888">
            <w:pPr>
              <w:jc w:val="both"/>
              <w:rPr>
                <w:lang w:val="de-DE"/>
              </w:rPr>
            </w:pPr>
            <w:r w:rsidRPr="00B46888">
              <w:rPr>
                <w:lang w:val="de-DE"/>
              </w:rPr>
              <w:t>Zum Beispiel:</w:t>
            </w:r>
          </w:p>
          <w:p w14:paraId="491D4B48" w14:textId="77777777" w:rsidR="00B46888" w:rsidRPr="00B46888" w:rsidRDefault="00B46888" w:rsidP="00B46888">
            <w:pPr>
              <w:jc w:val="both"/>
              <w:rPr>
                <w:lang w:val="de-DE"/>
              </w:rPr>
            </w:pPr>
            <w:r w:rsidRPr="00B46888">
              <w:rPr>
                <w:lang w:val="de-DE"/>
              </w:rPr>
              <w:t>Das Thema heißt „</w:t>
            </w:r>
            <w:r w:rsidRPr="00B46888">
              <w:rPr>
                <w:b/>
                <w:bCs/>
                <w:i/>
                <w:iCs/>
                <w:lang w:val="de-DE"/>
              </w:rPr>
              <w:t>Ausfahrt nach Heidelberg</w:t>
            </w:r>
            <w:r w:rsidRPr="00B46888">
              <w:rPr>
                <w:lang w:val="de-DE"/>
              </w:rPr>
              <w:t>“</w:t>
            </w:r>
          </w:p>
          <w:p w14:paraId="03DDE2A0" w14:textId="77777777" w:rsidR="00B46888" w:rsidRPr="00B46888" w:rsidRDefault="00B46888" w:rsidP="00B46888">
            <w:pPr>
              <w:jc w:val="both"/>
              <w:rPr>
                <w:lang w:val="de-DE"/>
              </w:rPr>
            </w:pPr>
            <w:r w:rsidRPr="00B46888">
              <w:rPr>
                <w:lang w:val="de-DE"/>
              </w:rPr>
              <w:t>Sie haben am Freitag eine Ausfahrt gemacht. Diese war in einer Stadt in der Nähe Ihrer Heimat. Sie möchten Ihrem Bekannten alle Details Ihrer Reise mitteilen, weil er diese Stadt noch nicht kennt.</w:t>
            </w:r>
          </w:p>
          <w:p w14:paraId="724BC2F4" w14:textId="77777777" w:rsidR="00B46888" w:rsidRPr="00B46888" w:rsidRDefault="00B46888" w:rsidP="00B46888">
            <w:pPr>
              <w:jc w:val="both"/>
              <w:rPr>
                <w:i/>
                <w:iCs/>
                <w:lang w:val="de-DE"/>
              </w:rPr>
            </w:pPr>
            <w:r w:rsidRPr="00B46888">
              <w:rPr>
                <w:i/>
                <w:iCs/>
                <w:lang w:val="de-DE"/>
              </w:rPr>
              <w:t>-Beschreiben Sie, wie die Ausfahrt war!</w:t>
            </w:r>
          </w:p>
          <w:p w14:paraId="5F82F8A2" w14:textId="77777777" w:rsidR="00B46888" w:rsidRPr="00B46888" w:rsidRDefault="00B46888" w:rsidP="00B46888">
            <w:pPr>
              <w:jc w:val="both"/>
              <w:rPr>
                <w:lang w:val="de-DE"/>
              </w:rPr>
            </w:pPr>
            <w:r w:rsidRPr="00B46888">
              <w:rPr>
                <w:i/>
                <w:iCs/>
                <w:lang w:val="de-DE"/>
              </w:rPr>
              <w:t>-Was gefällt Ihnen und was nicht?“</w:t>
            </w:r>
          </w:p>
        </w:tc>
      </w:tr>
      <w:tr w:rsidR="00B46888" w:rsidRPr="00DD02B4" w14:paraId="1F46FCB0" w14:textId="77777777" w:rsidTr="00F81D96">
        <w:tc>
          <w:tcPr>
            <w:tcW w:w="0" w:type="auto"/>
          </w:tcPr>
          <w:p w14:paraId="350B050A" w14:textId="77777777" w:rsidR="00B46888" w:rsidRPr="00B46888" w:rsidRDefault="00B46888" w:rsidP="00B46888">
            <w:pPr>
              <w:jc w:val="center"/>
              <w:rPr>
                <w:i/>
                <w:lang w:val="de-DE"/>
              </w:rPr>
            </w:pPr>
          </w:p>
        </w:tc>
        <w:tc>
          <w:tcPr>
            <w:tcW w:w="0" w:type="auto"/>
          </w:tcPr>
          <w:p w14:paraId="02CD108D" w14:textId="77777777" w:rsidR="00B46888" w:rsidRPr="00B46888" w:rsidRDefault="00B46888" w:rsidP="00B46888">
            <w:r w:rsidRPr="00B46888">
              <w:t>3. Ведет деловые переговоры на государственном языке Российской Федерации.</w:t>
            </w:r>
          </w:p>
        </w:tc>
        <w:tc>
          <w:tcPr>
            <w:tcW w:w="1762" w:type="dxa"/>
          </w:tcPr>
          <w:p w14:paraId="1000A261" w14:textId="77777777" w:rsidR="00B46888" w:rsidRPr="00B46888" w:rsidRDefault="00B46888" w:rsidP="00B46888">
            <w:r w:rsidRPr="00B46888">
              <w:t xml:space="preserve">3. </w:t>
            </w:r>
            <w:r w:rsidRPr="00B46888">
              <w:rPr>
                <w:i/>
              </w:rPr>
              <w:t>Знать</w:t>
            </w:r>
            <w:r w:rsidRPr="00B46888">
              <w:t xml:space="preserve">: </w:t>
            </w:r>
          </w:p>
          <w:p w14:paraId="03621CB7" w14:textId="77777777" w:rsidR="00B46888" w:rsidRPr="00B46888" w:rsidRDefault="00B46888" w:rsidP="00B46888">
            <w:r w:rsidRPr="00B46888">
              <w:t>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w:t>
            </w:r>
          </w:p>
          <w:p w14:paraId="65F448CF" w14:textId="77777777" w:rsidR="00B46888" w:rsidRPr="00B46888" w:rsidRDefault="00B46888" w:rsidP="00B46888">
            <w:r w:rsidRPr="00B46888">
              <w:t xml:space="preserve"> </w:t>
            </w:r>
          </w:p>
          <w:p w14:paraId="679A0D1B" w14:textId="77777777" w:rsidR="00B46888" w:rsidRPr="00B46888" w:rsidRDefault="00B46888" w:rsidP="00B46888"/>
        </w:tc>
        <w:tc>
          <w:tcPr>
            <w:tcW w:w="4296" w:type="dxa"/>
          </w:tcPr>
          <w:p w14:paraId="1BF5B1D5" w14:textId="77777777" w:rsidR="00B46888" w:rsidRPr="00B46888" w:rsidRDefault="00B46888" w:rsidP="00B46888">
            <w:pPr>
              <w:jc w:val="center"/>
              <w:rPr>
                <w:b/>
                <w:szCs w:val="28"/>
                <w:lang w:val="de-DE"/>
              </w:rPr>
            </w:pPr>
            <w:r w:rsidRPr="00B46888">
              <w:rPr>
                <w:b/>
                <w:szCs w:val="28"/>
              </w:rPr>
              <w:t>Задание</w:t>
            </w:r>
            <w:r w:rsidRPr="00027F72">
              <w:rPr>
                <w:b/>
                <w:szCs w:val="28"/>
                <w:lang w:val="de-DE"/>
              </w:rPr>
              <w:t xml:space="preserve"> 1</w:t>
            </w:r>
            <w:r w:rsidRPr="00B46888">
              <w:rPr>
                <w:b/>
                <w:szCs w:val="28"/>
                <w:lang w:val="de-DE"/>
              </w:rPr>
              <w:t xml:space="preserve"> / Aufgabe 1</w:t>
            </w:r>
          </w:p>
          <w:p w14:paraId="3BB3F6DF" w14:textId="77777777" w:rsidR="00B46888" w:rsidRPr="00B46888" w:rsidRDefault="00B46888" w:rsidP="00B46888">
            <w:pPr>
              <w:rPr>
                <w:b/>
                <w:szCs w:val="28"/>
                <w:lang w:val="de-DE"/>
              </w:rPr>
            </w:pPr>
            <w:r w:rsidRPr="00B46888">
              <w:rPr>
                <w:b/>
                <w:szCs w:val="28"/>
                <w:lang w:val="de-DE"/>
              </w:rPr>
              <w:t xml:space="preserve">Leseverstehen. </w:t>
            </w:r>
          </w:p>
          <w:p w14:paraId="02128F39" w14:textId="77777777" w:rsidR="00B46888" w:rsidRPr="00B46888" w:rsidRDefault="00B46888" w:rsidP="00B46888">
            <w:pPr>
              <w:jc w:val="both"/>
              <w:rPr>
                <w:lang w:val="de-DE"/>
              </w:rPr>
            </w:pPr>
            <w:r w:rsidRPr="00B46888">
              <w:rPr>
                <w:bCs/>
                <w:szCs w:val="28"/>
                <w:lang w:val="de-DE"/>
              </w:rPr>
              <w:t xml:space="preserve">Verwenden Sie den Link </w:t>
            </w:r>
            <w:hyperlink r:id="rId25" w:history="1">
              <w:r w:rsidRPr="00B46888">
                <w:rPr>
                  <w:bCs/>
                  <w:color w:val="0563C1" w:themeColor="hyperlink"/>
                  <w:szCs w:val="28"/>
                  <w:u w:val="single"/>
                  <w:lang w:val="de-DE"/>
                </w:rPr>
                <w:t>https://www.mehr-fuehren.de/verhandlungen-fuehren/</w:t>
              </w:r>
            </w:hyperlink>
            <w:r w:rsidRPr="00B46888">
              <w:rPr>
                <w:bCs/>
                <w:szCs w:val="28"/>
                <w:lang w:val="de-DE"/>
              </w:rPr>
              <w:t xml:space="preserve"> und finden Sie im Internet den Text </w:t>
            </w:r>
            <w:r w:rsidRPr="00B46888">
              <w:rPr>
                <w:b/>
                <w:szCs w:val="28"/>
                <w:lang w:val="de-DE"/>
              </w:rPr>
              <w:t>„Verhandlungen führen ist eine Kunst“.</w:t>
            </w:r>
            <w:r w:rsidRPr="00B46888">
              <w:rPr>
                <w:bCs/>
                <w:szCs w:val="28"/>
                <w:lang w:val="de-DE"/>
              </w:rPr>
              <w:t xml:space="preserve"> Lesen Sie den Text, fassen Sie die Informationen zusammen. Besprechen Sie den Inhalt des Textes. Wie verstehen Sie den folgenden Satz? </w:t>
            </w:r>
            <w:r w:rsidRPr="00B46888">
              <w:rPr>
                <w:bCs/>
                <w:szCs w:val="28"/>
                <w:u w:val="single"/>
                <w:lang w:val="de-DE"/>
              </w:rPr>
              <w:t>„J</w:t>
            </w:r>
            <w:r w:rsidRPr="00B46888">
              <w:rPr>
                <w:u w:val="single"/>
                <w:lang w:val="de-DE"/>
              </w:rPr>
              <w:t xml:space="preserve">eder von uns muss täglich Verhandlungen führen...“ </w:t>
            </w:r>
          </w:p>
          <w:p w14:paraId="1D0D38C1" w14:textId="77777777" w:rsidR="00B46888" w:rsidRPr="00B46888" w:rsidRDefault="00B46888" w:rsidP="00B46888">
            <w:pPr>
              <w:jc w:val="both"/>
              <w:rPr>
                <w:lang w:val="de-DE"/>
              </w:rPr>
            </w:pPr>
            <w:r w:rsidRPr="00B46888">
              <w:rPr>
                <w:lang w:val="de-DE"/>
              </w:rPr>
              <w:t>Diskutieren Sie im Unterricht.</w:t>
            </w:r>
          </w:p>
        </w:tc>
      </w:tr>
      <w:tr w:rsidR="00B46888" w:rsidRPr="00B46888" w14:paraId="6041BEE9" w14:textId="77777777" w:rsidTr="00F81D96">
        <w:tc>
          <w:tcPr>
            <w:tcW w:w="0" w:type="auto"/>
          </w:tcPr>
          <w:p w14:paraId="0158BBBE" w14:textId="77777777" w:rsidR="00B46888" w:rsidRPr="00B46888" w:rsidRDefault="00B46888" w:rsidP="00B46888">
            <w:pPr>
              <w:jc w:val="center"/>
              <w:rPr>
                <w:i/>
                <w:lang w:val="de-DE"/>
              </w:rPr>
            </w:pPr>
          </w:p>
        </w:tc>
        <w:tc>
          <w:tcPr>
            <w:tcW w:w="0" w:type="auto"/>
          </w:tcPr>
          <w:p w14:paraId="4427064B" w14:textId="77777777" w:rsidR="00B46888" w:rsidRPr="00B46888" w:rsidRDefault="00B46888" w:rsidP="00B46888">
            <w:pPr>
              <w:rPr>
                <w:lang w:val="de-DE"/>
              </w:rPr>
            </w:pPr>
          </w:p>
        </w:tc>
        <w:tc>
          <w:tcPr>
            <w:tcW w:w="1762" w:type="dxa"/>
          </w:tcPr>
          <w:p w14:paraId="282953C6" w14:textId="77777777" w:rsidR="00B46888" w:rsidRPr="00B46888" w:rsidRDefault="00B46888" w:rsidP="00B46888">
            <w:r w:rsidRPr="00B46888">
              <w:rPr>
                <w:i/>
              </w:rPr>
              <w:t>Уметь</w:t>
            </w:r>
            <w:r w:rsidRPr="00B46888">
              <w:t xml:space="preserve">: </w:t>
            </w:r>
          </w:p>
          <w:p w14:paraId="547FA0C7" w14:textId="77777777" w:rsidR="00B46888" w:rsidRPr="00B46888" w:rsidRDefault="00B46888" w:rsidP="00B46888">
            <w:r w:rsidRPr="00B46888">
              <w:t xml:space="preserve">определять цели и задачи переговоров; использовать </w:t>
            </w:r>
            <w:r w:rsidRPr="00B46888">
              <w:lastRenderedPageBreak/>
              <w:t>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tc>
        <w:tc>
          <w:tcPr>
            <w:tcW w:w="4296" w:type="dxa"/>
          </w:tcPr>
          <w:p w14:paraId="3F47E7EE" w14:textId="77777777" w:rsidR="00B46888" w:rsidRPr="00B46888" w:rsidRDefault="00B46888" w:rsidP="00B46888">
            <w:pPr>
              <w:jc w:val="center"/>
              <w:rPr>
                <w:b/>
                <w:szCs w:val="28"/>
                <w:lang w:val="de-DE"/>
              </w:rPr>
            </w:pPr>
            <w:r w:rsidRPr="00B46888">
              <w:rPr>
                <w:b/>
                <w:szCs w:val="28"/>
              </w:rPr>
              <w:lastRenderedPageBreak/>
              <w:t>Задание</w:t>
            </w:r>
            <w:r w:rsidRPr="00027F72">
              <w:rPr>
                <w:b/>
                <w:szCs w:val="28"/>
                <w:lang w:val="de-DE"/>
              </w:rPr>
              <w:t xml:space="preserve"> 1</w:t>
            </w:r>
            <w:r w:rsidRPr="00B46888">
              <w:rPr>
                <w:b/>
                <w:szCs w:val="28"/>
                <w:lang w:val="de-DE"/>
              </w:rPr>
              <w:t xml:space="preserve"> / Aufgabe 1</w:t>
            </w:r>
          </w:p>
          <w:p w14:paraId="4499760B" w14:textId="77777777" w:rsidR="00B46888" w:rsidRPr="00B46888" w:rsidRDefault="00B46888" w:rsidP="00B46888">
            <w:pPr>
              <w:rPr>
                <w:b/>
                <w:szCs w:val="28"/>
                <w:lang w:val="de-DE"/>
              </w:rPr>
            </w:pPr>
            <w:r w:rsidRPr="00B46888">
              <w:rPr>
                <w:b/>
                <w:szCs w:val="28"/>
                <w:lang w:val="de-DE"/>
              </w:rPr>
              <w:t>Projektarbeit „Verhandlungen“.</w:t>
            </w:r>
          </w:p>
          <w:p w14:paraId="4E526301" w14:textId="77777777" w:rsidR="00B46888" w:rsidRPr="00B46888" w:rsidRDefault="00B46888" w:rsidP="00B46888">
            <w:pPr>
              <w:jc w:val="both"/>
              <w:rPr>
                <w:lang w:val="de-DE"/>
              </w:rPr>
            </w:pPr>
            <w:r w:rsidRPr="00B46888">
              <w:rPr>
                <w:lang w:val="de-DE"/>
              </w:rPr>
              <w:t xml:space="preserve">Es gibt eine Vielzahl von Tipps, Bücher Strategien, Techniken und Taktiken fürs Verhandeln, zum Beispiel: Win-Win </w:t>
            </w:r>
            <w:r w:rsidRPr="00B46888">
              <w:rPr>
                <w:lang w:val="de-DE"/>
              </w:rPr>
              <w:lastRenderedPageBreak/>
              <w:t>Strategie, Offensiv-, Defensivstrategie, Harvard Konzept und vieles mehr.</w:t>
            </w:r>
          </w:p>
          <w:p w14:paraId="49AD037E" w14:textId="77777777" w:rsidR="00B46888" w:rsidRPr="00B46888" w:rsidRDefault="00B46888" w:rsidP="00B46888">
            <w:pPr>
              <w:jc w:val="both"/>
              <w:rPr>
                <w:lang w:val="de-DE"/>
              </w:rPr>
            </w:pPr>
            <w:r w:rsidRPr="00B46888">
              <w:rPr>
                <w:lang w:val="de-DE"/>
              </w:rPr>
              <w:t xml:space="preserve">Finden Sie im Internet unter </w:t>
            </w:r>
            <w:hyperlink r:id="rId26" w:history="1">
              <w:r w:rsidRPr="00B46888">
                <w:rPr>
                  <w:color w:val="0563C1" w:themeColor="hyperlink"/>
                  <w:u w:val="single"/>
                  <w:lang w:val="de-DE"/>
                </w:rPr>
                <w:t>https://www.mehr-fuehren.de/verhandlungen-fuehren/</w:t>
              </w:r>
            </w:hyperlink>
            <w:r w:rsidRPr="00B46888">
              <w:rPr>
                <w:lang w:val="de-DE"/>
              </w:rPr>
              <w:t xml:space="preserve"> den Text „7 Tipps, um erfolgreich zu verhandeln“. Lesen Sie diesen Text. Antworten Sie auf die Frage: „Worauf sollten Sie sonst achten, wenn Sie erfolgreich verhandeln wollen?“. </w:t>
            </w:r>
          </w:p>
          <w:p w14:paraId="0D6BC25B" w14:textId="77777777" w:rsidR="00B46888" w:rsidRPr="00B46888" w:rsidRDefault="00B46888" w:rsidP="00B46888">
            <w:pPr>
              <w:jc w:val="center"/>
              <w:rPr>
                <w:b/>
                <w:bCs/>
                <w:lang w:val="de-DE"/>
              </w:rPr>
            </w:pPr>
            <w:r w:rsidRPr="00B46888">
              <w:rPr>
                <w:b/>
                <w:bCs/>
                <w:lang w:val="de-DE"/>
              </w:rPr>
              <w:t>Задание 2 / Aufgabe 2</w:t>
            </w:r>
          </w:p>
          <w:p w14:paraId="7A0BDEC4" w14:textId="77777777" w:rsidR="00B46888" w:rsidRPr="00B46888" w:rsidRDefault="00B46888" w:rsidP="00B46888">
            <w:pPr>
              <w:jc w:val="both"/>
              <w:rPr>
                <w:lang w:val="de-DE"/>
              </w:rPr>
            </w:pPr>
            <w:r w:rsidRPr="00B46888">
              <w:rPr>
                <w:lang w:val="de-DE"/>
              </w:rPr>
              <w:t xml:space="preserve">Fassen Sie den Text zusammen und präsentieren Sie </w:t>
            </w:r>
            <w:r w:rsidRPr="00B46888">
              <w:rPr>
                <w:u w:val="single"/>
                <w:lang w:val="de-DE"/>
              </w:rPr>
              <w:t>Ihr Projekt mit folgenden 7 Tipps</w:t>
            </w:r>
            <w:r w:rsidRPr="00B46888">
              <w:rPr>
                <w:lang w:val="de-DE"/>
              </w:rPr>
              <w:t>, die Ihnen in Verhandlungen gut helfen können:</w:t>
            </w:r>
          </w:p>
          <w:p w14:paraId="346E10DF" w14:textId="77777777" w:rsidR="00B46888" w:rsidRPr="00B46888" w:rsidRDefault="00B46888" w:rsidP="00B46888">
            <w:pPr>
              <w:jc w:val="both"/>
              <w:rPr>
                <w:lang w:val="de-DE"/>
              </w:rPr>
            </w:pPr>
            <w:r w:rsidRPr="00B46888">
              <w:rPr>
                <w:lang w:val="de-DE"/>
              </w:rPr>
              <w:t>1. Seien Sie gut vorbereitet!</w:t>
            </w:r>
          </w:p>
          <w:p w14:paraId="7D8A04AA" w14:textId="77777777" w:rsidR="00B46888" w:rsidRPr="00B46888" w:rsidRDefault="00B46888" w:rsidP="00B46888">
            <w:pPr>
              <w:jc w:val="both"/>
              <w:rPr>
                <w:lang w:val="de-DE"/>
              </w:rPr>
            </w:pPr>
            <w:r w:rsidRPr="00B46888">
              <w:rPr>
                <w:lang w:val="de-DE"/>
              </w:rPr>
              <w:t>2. Verhalten Sie sich fair und seien Sie verlässlich!</w:t>
            </w:r>
          </w:p>
          <w:p w14:paraId="32E1DCCD" w14:textId="77777777" w:rsidR="00B46888" w:rsidRPr="00B46888" w:rsidRDefault="00B46888" w:rsidP="00B46888">
            <w:pPr>
              <w:jc w:val="both"/>
              <w:rPr>
                <w:lang w:val="de-DE"/>
              </w:rPr>
            </w:pPr>
            <w:r w:rsidRPr="00B46888">
              <w:rPr>
                <w:lang w:val="de-DE"/>
              </w:rPr>
              <w:t>3. Fragen Sie „Warum?“</w:t>
            </w:r>
          </w:p>
          <w:p w14:paraId="1DE085CF" w14:textId="77777777" w:rsidR="00B46888" w:rsidRPr="00B46888" w:rsidRDefault="00B46888" w:rsidP="00B46888">
            <w:pPr>
              <w:jc w:val="both"/>
              <w:rPr>
                <w:lang w:val="de-DE"/>
              </w:rPr>
            </w:pPr>
            <w:r w:rsidRPr="00B46888">
              <w:rPr>
                <w:lang w:val="de-DE"/>
              </w:rPr>
              <w:t>4. Bleiben Sie ruhig und respektvoll!</w:t>
            </w:r>
          </w:p>
          <w:p w14:paraId="497A07CD" w14:textId="77777777" w:rsidR="00B46888" w:rsidRPr="00B46888" w:rsidRDefault="00B46888" w:rsidP="00B46888">
            <w:pPr>
              <w:jc w:val="both"/>
              <w:rPr>
                <w:lang w:val="de-DE"/>
              </w:rPr>
            </w:pPr>
            <w:r w:rsidRPr="00B46888">
              <w:rPr>
                <w:lang w:val="de-DE"/>
              </w:rPr>
              <w:t>5. Hören Sie aktiv zu!</w:t>
            </w:r>
          </w:p>
          <w:p w14:paraId="698A26C0" w14:textId="77777777" w:rsidR="00B46888" w:rsidRPr="00B46888" w:rsidRDefault="00B46888" w:rsidP="00B46888">
            <w:pPr>
              <w:jc w:val="both"/>
              <w:rPr>
                <w:lang w:val="de-DE"/>
              </w:rPr>
            </w:pPr>
            <w:r w:rsidRPr="00B46888">
              <w:rPr>
                <w:lang w:val="de-DE"/>
              </w:rPr>
              <w:t>6. Haben Sie Geduld!</w:t>
            </w:r>
          </w:p>
          <w:p w14:paraId="73FD8770" w14:textId="77777777" w:rsidR="00B46888" w:rsidRPr="00B46888" w:rsidRDefault="00B46888" w:rsidP="00B46888">
            <w:pPr>
              <w:jc w:val="both"/>
              <w:rPr>
                <w:lang w:val="de-DE"/>
              </w:rPr>
            </w:pPr>
            <w:r w:rsidRPr="00B46888">
              <w:rPr>
                <w:lang w:val="de-DE"/>
              </w:rPr>
              <w:t>7. Machen Sie es schriftlich!</w:t>
            </w:r>
          </w:p>
        </w:tc>
      </w:tr>
      <w:tr w:rsidR="00B46888" w:rsidRPr="00B46888" w14:paraId="4B2176C6" w14:textId="77777777" w:rsidTr="00F81D96">
        <w:tc>
          <w:tcPr>
            <w:tcW w:w="0" w:type="auto"/>
          </w:tcPr>
          <w:p w14:paraId="5545C7C9" w14:textId="77777777" w:rsidR="00B46888" w:rsidRPr="00B46888" w:rsidRDefault="00B46888" w:rsidP="00B46888">
            <w:pPr>
              <w:jc w:val="center"/>
              <w:rPr>
                <w:i/>
                <w:lang w:val="de-DE"/>
              </w:rPr>
            </w:pPr>
          </w:p>
        </w:tc>
        <w:tc>
          <w:tcPr>
            <w:tcW w:w="0" w:type="auto"/>
            <w:vMerge w:val="restart"/>
          </w:tcPr>
          <w:p w14:paraId="710E4D5F" w14:textId="77777777" w:rsidR="00B46888" w:rsidRPr="00B46888" w:rsidRDefault="00B46888" w:rsidP="00B46888">
            <w:r w:rsidRPr="00B46888">
              <w:t xml:space="preserve">4. Использует </w:t>
            </w:r>
          </w:p>
          <w:p w14:paraId="4CBB302B" w14:textId="77777777" w:rsidR="00B46888" w:rsidRPr="00B46888" w:rsidRDefault="00B46888" w:rsidP="00B46888">
            <w:r w:rsidRPr="00B46888">
              <w:t xml:space="preserve">лексико-грамматические и </w:t>
            </w:r>
          </w:p>
          <w:p w14:paraId="4433C8CC" w14:textId="77777777" w:rsidR="00B46888" w:rsidRPr="00B46888" w:rsidRDefault="00B46888" w:rsidP="00B46888">
            <w:r w:rsidRPr="00B46888">
              <w:t xml:space="preserve">стилистические </w:t>
            </w:r>
          </w:p>
          <w:p w14:paraId="11AB1886" w14:textId="77777777" w:rsidR="00B46888" w:rsidRPr="00B46888" w:rsidRDefault="00B46888" w:rsidP="00B46888">
            <w:r w:rsidRPr="00B46888">
              <w:t xml:space="preserve">ресурсы на </w:t>
            </w:r>
          </w:p>
          <w:p w14:paraId="6BD87B0F" w14:textId="77777777" w:rsidR="00B46888" w:rsidRPr="00B46888" w:rsidRDefault="00B46888" w:rsidP="00B46888">
            <w:r w:rsidRPr="00B46888">
              <w:t xml:space="preserve">государственном </w:t>
            </w:r>
          </w:p>
          <w:p w14:paraId="6AF5D8FF" w14:textId="77777777" w:rsidR="00B46888" w:rsidRPr="00B46888" w:rsidRDefault="00B46888" w:rsidP="00B46888">
            <w:r w:rsidRPr="00B46888">
              <w:t xml:space="preserve">языке Российской </w:t>
            </w:r>
          </w:p>
          <w:p w14:paraId="749293DD" w14:textId="77777777" w:rsidR="00B46888" w:rsidRPr="00B46888" w:rsidRDefault="00B46888" w:rsidP="00B46888">
            <w:r w:rsidRPr="00B46888">
              <w:t xml:space="preserve">Федерации в </w:t>
            </w:r>
          </w:p>
          <w:p w14:paraId="363F6E69" w14:textId="77777777" w:rsidR="00B46888" w:rsidRPr="00B46888" w:rsidRDefault="00B46888" w:rsidP="00B46888">
            <w:r w:rsidRPr="00B46888">
              <w:t xml:space="preserve">зависимости от </w:t>
            </w:r>
          </w:p>
          <w:p w14:paraId="3A7B85FD" w14:textId="77777777" w:rsidR="00B46888" w:rsidRPr="00B46888" w:rsidRDefault="00B46888" w:rsidP="00B46888">
            <w:r w:rsidRPr="00B46888">
              <w:t xml:space="preserve">решаемой </w:t>
            </w:r>
          </w:p>
          <w:p w14:paraId="2FD01E91" w14:textId="77777777" w:rsidR="00B46888" w:rsidRPr="00B46888" w:rsidRDefault="00B46888" w:rsidP="00B46888">
            <w:r w:rsidRPr="00B46888">
              <w:t xml:space="preserve">коммуникативной, в </w:t>
            </w:r>
          </w:p>
          <w:p w14:paraId="5E316A7B" w14:textId="77777777" w:rsidR="00B46888" w:rsidRPr="00B46888" w:rsidRDefault="00B46888" w:rsidP="00B46888">
            <w:r w:rsidRPr="00B46888">
              <w:t xml:space="preserve">том числе </w:t>
            </w:r>
          </w:p>
          <w:p w14:paraId="28CEC74D" w14:textId="77777777" w:rsidR="00B46888" w:rsidRPr="00B46888" w:rsidRDefault="00B46888" w:rsidP="00B46888">
            <w:r w:rsidRPr="00B46888">
              <w:t xml:space="preserve">профессиональной, </w:t>
            </w:r>
          </w:p>
          <w:p w14:paraId="1FC0ADEA" w14:textId="77777777" w:rsidR="00B46888" w:rsidRPr="00B46888" w:rsidRDefault="00B46888" w:rsidP="00B46888">
            <w:r w:rsidRPr="00B46888">
              <w:t>задачи.</w:t>
            </w:r>
          </w:p>
        </w:tc>
        <w:tc>
          <w:tcPr>
            <w:tcW w:w="1762" w:type="dxa"/>
          </w:tcPr>
          <w:p w14:paraId="3DDCB4C9" w14:textId="77777777" w:rsidR="00B46888" w:rsidRPr="00B46888" w:rsidRDefault="00B46888" w:rsidP="00B46888">
            <w:r w:rsidRPr="00B46888">
              <w:t xml:space="preserve">4. </w:t>
            </w:r>
            <w:r w:rsidRPr="00B46888">
              <w:rPr>
                <w:i/>
              </w:rPr>
              <w:t>Знать</w:t>
            </w:r>
            <w:r w:rsidRPr="00B46888">
              <w:t xml:space="preserve">: </w:t>
            </w:r>
          </w:p>
          <w:p w14:paraId="5710677F" w14:textId="77777777" w:rsidR="00B46888" w:rsidRPr="00B46888" w:rsidRDefault="00B46888" w:rsidP="00B46888">
            <w:r w:rsidRPr="00B46888">
              <w:t xml:space="preserve">особенности лексико-грамматического строя профессиональной </w:t>
            </w:r>
          </w:p>
          <w:p w14:paraId="2B5F633B" w14:textId="77777777" w:rsidR="00B46888" w:rsidRPr="00B46888" w:rsidRDefault="00B46888" w:rsidP="00B46888">
            <w:r w:rsidRPr="00B46888">
              <w:t xml:space="preserve">речи; социокультурные особенности стиля </w:t>
            </w:r>
          </w:p>
          <w:p w14:paraId="056E9E16" w14:textId="77777777" w:rsidR="00B46888" w:rsidRPr="00B46888" w:rsidRDefault="00B46888" w:rsidP="00B46888">
            <w:r w:rsidRPr="00B46888">
              <w:t>профессиональной коммуникации;</w:t>
            </w:r>
          </w:p>
          <w:p w14:paraId="7FB368B0" w14:textId="77777777" w:rsidR="00B46888" w:rsidRPr="00B46888" w:rsidRDefault="00B46888" w:rsidP="00B46888"/>
        </w:tc>
        <w:tc>
          <w:tcPr>
            <w:tcW w:w="4296" w:type="dxa"/>
          </w:tcPr>
          <w:p w14:paraId="20C418B5" w14:textId="77777777" w:rsidR="00B46888" w:rsidRPr="00B46888" w:rsidRDefault="00B46888" w:rsidP="00B46888">
            <w:pPr>
              <w:jc w:val="center"/>
              <w:rPr>
                <w:b/>
                <w:szCs w:val="28"/>
                <w:lang w:val="de-DE"/>
              </w:rPr>
            </w:pPr>
            <w:r w:rsidRPr="00B46888">
              <w:rPr>
                <w:b/>
                <w:szCs w:val="28"/>
              </w:rPr>
              <w:t>Задание</w:t>
            </w:r>
            <w:r w:rsidRPr="00027F72">
              <w:rPr>
                <w:b/>
                <w:szCs w:val="28"/>
                <w:lang w:val="de-DE"/>
              </w:rPr>
              <w:t xml:space="preserve"> 1</w:t>
            </w:r>
            <w:r w:rsidRPr="00B46888">
              <w:rPr>
                <w:b/>
                <w:szCs w:val="28"/>
                <w:lang w:val="de-DE"/>
              </w:rPr>
              <w:t xml:space="preserve"> / Aufgabe 1</w:t>
            </w:r>
          </w:p>
          <w:p w14:paraId="1DF49978" w14:textId="77777777" w:rsidR="00B46888" w:rsidRPr="00B46888" w:rsidRDefault="00B46888" w:rsidP="00B46888">
            <w:pPr>
              <w:rPr>
                <w:bCs/>
                <w:szCs w:val="28"/>
                <w:lang w:val="de-DE"/>
              </w:rPr>
            </w:pPr>
            <w:r w:rsidRPr="00B46888">
              <w:rPr>
                <w:b/>
                <w:szCs w:val="28"/>
                <w:lang w:val="de-DE"/>
              </w:rPr>
              <w:t>Grammatik: Bilden Sie die Sätze im Perfekt</w:t>
            </w:r>
            <w:r w:rsidRPr="00B46888">
              <w:rPr>
                <w:bCs/>
                <w:szCs w:val="28"/>
                <w:lang w:val="de-DE"/>
              </w:rPr>
              <w:t>.</w:t>
            </w:r>
          </w:p>
          <w:p w14:paraId="4BB04F88" w14:textId="77777777" w:rsidR="00B46888" w:rsidRPr="00B46888" w:rsidRDefault="00B46888" w:rsidP="00B46888">
            <w:pPr>
              <w:jc w:val="both"/>
              <w:rPr>
                <w:bCs/>
                <w:szCs w:val="28"/>
                <w:lang w:val="de-DE"/>
              </w:rPr>
            </w:pPr>
            <w:r w:rsidRPr="00B46888">
              <w:rPr>
                <w:bCs/>
                <w:szCs w:val="28"/>
                <w:lang w:val="de-DE"/>
              </w:rPr>
              <w:t xml:space="preserve">1. Die Studenten – sich Mühe geben – mehr! </w:t>
            </w:r>
          </w:p>
          <w:p w14:paraId="45E8046D" w14:textId="77777777" w:rsidR="00B46888" w:rsidRPr="00B46888" w:rsidRDefault="00B46888" w:rsidP="00B46888">
            <w:pPr>
              <w:jc w:val="both"/>
              <w:rPr>
                <w:bCs/>
                <w:szCs w:val="28"/>
                <w:lang w:val="de-DE"/>
              </w:rPr>
            </w:pPr>
            <w:r w:rsidRPr="00B46888">
              <w:rPr>
                <w:bCs/>
                <w:szCs w:val="28"/>
                <w:lang w:val="de-DE"/>
              </w:rPr>
              <w:t>_________________________________</w:t>
            </w:r>
          </w:p>
          <w:p w14:paraId="70FE9247" w14:textId="77777777" w:rsidR="00B46888" w:rsidRPr="00B46888" w:rsidRDefault="00B46888" w:rsidP="00B46888">
            <w:pPr>
              <w:jc w:val="both"/>
              <w:rPr>
                <w:bCs/>
                <w:szCs w:val="28"/>
                <w:lang w:val="de-DE"/>
              </w:rPr>
            </w:pPr>
            <w:r w:rsidRPr="00B46888">
              <w:rPr>
                <w:bCs/>
                <w:szCs w:val="28"/>
                <w:lang w:val="de-DE"/>
              </w:rPr>
              <w:t xml:space="preserve">2. Er – sich duschen – nach dem Turnunterricht – nie. </w:t>
            </w:r>
          </w:p>
          <w:p w14:paraId="713E8EF9" w14:textId="77777777" w:rsidR="00B46888" w:rsidRPr="00B46888" w:rsidRDefault="00B46888" w:rsidP="00B46888">
            <w:pPr>
              <w:jc w:val="both"/>
              <w:rPr>
                <w:bCs/>
                <w:szCs w:val="28"/>
                <w:lang w:val="de-DE"/>
              </w:rPr>
            </w:pPr>
            <w:r w:rsidRPr="00B46888">
              <w:rPr>
                <w:bCs/>
                <w:szCs w:val="28"/>
                <w:lang w:val="de-DE"/>
              </w:rPr>
              <w:t>_________________________________</w:t>
            </w:r>
          </w:p>
          <w:p w14:paraId="07FFD6EE" w14:textId="77777777" w:rsidR="00B46888" w:rsidRPr="00B46888" w:rsidRDefault="00B46888" w:rsidP="00B46888">
            <w:pPr>
              <w:jc w:val="both"/>
              <w:rPr>
                <w:bCs/>
                <w:szCs w:val="28"/>
                <w:lang w:val="de-DE"/>
              </w:rPr>
            </w:pPr>
            <w:r w:rsidRPr="00B46888">
              <w:rPr>
                <w:bCs/>
                <w:szCs w:val="28"/>
                <w:lang w:val="de-DE"/>
              </w:rPr>
              <w:t xml:space="preserve">3. Haben – ihr – sich bedanken – schon – bei der Tante? </w:t>
            </w:r>
          </w:p>
          <w:p w14:paraId="7CE50E4C" w14:textId="77777777" w:rsidR="00B46888" w:rsidRPr="00B46888" w:rsidRDefault="00B46888" w:rsidP="00B46888">
            <w:pPr>
              <w:jc w:val="both"/>
              <w:rPr>
                <w:bCs/>
                <w:szCs w:val="28"/>
                <w:lang w:val="de-DE"/>
              </w:rPr>
            </w:pPr>
            <w:r w:rsidRPr="00B46888">
              <w:rPr>
                <w:bCs/>
                <w:szCs w:val="28"/>
                <w:lang w:val="de-DE"/>
              </w:rPr>
              <w:t>__________________________________</w:t>
            </w:r>
          </w:p>
          <w:p w14:paraId="7A626F65" w14:textId="77777777" w:rsidR="00B46888" w:rsidRPr="00B46888" w:rsidRDefault="00B46888" w:rsidP="00B46888">
            <w:pPr>
              <w:jc w:val="both"/>
              <w:rPr>
                <w:bCs/>
                <w:szCs w:val="28"/>
                <w:lang w:val="de-DE"/>
              </w:rPr>
            </w:pPr>
            <w:r w:rsidRPr="00B46888">
              <w:rPr>
                <w:bCs/>
                <w:szCs w:val="28"/>
                <w:lang w:val="de-DE"/>
              </w:rPr>
              <w:t xml:space="preserve">4. Da – ich – haben – sich irren – in der Tür - wohl! </w:t>
            </w:r>
          </w:p>
          <w:p w14:paraId="2D586436" w14:textId="77777777" w:rsidR="00B46888" w:rsidRPr="00B46888" w:rsidRDefault="00B46888" w:rsidP="00B46888">
            <w:pPr>
              <w:jc w:val="both"/>
              <w:rPr>
                <w:bCs/>
                <w:szCs w:val="28"/>
                <w:lang w:val="de-DE"/>
              </w:rPr>
            </w:pPr>
            <w:r w:rsidRPr="00B46888">
              <w:rPr>
                <w:bCs/>
                <w:szCs w:val="28"/>
                <w:lang w:val="de-DE"/>
              </w:rPr>
              <w:t>__________________________________</w:t>
            </w:r>
          </w:p>
          <w:p w14:paraId="33094276" w14:textId="77777777" w:rsidR="00B46888" w:rsidRPr="00B46888" w:rsidRDefault="00B46888" w:rsidP="00B46888">
            <w:pPr>
              <w:jc w:val="both"/>
              <w:rPr>
                <w:bCs/>
                <w:szCs w:val="28"/>
                <w:lang w:val="de-DE"/>
              </w:rPr>
            </w:pPr>
            <w:r w:rsidRPr="00B46888">
              <w:rPr>
                <w:bCs/>
                <w:szCs w:val="28"/>
                <w:lang w:val="de-DE"/>
              </w:rPr>
              <w:t xml:space="preserve">5. Ich -sich vorbereiten -auf das Diktat     </w:t>
            </w:r>
          </w:p>
          <w:p w14:paraId="0547705A" w14:textId="77777777" w:rsidR="00B46888" w:rsidRPr="00B46888" w:rsidRDefault="00B46888" w:rsidP="00B46888">
            <w:pPr>
              <w:jc w:val="both"/>
              <w:rPr>
                <w:bCs/>
                <w:szCs w:val="28"/>
                <w:lang w:val="de-DE"/>
              </w:rPr>
            </w:pPr>
            <w:r w:rsidRPr="00B46888">
              <w:rPr>
                <w:bCs/>
                <w:szCs w:val="28"/>
                <w:lang w:val="de-DE"/>
              </w:rPr>
              <w:t>__________________________________</w:t>
            </w:r>
          </w:p>
          <w:p w14:paraId="20ADEB1D" w14:textId="77777777" w:rsidR="00B46888" w:rsidRPr="00B46888" w:rsidRDefault="00B46888" w:rsidP="00B46888">
            <w:pPr>
              <w:jc w:val="both"/>
              <w:rPr>
                <w:bCs/>
                <w:lang w:val="de-DE"/>
              </w:rPr>
            </w:pPr>
          </w:p>
        </w:tc>
      </w:tr>
      <w:tr w:rsidR="00B46888" w:rsidRPr="005065FC" w14:paraId="26CA3887" w14:textId="77777777" w:rsidTr="00F81D96">
        <w:tc>
          <w:tcPr>
            <w:tcW w:w="0" w:type="auto"/>
          </w:tcPr>
          <w:p w14:paraId="5DD66F75" w14:textId="77777777" w:rsidR="00B46888" w:rsidRPr="00B46888" w:rsidRDefault="00B46888" w:rsidP="00B46888">
            <w:pPr>
              <w:jc w:val="center"/>
              <w:rPr>
                <w:i/>
              </w:rPr>
            </w:pPr>
          </w:p>
        </w:tc>
        <w:tc>
          <w:tcPr>
            <w:tcW w:w="0" w:type="auto"/>
            <w:vMerge/>
          </w:tcPr>
          <w:p w14:paraId="067EBA11" w14:textId="77777777" w:rsidR="00B46888" w:rsidRPr="00B46888" w:rsidRDefault="00B46888" w:rsidP="00B46888"/>
        </w:tc>
        <w:tc>
          <w:tcPr>
            <w:tcW w:w="1762" w:type="dxa"/>
          </w:tcPr>
          <w:p w14:paraId="46B4DA7E" w14:textId="77777777" w:rsidR="00B46888" w:rsidRPr="00B46888" w:rsidRDefault="00B46888" w:rsidP="00B46888">
            <w:r w:rsidRPr="00B46888">
              <w:rPr>
                <w:i/>
              </w:rPr>
              <w:t>Уметь</w:t>
            </w:r>
            <w:r w:rsidRPr="00B46888">
              <w:t xml:space="preserve">: </w:t>
            </w:r>
          </w:p>
          <w:p w14:paraId="232EF615" w14:textId="77777777" w:rsidR="00B46888" w:rsidRPr="00B46888" w:rsidRDefault="00B46888" w:rsidP="00B46888">
            <w:r w:rsidRPr="00B46888">
              <w:t xml:space="preserve">выполнять перевод профессиональных </w:t>
            </w:r>
          </w:p>
          <w:p w14:paraId="5BA34318" w14:textId="77777777" w:rsidR="00B46888" w:rsidRPr="00B46888" w:rsidRDefault="00B46888" w:rsidP="00B46888">
            <w:r w:rsidRPr="00B46888">
              <w:t xml:space="preserve">текстов с иностранного языка на </w:t>
            </w:r>
          </w:p>
          <w:p w14:paraId="2151C3CA" w14:textId="77777777" w:rsidR="00B46888" w:rsidRPr="00B46888" w:rsidRDefault="00B46888" w:rsidP="00B46888">
            <w:r w:rsidRPr="00B46888">
              <w:t xml:space="preserve">государственный язык Российской </w:t>
            </w:r>
            <w:r w:rsidRPr="00B46888">
              <w:lastRenderedPageBreak/>
              <w:t xml:space="preserve">Федерации с </w:t>
            </w:r>
          </w:p>
          <w:p w14:paraId="58D0EE94" w14:textId="77777777" w:rsidR="00B46888" w:rsidRPr="00B46888" w:rsidRDefault="00B46888" w:rsidP="00B46888">
            <w:r w:rsidRPr="00B46888">
              <w:t xml:space="preserve">учетом лексико-грамматических и </w:t>
            </w:r>
          </w:p>
          <w:p w14:paraId="625D8791" w14:textId="77777777" w:rsidR="00B46888" w:rsidRPr="00B46888" w:rsidRDefault="00B46888" w:rsidP="00B46888">
            <w:r w:rsidRPr="00B46888">
              <w:t xml:space="preserve">стилистических особенностей языка оригинала </w:t>
            </w:r>
          </w:p>
          <w:p w14:paraId="3926C3C8" w14:textId="77777777" w:rsidR="00B46888" w:rsidRPr="00B46888" w:rsidRDefault="00B46888" w:rsidP="00B46888">
            <w:r w:rsidRPr="00B46888">
              <w:t xml:space="preserve">и языка перевода и стандартных способов </w:t>
            </w:r>
          </w:p>
          <w:p w14:paraId="1F319E09" w14:textId="77777777" w:rsidR="00B46888" w:rsidRPr="00B46888" w:rsidRDefault="00B46888" w:rsidP="00B46888">
            <w:r w:rsidRPr="00B46888">
              <w:t xml:space="preserve">решения коммуникативных задач в области </w:t>
            </w:r>
          </w:p>
          <w:p w14:paraId="4D887298" w14:textId="77777777" w:rsidR="00B46888" w:rsidRPr="00B46888" w:rsidRDefault="00B46888" w:rsidP="00B46888">
            <w:r w:rsidRPr="00B46888">
              <w:t>профессиональной деятельности;</w:t>
            </w:r>
          </w:p>
        </w:tc>
        <w:tc>
          <w:tcPr>
            <w:tcW w:w="4296" w:type="dxa"/>
          </w:tcPr>
          <w:p w14:paraId="06A11B52"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6DA1D40E" w14:textId="77777777" w:rsidR="00B46888" w:rsidRPr="00B46888" w:rsidRDefault="00B46888" w:rsidP="00B46888">
            <w:pPr>
              <w:rPr>
                <w:b/>
                <w:lang w:val="de-DE"/>
              </w:rPr>
            </w:pPr>
            <w:r w:rsidRPr="00B46888">
              <w:rPr>
                <w:b/>
                <w:lang w:val="de-DE"/>
              </w:rPr>
              <w:t xml:space="preserve">Lesen und übersetzen Sie ins Russische: </w:t>
            </w:r>
          </w:p>
          <w:p w14:paraId="745110EC" w14:textId="77777777" w:rsidR="00B46888" w:rsidRPr="00B46888" w:rsidRDefault="00B46888" w:rsidP="00B46888">
            <w:pPr>
              <w:jc w:val="both"/>
              <w:rPr>
                <w:lang w:val="de-DE"/>
              </w:rPr>
            </w:pPr>
            <w:r w:rsidRPr="00B46888">
              <w:rPr>
                <w:lang w:val="de-DE"/>
              </w:rPr>
              <w:t xml:space="preserve">[…] </w:t>
            </w:r>
            <w:r w:rsidRPr="00B46888">
              <w:rPr>
                <w:b/>
                <w:bCs/>
                <w:lang w:val="de-DE"/>
              </w:rPr>
              <w:t>Probleme mit Fachkräften treiben die Gehälter</w:t>
            </w:r>
          </w:p>
          <w:p w14:paraId="6503270B" w14:textId="77777777" w:rsidR="00B46888" w:rsidRPr="00B46888" w:rsidRDefault="00B46888" w:rsidP="00B46888">
            <w:pPr>
              <w:jc w:val="both"/>
              <w:rPr>
                <w:lang w:val="de-DE"/>
              </w:rPr>
            </w:pPr>
            <w:r w:rsidRPr="00B46888">
              <w:rPr>
                <w:lang w:val="de-DE"/>
              </w:rPr>
              <w:t xml:space="preserve">Auffällig ist dabei, dass im Handel und in Dienstleistungsbetrieben die Steigerungen bei ungelernten Beschäftigten höher ausfallen werden als bei Fachkräften ohne Leitungsfunktion. Das dürfte wiederum mit dem Mindestlohn zu tun haben, und es muss nicht einmal mit dem geplanten </w:t>
            </w:r>
            <w:r w:rsidRPr="00B46888">
              <w:rPr>
                <w:lang w:val="de-DE"/>
              </w:rPr>
              <w:lastRenderedPageBreak/>
              <w:t>Zwölf-Euro-Schritt der Ampelkoalition zu tun haben. Denn auch ganz regulär ist zum 1. Juli eine Steigerung auf 10,45 Euro beschlossene Sache.</w:t>
            </w:r>
          </w:p>
          <w:p w14:paraId="44FDADD5" w14:textId="77777777" w:rsidR="00B46888" w:rsidRPr="00B46888" w:rsidRDefault="00B46888" w:rsidP="00B46888">
            <w:pPr>
              <w:jc w:val="both"/>
              <w:rPr>
                <w:lang w:val="de-DE"/>
              </w:rPr>
            </w:pPr>
            <w:r w:rsidRPr="00B46888">
              <w:rPr>
                <w:lang w:val="de-DE"/>
              </w:rPr>
              <w:t>Ein anderer Grund für Gehaltssteigerungen dürfte der Mangel an Fachkräften sein, den die Personalabteilungen erleben. 80 Prozent der Befragten werden im kommenden Jahr Fachkräfte suchen, und fast alle davon sehen sich mit mittleren bis großen Problemen konfrontiert. Das passt zu einer anderen Umfrage des Ifo: Im Oktober gaben bei der regelmäßigen Konjunkturumfrage 43 Prozent der Unternehmen an, dass der Mangel an qualifizierten Arbeitskräften ihre Geschäfte bereits behindere. So hoch hat die Zahl noch nie gelegen. Wer solche Mitarbeiter und Mitarbeiterinnen für sich gewinnen möchte, muss schon etwas bieten.</w:t>
            </w:r>
          </w:p>
          <w:p w14:paraId="5302A03D" w14:textId="77777777" w:rsidR="00B46888" w:rsidRPr="00B46888" w:rsidRDefault="00FF3471" w:rsidP="00B46888">
            <w:pPr>
              <w:jc w:val="both"/>
              <w:rPr>
                <w:lang w:val="de-DE"/>
              </w:rPr>
            </w:pPr>
            <w:hyperlink r:id="rId27" w:history="1">
              <w:r w:rsidR="00B46888" w:rsidRPr="00B46888">
                <w:rPr>
                  <w:color w:val="0563C1" w:themeColor="hyperlink"/>
                  <w:u w:val="single"/>
                  <w:lang w:val="de-DE"/>
                </w:rPr>
                <w:t>https://www.spiegel.de/wirtschaft/soziales/mehrheit-der-unternehmen-erwartet-2022-steigende-loehne-a-2cd78bef-cc46-4fac-9aa4-a14d1184c0ab</w:t>
              </w:r>
            </w:hyperlink>
            <w:r w:rsidR="00B46888" w:rsidRPr="00B46888">
              <w:rPr>
                <w:lang w:val="de-DE"/>
              </w:rPr>
              <w:t xml:space="preserve"> </w:t>
            </w:r>
          </w:p>
        </w:tc>
      </w:tr>
      <w:tr w:rsidR="00B46888" w:rsidRPr="00B46888" w14:paraId="1DC34186" w14:textId="77777777" w:rsidTr="00F81D96">
        <w:tc>
          <w:tcPr>
            <w:tcW w:w="0" w:type="auto"/>
          </w:tcPr>
          <w:p w14:paraId="36E749E4" w14:textId="77777777" w:rsidR="00B46888" w:rsidRPr="00B46888" w:rsidRDefault="00B46888" w:rsidP="00B46888">
            <w:pPr>
              <w:jc w:val="center"/>
              <w:rPr>
                <w:i/>
                <w:lang w:val="de-DE"/>
              </w:rPr>
            </w:pPr>
          </w:p>
        </w:tc>
        <w:tc>
          <w:tcPr>
            <w:tcW w:w="0" w:type="auto"/>
            <w:vMerge w:val="restart"/>
          </w:tcPr>
          <w:p w14:paraId="620A882B" w14:textId="77777777" w:rsidR="00B46888" w:rsidRPr="00B46888" w:rsidRDefault="00B46888" w:rsidP="00B46888">
            <w:r w:rsidRPr="00B46888">
              <w:t xml:space="preserve">5. Использует </w:t>
            </w:r>
          </w:p>
          <w:p w14:paraId="4916B961" w14:textId="77777777" w:rsidR="00B46888" w:rsidRPr="00B46888" w:rsidRDefault="00B46888" w:rsidP="00B46888">
            <w:r w:rsidRPr="00B46888">
              <w:t xml:space="preserve">иностранный язык в </w:t>
            </w:r>
          </w:p>
          <w:p w14:paraId="07D29D53" w14:textId="77777777" w:rsidR="00B46888" w:rsidRPr="00B46888" w:rsidRDefault="00B46888" w:rsidP="00B46888">
            <w:r w:rsidRPr="00B46888">
              <w:t xml:space="preserve">межличностном </w:t>
            </w:r>
          </w:p>
          <w:p w14:paraId="35EA3FE3" w14:textId="77777777" w:rsidR="00B46888" w:rsidRPr="00B46888" w:rsidRDefault="00B46888" w:rsidP="00B46888">
            <w:r w:rsidRPr="00B46888">
              <w:t xml:space="preserve">общении и профессиональной </w:t>
            </w:r>
          </w:p>
          <w:p w14:paraId="76A1ACEC" w14:textId="77777777" w:rsidR="00B46888" w:rsidRPr="00B46888" w:rsidRDefault="00B46888" w:rsidP="00B46888">
            <w:r w:rsidRPr="00B46888">
              <w:t xml:space="preserve">деятельности, </w:t>
            </w:r>
          </w:p>
          <w:p w14:paraId="3373C22F" w14:textId="77777777" w:rsidR="00B46888" w:rsidRPr="00B46888" w:rsidRDefault="00B46888" w:rsidP="00B46888">
            <w:r w:rsidRPr="00B46888">
              <w:t xml:space="preserve">выбирая </w:t>
            </w:r>
          </w:p>
          <w:p w14:paraId="7AED6701" w14:textId="77777777" w:rsidR="00B46888" w:rsidRPr="00B46888" w:rsidRDefault="00B46888" w:rsidP="00B46888">
            <w:r w:rsidRPr="00B46888">
              <w:t xml:space="preserve">соответствующие </w:t>
            </w:r>
          </w:p>
          <w:p w14:paraId="00957AB7" w14:textId="77777777" w:rsidR="00B46888" w:rsidRPr="00B46888" w:rsidRDefault="00B46888" w:rsidP="00B46888">
            <w:r w:rsidRPr="00B46888">
              <w:t xml:space="preserve">вербальные и </w:t>
            </w:r>
          </w:p>
          <w:p w14:paraId="019180F2" w14:textId="77777777" w:rsidR="00B46888" w:rsidRPr="00B46888" w:rsidRDefault="00B46888" w:rsidP="00B46888">
            <w:r w:rsidRPr="00B46888">
              <w:t xml:space="preserve">невербальные </w:t>
            </w:r>
          </w:p>
          <w:p w14:paraId="460C7BD0" w14:textId="77777777" w:rsidR="00B46888" w:rsidRPr="00B46888" w:rsidRDefault="00B46888" w:rsidP="00B46888">
            <w:r w:rsidRPr="00B46888">
              <w:t xml:space="preserve">средства </w:t>
            </w:r>
          </w:p>
          <w:p w14:paraId="67F6ACDE" w14:textId="77777777" w:rsidR="00B46888" w:rsidRPr="00B46888" w:rsidRDefault="00B46888" w:rsidP="00B46888">
            <w:r w:rsidRPr="00B46888">
              <w:t>коммуникации.</w:t>
            </w:r>
          </w:p>
        </w:tc>
        <w:tc>
          <w:tcPr>
            <w:tcW w:w="1762" w:type="dxa"/>
          </w:tcPr>
          <w:p w14:paraId="7D52AB1E" w14:textId="77777777" w:rsidR="00B46888" w:rsidRPr="00B46888" w:rsidRDefault="00B46888" w:rsidP="00B46888">
            <w:r w:rsidRPr="00B46888">
              <w:t xml:space="preserve">5. </w:t>
            </w:r>
            <w:r w:rsidRPr="00B46888">
              <w:rPr>
                <w:i/>
              </w:rPr>
              <w:t>Знать</w:t>
            </w:r>
            <w:r w:rsidRPr="00B46888">
              <w:t xml:space="preserve">: </w:t>
            </w:r>
          </w:p>
          <w:p w14:paraId="677BA25F" w14:textId="77777777" w:rsidR="00B46888" w:rsidRPr="00B46888" w:rsidRDefault="00B46888" w:rsidP="00B46888">
            <w:r w:rsidRPr="00B46888">
              <w:t xml:space="preserve">особенности грамматического и </w:t>
            </w:r>
          </w:p>
          <w:p w14:paraId="0D10F5C0" w14:textId="77777777" w:rsidR="00B46888" w:rsidRPr="00B46888" w:rsidRDefault="00B46888" w:rsidP="00B46888">
            <w:r w:rsidRPr="00B46888">
              <w:t xml:space="preserve">лексического строя иностранного языка; </w:t>
            </w:r>
          </w:p>
          <w:p w14:paraId="5EB0750E" w14:textId="77777777" w:rsidR="00B46888" w:rsidRPr="00B46888" w:rsidRDefault="00B46888" w:rsidP="00B46888">
            <w:r w:rsidRPr="00B46888">
              <w:t xml:space="preserve">особенности видов речевой деятельности на </w:t>
            </w:r>
          </w:p>
          <w:p w14:paraId="32877DAB" w14:textId="77777777" w:rsidR="00B46888" w:rsidRPr="00B46888" w:rsidRDefault="00B46888" w:rsidP="00B46888">
            <w:r w:rsidRPr="00B46888">
              <w:t xml:space="preserve">иностранном языке; специфику использования </w:t>
            </w:r>
          </w:p>
          <w:p w14:paraId="12ECCBF6" w14:textId="77777777" w:rsidR="00B46888" w:rsidRPr="00B46888" w:rsidRDefault="00B46888" w:rsidP="00B46888">
            <w:r w:rsidRPr="00B46888">
              <w:t xml:space="preserve">вербальных и невербальных средств в </w:t>
            </w:r>
          </w:p>
          <w:p w14:paraId="215950BF" w14:textId="77777777" w:rsidR="00B46888" w:rsidRPr="00B46888" w:rsidRDefault="00B46888" w:rsidP="00B46888">
            <w:r w:rsidRPr="00B46888">
              <w:t xml:space="preserve">ситуациях иноязычной коммуникации; особенности межличностной коммуникации при </w:t>
            </w:r>
            <w:r w:rsidRPr="00B46888">
              <w:lastRenderedPageBreak/>
              <w:t xml:space="preserve">межкультурном общении; лексико-грамматические особенности профессионально-ориентированного иностранного языка; содержание основных иноязычных профессиональных понятий; </w:t>
            </w:r>
          </w:p>
          <w:p w14:paraId="7A7B6196" w14:textId="77777777" w:rsidR="00B46888" w:rsidRPr="00B46888" w:rsidRDefault="00B46888" w:rsidP="00B46888"/>
        </w:tc>
        <w:tc>
          <w:tcPr>
            <w:tcW w:w="4296" w:type="dxa"/>
          </w:tcPr>
          <w:p w14:paraId="6A5BAC27" w14:textId="77777777" w:rsidR="00B46888" w:rsidRPr="00B46888" w:rsidRDefault="00B46888" w:rsidP="00B46888">
            <w:pPr>
              <w:jc w:val="center"/>
              <w:rPr>
                <w:b/>
                <w:szCs w:val="28"/>
                <w:lang w:val="de-DE"/>
              </w:rPr>
            </w:pPr>
            <w:r w:rsidRPr="00B46888">
              <w:rPr>
                <w:b/>
                <w:szCs w:val="28"/>
              </w:rPr>
              <w:lastRenderedPageBreak/>
              <w:t>Задание</w:t>
            </w:r>
            <w:r w:rsidRPr="00B46888">
              <w:rPr>
                <w:b/>
                <w:szCs w:val="28"/>
                <w:lang w:val="de-DE"/>
              </w:rPr>
              <w:t xml:space="preserve"> 1 / Aufgabe 1</w:t>
            </w:r>
          </w:p>
          <w:p w14:paraId="59E84D53" w14:textId="77777777" w:rsidR="00B46888" w:rsidRPr="00B46888" w:rsidRDefault="00B46888" w:rsidP="00B46888">
            <w:pPr>
              <w:rPr>
                <w:b/>
                <w:szCs w:val="28"/>
                <w:lang w:val="de-DE"/>
              </w:rPr>
            </w:pPr>
            <w:r w:rsidRPr="00B46888">
              <w:rPr>
                <w:b/>
                <w:szCs w:val="28"/>
                <w:lang w:val="de-DE"/>
              </w:rPr>
              <w:t xml:space="preserve">Wortschatz und Strukturen. </w:t>
            </w:r>
          </w:p>
          <w:p w14:paraId="3FEB5E57" w14:textId="77777777" w:rsidR="00B46888" w:rsidRPr="00B46888" w:rsidRDefault="00B46888" w:rsidP="00B46888">
            <w:pPr>
              <w:jc w:val="both"/>
              <w:rPr>
                <w:i/>
                <w:iCs/>
                <w:lang w:val="de-DE"/>
              </w:rPr>
            </w:pPr>
            <w:r w:rsidRPr="00B46888">
              <w:rPr>
                <w:i/>
                <w:iCs/>
                <w:lang w:val="de-DE"/>
              </w:rPr>
              <w:t xml:space="preserve">Setzen Sie folgende Aktivsätze in Passivsätze und umgekehrt. </w:t>
            </w:r>
          </w:p>
          <w:p w14:paraId="438F0CBE" w14:textId="77777777" w:rsidR="00B46888" w:rsidRPr="00B46888" w:rsidRDefault="00B46888" w:rsidP="00B46888">
            <w:pPr>
              <w:jc w:val="both"/>
              <w:rPr>
                <w:lang w:val="de-DE"/>
              </w:rPr>
            </w:pPr>
            <w:r w:rsidRPr="00B46888">
              <w:rPr>
                <w:lang w:val="de-DE"/>
              </w:rPr>
              <w:t xml:space="preserve">Wenn der Satz nicht passivfähig ist, machen Sie bitte einen „ – „. </w:t>
            </w:r>
          </w:p>
          <w:p w14:paraId="61E8A665" w14:textId="77777777" w:rsidR="00B46888" w:rsidRPr="00B46888" w:rsidRDefault="00B46888" w:rsidP="00B46888">
            <w:pPr>
              <w:jc w:val="both"/>
              <w:rPr>
                <w:lang w:val="de-DE"/>
              </w:rPr>
            </w:pPr>
          </w:p>
          <w:p w14:paraId="35445492" w14:textId="77777777" w:rsidR="00B46888" w:rsidRPr="00B46888" w:rsidRDefault="00B46888" w:rsidP="002B5AC6">
            <w:pPr>
              <w:numPr>
                <w:ilvl w:val="0"/>
                <w:numId w:val="41"/>
              </w:numPr>
              <w:pBdr>
                <w:bottom w:val="single" w:sz="12" w:space="1" w:color="auto"/>
              </w:pBdr>
              <w:contextualSpacing/>
              <w:jc w:val="both"/>
              <w:rPr>
                <w:lang w:val="de-DE"/>
              </w:rPr>
            </w:pPr>
            <w:r w:rsidRPr="00B46888">
              <w:rPr>
                <w:lang w:val="de-DE"/>
              </w:rPr>
              <w:t>Die Prüfungskarte 2 kann von dieser Kursteilnehmerin perfekt geschrieben werden.</w:t>
            </w:r>
          </w:p>
          <w:p w14:paraId="196D43C0" w14:textId="77777777" w:rsidR="00B46888" w:rsidRPr="00B46888" w:rsidRDefault="00B46888" w:rsidP="00B46888">
            <w:pPr>
              <w:pBdr>
                <w:bottom w:val="single" w:sz="12" w:space="1" w:color="auto"/>
              </w:pBdr>
              <w:jc w:val="both"/>
              <w:rPr>
                <w:lang w:val="de-DE"/>
              </w:rPr>
            </w:pPr>
            <w:r w:rsidRPr="00B46888">
              <w:rPr>
                <w:lang w:val="de-DE"/>
              </w:rPr>
              <w:t xml:space="preserve">2. Der Direktor kann dem Kunden helfen. </w:t>
            </w:r>
          </w:p>
          <w:p w14:paraId="0FCCE702" w14:textId="77777777" w:rsidR="00B46888" w:rsidRPr="00B46888" w:rsidRDefault="00B46888" w:rsidP="00B46888">
            <w:pPr>
              <w:jc w:val="both"/>
              <w:rPr>
                <w:lang w:val="de-DE"/>
              </w:rPr>
            </w:pPr>
            <w:r w:rsidRPr="00B46888">
              <w:rPr>
                <w:lang w:val="de-DE"/>
              </w:rPr>
              <w:t>3. Das große Haus wird täglich von meiner Mutter gekehrt. ________________________________</w:t>
            </w:r>
          </w:p>
          <w:p w14:paraId="42C6EB6D" w14:textId="77777777" w:rsidR="00B46888" w:rsidRPr="00B46888" w:rsidRDefault="00B46888" w:rsidP="00B46888">
            <w:pPr>
              <w:jc w:val="both"/>
              <w:rPr>
                <w:lang w:val="de-DE"/>
              </w:rPr>
            </w:pPr>
            <w:r w:rsidRPr="00B46888">
              <w:rPr>
                <w:lang w:val="de-DE"/>
              </w:rPr>
              <w:t>4. Die Reisetaschen mussten vom Romboy in die Zimmernummer 15 gebracht werden. __________________________________</w:t>
            </w:r>
          </w:p>
          <w:p w14:paraId="64429B2C" w14:textId="77777777" w:rsidR="00B46888" w:rsidRPr="00B46888" w:rsidRDefault="00B46888" w:rsidP="00B46888">
            <w:pPr>
              <w:jc w:val="both"/>
              <w:rPr>
                <w:lang w:val="de-DE"/>
              </w:rPr>
            </w:pPr>
            <w:r w:rsidRPr="00B46888">
              <w:rPr>
                <w:lang w:val="de-DE"/>
              </w:rPr>
              <w:t>5. Hier darf nicht geparkt werden. _________________________________</w:t>
            </w:r>
          </w:p>
          <w:p w14:paraId="6A47DA5F" w14:textId="77777777" w:rsidR="00B46888" w:rsidRPr="00B46888" w:rsidRDefault="00B46888" w:rsidP="00B46888">
            <w:pPr>
              <w:jc w:val="both"/>
              <w:rPr>
                <w:lang w:val="de-DE"/>
              </w:rPr>
            </w:pPr>
            <w:r w:rsidRPr="00B46888">
              <w:rPr>
                <w:lang w:val="de-DE"/>
              </w:rPr>
              <w:t>6. Man hat den Leiter leider nicht momentan angerufen. _________________________________</w:t>
            </w:r>
          </w:p>
          <w:p w14:paraId="61916439" w14:textId="77777777" w:rsidR="00B46888" w:rsidRPr="00B46888" w:rsidRDefault="00B46888" w:rsidP="00B46888">
            <w:pPr>
              <w:jc w:val="both"/>
              <w:rPr>
                <w:lang w:val="de-DE"/>
              </w:rPr>
            </w:pPr>
          </w:p>
          <w:p w14:paraId="21BEC643" w14:textId="77777777" w:rsidR="00B46888" w:rsidRPr="00B46888" w:rsidRDefault="00B46888" w:rsidP="00B46888">
            <w:pPr>
              <w:jc w:val="both"/>
              <w:rPr>
                <w:lang w:val="de-DE"/>
              </w:rPr>
            </w:pPr>
          </w:p>
          <w:p w14:paraId="2EC8ACDE" w14:textId="77777777" w:rsidR="00B46888" w:rsidRPr="00B46888" w:rsidRDefault="00B46888" w:rsidP="00B46888">
            <w:pPr>
              <w:jc w:val="both"/>
              <w:rPr>
                <w:lang w:val="de-DE"/>
              </w:rPr>
            </w:pPr>
          </w:p>
          <w:p w14:paraId="639C80C9" w14:textId="77777777" w:rsidR="00B46888" w:rsidRPr="00B46888" w:rsidRDefault="00B46888" w:rsidP="00B46888">
            <w:pPr>
              <w:jc w:val="both"/>
              <w:rPr>
                <w:lang w:val="de-DE"/>
              </w:rPr>
            </w:pPr>
          </w:p>
          <w:p w14:paraId="06058B72" w14:textId="77777777" w:rsidR="00B46888" w:rsidRPr="00B46888" w:rsidRDefault="00B46888" w:rsidP="00B46888">
            <w:pPr>
              <w:jc w:val="both"/>
              <w:rPr>
                <w:lang w:val="de-DE"/>
              </w:rPr>
            </w:pPr>
          </w:p>
        </w:tc>
      </w:tr>
      <w:tr w:rsidR="00B46888" w:rsidRPr="005065FC" w14:paraId="2C6DDC56" w14:textId="77777777" w:rsidTr="00F81D96">
        <w:tc>
          <w:tcPr>
            <w:tcW w:w="0" w:type="auto"/>
          </w:tcPr>
          <w:p w14:paraId="66B5727E" w14:textId="77777777" w:rsidR="00B46888" w:rsidRPr="00B46888" w:rsidRDefault="00B46888" w:rsidP="00B46888">
            <w:pPr>
              <w:jc w:val="center"/>
              <w:rPr>
                <w:i/>
                <w:lang w:val="de-DE"/>
              </w:rPr>
            </w:pPr>
          </w:p>
        </w:tc>
        <w:tc>
          <w:tcPr>
            <w:tcW w:w="0" w:type="auto"/>
            <w:vMerge/>
          </w:tcPr>
          <w:p w14:paraId="59F62A2F" w14:textId="77777777" w:rsidR="00B46888" w:rsidRPr="00B46888" w:rsidRDefault="00B46888" w:rsidP="00B46888">
            <w:pPr>
              <w:rPr>
                <w:lang w:val="de-DE"/>
              </w:rPr>
            </w:pPr>
          </w:p>
        </w:tc>
        <w:tc>
          <w:tcPr>
            <w:tcW w:w="1762" w:type="dxa"/>
          </w:tcPr>
          <w:p w14:paraId="53BD21D1" w14:textId="77777777" w:rsidR="00B46888" w:rsidRPr="00B46888" w:rsidRDefault="00B46888" w:rsidP="00B46888">
            <w:r w:rsidRPr="00B46888">
              <w:rPr>
                <w:i/>
              </w:rPr>
              <w:t>Уметь</w:t>
            </w:r>
            <w:r w:rsidRPr="00B46888">
              <w:t xml:space="preserve">: </w:t>
            </w:r>
          </w:p>
          <w:p w14:paraId="19C7397A" w14:textId="77777777" w:rsidR="00B46888" w:rsidRPr="00B46888" w:rsidRDefault="00B46888" w:rsidP="00B46888">
            <w:r w:rsidRPr="00B46888">
              <w:t>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c>
          <w:tcPr>
            <w:tcW w:w="4296" w:type="dxa"/>
          </w:tcPr>
          <w:p w14:paraId="0AF4BC0A" w14:textId="77777777" w:rsidR="00B46888" w:rsidRPr="00B46888" w:rsidRDefault="00B46888" w:rsidP="00B46888">
            <w:pPr>
              <w:jc w:val="center"/>
              <w:rPr>
                <w:b/>
                <w:szCs w:val="28"/>
                <w:lang w:val="de-DE"/>
              </w:rPr>
            </w:pPr>
            <w:r w:rsidRPr="00B46888">
              <w:rPr>
                <w:b/>
                <w:szCs w:val="28"/>
              </w:rPr>
              <w:t>Задание</w:t>
            </w:r>
            <w:r w:rsidRPr="00B46888">
              <w:rPr>
                <w:b/>
                <w:szCs w:val="28"/>
                <w:lang w:val="de-DE"/>
              </w:rPr>
              <w:t xml:space="preserve"> 1 / Aufgabe 1</w:t>
            </w:r>
          </w:p>
          <w:p w14:paraId="69DE8061" w14:textId="77777777" w:rsidR="00B46888" w:rsidRPr="00B46888" w:rsidRDefault="00B46888" w:rsidP="00B46888">
            <w:pPr>
              <w:rPr>
                <w:b/>
                <w:bCs/>
                <w:lang w:val="de-DE"/>
              </w:rPr>
            </w:pPr>
            <w:r w:rsidRPr="00B46888">
              <w:rPr>
                <w:b/>
                <w:bCs/>
                <w:lang w:val="de-DE"/>
              </w:rPr>
              <w:t>Wortschatz und Strukturen.</w:t>
            </w:r>
          </w:p>
          <w:p w14:paraId="17F004A6" w14:textId="77777777" w:rsidR="00B46888" w:rsidRPr="00B46888" w:rsidRDefault="00B46888" w:rsidP="00B46888">
            <w:pPr>
              <w:rPr>
                <w:b/>
                <w:bCs/>
                <w:i/>
                <w:iCs/>
                <w:lang w:val="de-DE"/>
              </w:rPr>
            </w:pPr>
            <w:r w:rsidRPr="00B46888">
              <w:rPr>
                <w:b/>
                <w:bCs/>
                <w:i/>
                <w:iCs/>
                <w:lang w:val="de-DE"/>
              </w:rPr>
              <w:t>Ergänzen Sie. Kreuzen Sie für jede Lücke das richtige Wort (a, b oder c) an.</w:t>
            </w:r>
          </w:p>
          <w:p w14:paraId="6DEF0DFF" w14:textId="77777777" w:rsidR="00B46888" w:rsidRPr="00B46888" w:rsidRDefault="00B46888" w:rsidP="00B46888">
            <w:pPr>
              <w:jc w:val="both"/>
              <w:rPr>
                <w:lang w:val="de-DE"/>
              </w:rPr>
            </w:pPr>
            <w:r w:rsidRPr="00B46888">
              <w:rPr>
                <w:lang w:val="de-DE"/>
              </w:rPr>
              <w:t>Rupert Murdoch ist Unternehmer und Missionar in einer Person. Er 1__“New Corporation“. Das Murdoch-Imperium ist eine Art elektronisches Rom, alle Wege laufen auf das zu. Murdoch war dreimal ___2__, er hat sechs Kinder von drei Frauen. Drei Kinder folgten ihm __3__ Mediengeschäft. Die Karriere des Imperiums __4__ sich wie eine Chronik der Massenmedien, von der Druckmaschine bis zur Digitalisierung. Technische Innovationen waren für Murdoch immer ein Synonym __5__gesellschaftlichen Fortschritt.</w:t>
            </w:r>
          </w:p>
          <w:p w14:paraId="06F8EA99" w14:textId="77777777" w:rsidR="00B46888" w:rsidRPr="00B46888" w:rsidRDefault="00B46888" w:rsidP="00B46888">
            <w:pPr>
              <w:jc w:val="both"/>
              <w:rPr>
                <w:lang w:val="de-DE"/>
              </w:rPr>
            </w:pPr>
          </w:p>
          <w:p w14:paraId="164CA5E8" w14:textId="77777777" w:rsidR="00B46888" w:rsidRPr="00B46888" w:rsidRDefault="00B46888" w:rsidP="00B46888">
            <w:pPr>
              <w:rPr>
                <w:b/>
                <w:bCs/>
                <w:lang w:val="de-DE"/>
              </w:rPr>
            </w:pPr>
            <w:r w:rsidRPr="00B46888">
              <w:rPr>
                <w:b/>
                <w:bCs/>
                <w:lang w:val="de-DE"/>
              </w:rPr>
              <w:t>1.a) arbeitet b) leitet c) betreut</w:t>
            </w:r>
          </w:p>
          <w:p w14:paraId="15858336" w14:textId="77777777" w:rsidR="00B46888" w:rsidRPr="00B46888" w:rsidRDefault="00B46888" w:rsidP="00B46888">
            <w:pPr>
              <w:rPr>
                <w:b/>
                <w:bCs/>
                <w:lang w:val="de-DE"/>
              </w:rPr>
            </w:pPr>
            <w:r w:rsidRPr="00B46888">
              <w:rPr>
                <w:b/>
                <w:bCs/>
                <w:lang w:val="de-DE"/>
              </w:rPr>
              <w:t>2.a) Heirat b) heiratet c) verheiratet</w:t>
            </w:r>
          </w:p>
          <w:p w14:paraId="3E075E7F" w14:textId="77777777" w:rsidR="00B46888" w:rsidRPr="00B46888" w:rsidRDefault="00B46888" w:rsidP="00B46888">
            <w:pPr>
              <w:rPr>
                <w:b/>
                <w:bCs/>
                <w:lang w:val="de-DE"/>
              </w:rPr>
            </w:pPr>
            <w:r w:rsidRPr="00B46888">
              <w:rPr>
                <w:b/>
                <w:bCs/>
                <w:lang w:val="de-DE"/>
              </w:rPr>
              <w:t>3.a) ins b) in der c) im</w:t>
            </w:r>
          </w:p>
          <w:p w14:paraId="3BC10A99" w14:textId="77777777" w:rsidR="00B46888" w:rsidRPr="00B46888" w:rsidRDefault="00B46888" w:rsidP="00B46888">
            <w:pPr>
              <w:rPr>
                <w:b/>
                <w:bCs/>
                <w:lang w:val="en-US"/>
              </w:rPr>
            </w:pPr>
            <w:r w:rsidRPr="00B46888">
              <w:rPr>
                <w:b/>
                <w:bCs/>
                <w:lang w:val="en-US"/>
              </w:rPr>
              <w:t>4.a) lest b) last c) liest</w:t>
            </w:r>
          </w:p>
          <w:p w14:paraId="77C06EF6" w14:textId="77777777" w:rsidR="00B46888" w:rsidRPr="00B46888" w:rsidRDefault="00B46888" w:rsidP="00B46888">
            <w:pPr>
              <w:rPr>
                <w:lang w:val="de-DE"/>
              </w:rPr>
            </w:pPr>
            <w:r w:rsidRPr="00B46888">
              <w:rPr>
                <w:b/>
                <w:bCs/>
                <w:lang w:val="de-DE"/>
              </w:rPr>
              <w:t>5.a) für b) zu</w:t>
            </w:r>
            <w:r w:rsidRPr="00B46888">
              <w:rPr>
                <w:b/>
                <w:bCs/>
                <w:lang w:val="de-DE"/>
              </w:rPr>
              <w:tab/>
              <w:t>c) auf</w:t>
            </w:r>
          </w:p>
        </w:tc>
      </w:tr>
      <w:tr w:rsidR="00B46888" w:rsidRPr="00B46888" w14:paraId="38AB1B7E" w14:textId="77777777" w:rsidTr="00F81D96">
        <w:tc>
          <w:tcPr>
            <w:tcW w:w="0" w:type="auto"/>
          </w:tcPr>
          <w:p w14:paraId="0DAAAA95" w14:textId="77777777" w:rsidR="00B46888" w:rsidRPr="00B46888" w:rsidRDefault="00B46888" w:rsidP="00B46888">
            <w:pPr>
              <w:jc w:val="center"/>
              <w:rPr>
                <w:i/>
                <w:lang w:val="de-DE"/>
              </w:rPr>
            </w:pPr>
          </w:p>
        </w:tc>
        <w:tc>
          <w:tcPr>
            <w:tcW w:w="0" w:type="auto"/>
            <w:vMerge w:val="restart"/>
          </w:tcPr>
          <w:p w14:paraId="675ED9B6" w14:textId="77777777" w:rsidR="00B46888" w:rsidRPr="00B46888" w:rsidRDefault="00B46888" w:rsidP="00B46888">
            <w:r w:rsidRPr="00B46888">
              <w:t xml:space="preserve">6. Реализует на </w:t>
            </w:r>
          </w:p>
          <w:p w14:paraId="3CD3152D" w14:textId="77777777" w:rsidR="00B46888" w:rsidRPr="00B46888" w:rsidRDefault="00B46888" w:rsidP="00B46888">
            <w:r w:rsidRPr="00B46888">
              <w:lastRenderedPageBreak/>
              <w:t xml:space="preserve">иностранном языке </w:t>
            </w:r>
          </w:p>
          <w:p w14:paraId="08E03512" w14:textId="77777777" w:rsidR="00B46888" w:rsidRPr="00B46888" w:rsidRDefault="00B46888" w:rsidP="00B46888">
            <w:r w:rsidRPr="00B46888">
              <w:t xml:space="preserve">коммуникативные </w:t>
            </w:r>
          </w:p>
          <w:p w14:paraId="1C609F3A" w14:textId="77777777" w:rsidR="00B46888" w:rsidRPr="00B46888" w:rsidRDefault="00B46888" w:rsidP="00B46888">
            <w:r w:rsidRPr="00B46888">
              <w:t xml:space="preserve">намерения устно и </w:t>
            </w:r>
          </w:p>
          <w:p w14:paraId="41C92393" w14:textId="77777777" w:rsidR="00B46888" w:rsidRPr="00B46888" w:rsidRDefault="00B46888" w:rsidP="00B46888">
            <w:r w:rsidRPr="00B46888">
              <w:t xml:space="preserve">письменно, используя </w:t>
            </w:r>
          </w:p>
          <w:p w14:paraId="5C669E62" w14:textId="77777777" w:rsidR="00B46888" w:rsidRPr="00B46888" w:rsidRDefault="00B46888" w:rsidP="00B46888">
            <w:r w:rsidRPr="00B46888">
              <w:t xml:space="preserve">современные </w:t>
            </w:r>
          </w:p>
          <w:p w14:paraId="67D70997" w14:textId="77777777" w:rsidR="00B46888" w:rsidRPr="00B46888" w:rsidRDefault="00B46888" w:rsidP="00B46888">
            <w:r w:rsidRPr="00B46888">
              <w:t xml:space="preserve">информационно </w:t>
            </w:r>
          </w:p>
          <w:p w14:paraId="3F97C697" w14:textId="77777777" w:rsidR="00B46888" w:rsidRPr="00B46888" w:rsidRDefault="00B46888" w:rsidP="00B46888">
            <w:r w:rsidRPr="00B46888">
              <w:t xml:space="preserve">коммуникационные </w:t>
            </w:r>
          </w:p>
          <w:p w14:paraId="3CAA5570" w14:textId="77777777" w:rsidR="00B46888" w:rsidRPr="00B46888" w:rsidRDefault="00B46888" w:rsidP="00B46888">
            <w:r w:rsidRPr="00B46888">
              <w:t>технологии.</w:t>
            </w:r>
          </w:p>
        </w:tc>
        <w:tc>
          <w:tcPr>
            <w:tcW w:w="1762" w:type="dxa"/>
          </w:tcPr>
          <w:p w14:paraId="6D9C8792" w14:textId="77777777" w:rsidR="00B46888" w:rsidRPr="00B46888" w:rsidRDefault="00B46888" w:rsidP="00B46888">
            <w:r w:rsidRPr="00B46888">
              <w:lastRenderedPageBreak/>
              <w:t xml:space="preserve">6. </w:t>
            </w:r>
            <w:r w:rsidRPr="00B46888">
              <w:rPr>
                <w:i/>
              </w:rPr>
              <w:t>Знать</w:t>
            </w:r>
            <w:r w:rsidRPr="00B46888">
              <w:t>:</w:t>
            </w:r>
          </w:p>
          <w:p w14:paraId="2909DCBC" w14:textId="77777777" w:rsidR="00B46888" w:rsidRPr="00B46888" w:rsidRDefault="00B46888" w:rsidP="00B46888">
            <w:r w:rsidRPr="00B46888">
              <w:lastRenderedPageBreak/>
              <w:t xml:space="preserve">виды коммуникативных намерений; соотношение коммуникативных намерений с замыслом и целью речевой коммуникации; </w:t>
            </w:r>
          </w:p>
          <w:p w14:paraId="7A65D2F6" w14:textId="77777777" w:rsidR="00B46888" w:rsidRPr="00B46888" w:rsidRDefault="00B46888" w:rsidP="00B46888">
            <w:r w:rsidRPr="00B46888">
              <w:t xml:space="preserve">типовые приемы и способы выражения </w:t>
            </w:r>
          </w:p>
          <w:p w14:paraId="2F5B3030" w14:textId="77777777" w:rsidR="00B46888" w:rsidRPr="00B46888" w:rsidRDefault="00B46888" w:rsidP="00B46888">
            <w:r w:rsidRPr="00B46888">
              <w:t xml:space="preserve">коммуникативных намерений на иностранном </w:t>
            </w:r>
          </w:p>
          <w:p w14:paraId="58546EFD" w14:textId="77777777" w:rsidR="00B46888" w:rsidRPr="00B46888" w:rsidRDefault="00B46888" w:rsidP="00B46888">
            <w:r w:rsidRPr="00B46888">
              <w:t xml:space="preserve">языке в устной и письменной речи; принципы </w:t>
            </w:r>
          </w:p>
          <w:p w14:paraId="3A32B9AD" w14:textId="77777777" w:rsidR="00B46888" w:rsidRPr="00B46888" w:rsidRDefault="00B46888" w:rsidP="00B46888">
            <w:r w:rsidRPr="00B46888">
              <w:t xml:space="preserve">понимания коммуникативных намерений собеседников; способы использования </w:t>
            </w:r>
          </w:p>
          <w:p w14:paraId="4709EC8D" w14:textId="77777777" w:rsidR="00B46888" w:rsidRPr="00B46888" w:rsidRDefault="00B46888" w:rsidP="00B46888">
            <w:r w:rsidRPr="00B46888">
              <w:t>информационно-коммуникативных технологий в общении на иностранном языке;</w:t>
            </w:r>
          </w:p>
          <w:p w14:paraId="62C4BABB" w14:textId="77777777" w:rsidR="00B46888" w:rsidRPr="00B46888" w:rsidRDefault="00B46888" w:rsidP="00B46888"/>
        </w:tc>
        <w:tc>
          <w:tcPr>
            <w:tcW w:w="4296" w:type="dxa"/>
          </w:tcPr>
          <w:p w14:paraId="303C8C26" w14:textId="77777777" w:rsidR="00B46888" w:rsidRPr="00B46888" w:rsidRDefault="00B46888" w:rsidP="00B46888">
            <w:pPr>
              <w:jc w:val="center"/>
              <w:rPr>
                <w:b/>
                <w:szCs w:val="28"/>
                <w:lang w:val="de-DE"/>
              </w:rPr>
            </w:pPr>
            <w:r w:rsidRPr="00B46888">
              <w:rPr>
                <w:b/>
                <w:szCs w:val="28"/>
              </w:rPr>
              <w:lastRenderedPageBreak/>
              <w:t>Задание</w:t>
            </w:r>
            <w:r w:rsidRPr="00027F72">
              <w:rPr>
                <w:b/>
                <w:szCs w:val="28"/>
                <w:lang w:val="de-DE"/>
              </w:rPr>
              <w:t xml:space="preserve"> 1</w:t>
            </w:r>
            <w:r w:rsidRPr="00B46888">
              <w:rPr>
                <w:b/>
                <w:szCs w:val="28"/>
                <w:lang w:val="de-DE"/>
              </w:rPr>
              <w:t xml:space="preserve"> / Aufgabe 1</w:t>
            </w:r>
          </w:p>
          <w:p w14:paraId="1DD95D15" w14:textId="77777777" w:rsidR="00B46888" w:rsidRPr="00B46888" w:rsidRDefault="00B46888" w:rsidP="00B46888">
            <w:pPr>
              <w:jc w:val="both"/>
              <w:rPr>
                <w:b/>
                <w:bCs/>
                <w:lang w:val="de-DE"/>
              </w:rPr>
            </w:pPr>
            <w:r w:rsidRPr="00B46888">
              <w:rPr>
                <w:b/>
                <w:bCs/>
                <w:lang w:val="de-DE"/>
              </w:rPr>
              <w:lastRenderedPageBreak/>
              <w:t xml:space="preserve">Sprechen. </w:t>
            </w:r>
          </w:p>
          <w:p w14:paraId="36D4A8D9" w14:textId="77777777" w:rsidR="00B46888" w:rsidRPr="00B46888" w:rsidRDefault="00B46888" w:rsidP="00B46888">
            <w:pPr>
              <w:jc w:val="both"/>
              <w:rPr>
                <w:b/>
                <w:bCs/>
                <w:lang w:val="de-DE"/>
              </w:rPr>
            </w:pPr>
            <w:r w:rsidRPr="00B46888">
              <w:rPr>
                <w:b/>
                <w:bCs/>
                <w:lang w:val="de-DE"/>
              </w:rPr>
              <w:t>Formulieren Sie zu zweit ähnliche Meldungen und lesen Sie sie im Kurs vor.</w:t>
            </w:r>
          </w:p>
          <w:p w14:paraId="175E6BD8" w14:textId="77777777" w:rsidR="00B46888" w:rsidRPr="00B46888" w:rsidRDefault="00B46888" w:rsidP="00B46888">
            <w:pPr>
              <w:rPr>
                <w:lang w:val="de-DE"/>
              </w:rPr>
            </w:pPr>
            <w:r w:rsidRPr="00B46888">
              <w:rPr>
                <w:lang w:val="de-DE"/>
              </w:rPr>
              <w:t>Wie denken junge Leute über Politik?</w:t>
            </w:r>
          </w:p>
          <w:p w14:paraId="1C5BFD3C" w14:textId="77777777" w:rsidR="00B46888" w:rsidRPr="00B46888" w:rsidRDefault="00B46888" w:rsidP="00B46888">
            <w:pPr>
              <w:rPr>
                <w:lang w:val="de-DE"/>
              </w:rPr>
            </w:pPr>
            <w:r w:rsidRPr="00B46888">
              <w:rPr>
                <w:lang w:val="de-DE"/>
              </w:rPr>
              <w:t>Welche Rolle sollten in der Politik folgende Themen spielen?</w:t>
            </w:r>
          </w:p>
          <w:p w14:paraId="100EB061" w14:textId="77777777" w:rsidR="00B46888" w:rsidRPr="00B46888" w:rsidRDefault="00B46888" w:rsidP="00B46888">
            <w:pPr>
              <w:rPr>
                <w:lang w:val="de-DE"/>
              </w:rPr>
            </w:pPr>
            <w:r w:rsidRPr="00B46888">
              <w:rPr>
                <w:lang w:val="de-DE"/>
              </w:rPr>
              <w:t>- Umweltschutz</w:t>
            </w:r>
          </w:p>
          <w:p w14:paraId="1E913AF4" w14:textId="77777777" w:rsidR="00B46888" w:rsidRPr="00B46888" w:rsidRDefault="00B46888" w:rsidP="00B46888">
            <w:pPr>
              <w:rPr>
                <w:lang w:val="de-DE"/>
              </w:rPr>
            </w:pPr>
            <w:r w:rsidRPr="00B46888">
              <w:rPr>
                <w:lang w:val="de-DE"/>
              </w:rPr>
              <w:t>- Klimaveränderungen</w:t>
            </w:r>
          </w:p>
          <w:p w14:paraId="448F6195" w14:textId="77777777" w:rsidR="00B46888" w:rsidRPr="00B46888" w:rsidRDefault="00B46888" w:rsidP="00B46888">
            <w:pPr>
              <w:rPr>
                <w:lang w:val="de-DE"/>
              </w:rPr>
            </w:pPr>
            <w:r w:rsidRPr="00B46888">
              <w:rPr>
                <w:lang w:val="de-DE"/>
              </w:rPr>
              <w:t>- Studienkosten</w:t>
            </w:r>
          </w:p>
          <w:p w14:paraId="4B9F5AC8" w14:textId="77777777" w:rsidR="00B46888" w:rsidRPr="00B46888" w:rsidRDefault="00B46888" w:rsidP="00B46888">
            <w:pPr>
              <w:rPr>
                <w:lang w:val="de-DE"/>
              </w:rPr>
            </w:pPr>
            <w:r w:rsidRPr="00B46888">
              <w:rPr>
                <w:lang w:val="de-DE"/>
              </w:rPr>
              <w:t>- Berufliche Zukunft</w:t>
            </w:r>
          </w:p>
          <w:p w14:paraId="3B6A99B3" w14:textId="77777777" w:rsidR="00B46888" w:rsidRPr="00B46888" w:rsidRDefault="00B46888" w:rsidP="00B46888">
            <w:pPr>
              <w:rPr>
                <w:lang w:val="de-DE"/>
              </w:rPr>
            </w:pPr>
            <w:r w:rsidRPr="00B46888">
              <w:rPr>
                <w:lang w:val="de-DE"/>
              </w:rPr>
              <w:t>- Schulausbildung</w:t>
            </w:r>
          </w:p>
          <w:p w14:paraId="03974937" w14:textId="77777777" w:rsidR="00B46888" w:rsidRPr="00B46888" w:rsidRDefault="00B46888" w:rsidP="00B46888">
            <w:pPr>
              <w:rPr>
                <w:lang w:val="de-DE"/>
              </w:rPr>
            </w:pPr>
            <w:r w:rsidRPr="00B46888">
              <w:rPr>
                <w:lang w:val="de-DE"/>
              </w:rPr>
              <w:t xml:space="preserve">- Ernährung </w:t>
            </w:r>
          </w:p>
          <w:p w14:paraId="5DE066A5" w14:textId="77777777" w:rsidR="00B46888" w:rsidRPr="00B46888" w:rsidRDefault="00B46888" w:rsidP="00B46888">
            <w:pPr>
              <w:rPr>
                <w:lang w:val="de-DE"/>
              </w:rPr>
            </w:pPr>
            <w:r w:rsidRPr="00B46888">
              <w:rPr>
                <w:lang w:val="de-DE"/>
              </w:rPr>
              <w:t xml:space="preserve"> -Frieden</w:t>
            </w:r>
          </w:p>
          <w:p w14:paraId="04CEB378" w14:textId="77777777" w:rsidR="00B46888" w:rsidRPr="00B46888" w:rsidRDefault="00B46888" w:rsidP="00B46888">
            <w:pPr>
              <w:rPr>
                <w:lang w:val="de-DE"/>
              </w:rPr>
            </w:pPr>
            <w:r w:rsidRPr="00B46888">
              <w:rPr>
                <w:lang w:val="de-DE"/>
              </w:rPr>
              <w:t>- Energie</w:t>
            </w:r>
          </w:p>
          <w:p w14:paraId="08C7A8D0" w14:textId="77777777" w:rsidR="00B46888" w:rsidRPr="00B46888" w:rsidRDefault="00B46888" w:rsidP="00B46888">
            <w:pPr>
              <w:rPr>
                <w:lang w:val="de-DE"/>
              </w:rPr>
            </w:pPr>
            <w:r w:rsidRPr="00B46888">
              <w:rPr>
                <w:lang w:val="de-DE"/>
              </w:rPr>
              <w:t xml:space="preserve">- Ergänzen Sie Ihre Varianten </w:t>
            </w:r>
          </w:p>
          <w:p w14:paraId="6EA3D919" w14:textId="77777777" w:rsidR="00B46888" w:rsidRPr="00B46888" w:rsidRDefault="00B46888" w:rsidP="00B46888">
            <w:pPr>
              <w:rPr>
                <w:lang w:val="de-DE"/>
              </w:rPr>
            </w:pPr>
            <w:r w:rsidRPr="00B46888">
              <w:rPr>
                <w:lang w:val="de-DE"/>
              </w:rPr>
              <w:t xml:space="preserve">Diskutieren Sie im Kurs. </w:t>
            </w:r>
          </w:p>
          <w:p w14:paraId="1ECC945D" w14:textId="77777777" w:rsidR="00B46888" w:rsidRPr="00B46888" w:rsidRDefault="00B46888" w:rsidP="00B46888">
            <w:pPr>
              <w:rPr>
                <w:lang w:val="de-DE"/>
              </w:rPr>
            </w:pPr>
            <w:r w:rsidRPr="00B46888">
              <w:rPr>
                <w:b/>
                <w:bCs/>
                <w:lang w:val="de-DE"/>
              </w:rPr>
              <w:t>Verwenden</w:t>
            </w:r>
            <w:r w:rsidRPr="00B46888">
              <w:rPr>
                <w:lang w:val="de-DE"/>
              </w:rPr>
              <w:t xml:space="preserve"> </w:t>
            </w:r>
            <w:r w:rsidRPr="00B46888">
              <w:rPr>
                <w:b/>
                <w:bCs/>
                <w:lang w:val="de-DE"/>
              </w:rPr>
              <w:t>Sie</w:t>
            </w:r>
            <w:r w:rsidRPr="00B46888">
              <w:rPr>
                <w:lang w:val="de-DE"/>
              </w:rPr>
              <w:t>:</w:t>
            </w:r>
          </w:p>
          <w:p w14:paraId="29646610" w14:textId="77777777" w:rsidR="00B46888" w:rsidRPr="00B46888" w:rsidRDefault="00B46888" w:rsidP="002B5AC6">
            <w:pPr>
              <w:numPr>
                <w:ilvl w:val="0"/>
                <w:numId w:val="39"/>
              </w:numPr>
              <w:contextualSpacing/>
              <w:rPr>
                <w:i/>
                <w:iCs/>
                <w:lang w:val="de-DE"/>
              </w:rPr>
            </w:pPr>
            <w:r w:rsidRPr="00B46888">
              <w:rPr>
                <w:i/>
                <w:iCs/>
                <w:lang w:val="de-DE"/>
              </w:rPr>
              <w:t>Es ist mir egal…</w:t>
            </w:r>
          </w:p>
          <w:p w14:paraId="0BAC4916" w14:textId="77777777" w:rsidR="00B46888" w:rsidRPr="00B46888" w:rsidRDefault="00B46888" w:rsidP="002B5AC6">
            <w:pPr>
              <w:numPr>
                <w:ilvl w:val="0"/>
                <w:numId w:val="39"/>
              </w:numPr>
              <w:contextualSpacing/>
              <w:rPr>
                <w:i/>
                <w:iCs/>
                <w:lang w:val="de-DE"/>
              </w:rPr>
            </w:pPr>
            <w:r w:rsidRPr="00B46888">
              <w:rPr>
                <w:i/>
                <w:iCs/>
                <w:lang w:val="de-DE"/>
              </w:rPr>
              <w:t>Mich interessiert sehr, wie man … kann.</w:t>
            </w:r>
          </w:p>
          <w:p w14:paraId="6B7C793A" w14:textId="77777777" w:rsidR="00B46888" w:rsidRPr="00B46888" w:rsidRDefault="00B46888" w:rsidP="002B5AC6">
            <w:pPr>
              <w:numPr>
                <w:ilvl w:val="0"/>
                <w:numId w:val="39"/>
              </w:numPr>
              <w:contextualSpacing/>
              <w:rPr>
                <w:i/>
                <w:iCs/>
                <w:lang w:val="de-DE"/>
              </w:rPr>
            </w:pPr>
            <w:r w:rsidRPr="00B46888">
              <w:rPr>
                <w:i/>
                <w:iCs/>
                <w:lang w:val="de-DE"/>
              </w:rPr>
              <w:t>Es ist für mich nicht interessant, ob …</w:t>
            </w:r>
          </w:p>
          <w:p w14:paraId="214394AB" w14:textId="77777777" w:rsidR="00B46888" w:rsidRPr="00B46888" w:rsidRDefault="00B46888" w:rsidP="002B5AC6">
            <w:pPr>
              <w:numPr>
                <w:ilvl w:val="0"/>
                <w:numId w:val="39"/>
              </w:numPr>
              <w:contextualSpacing/>
              <w:rPr>
                <w:b/>
                <w:bCs/>
                <w:lang w:val="de-DE"/>
              </w:rPr>
            </w:pPr>
            <w:r w:rsidRPr="00B46888">
              <w:rPr>
                <w:i/>
                <w:iCs/>
                <w:lang w:val="de-DE"/>
              </w:rPr>
              <w:t>Es ist wichtig, dass …</w:t>
            </w:r>
          </w:p>
        </w:tc>
      </w:tr>
      <w:tr w:rsidR="00B46888" w:rsidRPr="005065FC" w14:paraId="56E0E7AD" w14:textId="77777777" w:rsidTr="00F81D96">
        <w:tc>
          <w:tcPr>
            <w:tcW w:w="0" w:type="auto"/>
            <w:vMerge w:val="restart"/>
          </w:tcPr>
          <w:p w14:paraId="174A9388" w14:textId="77777777" w:rsidR="00B46888" w:rsidRPr="00B46888" w:rsidRDefault="00B46888" w:rsidP="00B46888">
            <w:pPr>
              <w:jc w:val="center"/>
              <w:rPr>
                <w:i/>
                <w:lang w:val="de-DE"/>
              </w:rPr>
            </w:pPr>
          </w:p>
        </w:tc>
        <w:tc>
          <w:tcPr>
            <w:tcW w:w="0" w:type="auto"/>
            <w:vMerge/>
          </w:tcPr>
          <w:p w14:paraId="230A8B52" w14:textId="77777777" w:rsidR="00B46888" w:rsidRPr="00B46888" w:rsidRDefault="00B46888" w:rsidP="00B46888">
            <w:pPr>
              <w:rPr>
                <w:lang w:val="de-DE"/>
              </w:rPr>
            </w:pPr>
          </w:p>
        </w:tc>
        <w:tc>
          <w:tcPr>
            <w:tcW w:w="1762" w:type="dxa"/>
          </w:tcPr>
          <w:p w14:paraId="668F8421" w14:textId="77777777" w:rsidR="00B46888" w:rsidRPr="00B46888" w:rsidRDefault="00B46888" w:rsidP="00B46888">
            <w:r w:rsidRPr="00B46888">
              <w:rPr>
                <w:i/>
              </w:rPr>
              <w:t>Уметь</w:t>
            </w:r>
            <w:r w:rsidRPr="00B46888">
              <w:t xml:space="preserve">: </w:t>
            </w:r>
          </w:p>
          <w:p w14:paraId="2ACCE0CC" w14:textId="77777777" w:rsidR="00B46888" w:rsidRPr="00B46888" w:rsidRDefault="00B46888" w:rsidP="00B46888">
            <w:r w:rsidRPr="00B46888">
              <w:t xml:space="preserve">выражать коммуникативные намерения и цель высказывания лексико-грамматическими средствами иностранного </w:t>
            </w:r>
          </w:p>
          <w:p w14:paraId="10D8C0CA" w14:textId="77777777" w:rsidR="00B46888" w:rsidRPr="00B46888" w:rsidRDefault="00B46888" w:rsidP="00B46888">
            <w:r w:rsidRPr="00B46888">
              <w:t xml:space="preserve">языка соответственно коммуникативной </w:t>
            </w:r>
          </w:p>
          <w:p w14:paraId="6668AE37" w14:textId="77777777" w:rsidR="00B46888" w:rsidRPr="00B46888" w:rsidRDefault="00B46888" w:rsidP="00B46888">
            <w:r w:rsidRPr="00B46888">
              <w:t xml:space="preserve">ситуации; </w:t>
            </w:r>
            <w:r w:rsidRPr="00B46888">
              <w:lastRenderedPageBreak/>
              <w:t xml:space="preserve">учитывать коммуникативные и </w:t>
            </w:r>
          </w:p>
          <w:p w14:paraId="58F073F5" w14:textId="77777777" w:rsidR="00B46888" w:rsidRPr="00B46888" w:rsidRDefault="00B46888" w:rsidP="00B46888">
            <w:r w:rsidRPr="00B46888">
              <w:t xml:space="preserve">социальные роли участников речевого общения </w:t>
            </w:r>
          </w:p>
          <w:p w14:paraId="1B9D6123" w14:textId="77777777" w:rsidR="00B46888" w:rsidRPr="00B46888" w:rsidRDefault="00B46888" w:rsidP="00B46888">
            <w:r w:rsidRPr="00B46888">
              <w:t xml:space="preserve">при выражении коммуникативных намерений; понимать коммуникативные интенции </w:t>
            </w:r>
          </w:p>
          <w:p w14:paraId="7FA43B1A" w14:textId="77777777" w:rsidR="00B46888" w:rsidRPr="00B46888" w:rsidRDefault="00B46888" w:rsidP="00B46888">
            <w:r w:rsidRPr="00B46888">
              <w:t xml:space="preserve">полученных письменных и устных сообщений; </w:t>
            </w:r>
          </w:p>
          <w:p w14:paraId="5A7C47E9" w14:textId="77777777" w:rsidR="00B46888" w:rsidRPr="00B46888" w:rsidRDefault="00B46888" w:rsidP="00B46888">
            <w:r w:rsidRPr="00B46888">
              <w:t xml:space="preserve">применять информационно-коммуникативные </w:t>
            </w:r>
          </w:p>
          <w:p w14:paraId="6CDF8C09" w14:textId="77777777" w:rsidR="00B46888" w:rsidRPr="00B46888" w:rsidRDefault="00B46888" w:rsidP="00B46888">
            <w:r w:rsidRPr="00B46888">
              <w:t xml:space="preserve">технологии в общении и речевой деятельности </w:t>
            </w:r>
          </w:p>
          <w:p w14:paraId="570C1FAB" w14:textId="77777777" w:rsidR="00B46888" w:rsidRPr="00B46888" w:rsidRDefault="00B46888" w:rsidP="00B46888">
            <w:r w:rsidRPr="00B46888">
              <w:t>на иностранном языке;</w:t>
            </w:r>
          </w:p>
        </w:tc>
        <w:tc>
          <w:tcPr>
            <w:tcW w:w="4296" w:type="dxa"/>
          </w:tcPr>
          <w:p w14:paraId="0727BA44" w14:textId="77777777" w:rsidR="00B46888" w:rsidRPr="00B46888" w:rsidRDefault="00B46888" w:rsidP="00B46888">
            <w:pPr>
              <w:jc w:val="center"/>
              <w:rPr>
                <w:b/>
                <w:szCs w:val="28"/>
                <w:lang w:val="de-DE"/>
              </w:rPr>
            </w:pPr>
            <w:r w:rsidRPr="00B46888">
              <w:rPr>
                <w:b/>
                <w:szCs w:val="28"/>
              </w:rPr>
              <w:lastRenderedPageBreak/>
              <w:t>Задание</w:t>
            </w:r>
            <w:r w:rsidRPr="00027F72">
              <w:rPr>
                <w:b/>
                <w:szCs w:val="28"/>
                <w:lang w:val="de-DE"/>
              </w:rPr>
              <w:t xml:space="preserve"> 1 </w:t>
            </w:r>
            <w:r w:rsidRPr="00B46888">
              <w:rPr>
                <w:b/>
                <w:szCs w:val="28"/>
                <w:lang w:val="de-DE"/>
              </w:rPr>
              <w:t>/ Aufgabe 1</w:t>
            </w:r>
          </w:p>
          <w:p w14:paraId="1A217FB3" w14:textId="77777777" w:rsidR="00B46888" w:rsidRPr="00B46888" w:rsidRDefault="00B46888" w:rsidP="00B46888">
            <w:pPr>
              <w:rPr>
                <w:b/>
                <w:bCs/>
                <w:lang w:val="de-DE"/>
              </w:rPr>
            </w:pPr>
            <w:r w:rsidRPr="00B46888">
              <w:rPr>
                <w:b/>
                <w:bCs/>
                <w:lang w:val="de-DE"/>
              </w:rPr>
              <w:t>Sprechen und Schreiben.</w:t>
            </w:r>
          </w:p>
          <w:p w14:paraId="122CA3F6" w14:textId="77777777" w:rsidR="00B46888" w:rsidRPr="00B46888" w:rsidRDefault="00B46888" w:rsidP="00B46888">
            <w:pPr>
              <w:rPr>
                <w:lang w:val="de-DE"/>
              </w:rPr>
            </w:pPr>
            <w:r w:rsidRPr="00B46888">
              <w:rPr>
                <w:lang w:val="de-DE"/>
              </w:rPr>
              <w:t xml:space="preserve">Stellen Sie sich die folgende Situation vor: </w:t>
            </w:r>
          </w:p>
          <w:p w14:paraId="559AD51B" w14:textId="77777777" w:rsidR="00B46888" w:rsidRPr="00B46888" w:rsidRDefault="00B46888" w:rsidP="00B46888">
            <w:pPr>
              <w:rPr>
                <w:lang w:val="de-DE"/>
              </w:rPr>
            </w:pPr>
            <w:r w:rsidRPr="00B46888">
              <w:rPr>
                <w:lang w:val="de-DE"/>
              </w:rPr>
              <w:t xml:space="preserve">„Sie besuchen einen Kurs. Diese Woche können Sie den Unterricht nicht besuchen. Nächste Woche wird im Unterricht ein Vorprüfungstest geschrieben. Besprechen Sie diese Situation mit Ihren Kursteilnehmern. </w:t>
            </w:r>
          </w:p>
          <w:p w14:paraId="2FEE4440" w14:textId="77777777" w:rsidR="00B46888" w:rsidRPr="00B46888" w:rsidRDefault="00B46888" w:rsidP="00B46888">
            <w:pPr>
              <w:rPr>
                <w:lang w:val="de-DE"/>
              </w:rPr>
            </w:pPr>
            <w:r w:rsidRPr="00B46888">
              <w:rPr>
                <w:lang w:val="de-DE"/>
              </w:rPr>
              <w:t>Schreiben Sie Ihr(e) Kursleiter(in) mit Hilfe folgender Stichworte…“</w:t>
            </w:r>
          </w:p>
          <w:p w14:paraId="62BD241D" w14:textId="77777777" w:rsidR="00B46888" w:rsidRPr="00B46888" w:rsidRDefault="00B46888" w:rsidP="002B5AC6">
            <w:pPr>
              <w:numPr>
                <w:ilvl w:val="0"/>
                <w:numId w:val="40"/>
              </w:numPr>
              <w:contextualSpacing/>
              <w:rPr>
                <w:i/>
                <w:iCs/>
                <w:lang w:val="de-DE"/>
              </w:rPr>
            </w:pPr>
            <w:r w:rsidRPr="00B46888">
              <w:rPr>
                <w:i/>
                <w:iCs/>
                <w:lang w:val="de-DE"/>
              </w:rPr>
              <w:t>Grund des Schreibens;</w:t>
            </w:r>
          </w:p>
          <w:p w14:paraId="0D1F56B6" w14:textId="77777777" w:rsidR="00B46888" w:rsidRPr="00B46888" w:rsidRDefault="00B46888" w:rsidP="002B5AC6">
            <w:pPr>
              <w:numPr>
                <w:ilvl w:val="0"/>
                <w:numId w:val="40"/>
              </w:numPr>
              <w:contextualSpacing/>
              <w:rPr>
                <w:i/>
                <w:iCs/>
                <w:lang w:val="de-DE"/>
              </w:rPr>
            </w:pPr>
            <w:r w:rsidRPr="00B46888">
              <w:rPr>
                <w:i/>
                <w:iCs/>
                <w:lang w:val="de-DE"/>
              </w:rPr>
              <w:t>Entschuldigung;</w:t>
            </w:r>
          </w:p>
          <w:p w14:paraId="064E465C" w14:textId="77777777" w:rsidR="00B46888" w:rsidRPr="00B46888" w:rsidRDefault="00B46888" w:rsidP="002B5AC6">
            <w:pPr>
              <w:numPr>
                <w:ilvl w:val="0"/>
                <w:numId w:val="40"/>
              </w:numPr>
              <w:contextualSpacing/>
              <w:rPr>
                <w:i/>
                <w:iCs/>
                <w:lang w:val="de-DE"/>
              </w:rPr>
            </w:pPr>
            <w:r w:rsidRPr="00B46888">
              <w:rPr>
                <w:i/>
                <w:iCs/>
                <w:lang w:val="de-DE"/>
              </w:rPr>
              <w:t>Wie sind Sie wieder im Kurs?</w:t>
            </w:r>
          </w:p>
          <w:p w14:paraId="03EDDA6B" w14:textId="77777777" w:rsidR="00B46888" w:rsidRPr="00B46888" w:rsidRDefault="00B46888" w:rsidP="00B46888">
            <w:pPr>
              <w:rPr>
                <w:lang w:val="de-DE"/>
              </w:rPr>
            </w:pPr>
          </w:p>
        </w:tc>
      </w:tr>
      <w:tr w:rsidR="00B46888" w:rsidRPr="005065FC" w14:paraId="689E7634" w14:textId="77777777" w:rsidTr="00F81D96">
        <w:tc>
          <w:tcPr>
            <w:tcW w:w="0" w:type="auto"/>
            <w:vMerge/>
          </w:tcPr>
          <w:p w14:paraId="0D24C984" w14:textId="77777777" w:rsidR="00B46888" w:rsidRPr="00B46888" w:rsidRDefault="00B46888" w:rsidP="00B46888">
            <w:pPr>
              <w:jc w:val="center"/>
              <w:rPr>
                <w:i/>
                <w:lang w:val="de-DE"/>
              </w:rPr>
            </w:pPr>
          </w:p>
        </w:tc>
        <w:tc>
          <w:tcPr>
            <w:tcW w:w="0" w:type="auto"/>
            <w:vMerge w:val="restart"/>
          </w:tcPr>
          <w:p w14:paraId="5753957C" w14:textId="77777777" w:rsidR="00B46888" w:rsidRPr="00B46888" w:rsidRDefault="00B46888" w:rsidP="00B46888">
            <w:r w:rsidRPr="00B46888">
              <w:t xml:space="preserve">7. Использует приёмы </w:t>
            </w:r>
          </w:p>
          <w:p w14:paraId="3C9A894B" w14:textId="77777777" w:rsidR="00B46888" w:rsidRPr="00B46888" w:rsidRDefault="00B46888" w:rsidP="00B46888">
            <w:r w:rsidRPr="00B46888">
              <w:t xml:space="preserve">публичной речи и </w:t>
            </w:r>
          </w:p>
          <w:p w14:paraId="0F91D485" w14:textId="77777777" w:rsidR="00B46888" w:rsidRPr="00B46888" w:rsidRDefault="00B46888" w:rsidP="00B46888">
            <w:r w:rsidRPr="00B46888">
              <w:t xml:space="preserve">делового и </w:t>
            </w:r>
          </w:p>
          <w:p w14:paraId="6892B6B9" w14:textId="77777777" w:rsidR="00B46888" w:rsidRPr="00B46888" w:rsidRDefault="00B46888" w:rsidP="00B46888">
            <w:r w:rsidRPr="00B46888">
              <w:t xml:space="preserve">профессионального </w:t>
            </w:r>
          </w:p>
          <w:p w14:paraId="5F78D130" w14:textId="77777777" w:rsidR="00B46888" w:rsidRPr="00B46888" w:rsidRDefault="00B46888" w:rsidP="00B46888">
            <w:r w:rsidRPr="00B46888">
              <w:t xml:space="preserve">дискурса на </w:t>
            </w:r>
          </w:p>
          <w:p w14:paraId="38FE138D" w14:textId="77777777" w:rsidR="00B46888" w:rsidRPr="00B46888" w:rsidRDefault="00B46888" w:rsidP="00B46888">
            <w:r w:rsidRPr="00B46888">
              <w:t>иностранном языке.</w:t>
            </w:r>
          </w:p>
        </w:tc>
        <w:tc>
          <w:tcPr>
            <w:tcW w:w="1762" w:type="dxa"/>
          </w:tcPr>
          <w:p w14:paraId="0640DE65" w14:textId="77777777" w:rsidR="00B46888" w:rsidRPr="00B46888" w:rsidRDefault="00B46888" w:rsidP="00B46888">
            <w:r w:rsidRPr="00B46888">
              <w:t xml:space="preserve">7. </w:t>
            </w:r>
            <w:r w:rsidRPr="00B46888">
              <w:rPr>
                <w:i/>
              </w:rPr>
              <w:t>Знать</w:t>
            </w:r>
            <w:r w:rsidRPr="00B46888">
              <w:t xml:space="preserve">: </w:t>
            </w:r>
          </w:p>
          <w:p w14:paraId="01A077D3" w14:textId="77777777" w:rsidR="00B46888" w:rsidRPr="00B46888" w:rsidRDefault="00B46888" w:rsidP="00B46888">
            <w:r w:rsidRPr="00B46888">
              <w:t xml:space="preserve">приемы и принципы построения публичной речи в ситуации межкультурного </w:t>
            </w:r>
          </w:p>
          <w:p w14:paraId="042196CC" w14:textId="77777777" w:rsidR="00B46888" w:rsidRPr="00B46888" w:rsidRDefault="00B46888" w:rsidP="00B46888">
            <w:r w:rsidRPr="00B46888">
              <w:t xml:space="preserve">взаимодействия; приёмы убеждения, аргументации, выражения мнения на </w:t>
            </w:r>
          </w:p>
          <w:p w14:paraId="17A2CBFB" w14:textId="77777777" w:rsidR="00B46888" w:rsidRPr="00B46888" w:rsidRDefault="00B46888" w:rsidP="00B46888">
            <w:r w:rsidRPr="00B46888">
              <w:t xml:space="preserve">иностранном языке; лексико-грамматические особенности </w:t>
            </w:r>
            <w:r w:rsidRPr="00B46888">
              <w:lastRenderedPageBreak/>
              <w:t xml:space="preserve">иноязычной публичной речи в ситуации делового и профессионального </w:t>
            </w:r>
          </w:p>
          <w:p w14:paraId="5B78202D" w14:textId="77777777" w:rsidR="00B46888" w:rsidRPr="00B46888" w:rsidRDefault="00B46888" w:rsidP="00B46888">
            <w:r w:rsidRPr="00B46888">
              <w:t xml:space="preserve">общения; правила подготовки публичной речи </w:t>
            </w:r>
          </w:p>
          <w:p w14:paraId="2A773D90" w14:textId="77777777" w:rsidR="00B46888" w:rsidRPr="00B46888" w:rsidRDefault="00B46888" w:rsidP="00B46888">
            <w:r w:rsidRPr="00B46888">
              <w:t xml:space="preserve">на иностранном языке; приемы и иноязычные </w:t>
            </w:r>
          </w:p>
          <w:p w14:paraId="3B8199D9" w14:textId="77777777" w:rsidR="00B46888" w:rsidRPr="00B46888" w:rsidRDefault="00B46888" w:rsidP="00B46888">
            <w:r w:rsidRPr="00B46888">
              <w:t xml:space="preserve">средства делового и профессионального </w:t>
            </w:r>
          </w:p>
          <w:p w14:paraId="75F8002E" w14:textId="77777777" w:rsidR="00B46888" w:rsidRPr="00B46888" w:rsidRDefault="00B46888" w:rsidP="00B46888">
            <w:r w:rsidRPr="00B46888">
              <w:t>дискурса;</w:t>
            </w:r>
          </w:p>
          <w:p w14:paraId="462BE98F" w14:textId="77777777" w:rsidR="00B46888" w:rsidRPr="00B46888" w:rsidRDefault="00B46888" w:rsidP="00B46888"/>
        </w:tc>
        <w:tc>
          <w:tcPr>
            <w:tcW w:w="4296" w:type="dxa"/>
          </w:tcPr>
          <w:p w14:paraId="1DABEEBD" w14:textId="77777777" w:rsidR="00B46888" w:rsidRPr="00B46888" w:rsidRDefault="00B46888" w:rsidP="00B46888">
            <w:pPr>
              <w:jc w:val="center"/>
              <w:rPr>
                <w:b/>
                <w:szCs w:val="28"/>
                <w:lang w:val="de-DE"/>
              </w:rPr>
            </w:pPr>
            <w:r w:rsidRPr="00B46888">
              <w:rPr>
                <w:b/>
                <w:szCs w:val="28"/>
              </w:rPr>
              <w:lastRenderedPageBreak/>
              <w:t>Задание</w:t>
            </w:r>
            <w:r w:rsidRPr="00027F72">
              <w:rPr>
                <w:b/>
                <w:szCs w:val="28"/>
                <w:lang w:val="de-DE"/>
              </w:rPr>
              <w:t xml:space="preserve"> 1</w:t>
            </w:r>
            <w:r w:rsidRPr="00B46888">
              <w:rPr>
                <w:b/>
                <w:szCs w:val="28"/>
                <w:lang w:val="de-DE"/>
              </w:rPr>
              <w:t xml:space="preserve"> / Aufgabe 1</w:t>
            </w:r>
          </w:p>
          <w:p w14:paraId="67F28FB1" w14:textId="77777777" w:rsidR="00B46888" w:rsidRPr="00B46888" w:rsidRDefault="00B46888" w:rsidP="00B46888">
            <w:pPr>
              <w:rPr>
                <w:b/>
                <w:szCs w:val="28"/>
                <w:lang w:val="de-DE"/>
              </w:rPr>
            </w:pPr>
            <w:r w:rsidRPr="00B46888">
              <w:rPr>
                <w:b/>
                <w:szCs w:val="28"/>
                <w:lang w:val="de-DE"/>
              </w:rPr>
              <w:t>Sprechen.</w:t>
            </w:r>
          </w:p>
          <w:p w14:paraId="5F7F5AA2" w14:textId="77777777" w:rsidR="00B46888" w:rsidRPr="00B46888" w:rsidRDefault="00B46888" w:rsidP="00B46888">
            <w:pPr>
              <w:jc w:val="both"/>
              <w:rPr>
                <w:lang w:val="de-DE"/>
              </w:rPr>
            </w:pPr>
            <w:r w:rsidRPr="00B46888">
              <w:rPr>
                <w:lang w:val="de-DE"/>
              </w:rPr>
              <w:t>Stellen Sie sich die folgende Situation vor:</w:t>
            </w:r>
          </w:p>
          <w:p w14:paraId="33C4D0D2" w14:textId="77777777" w:rsidR="00B46888" w:rsidRPr="00B46888" w:rsidRDefault="00B46888" w:rsidP="00B46888">
            <w:pPr>
              <w:jc w:val="both"/>
              <w:rPr>
                <w:lang w:val="de-DE"/>
              </w:rPr>
            </w:pPr>
            <w:r w:rsidRPr="00B46888">
              <w:rPr>
                <w:lang w:val="de-DE"/>
              </w:rPr>
              <w:t xml:space="preserve">Sie fahren mit der Straßenbahn und möchten an der nächsten Haltestelle aussteigen. Aber ein unbekannter Mensch steht vor der Tür und blockiert den Ausgang. </w:t>
            </w:r>
          </w:p>
          <w:p w14:paraId="208BC535" w14:textId="77777777" w:rsidR="00B46888" w:rsidRPr="00B46888" w:rsidRDefault="00B46888" w:rsidP="00B46888">
            <w:pPr>
              <w:jc w:val="both"/>
              <w:rPr>
                <w:i/>
                <w:iCs/>
                <w:lang w:val="de-DE"/>
              </w:rPr>
            </w:pPr>
            <w:r w:rsidRPr="00B46888">
              <w:rPr>
                <w:i/>
                <w:iCs/>
                <w:lang w:val="de-DE"/>
              </w:rPr>
              <w:t xml:space="preserve">-Was sagen Sie? </w:t>
            </w:r>
          </w:p>
          <w:p w14:paraId="2D194F95" w14:textId="77777777" w:rsidR="00B46888" w:rsidRPr="00B46888" w:rsidRDefault="00B46888" w:rsidP="00B46888">
            <w:pPr>
              <w:jc w:val="both"/>
              <w:rPr>
                <w:i/>
                <w:iCs/>
                <w:lang w:val="de-DE"/>
              </w:rPr>
            </w:pPr>
            <w:r w:rsidRPr="00B46888">
              <w:rPr>
                <w:i/>
                <w:iCs/>
                <w:lang w:val="de-DE"/>
              </w:rPr>
              <w:t xml:space="preserve">-Was werden Sie bei dieser Situation machen? </w:t>
            </w:r>
          </w:p>
          <w:p w14:paraId="3F0ECBFD" w14:textId="77777777" w:rsidR="00B46888" w:rsidRPr="00B46888" w:rsidRDefault="00B46888" w:rsidP="00B46888">
            <w:pPr>
              <w:jc w:val="both"/>
              <w:rPr>
                <w:i/>
                <w:iCs/>
                <w:lang w:val="de-DE"/>
              </w:rPr>
            </w:pPr>
            <w:r w:rsidRPr="00B46888">
              <w:rPr>
                <w:i/>
                <w:iCs/>
                <w:lang w:val="de-DE"/>
              </w:rPr>
              <w:t xml:space="preserve">-Versuchen Sie ruhig zu bleiben. </w:t>
            </w:r>
          </w:p>
          <w:p w14:paraId="35B47FFA" w14:textId="77777777" w:rsidR="00B46888" w:rsidRPr="00B46888" w:rsidRDefault="00B46888" w:rsidP="00B46888">
            <w:pPr>
              <w:jc w:val="both"/>
              <w:rPr>
                <w:lang w:val="de-DE"/>
              </w:rPr>
            </w:pPr>
            <w:r w:rsidRPr="00B46888">
              <w:rPr>
                <w:i/>
                <w:iCs/>
                <w:lang w:val="de-DE"/>
              </w:rPr>
              <w:t>-Spielen Sie im Kurs / in der Gruppe.</w:t>
            </w:r>
          </w:p>
        </w:tc>
      </w:tr>
      <w:tr w:rsidR="00B46888" w:rsidRPr="00B46888" w14:paraId="21B9195E" w14:textId="77777777" w:rsidTr="00F81D96">
        <w:tc>
          <w:tcPr>
            <w:tcW w:w="0" w:type="auto"/>
            <w:vMerge w:val="restart"/>
          </w:tcPr>
          <w:p w14:paraId="2229A7AC" w14:textId="77777777" w:rsidR="00B46888" w:rsidRPr="00B46888" w:rsidRDefault="00B46888" w:rsidP="00B46888">
            <w:pPr>
              <w:jc w:val="center"/>
              <w:rPr>
                <w:i/>
                <w:lang w:val="de-DE"/>
              </w:rPr>
            </w:pPr>
          </w:p>
        </w:tc>
        <w:tc>
          <w:tcPr>
            <w:tcW w:w="0" w:type="auto"/>
            <w:vMerge/>
          </w:tcPr>
          <w:p w14:paraId="331231D9" w14:textId="77777777" w:rsidR="00B46888" w:rsidRPr="00B46888" w:rsidRDefault="00B46888" w:rsidP="00B46888">
            <w:pPr>
              <w:rPr>
                <w:lang w:val="de-DE"/>
              </w:rPr>
            </w:pPr>
          </w:p>
        </w:tc>
        <w:tc>
          <w:tcPr>
            <w:tcW w:w="1762" w:type="dxa"/>
          </w:tcPr>
          <w:p w14:paraId="5C0F2CCB" w14:textId="77777777" w:rsidR="00B46888" w:rsidRPr="00B46888" w:rsidRDefault="00B46888" w:rsidP="00B46888">
            <w:r w:rsidRPr="00B46888">
              <w:rPr>
                <w:i/>
              </w:rPr>
              <w:t>Уметь</w:t>
            </w:r>
            <w:r w:rsidRPr="00B46888">
              <w:t xml:space="preserve">: </w:t>
            </w:r>
          </w:p>
          <w:p w14:paraId="4D365537" w14:textId="77777777" w:rsidR="00B46888" w:rsidRPr="00B46888" w:rsidRDefault="00B46888" w:rsidP="00B46888">
            <w:r w:rsidRPr="00B46888">
              <w:t xml:space="preserve">применять правила деловой риторики на иностранном языке; использовать приемы и принципы построения публичной речи для </w:t>
            </w:r>
          </w:p>
          <w:p w14:paraId="38700748" w14:textId="77777777" w:rsidR="00B46888" w:rsidRPr="00B46888" w:rsidRDefault="00B46888" w:rsidP="00B46888">
            <w:r w:rsidRPr="00B46888">
              <w:t xml:space="preserve">сообщения профессионально-ориентированного содержания на иностранном </w:t>
            </w:r>
          </w:p>
          <w:p w14:paraId="3CD42900" w14:textId="77777777" w:rsidR="00B46888" w:rsidRPr="00B46888" w:rsidRDefault="00B46888" w:rsidP="00B46888">
            <w:r w:rsidRPr="00B46888">
              <w:t xml:space="preserve">языке; использовать стереотипные иноязычные </w:t>
            </w:r>
          </w:p>
          <w:p w14:paraId="3235C8A8" w14:textId="77777777" w:rsidR="00B46888" w:rsidRPr="00B46888" w:rsidRDefault="00B46888" w:rsidP="00B46888">
            <w:r w:rsidRPr="00B46888">
              <w:t xml:space="preserve">фразы для передачи структуры и содержания </w:t>
            </w:r>
          </w:p>
          <w:p w14:paraId="545F9ED6" w14:textId="77777777" w:rsidR="00B46888" w:rsidRPr="00B46888" w:rsidRDefault="00B46888" w:rsidP="00B46888">
            <w:r w:rsidRPr="00B46888">
              <w:t>сообщения;</w:t>
            </w:r>
          </w:p>
        </w:tc>
        <w:tc>
          <w:tcPr>
            <w:tcW w:w="4296" w:type="dxa"/>
          </w:tcPr>
          <w:p w14:paraId="735D4E5B" w14:textId="77777777" w:rsidR="00B46888" w:rsidRPr="00B46888" w:rsidRDefault="00B46888" w:rsidP="00B46888">
            <w:pPr>
              <w:jc w:val="center"/>
              <w:rPr>
                <w:b/>
                <w:szCs w:val="28"/>
                <w:lang w:val="de-DE"/>
              </w:rPr>
            </w:pPr>
            <w:r w:rsidRPr="00B46888">
              <w:rPr>
                <w:b/>
                <w:szCs w:val="28"/>
              </w:rPr>
              <w:t>Задание</w:t>
            </w:r>
            <w:r w:rsidRPr="00027F72">
              <w:rPr>
                <w:b/>
                <w:szCs w:val="28"/>
                <w:lang w:val="de-DE"/>
              </w:rPr>
              <w:t xml:space="preserve"> 1</w:t>
            </w:r>
            <w:r w:rsidRPr="00B46888">
              <w:rPr>
                <w:b/>
                <w:szCs w:val="28"/>
                <w:lang w:val="de-DE"/>
              </w:rPr>
              <w:t xml:space="preserve"> / Aufgabe 1</w:t>
            </w:r>
          </w:p>
          <w:p w14:paraId="5D93F85C" w14:textId="77777777" w:rsidR="00B46888" w:rsidRPr="00B46888" w:rsidRDefault="00B46888" w:rsidP="00B46888">
            <w:pPr>
              <w:rPr>
                <w:b/>
                <w:bCs/>
                <w:lang w:val="de-DE"/>
              </w:rPr>
            </w:pPr>
            <w:r w:rsidRPr="00B46888">
              <w:rPr>
                <w:b/>
                <w:bCs/>
                <w:lang w:val="de-DE"/>
              </w:rPr>
              <w:t xml:space="preserve">Sprechen. </w:t>
            </w:r>
          </w:p>
          <w:p w14:paraId="10ABD2A4" w14:textId="77777777" w:rsidR="00B46888" w:rsidRPr="00B46888" w:rsidRDefault="00B46888" w:rsidP="00B46888">
            <w:pPr>
              <w:rPr>
                <w:lang w:val="de-DE"/>
              </w:rPr>
            </w:pPr>
            <w:r w:rsidRPr="00B46888">
              <w:rPr>
                <w:lang w:val="de-DE"/>
              </w:rPr>
              <w:t>Beantworten Sie die Frage, modellieren Sie die Situation anhand Ihrer Antworten.</w:t>
            </w:r>
          </w:p>
          <w:p w14:paraId="2ABCA2AA" w14:textId="77777777" w:rsidR="00B46888" w:rsidRPr="00B46888" w:rsidRDefault="00B46888" w:rsidP="00B46888">
            <w:pPr>
              <w:jc w:val="both"/>
              <w:rPr>
                <w:lang w:val="de-DE"/>
              </w:rPr>
            </w:pPr>
            <w:r w:rsidRPr="00B46888">
              <w:rPr>
                <w:lang w:val="de-DE"/>
              </w:rPr>
              <w:t>„Welche kurzen Ausrufe können Ihnen in Situationen geholfen werden, in denen Sie nicht genau wissen, was sagen sollen. Spielen Sie solche Situation im Kurs“.</w:t>
            </w:r>
          </w:p>
        </w:tc>
      </w:tr>
      <w:tr w:rsidR="00DD02B4" w:rsidRPr="00B46888" w14:paraId="62F6B787" w14:textId="77777777" w:rsidTr="00F81D96">
        <w:tc>
          <w:tcPr>
            <w:tcW w:w="0" w:type="auto"/>
            <w:vMerge/>
          </w:tcPr>
          <w:p w14:paraId="550EFB2C" w14:textId="77777777" w:rsidR="00DD02B4" w:rsidRPr="00B46888" w:rsidRDefault="00DD02B4" w:rsidP="00DD02B4">
            <w:pPr>
              <w:jc w:val="center"/>
              <w:rPr>
                <w:i/>
                <w:lang w:val="de-DE"/>
              </w:rPr>
            </w:pPr>
          </w:p>
        </w:tc>
        <w:tc>
          <w:tcPr>
            <w:tcW w:w="0" w:type="auto"/>
          </w:tcPr>
          <w:p w14:paraId="3AC6A086" w14:textId="77777777" w:rsidR="00DD02B4" w:rsidRPr="00DD02B4" w:rsidRDefault="00DD02B4" w:rsidP="00DD02B4">
            <w:pPr>
              <w:contextualSpacing/>
              <w:jc w:val="both"/>
            </w:pPr>
            <w:r w:rsidRPr="00DD02B4">
              <w:rPr>
                <w:rFonts w:eastAsia="Calibri"/>
              </w:rPr>
              <w:t>8.Демонстриру</w:t>
            </w:r>
            <w:r w:rsidRPr="00DD02B4">
              <w:rPr>
                <w:rFonts w:eastAsia="Calibri"/>
              </w:rPr>
              <w:lastRenderedPageBreak/>
              <w:t>ет владения</w:t>
            </w:r>
            <w:r w:rsidRPr="00DD02B4">
              <w:t xml:space="preserve"> основами академической коммуникации и речевого этикета изучаемого иностранного языка.</w:t>
            </w:r>
          </w:p>
          <w:p w14:paraId="710910D7" w14:textId="77777777" w:rsidR="00DD02B4" w:rsidRPr="00F9303A" w:rsidRDefault="00DD02B4" w:rsidP="00DD02B4"/>
        </w:tc>
        <w:tc>
          <w:tcPr>
            <w:tcW w:w="1762" w:type="dxa"/>
          </w:tcPr>
          <w:p w14:paraId="03D7F1FC" w14:textId="77777777" w:rsidR="00DD02B4" w:rsidRDefault="00DD02B4" w:rsidP="00DD02B4">
            <w:r>
              <w:lastRenderedPageBreak/>
              <w:t xml:space="preserve">8. </w:t>
            </w:r>
            <w:r w:rsidRPr="00F81D96">
              <w:rPr>
                <w:i/>
              </w:rPr>
              <w:t>Знать:</w:t>
            </w:r>
            <w:r>
              <w:t xml:space="preserve"> </w:t>
            </w:r>
          </w:p>
          <w:p w14:paraId="0E6AF6FD" w14:textId="77777777" w:rsidR="00DD02B4" w:rsidRDefault="00DD02B4" w:rsidP="00DD02B4">
            <w:r>
              <w:lastRenderedPageBreak/>
              <w:t>- способы передачи информации в процессе межличностного профессионального общения (устные и письменные формы); способы построения вопросов и ответов; основные типы этических норм в межличностном профессиональном общении.</w:t>
            </w:r>
          </w:p>
          <w:p w14:paraId="3892025B" w14:textId="77777777" w:rsidR="00DD02B4" w:rsidRDefault="00DD02B4" w:rsidP="00DD02B4">
            <w:pPr>
              <w:contextualSpacing/>
              <w:jc w:val="both"/>
            </w:pPr>
          </w:p>
        </w:tc>
        <w:tc>
          <w:tcPr>
            <w:tcW w:w="4296" w:type="dxa"/>
          </w:tcPr>
          <w:p w14:paraId="54712A9C" w14:textId="77777777" w:rsidR="00DD02B4" w:rsidRDefault="00DD02B4" w:rsidP="00DD02B4">
            <w:pPr>
              <w:jc w:val="center"/>
              <w:rPr>
                <w:b/>
                <w:bCs/>
                <w:lang w:val="de-DE"/>
              </w:rPr>
            </w:pPr>
            <w:r>
              <w:rPr>
                <w:b/>
                <w:bCs/>
              </w:rPr>
              <w:lastRenderedPageBreak/>
              <w:t>Задание</w:t>
            </w:r>
            <w:r w:rsidRPr="00027F72">
              <w:rPr>
                <w:b/>
                <w:bCs/>
                <w:lang w:val="de-DE"/>
              </w:rPr>
              <w:t xml:space="preserve"> 1/</w:t>
            </w:r>
            <w:r>
              <w:rPr>
                <w:b/>
                <w:bCs/>
                <w:lang w:val="de-DE"/>
              </w:rPr>
              <w:t>Aufgabe 1</w:t>
            </w:r>
          </w:p>
          <w:p w14:paraId="147C7C70" w14:textId="77777777" w:rsidR="00DD02B4" w:rsidRPr="006C1839" w:rsidRDefault="00DD02B4" w:rsidP="00DD02B4">
            <w:pPr>
              <w:rPr>
                <w:b/>
                <w:bCs/>
                <w:lang w:val="de-DE"/>
              </w:rPr>
            </w:pPr>
            <w:r>
              <w:rPr>
                <w:b/>
                <w:bCs/>
                <w:lang w:val="de-DE"/>
              </w:rPr>
              <w:lastRenderedPageBreak/>
              <w:t>Schreiben.</w:t>
            </w:r>
          </w:p>
          <w:p w14:paraId="06BE9F65" w14:textId="77777777" w:rsidR="00DD02B4" w:rsidRPr="006C1839" w:rsidRDefault="00DD02B4" w:rsidP="00DD02B4">
            <w:pPr>
              <w:jc w:val="both"/>
              <w:rPr>
                <w:lang w:val="de-DE"/>
              </w:rPr>
            </w:pPr>
            <w:r w:rsidRPr="006C1839">
              <w:rPr>
                <w:lang w:val="de-DE"/>
              </w:rPr>
              <w:t xml:space="preserve">Verfassen Sie einen kurzen Text über eine Person, deren Ausbildungsweg Sie besonders interessant finden und die für Sie in dieser Hinsicht ein Vorbild ist. Kleben Sie eventuell auch ein Foto ein. Schreiben Sie zum Beispiel: </w:t>
            </w:r>
          </w:p>
          <w:p w14:paraId="59F59CD6" w14:textId="77777777" w:rsidR="00DD02B4" w:rsidRPr="006C1839" w:rsidRDefault="00DD02B4" w:rsidP="00DD02B4">
            <w:pPr>
              <w:jc w:val="both"/>
              <w:rPr>
                <w:i/>
                <w:iCs/>
                <w:lang w:val="de-DE"/>
              </w:rPr>
            </w:pPr>
            <w:r>
              <w:rPr>
                <w:i/>
                <w:iCs/>
                <w:lang w:val="de-DE"/>
              </w:rPr>
              <w:t xml:space="preserve">- </w:t>
            </w:r>
            <w:r w:rsidRPr="006C1839">
              <w:rPr>
                <w:i/>
                <w:iCs/>
                <w:lang w:val="de-DE"/>
              </w:rPr>
              <w:t>welche Berufsausbildung bzw. welches Studium diese Person absolviert</w:t>
            </w:r>
            <w:r>
              <w:rPr>
                <w:i/>
                <w:iCs/>
                <w:lang w:val="de-DE"/>
              </w:rPr>
              <w:t>e;</w:t>
            </w:r>
          </w:p>
          <w:p w14:paraId="3E8EB1F5" w14:textId="77777777" w:rsidR="00DD02B4" w:rsidRPr="006C1839" w:rsidRDefault="00DD02B4" w:rsidP="00DD02B4">
            <w:pPr>
              <w:jc w:val="both"/>
              <w:rPr>
                <w:i/>
                <w:iCs/>
                <w:lang w:val="de-DE"/>
              </w:rPr>
            </w:pPr>
            <w:r>
              <w:rPr>
                <w:i/>
                <w:iCs/>
                <w:lang w:val="de-DE"/>
              </w:rPr>
              <w:t xml:space="preserve">- </w:t>
            </w:r>
            <w:r w:rsidRPr="006C1839">
              <w:rPr>
                <w:i/>
                <w:iCs/>
                <w:lang w:val="de-DE"/>
              </w:rPr>
              <w:t>wie sie/er zu ihrem jetzigen Beruf fand</w:t>
            </w:r>
            <w:r>
              <w:rPr>
                <w:i/>
                <w:iCs/>
                <w:lang w:val="de-DE"/>
              </w:rPr>
              <w:t>;</w:t>
            </w:r>
          </w:p>
          <w:p w14:paraId="034DD348" w14:textId="77777777" w:rsidR="00DD02B4" w:rsidRPr="006C1839" w:rsidRDefault="00DD02B4" w:rsidP="00DD02B4">
            <w:pPr>
              <w:jc w:val="both"/>
              <w:rPr>
                <w:i/>
                <w:iCs/>
                <w:lang w:val="de-DE"/>
              </w:rPr>
            </w:pPr>
            <w:r>
              <w:rPr>
                <w:i/>
                <w:iCs/>
                <w:lang w:val="de-DE"/>
              </w:rPr>
              <w:t xml:space="preserve">- </w:t>
            </w:r>
            <w:r w:rsidRPr="006C1839">
              <w:rPr>
                <w:i/>
                <w:iCs/>
                <w:lang w:val="de-DE"/>
              </w:rPr>
              <w:t>warum sie/er erfolgreich wurde</w:t>
            </w:r>
            <w:r>
              <w:rPr>
                <w:i/>
                <w:iCs/>
                <w:lang w:val="de-DE"/>
              </w:rPr>
              <w:t>;</w:t>
            </w:r>
          </w:p>
          <w:p w14:paraId="5BAF2B60" w14:textId="77777777" w:rsidR="00DD02B4" w:rsidRPr="006C1839" w:rsidRDefault="00DD02B4" w:rsidP="00DD02B4">
            <w:pPr>
              <w:jc w:val="both"/>
              <w:rPr>
                <w:i/>
                <w:iCs/>
                <w:lang w:val="de-DE"/>
              </w:rPr>
            </w:pPr>
            <w:r>
              <w:rPr>
                <w:i/>
                <w:iCs/>
                <w:lang w:val="de-DE"/>
              </w:rPr>
              <w:t xml:space="preserve">- </w:t>
            </w:r>
            <w:r w:rsidRPr="006C1839">
              <w:rPr>
                <w:i/>
                <w:iCs/>
                <w:lang w:val="de-DE"/>
              </w:rPr>
              <w:t>was Sie an diesem Menschen am meisten beeindruckt / fasziniert</w:t>
            </w:r>
            <w:r>
              <w:rPr>
                <w:i/>
                <w:iCs/>
                <w:lang w:val="de-DE"/>
              </w:rPr>
              <w:t>;</w:t>
            </w:r>
          </w:p>
          <w:p w14:paraId="6A1FE0E2" w14:textId="77777777" w:rsidR="00DD02B4" w:rsidRDefault="00DD02B4" w:rsidP="00DD02B4">
            <w:pPr>
              <w:jc w:val="both"/>
              <w:rPr>
                <w:i/>
                <w:iCs/>
                <w:lang w:val="de-DE"/>
              </w:rPr>
            </w:pPr>
            <w:r>
              <w:rPr>
                <w:i/>
                <w:iCs/>
                <w:lang w:val="de-DE"/>
              </w:rPr>
              <w:t xml:space="preserve">- </w:t>
            </w:r>
            <w:r w:rsidRPr="006C1839">
              <w:rPr>
                <w:i/>
                <w:iCs/>
                <w:lang w:val="de-DE"/>
              </w:rPr>
              <w:t>weshalb diese Person für Sie ein Vorbild ist.</w:t>
            </w:r>
          </w:p>
          <w:p w14:paraId="64033B3B" w14:textId="77777777" w:rsidR="00DD02B4" w:rsidRDefault="00DD02B4" w:rsidP="00DD02B4">
            <w:pPr>
              <w:jc w:val="center"/>
              <w:rPr>
                <w:b/>
                <w:bCs/>
                <w:lang w:val="de-DE"/>
              </w:rPr>
            </w:pPr>
            <w:r>
              <w:rPr>
                <w:b/>
                <w:bCs/>
              </w:rPr>
              <w:t>Задание</w:t>
            </w:r>
            <w:r w:rsidRPr="00027F72">
              <w:rPr>
                <w:b/>
                <w:bCs/>
                <w:lang w:val="de-DE"/>
              </w:rPr>
              <w:t xml:space="preserve"> 2/</w:t>
            </w:r>
            <w:r>
              <w:rPr>
                <w:b/>
                <w:bCs/>
                <w:lang w:val="de-DE"/>
              </w:rPr>
              <w:t>Aufgabe 2</w:t>
            </w:r>
          </w:p>
          <w:p w14:paraId="6B042D4F" w14:textId="77777777" w:rsidR="00DD02B4" w:rsidRPr="00F0604E" w:rsidRDefault="00DD02B4" w:rsidP="00DD02B4">
            <w:pPr>
              <w:jc w:val="both"/>
              <w:rPr>
                <w:b/>
                <w:bCs/>
                <w:lang w:val="de-DE"/>
              </w:rPr>
            </w:pPr>
            <w:r>
              <w:rPr>
                <w:b/>
                <w:bCs/>
                <w:lang w:val="de-DE"/>
              </w:rPr>
              <w:t>Sprechen.</w:t>
            </w:r>
          </w:p>
          <w:p w14:paraId="1A4B189A" w14:textId="77777777" w:rsidR="00DD02B4" w:rsidRDefault="00DD02B4" w:rsidP="00DD02B4">
            <w:pPr>
              <w:jc w:val="both"/>
              <w:rPr>
                <w:lang w:val="de-DE"/>
              </w:rPr>
            </w:pPr>
            <w:r>
              <w:rPr>
                <w:lang w:val="de-DE"/>
              </w:rPr>
              <w:t>Arbeiten Sie zu zweit.</w:t>
            </w:r>
          </w:p>
          <w:p w14:paraId="4DFB8ACF" w14:textId="77777777" w:rsidR="00DD02B4" w:rsidRPr="00DD74C7" w:rsidRDefault="00DD02B4" w:rsidP="00DD02B4">
            <w:pPr>
              <w:jc w:val="both"/>
              <w:rPr>
                <w:lang w:val="de-DE"/>
              </w:rPr>
            </w:pPr>
            <w:r w:rsidRPr="00DD74C7">
              <w:rPr>
                <w:lang w:val="de-DE"/>
              </w:rPr>
              <w:t>Sie haben Probleme mit eine</w:t>
            </w:r>
            <w:r>
              <w:rPr>
                <w:lang w:val="de-DE"/>
              </w:rPr>
              <w:t>r</w:t>
            </w:r>
            <w:r w:rsidRPr="00DD74C7">
              <w:rPr>
                <w:lang w:val="de-DE"/>
              </w:rPr>
              <w:t xml:space="preserve"> Mitarbeiter</w:t>
            </w:r>
            <w:r>
              <w:rPr>
                <w:lang w:val="de-DE"/>
              </w:rPr>
              <w:t>in</w:t>
            </w:r>
            <w:r w:rsidRPr="00DD74C7">
              <w:rPr>
                <w:lang w:val="de-DE"/>
              </w:rPr>
              <w:t xml:space="preserve"> /</w:t>
            </w:r>
            <w:r>
              <w:rPr>
                <w:lang w:val="de-DE"/>
              </w:rPr>
              <w:t xml:space="preserve"> einem</w:t>
            </w:r>
            <w:r w:rsidRPr="00DD74C7">
              <w:rPr>
                <w:lang w:val="de-DE"/>
              </w:rPr>
              <w:t xml:space="preserve"> Mitarbeiter. Sie sprechen darüber mit Ihrem </w:t>
            </w:r>
            <w:r>
              <w:rPr>
                <w:lang w:val="de-DE"/>
              </w:rPr>
              <w:t>Hotelm</w:t>
            </w:r>
            <w:r w:rsidRPr="00DD74C7">
              <w:rPr>
                <w:lang w:val="de-DE"/>
              </w:rPr>
              <w:t>anager.</w:t>
            </w:r>
          </w:p>
          <w:p w14:paraId="46091040" w14:textId="77777777" w:rsidR="00DD02B4" w:rsidRPr="00DD74C7" w:rsidRDefault="00DD02B4" w:rsidP="00DD02B4">
            <w:pPr>
              <w:jc w:val="both"/>
              <w:rPr>
                <w:lang w:val="de-DE"/>
              </w:rPr>
            </w:pPr>
            <w:r w:rsidRPr="00DD74C7">
              <w:rPr>
                <w:lang w:val="de-DE"/>
              </w:rPr>
              <w:t xml:space="preserve">Sie: Sie beschreiben das unangemessene Verhalten </w:t>
            </w:r>
            <w:r>
              <w:rPr>
                <w:lang w:val="de-DE"/>
              </w:rPr>
              <w:t xml:space="preserve">Ihrer Mitarbeiterin / </w:t>
            </w:r>
            <w:r w:rsidRPr="00DD74C7">
              <w:rPr>
                <w:lang w:val="de-DE"/>
              </w:rPr>
              <w:t>Ihres Mitarbeiters. Sie beschreiben dieser Person Ihre Managementschwierigkeiten.</w:t>
            </w:r>
          </w:p>
          <w:p w14:paraId="64C1340D" w14:textId="77777777" w:rsidR="00DD02B4" w:rsidRPr="00A565CF" w:rsidRDefault="00DD02B4" w:rsidP="00DD02B4">
            <w:pPr>
              <w:jc w:val="both"/>
              <w:rPr>
                <w:b/>
                <w:bCs/>
                <w:lang w:val="de-DE"/>
              </w:rPr>
            </w:pPr>
            <w:r>
              <w:rPr>
                <w:lang w:val="de-DE"/>
              </w:rPr>
              <w:t xml:space="preserve">Hotelmanager: Er </w:t>
            </w:r>
            <w:r w:rsidRPr="00DD74C7">
              <w:rPr>
                <w:lang w:val="de-DE"/>
              </w:rPr>
              <w:t>fragt nach den Schwierigkeiten, die entstanden sind. Er bittet um Klärung. Er bietet Lösungen an.</w:t>
            </w:r>
          </w:p>
        </w:tc>
      </w:tr>
      <w:tr w:rsidR="00DD02B4" w:rsidRPr="005065FC" w14:paraId="655954BF" w14:textId="77777777" w:rsidTr="00F81D96">
        <w:tc>
          <w:tcPr>
            <w:tcW w:w="0" w:type="auto"/>
            <w:vMerge/>
          </w:tcPr>
          <w:p w14:paraId="2DEBA9F5" w14:textId="77777777" w:rsidR="00DD02B4" w:rsidRPr="00B46888" w:rsidRDefault="00DD02B4" w:rsidP="00DD02B4">
            <w:pPr>
              <w:jc w:val="center"/>
              <w:rPr>
                <w:i/>
                <w:lang w:val="de-DE"/>
              </w:rPr>
            </w:pPr>
          </w:p>
        </w:tc>
        <w:tc>
          <w:tcPr>
            <w:tcW w:w="0" w:type="auto"/>
          </w:tcPr>
          <w:p w14:paraId="44E3F5C5" w14:textId="77777777" w:rsidR="00DD02B4" w:rsidRPr="00C17FB4" w:rsidRDefault="00DD02B4" w:rsidP="00DD02B4">
            <w:pPr>
              <w:contextualSpacing/>
              <w:jc w:val="both"/>
              <w:rPr>
                <w:rFonts w:eastAsia="Calibri"/>
                <w:color w:val="00B050"/>
              </w:rPr>
            </w:pPr>
          </w:p>
        </w:tc>
        <w:tc>
          <w:tcPr>
            <w:tcW w:w="1762" w:type="dxa"/>
          </w:tcPr>
          <w:p w14:paraId="78585144" w14:textId="77777777" w:rsidR="00DD02B4" w:rsidRPr="00F81D96" w:rsidRDefault="00DD02B4" w:rsidP="00DD02B4">
            <w:pPr>
              <w:rPr>
                <w:i/>
              </w:rPr>
            </w:pPr>
            <w:r>
              <w:rPr>
                <w:i/>
              </w:rPr>
              <w:t>У</w:t>
            </w:r>
            <w:r w:rsidRPr="00F81D96">
              <w:rPr>
                <w:i/>
              </w:rPr>
              <w:t xml:space="preserve">меть: </w:t>
            </w:r>
          </w:p>
          <w:p w14:paraId="6F32A193" w14:textId="77777777" w:rsidR="00DD02B4" w:rsidRPr="00B46888" w:rsidRDefault="00DD02B4" w:rsidP="00DD02B4">
            <w:pPr>
              <w:rPr>
                <w:i/>
              </w:rPr>
            </w:pPr>
            <w:r>
              <w:t>- определять и транслировать общие цели в профессиональной и социальной деятельности; этично относиться к участникам академического общения.</w:t>
            </w:r>
          </w:p>
        </w:tc>
        <w:tc>
          <w:tcPr>
            <w:tcW w:w="4296" w:type="dxa"/>
          </w:tcPr>
          <w:p w14:paraId="046D789F" w14:textId="77777777" w:rsidR="00DD02B4" w:rsidRDefault="00DD02B4" w:rsidP="00DD02B4">
            <w:pPr>
              <w:jc w:val="center"/>
              <w:rPr>
                <w:b/>
                <w:bCs/>
                <w:lang w:val="de-DE"/>
              </w:rPr>
            </w:pPr>
            <w:r>
              <w:rPr>
                <w:b/>
                <w:bCs/>
              </w:rPr>
              <w:t>Задание</w:t>
            </w:r>
            <w:r w:rsidRPr="00027F72">
              <w:rPr>
                <w:b/>
                <w:bCs/>
                <w:lang w:val="de-DE"/>
              </w:rPr>
              <w:t xml:space="preserve"> 1/</w:t>
            </w:r>
            <w:r>
              <w:rPr>
                <w:b/>
                <w:bCs/>
                <w:lang w:val="de-DE"/>
              </w:rPr>
              <w:t>Aufgabe 1</w:t>
            </w:r>
          </w:p>
          <w:p w14:paraId="76B914BF" w14:textId="77777777" w:rsidR="00DD02B4" w:rsidRPr="00A565CF" w:rsidRDefault="00DD02B4" w:rsidP="00DD02B4">
            <w:pPr>
              <w:jc w:val="both"/>
              <w:rPr>
                <w:b/>
                <w:bCs/>
                <w:lang w:val="de-DE"/>
              </w:rPr>
            </w:pPr>
            <w:r w:rsidRPr="00A565CF">
              <w:rPr>
                <w:b/>
                <w:bCs/>
                <w:lang w:val="de-DE"/>
              </w:rPr>
              <w:t xml:space="preserve">Sehen / Hören / Sprechen </w:t>
            </w:r>
          </w:p>
          <w:p w14:paraId="355DCAF0" w14:textId="77777777" w:rsidR="00DD02B4" w:rsidRDefault="00DD02B4" w:rsidP="00DD02B4">
            <w:pPr>
              <w:jc w:val="both"/>
              <w:rPr>
                <w:lang w:val="de-DE"/>
              </w:rPr>
            </w:pPr>
            <w:r>
              <w:rPr>
                <w:lang w:val="de-DE"/>
              </w:rPr>
              <w:t>Suchen Sie im Internet</w:t>
            </w:r>
            <w:r w:rsidRPr="005424B2">
              <w:rPr>
                <w:lang w:val="de-DE"/>
              </w:rPr>
              <w:t xml:space="preserve"> ein Video über die Grundsätze des öffentlichen Auftritts. </w:t>
            </w:r>
          </w:p>
          <w:p w14:paraId="6A3F3439" w14:textId="77777777" w:rsidR="00DD02B4" w:rsidRDefault="00DD02B4" w:rsidP="00DD02B4">
            <w:pPr>
              <w:jc w:val="both"/>
              <w:rPr>
                <w:lang w:val="de-DE"/>
              </w:rPr>
            </w:pPr>
            <w:r>
              <w:rPr>
                <w:lang w:val="de-DE"/>
              </w:rPr>
              <w:t xml:space="preserve">- </w:t>
            </w:r>
            <w:r w:rsidRPr="005424B2">
              <w:rPr>
                <w:lang w:val="de-DE"/>
              </w:rPr>
              <w:t xml:space="preserve">Sprechen Sie über häufige Fehler und wie Sie sie vermeiden können. </w:t>
            </w:r>
          </w:p>
          <w:p w14:paraId="15C36326" w14:textId="77777777" w:rsidR="00DD02B4" w:rsidRDefault="00DD02B4" w:rsidP="00DD02B4">
            <w:pPr>
              <w:jc w:val="both"/>
              <w:rPr>
                <w:lang w:val="de-DE"/>
              </w:rPr>
            </w:pPr>
            <w:r>
              <w:rPr>
                <w:lang w:val="de-DE"/>
              </w:rPr>
              <w:t xml:space="preserve">- </w:t>
            </w:r>
            <w:r w:rsidRPr="005424B2">
              <w:rPr>
                <w:lang w:val="de-DE"/>
              </w:rPr>
              <w:t xml:space="preserve">Schreiben Sie eine Reihe von Tipps auf. </w:t>
            </w:r>
          </w:p>
          <w:p w14:paraId="03BF66A0" w14:textId="77777777" w:rsidR="00DD02B4" w:rsidRDefault="00DD02B4" w:rsidP="00DD02B4">
            <w:pPr>
              <w:jc w:val="both"/>
              <w:rPr>
                <w:b/>
                <w:bCs/>
                <w:lang w:val="de-DE"/>
              </w:rPr>
            </w:pPr>
            <w:r>
              <w:rPr>
                <w:lang w:val="de-DE"/>
              </w:rPr>
              <w:t xml:space="preserve">- </w:t>
            </w:r>
            <w:r w:rsidRPr="005424B2">
              <w:rPr>
                <w:lang w:val="de-DE"/>
              </w:rPr>
              <w:t xml:space="preserve">Stellen Sie </w:t>
            </w:r>
            <w:r>
              <w:rPr>
                <w:lang w:val="de-DE"/>
              </w:rPr>
              <w:t>Ihre Vorschläge / Ihre Präsentation</w:t>
            </w:r>
            <w:r w:rsidRPr="005424B2">
              <w:rPr>
                <w:lang w:val="de-DE"/>
              </w:rPr>
              <w:t xml:space="preserve"> vor</w:t>
            </w:r>
            <w:r>
              <w:rPr>
                <w:lang w:val="de-DE"/>
              </w:rPr>
              <w:t>.</w:t>
            </w:r>
          </w:p>
          <w:p w14:paraId="60D0B5FB" w14:textId="77777777" w:rsidR="00DD02B4" w:rsidRDefault="00DD02B4" w:rsidP="00DD02B4">
            <w:pPr>
              <w:jc w:val="both"/>
              <w:rPr>
                <w:lang w:val="de-DE"/>
              </w:rPr>
            </w:pPr>
            <w:r>
              <w:rPr>
                <w:lang w:val="de-DE"/>
              </w:rPr>
              <w:t xml:space="preserve">- </w:t>
            </w:r>
            <w:r w:rsidRPr="00A565CF">
              <w:rPr>
                <w:lang w:val="de-DE"/>
              </w:rPr>
              <w:t xml:space="preserve">Die Zuhörer </w:t>
            </w:r>
            <w:r>
              <w:rPr>
                <w:lang w:val="de-DE"/>
              </w:rPr>
              <w:t xml:space="preserve">im Unterricht </w:t>
            </w:r>
            <w:r w:rsidRPr="00A565CF">
              <w:rPr>
                <w:lang w:val="de-DE"/>
              </w:rPr>
              <w:t xml:space="preserve">fragen nach, wenn es unklar ist. </w:t>
            </w:r>
          </w:p>
          <w:p w14:paraId="41E23E51" w14:textId="77777777" w:rsidR="00DD02B4" w:rsidRDefault="00DD02B4" w:rsidP="00DD02B4">
            <w:pPr>
              <w:jc w:val="center"/>
              <w:rPr>
                <w:b/>
                <w:bCs/>
                <w:lang w:val="de-DE"/>
              </w:rPr>
            </w:pPr>
            <w:r>
              <w:rPr>
                <w:b/>
                <w:bCs/>
              </w:rPr>
              <w:t>Задание</w:t>
            </w:r>
            <w:r w:rsidRPr="00027F72">
              <w:rPr>
                <w:b/>
                <w:bCs/>
                <w:lang w:val="de-DE"/>
              </w:rPr>
              <w:t xml:space="preserve"> 2/</w:t>
            </w:r>
            <w:r>
              <w:rPr>
                <w:b/>
                <w:bCs/>
                <w:lang w:val="de-DE"/>
              </w:rPr>
              <w:t>Aufgabe 2</w:t>
            </w:r>
          </w:p>
          <w:p w14:paraId="1F7D84FE" w14:textId="77777777" w:rsidR="00DD02B4" w:rsidRPr="00F0604E" w:rsidRDefault="00DD02B4" w:rsidP="00DD02B4">
            <w:pPr>
              <w:rPr>
                <w:b/>
                <w:bCs/>
                <w:lang w:val="de-DE"/>
              </w:rPr>
            </w:pPr>
            <w:r w:rsidRPr="00F0604E">
              <w:rPr>
                <w:b/>
                <w:bCs/>
                <w:lang w:val="de-DE"/>
              </w:rPr>
              <w:t>Spiel für die Kommunikation „Stille Post“</w:t>
            </w:r>
          </w:p>
          <w:p w14:paraId="2D63B667" w14:textId="77777777" w:rsidR="00DD02B4" w:rsidRPr="00F0604E" w:rsidRDefault="00DD02B4" w:rsidP="00DD02B4">
            <w:pPr>
              <w:jc w:val="both"/>
              <w:rPr>
                <w:lang w:val="de-DE"/>
              </w:rPr>
            </w:pPr>
            <w:r>
              <w:rPr>
                <w:lang w:val="de-DE"/>
              </w:rPr>
              <w:t>A</w:t>
            </w:r>
            <w:r w:rsidRPr="00F0604E">
              <w:rPr>
                <w:lang w:val="de-DE"/>
              </w:rPr>
              <w:t xml:space="preserve">rbeiten Sie in Gruppen. </w:t>
            </w:r>
            <w:r>
              <w:rPr>
                <w:lang w:val="de-DE"/>
              </w:rPr>
              <w:t>J</w:t>
            </w:r>
            <w:r w:rsidRPr="00F0604E">
              <w:rPr>
                <w:lang w:val="de-DE"/>
              </w:rPr>
              <w:t>eder schreibt nun einen Satz mit Wörtern, die mit dem zukünftigen Beruf verbunden sind. Zeigen Sie ihn niemandem. Einer beginnt nun, seinen Satz der Nachbarin / dem Nachbarn ins Ohr zu flüstern. Diese/</w:t>
            </w:r>
            <w:r>
              <w:rPr>
                <w:lang w:val="de-DE"/>
              </w:rPr>
              <w:t>Diese</w:t>
            </w:r>
            <w:r w:rsidRPr="00F0604E">
              <w:rPr>
                <w:lang w:val="de-DE"/>
              </w:rPr>
              <w:t xml:space="preserve">r flüstert der/dem Nächsten ins Ohr, was sie/er verstanden hat, usw. Die/Der Letzte in der Reihe sagt laut, was bei ihr/ihm </w:t>
            </w:r>
            <w:r>
              <w:rPr>
                <w:lang w:val="de-DE"/>
              </w:rPr>
              <w:t>„</w:t>
            </w:r>
            <w:r w:rsidRPr="00F0604E">
              <w:rPr>
                <w:lang w:val="de-DE"/>
              </w:rPr>
              <w:t>angekommen</w:t>
            </w:r>
            <w:r>
              <w:rPr>
                <w:lang w:val="de-DE"/>
              </w:rPr>
              <w:t>“</w:t>
            </w:r>
            <w:r w:rsidRPr="00F0604E">
              <w:rPr>
                <w:lang w:val="de-DE"/>
              </w:rPr>
              <w:t xml:space="preserve"> ist.</w:t>
            </w:r>
          </w:p>
        </w:tc>
      </w:tr>
      <w:tr w:rsidR="00DD02B4" w:rsidRPr="005065FC" w14:paraId="7D0CF2A5" w14:textId="77777777" w:rsidTr="00F81D96">
        <w:tc>
          <w:tcPr>
            <w:tcW w:w="0" w:type="auto"/>
            <w:vMerge/>
          </w:tcPr>
          <w:p w14:paraId="2F152098" w14:textId="77777777" w:rsidR="00DD02B4" w:rsidRPr="00B46888" w:rsidRDefault="00DD02B4" w:rsidP="00DD02B4">
            <w:pPr>
              <w:jc w:val="center"/>
              <w:rPr>
                <w:i/>
                <w:lang w:val="de-DE"/>
              </w:rPr>
            </w:pPr>
          </w:p>
        </w:tc>
        <w:tc>
          <w:tcPr>
            <w:tcW w:w="0" w:type="auto"/>
          </w:tcPr>
          <w:p w14:paraId="58902EB3" w14:textId="77777777" w:rsidR="00DD02B4" w:rsidRPr="00B46888" w:rsidRDefault="00DD02B4" w:rsidP="00DD02B4">
            <w:r w:rsidRPr="00B46888">
              <w:t xml:space="preserve">9. Умеет грамотно и </w:t>
            </w:r>
          </w:p>
          <w:p w14:paraId="2E5C6DCF" w14:textId="77777777" w:rsidR="00DD02B4" w:rsidRPr="00B46888" w:rsidRDefault="00DD02B4" w:rsidP="00DD02B4">
            <w:r w:rsidRPr="00B46888">
              <w:t xml:space="preserve">эффективно </w:t>
            </w:r>
          </w:p>
          <w:p w14:paraId="2AED5D71" w14:textId="77777777" w:rsidR="00DD02B4" w:rsidRPr="00B46888" w:rsidRDefault="00DD02B4" w:rsidP="00DD02B4">
            <w:r w:rsidRPr="00B46888">
              <w:t xml:space="preserve">пользоваться </w:t>
            </w:r>
          </w:p>
          <w:p w14:paraId="6F267736" w14:textId="77777777" w:rsidR="00DD02B4" w:rsidRPr="00B46888" w:rsidRDefault="00DD02B4" w:rsidP="00DD02B4">
            <w:r w:rsidRPr="00B46888">
              <w:t xml:space="preserve">иноязычными </w:t>
            </w:r>
          </w:p>
          <w:p w14:paraId="31B8578B" w14:textId="77777777" w:rsidR="00DD02B4" w:rsidRPr="00B46888" w:rsidRDefault="00DD02B4" w:rsidP="00DD02B4">
            <w:r w:rsidRPr="00B46888">
              <w:t xml:space="preserve">источниками </w:t>
            </w:r>
          </w:p>
          <w:p w14:paraId="08032BF8" w14:textId="77777777" w:rsidR="00DD02B4" w:rsidRPr="00B46888" w:rsidRDefault="00DD02B4" w:rsidP="00DD02B4">
            <w:r w:rsidRPr="00B46888">
              <w:t>информации.</w:t>
            </w:r>
          </w:p>
        </w:tc>
        <w:tc>
          <w:tcPr>
            <w:tcW w:w="1762" w:type="dxa"/>
          </w:tcPr>
          <w:p w14:paraId="7CBA6C9B" w14:textId="77777777" w:rsidR="00DD02B4" w:rsidRPr="00B46888" w:rsidRDefault="00DD02B4" w:rsidP="00DD02B4">
            <w:r w:rsidRPr="00B46888">
              <w:t xml:space="preserve">9. </w:t>
            </w:r>
            <w:r w:rsidRPr="00B46888">
              <w:rPr>
                <w:i/>
              </w:rPr>
              <w:t>Знать</w:t>
            </w:r>
            <w:r w:rsidRPr="00B46888">
              <w:t xml:space="preserve">: </w:t>
            </w:r>
          </w:p>
          <w:p w14:paraId="16E57A43" w14:textId="77777777" w:rsidR="00DD02B4" w:rsidRPr="00B46888" w:rsidRDefault="00DD02B4" w:rsidP="00DD02B4">
            <w:r w:rsidRPr="00B46888">
              <w:t xml:space="preserve">правила использования различных технических средств с целью поиска и </w:t>
            </w:r>
          </w:p>
          <w:p w14:paraId="7C900ADE" w14:textId="77777777" w:rsidR="00DD02B4" w:rsidRPr="00B46888" w:rsidRDefault="00DD02B4" w:rsidP="00DD02B4">
            <w:r w:rsidRPr="00B46888">
              <w:t xml:space="preserve">извлечения иноязычной информации; основные </w:t>
            </w:r>
          </w:p>
          <w:p w14:paraId="3CFDDF22" w14:textId="77777777" w:rsidR="00DD02B4" w:rsidRPr="00B46888" w:rsidRDefault="00DD02B4" w:rsidP="00DD02B4">
            <w:r w:rsidRPr="00B46888">
              <w:t xml:space="preserve">правила определения релевантности и </w:t>
            </w:r>
          </w:p>
          <w:p w14:paraId="7265F82F" w14:textId="77777777" w:rsidR="00DD02B4" w:rsidRPr="00B46888" w:rsidRDefault="00DD02B4" w:rsidP="00DD02B4">
            <w:r w:rsidRPr="00B46888">
              <w:t xml:space="preserve">надежности иноязычных источников; основные </w:t>
            </w:r>
          </w:p>
          <w:p w14:paraId="4CEF254D" w14:textId="77777777" w:rsidR="00DD02B4" w:rsidRPr="00B46888" w:rsidRDefault="00DD02B4" w:rsidP="00DD02B4">
            <w:r w:rsidRPr="00B46888">
              <w:t xml:space="preserve">правила анализа и синтеза информации; </w:t>
            </w:r>
          </w:p>
          <w:p w14:paraId="0D76C920" w14:textId="77777777" w:rsidR="00DD02B4" w:rsidRPr="00B46888" w:rsidRDefault="00DD02B4" w:rsidP="00DD02B4"/>
        </w:tc>
        <w:tc>
          <w:tcPr>
            <w:tcW w:w="4296" w:type="dxa"/>
          </w:tcPr>
          <w:p w14:paraId="210E9569" w14:textId="77777777" w:rsidR="00DD02B4" w:rsidRPr="00B46888" w:rsidRDefault="00DD02B4" w:rsidP="00DD02B4">
            <w:pPr>
              <w:jc w:val="center"/>
              <w:rPr>
                <w:b/>
                <w:szCs w:val="28"/>
                <w:lang w:val="de-DE"/>
              </w:rPr>
            </w:pPr>
            <w:r w:rsidRPr="00B46888">
              <w:rPr>
                <w:b/>
                <w:szCs w:val="28"/>
              </w:rPr>
              <w:t>Задание</w:t>
            </w:r>
            <w:r w:rsidRPr="00B46888">
              <w:rPr>
                <w:b/>
                <w:szCs w:val="28"/>
                <w:lang w:val="de-DE"/>
              </w:rPr>
              <w:t xml:space="preserve"> 1 / Aufgabe 1</w:t>
            </w:r>
          </w:p>
          <w:p w14:paraId="4786AD3E" w14:textId="77777777" w:rsidR="00DD02B4" w:rsidRPr="00B46888" w:rsidRDefault="00DD02B4" w:rsidP="00DD02B4">
            <w:pPr>
              <w:rPr>
                <w:b/>
                <w:bCs/>
                <w:lang w:val="de-DE"/>
              </w:rPr>
            </w:pPr>
            <w:r w:rsidRPr="00B46888">
              <w:rPr>
                <w:b/>
                <w:bCs/>
                <w:lang w:val="de-DE"/>
              </w:rPr>
              <w:t>Spiel, Spaß &amp; Unterricht im Internet</w:t>
            </w:r>
          </w:p>
          <w:p w14:paraId="14B10409" w14:textId="77777777" w:rsidR="00DD02B4" w:rsidRPr="00B46888" w:rsidRDefault="00DD02B4" w:rsidP="002B5AC6">
            <w:pPr>
              <w:numPr>
                <w:ilvl w:val="0"/>
                <w:numId w:val="42"/>
              </w:numPr>
              <w:ind w:left="299" w:hanging="284"/>
              <w:contextualSpacing/>
              <w:rPr>
                <w:lang w:val="de-DE"/>
              </w:rPr>
            </w:pPr>
            <w:r w:rsidRPr="00B46888">
              <w:rPr>
                <w:lang w:val="de-DE"/>
              </w:rPr>
              <w:t xml:space="preserve">Suchen Sie im Internet nach verschiedenen Links für Spiele und Quiz auf Deutsch. </w:t>
            </w:r>
          </w:p>
          <w:p w14:paraId="65F47EF2" w14:textId="77777777" w:rsidR="00DD02B4" w:rsidRPr="00B46888" w:rsidRDefault="00DD02B4" w:rsidP="002B5AC6">
            <w:pPr>
              <w:numPr>
                <w:ilvl w:val="0"/>
                <w:numId w:val="42"/>
              </w:numPr>
              <w:ind w:left="299" w:hanging="284"/>
              <w:contextualSpacing/>
              <w:rPr>
                <w:lang w:val="de-DE"/>
              </w:rPr>
            </w:pPr>
            <w:r w:rsidRPr="00B46888">
              <w:rPr>
                <w:lang w:val="de-DE"/>
              </w:rPr>
              <w:t xml:space="preserve">Bereiten Sie ein interaktives Quiz über Deutschland vor. </w:t>
            </w:r>
          </w:p>
          <w:p w14:paraId="6FB6F429" w14:textId="77777777" w:rsidR="00DD02B4" w:rsidRPr="00B46888" w:rsidRDefault="00DD02B4" w:rsidP="002B5AC6">
            <w:pPr>
              <w:numPr>
                <w:ilvl w:val="0"/>
                <w:numId w:val="42"/>
              </w:numPr>
              <w:ind w:left="299" w:hanging="284"/>
              <w:contextualSpacing/>
              <w:rPr>
                <w:lang w:val="de-DE"/>
              </w:rPr>
            </w:pPr>
            <w:r w:rsidRPr="00B46888">
              <w:rPr>
                <w:lang w:val="de-DE"/>
              </w:rPr>
              <w:t xml:space="preserve">Verwenden Sie vorgefertigte Vorlagen z.B. unter </w:t>
            </w:r>
            <w:hyperlink r:id="rId28" w:history="1">
              <w:r w:rsidRPr="00B46888">
                <w:rPr>
                  <w:color w:val="0563C1" w:themeColor="hyperlink"/>
                  <w:u w:val="single"/>
                  <w:lang w:val="de-DE"/>
                </w:rPr>
                <w:t>https://quizlet.com/subjects/languages/german-flashcards</w:t>
              </w:r>
            </w:hyperlink>
            <w:r w:rsidRPr="00B46888">
              <w:rPr>
                <w:lang w:val="de-DE"/>
              </w:rPr>
              <w:t xml:space="preserve"> . </w:t>
            </w:r>
          </w:p>
          <w:p w14:paraId="58C1B876" w14:textId="77777777" w:rsidR="00DD02B4" w:rsidRPr="00B46888" w:rsidRDefault="00DD02B4" w:rsidP="002B5AC6">
            <w:pPr>
              <w:numPr>
                <w:ilvl w:val="0"/>
                <w:numId w:val="42"/>
              </w:numPr>
              <w:ind w:left="299" w:hanging="284"/>
              <w:contextualSpacing/>
              <w:rPr>
                <w:lang w:val="de-DE"/>
              </w:rPr>
            </w:pPr>
            <w:r w:rsidRPr="00B46888">
              <w:rPr>
                <w:lang w:val="de-DE"/>
              </w:rPr>
              <w:t>Senden Sie einen Link in Ihre Studiengruppe.</w:t>
            </w:r>
          </w:p>
          <w:p w14:paraId="1ACE728B" w14:textId="77777777" w:rsidR="00DD02B4" w:rsidRPr="00B46888" w:rsidRDefault="00DD02B4" w:rsidP="002B5AC6">
            <w:pPr>
              <w:numPr>
                <w:ilvl w:val="0"/>
                <w:numId w:val="42"/>
              </w:numPr>
              <w:ind w:left="299" w:hanging="284"/>
              <w:contextualSpacing/>
              <w:rPr>
                <w:lang w:val="de-DE"/>
              </w:rPr>
            </w:pPr>
            <w:r w:rsidRPr="00B46888">
              <w:rPr>
                <w:lang w:val="de-DE"/>
              </w:rPr>
              <w:t>Teilen Sie sich in Teams auf und spielen Sie gemeinsam im Unterricht, bevor Sie eines der Teams gewinnen können.</w:t>
            </w:r>
          </w:p>
        </w:tc>
      </w:tr>
      <w:tr w:rsidR="00DD02B4" w:rsidRPr="005065FC" w14:paraId="6BA0B396" w14:textId="77777777" w:rsidTr="00F81D96">
        <w:tc>
          <w:tcPr>
            <w:tcW w:w="0" w:type="auto"/>
            <w:vMerge w:val="restart"/>
          </w:tcPr>
          <w:p w14:paraId="74C58DF6" w14:textId="77777777" w:rsidR="00DD02B4" w:rsidRPr="00B46888" w:rsidRDefault="00DD02B4" w:rsidP="00DD02B4">
            <w:pPr>
              <w:jc w:val="center"/>
              <w:rPr>
                <w:i/>
                <w:lang w:val="de-DE"/>
              </w:rPr>
            </w:pPr>
          </w:p>
        </w:tc>
        <w:tc>
          <w:tcPr>
            <w:tcW w:w="0" w:type="auto"/>
          </w:tcPr>
          <w:p w14:paraId="59E41778" w14:textId="77777777" w:rsidR="00DD02B4" w:rsidRPr="00B46888" w:rsidRDefault="00DD02B4" w:rsidP="00DD02B4">
            <w:pPr>
              <w:rPr>
                <w:lang w:val="de-DE"/>
              </w:rPr>
            </w:pPr>
          </w:p>
        </w:tc>
        <w:tc>
          <w:tcPr>
            <w:tcW w:w="1762" w:type="dxa"/>
          </w:tcPr>
          <w:p w14:paraId="1E652F3C" w14:textId="77777777" w:rsidR="00DD02B4" w:rsidRPr="00B46888" w:rsidRDefault="00DD02B4" w:rsidP="00DD02B4">
            <w:r w:rsidRPr="00B46888">
              <w:rPr>
                <w:i/>
              </w:rPr>
              <w:t>Уметь</w:t>
            </w:r>
            <w:r w:rsidRPr="00B46888">
              <w:t>:</w:t>
            </w:r>
          </w:p>
          <w:p w14:paraId="2AD1E611" w14:textId="77777777" w:rsidR="00DD02B4" w:rsidRPr="00B46888" w:rsidRDefault="00DD02B4" w:rsidP="00DD02B4">
            <w:r w:rsidRPr="00B46888">
              <w:t xml:space="preserve"> извлекать основную и второстепенную </w:t>
            </w:r>
          </w:p>
          <w:p w14:paraId="5173E8C6" w14:textId="77777777" w:rsidR="00DD02B4" w:rsidRPr="00B46888" w:rsidRDefault="00DD02B4" w:rsidP="00DD02B4">
            <w:r w:rsidRPr="00B46888">
              <w:t xml:space="preserve">информацию из иноязычных источников разного типа; систематизировать и применять извлеченную информацию для решения </w:t>
            </w:r>
          </w:p>
          <w:p w14:paraId="66B5E286" w14:textId="77777777" w:rsidR="00DD02B4" w:rsidRPr="00B46888" w:rsidRDefault="00DD02B4" w:rsidP="00DD02B4">
            <w:r w:rsidRPr="00B46888">
              <w:t>коммуникативных и профессиональных задач;</w:t>
            </w:r>
          </w:p>
        </w:tc>
        <w:tc>
          <w:tcPr>
            <w:tcW w:w="4296" w:type="dxa"/>
          </w:tcPr>
          <w:p w14:paraId="6AC00C6A" w14:textId="77777777" w:rsidR="00DD02B4" w:rsidRPr="00B46888" w:rsidRDefault="00DD02B4" w:rsidP="00DD02B4">
            <w:pPr>
              <w:jc w:val="center"/>
              <w:rPr>
                <w:b/>
                <w:szCs w:val="28"/>
                <w:lang w:val="de-DE"/>
              </w:rPr>
            </w:pPr>
            <w:r w:rsidRPr="00B46888">
              <w:rPr>
                <w:b/>
                <w:szCs w:val="28"/>
              </w:rPr>
              <w:t>Задание</w:t>
            </w:r>
            <w:r w:rsidRPr="00027F72">
              <w:rPr>
                <w:b/>
                <w:szCs w:val="28"/>
                <w:lang w:val="de-DE"/>
              </w:rPr>
              <w:t xml:space="preserve"> 1</w:t>
            </w:r>
            <w:r w:rsidRPr="00B46888">
              <w:rPr>
                <w:b/>
                <w:szCs w:val="28"/>
                <w:lang w:val="de-DE"/>
              </w:rPr>
              <w:t xml:space="preserve"> / Aufgabe 1</w:t>
            </w:r>
          </w:p>
          <w:p w14:paraId="64A92143" w14:textId="77777777" w:rsidR="00DD02B4" w:rsidRPr="00B46888" w:rsidRDefault="00DD02B4" w:rsidP="00DD02B4">
            <w:pPr>
              <w:rPr>
                <w:b/>
                <w:szCs w:val="28"/>
                <w:lang w:val="de-DE"/>
              </w:rPr>
            </w:pPr>
            <w:r w:rsidRPr="00B46888">
              <w:rPr>
                <w:rFonts w:eastAsiaTheme="minorHAnsi" w:cstheme="minorBidi"/>
                <w:b/>
                <w:lang w:val="de-DE" w:eastAsia="en-US"/>
              </w:rPr>
              <w:t>Leseverstehen</w:t>
            </w:r>
          </w:p>
          <w:p w14:paraId="476DF09D" w14:textId="77777777" w:rsidR="00DD02B4" w:rsidRPr="00B46888" w:rsidRDefault="00DD02B4" w:rsidP="00DD02B4">
            <w:pPr>
              <w:jc w:val="both"/>
              <w:rPr>
                <w:rFonts w:eastAsiaTheme="minorHAnsi"/>
                <w:bCs/>
                <w:sz w:val="20"/>
                <w:szCs w:val="20"/>
                <w:lang w:val="de-DE" w:eastAsia="en-US"/>
              </w:rPr>
            </w:pPr>
            <w:r w:rsidRPr="00B46888">
              <w:rPr>
                <w:rFonts w:eastAsiaTheme="minorHAnsi" w:cstheme="minorBidi"/>
                <w:b/>
                <w:sz w:val="20"/>
                <w:szCs w:val="20"/>
                <w:lang w:val="de-DE" w:eastAsia="en-US"/>
              </w:rPr>
              <w:t>In welchem Schreiben finden Sie das? In Schreiben A, B oder in keinem? Kreuzen Sie an.</w:t>
            </w:r>
          </w:p>
          <w:p w14:paraId="5FB498BD" w14:textId="77777777" w:rsidR="00DD02B4" w:rsidRPr="00B46888" w:rsidRDefault="00DD02B4" w:rsidP="00DD02B4">
            <w:pPr>
              <w:tabs>
                <w:tab w:val="left" w:pos="5400"/>
              </w:tabs>
              <w:jc w:val="both"/>
              <w:rPr>
                <w:rFonts w:eastAsiaTheme="minorHAnsi" w:cstheme="minorBidi"/>
                <w:b/>
                <w:sz w:val="20"/>
                <w:szCs w:val="20"/>
                <w:lang w:val="de-DE" w:eastAsia="en-US"/>
              </w:rPr>
            </w:pPr>
            <w:r w:rsidRPr="00B46888">
              <w:rPr>
                <w:rFonts w:eastAsiaTheme="minorHAnsi" w:cstheme="minorBidi"/>
                <w:b/>
                <w:sz w:val="20"/>
                <w:szCs w:val="20"/>
                <w:lang w:val="de-DE" w:eastAsia="en-US"/>
              </w:rPr>
              <w:t xml:space="preserve"> </w:t>
            </w:r>
          </w:p>
          <w:tbl>
            <w:tblPr>
              <w:tblStyle w:val="22"/>
              <w:tblW w:w="0" w:type="auto"/>
              <w:tblLook w:val="04A0" w:firstRow="1" w:lastRow="0" w:firstColumn="1" w:lastColumn="0" w:noHBand="0" w:noVBand="1"/>
            </w:tblPr>
            <w:tblGrid>
              <w:gridCol w:w="388"/>
              <w:gridCol w:w="2064"/>
              <w:gridCol w:w="341"/>
              <w:gridCol w:w="331"/>
              <w:gridCol w:w="1038"/>
            </w:tblGrid>
            <w:tr w:rsidR="00DD02B4" w:rsidRPr="00B46888" w14:paraId="6854683A" w14:textId="77777777" w:rsidTr="00F9325D">
              <w:tc>
                <w:tcPr>
                  <w:tcW w:w="675" w:type="dxa"/>
                </w:tcPr>
                <w:p w14:paraId="2E548578"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N</w:t>
                  </w:r>
                </w:p>
              </w:tc>
              <w:tc>
                <w:tcPr>
                  <w:tcW w:w="5245" w:type="dxa"/>
                </w:tcPr>
                <w:p w14:paraId="7B911B44"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Satz</w:t>
                  </w:r>
                </w:p>
              </w:tc>
              <w:tc>
                <w:tcPr>
                  <w:tcW w:w="851" w:type="dxa"/>
                </w:tcPr>
                <w:p w14:paraId="08CFF545"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A</w:t>
                  </w:r>
                </w:p>
              </w:tc>
              <w:tc>
                <w:tcPr>
                  <w:tcW w:w="889" w:type="dxa"/>
                </w:tcPr>
                <w:p w14:paraId="2D010B65"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B</w:t>
                  </w:r>
                </w:p>
              </w:tc>
              <w:tc>
                <w:tcPr>
                  <w:tcW w:w="1911" w:type="dxa"/>
                </w:tcPr>
                <w:p w14:paraId="1C1EE56E"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Keine Information</w:t>
                  </w:r>
                </w:p>
              </w:tc>
            </w:tr>
            <w:tr w:rsidR="00DD02B4" w:rsidRPr="00B46888" w14:paraId="4509833F" w14:textId="77777777" w:rsidTr="00F9325D">
              <w:tc>
                <w:tcPr>
                  <w:tcW w:w="675" w:type="dxa"/>
                </w:tcPr>
                <w:p w14:paraId="092F6CEA"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1</w:t>
                  </w:r>
                </w:p>
              </w:tc>
              <w:tc>
                <w:tcPr>
                  <w:tcW w:w="5245" w:type="dxa"/>
                </w:tcPr>
                <w:p w14:paraId="7B71F970"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Es ist ein Dankschreiben.</w:t>
                  </w:r>
                </w:p>
              </w:tc>
              <w:tc>
                <w:tcPr>
                  <w:tcW w:w="851" w:type="dxa"/>
                </w:tcPr>
                <w:p w14:paraId="5E7B32E0"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375B9883"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4FF6AAF6"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3DA0831E" w14:textId="77777777" w:rsidTr="00F9325D">
              <w:tc>
                <w:tcPr>
                  <w:tcW w:w="675" w:type="dxa"/>
                </w:tcPr>
                <w:p w14:paraId="18FCE699"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2</w:t>
                  </w:r>
                </w:p>
              </w:tc>
              <w:tc>
                <w:tcPr>
                  <w:tcW w:w="5245" w:type="dxa"/>
                </w:tcPr>
                <w:p w14:paraId="392745D6"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Es ist ein Entschuldigungsschreiben. </w:t>
                  </w:r>
                </w:p>
              </w:tc>
              <w:tc>
                <w:tcPr>
                  <w:tcW w:w="851" w:type="dxa"/>
                </w:tcPr>
                <w:p w14:paraId="32AEFCCF"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7E255169"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78B11C88"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7EA8C9C2" w14:textId="77777777" w:rsidTr="00F9325D">
              <w:tc>
                <w:tcPr>
                  <w:tcW w:w="675" w:type="dxa"/>
                </w:tcPr>
                <w:p w14:paraId="51D2FD86"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3</w:t>
                  </w:r>
                </w:p>
              </w:tc>
              <w:tc>
                <w:tcPr>
                  <w:tcW w:w="5245" w:type="dxa"/>
                </w:tcPr>
                <w:p w14:paraId="2654DF8A"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Es ist eine Einladung. </w:t>
                  </w:r>
                </w:p>
              </w:tc>
              <w:tc>
                <w:tcPr>
                  <w:tcW w:w="851" w:type="dxa"/>
                </w:tcPr>
                <w:p w14:paraId="21106D27"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0E38379B"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1DB9DEE5"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1111FA6B" w14:textId="77777777" w:rsidTr="00F9325D">
              <w:tc>
                <w:tcPr>
                  <w:tcW w:w="675" w:type="dxa"/>
                </w:tcPr>
                <w:p w14:paraId="2C511E20"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4</w:t>
                  </w:r>
                </w:p>
              </w:tc>
              <w:tc>
                <w:tcPr>
                  <w:tcW w:w="5245" w:type="dxa"/>
                </w:tcPr>
                <w:p w14:paraId="3EFD74D6"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Jemand hatte Geburtstag. </w:t>
                  </w:r>
                </w:p>
              </w:tc>
              <w:tc>
                <w:tcPr>
                  <w:tcW w:w="851" w:type="dxa"/>
                </w:tcPr>
                <w:p w14:paraId="1C780CF6"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4495FD54"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49244FB0"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0264CF80" w14:textId="77777777" w:rsidTr="00F9325D">
              <w:tc>
                <w:tcPr>
                  <w:tcW w:w="675" w:type="dxa"/>
                </w:tcPr>
                <w:p w14:paraId="79C0886D"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5</w:t>
                  </w:r>
                </w:p>
              </w:tc>
              <w:tc>
                <w:tcPr>
                  <w:tcW w:w="5245" w:type="dxa"/>
                </w:tcPr>
                <w:p w14:paraId="6A3EA838"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Es gab ein Dienstjubiläum. </w:t>
                  </w:r>
                </w:p>
              </w:tc>
              <w:tc>
                <w:tcPr>
                  <w:tcW w:w="851" w:type="dxa"/>
                </w:tcPr>
                <w:p w14:paraId="00C85878"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20F6AB31"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3212481A"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3A098DA6" w14:textId="77777777" w:rsidTr="00F9325D">
              <w:tc>
                <w:tcPr>
                  <w:tcW w:w="675" w:type="dxa"/>
                </w:tcPr>
                <w:p w14:paraId="70790640"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6</w:t>
                  </w:r>
                </w:p>
              </w:tc>
              <w:tc>
                <w:tcPr>
                  <w:tcW w:w="5245" w:type="dxa"/>
                </w:tcPr>
                <w:p w14:paraId="6DF1B5E8"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Das Essen war gut.</w:t>
                  </w:r>
                </w:p>
              </w:tc>
              <w:tc>
                <w:tcPr>
                  <w:tcW w:w="851" w:type="dxa"/>
                </w:tcPr>
                <w:p w14:paraId="6CDC66C3"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5E5F2CD1"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04473003"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5065FC" w14:paraId="2FC83A1A" w14:textId="77777777" w:rsidTr="00F9325D">
              <w:tc>
                <w:tcPr>
                  <w:tcW w:w="675" w:type="dxa"/>
                </w:tcPr>
                <w:p w14:paraId="1B8BF9BD"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7</w:t>
                  </w:r>
                </w:p>
              </w:tc>
              <w:tc>
                <w:tcPr>
                  <w:tcW w:w="5245" w:type="dxa"/>
                </w:tcPr>
                <w:p w14:paraId="63F898BB"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Es gibt Musik und Tanz.</w:t>
                  </w:r>
                </w:p>
              </w:tc>
              <w:tc>
                <w:tcPr>
                  <w:tcW w:w="851" w:type="dxa"/>
                </w:tcPr>
                <w:p w14:paraId="53082C4D"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7B98752A"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22D3BB61"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53871AC6" w14:textId="77777777" w:rsidTr="00F9325D">
              <w:tc>
                <w:tcPr>
                  <w:tcW w:w="675" w:type="dxa"/>
                </w:tcPr>
                <w:p w14:paraId="2F69C453"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8</w:t>
                  </w:r>
                </w:p>
              </w:tc>
              <w:tc>
                <w:tcPr>
                  <w:tcW w:w="5245" w:type="dxa"/>
                </w:tcPr>
                <w:p w14:paraId="079D6592"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Es gibt ein Firmenjubiläum.</w:t>
                  </w:r>
                </w:p>
              </w:tc>
              <w:tc>
                <w:tcPr>
                  <w:tcW w:w="851" w:type="dxa"/>
                </w:tcPr>
                <w:p w14:paraId="3C4E351B"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1F5826F3"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13DAFF76"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0C06BFF0" w14:textId="77777777" w:rsidTr="00F9325D">
              <w:tc>
                <w:tcPr>
                  <w:tcW w:w="675" w:type="dxa"/>
                </w:tcPr>
                <w:p w14:paraId="011AEDA8"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9</w:t>
                  </w:r>
                </w:p>
              </w:tc>
              <w:tc>
                <w:tcPr>
                  <w:tcW w:w="5245" w:type="dxa"/>
                </w:tcPr>
                <w:p w14:paraId="011C03B4"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Die Familie war dabei. </w:t>
                  </w:r>
                </w:p>
              </w:tc>
              <w:tc>
                <w:tcPr>
                  <w:tcW w:w="851" w:type="dxa"/>
                </w:tcPr>
                <w:p w14:paraId="2AC6B050"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2366BA93"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37106BDD" w14:textId="77777777" w:rsidR="00DD02B4" w:rsidRPr="00B46888" w:rsidRDefault="00DD02B4" w:rsidP="00DD02B4">
                  <w:pPr>
                    <w:tabs>
                      <w:tab w:val="left" w:pos="5400"/>
                    </w:tabs>
                    <w:jc w:val="both"/>
                    <w:rPr>
                      <w:rFonts w:eastAsiaTheme="minorHAnsi" w:cstheme="minorBidi"/>
                      <w:sz w:val="20"/>
                      <w:szCs w:val="20"/>
                      <w:lang w:val="de-DE" w:eastAsia="en-US"/>
                    </w:rPr>
                  </w:pPr>
                </w:p>
              </w:tc>
            </w:tr>
            <w:tr w:rsidR="00DD02B4" w:rsidRPr="00B46888" w14:paraId="3C6AE951" w14:textId="77777777" w:rsidTr="00F9325D">
              <w:tc>
                <w:tcPr>
                  <w:tcW w:w="675" w:type="dxa"/>
                </w:tcPr>
                <w:p w14:paraId="79FE1048"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10</w:t>
                  </w:r>
                </w:p>
              </w:tc>
              <w:tc>
                <w:tcPr>
                  <w:tcW w:w="5245" w:type="dxa"/>
                </w:tcPr>
                <w:p w14:paraId="22C39FE8"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Die Mitarbeiter sind eingeladen. </w:t>
                  </w:r>
                </w:p>
              </w:tc>
              <w:tc>
                <w:tcPr>
                  <w:tcW w:w="851" w:type="dxa"/>
                </w:tcPr>
                <w:p w14:paraId="45DA4399"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889" w:type="dxa"/>
                </w:tcPr>
                <w:p w14:paraId="616026E3" w14:textId="77777777" w:rsidR="00DD02B4" w:rsidRPr="00B46888" w:rsidRDefault="00DD02B4" w:rsidP="00DD02B4">
                  <w:pPr>
                    <w:tabs>
                      <w:tab w:val="left" w:pos="5400"/>
                    </w:tabs>
                    <w:jc w:val="both"/>
                    <w:rPr>
                      <w:rFonts w:eastAsiaTheme="minorHAnsi" w:cstheme="minorBidi"/>
                      <w:sz w:val="20"/>
                      <w:szCs w:val="20"/>
                      <w:lang w:val="de-DE" w:eastAsia="en-US"/>
                    </w:rPr>
                  </w:pPr>
                </w:p>
              </w:tc>
              <w:tc>
                <w:tcPr>
                  <w:tcW w:w="1911" w:type="dxa"/>
                </w:tcPr>
                <w:p w14:paraId="40C0B84B" w14:textId="77777777" w:rsidR="00DD02B4" w:rsidRPr="00B46888" w:rsidRDefault="00DD02B4" w:rsidP="00DD02B4">
                  <w:pPr>
                    <w:tabs>
                      <w:tab w:val="left" w:pos="5400"/>
                    </w:tabs>
                    <w:jc w:val="both"/>
                    <w:rPr>
                      <w:rFonts w:eastAsiaTheme="minorHAnsi" w:cstheme="minorBidi"/>
                      <w:sz w:val="20"/>
                      <w:szCs w:val="20"/>
                      <w:lang w:val="de-DE" w:eastAsia="en-US"/>
                    </w:rPr>
                  </w:pPr>
                </w:p>
              </w:tc>
            </w:tr>
          </w:tbl>
          <w:p w14:paraId="6C859A9F" w14:textId="77777777" w:rsidR="00DD02B4" w:rsidRPr="00B46888" w:rsidRDefault="00DD02B4" w:rsidP="00DD02B4">
            <w:pPr>
              <w:tabs>
                <w:tab w:val="left" w:pos="5400"/>
              </w:tabs>
              <w:jc w:val="both"/>
              <w:rPr>
                <w:rFonts w:eastAsiaTheme="minorHAnsi" w:cstheme="minorBidi"/>
                <w:sz w:val="20"/>
                <w:szCs w:val="20"/>
                <w:lang w:val="de-DE" w:eastAsia="en-US"/>
              </w:rPr>
            </w:pPr>
          </w:p>
          <w:tbl>
            <w:tblPr>
              <w:tblStyle w:val="22"/>
              <w:tblW w:w="0" w:type="auto"/>
              <w:tblLook w:val="04A0" w:firstRow="1" w:lastRow="0" w:firstColumn="1" w:lastColumn="0" w:noHBand="0" w:noVBand="1"/>
            </w:tblPr>
            <w:tblGrid>
              <w:gridCol w:w="4162"/>
            </w:tblGrid>
            <w:tr w:rsidR="00DD02B4" w:rsidRPr="005065FC" w14:paraId="4BC97100" w14:textId="77777777" w:rsidTr="00F9325D">
              <w:tc>
                <w:tcPr>
                  <w:tcW w:w="9571" w:type="dxa"/>
                </w:tcPr>
                <w:p w14:paraId="5C89A991" w14:textId="77777777" w:rsidR="00DD02B4" w:rsidRPr="00B46888" w:rsidRDefault="00DD02B4" w:rsidP="002B5AC6">
                  <w:pPr>
                    <w:numPr>
                      <w:ilvl w:val="0"/>
                      <w:numId w:val="38"/>
                    </w:numPr>
                    <w:tabs>
                      <w:tab w:val="left" w:pos="5400"/>
                    </w:tabs>
                    <w:contextualSpacing/>
                    <w:jc w:val="both"/>
                    <w:rPr>
                      <w:rFonts w:eastAsiaTheme="minorHAnsi" w:cstheme="minorBidi"/>
                      <w:b/>
                      <w:sz w:val="20"/>
                      <w:szCs w:val="20"/>
                      <w:lang w:val="de-DE" w:eastAsia="en-US"/>
                    </w:rPr>
                  </w:pPr>
                  <w:r w:rsidRPr="00B46888">
                    <w:rPr>
                      <w:rFonts w:eastAsiaTheme="minorHAnsi" w:cstheme="minorBidi"/>
                      <w:b/>
                      <w:sz w:val="20"/>
                      <w:szCs w:val="20"/>
                      <w:lang w:val="de-DE" w:eastAsia="en-US"/>
                    </w:rPr>
                    <w:t xml:space="preserve"> </w:t>
                  </w:r>
                  <w:r w:rsidRPr="00B46888">
                    <w:rPr>
                      <w:rFonts w:eastAsiaTheme="minorHAnsi" w:cstheme="minorBidi"/>
                      <w:sz w:val="20"/>
                      <w:szCs w:val="20"/>
                      <w:lang w:val="de-DE" w:eastAsia="en-US"/>
                    </w:rPr>
                    <w:t xml:space="preserve">Sehr geehrte Damen und Herren, </w:t>
                  </w:r>
                </w:p>
                <w:p w14:paraId="283AF76B"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liebe Mitarbeiterinnen und Mitarbeiter,</w:t>
                  </w:r>
                </w:p>
                <w:p w14:paraId="7932923E"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vor 25 Jahren haben wir in einer kleinen Werkstatt angefangen. Heute liefert die Caro </w:t>
                  </w:r>
                  <w:r w:rsidRPr="00B46888">
                    <w:rPr>
                      <w:rFonts w:eastAsiaTheme="minorHAnsi" w:cstheme="minorBidi"/>
                      <w:sz w:val="20"/>
                      <w:szCs w:val="20"/>
                      <w:lang w:val="de-DE" w:eastAsia="en-US"/>
                    </w:rPr>
                    <w:lastRenderedPageBreak/>
                    <w:t xml:space="preserve">GmbH ihre Produkte an Kunden in ganz Süddeutschland. Diesen Erfolg möchten wir am Mittwoch, dem 15. April, mit Ihnen feiern. Ab 10.00 Uhr gibt es ein umfangreiches Festprogramm. Sie können sich laufend unter </w:t>
                  </w:r>
                  <w:hyperlink r:id="rId29" w:history="1">
                    <w:r w:rsidRPr="00B46888">
                      <w:rPr>
                        <w:rFonts w:asciiTheme="minorHAnsi" w:eastAsiaTheme="minorHAnsi" w:hAnsiTheme="minorHAnsi" w:cstheme="minorBidi"/>
                        <w:color w:val="0563C1" w:themeColor="hyperlink"/>
                        <w:sz w:val="22"/>
                        <w:szCs w:val="22"/>
                        <w:u w:val="single"/>
                        <w:lang w:val="de-DE" w:eastAsia="en-US"/>
                      </w:rPr>
                      <w:t>www.caro.com</w:t>
                    </w:r>
                  </w:hyperlink>
                  <w:r w:rsidRPr="00B46888">
                    <w:rPr>
                      <w:rFonts w:eastAsiaTheme="minorHAnsi" w:cstheme="minorBidi"/>
                      <w:sz w:val="20"/>
                      <w:szCs w:val="20"/>
                      <w:lang w:val="de-DE" w:eastAsia="en-US"/>
                    </w:rPr>
                    <w:t xml:space="preserve"> informieren. Nur so viel: Es wird spannend! Für Essen und Trinken ist gesorgt.</w:t>
                  </w:r>
                </w:p>
                <w:p w14:paraId="24215494"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Ihr Rolf E. Cammann</w:t>
                  </w:r>
                </w:p>
                <w:p w14:paraId="2DB67594"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 xml:space="preserve">Geschäftsführer </w:t>
                  </w:r>
                </w:p>
              </w:tc>
            </w:tr>
          </w:tbl>
          <w:p w14:paraId="0A00FCB9" w14:textId="77777777" w:rsidR="00DD02B4" w:rsidRPr="00B46888" w:rsidRDefault="00DD02B4" w:rsidP="00DD02B4">
            <w:pPr>
              <w:tabs>
                <w:tab w:val="left" w:pos="5400"/>
              </w:tabs>
              <w:jc w:val="both"/>
              <w:rPr>
                <w:rFonts w:eastAsiaTheme="minorHAnsi" w:cstheme="minorBidi"/>
                <w:b/>
                <w:sz w:val="20"/>
                <w:szCs w:val="20"/>
                <w:lang w:val="de-DE" w:eastAsia="en-US"/>
              </w:rPr>
            </w:pPr>
          </w:p>
          <w:tbl>
            <w:tblPr>
              <w:tblStyle w:val="22"/>
              <w:tblW w:w="0" w:type="auto"/>
              <w:tblLook w:val="04A0" w:firstRow="1" w:lastRow="0" w:firstColumn="1" w:lastColumn="0" w:noHBand="0" w:noVBand="1"/>
            </w:tblPr>
            <w:tblGrid>
              <w:gridCol w:w="4162"/>
            </w:tblGrid>
            <w:tr w:rsidR="00DD02B4" w:rsidRPr="005065FC" w14:paraId="5B7DDEBA" w14:textId="77777777" w:rsidTr="00F9325D">
              <w:tc>
                <w:tcPr>
                  <w:tcW w:w="9345" w:type="dxa"/>
                </w:tcPr>
                <w:p w14:paraId="62EBF203" w14:textId="77777777" w:rsidR="00DD02B4" w:rsidRPr="00B46888" w:rsidRDefault="00DD02B4" w:rsidP="002B5AC6">
                  <w:pPr>
                    <w:numPr>
                      <w:ilvl w:val="0"/>
                      <w:numId w:val="38"/>
                    </w:numPr>
                    <w:tabs>
                      <w:tab w:val="left" w:pos="5400"/>
                    </w:tabs>
                    <w:contextualSpacing/>
                    <w:jc w:val="both"/>
                    <w:rPr>
                      <w:rFonts w:eastAsiaTheme="minorHAnsi" w:cstheme="minorBidi"/>
                      <w:b/>
                      <w:sz w:val="20"/>
                      <w:szCs w:val="20"/>
                      <w:lang w:val="de-DE" w:eastAsia="en-US"/>
                    </w:rPr>
                  </w:pPr>
                  <w:r w:rsidRPr="00B46888">
                    <w:rPr>
                      <w:rFonts w:eastAsiaTheme="minorHAnsi" w:cstheme="minorBidi"/>
                      <w:b/>
                      <w:sz w:val="20"/>
                      <w:szCs w:val="20"/>
                      <w:lang w:val="de-DE" w:eastAsia="en-US"/>
                    </w:rPr>
                    <w:t xml:space="preserve"> </w:t>
                  </w:r>
                  <w:r w:rsidRPr="00B46888">
                    <w:rPr>
                      <w:rFonts w:eastAsiaTheme="minorHAnsi" w:cstheme="minorBidi"/>
                      <w:sz w:val="20"/>
                      <w:szCs w:val="20"/>
                      <w:lang w:val="de-DE" w:eastAsia="en-US"/>
                    </w:rPr>
                    <w:t>Lieber Gusta</w:t>
                  </w:r>
                  <w:r w:rsidRPr="00B46888">
                    <w:rPr>
                      <w:rFonts w:eastAsiaTheme="minorHAnsi" w:cstheme="minorBidi"/>
                      <w:i/>
                      <w:sz w:val="20"/>
                      <w:szCs w:val="20"/>
                      <w:lang w:val="de-DE" w:eastAsia="en-US"/>
                    </w:rPr>
                    <w:t>v,</w:t>
                  </w:r>
                </w:p>
                <w:p w14:paraId="10B04EC2"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nach dem schönen Nachmittag sind wir wieder gut nach Hause gekommen. Wir möchten dir und deiner Frau noch einmal für eure Gastfreundschaft danken. Das Essen, die Getränke, viele interessante Gespräche mit alten und neuen Bekannten – das war alles klasse. Besonders hat uns das selbst gemachte Geburtstagsgedicht von deinen Enkeln gefallen. Einen extra Glückwunsch zu deiner tollen, großen Familie.</w:t>
                  </w:r>
                </w:p>
                <w:p w14:paraId="56CA3102"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Herzliche Grüße</w:t>
                  </w:r>
                </w:p>
                <w:p w14:paraId="25C6ECF9" w14:textId="77777777" w:rsidR="00DD02B4" w:rsidRPr="00B46888" w:rsidRDefault="00DD02B4" w:rsidP="00DD02B4">
                  <w:pPr>
                    <w:tabs>
                      <w:tab w:val="left" w:pos="5400"/>
                    </w:tabs>
                    <w:jc w:val="both"/>
                    <w:rPr>
                      <w:rFonts w:eastAsiaTheme="minorHAnsi" w:cstheme="minorBidi"/>
                      <w:sz w:val="20"/>
                      <w:szCs w:val="20"/>
                      <w:lang w:val="de-DE" w:eastAsia="en-US"/>
                    </w:rPr>
                  </w:pPr>
                  <w:r w:rsidRPr="00B46888">
                    <w:rPr>
                      <w:rFonts w:eastAsiaTheme="minorHAnsi" w:cstheme="minorBidi"/>
                      <w:sz w:val="20"/>
                      <w:szCs w:val="20"/>
                      <w:lang w:val="de-DE" w:eastAsia="en-US"/>
                    </w:rPr>
                    <w:t>Deine Ruth und dein Ernst</w:t>
                  </w:r>
                </w:p>
              </w:tc>
            </w:tr>
          </w:tbl>
          <w:p w14:paraId="06D67059" w14:textId="77777777" w:rsidR="00DD02B4" w:rsidRPr="00B46888" w:rsidRDefault="00DD02B4" w:rsidP="00DD02B4">
            <w:pPr>
              <w:jc w:val="center"/>
              <w:rPr>
                <w:lang w:val="de-DE"/>
              </w:rPr>
            </w:pPr>
          </w:p>
        </w:tc>
      </w:tr>
      <w:tr w:rsidR="00DD02B4" w:rsidRPr="005065FC" w14:paraId="636F4FFD" w14:textId="77777777" w:rsidTr="00F81D96">
        <w:tc>
          <w:tcPr>
            <w:tcW w:w="0" w:type="auto"/>
            <w:vMerge/>
          </w:tcPr>
          <w:p w14:paraId="0F16769C" w14:textId="77777777" w:rsidR="00DD02B4" w:rsidRPr="00B46888" w:rsidRDefault="00DD02B4" w:rsidP="00DD02B4">
            <w:pPr>
              <w:jc w:val="center"/>
              <w:rPr>
                <w:i/>
                <w:lang w:val="de-DE"/>
              </w:rPr>
            </w:pPr>
          </w:p>
        </w:tc>
        <w:tc>
          <w:tcPr>
            <w:tcW w:w="0" w:type="auto"/>
            <w:vMerge w:val="restart"/>
          </w:tcPr>
          <w:p w14:paraId="6BD0EE8C" w14:textId="77777777" w:rsidR="00DD02B4" w:rsidRPr="00B46888" w:rsidRDefault="00DD02B4" w:rsidP="00DD02B4">
            <w:r w:rsidRPr="00B46888">
              <w:t xml:space="preserve">10. Продуцирует на </w:t>
            </w:r>
          </w:p>
          <w:p w14:paraId="495C73AF" w14:textId="77777777" w:rsidR="00DD02B4" w:rsidRPr="00B46888" w:rsidRDefault="00DD02B4" w:rsidP="00DD02B4">
            <w:r w:rsidRPr="00B46888">
              <w:t xml:space="preserve">иностранном языке </w:t>
            </w:r>
          </w:p>
          <w:p w14:paraId="7ACEE01B" w14:textId="77777777" w:rsidR="00DD02B4" w:rsidRPr="00B46888" w:rsidRDefault="00DD02B4" w:rsidP="00DD02B4">
            <w:r w:rsidRPr="00B46888">
              <w:t xml:space="preserve">письменные речевые </w:t>
            </w:r>
          </w:p>
          <w:p w14:paraId="6D785C59" w14:textId="77777777" w:rsidR="00DD02B4" w:rsidRPr="00B46888" w:rsidRDefault="00DD02B4" w:rsidP="00DD02B4">
            <w:r w:rsidRPr="00B46888">
              <w:t xml:space="preserve">произведения в </w:t>
            </w:r>
          </w:p>
          <w:p w14:paraId="3D7BBBF1" w14:textId="77777777" w:rsidR="00DD02B4" w:rsidRPr="00B46888" w:rsidRDefault="00DD02B4" w:rsidP="00DD02B4">
            <w:r w:rsidRPr="00B46888">
              <w:t xml:space="preserve">соответствии с </w:t>
            </w:r>
          </w:p>
          <w:p w14:paraId="4EE5DEE5" w14:textId="77777777" w:rsidR="00DD02B4" w:rsidRPr="00B46888" w:rsidRDefault="00DD02B4" w:rsidP="00DD02B4">
            <w:r w:rsidRPr="00B46888">
              <w:t xml:space="preserve">коммуникативной </w:t>
            </w:r>
          </w:p>
          <w:p w14:paraId="63A4E8EE" w14:textId="77777777" w:rsidR="00DD02B4" w:rsidRPr="00B46888" w:rsidRDefault="00DD02B4" w:rsidP="00DD02B4">
            <w:r w:rsidRPr="00B46888">
              <w:t>задачей</w:t>
            </w:r>
          </w:p>
        </w:tc>
        <w:tc>
          <w:tcPr>
            <w:tcW w:w="1762" w:type="dxa"/>
          </w:tcPr>
          <w:p w14:paraId="4888E853" w14:textId="77777777" w:rsidR="00DD02B4" w:rsidRPr="00B46888" w:rsidRDefault="00DD02B4" w:rsidP="00DD02B4">
            <w:r w:rsidRPr="00B46888">
              <w:t xml:space="preserve">10. </w:t>
            </w:r>
            <w:r w:rsidRPr="00B46888">
              <w:rPr>
                <w:i/>
              </w:rPr>
              <w:t>Знать</w:t>
            </w:r>
            <w:r w:rsidRPr="00B46888">
              <w:t xml:space="preserve">: </w:t>
            </w:r>
          </w:p>
          <w:p w14:paraId="47458747" w14:textId="77777777" w:rsidR="00DD02B4" w:rsidRPr="00B46888" w:rsidRDefault="00DD02B4" w:rsidP="00DD02B4">
            <w:r w:rsidRPr="00B46888">
              <w:t xml:space="preserve">основы организации письменной </w:t>
            </w:r>
          </w:p>
          <w:p w14:paraId="51638170" w14:textId="77777777" w:rsidR="00DD02B4" w:rsidRPr="00B46888" w:rsidRDefault="00DD02B4" w:rsidP="00DD02B4">
            <w:r w:rsidRPr="00B46888">
              <w:t xml:space="preserve">коммуникации; типы коммуникативных задач </w:t>
            </w:r>
          </w:p>
          <w:p w14:paraId="71698CF0" w14:textId="77777777" w:rsidR="00DD02B4" w:rsidRPr="00B46888" w:rsidRDefault="00DD02B4" w:rsidP="00DD02B4">
            <w:r w:rsidRPr="00B46888">
              <w:t xml:space="preserve">письменного общения; функции письменных </w:t>
            </w:r>
          </w:p>
          <w:p w14:paraId="7950B890" w14:textId="77777777" w:rsidR="00DD02B4" w:rsidRPr="00B46888" w:rsidRDefault="00DD02B4" w:rsidP="00DD02B4">
            <w:r w:rsidRPr="00B46888">
              <w:t>коммуникативных средств;</w:t>
            </w:r>
          </w:p>
          <w:p w14:paraId="28C56360" w14:textId="77777777" w:rsidR="00DD02B4" w:rsidRPr="00B46888" w:rsidRDefault="00DD02B4" w:rsidP="00DD02B4"/>
        </w:tc>
        <w:tc>
          <w:tcPr>
            <w:tcW w:w="4296" w:type="dxa"/>
          </w:tcPr>
          <w:p w14:paraId="3782257A" w14:textId="77777777" w:rsidR="00DD02B4" w:rsidRPr="00B46888" w:rsidRDefault="00DD02B4" w:rsidP="00DD02B4">
            <w:pPr>
              <w:jc w:val="center"/>
              <w:rPr>
                <w:b/>
                <w:szCs w:val="28"/>
                <w:lang w:val="de-DE"/>
              </w:rPr>
            </w:pPr>
            <w:r w:rsidRPr="00B46888">
              <w:rPr>
                <w:b/>
                <w:szCs w:val="28"/>
              </w:rPr>
              <w:t>Задание</w:t>
            </w:r>
            <w:r w:rsidRPr="00B46888">
              <w:rPr>
                <w:b/>
                <w:szCs w:val="28"/>
                <w:lang w:val="de-DE"/>
              </w:rPr>
              <w:t xml:space="preserve"> 1 / Aufgabe 1</w:t>
            </w:r>
          </w:p>
          <w:p w14:paraId="16E49DBA" w14:textId="77777777" w:rsidR="00DD02B4" w:rsidRPr="00B46888" w:rsidRDefault="00DD02B4" w:rsidP="00DD02B4">
            <w:pPr>
              <w:jc w:val="both"/>
              <w:rPr>
                <w:b/>
                <w:szCs w:val="28"/>
                <w:lang w:val="de-DE"/>
              </w:rPr>
            </w:pPr>
            <w:r w:rsidRPr="00B46888">
              <w:rPr>
                <w:b/>
                <w:szCs w:val="28"/>
                <w:lang w:val="de-DE"/>
              </w:rPr>
              <w:t xml:space="preserve">Sprechen. </w:t>
            </w:r>
          </w:p>
          <w:p w14:paraId="5B83AB54" w14:textId="77777777" w:rsidR="00DD02B4" w:rsidRPr="00B46888" w:rsidRDefault="00DD02B4" w:rsidP="00DD02B4">
            <w:pPr>
              <w:jc w:val="both"/>
              <w:rPr>
                <w:bCs/>
                <w:szCs w:val="28"/>
                <w:lang w:val="de-DE"/>
              </w:rPr>
            </w:pPr>
            <w:r w:rsidRPr="00B46888">
              <w:rPr>
                <w:bCs/>
                <w:szCs w:val="28"/>
                <w:lang w:val="de-DE"/>
              </w:rPr>
              <w:t xml:space="preserve">Sie erhalten zwei Themen zur Auswahl. Thema 1 heißt „Zeit für Freizeit“ und Thema 2 ist „Ein Leben lang“.  Wählen Sie eines der beiden Themen aus. </w:t>
            </w:r>
          </w:p>
          <w:p w14:paraId="6550AFA6" w14:textId="77777777" w:rsidR="00DD02B4" w:rsidRPr="00B46888" w:rsidRDefault="00DD02B4" w:rsidP="00DD02B4">
            <w:pPr>
              <w:jc w:val="both"/>
              <w:rPr>
                <w:lang w:val="de-DE"/>
              </w:rPr>
            </w:pPr>
            <w:r w:rsidRPr="00B46888">
              <w:rPr>
                <w:bCs/>
                <w:szCs w:val="28"/>
                <w:lang w:val="de-DE"/>
              </w:rPr>
              <w:t>Bearbeiten Sie dieses Thema. Äußern Sie sich dazu. Schreiben Sie mindestens 200 Wörter</w:t>
            </w:r>
            <w:r w:rsidRPr="00B46888">
              <w:rPr>
                <w:b/>
                <w:szCs w:val="28"/>
                <w:lang w:val="de-DE"/>
              </w:rPr>
              <w:t xml:space="preserve">. </w:t>
            </w:r>
          </w:p>
        </w:tc>
      </w:tr>
      <w:tr w:rsidR="00DD02B4" w:rsidRPr="005065FC" w14:paraId="4E193228" w14:textId="77777777" w:rsidTr="00F81D96">
        <w:tc>
          <w:tcPr>
            <w:tcW w:w="0" w:type="auto"/>
            <w:vMerge/>
          </w:tcPr>
          <w:p w14:paraId="405C9133" w14:textId="77777777" w:rsidR="00DD02B4" w:rsidRPr="00B46888" w:rsidRDefault="00DD02B4" w:rsidP="00DD02B4">
            <w:pPr>
              <w:jc w:val="center"/>
              <w:rPr>
                <w:i/>
                <w:lang w:val="de-DE"/>
              </w:rPr>
            </w:pPr>
          </w:p>
        </w:tc>
        <w:tc>
          <w:tcPr>
            <w:tcW w:w="0" w:type="auto"/>
            <w:vMerge/>
          </w:tcPr>
          <w:p w14:paraId="3A3B27C5" w14:textId="77777777" w:rsidR="00DD02B4" w:rsidRPr="00B46888" w:rsidRDefault="00DD02B4" w:rsidP="00DD02B4">
            <w:pPr>
              <w:rPr>
                <w:lang w:val="de-DE"/>
              </w:rPr>
            </w:pPr>
          </w:p>
        </w:tc>
        <w:tc>
          <w:tcPr>
            <w:tcW w:w="1762" w:type="dxa"/>
          </w:tcPr>
          <w:p w14:paraId="0A718D08" w14:textId="77777777" w:rsidR="00DD02B4" w:rsidRPr="00B46888" w:rsidRDefault="00DD02B4" w:rsidP="00DD02B4">
            <w:r w:rsidRPr="00B46888">
              <w:rPr>
                <w:i/>
              </w:rPr>
              <w:t>Уметь</w:t>
            </w:r>
            <w:r w:rsidRPr="00B46888">
              <w:t xml:space="preserve">: </w:t>
            </w:r>
          </w:p>
          <w:p w14:paraId="413C24ED" w14:textId="77777777" w:rsidR="00DD02B4" w:rsidRPr="00B46888" w:rsidRDefault="00DD02B4" w:rsidP="00DD02B4">
            <w:r w:rsidRPr="00B46888">
              <w:t xml:space="preserve">определять коммуникативную задачу </w:t>
            </w:r>
          </w:p>
          <w:p w14:paraId="3B617AB4" w14:textId="77777777" w:rsidR="00DD02B4" w:rsidRPr="00B46888" w:rsidRDefault="00DD02B4" w:rsidP="00DD02B4">
            <w:r w:rsidRPr="00B46888">
              <w:t xml:space="preserve">письменного речевого произведения; создавать </w:t>
            </w:r>
          </w:p>
          <w:p w14:paraId="25AD26BB" w14:textId="77777777" w:rsidR="00DD02B4" w:rsidRPr="00B46888" w:rsidRDefault="00DD02B4" w:rsidP="00DD02B4">
            <w:r w:rsidRPr="00B46888">
              <w:t xml:space="preserve">и оформлять отдельные виды деловых писем; </w:t>
            </w:r>
          </w:p>
          <w:p w14:paraId="7EB39784" w14:textId="77777777" w:rsidR="00DD02B4" w:rsidRPr="00B46888" w:rsidRDefault="00DD02B4" w:rsidP="00DD02B4">
            <w:r w:rsidRPr="00B46888">
              <w:t xml:space="preserve">излагать собственную точку зрения в письменной </w:t>
            </w:r>
            <w:r w:rsidRPr="00B46888">
              <w:lastRenderedPageBreak/>
              <w:t xml:space="preserve">форме; анализировать и обобщать </w:t>
            </w:r>
          </w:p>
          <w:p w14:paraId="4AC89D03" w14:textId="77777777" w:rsidR="00DD02B4" w:rsidRPr="00B46888" w:rsidRDefault="00DD02B4" w:rsidP="00DD02B4">
            <w:r w:rsidRPr="00B46888">
              <w:t>в письменном виде профессионально-ориентированные тексты на иностранном языке.</w:t>
            </w:r>
          </w:p>
        </w:tc>
        <w:tc>
          <w:tcPr>
            <w:tcW w:w="4296" w:type="dxa"/>
          </w:tcPr>
          <w:p w14:paraId="0D3C51E3" w14:textId="77777777" w:rsidR="00DD02B4" w:rsidRPr="00B46888" w:rsidRDefault="00DD02B4" w:rsidP="00DD02B4">
            <w:pPr>
              <w:jc w:val="center"/>
              <w:rPr>
                <w:b/>
                <w:szCs w:val="28"/>
                <w:lang w:val="de-DE"/>
              </w:rPr>
            </w:pPr>
            <w:r w:rsidRPr="00B46888">
              <w:rPr>
                <w:b/>
                <w:szCs w:val="28"/>
              </w:rPr>
              <w:lastRenderedPageBreak/>
              <w:t>Задание</w:t>
            </w:r>
            <w:r w:rsidRPr="00B46888">
              <w:rPr>
                <w:b/>
                <w:szCs w:val="28"/>
                <w:lang w:val="de-DE"/>
              </w:rPr>
              <w:t xml:space="preserve"> 1 / Aufgabe 1</w:t>
            </w:r>
          </w:p>
          <w:p w14:paraId="5E1E241D" w14:textId="77777777" w:rsidR="00DD02B4" w:rsidRPr="00B46888" w:rsidRDefault="00DD02B4" w:rsidP="00DD02B4">
            <w:pPr>
              <w:jc w:val="both"/>
              <w:rPr>
                <w:b/>
                <w:bCs/>
                <w:lang w:val="de-DE"/>
              </w:rPr>
            </w:pPr>
            <w:r w:rsidRPr="00B46888">
              <w:rPr>
                <w:b/>
                <w:bCs/>
                <w:lang w:val="de-DE"/>
              </w:rPr>
              <w:t>Schreiben.</w:t>
            </w:r>
          </w:p>
          <w:p w14:paraId="455C64A5" w14:textId="77777777" w:rsidR="00DD02B4" w:rsidRPr="00B46888" w:rsidRDefault="00DD02B4" w:rsidP="00DD02B4">
            <w:pPr>
              <w:jc w:val="both"/>
              <w:rPr>
                <w:lang w:val="de-DE"/>
              </w:rPr>
            </w:pPr>
            <w:r w:rsidRPr="00B46888">
              <w:rPr>
                <w:lang w:val="de-DE"/>
              </w:rPr>
              <w:t>Schreiben Sie bitte die E-Mail an die Information.</w:t>
            </w:r>
          </w:p>
          <w:p w14:paraId="048DEE4E" w14:textId="77777777" w:rsidR="00DD02B4" w:rsidRPr="00B46888" w:rsidRDefault="00DD02B4" w:rsidP="00DD02B4">
            <w:pPr>
              <w:jc w:val="both"/>
              <w:rPr>
                <w:lang w:val="de-DE"/>
              </w:rPr>
            </w:pPr>
            <w:r w:rsidRPr="00B46888">
              <w:rPr>
                <w:lang w:val="de-DE"/>
              </w:rPr>
              <w:t xml:space="preserve">Sie möchten im (Monat) nach (Stadt/Land) kommen. Bitten Sie um Informationen </w:t>
            </w:r>
          </w:p>
          <w:p w14:paraId="53FBCA13" w14:textId="77777777" w:rsidR="00DD02B4" w:rsidRPr="00B46888" w:rsidRDefault="00DD02B4" w:rsidP="00DD02B4">
            <w:pPr>
              <w:jc w:val="both"/>
              <w:rPr>
                <w:i/>
                <w:iCs/>
                <w:lang w:val="de-DE"/>
              </w:rPr>
            </w:pPr>
            <w:r w:rsidRPr="00B46888">
              <w:rPr>
                <w:lang w:val="de-DE"/>
              </w:rPr>
              <w:t>-</w:t>
            </w:r>
            <w:r w:rsidRPr="00B46888">
              <w:rPr>
                <w:i/>
                <w:iCs/>
                <w:lang w:val="de-DE"/>
              </w:rPr>
              <w:t>über Sehenswürdigkeiten und Veranstaltungen;</w:t>
            </w:r>
          </w:p>
          <w:p w14:paraId="7D842D64" w14:textId="77777777" w:rsidR="00DD02B4" w:rsidRPr="00B46888" w:rsidRDefault="00DD02B4" w:rsidP="00DD02B4">
            <w:pPr>
              <w:jc w:val="both"/>
              <w:rPr>
                <w:i/>
                <w:iCs/>
                <w:lang w:val="de-DE"/>
              </w:rPr>
            </w:pPr>
            <w:r w:rsidRPr="00B46888">
              <w:rPr>
                <w:i/>
                <w:iCs/>
                <w:lang w:val="de-DE"/>
              </w:rPr>
              <w:t xml:space="preserve">-über das Wetter; </w:t>
            </w:r>
          </w:p>
          <w:p w14:paraId="52CE4425" w14:textId="77777777" w:rsidR="00DD02B4" w:rsidRPr="00B46888" w:rsidRDefault="00DD02B4" w:rsidP="00DD02B4">
            <w:pPr>
              <w:jc w:val="both"/>
              <w:rPr>
                <w:lang w:val="de-DE"/>
              </w:rPr>
            </w:pPr>
            <w:r w:rsidRPr="00B46888">
              <w:rPr>
                <w:i/>
                <w:iCs/>
                <w:lang w:val="de-DE"/>
              </w:rPr>
              <w:t>-man soll auch Prospekte und Hoteladressen schicken oder einen Link zu sozialen Netzwerken / zur Website.</w:t>
            </w:r>
          </w:p>
        </w:tc>
      </w:tr>
    </w:tbl>
    <w:p w14:paraId="06F080DC" w14:textId="23F4D633" w:rsidR="00D327B6" w:rsidRPr="00215C14" w:rsidRDefault="00D327B6" w:rsidP="003D0AEF">
      <w:pPr>
        <w:rPr>
          <w:i/>
          <w:sz w:val="28"/>
          <w:szCs w:val="28"/>
        </w:rPr>
      </w:pPr>
      <w:r w:rsidRPr="00215C14">
        <w:rPr>
          <w:i/>
          <w:sz w:val="28"/>
          <w:szCs w:val="28"/>
        </w:rPr>
        <w:t>38.03.03</w:t>
      </w:r>
      <w:r w:rsidRPr="00215C14">
        <w:rPr>
          <w:i/>
          <w:sz w:val="28"/>
        </w:rPr>
        <w:t xml:space="preserve"> – Менеджмент и управление бизнесом</w:t>
      </w:r>
      <w:r w:rsidRPr="00215C14">
        <w:rPr>
          <w:i/>
          <w:sz w:val="28"/>
          <w:szCs w:val="28"/>
        </w:rPr>
        <w:t xml:space="preserve"> </w:t>
      </w:r>
      <w:r w:rsidR="003D0AEF">
        <w:rPr>
          <w:i/>
          <w:sz w:val="28"/>
          <w:szCs w:val="28"/>
        </w:rPr>
        <w:br/>
      </w:r>
      <w:r w:rsidR="003D0AEF">
        <w:rPr>
          <w:color w:val="000000" w:themeColor="text1"/>
          <w:sz w:val="28"/>
          <w:szCs w:val="28"/>
          <w:lang w:eastAsia="en-US"/>
        </w:rPr>
        <w:t xml:space="preserve">                                                                                                                Таблица 5.3.</w:t>
      </w:r>
    </w:p>
    <w:tbl>
      <w:tblPr>
        <w:tblStyle w:val="a6"/>
        <w:tblW w:w="9606" w:type="dxa"/>
        <w:tblLayout w:type="fixed"/>
        <w:tblLook w:val="04A0" w:firstRow="1" w:lastRow="0" w:firstColumn="1" w:lastColumn="0" w:noHBand="0" w:noVBand="1"/>
      </w:tblPr>
      <w:tblGrid>
        <w:gridCol w:w="1129"/>
        <w:gridCol w:w="2127"/>
        <w:gridCol w:w="2976"/>
        <w:gridCol w:w="3374"/>
      </w:tblGrid>
      <w:tr w:rsidR="00D327B6" w:rsidRPr="005065FC" w14:paraId="7BA76BCD" w14:textId="77777777" w:rsidTr="003D0AEF">
        <w:trPr>
          <w:trHeight w:val="150"/>
        </w:trPr>
        <w:tc>
          <w:tcPr>
            <w:tcW w:w="1129" w:type="dxa"/>
          </w:tcPr>
          <w:p w14:paraId="538C2AF2" w14:textId="77777777" w:rsidR="00D327B6" w:rsidRPr="00215C14" w:rsidRDefault="00D327B6" w:rsidP="00D327B6">
            <w:pPr>
              <w:tabs>
                <w:tab w:val="left" w:pos="540"/>
              </w:tabs>
              <w:contextualSpacing/>
            </w:pPr>
            <w:r w:rsidRPr="00215C14">
              <w:t>ПКН-1</w:t>
            </w:r>
          </w:p>
        </w:tc>
        <w:tc>
          <w:tcPr>
            <w:tcW w:w="2127" w:type="dxa"/>
          </w:tcPr>
          <w:p w14:paraId="43587A81" w14:textId="77777777" w:rsidR="00D327B6" w:rsidRDefault="00D327B6" w:rsidP="00D327B6">
            <w:pPr>
              <w:tabs>
                <w:tab w:val="left" w:pos="540"/>
              </w:tabs>
              <w:contextualSpacing/>
            </w:pPr>
            <w:r>
              <w:t>1.</w:t>
            </w:r>
            <w:r w:rsidRPr="00215C14">
              <w:t>Способность внедрять и проводить исследования аналитических систем работы с данными</w:t>
            </w:r>
          </w:p>
          <w:p w14:paraId="3460729E" w14:textId="77777777" w:rsidR="00D327B6" w:rsidRDefault="00D327B6" w:rsidP="00D327B6">
            <w:pPr>
              <w:pStyle w:val="Default"/>
              <w:jc w:val="both"/>
              <w:rPr>
                <w:color w:val="auto"/>
                <w:lang w:eastAsia="en-US"/>
              </w:rPr>
            </w:pPr>
            <w:r>
              <w:rPr>
                <w:color w:val="auto"/>
                <w:lang w:eastAsia="en-US"/>
              </w:rPr>
              <w:t>2.</w:t>
            </w:r>
            <w:r w:rsidRPr="00215C14">
              <w:rPr>
                <w:color w:val="auto"/>
                <w:lang w:eastAsia="en-US"/>
              </w:rPr>
              <w:t>Оценивает возможности аналитических систем в организации и обосновывает необходимость их выбора.</w:t>
            </w:r>
          </w:p>
          <w:p w14:paraId="7319E35F" w14:textId="77777777" w:rsidR="00D327B6" w:rsidRPr="00215C14" w:rsidRDefault="00D327B6" w:rsidP="00D327B6">
            <w:pPr>
              <w:pStyle w:val="ConsPlusNormal"/>
              <w:widowControl/>
              <w:ind w:firstLine="0"/>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w:t>
            </w:r>
            <w:r w:rsidRPr="00215C14">
              <w:rPr>
                <w:rFonts w:ascii="Times New Roman" w:eastAsia="Calibri" w:hAnsi="Times New Roman" w:cs="Times New Roman"/>
                <w:sz w:val="24"/>
                <w:szCs w:val="24"/>
                <w:lang w:eastAsia="en-US"/>
              </w:rPr>
              <w:t>Демонстрирует знание инструментов анализа данных, используемых в бизнесе.</w:t>
            </w:r>
          </w:p>
          <w:p w14:paraId="4334BAC2" w14:textId="77777777" w:rsidR="00D327B6" w:rsidRPr="00215C14" w:rsidRDefault="00D327B6" w:rsidP="00D327B6">
            <w:pPr>
              <w:pStyle w:val="Default"/>
              <w:jc w:val="both"/>
              <w:rPr>
                <w:color w:val="auto"/>
                <w:lang w:eastAsia="en-US"/>
              </w:rPr>
            </w:pPr>
            <w:r w:rsidRPr="00215C14">
              <w:rPr>
                <w:lang w:eastAsia="en-US"/>
              </w:rPr>
              <w:t>Проектирует концептуальные решения для систем анализа данных.</w:t>
            </w:r>
            <w:r w:rsidRPr="00215C14">
              <w:rPr>
                <w:color w:val="auto"/>
                <w:lang w:eastAsia="en-US"/>
              </w:rPr>
              <w:br/>
            </w:r>
          </w:p>
          <w:p w14:paraId="58ED7912" w14:textId="77777777" w:rsidR="00D327B6" w:rsidRPr="00215C14" w:rsidRDefault="00D327B6" w:rsidP="00D327B6">
            <w:pPr>
              <w:tabs>
                <w:tab w:val="left" w:pos="540"/>
              </w:tabs>
              <w:contextualSpacing/>
            </w:pPr>
          </w:p>
        </w:tc>
        <w:tc>
          <w:tcPr>
            <w:tcW w:w="2976" w:type="dxa"/>
          </w:tcPr>
          <w:p w14:paraId="294A8427"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215C14">
              <w:rPr>
                <w:i/>
              </w:rPr>
              <w:t>Знать:</w:t>
            </w:r>
          </w:p>
          <w:p w14:paraId="2ABC9320"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215C14">
              <w:rPr>
                <w:iCs/>
              </w:rPr>
              <w:t>- основную терминологию для описания аналитических систем; устойчивые выражения, способствующие обоснованию, аргументации</w:t>
            </w:r>
          </w:p>
          <w:p w14:paraId="1F650CFE"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215C14">
              <w:rPr>
                <w:i/>
              </w:rPr>
              <w:t>Уметь:</w:t>
            </w:r>
          </w:p>
          <w:p w14:paraId="02B02200"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215C14">
              <w:rPr>
                <w:iCs/>
              </w:rPr>
              <w:t>- аргументированно излагать обоснование выбора на иностранном языке с использованием специализированной лексики</w:t>
            </w:r>
          </w:p>
          <w:p w14:paraId="3A15168B"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p>
          <w:p w14:paraId="560EA358"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215C14">
              <w:rPr>
                <w:i/>
              </w:rPr>
              <w:t>Знать:</w:t>
            </w:r>
          </w:p>
          <w:p w14:paraId="0A9D5771"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215C14">
              <w:rPr>
                <w:iCs/>
              </w:rPr>
              <w:t>- терминологию на иностранном языке, определяющую инструменты анализа данных, используемых в бизнесе;</w:t>
            </w:r>
          </w:p>
          <w:p w14:paraId="51302FD0"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215C14">
              <w:rPr>
                <w:iCs/>
              </w:rPr>
              <w:t>- фразы и выражения представления решения</w:t>
            </w:r>
          </w:p>
          <w:p w14:paraId="40A72D62"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215C14">
              <w:rPr>
                <w:i/>
              </w:rPr>
              <w:t>Уметь:</w:t>
            </w:r>
          </w:p>
          <w:p w14:paraId="6884D4E0" w14:textId="77777777" w:rsidR="00D327B6" w:rsidRPr="00215C14"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215C14">
              <w:rPr>
                <w:iCs/>
              </w:rPr>
              <w:t>- представлять информацию на иностранном языке в профессионально ориентированной сфере;</w:t>
            </w:r>
          </w:p>
          <w:p w14:paraId="4AE79221" w14:textId="77777777" w:rsidR="00D327B6" w:rsidRPr="00215C14" w:rsidRDefault="00D327B6" w:rsidP="00D327B6">
            <w:pPr>
              <w:pStyle w:val="Default"/>
              <w:jc w:val="both"/>
              <w:rPr>
                <w:color w:val="auto"/>
                <w:lang w:eastAsia="en-US"/>
              </w:rPr>
            </w:pPr>
            <w:r w:rsidRPr="00215C14">
              <w:rPr>
                <w:iCs/>
              </w:rPr>
              <w:t>- формулировать на иностранном языке концептуальные решения</w:t>
            </w:r>
          </w:p>
          <w:p w14:paraId="30DDE663" w14:textId="77777777" w:rsidR="00D327B6" w:rsidRPr="00215C14" w:rsidRDefault="00D327B6" w:rsidP="00D327B6">
            <w:pPr>
              <w:pStyle w:val="Default"/>
              <w:jc w:val="both"/>
              <w:rPr>
                <w:color w:val="auto"/>
                <w:lang w:eastAsia="en-US"/>
              </w:rPr>
            </w:pPr>
          </w:p>
          <w:p w14:paraId="4BDC3B1B" w14:textId="77777777" w:rsidR="00D327B6" w:rsidRPr="00215C14" w:rsidRDefault="00D327B6" w:rsidP="00D327B6">
            <w:pPr>
              <w:pStyle w:val="Default"/>
              <w:jc w:val="both"/>
              <w:rPr>
                <w:color w:val="auto"/>
                <w:lang w:eastAsia="en-US"/>
              </w:rPr>
            </w:pPr>
          </w:p>
          <w:p w14:paraId="5AD45E2A" w14:textId="77777777" w:rsidR="00D327B6" w:rsidRPr="00215C14" w:rsidRDefault="00D327B6" w:rsidP="00D327B6">
            <w:pPr>
              <w:pStyle w:val="Default"/>
              <w:jc w:val="both"/>
              <w:rPr>
                <w:color w:val="auto"/>
                <w:lang w:eastAsia="en-US"/>
              </w:rPr>
            </w:pPr>
          </w:p>
          <w:p w14:paraId="202D458E" w14:textId="77777777" w:rsidR="00D327B6" w:rsidRPr="00215C14" w:rsidRDefault="00D327B6" w:rsidP="00D327B6">
            <w:pPr>
              <w:pStyle w:val="Default"/>
              <w:jc w:val="both"/>
              <w:rPr>
                <w:color w:val="auto"/>
                <w:lang w:eastAsia="en-US"/>
              </w:rPr>
            </w:pPr>
          </w:p>
          <w:p w14:paraId="03D21954" w14:textId="77777777" w:rsidR="00D327B6" w:rsidRPr="00215C14" w:rsidRDefault="00D327B6" w:rsidP="00D327B6">
            <w:pPr>
              <w:pStyle w:val="Default"/>
              <w:jc w:val="both"/>
              <w:rPr>
                <w:color w:val="auto"/>
                <w:lang w:eastAsia="en-US"/>
              </w:rPr>
            </w:pPr>
          </w:p>
          <w:p w14:paraId="2E225C98" w14:textId="77777777" w:rsidR="00D327B6" w:rsidRPr="00215C14" w:rsidRDefault="00D327B6" w:rsidP="00D327B6">
            <w:pPr>
              <w:tabs>
                <w:tab w:val="left" w:pos="540"/>
              </w:tabs>
              <w:contextualSpacing/>
            </w:pPr>
          </w:p>
        </w:tc>
        <w:tc>
          <w:tcPr>
            <w:tcW w:w="3374" w:type="dxa"/>
            <w:shd w:val="clear" w:color="auto" w:fill="auto"/>
          </w:tcPr>
          <w:p w14:paraId="4F3A8545" w14:textId="77777777" w:rsidR="00D327B6" w:rsidRPr="00DE7FCF" w:rsidRDefault="00D327B6" w:rsidP="00D327B6">
            <w:pPr>
              <w:rPr>
                <w:color w:val="000000"/>
                <w:shd w:val="clear" w:color="auto" w:fill="FFFFFF"/>
                <w:lang w:val="de-DE"/>
              </w:rPr>
            </w:pPr>
            <w:r w:rsidRPr="008825E7">
              <w:rPr>
                <w:b/>
                <w:bCs/>
                <w:color w:val="000000"/>
                <w:shd w:val="clear" w:color="auto" w:fill="FFFFFF"/>
                <w:lang w:val="de-DE"/>
              </w:rPr>
              <w:lastRenderedPageBreak/>
              <w:t xml:space="preserve">Aufgabe </w:t>
            </w:r>
            <w:r>
              <w:rPr>
                <w:b/>
                <w:bCs/>
                <w:color w:val="000000"/>
                <w:shd w:val="clear" w:color="auto" w:fill="FFFFFF"/>
                <w:lang w:val="de-DE"/>
              </w:rPr>
              <w:t>1</w:t>
            </w:r>
            <w:r w:rsidRPr="008825E7">
              <w:rPr>
                <w:b/>
                <w:bCs/>
                <w:color w:val="000000"/>
                <w:shd w:val="clear" w:color="auto" w:fill="FFFFFF"/>
                <w:lang w:val="de-DE"/>
              </w:rPr>
              <w:t>.</w:t>
            </w:r>
            <w:r w:rsidRPr="008825E7">
              <w:rPr>
                <w:b/>
                <w:bCs/>
                <w:lang w:val="de-DE"/>
              </w:rPr>
              <w:t xml:space="preserve"> </w:t>
            </w:r>
            <w:r w:rsidRPr="008825E7">
              <w:rPr>
                <w:b/>
                <w:bCs/>
                <w:color w:val="000000"/>
                <w:shd w:val="clear" w:color="auto" w:fill="FFFFFF"/>
                <w:lang w:val="de-DE"/>
              </w:rPr>
              <w:t>Verfassen Sie den Brief mit folgendem Inhalt</w:t>
            </w:r>
            <w:r w:rsidRPr="008825E7">
              <w:rPr>
                <w:color w:val="000000"/>
                <w:shd w:val="clear" w:color="auto" w:fill="FFFFFF"/>
                <w:lang w:val="de-DE"/>
              </w:rPr>
              <w:t>: Sie sind Leiter(in) der Abteilung Beschaffung der Möbelfabrik Dallmann und Co. Sie suchen neue Lieferanten mit konkurrenzfähigen Angeboten für europäische Nadel und Laubhölzer. Auf Empfehlung eines Geschäftspartners, der Firma Gossthal, schreiben Sie an die Holzgroßhandelsfirma Holzvertrieb Kraxel KG und bitten um Kataloge, Preislisten. Zahlungs-</w:t>
            </w:r>
            <w:r>
              <w:rPr>
                <w:color w:val="000000"/>
                <w:shd w:val="clear" w:color="auto" w:fill="FFFFFF"/>
                <w:lang w:val="de-DE"/>
              </w:rPr>
              <w:t xml:space="preserve"> </w:t>
            </w:r>
            <w:r w:rsidRPr="008825E7">
              <w:rPr>
                <w:color w:val="000000"/>
                <w:shd w:val="clear" w:color="auto" w:fill="FFFFFF"/>
                <w:lang w:val="de-DE"/>
              </w:rPr>
              <w:t>und Lieferbedingungen.</w:t>
            </w:r>
          </w:p>
          <w:p w14:paraId="13178727" w14:textId="77777777" w:rsidR="00D327B6" w:rsidRPr="00715739" w:rsidRDefault="00D327B6" w:rsidP="00D327B6">
            <w:pPr>
              <w:rPr>
                <w:color w:val="000000"/>
                <w:sz w:val="27"/>
                <w:szCs w:val="27"/>
                <w:shd w:val="clear" w:color="auto" w:fill="FFFFFF"/>
                <w:lang w:val="de-DE"/>
              </w:rPr>
            </w:pPr>
          </w:p>
          <w:p w14:paraId="08A8A9E7" w14:textId="77777777" w:rsidR="00D327B6" w:rsidRPr="00DE7FCF" w:rsidRDefault="00D327B6" w:rsidP="00D327B6">
            <w:pPr>
              <w:rPr>
                <w:b/>
                <w:bCs/>
                <w:i/>
                <w:iCs/>
                <w:color w:val="000000"/>
                <w:shd w:val="clear" w:color="auto" w:fill="FFFFFF"/>
                <w:lang w:val="de-DE"/>
              </w:rPr>
            </w:pPr>
            <w:r w:rsidRPr="00DE7FCF">
              <w:rPr>
                <w:b/>
                <w:bCs/>
                <w:color w:val="000000"/>
                <w:shd w:val="clear" w:color="auto" w:fill="FFFFFF"/>
                <w:lang w:val="de-DE"/>
              </w:rPr>
              <w:t xml:space="preserve">Aufgabe </w:t>
            </w:r>
            <w:r>
              <w:rPr>
                <w:b/>
                <w:bCs/>
                <w:color w:val="000000"/>
                <w:shd w:val="clear" w:color="auto" w:fill="FFFFFF"/>
                <w:lang w:val="de-DE"/>
              </w:rPr>
              <w:t>2</w:t>
            </w:r>
            <w:r w:rsidRPr="00DE7FCF">
              <w:rPr>
                <w:b/>
                <w:bCs/>
                <w:color w:val="000000"/>
                <w:shd w:val="clear" w:color="auto" w:fill="FFFFFF"/>
                <w:lang w:val="de-DE"/>
              </w:rPr>
              <w:t>.</w:t>
            </w:r>
            <w:r w:rsidRPr="00DE7FCF">
              <w:rPr>
                <w:lang w:val="de-DE"/>
              </w:rPr>
              <w:t xml:space="preserve"> </w:t>
            </w:r>
            <w:r w:rsidRPr="00DE7FCF">
              <w:rPr>
                <w:color w:val="000000"/>
                <w:shd w:val="clear" w:color="auto" w:fill="FFFFFF"/>
                <w:lang w:val="de-DE"/>
              </w:rPr>
              <w:t xml:space="preserve">Drücken Sie Ihren Zweifel an der Richtigkeit der folgenden Behauptungen nach dem Muster aus. </w:t>
            </w:r>
            <w:r w:rsidRPr="00DE7FCF">
              <w:rPr>
                <w:b/>
                <w:bCs/>
                <w:i/>
                <w:iCs/>
                <w:color w:val="000000"/>
                <w:shd w:val="clear" w:color="auto" w:fill="FFFFFF"/>
                <w:lang w:val="de-DE"/>
              </w:rPr>
              <w:t>Ich glaube nicht, (zweifle daran, bezweifle, es ist zweifelhaft, es ist fraglich) dass die Kriminalität bald bekämpft wird.</w:t>
            </w:r>
          </w:p>
          <w:p w14:paraId="498AC860" w14:textId="77777777" w:rsidR="00D327B6" w:rsidRPr="00DE7FCF" w:rsidRDefault="00D327B6" w:rsidP="00D327B6">
            <w:pPr>
              <w:rPr>
                <w:color w:val="000000"/>
                <w:shd w:val="clear" w:color="auto" w:fill="FFFFFF"/>
                <w:lang w:val="de-DE"/>
              </w:rPr>
            </w:pPr>
            <w:r w:rsidRPr="00DE7FCF">
              <w:rPr>
                <w:color w:val="000000"/>
                <w:shd w:val="clear" w:color="auto" w:fill="FFFFFF"/>
                <w:lang w:val="de-DE"/>
              </w:rPr>
              <w:t>1. Zu den Aufgaben der Polizei gehört nur die Vorbeugung der Kriminalität</w:t>
            </w:r>
          </w:p>
          <w:p w14:paraId="6C35F353" w14:textId="77777777" w:rsidR="00D327B6" w:rsidRPr="00DE7FCF" w:rsidRDefault="00D327B6" w:rsidP="00D327B6">
            <w:pPr>
              <w:rPr>
                <w:color w:val="000000"/>
                <w:shd w:val="clear" w:color="auto" w:fill="FFFFFF"/>
                <w:lang w:val="de-DE"/>
              </w:rPr>
            </w:pPr>
            <w:r w:rsidRPr="00DE7FCF">
              <w:rPr>
                <w:color w:val="000000"/>
                <w:shd w:val="clear" w:color="auto" w:fill="FFFFFF"/>
                <w:lang w:val="de-DE"/>
              </w:rPr>
              <w:t>2. Jeder Straftat kann vorgebeugt werden</w:t>
            </w:r>
          </w:p>
          <w:p w14:paraId="6CC498EE" w14:textId="77777777" w:rsidR="00D327B6" w:rsidRPr="00DE7FCF" w:rsidRDefault="00D327B6" w:rsidP="00D327B6">
            <w:pPr>
              <w:rPr>
                <w:color w:val="000000"/>
                <w:shd w:val="clear" w:color="auto" w:fill="FFFFFF"/>
                <w:lang w:val="de-DE"/>
              </w:rPr>
            </w:pPr>
            <w:r w:rsidRPr="00DE7FCF">
              <w:rPr>
                <w:color w:val="000000"/>
                <w:shd w:val="clear" w:color="auto" w:fill="FFFFFF"/>
                <w:lang w:val="de-DE"/>
              </w:rPr>
              <w:t>3. Die Polizei kann allein die öffentliche Ordnung und Sicherheit gewährleisten.</w:t>
            </w:r>
          </w:p>
          <w:p w14:paraId="4D2BE450" w14:textId="77777777" w:rsidR="00D327B6" w:rsidRPr="00DE7FCF" w:rsidRDefault="00D327B6" w:rsidP="00D327B6">
            <w:pPr>
              <w:rPr>
                <w:color w:val="000000"/>
                <w:shd w:val="clear" w:color="auto" w:fill="FFFFFF"/>
                <w:lang w:val="de-DE"/>
              </w:rPr>
            </w:pPr>
            <w:r w:rsidRPr="00DE7FCF">
              <w:rPr>
                <w:color w:val="000000"/>
                <w:shd w:val="clear" w:color="auto" w:fill="FFFFFF"/>
                <w:lang w:val="de-DE"/>
              </w:rPr>
              <w:t>4. Alle Straftaten werden aufgedeckt und aufgeklärt.</w:t>
            </w:r>
          </w:p>
          <w:p w14:paraId="27E2A2A9" w14:textId="77777777" w:rsidR="00D327B6" w:rsidRDefault="00D327B6" w:rsidP="00D327B6">
            <w:pPr>
              <w:rPr>
                <w:color w:val="000000"/>
                <w:shd w:val="clear" w:color="auto" w:fill="FFFFFF"/>
                <w:lang w:val="de-DE"/>
              </w:rPr>
            </w:pPr>
            <w:r w:rsidRPr="00DE7FCF">
              <w:rPr>
                <w:color w:val="000000"/>
                <w:shd w:val="clear" w:color="auto" w:fill="FFFFFF"/>
                <w:lang w:val="de-DE"/>
              </w:rPr>
              <w:t>5. Alle Verbrecher werden schnell ermittelt und verhaftet.</w:t>
            </w:r>
          </w:p>
          <w:p w14:paraId="44EE25A2" w14:textId="77777777" w:rsidR="00D327B6" w:rsidRPr="00511097" w:rsidRDefault="00D327B6" w:rsidP="00D327B6">
            <w:pPr>
              <w:rPr>
                <w:color w:val="000000"/>
                <w:sz w:val="27"/>
                <w:szCs w:val="27"/>
                <w:shd w:val="clear" w:color="auto" w:fill="FFFFFF"/>
                <w:lang w:val="de-DE"/>
              </w:rPr>
            </w:pPr>
            <w:r w:rsidRPr="00511097">
              <w:rPr>
                <w:b/>
                <w:bCs/>
                <w:i/>
                <w:iCs/>
                <w:color w:val="000000"/>
                <w:sz w:val="27"/>
                <w:szCs w:val="27"/>
                <w:shd w:val="clear" w:color="auto" w:fill="FFFFFF"/>
                <w:lang w:val="de-DE"/>
              </w:rPr>
              <w:t xml:space="preserve">Aufgabe </w:t>
            </w:r>
            <w:r>
              <w:rPr>
                <w:b/>
                <w:bCs/>
                <w:i/>
                <w:iCs/>
                <w:color w:val="000000"/>
                <w:sz w:val="27"/>
                <w:szCs w:val="27"/>
                <w:shd w:val="clear" w:color="auto" w:fill="FFFFFF"/>
                <w:lang w:val="de-DE"/>
              </w:rPr>
              <w:t>2</w:t>
            </w:r>
            <w:r w:rsidRPr="00511097">
              <w:rPr>
                <w:b/>
                <w:bCs/>
                <w:i/>
                <w:iCs/>
                <w:color w:val="000000"/>
                <w:sz w:val="27"/>
                <w:szCs w:val="27"/>
                <w:shd w:val="clear" w:color="auto" w:fill="FFFFFF"/>
                <w:lang w:val="de-DE"/>
              </w:rPr>
              <w:t xml:space="preserve"> Ordnen Sie zu</w:t>
            </w:r>
            <w:r w:rsidRPr="00511097">
              <w:rPr>
                <w:color w:val="000000"/>
                <w:sz w:val="27"/>
                <w:szCs w:val="27"/>
                <w:shd w:val="clear" w:color="auto" w:fill="FFFFFF"/>
                <w:lang w:val="de-DE"/>
              </w:rPr>
              <w:t>.</w:t>
            </w:r>
          </w:p>
          <w:p w14:paraId="7F26967C" w14:textId="77777777" w:rsidR="00D327B6" w:rsidRDefault="00D327B6" w:rsidP="00D327B6">
            <w:pPr>
              <w:rPr>
                <w:color w:val="000000"/>
                <w:shd w:val="clear" w:color="auto" w:fill="FFFFFF"/>
                <w:lang w:val="de-DE"/>
              </w:rPr>
            </w:pPr>
            <w:r w:rsidRPr="00511097">
              <w:rPr>
                <w:color w:val="000000"/>
                <w:shd w:val="clear" w:color="auto" w:fill="FFFFFF"/>
                <w:lang w:val="de-DE"/>
              </w:rPr>
              <w:lastRenderedPageBreak/>
              <w:t>1</w:t>
            </w:r>
            <w:r>
              <w:rPr>
                <w:color w:val="000000"/>
                <w:shd w:val="clear" w:color="auto" w:fill="FFFFFF"/>
                <w:lang w:val="de-DE"/>
              </w:rPr>
              <w:t>.</w:t>
            </w:r>
            <w:r w:rsidRPr="00511097">
              <w:rPr>
                <w:b/>
                <w:bCs/>
                <w:color w:val="000000"/>
                <w:shd w:val="clear" w:color="auto" w:fill="FFFFFF"/>
                <w:lang w:val="de-DE"/>
              </w:rPr>
              <w:t>Einmalige Investitionen</w:t>
            </w:r>
            <w:r w:rsidRPr="00511097">
              <w:rPr>
                <w:color w:val="000000"/>
                <w:shd w:val="clear" w:color="auto" w:fill="FFFFFF"/>
                <w:lang w:val="de-DE"/>
              </w:rPr>
              <w:t>:</w:t>
            </w:r>
            <w:r w:rsidRPr="00511097">
              <w:rPr>
                <w:color w:val="000000"/>
                <w:shd w:val="clear" w:color="auto" w:fill="FFFFFF"/>
                <w:lang w:val="de-DE"/>
              </w:rPr>
              <w:tab/>
            </w:r>
          </w:p>
          <w:p w14:paraId="0667FCB3"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A</w:t>
            </w:r>
            <w:r>
              <w:rPr>
                <w:color w:val="000000"/>
                <w:shd w:val="clear" w:color="auto" w:fill="FFFFFF"/>
                <w:lang w:val="de-DE"/>
              </w:rPr>
              <w:t xml:space="preserve"> </w:t>
            </w:r>
            <w:r w:rsidRPr="00511097">
              <w:rPr>
                <w:color w:val="000000"/>
                <w:shd w:val="clear" w:color="auto" w:fill="FFFFFF"/>
                <w:lang w:val="de-DE"/>
              </w:rPr>
              <w:t>um die Kosten zu verringern, werden diese Investitionen getätigt</w:t>
            </w:r>
          </w:p>
          <w:p w14:paraId="5E5616FF" w14:textId="77777777" w:rsidR="00D327B6" w:rsidRDefault="00D327B6" w:rsidP="00D327B6">
            <w:pPr>
              <w:rPr>
                <w:b/>
                <w:bCs/>
                <w:color w:val="000000"/>
                <w:shd w:val="clear" w:color="auto" w:fill="FFFFFF"/>
                <w:lang w:val="de-DE"/>
              </w:rPr>
            </w:pPr>
            <w:r w:rsidRPr="00511097">
              <w:rPr>
                <w:color w:val="000000"/>
                <w:shd w:val="clear" w:color="auto" w:fill="FFFFFF"/>
                <w:lang w:val="de-DE"/>
              </w:rPr>
              <w:t>2</w:t>
            </w:r>
            <w:r>
              <w:rPr>
                <w:color w:val="000000"/>
                <w:shd w:val="clear" w:color="auto" w:fill="FFFFFF"/>
                <w:lang w:val="de-DE"/>
              </w:rPr>
              <w:t>.</w:t>
            </w:r>
            <w:r w:rsidRPr="00511097">
              <w:rPr>
                <w:b/>
                <w:bCs/>
                <w:color w:val="000000"/>
                <w:shd w:val="clear" w:color="auto" w:fill="FFFFFF"/>
                <w:lang w:val="de-DE"/>
              </w:rPr>
              <w:t>Sichere Investitionen</w:t>
            </w:r>
          </w:p>
          <w:p w14:paraId="27BD28C7"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B</w:t>
            </w:r>
            <w:r>
              <w:rPr>
                <w:color w:val="000000"/>
                <w:shd w:val="clear" w:color="auto" w:fill="FFFFFF"/>
                <w:lang w:val="de-DE"/>
              </w:rPr>
              <w:t xml:space="preserve"> </w:t>
            </w:r>
            <w:r w:rsidRPr="00511097">
              <w:rPr>
                <w:color w:val="000000"/>
                <w:shd w:val="clear" w:color="auto" w:fill="FFFFFF"/>
                <w:lang w:val="de-DE"/>
              </w:rPr>
              <w:t xml:space="preserve">nach der Entscheidung des Unternehmens wird nach Ende der Nutzung kein Nachfolgeobjekt angeschafft </w:t>
            </w:r>
          </w:p>
          <w:p w14:paraId="1ED2229A" w14:textId="77777777" w:rsidR="00D327B6" w:rsidRDefault="00D327B6" w:rsidP="00D327B6">
            <w:pPr>
              <w:rPr>
                <w:color w:val="000000"/>
                <w:shd w:val="clear" w:color="auto" w:fill="FFFFFF"/>
                <w:lang w:val="de-DE"/>
              </w:rPr>
            </w:pPr>
            <w:r w:rsidRPr="00511097">
              <w:rPr>
                <w:color w:val="000000"/>
                <w:shd w:val="clear" w:color="auto" w:fill="FFFFFF"/>
                <w:lang w:val="de-DE"/>
              </w:rPr>
              <w:t>3</w:t>
            </w:r>
            <w:r>
              <w:rPr>
                <w:color w:val="000000"/>
                <w:shd w:val="clear" w:color="auto" w:fill="FFFFFF"/>
                <w:lang w:val="de-DE"/>
              </w:rPr>
              <w:t xml:space="preserve">. </w:t>
            </w:r>
            <w:r w:rsidRPr="00511097">
              <w:rPr>
                <w:b/>
                <w:bCs/>
                <w:color w:val="000000"/>
                <w:shd w:val="clear" w:color="auto" w:fill="FFFFFF"/>
                <w:lang w:val="de-DE"/>
              </w:rPr>
              <w:t>Errichtungsinvestition</w:t>
            </w:r>
            <w:r w:rsidRPr="00511097">
              <w:rPr>
                <w:color w:val="000000"/>
                <w:shd w:val="clear" w:color="auto" w:fill="FFFFFF"/>
                <w:lang w:val="de-DE"/>
              </w:rPr>
              <w:tab/>
            </w:r>
          </w:p>
          <w:p w14:paraId="7E862C48"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C</w:t>
            </w:r>
            <w:r>
              <w:rPr>
                <w:color w:val="000000"/>
                <w:shd w:val="clear" w:color="auto" w:fill="FFFFFF"/>
                <w:lang w:val="de-DE"/>
              </w:rPr>
              <w:t xml:space="preserve"> </w:t>
            </w:r>
            <w:r w:rsidRPr="00511097">
              <w:rPr>
                <w:color w:val="000000"/>
                <w:shd w:val="clear" w:color="auto" w:fill="FFFFFF"/>
                <w:lang w:val="de-DE"/>
              </w:rPr>
              <w:t>liegen vor, wenn ein oder mehrere Nachfolger einem Ausgangsobjekt folgen</w:t>
            </w:r>
          </w:p>
          <w:p w14:paraId="7C5DCB27" w14:textId="77777777" w:rsidR="00D327B6" w:rsidRDefault="00D327B6" w:rsidP="00D327B6">
            <w:pPr>
              <w:rPr>
                <w:color w:val="000000"/>
                <w:shd w:val="clear" w:color="auto" w:fill="FFFFFF"/>
                <w:lang w:val="de-DE"/>
              </w:rPr>
            </w:pPr>
            <w:r w:rsidRPr="00511097">
              <w:rPr>
                <w:color w:val="000000"/>
                <w:shd w:val="clear" w:color="auto" w:fill="FFFFFF"/>
                <w:lang w:val="de-DE"/>
              </w:rPr>
              <w:t>4</w:t>
            </w:r>
            <w:r>
              <w:rPr>
                <w:color w:val="000000"/>
                <w:shd w:val="clear" w:color="auto" w:fill="FFFFFF"/>
                <w:lang w:val="de-DE"/>
              </w:rPr>
              <w:t>.</w:t>
            </w:r>
            <w:r w:rsidRPr="00511097">
              <w:rPr>
                <w:b/>
                <w:bCs/>
                <w:color w:val="000000"/>
                <w:shd w:val="clear" w:color="auto" w:fill="FFFFFF"/>
                <w:lang w:val="de-DE"/>
              </w:rPr>
              <w:t>Bruttoinvestitionen</w:t>
            </w:r>
            <w:r w:rsidRPr="00511097">
              <w:rPr>
                <w:color w:val="000000"/>
                <w:shd w:val="clear" w:color="auto" w:fill="FFFFFF"/>
                <w:lang w:val="de-DE"/>
              </w:rPr>
              <w:t xml:space="preserve"> </w:t>
            </w:r>
            <w:r w:rsidRPr="00511097">
              <w:rPr>
                <w:color w:val="000000"/>
                <w:shd w:val="clear" w:color="auto" w:fill="FFFFFF"/>
                <w:lang w:val="de-DE"/>
              </w:rPr>
              <w:tab/>
            </w:r>
          </w:p>
          <w:p w14:paraId="354780E5"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D</w:t>
            </w:r>
            <w:r>
              <w:rPr>
                <w:color w:val="000000"/>
                <w:shd w:val="clear" w:color="auto" w:fill="FFFFFF"/>
                <w:lang w:val="de-DE"/>
              </w:rPr>
              <w:t xml:space="preserve"> </w:t>
            </w:r>
            <w:r w:rsidRPr="00511097">
              <w:rPr>
                <w:color w:val="000000"/>
                <w:shd w:val="clear" w:color="auto" w:fill="FFFFFF"/>
                <w:lang w:val="de-DE"/>
              </w:rPr>
              <w:t>dabei ist die Unsicherheit gering, beispielsweise bei der Beschaffung festverzinslicher Wertpapiere</w:t>
            </w:r>
          </w:p>
          <w:p w14:paraId="1328900F" w14:textId="77777777" w:rsidR="00D327B6" w:rsidRDefault="00D327B6" w:rsidP="00D327B6">
            <w:pPr>
              <w:rPr>
                <w:b/>
                <w:bCs/>
                <w:color w:val="000000"/>
                <w:shd w:val="clear" w:color="auto" w:fill="FFFFFF"/>
                <w:lang w:val="de-DE"/>
              </w:rPr>
            </w:pPr>
            <w:r w:rsidRPr="00511097">
              <w:rPr>
                <w:color w:val="000000"/>
                <w:shd w:val="clear" w:color="auto" w:fill="FFFFFF"/>
                <w:lang w:val="de-DE"/>
              </w:rPr>
              <w:t>5</w:t>
            </w:r>
            <w:r>
              <w:rPr>
                <w:color w:val="000000"/>
                <w:shd w:val="clear" w:color="auto" w:fill="FFFFFF"/>
                <w:lang w:val="de-DE"/>
              </w:rPr>
              <w:t>.</w:t>
            </w:r>
            <w:r w:rsidRPr="0098614C">
              <w:rPr>
                <w:b/>
                <w:bCs/>
                <w:color w:val="000000"/>
                <w:shd w:val="clear" w:color="auto" w:fill="FFFFFF"/>
                <w:lang w:val="de-DE"/>
              </w:rPr>
              <w:t>Diversifikationsinvestition</w:t>
            </w:r>
          </w:p>
          <w:p w14:paraId="162B5223"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E</w:t>
            </w:r>
            <w:r>
              <w:rPr>
                <w:color w:val="000000"/>
                <w:shd w:val="clear" w:color="auto" w:fill="FFFFFF"/>
                <w:lang w:val="de-DE"/>
              </w:rPr>
              <w:t>.  ist</w:t>
            </w:r>
            <w:r w:rsidRPr="00511097">
              <w:rPr>
                <w:color w:val="000000"/>
                <w:shd w:val="clear" w:color="auto" w:fill="FFFFFF"/>
                <w:lang w:val="de-DE"/>
              </w:rPr>
              <w:t xml:space="preserve"> die Summe von Ersatz- und Nettoinvestitionen</w:t>
            </w:r>
          </w:p>
          <w:p w14:paraId="16FAD585"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F</w:t>
            </w:r>
            <w:r w:rsidRPr="00511097">
              <w:rPr>
                <w:color w:val="000000"/>
                <w:shd w:val="clear" w:color="auto" w:fill="FFFFFF"/>
                <w:lang w:val="de-DE"/>
              </w:rPr>
              <w:tab/>
              <w:t xml:space="preserve">liegt bei der Gründung eines Unternehmens vor </w:t>
            </w:r>
          </w:p>
          <w:p w14:paraId="2FDE09C3"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G</w:t>
            </w:r>
            <w:r w:rsidRPr="00511097">
              <w:rPr>
                <w:color w:val="000000"/>
                <w:shd w:val="clear" w:color="auto" w:fill="FFFFFF"/>
                <w:lang w:val="de-DE"/>
              </w:rPr>
              <w:tab/>
              <w:t>sieht eine Erweiterung der Produktionspalette vor</w:t>
            </w:r>
          </w:p>
          <w:p w14:paraId="74294B63" w14:textId="77777777" w:rsidR="00D327B6" w:rsidRPr="00EE3BE8" w:rsidRDefault="00D327B6" w:rsidP="00D327B6">
            <w:pPr>
              <w:jc w:val="both"/>
              <w:rPr>
                <w:bCs/>
                <w:lang w:val="de-DE"/>
              </w:rPr>
            </w:pPr>
            <w:r w:rsidRPr="00EE3BE8">
              <w:rPr>
                <w:b/>
                <w:i/>
                <w:iCs/>
                <w:lang w:val="de-DE"/>
              </w:rPr>
              <w:t>Aufgabe 1. Hören Sie zu und markieren Sie</w:t>
            </w:r>
            <w:r w:rsidRPr="00EE3BE8">
              <w:rPr>
                <w:bCs/>
                <w:lang w:val="de-DE"/>
              </w:rPr>
              <w:t xml:space="preserve">: Spaniens verlorene Generation? Nach langer Krise geht es der spanischen Wirtschaft seit 2014 etwas besser. </w:t>
            </w:r>
          </w:p>
          <w:p w14:paraId="6F3E1517" w14:textId="77777777" w:rsidR="00D327B6" w:rsidRPr="00EE3BE8" w:rsidRDefault="00D327B6" w:rsidP="00D327B6">
            <w:pPr>
              <w:jc w:val="both"/>
              <w:rPr>
                <w:bCs/>
                <w:lang w:val="de-DE"/>
              </w:rPr>
            </w:pPr>
            <w:r w:rsidRPr="00EE3BE8">
              <w:rPr>
                <w:bCs/>
                <w:lang w:val="de-DE"/>
              </w:rPr>
              <w:t>a) Was ist richtig? b)Was ist falsch? c) Dazu gibt es keine Information</w:t>
            </w:r>
          </w:p>
          <w:p w14:paraId="3BBC0493" w14:textId="77777777" w:rsidR="00D327B6" w:rsidRPr="00EE3BE8" w:rsidRDefault="00D327B6" w:rsidP="00D327B6">
            <w:pPr>
              <w:jc w:val="both"/>
              <w:rPr>
                <w:bCs/>
                <w:lang w:val="de-DE"/>
              </w:rPr>
            </w:pPr>
            <w:r w:rsidRPr="00EE3BE8">
              <w:rPr>
                <w:bCs/>
                <w:lang w:val="de-DE"/>
              </w:rPr>
              <w:t>1. In der Zukunft werden die jungen Leute Probleme mit der Rente haben, weil sie von ihren Eltern abhängen.</w:t>
            </w:r>
          </w:p>
          <w:p w14:paraId="37084090" w14:textId="77777777" w:rsidR="00D327B6" w:rsidRPr="00EE3BE8" w:rsidRDefault="00D327B6" w:rsidP="00D327B6">
            <w:pPr>
              <w:jc w:val="both"/>
              <w:rPr>
                <w:bCs/>
                <w:lang w:val="de-DE"/>
              </w:rPr>
            </w:pPr>
            <w:r w:rsidRPr="00EE3BE8">
              <w:rPr>
                <w:bCs/>
                <w:lang w:val="de-DE"/>
              </w:rPr>
              <w:t xml:space="preserve">2. Kevin Rodgríguez findet keine Arbeit, weil er keine abgeschlossene </w:t>
            </w:r>
            <w:r>
              <w:rPr>
                <w:bCs/>
                <w:lang w:val="de-DE"/>
              </w:rPr>
              <w:t>B</w:t>
            </w:r>
            <w:r w:rsidRPr="00EE3BE8">
              <w:rPr>
                <w:bCs/>
                <w:lang w:val="de-DE"/>
              </w:rPr>
              <w:t xml:space="preserve">erufsausbildung hat. </w:t>
            </w:r>
            <w:r w:rsidRPr="00EE3BE8">
              <w:rPr>
                <w:bCs/>
                <w:lang w:val="de-DE"/>
              </w:rPr>
              <w:tab/>
            </w:r>
          </w:p>
          <w:p w14:paraId="52A1A0E3" w14:textId="77777777" w:rsidR="00D327B6" w:rsidRPr="00EE3BE8" w:rsidRDefault="00D327B6" w:rsidP="00D327B6">
            <w:pPr>
              <w:jc w:val="both"/>
              <w:rPr>
                <w:bCs/>
                <w:lang w:val="de-DE"/>
              </w:rPr>
            </w:pPr>
            <w:r w:rsidRPr="00EE3BE8">
              <w:rPr>
                <w:bCs/>
                <w:lang w:val="de-DE"/>
              </w:rPr>
              <w:t>3. Die in Spanien boomende Branche (Tourismus) bietet Perspektiven für die Jobsuchenden.</w:t>
            </w:r>
            <w:r w:rsidRPr="00EE3BE8">
              <w:rPr>
                <w:bCs/>
                <w:lang w:val="de-DE"/>
              </w:rPr>
              <w:tab/>
            </w:r>
            <w:r w:rsidRPr="00EE3BE8">
              <w:rPr>
                <w:bCs/>
                <w:lang w:val="de-DE"/>
              </w:rPr>
              <w:tab/>
            </w:r>
            <w:r w:rsidRPr="00EE3BE8">
              <w:rPr>
                <w:bCs/>
                <w:lang w:val="de-DE"/>
              </w:rPr>
              <w:tab/>
            </w:r>
          </w:p>
          <w:p w14:paraId="1DA616BC" w14:textId="77777777" w:rsidR="00D327B6" w:rsidRPr="00EE3BE8" w:rsidRDefault="00D327B6" w:rsidP="00D327B6">
            <w:pPr>
              <w:jc w:val="both"/>
              <w:rPr>
                <w:bCs/>
                <w:lang w:val="de-DE"/>
              </w:rPr>
            </w:pPr>
            <w:r w:rsidRPr="00EE3BE8">
              <w:rPr>
                <w:bCs/>
                <w:lang w:val="de-DE"/>
              </w:rPr>
              <w:t>4. Die jungen Leute sind für aktiven Job überqualifiziert.</w:t>
            </w:r>
            <w:r w:rsidRPr="00EE3BE8">
              <w:rPr>
                <w:bCs/>
                <w:lang w:val="de-DE"/>
              </w:rPr>
              <w:tab/>
            </w:r>
          </w:p>
          <w:p w14:paraId="1BDB136C" w14:textId="77777777" w:rsidR="00D327B6" w:rsidRDefault="00D327B6" w:rsidP="00D327B6">
            <w:pPr>
              <w:jc w:val="both"/>
              <w:rPr>
                <w:bCs/>
                <w:lang w:val="de-DE"/>
              </w:rPr>
            </w:pPr>
            <w:r w:rsidRPr="00EE3BE8">
              <w:rPr>
                <w:bCs/>
                <w:lang w:val="de-DE"/>
              </w:rPr>
              <w:t xml:space="preserve">5. Die Regierung Spaniens  sollte Geld für Forschung und Entwicklung ausgeben. </w:t>
            </w:r>
          </w:p>
          <w:p w14:paraId="3E84CFDB" w14:textId="77777777" w:rsidR="00D327B6" w:rsidRPr="00511097" w:rsidRDefault="00D327B6" w:rsidP="00D327B6">
            <w:pPr>
              <w:rPr>
                <w:color w:val="000000"/>
                <w:sz w:val="27"/>
                <w:szCs w:val="27"/>
                <w:shd w:val="clear" w:color="auto" w:fill="FFFFFF"/>
                <w:lang w:val="de-DE"/>
              </w:rPr>
            </w:pPr>
            <w:r w:rsidRPr="00511097">
              <w:rPr>
                <w:b/>
                <w:bCs/>
                <w:i/>
                <w:iCs/>
                <w:color w:val="000000"/>
                <w:sz w:val="27"/>
                <w:szCs w:val="27"/>
                <w:shd w:val="clear" w:color="auto" w:fill="FFFFFF"/>
                <w:lang w:val="de-DE"/>
              </w:rPr>
              <w:t xml:space="preserve">Aufgabe </w:t>
            </w:r>
            <w:r>
              <w:rPr>
                <w:b/>
                <w:bCs/>
                <w:i/>
                <w:iCs/>
                <w:color w:val="000000"/>
                <w:sz w:val="27"/>
                <w:szCs w:val="27"/>
                <w:shd w:val="clear" w:color="auto" w:fill="FFFFFF"/>
                <w:lang w:val="de-DE"/>
              </w:rPr>
              <w:t>2</w:t>
            </w:r>
            <w:r w:rsidRPr="00511097">
              <w:rPr>
                <w:b/>
                <w:bCs/>
                <w:i/>
                <w:iCs/>
                <w:color w:val="000000"/>
                <w:sz w:val="27"/>
                <w:szCs w:val="27"/>
                <w:shd w:val="clear" w:color="auto" w:fill="FFFFFF"/>
                <w:lang w:val="de-DE"/>
              </w:rPr>
              <w:t xml:space="preserve"> Ordnen Sie zu</w:t>
            </w:r>
            <w:r w:rsidRPr="00511097">
              <w:rPr>
                <w:color w:val="000000"/>
                <w:sz w:val="27"/>
                <w:szCs w:val="27"/>
                <w:shd w:val="clear" w:color="auto" w:fill="FFFFFF"/>
                <w:lang w:val="de-DE"/>
              </w:rPr>
              <w:t>.</w:t>
            </w:r>
          </w:p>
          <w:p w14:paraId="0826D230" w14:textId="77777777" w:rsidR="00D327B6" w:rsidRDefault="00D327B6" w:rsidP="00D327B6">
            <w:pPr>
              <w:rPr>
                <w:color w:val="000000"/>
                <w:shd w:val="clear" w:color="auto" w:fill="FFFFFF"/>
                <w:lang w:val="de-DE"/>
              </w:rPr>
            </w:pPr>
            <w:r w:rsidRPr="00511097">
              <w:rPr>
                <w:color w:val="000000"/>
                <w:shd w:val="clear" w:color="auto" w:fill="FFFFFF"/>
                <w:lang w:val="de-DE"/>
              </w:rPr>
              <w:lastRenderedPageBreak/>
              <w:t>1</w:t>
            </w:r>
            <w:r>
              <w:rPr>
                <w:color w:val="000000"/>
                <w:shd w:val="clear" w:color="auto" w:fill="FFFFFF"/>
                <w:lang w:val="de-DE"/>
              </w:rPr>
              <w:t>.</w:t>
            </w:r>
            <w:r w:rsidRPr="00511097">
              <w:rPr>
                <w:b/>
                <w:bCs/>
                <w:color w:val="000000"/>
                <w:shd w:val="clear" w:color="auto" w:fill="FFFFFF"/>
                <w:lang w:val="de-DE"/>
              </w:rPr>
              <w:t>Einmalige Investitionen</w:t>
            </w:r>
            <w:r w:rsidRPr="00511097">
              <w:rPr>
                <w:color w:val="000000"/>
                <w:shd w:val="clear" w:color="auto" w:fill="FFFFFF"/>
                <w:lang w:val="de-DE"/>
              </w:rPr>
              <w:t>:</w:t>
            </w:r>
            <w:r w:rsidRPr="00511097">
              <w:rPr>
                <w:color w:val="000000"/>
                <w:shd w:val="clear" w:color="auto" w:fill="FFFFFF"/>
                <w:lang w:val="de-DE"/>
              </w:rPr>
              <w:tab/>
            </w:r>
          </w:p>
          <w:p w14:paraId="545A35CE"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A</w:t>
            </w:r>
            <w:r>
              <w:rPr>
                <w:color w:val="000000"/>
                <w:shd w:val="clear" w:color="auto" w:fill="FFFFFF"/>
                <w:lang w:val="de-DE"/>
              </w:rPr>
              <w:t xml:space="preserve"> </w:t>
            </w:r>
            <w:r w:rsidRPr="00511097">
              <w:rPr>
                <w:color w:val="000000"/>
                <w:shd w:val="clear" w:color="auto" w:fill="FFFFFF"/>
                <w:lang w:val="de-DE"/>
              </w:rPr>
              <w:t>um die Kosten zu verringern, werden diese Investitionen getätigt</w:t>
            </w:r>
          </w:p>
          <w:p w14:paraId="23CF0CC9" w14:textId="77777777" w:rsidR="00D327B6" w:rsidRDefault="00D327B6" w:rsidP="00D327B6">
            <w:pPr>
              <w:rPr>
                <w:b/>
                <w:bCs/>
                <w:color w:val="000000"/>
                <w:shd w:val="clear" w:color="auto" w:fill="FFFFFF"/>
                <w:lang w:val="de-DE"/>
              </w:rPr>
            </w:pPr>
            <w:r w:rsidRPr="00511097">
              <w:rPr>
                <w:color w:val="000000"/>
                <w:shd w:val="clear" w:color="auto" w:fill="FFFFFF"/>
                <w:lang w:val="de-DE"/>
              </w:rPr>
              <w:t>2</w:t>
            </w:r>
            <w:r>
              <w:rPr>
                <w:color w:val="000000"/>
                <w:shd w:val="clear" w:color="auto" w:fill="FFFFFF"/>
                <w:lang w:val="de-DE"/>
              </w:rPr>
              <w:t>.</w:t>
            </w:r>
            <w:r w:rsidRPr="00511097">
              <w:rPr>
                <w:b/>
                <w:bCs/>
                <w:color w:val="000000"/>
                <w:shd w:val="clear" w:color="auto" w:fill="FFFFFF"/>
                <w:lang w:val="de-DE"/>
              </w:rPr>
              <w:t>Sichere Investitionen</w:t>
            </w:r>
          </w:p>
          <w:p w14:paraId="592A328A"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B</w:t>
            </w:r>
            <w:r>
              <w:rPr>
                <w:color w:val="000000"/>
                <w:shd w:val="clear" w:color="auto" w:fill="FFFFFF"/>
                <w:lang w:val="de-DE"/>
              </w:rPr>
              <w:t xml:space="preserve"> </w:t>
            </w:r>
            <w:r w:rsidRPr="00511097">
              <w:rPr>
                <w:color w:val="000000"/>
                <w:shd w:val="clear" w:color="auto" w:fill="FFFFFF"/>
                <w:lang w:val="de-DE"/>
              </w:rPr>
              <w:t xml:space="preserve">nach der Entscheidung des Unternehmens wird nach Ende der Nutzung kein Nachfolgeobjekt angeschafft </w:t>
            </w:r>
          </w:p>
          <w:p w14:paraId="42E1C8D3" w14:textId="77777777" w:rsidR="00D327B6" w:rsidRDefault="00D327B6" w:rsidP="00D327B6">
            <w:pPr>
              <w:rPr>
                <w:color w:val="000000"/>
                <w:shd w:val="clear" w:color="auto" w:fill="FFFFFF"/>
                <w:lang w:val="de-DE"/>
              </w:rPr>
            </w:pPr>
            <w:r w:rsidRPr="00511097">
              <w:rPr>
                <w:color w:val="000000"/>
                <w:shd w:val="clear" w:color="auto" w:fill="FFFFFF"/>
                <w:lang w:val="de-DE"/>
              </w:rPr>
              <w:t>3</w:t>
            </w:r>
            <w:r>
              <w:rPr>
                <w:color w:val="000000"/>
                <w:shd w:val="clear" w:color="auto" w:fill="FFFFFF"/>
                <w:lang w:val="de-DE"/>
              </w:rPr>
              <w:t xml:space="preserve">. </w:t>
            </w:r>
            <w:r w:rsidRPr="00511097">
              <w:rPr>
                <w:b/>
                <w:bCs/>
                <w:color w:val="000000"/>
                <w:shd w:val="clear" w:color="auto" w:fill="FFFFFF"/>
                <w:lang w:val="de-DE"/>
              </w:rPr>
              <w:t>Errichtungsinvestition</w:t>
            </w:r>
            <w:r w:rsidRPr="00511097">
              <w:rPr>
                <w:color w:val="000000"/>
                <w:shd w:val="clear" w:color="auto" w:fill="FFFFFF"/>
                <w:lang w:val="de-DE"/>
              </w:rPr>
              <w:tab/>
            </w:r>
          </w:p>
          <w:p w14:paraId="6AE227AF"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C</w:t>
            </w:r>
            <w:r>
              <w:rPr>
                <w:color w:val="000000"/>
                <w:shd w:val="clear" w:color="auto" w:fill="FFFFFF"/>
                <w:lang w:val="de-DE"/>
              </w:rPr>
              <w:t xml:space="preserve"> </w:t>
            </w:r>
            <w:r w:rsidRPr="00511097">
              <w:rPr>
                <w:color w:val="000000"/>
                <w:shd w:val="clear" w:color="auto" w:fill="FFFFFF"/>
                <w:lang w:val="de-DE"/>
              </w:rPr>
              <w:t>liegen vor, wenn ein oder mehrere Nachfolger einem Ausgangsobjekt folgen</w:t>
            </w:r>
          </w:p>
          <w:p w14:paraId="01194709" w14:textId="77777777" w:rsidR="00D327B6" w:rsidRDefault="00D327B6" w:rsidP="00D327B6">
            <w:pPr>
              <w:rPr>
                <w:color w:val="000000"/>
                <w:shd w:val="clear" w:color="auto" w:fill="FFFFFF"/>
                <w:lang w:val="de-DE"/>
              </w:rPr>
            </w:pPr>
            <w:r w:rsidRPr="00511097">
              <w:rPr>
                <w:color w:val="000000"/>
                <w:shd w:val="clear" w:color="auto" w:fill="FFFFFF"/>
                <w:lang w:val="de-DE"/>
              </w:rPr>
              <w:t>4</w:t>
            </w:r>
            <w:r>
              <w:rPr>
                <w:color w:val="000000"/>
                <w:shd w:val="clear" w:color="auto" w:fill="FFFFFF"/>
                <w:lang w:val="de-DE"/>
              </w:rPr>
              <w:t>.</w:t>
            </w:r>
            <w:r w:rsidRPr="00511097">
              <w:rPr>
                <w:b/>
                <w:bCs/>
                <w:color w:val="000000"/>
                <w:shd w:val="clear" w:color="auto" w:fill="FFFFFF"/>
                <w:lang w:val="de-DE"/>
              </w:rPr>
              <w:t>Bruttoinvestitionen</w:t>
            </w:r>
            <w:r w:rsidRPr="00511097">
              <w:rPr>
                <w:color w:val="000000"/>
                <w:shd w:val="clear" w:color="auto" w:fill="FFFFFF"/>
                <w:lang w:val="de-DE"/>
              </w:rPr>
              <w:t xml:space="preserve"> </w:t>
            </w:r>
            <w:r w:rsidRPr="00511097">
              <w:rPr>
                <w:color w:val="000000"/>
                <w:shd w:val="clear" w:color="auto" w:fill="FFFFFF"/>
                <w:lang w:val="de-DE"/>
              </w:rPr>
              <w:tab/>
            </w:r>
          </w:p>
          <w:p w14:paraId="41C6CB75"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D</w:t>
            </w:r>
            <w:r>
              <w:rPr>
                <w:color w:val="000000"/>
                <w:shd w:val="clear" w:color="auto" w:fill="FFFFFF"/>
                <w:lang w:val="de-DE"/>
              </w:rPr>
              <w:t xml:space="preserve"> </w:t>
            </w:r>
            <w:r w:rsidRPr="00511097">
              <w:rPr>
                <w:color w:val="000000"/>
                <w:shd w:val="clear" w:color="auto" w:fill="FFFFFF"/>
                <w:lang w:val="de-DE"/>
              </w:rPr>
              <w:t>dabei ist die Unsicherheit gering, beispielsweise bei der Beschaffung festverzinslicher Wertpapiere</w:t>
            </w:r>
          </w:p>
          <w:p w14:paraId="02782146" w14:textId="77777777" w:rsidR="00D327B6" w:rsidRDefault="00D327B6" w:rsidP="00D327B6">
            <w:pPr>
              <w:rPr>
                <w:b/>
                <w:bCs/>
                <w:color w:val="000000"/>
                <w:shd w:val="clear" w:color="auto" w:fill="FFFFFF"/>
                <w:lang w:val="de-DE"/>
              </w:rPr>
            </w:pPr>
            <w:r w:rsidRPr="00511097">
              <w:rPr>
                <w:color w:val="000000"/>
                <w:shd w:val="clear" w:color="auto" w:fill="FFFFFF"/>
                <w:lang w:val="de-DE"/>
              </w:rPr>
              <w:t>5</w:t>
            </w:r>
            <w:r>
              <w:rPr>
                <w:color w:val="000000"/>
                <w:shd w:val="clear" w:color="auto" w:fill="FFFFFF"/>
                <w:lang w:val="de-DE"/>
              </w:rPr>
              <w:t>.</w:t>
            </w:r>
            <w:r w:rsidRPr="0098614C">
              <w:rPr>
                <w:b/>
                <w:bCs/>
                <w:color w:val="000000"/>
                <w:shd w:val="clear" w:color="auto" w:fill="FFFFFF"/>
                <w:lang w:val="de-DE"/>
              </w:rPr>
              <w:t>Diversifikationsinvestition</w:t>
            </w:r>
          </w:p>
          <w:p w14:paraId="55A12A3C"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E</w:t>
            </w:r>
            <w:r>
              <w:rPr>
                <w:color w:val="000000"/>
                <w:shd w:val="clear" w:color="auto" w:fill="FFFFFF"/>
                <w:lang w:val="de-DE"/>
              </w:rPr>
              <w:t>.  ist</w:t>
            </w:r>
            <w:r w:rsidRPr="00511097">
              <w:rPr>
                <w:color w:val="000000"/>
                <w:shd w:val="clear" w:color="auto" w:fill="FFFFFF"/>
                <w:lang w:val="de-DE"/>
              </w:rPr>
              <w:t xml:space="preserve"> die Summe von Ersatz- und Nettoinvestitionen</w:t>
            </w:r>
          </w:p>
          <w:p w14:paraId="22DE154B"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F</w:t>
            </w:r>
            <w:r w:rsidRPr="00511097">
              <w:rPr>
                <w:color w:val="000000"/>
                <w:shd w:val="clear" w:color="auto" w:fill="FFFFFF"/>
                <w:lang w:val="de-DE"/>
              </w:rPr>
              <w:tab/>
              <w:t xml:space="preserve">liegt bei der Gründung eines Unternehmens vor </w:t>
            </w:r>
          </w:p>
          <w:p w14:paraId="3CE3B264" w14:textId="77777777" w:rsidR="00D327B6" w:rsidRPr="00511097" w:rsidRDefault="00D327B6" w:rsidP="00D327B6">
            <w:pPr>
              <w:rPr>
                <w:color w:val="000000"/>
                <w:shd w:val="clear" w:color="auto" w:fill="FFFFFF"/>
                <w:lang w:val="de-DE"/>
              </w:rPr>
            </w:pPr>
            <w:r w:rsidRPr="00511097">
              <w:rPr>
                <w:color w:val="000000"/>
                <w:shd w:val="clear" w:color="auto" w:fill="FFFFFF"/>
                <w:lang w:val="de-DE"/>
              </w:rPr>
              <w:t>G</w:t>
            </w:r>
            <w:r w:rsidRPr="00511097">
              <w:rPr>
                <w:color w:val="000000"/>
                <w:shd w:val="clear" w:color="auto" w:fill="FFFFFF"/>
                <w:lang w:val="de-DE"/>
              </w:rPr>
              <w:tab/>
              <w:t>sieht eine Erweiterung der Produktionspalette vor</w:t>
            </w:r>
          </w:p>
          <w:p w14:paraId="063F7F7F" w14:textId="77777777" w:rsidR="00D327B6" w:rsidRPr="00EE3BE8" w:rsidRDefault="00D327B6" w:rsidP="00D327B6">
            <w:pPr>
              <w:jc w:val="both"/>
              <w:rPr>
                <w:bCs/>
                <w:lang w:val="de-DE"/>
              </w:rPr>
            </w:pPr>
            <w:r w:rsidRPr="00EE3BE8">
              <w:rPr>
                <w:b/>
                <w:i/>
                <w:iCs/>
                <w:lang w:val="de-DE"/>
              </w:rPr>
              <w:t>Aufgabe 1. Hören Sie zu und markieren Sie</w:t>
            </w:r>
            <w:r w:rsidRPr="00EE3BE8">
              <w:rPr>
                <w:bCs/>
                <w:lang w:val="de-DE"/>
              </w:rPr>
              <w:t xml:space="preserve">: Spaniens verlorene Generation? Nach langer Krise geht es der spanischen Wirtschaft seit 2014 etwas besser. </w:t>
            </w:r>
          </w:p>
          <w:p w14:paraId="4D0AE475" w14:textId="77777777" w:rsidR="00D327B6" w:rsidRPr="00EE3BE8" w:rsidRDefault="00D327B6" w:rsidP="00D327B6">
            <w:pPr>
              <w:jc w:val="both"/>
              <w:rPr>
                <w:bCs/>
                <w:lang w:val="de-DE"/>
              </w:rPr>
            </w:pPr>
            <w:r w:rsidRPr="00EE3BE8">
              <w:rPr>
                <w:bCs/>
                <w:lang w:val="de-DE"/>
              </w:rPr>
              <w:t>a) Was ist richtig? b)Was ist falsch? c) Dazu gibt es keine Information</w:t>
            </w:r>
          </w:p>
          <w:p w14:paraId="35EB349F" w14:textId="77777777" w:rsidR="00D327B6" w:rsidRPr="00EE3BE8" w:rsidRDefault="00D327B6" w:rsidP="00D327B6">
            <w:pPr>
              <w:jc w:val="both"/>
              <w:rPr>
                <w:bCs/>
                <w:lang w:val="de-DE"/>
              </w:rPr>
            </w:pPr>
            <w:r w:rsidRPr="00EE3BE8">
              <w:rPr>
                <w:bCs/>
                <w:lang w:val="de-DE"/>
              </w:rPr>
              <w:t>1. In der Zukunft werden die jungen Leute Probleme mit der Rente haben, weil sie von ihren Eltern abhängen.</w:t>
            </w:r>
          </w:p>
          <w:p w14:paraId="1B4E829E" w14:textId="77777777" w:rsidR="00D327B6" w:rsidRPr="00EE3BE8" w:rsidRDefault="00D327B6" w:rsidP="00D327B6">
            <w:pPr>
              <w:jc w:val="both"/>
              <w:rPr>
                <w:bCs/>
                <w:lang w:val="de-DE"/>
              </w:rPr>
            </w:pPr>
            <w:r w:rsidRPr="00EE3BE8">
              <w:rPr>
                <w:bCs/>
                <w:lang w:val="de-DE"/>
              </w:rPr>
              <w:t xml:space="preserve">2. Kevin Rodgríguez findet keine Arbeit, weil er keine abgeschlossene </w:t>
            </w:r>
            <w:r>
              <w:rPr>
                <w:bCs/>
                <w:lang w:val="de-DE"/>
              </w:rPr>
              <w:t>B</w:t>
            </w:r>
            <w:r w:rsidRPr="00EE3BE8">
              <w:rPr>
                <w:bCs/>
                <w:lang w:val="de-DE"/>
              </w:rPr>
              <w:t xml:space="preserve">erufsausbildung hat. </w:t>
            </w:r>
            <w:r w:rsidRPr="00EE3BE8">
              <w:rPr>
                <w:bCs/>
                <w:lang w:val="de-DE"/>
              </w:rPr>
              <w:tab/>
            </w:r>
          </w:p>
          <w:p w14:paraId="2DF5AC7C" w14:textId="77777777" w:rsidR="00D327B6" w:rsidRPr="00EE3BE8" w:rsidRDefault="00D327B6" w:rsidP="00D327B6">
            <w:pPr>
              <w:jc w:val="both"/>
              <w:rPr>
                <w:bCs/>
                <w:lang w:val="de-DE"/>
              </w:rPr>
            </w:pPr>
            <w:r w:rsidRPr="00EE3BE8">
              <w:rPr>
                <w:bCs/>
                <w:lang w:val="de-DE"/>
              </w:rPr>
              <w:t>3. Die in Spanien boomende Branche (Tourismus) bietet Perspektiven für die Jobsuchenden.</w:t>
            </w:r>
            <w:r w:rsidRPr="00EE3BE8">
              <w:rPr>
                <w:bCs/>
                <w:lang w:val="de-DE"/>
              </w:rPr>
              <w:tab/>
            </w:r>
            <w:r w:rsidRPr="00EE3BE8">
              <w:rPr>
                <w:bCs/>
                <w:lang w:val="de-DE"/>
              </w:rPr>
              <w:tab/>
            </w:r>
            <w:r w:rsidRPr="00EE3BE8">
              <w:rPr>
                <w:bCs/>
                <w:lang w:val="de-DE"/>
              </w:rPr>
              <w:tab/>
            </w:r>
          </w:p>
          <w:p w14:paraId="44E6D6A8" w14:textId="77777777" w:rsidR="00D327B6" w:rsidRPr="00EE3BE8" w:rsidRDefault="00D327B6" w:rsidP="00D327B6">
            <w:pPr>
              <w:jc w:val="both"/>
              <w:rPr>
                <w:bCs/>
                <w:lang w:val="de-DE"/>
              </w:rPr>
            </w:pPr>
            <w:r w:rsidRPr="00EE3BE8">
              <w:rPr>
                <w:bCs/>
                <w:lang w:val="de-DE"/>
              </w:rPr>
              <w:t>4. Die jungen Leute sind für aktiven Job überqualifiziert.</w:t>
            </w:r>
            <w:r w:rsidRPr="00EE3BE8">
              <w:rPr>
                <w:bCs/>
                <w:lang w:val="de-DE"/>
              </w:rPr>
              <w:tab/>
            </w:r>
          </w:p>
          <w:p w14:paraId="66C5BB0D" w14:textId="77777777" w:rsidR="00D327B6" w:rsidRPr="00511097" w:rsidRDefault="00D327B6" w:rsidP="00D327B6">
            <w:pPr>
              <w:jc w:val="both"/>
              <w:rPr>
                <w:b/>
                <w:lang w:val="de-DE"/>
              </w:rPr>
            </w:pPr>
            <w:r w:rsidRPr="00EE3BE8">
              <w:rPr>
                <w:bCs/>
                <w:lang w:val="de-DE"/>
              </w:rPr>
              <w:t xml:space="preserve">5. Die Regierung Spaniens  sollte Geld für Forschung und Entwicklung ausgeben. </w:t>
            </w:r>
            <w:r w:rsidRPr="00EE3BE8">
              <w:rPr>
                <w:bCs/>
                <w:lang w:val="de-DE"/>
              </w:rPr>
              <w:tab/>
            </w:r>
            <w:r w:rsidRPr="00EE3BE8">
              <w:rPr>
                <w:b/>
                <w:lang w:val="de-DE"/>
              </w:rPr>
              <w:tab/>
            </w:r>
            <w:r w:rsidRPr="00EE3BE8">
              <w:rPr>
                <w:b/>
                <w:lang w:val="de-DE"/>
              </w:rPr>
              <w:tab/>
            </w:r>
          </w:p>
          <w:p w14:paraId="07C2DDDA" w14:textId="7D46B001" w:rsidR="00D327B6" w:rsidRPr="00511097" w:rsidRDefault="00D327B6" w:rsidP="00D327B6">
            <w:pPr>
              <w:jc w:val="both"/>
              <w:rPr>
                <w:b/>
                <w:lang w:val="de-DE"/>
              </w:rPr>
            </w:pPr>
            <w:r w:rsidRPr="00EE3BE8">
              <w:rPr>
                <w:bCs/>
                <w:lang w:val="de-DE"/>
              </w:rPr>
              <w:lastRenderedPageBreak/>
              <w:tab/>
            </w:r>
            <w:r w:rsidRPr="00EE3BE8">
              <w:rPr>
                <w:b/>
                <w:lang w:val="de-DE"/>
              </w:rPr>
              <w:tab/>
            </w:r>
            <w:r w:rsidRPr="00EE3BE8">
              <w:rPr>
                <w:b/>
                <w:lang w:val="de-DE"/>
              </w:rPr>
              <w:tab/>
            </w:r>
          </w:p>
          <w:p w14:paraId="3C86FFD1" w14:textId="77777777" w:rsidR="00D327B6" w:rsidRPr="003317BA" w:rsidRDefault="00D327B6" w:rsidP="00D327B6">
            <w:pPr>
              <w:rPr>
                <w:color w:val="000000"/>
                <w:sz w:val="27"/>
                <w:szCs w:val="27"/>
                <w:shd w:val="clear" w:color="auto" w:fill="FFFFFF"/>
                <w:lang w:val="de-DE"/>
              </w:rPr>
            </w:pPr>
          </w:p>
          <w:p w14:paraId="77470C15" w14:textId="77777777" w:rsidR="00D327B6" w:rsidRPr="00D327B6" w:rsidRDefault="00D327B6" w:rsidP="00D327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lang w:val="de-DE"/>
              </w:rPr>
            </w:pPr>
          </w:p>
        </w:tc>
      </w:tr>
    </w:tbl>
    <w:p w14:paraId="3567CCD4" w14:textId="2F639A25" w:rsidR="00164BDA" w:rsidRDefault="00164BDA" w:rsidP="00164BDA">
      <w:pPr>
        <w:spacing w:after="160" w:line="259" w:lineRule="auto"/>
        <w:rPr>
          <w:sz w:val="28"/>
          <w:szCs w:val="28"/>
        </w:rPr>
      </w:pPr>
      <w:r w:rsidRPr="001B7190">
        <w:rPr>
          <w:i/>
          <w:sz w:val="28"/>
          <w:szCs w:val="28"/>
        </w:rPr>
        <w:lastRenderedPageBreak/>
        <w:t>43.03.02 - Туризм, ОП "Туристский и гостиничный бизнес" (Международный гостиничный бизнес, ОП "Туристский и гостиничный бизнес" (Международный и национальный туризм)</w:t>
      </w:r>
      <w:r w:rsidR="003D0AEF">
        <w:rPr>
          <w:i/>
          <w:sz w:val="28"/>
          <w:szCs w:val="28"/>
        </w:rPr>
        <w:br/>
      </w:r>
      <w:r w:rsidR="003D0AEF">
        <w:rPr>
          <w:color w:val="000000" w:themeColor="text1"/>
          <w:sz w:val="28"/>
          <w:szCs w:val="28"/>
          <w:lang w:eastAsia="en-US"/>
        </w:rPr>
        <w:t xml:space="preserve">                                                                                                                Таблица 5.4.</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164BDA" w:rsidRPr="005065FC" w14:paraId="3BEC3C86" w14:textId="77777777" w:rsidTr="001177CF">
        <w:tc>
          <w:tcPr>
            <w:tcW w:w="846" w:type="dxa"/>
          </w:tcPr>
          <w:p w14:paraId="6A29A905" w14:textId="77777777" w:rsidR="00164BDA" w:rsidRPr="00215C14" w:rsidRDefault="00164BDA" w:rsidP="001177CF">
            <w:pPr>
              <w:tabs>
                <w:tab w:val="left" w:pos="540"/>
              </w:tabs>
              <w:contextualSpacing/>
              <w:jc w:val="both"/>
            </w:pPr>
            <w:r w:rsidRPr="00215C14">
              <w:t>ПКН-2</w:t>
            </w:r>
          </w:p>
        </w:tc>
        <w:tc>
          <w:tcPr>
            <w:tcW w:w="1984" w:type="dxa"/>
          </w:tcPr>
          <w:p w14:paraId="18C04559" w14:textId="77777777" w:rsidR="00164BDA" w:rsidRPr="00215C14" w:rsidRDefault="00164BDA" w:rsidP="00164BDA">
            <w:r w:rsidRPr="00215C14">
              <w:t>1. Обосновывает выбор управленческих решений с учетом факторов риска в условиях неопределенности.</w:t>
            </w:r>
          </w:p>
          <w:p w14:paraId="23313050" w14:textId="77777777" w:rsidR="00164BDA" w:rsidRPr="00215C14" w:rsidRDefault="00164BDA" w:rsidP="00164BDA"/>
          <w:p w14:paraId="311743C1" w14:textId="77777777" w:rsidR="00164BDA" w:rsidRPr="00215C14" w:rsidRDefault="00164BDA" w:rsidP="00164BDA"/>
          <w:p w14:paraId="648F2305" w14:textId="77777777" w:rsidR="00164BDA" w:rsidRPr="00215C14" w:rsidRDefault="00164BDA" w:rsidP="00164BDA"/>
          <w:p w14:paraId="623F63D6" w14:textId="77777777" w:rsidR="00164BDA" w:rsidRPr="00215C14" w:rsidRDefault="00164BDA" w:rsidP="00164BDA"/>
          <w:p w14:paraId="34E5ED99" w14:textId="77777777" w:rsidR="00164BDA" w:rsidRPr="00215C14" w:rsidRDefault="00164BDA" w:rsidP="00164BDA"/>
          <w:p w14:paraId="73D8CCC9" w14:textId="77777777" w:rsidR="00164BDA" w:rsidRPr="00215C14" w:rsidRDefault="00164BDA" w:rsidP="00164BDA">
            <w:r w:rsidRPr="00215C14">
              <w:t>2. Использует эффективные методы управления бизнес процессами в сфере туризма и гостеприимства.</w:t>
            </w:r>
          </w:p>
          <w:p w14:paraId="5F3542CA" w14:textId="77777777" w:rsidR="00164BDA" w:rsidRPr="00215C14" w:rsidRDefault="00164BDA" w:rsidP="00164BDA"/>
          <w:p w14:paraId="5B461402" w14:textId="19501E52" w:rsidR="00164BDA" w:rsidRPr="00215C14" w:rsidRDefault="00164BDA" w:rsidP="00164BDA">
            <w:pPr>
              <w:tabs>
                <w:tab w:val="left" w:pos="540"/>
              </w:tabs>
              <w:contextualSpacing/>
              <w:jc w:val="both"/>
            </w:pPr>
            <w:r w:rsidRPr="00215C14">
              <w:t>3. Принимает тактические управленческие решения в процессе координации и контроля деятельности функциональных подразделений организации туристской индустрии.</w:t>
            </w:r>
          </w:p>
        </w:tc>
        <w:tc>
          <w:tcPr>
            <w:tcW w:w="1956" w:type="dxa"/>
          </w:tcPr>
          <w:p w14:paraId="5C0B8F47" w14:textId="77777777" w:rsidR="00164BDA" w:rsidRPr="00215C14" w:rsidRDefault="00164BDA" w:rsidP="00164BDA">
            <w:pPr>
              <w:jc w:val="both"/>
              <w:rPr>
                <w:b/>
              </w:rPr>
            </w:pPr>
            <w:r w:rsidRPr="00215C14">
              <w:rPr>
                <w:b/>
              </w:rPr>
              <w:t>1. Знать</w:t>
            </w:r>
          </w:p>
          <w:p w14:paraId="428480AB" w14:textId="77777777" w:rsidR="00164BDA" w:rsidRPr="00215C14" w:rsidRDefault="00164BDA" w:rsidP="00164BDA">
            <w:pPr>
              <w:jc w:val="both"/>
              <w:rPr>
                <w:b/>
              </w:rPr>
            </w:pPr>
            <w:r w:rsidRPr="00215C14">
              <w:rPr>
                <w:b/>
              </w:rPr>
              <w:t xml:space="preserve">- </w:t>
            </w:r>
            <w:r w:rsidRPr="00215C14">
              <w:t>терминологию на иностранном языке при обосновании выбора упраленческих решений;</w:t>
            </w:r>
          </w:p>
          <w:p w14:paraId="7048ECD8" w14:textId="77777777" w:rsidR="00164BDA" w:rsidRPr="00215C14" w:rsidRDefault="00164BDA" w:rsidP="00164BDA">
            <w:pPr>
              <w:jc w:val="both"/>
            </w:pPr>
          </w:p>
          <w:p w14:paraId="38B31AAC" w14:textId="77777777" w:rsidR="00164BDA" w:rsidRPr="00215C14" w:rsidRDefault="00164BDA" w:rsidP="00164BDA">
            <w:pPr>
              <w:jc w:val="both"/>
              <w:rPr>
                <w:b/>
              </w:rPr>
            </w:pPr>
            <w:r w:rsidRPr="00215C14">
              <w:rPr>
                <w:b/>
              </w:rPr>
              <w:t>Уметь</w:t>
            </w:r>
          </w:p>
          <w:p w14:paraId="4A130A3B" w14:textId="77777777" w:rsidR="00164BDA" w:rsidRPr="00215C14" w:rsidRDefault="00164BDA" w:rsidP="00164BDA">
            <w:pPr>
              <w:jc w:val="both"/>
              <w:rPr>
                <w:b/>
              </w:rPr>
            </w:pPr>
            <w:r w:rsidRPr="00215C14">
              <w:rPr>
                <w:b/>
              </w:rPr>
              <w:t xml:space="preserve">- </w:t>
            </w:r>
            <w:r w:rsidRPr="00215C14">
              <w:t>использовать терминологиюпри обосновании выбора упраленческих решений;</w:t>
            </w:r>
          </w:p>
          <w:p w14:paraId="577C59CA" w14:textId="77777777" w:rsidR="00164BDA" w:rsidRPr="00215C14" w:rsidRDefault="00164BDA" w:rsidP="00164BDA">
            <w:r w:rsidRPr="00215C14">
              <w:t>- анализировать и принимать управленческие решения с учетом факторов риска в условиях неопределенности.</w:t>
            </w:r>
          </w:p>
          <w:p w14:paraId="588D8AD9" w14:textId="77777777" w:rsidR="00164BDA" w:rsidRPr="00215C14" w:rsidRDefault="00164BDA" w:rsidP="00164BDA">
            <w:pPr>
              <w:jc w:val="both"/>
              <w:rPr>
                <w:b/>
              </w:rPr>
            </w:pPr>
            <w:r w:rsidRPr="00215C14">
              <w:rPr>
                <w:b/>
              </w:rPr>
              <w:t>2.Знать:</w:t>
            </w:r>
          </w:p>
          <w:p w14:paraId="49149952" w14:textId="77777777" w:rsidR="00164BDA" w:rsidRPr="00215C14" w:rsidRDefault="00164BDA" w:rsidP="00164BDA">
            <w:pPr>
              <w:jc w:val="both"/>
              <w:rPr>
                <w:b/>
              </w:rPr>
            </w:pPr>
            <w:r w:rsidRPr="00215C14">
              <w:rPr>
                <w:b/>
              </w:rPr>
              <w:t xml:space="preserve">- </w:t>
            </w:r>
            <w:r w:rsidRPr="00215C14">
              <w:t>принцыпы командной работы</w:t>
            </w:r>
          </w:p>
          <w:p w14:paraId="364ACD9C" w14:textId="77777777" w:rsidR="00164BDA" w:rsidRPr="00215C14" w:rsidRDefault="00164BDA" w:rsidP="00164BDA">
            <w:pPr>
              <w:jc w:val="both"/>
            </w:pPr>
            <w:r w:rsidRPr="00215C14">
              <w:t>- методы управления бизнес процессами в сфере туризма и гостеприимства.</w:t>
            </w:r>
          </w:p>
          <w:p w14:paraId="6EBEA5F2" w14:textId="77777777" w:rsidR="00164BDA" w:rsidRPr="00215C14" w:rsidRDefault="00164BDA" w:rsidP="00164BDA">
            <w:pPr>
              <w:jc w:val="both"/>
              <w:rPr>
                <w:b/>
              </w:rPr>
            </w:pPr>
            <w:r w:rsidRPr="00215C14">
              <w:rPr>
                <w:b/>
              </w:rPr>
              <w:t>Уметь</w:t>
            </w:r>
          </w:p>
          <w:p w14:paraId="22F131AC" w14:textId="77777777" w:rsidR="00164BDA" w:rsidRPr="00215C14" w:rsidRDefault="00164BDA" w:rsidP="00164BDA">
            <w:pPr>
              <w:jc w:val="both"/>
            </w:pPr>
            <w:r w:rsidRPr="00215C14">
              <w:t>- работать в группе</w:t>
            </w:r>
          </w:p>
          <w:p w14:paraId="1A0B5799" w14:textId="77777777" w:rsidR="00164BDA" w:rsidRPr="00215C14" w:rsidRDefault="00164BDA" w:rsidP="00164BDA">
            <w:pPr>
              <w:jc w:val="both"/>
            </w:pPr>
            <w:r w:rsidRPr="00215C14">
              <w:t>- управлять бизнес процессами в сфере туризма и гостеприимства.</w:t>
            </w:r>
          </w:p>
          <w:p w14:paraId="402C4054" w14:textId="77777777" w:rsidR="00164BDA" w:rsidRPr="00215C14" w:rsidRDefault="00164BDA" w:rsidP="00164BDA">
            <w:pPr>
              <w:jc w:val="both"/>
              <w:rPr>
                <w:b/>
              </w:rPr>
            </w:pPr>
            <w:r w:rsidRPr="00215C14">
              <w:rPr>
                <w:b/>
              </w:rPr>
              <w:lastRenderedPageBreak/>
              <w:t>3. Знать</w:t>
            </w:r>
          </w:p>
          <w:p w14:paraId="7CACB5BF" w14:textId="77777777" w:rsidR="00164BDA" w:rsidRPr="00215C14" w:rsidRDefault="00164BDA" w:rsidP="00164BDA">
            <w:pPr>
              <w:jc w:val="both"/>
            </w:pPr>
            <w:r w:rsidRPr="00215C14">
              <w:t>- основные функции управления туристской деятельностью.</w:t>
            </w:r>
          </w:p>
          <w:p w14:paraId="08C55B6C" w14:textId="77777777" w:rsidR="00164BDA" w:rsidRPr="00215C14" w:rsidRDefault="00164BDA" w:rsidP="00164BDA">
            <w:pPr>
              <w:jc w:val="both"/>
              <w:rPr>
                <w:b/>
              </w:rPr>
            </w:pPr>
            <w:r w:rsidRPr="00215C14">
              <w:rPr>
                <w:b/>
              </w:rPr>
              <w:t>Уметь</w:t>
            </w:r>
          </w:p>
          <w:p w14:paraId="1650FB9B" w14:textId="77777777" w:rsidR="00164BDA" w:rsidRPr="00215C14" w:rsidRDefault="00164BDA" w:rsidP="00164BDA">
            <w:pPr>
              <w:jc w:val="both"/>
            </w:pPr>
            <w:r w:rsidRPr="00215C14">
              <w:t>- координировать деятельность функциональных подразделений организации туристской индустрии;</w:t>
            </w:r>
          </w:p>
          <w:p w14:paraId="3BD113B8" w14:textId="77777777" w:rsidR="00164BDA" w:rsidRPr="00215C14" w:rsidRDefault="00164BDA" w:rsidP="00164BDA">
            <w:pPr>
              <w:jc w:val="both"/>
            </w:pPr>
            <w:r w:rsidRPr="00215C14">
              <w:t>- осуществлять контроль за работой туристических предприятий.</w:t>
            </w:r>
          </w:p>
          <w:p w14:paraId="116A1034" w14:textId="64C5F120" w:rsidR="00164BDA" w:rsidRPr="00215C14" w:rsidRDefault="00164BDA" w:rsidP="001177CF">
            <w:pPr>
              <w:widowControl w:val="0"/>
              <w:tabs>
                <w:tab w:val="left" w:pos="540"/>
              </w:tabs>
              <w:autoSpaceDE w:val="0"/>
              <w:autoSpaceDN w:val="0"/>
              <w:adjustRightInd w:val="0"/>
              <w:contextualSpacing/>
              <w:jc w:val="both"/>
            </w:pPr>
          </w:p>
        </w:tc>
        <w:tc>
          <w:tcPr>
            <w:tcW w:w="5651" w:type="dxa"/>
          </w:tcPr>
          <w:p w14:paraId="0A3BFFA0" w14:textId="50023354" w:rsidR="005E644F" w:rsidRPr="005E644F" w:rsidRDefault="005E644F" w:rsidP="005E644F">
            <w:pPr>
              <w:rPr>
                <w:b/>
                <w:bCs/>
                <w:lang w:val="de-DE"/>
              </w:rPr>
            </w:pPr>
            <w:r w:rsidRPr="00BE09D8">
              <w:rPr>
                <w:b/>
                <w:lang w:val="de-DE"/>
              </w:rPr>
              <w:lastRenderedPageBreak/>
              <w:t>Aufgabe</w:t>
            </w:r>
            <w:r w:rsidRPr="0095189A">
              <w:rPr>
                <w:b/>
                <w:bCs/>
                <w:color w:val="000000" w:themeColor="text1"/>
                <w:lang w:val="de-DE"/>
              </w:rPr>
              <w:t xml:space="preserve"> </w:t>
            </w:r>
            <w:r w:rsidRPr="002F4315">
              <w:rPr>
                <w:b/>
                <w:bCs/>
                <w:color w:val="000000" w:themeColor="text1"/>
                <w:lang w:val="de-DE"/>
              </w:rPr>
              <w:t>1.</w:t>
            </w:r>
            <w:r w:rsidRPr="005E644F">
              <w:rPr>
                <w:b/>
                <w:bCs/>
                <w:color w:val="000000" w:themeColor="text1"/>
                <w:lang w:val="de-DE"/>
              </w:rPr>
              <w:t xml:space="preserve"> </w:t>
            </w:r>
            <w:r w:rsidRPr="005E644F">
              <w:rPr>
                <w:b/>
                <w:bCs/>
                <w:lang w:val="de-DE"/>
              </w:rPr>
              <w:t>Welches der folgenden Adjektive und Artikelwörter passt jeweils in die Lücken?</w:t>
            </w:r>
          </w:p>
          <w:p w14:paraId="3ACA455D" w14:textId="77777777" w:rsidR="005E644F" w:rsidRPr="005E644F" w:rsidRDefault="005E644F" w:rsidP="005E644F">
            <w:pPr>
              <w:rPr>
                <w:lang w:val="de-DE"/>
              </w:rPr>
            </w:pPr>
            <w:r w:rsidRPr="005E644F">
              <w:rPr>
                <w:lang w:val="de-DE"/>
              </w:rPr>
              <w:t>Die Viscose hat  __1__ Ursprung nach einem Naturprodukt. Ganz am Anfang des Herstellungsprozesses steht __2__ Rohstoff, das Holz der Südkiefer, die auf __3__ Plantagen in  den USA kultiviert wird. Unter ökologisch __4__ Bedingungen wächst dort Holz immer wieder nach – eine sich ständig von selbst regenerierender  Quelle. Der Verarbeitungsweg ist lang und kompliziert. Dieser seidig glänzende Garn setzt bei seiner Weiterverarbeitung __5__ Können und __6__ Know-how voraus.</w:t>
            </w:r>
          </w:p>
          <w:p w14:paraId="7CD3C903" w14:textId="77777777" w:rsidR="005E644F" w:rsidRPr="005E644F" w:rsidRDefault="005E644F" w:rsidP="005E644F">
            <w:pPr>
              <w:rPr>
                <w:lang w:val="de-DE"/>
              </w:rPr>
            </w:pPr>
            <w:r w:rsidRPr="005E644F">
              <w:rPr>
                <w:lang w:val="de-DE"/>
              </w:rPr>
              <w:t>Eine Aufgabe  für die Besten – die Seidenwerber mit ihrer in Jahrhunderten __7__ Erfahrung mit __8__ Garnen. Die Kunst der Drucker gibt dem fertigen Stoff dann seine __9__ Aktualität.</w:t>
            </w:r>
          </w:p>
          <w:p w14:paraId="63D37C30" w14:textId="77777777" w:rsidR="005E644F" w:rsidRPr="005E644F" w:rsidRDefault="005E644F" w:rsidP="005E644F">
            <w:pPr>
              <w:rPr>
                <w:lang w:val="de-DE"/>
              </w:rPr>
            </w:pPr>
            <w:r w:rsidRPr="005E644F">
              <w:rPr>
                <w:lang w:val="de-DE"/>
              </w:rPr>
              <w:t>Ein schönes Gefühl in Farben – der seidige Charakter von Viscose, machen dieses Material zu einem der __10__ der Welt.</w:t>
            </w:r>
          </w:p>
          <w:p w14:paraId="73F2C0F1" w14:textId="77777777" w:rsidR="005E644F" w:rsidRPr="005E644F" w:rsidRDefault="005E644F" w:rsidP="005E644F">
            <w:pPr>
              <w:rPr>
                <w:lang w:val="de-DE"/>
              </w:rPr>
            </w:pPr>
            <w:r w:rsidRPr="005E644F">
              <w:rPr>
                <w:lang w:val="de-DE"/>
              </w:rPr>
              <w:t>1. a) ihr</w:t>
            </w:r>
            <w:r w:rsidRPr="005E644F">
              <w:rPr>
                <w:lang w:val="de-DE"/>
              </w:rPr>
              <w:tab/>
            </w:r>
            <w:r w:rsidRPr="005E644F">
              <w:rPr>
                <w:lang w:val="de-DE"/>
              </w:rPr>
              <w:tab/>
            </w:r>
            <w:r w:rsidRPr="005E644F">
              <w:rPr>
                <w:lang w:val="de-DE"/>
              </w:rPr>
              <w:tab/>
              <w:t>b) ihren</w:t>
            </w:r>
            <w:r w:rsidRPr="005E644F">
              <w:rPr>
                <w:lang w:val="de-DE"/>
              </w:rPr>
              <w:tab/>
            </w:r>
            <w:r w:rsidRPr="005E644F">
              <w:rPr>
                <w:lang w:val="de-DE"/>
              </w:rPr>
              <w:tab/>
            </w:r>
            <w:r w:rsidRPr="005E644F">
              <w:rPr>
                <w:lang w:val="de-DE"/>
              </w:rPr>
              <w:tab/>
            </w:r>
            <w:r w:rsidRPr="005E644F">
              <w:rPr>
                <w:lang w:val="de-DE"/>
              </w:rPr>
              <w:tab/>
              <w:t>c) ihrem</w:t>
            </w:r>
          </w:p>
          <w:p w14:paraId="42E0E180" w14:textId="77777777" w:rsidR="005E644F" w:rsidRPr="005E644F" w:rsidRDefault="005E644F" w:rsidP="005E644F">
            <w:pPr>
              <w:rPr>
                <w:lang w:val="de-DE"/>
              </w:rPr>
            </w:pPr>
            <w:r w:rsidRPr="005E644F">
              <w:rPr>
                <w:lang w:val="de-DE"/>
              </w:rPr>
              <w:t>2. a) ein natürlicher</w:t>
            </w:r>
            <w:r w:rsidRPr="005E644F">
              <w:rPr>
                <w:lang w:val="de-DE"/>
              </w:rPr>
              <w:tab/>
              <w:t>b) einen natürlichen</w:t>
            </w:r>
            <w:r w:rsidRPr="005E644F">
              <w:rPr>
                <w:lang w:val="de-DE"/>
              </w:rPr>
              <w:tab/>
              <w:t xml:space="preserve">          c) ein natürliches</w:t>
            </w:r>
          </w:p>
          <w:p w14:paraId="4837C065" w14:textId="77777777" w:rsidR="005E644F" w:rsidRPr="005E644F" w:rsidRDefault="005E644F" w:rsidP="005E644F">
            <w:pPr>
              <w:rPr>
                <w:lang w:val="de-DE"/>
              </w:rPr>
            </w:pPr>
            <w:r w:rsidRPr="005E644F">
              <w:rPr>
                <w:lang w:val="de-DE"/>
              </w:rPr>
              <w:t>3. a) ausgedehnte</w:t>
            </w:r>
            <w:r w:rsidRPr="005E644F">
              <w:rPr>
                <w:lang w:val="de-DE"/>
              </w:rPr>
              <w:tab/>
            </w:r>
            <w:r w:rsidRPr="005E644F">
              <w:rPr>
                <w:lang w:val="de-DE"/>
              </w:rPr>
              <w:tab/>
              <w:t>b) ausgedehnten</w:t>
            </w:r>
            <w:r w:rsidRPr="005E644F">
              <w:rPr>
                <w:lang w:val="de-DE"/>
              </w:rPr>
              <w:tab/>
            </w:r>
            <w:r w:rsidRPr="005E644F">
              <w:rPr>
                <w:lang w:val="de-DE"/>
              </w:rPr>
              <w:tab/>
            </w:r>
            <w:r w:rsidRPr="005E644F">
              <w:rPr>
                <w:lang w:val="de-DE"/>
              </w:rPr>
              <w:tab/>
              <w:t>c) ausgedehnter</w:t>
            </w:r>
          </w:p>
          <w:p w14:paraId="1DDCB4D1" w14:textId="77777777" w:rsidR="005E644F" w:rsidRPr="005E644F" w:rsidRDefault="005E644F" w:rsidP="005E644F">
            <w:pPr>
              <w:rPr>
                <w:lang w:val="en-US"/>
              </w:rPr>
            </w:pPr>
            <w:r w:rsidRPr="005E644F">
              <w:rPr>
                <w:lang w:val="en-US"/>
              </w:rPr>
              <w:t>4. a) ideal</w:t>
            </w:r>
            <w:r w:rsidRPr="005E644F">
              <w:rPr>
                <w:lang w:val="en-US"/>
              </w:rPr>
              <w:tab/>
            </w:r>
            <w:r w:rsidRPr="005E644F">
              <w:rPr>
                <w:lang w:val="en-US"/>
              </w:rPr>
              <w:tab/>
            </w:r>
            <w:r w:rsidRPr="005E644F">
              <w:rPr>
                <w:lang w:val="en-US"/>
              </w:rPr>
              <w:tab/>
              <w:t>b) idealer</w:t>
            </w:r>
            <w:r w:rsidRPr="005E644F">
              <w:rPr>
                <w:lang w:val="en-US"/>
              </w:rPr>
              <w:tab/>
            </w:r>
            <w:r w:rsidRPr="005E644F">
              <w:rPr>
                <w:lang w:val="en-US"/>
              </w:rPr>
              <w:tab/>
            </w:r>
            <w:r w:rsidRPr="005E644F">
              <w:rPr>
                <w:lang w:val="en-US"/>
              </w:rPr>
              <w:tab/>
            </w:r>
            <w:r w:rsidRPr="005E644F">
              <w:rPr>
                <w:lang w:val="en-US"/>
              </w:rPr>
              <w:tab/>
              <w:t>c) idealen</w:t>
            </w:r>
          </w:p>
          <w:p w14:paraId="37116C66" w14:textId="77777777" w:rsidR="005E644F" w:rsidRPr="005E644F" w:rsidRDefault="005E644F" w:rsidP="005E644F">
            <w:pPr>
              <w:rPr>
                <w:lang w:val="de-DE"/>
              </w:rPr>
            </w:pPr>
            <w:r w:rsidRPr="005E644F">
              <w:rPr>
                <w:lang w:val="de-DE"/>
              </w:rPr>
              <w:t>5. a) präzise</w:t>
            </w:r>
            <w:r w:rsidRPr="005E644F">
              <w:rPr>
                <w:lang w:val="de-DE"/>
              </w:rPr>
              <w:tab/>
            </w:r>
            <w:r w:rsidRPr="005E644F">
              <w:rPr>
                <w:lang w:val="de-DE"/>
              </w:rPr>
              <w:tab/>
            </w:r>
            <w:r w:rsidRPr="005E644F">
              <w:rPr>
                <w:lang w:val="de-DE"/>
              </w:rPr>
              <w:tab/>
              <w:t>b) präzises</w:t>
            </w:r>
            <w:r w:rsidRPr="005E644F">
              <w:rPr>
                <w:lang w:val="de-DE"/>
              </w:rPr>
              <w:tab/>
            </w:r>
            <w:r w:rsidRPr="005E644F">
              <w:rPr>
                <w:lang w:val="de-DE"/>
              </w:rPr>
              <w:tab/>
            </w:r>
            <w:r w:rsidRPr="005E644F">
              <w:rPr>
                <w:lang w:val="de-DE"/>
              </w:rPr>
              <w:tab/>
            </w:r>
            <w:r w:rsidRPr="005E644F">
              <w:rPr>
                <w:lang w:val="de-DE"/>
              </w:rPr>
              <w:tab/>
              <w:t>c) präzisen</w:t>
            </w:r>
          </w:p>
          <w:p w14:paraId="327860EB" w14:textId="77777777" w:rsidR="005E644F" w:rsidRPr="005E644F" w:rsidRDefault="005E644F" w:rsidP="005E644F">
            <w:pPr>
              <w:rPr>
                <w:lang w:val="de-DE"/>
              </w:rPr>
            </w:pPr>
            <w:r w:rsidRPr="005E644F">
              <w:rPr>
                <w:lang w:val="de-DE"/>
              </w:rPr>
              <w:t>6. a) modernstes</w:t>
            </w:r>
            <w:r w:rsidRPr="005E644F">
              <w:rPr>
                <w:lang w:val="de-DE"/>
              </w:rPr>
              <w:tab/>
            </w:r>
            <w:r w:rsidRPr="005E644F">
              <w:rPr>
                <w:lang w:val="de-DE"/>
              </w:rPr>
              <w:tab/>
              <w:t>b) modernste</w:t>
            </w:r>
            <w:r w:rsidRPr="005E644F">
              <w:rPr>
                <w:lang w:val="de-DE"/>
              </w:rPr>
              <w:tab/>
            </w:r>
            <w:r w:rsidRPr="005E644F">
              <w:rPr>
                <w:lang w:val="de-DE"/>
              </w:rPr>
              <w:tab/>
            </w:r>
            <w:r w:rsidRPr="005E644F">
              <w:rPr>
                <w:lang w:val="de-DE"/>
              </w:rPr>
              <w:tab/>
              <w:t>c) modernst</w:t>
            </w:r>
          </w:p>
          <w:p w14:paraId="4F2AE55F" w14:textId="77777777" w:rsidR="005E644F" w:rsidRPr="005E644F" w:rsidRDefault="005E644F" w:rsidP="005E644F">
            <w:pPr>
              <w:rPr>
                <w:lang w:val="de-DE"/>
              </w:rPr>
            </w:pPr>
            <w:r w:rsidRPr="005E644F">
              <w:rPr>
                <w:lang w:val="de-DE"/>
              </w:rPr>
              <w:t>7. a) gewachsener</w:t>
            </w:r>
            <w:r w:rsidRPr="005E644F">
              <w:rPr>
                <w:lang w:val="de-DE"/>
              </w:rPr>
              <w:tab/>
            </w:r>
            <w:r w:rsidRPr="005E644F">
              <w:rPr>
                <w:lang w:val="de-DE"/>
              </w:rPr>
              <w:tab/>
              <w:t>b) gewachsene</w:t>
            </w:r>
            <w:r w:rsidRPr="005E644F">
              <w:rPr>
                <w:lang w:val="de-DE"/>
              </w:rPr>
              <w:tab/>
            </w:r>
            <w:r w:rsidRPr="005E644F">
              <w:rPr>
                <w:lang w:val="de-DE"/>
              </w:rPr>
              <w:tab/>
            </w:r>
            <w:r w:rsidRPr="005E644F">
              <w:rPr>
                <w:lang w:val="de-DE"/>
              </w:rPr>
              <w:tab/>
              <w:t>c) gewachsenen</w:t>
            </w:r>
          </w:p>
          <w:p w14:paraId="3BAE4AB9" w14:textId="77777777" w:rsidR="005E644F" w:rsidRPr="005E644F" w:rsidRDefault="005E644F" w:rsidP="005E644F">
            <w:pPr>
              <w:rPr>
                <w:lang w:val="de-DE"/>
              </w:rPr>
            </w:pPr>
            <w:r w:rsidRPr="005E644F">
              <w:rPr>
                <w:lang w:val="de-DE"/>
              </w:rPr>
              <w:t>8. a) feinem</w:t>
            </w:r>
            <w:r w:rsidRPr="005E644F">
              <w:rPr>
                <w:lang w:val="de-DE"/>
              </w:rPr>
              <w:tab/>
            </w:r>
            <w:r w:rsidRPr="005E644F">
              <w:rPr>
                <w:lang w:val="de-DE"/>
              </w:rPr>
              <w:tab/>
            </w:r>
            <w:r w:rsidRPr="005E644F">
              <w:rPr>
                <w:lang w:val="de-DE"/>
              </w:rPr>
              <w:tab/>
              <w:t>b) feinen</w:t>
            </w:r>
            <w:r w:rsidRPr="005E644F">
              <w:rPr>
                <w:lang w:val="de-DE"/>
              </w:rPr>
              <w:tab/>
            </w:r>
            <w:r w:rsidRPr="005E644F">
              <w:rPr>
                <w:lang w:val="de-DE"/>
              </w:rPr>
              <w:tab/>
            </w:r>
            <w:r w:rsidRPr="005E644F">
              <w:rPr>
                <w:lang w:val="de-DE"/>
              </w:rPr>
              <w:tab/>
            </w:r>
            <w:r w:rsidRPr="005E644F">
              <w:rPr>
                <w:lang w:val="de-DE"/>
              </w:rPr>
              <w:tab/>
              <w:t>c) feinen</w:t>
            </w:r>
          </w:p>
          <w:p w14:paraId="2875738D" w14:textId="77777777" w:rsidR="005E644F" w:rsidRPr="005E644F" w:rsidRDefault="005E644F" w:rsidP="005E644F">
            <w:pPr>
              <w:rPr>
                <w:lang w:val="de-DE"/>
              </w:rPr>
            </w:pPr>
            <w:r w:rsidRPr="005E644F">
              <w:rPr>
                <w:lang w:val="de-DE"/>
              </w:rPr>
              <w:t>9. a) modisch</w:t>
            </w:r>
            <w:r w:rsidRPr="005E644F">
              <w:rPr>
                <w:lang w:val="de-DE"/>
              </w:rPr>
              <w:tab/>
            </w:r>
            <w:r w:rsidRPr="005E644F">
              <w:rPr>
                <w:lang w:val="de-DE"/>
              </w:rPr>
              <w:tab/>
              <w:t>b) modische</w:t>
            </w:r>
            <w:r w:rsidRPr="005E644F">
              <w:rPr>
                <w:lang w:val="de-DE"/>
              </w:rPr>
              <w:tab/>
            </w:r>
            <w:r w:rsidRPr="005E644F">
              <w:rPr>
                <w:lang w:val="de-DE"/>
              </w:rPr>
              <w:tab/>
            </w:r>
            <w:r w:rsidRPr="005E644F">
              <w:rPr>
                <w:lang w:val="de-DE"/>
              </w:rPr>
              <w:tab/>
              <w:t xml:space="preserve">          c) modischen</w:t>
            </w:r>
          </w:p>
          <w:p w14:paraId="2B13A0F1" w14:textId="3CDEA19E" w:rsidR="005E644F" w:rsidRPr="005E644F" w:rsidRDefault="005E644F" w:rsidP="005E644F">
            <w:pPr>
              <w:rPr>
                <w:lang w:val="de-DE"/>
              </w:rPr>
            </w:pPr>
            <w:r w:rsidRPr="005E644F">
              <w:rPr>
                <w:lang w:val="de-DE"/>
              </w:rPr>
              <w:t>10. a) beliebtester</w:t>
            </w:r>
            <w:r w:rsidRPr="005E644F">
              <w:rPr>
                <w:lang w:val="de-DE"/>
              </w:rPr>
              <w:tab/>
            </w:r>
            <w:r w:rsidRPr="005E644F">
              <w:rPr>
                <w:lang w:val="de-DE"/>
              </w:rPr>
              <w:tab/>
              <w:t>b) beliebtesten</w:t>
            </w:r>
            <w:r w:rsidRPr="005E644F">
              <w:rPr>
                <w:lang w:val="de-DE"/>
              </w:rPr>
              <w:tab/>
            </w:r>
            <w:r w:rsidRPr="005E644F">
              <w:rPr>
                <w:lang w:val="de-DE"/>
              </w:rPr>
              <w:tab/>
            </w:r>
            <w:r w:rsidRPr="005E644F">
              <w:rPr>
                <w:lang w:val="de-DE"/>
              </w:rPr>
              <w:tab/>
              <w:t>c) beliebteste</w:t>
            </w:r>
          </w:p>
          <w:p w14:paraId="7479DB9C" w14:textId="760A9C81" w:rsidR="00B56739" w:rsidRPr="00B56739" w:rsidRDefault="005E644F" w:rsidP="00B56739">
            <w:pPr>
              <w:rPr>
                <w:b/>
                <w:bCs/>
                <w:lang w:val="de-DE"/>
              </w:rPr>
            </w:pPr>
            <w:r w:rsidRPr="00BE09D8">
              <w:rPr>
                <w:b/>
                <w:lang w:val="de-DE"/>
              </w:rPr>
              <w:t>Aufgabe</w:t>
            </w:r>
            <w:r w:rsidRPr="0095189A">
              <w:rPr>
                <w:b/>
                <w:bCs/>
                <w:color w:val="000000" w:themeColor="text1"/>
                <w:lang w:val="de-DE"/>
              </w:rPr>
              <w:t xml:space="preserve"> </w:t>
            </w:r>
            <w:r w:rsidRPr="007256FE">
              <w:rPr>
                <w:b/>
                <w:bCs/>
                <w:color w:val="000000" w:themeColor="text1"/>
                <w:lang w:val="de-DE"/>
              </w:rPr>
              <w:t>2</w:t>
            </w:r>
            <w:r w:rsidRPr="002F4315">
              <w:rPr>
                <w:b/>
                <w:bCs/>
                <w:color w:val="000000" w:themeColor="text1"/>
                <w:lang w:val="de-DE"/>
              </w:rPr>
              <w:t>.</w:t>
            </w:r>
            <w:r w:rsidRPr="005E644F">
              <w:rPr>
                <w:b/>
                <w:bCs/>
                <w:color w:val="000000" w:themeColor="text1"/>
                <w:lang w:val="de-DE"/>
              </w:rPr>
              <w:t xml:space="preserve"> </w:t>
            </w:r>
            <w:r w:rsidR="00B56739" w:rsidRPr="00B56739">
              <w:rPr>
                <w:b/>
                <w:bCs/>
                <w:lang w:val="de-DE"/>
              </w:rPr>
              <w:t>Warum kommen mehr Touristen nach Russland?</w:t>
            </w:r>
          </w:p>
          <w:p w14:paraId="01EAD7FA" w14:textId="77777777" w:rsidR="00B56739" w:rsidRDefault="00B56739" w:rsidP="00B56739">
            <w:pPr>
              <w:rPr>
                <w:lang w:val="de-DE"/>
              </w:rPr>
            </w:pPr>
            <w:r w:rsidRPr="000309AC">
              <w:rPr>
                <w:lang w:val="de-DE"/>
              </w:rPr>
              <w:t xml:space="preserve">Der Hauptgrund für den Anstieg (rus) der </w:t>
            </w:r>
            <w:r w:rsidRPr="000309AC">
              <w:rPr>
                <w:lang w:val="de-DE"/>
              </w:rPr>
              <w:lastRenderedPageBreak/>
              <w:t>Touristenreisen nach Russland ist der schwache Rubel, erklärt der Vizepräsident der Russischen Vereinigung der Reiseveranstalter, Dmitri Gorin.</w:t>
            </w:r>
          </w:p>
          <w:p w14:paraId="279C9591" w14:textId="77777777" w:rsidR="00164BDA" w:rsidRDefault="00B56739" w:rsidP="00B56739">
            <w:pPr>
              <w:jc w:val="both"/>
              <w:rPr>
                <w:lang w:val="de-DE"/>
              </w:rPr>
            </w:pPr>
            <w:r w:rsidRPr="000309AC">
              <w:rPr>
                <w:lang w:val="de-DE"/>
              </w:rPr>
              <w:t>Er sagt, dass die russischen Unternehmen die Situation ausnutzen, indem sie „all-inclusive“-Angebote anbieten, die um zehn Prozent gestiegen sind. Darüber hinaus entscheiden sich immer mehr Russen dafür, ihren Urlaub im eigenen Land zu verbringen. Olga Archangelskaja, die Leiterin der Immobilienabteilung in Russland und anderen ehemaligen Sowjetrepubliken bei der Wirtschaftsprüfungsgesellschaft EY, teilte mit, dass 70 Prozent der befragten Russen planen, ihre Sommerferien in der Russischen Föderation zu verbringen</w:t>
            </w:r>
          </w:p>
          <w:p w14:paraId="30475748" w14:textId="32EF0E49" w:rsidR="005E644F" w:rsidRPr="005E644F" w:rsidRDefault="005E644F" w:rsidP="00B56739">
            <w:pPr>
              <w:jc w:val="both"/>
              <w:rPr>
                <w:lang w:val="de-DE"/>
              </w:rPr>
            </w:pPr>
            <w:r>
              <w:rPr>
                <w:lang w:val="de-DE"/>
              </w:rPr>
              <w:t>Äußern Sie Ihre Meinng zum Thema.</w:t>
            </w:r>
          </w:p>
        </w:tc>
      </w:tr>
    </w:tbl>
    <w:p w14:paraId="3DF6BF0F" w14:textId="18189A61" w:rsidR="009721A3" w:rsidRPr="00B56739" w:rsidRDefault="009721A3" w:rsidP="009721A3">
      <w:pPr>
        <w:jc w:val="both"/>
        <w:rPr>
          <w:i/>
          <w:sz w:val="28"/>
          <w:szCs w:val="28"/>
          <w:lang w:val="de-DE"/>
        </w:rPr>
      </w:pPr>
    </w:p>
    <w:p w14:paraId="5DA50540" w14:textId="4CF5DDF9" w:rsidR="009721A3" w:rsidRDefault="009721A3" w:rsidP="009721A3">
      <w:pPr>
        <w:spacing w:after="160" w:line="259" w:lineRule="auto"/>
        <w:rPr>
          <w:i/>
          <w:sz w:val="28"/>
          <w:szCs w:val="28"/>
        </w:rPr>
      </w:pPr>
      <w:r w:rsidRPr="0066038D">
        <w:rPr>
          <w:i/>
          <w:sz w:val="28"/>
          <w:szCs w:val="28"/>
        </w:rPr>
        <w:t>10.03.01 – Информационная безопасность</w:t>
      </w:r>
      <w:r w:rsidR="003D0AEF">
        <w:rPr>
          <w:i/>
          <w:sz w:val="28"/>
          <w:szCs w:val="28"/>
        </w:rPr>
        <w:br/>
      </w:r>
      <w:r w:rsidR="003D0AEF">
        <w:rPr>
          <w:color w:val="000000" w:themeColor="text1"/>
          <w:sz w:val="28"/>
          <w:szCs w:val="28"/>
          <w:lang w:eastAsia="en-US"/>
        </w:rPr>
        <w:t xml:space="preserve">                                                                                                                Таблица 5.5.</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9721A3" w:rsidRPr="005065FC" w14:paraId="7829014A" w14:textId="77777777" w:rsidTr="001177CF">
        <w:tc>
          <w:tcPr>
            <w:tcW w:w="846" w:type="dxa"/>
          </w:tcPr>
          <w:p w14:paraId="1EC74F94" w14:textId="77777777" w:rsidR="009721A3" w:rsidRDefault="009721A3" w:rsidP="001177CF">
            <w:pPr>
              <w:tabs>
                <w:tab w:val="left" w:pos="540"/>
              </w:tabs>
              <w:contextualSpacing/>
              <w:jc w:val="both"/>
            </w:pPr>
            <w:r>
              <w:t>ПКП-1</w:t>
            </w:r>
          </w:p>
        </w:tc>
        <w:tc>
          <w:tcPr>
            <w:tcW w:w="1984" w:type="dxa"/>
          </w:tcPr>
          <w:p w14:paraId="368B098F" w14:textId="77777777" w:rsidR="00356A32" w:rsidRDefault="00356A32" w:rsidP="00356A32">
            <w:r>
              <w:t>l.Демонстрирует знание современной нормативно-правой базы и методических документов в области информашионной безопасности защите информашии, технической защите информации, включая процессы лицензирования, аттестации и сертификации, с учетом последних изменений законодательства и иных нормативно-</w:t>
            </w:r>
            <w:r>
              <w:lastRenderedPageBreak/>
              <w:t>правовых актов, связанных с кредитttофинансовыми и банковскими системами.</w:t>
            </w:r>
          </w:p>
          <w:p w14:paraId="0EFA87EC" w14:textId="77777777" w:rsidR="00356A32" w:rsidRDefault="00356A32" w:rsidP="00356A32">
            <w:r>
              <w:t xml:space="preserve">2.Демонстрирует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кредитно-финансовыми и банковскими системами. </w:t>
            </w:r>
          </w:p>
          <w:p w14:paraId="3C3D1B76" w14:textId="77777777" w:rsidR="00356A32" w:rsidRPr="009B68D2" w:rsidRDefault="00356A32" w:rsidP="00356A32">
            <w:r>
              <w:t>3. Владеет навыками работы со справочно-правовыми систем</w:t>
            </w:r>
          </w:p>
          <w:p w14:paraId="5F44A6BF" w14:textId="1B71F9EE" w:rsidR="009721A3" w:rsidRPr="004F4C5B" w:rsidRDefault="009721A3" w:rsidP="001177CF">
            <w:pPr>
              <w:tabs>
                <w:tab w:val="left" w:pos="540"/>
              </w:tabs>
              <w:contextualSpacing/>
              <w:jc w:val="both"/>
            </w:pPr>
          </w:p>
        </w:tc>
        <w:tc>
          <w:tcPr>
            <w:tcW w:w="1956" w:type="dxa"/>
          </w:tcPr>
          <w:p w14:paraId="7077A4AC" w14:textId="77777777" w:rsidR="00356A32" w:rsidRDefault="00356A32" w:rsidP="00356A32">
            <w:pPr>
              <w:jc w:val="both"/>
              <w:rPr>
                <w:b/>
              </w:rPr>
            </w:pPr>
            <w:r w:rsidRPr="009B68D2">
              <w:rPr>
                <w:b/>
              </w:rPr>
              <w:lastRenderedPageBreak/>
              <w:t>Знать</w:t>
            </w:r>
          </w:p>
          <w:p w14:paraId="38F54987" w14:textId="77777777" w:rsidR="00356A32" w:rsidRPr="009B68D2" w:rsidRDefault="00356A32" w:rsidP="00356A32">
            <w:pPr>
              <w:jc w:val="both"/>
              <w:rPr>
                <w:b/>
              </w:rPr>
            </w:pPr>
            <w:r>
              <w:rPr>
                <w:b/>
              </w:rPr>
              <w:t xml:space="preserve">- </w:t>
            </w:r>
            <w:r w:rsidRPr="009B68D2">
              <w:t>терминологию</w:t>
            </w:r>
            <w:r>
              <w:t xml:space="preserve"> на иностранном языке</w:t>
            </w:r>
            <w:r w:rsidRPr="009B68D2">
              <w:t xml:space="preserve"> </w:t>
            </w:r>
            <w:r>
              <w:t>при обосновании выбора решений в области информашионной безопасности защите информашии;</w:t>
            </w:r>
          </w:p>
          <w:p w14:paraId="3512A160" w14:textId="77777777" w:rsidR="00356A32" w:rsidRPr="009B68D2" w:rsidRDefault="00356A32" w:rsidP="00356A32">
            <w:pPr>
              <w:jc w:val="both"/>
            </w:pPr>
          </w:p>
          <w:p w14:paraId="26C5B7D8" w14:textId="77777777" w:rsidR="00356A32" w:rsidRDefault="00356A32" w:rsidP="00356A32">
            <w:pPr>
              <w:jc w:val="both"/>
              <w:rPr>
                <w:b/>
              </w:rPr>
            </w:pPr>
            <w:r w:rsidRPr="009B68D2">
              <w:rPr>
                <w:b/>
              </w:rPr>
              <w:t>Уметь</w:t>
            </w:r>
          </w:p>
          <w:p w14:paraId="0A2A9664" w14:textId="77777777" w:rsidR="00356A32" w:rsidRPr="00327F76" w:rsidRDefault="00356A32" w:rsidP="00356A32">
            <w:pPr>
              <w:jc w:val="both"/>
              <w:rPr>
                <w:b/>
              </w:rPr>
            </w:pPr>
            <w:r>
              <w:rPr>
                <w:b/>
              </w:rPr>
              <w:t xml:space="preserve">- </w:t>
            </w:r>
            <w:r w:rsidRPr="009B68D2">
              <w:t>использовать терминологию</w:t>
            </w:r>
            <w:r>
              <w:t xml:space="preserve"> на иностранном языке в письменной и устной форме в сфере цифровой экономики, области информационной безопасности при обосновании </w:t>
            </w:r>
            <w:r>
              <w:lastRenderedPageBreak/>
              <w:t>выбора упраленческих решений</w:t>
            </w:r>
            <w:r w:rsidRPr="009B68D2">
              <w:t>.</w:t>
            </w:r>
          </w:p>
          <w:p w14:paraId="1ED8214B" w14:textId="77777777" w:rsidR="00356A32" w:rsidRDefault="00356A32" w:rsidP="00356A32">
            <w:pPr>
              <w:jc w:val="both"/>
            </w:pPr>
          </w:p>
          <w:p w14:paraId="6481FF1A" w14:textId="77777777" w:rsidR="00356A32" w:rsidRDefault="00356A32" w:rsidP="00356A32">
            <w:pPr>
              <w:jc w:val="both"/>
            </w:pPr>
          </w:p>
          <w:p w14:paraId="6A2485DF" w14:textId="77777777" w:rsidR="00356A32" w:rsidRDefault="00356A32" w:rsidP="00356A32">
            <w:pPr>
              <w:jc w:val="both"/>
            </w:pPr>
          </w:p>
          <w:p w14:paraId="1630BEC4" w14:textId="77777777" w:rsidR="00356A32" w:rsidRDefault="00356A32" w:rsidP="00356A32">
            <w:pPr>
              <w:jc w:val="both"/>
            </w:pPr>
          </w:p>
          <w:p w14:paraId="67131741" w14:textId="77777777" w:rsidR="00356A32" w:rsidRDefault="00356A32" w:rsidP="00356A32">
            <w:pPr>
              <w:jc w:val="both"/>
            </w:pPr>
          </w:p>
          <w:p w14:paraId="626FFF57" w14:textId="77777777" w:rsidR="00356A32" w:rsidRDefault="00356A32" w:rsidP="00356A32">
            <w:pPr>
              <w:jc w:val="both"/>
            </w:pPr>
          </w:p>
          <w:p w14:paraId="7DA38791" w14:textId="77777777" w:rsidR="00356A32" w:rsidRPr="009B68D2" w:rsidRDefault="00356A32" w:rsidP="00356A32">
            <w:pPr>
              <w:jc w:val="both"/>
            </w:pPr>
          </w:p>
          <w:p w14:paraId="0594B326" w14:textId="77777777" w:rsidR="00356A32" w:rsidRPr="009B68D2" w:rsidRDefault="00356A32" w:rsidP="00356A32">
            <w:pPr>
              <w:jc w:val="both"/>
              <w:rPr>
                <w:b/>
              </w:rPr>
            </w:pPr>
            <w:r w:rsidRPr="009B68D2">
              <w:rPr>
                <w:b/>
              </w:rPr>
              <w:t>Уметь</w:t>
            </w:r>
          </w:p>
          <w:p w14:paraId="34A97AD1" w14:textId="77777777" w:rsidR="00356A32" w:rsidRPr="009B68D2" w:rsidRDefault="00356A32" w:rsidP="00356A32">
            <w:r w:rsidRPr="009B68D2">
              <w:t xml:space="preserve">- </w:t>
            </w:r>
            <w:r>
              <w:t>использовать навыки работы со справочно-правовыми систем на иностранном языке</w:t>
            </w:r>
          </w:p>
          <w:p w14:paraId="5AE61388" w14:textId="77777777" w:rsidR="009721A3" w:rsidRPr="009B68D2" w:rsidRDefault="009721A3" w:rsidP="00356A32"/>
        </w:tc>
        <w:tc>
          <w:tcPr>
            <w:tcW w:w="5651" w:type="dxa"/>
          </w:tcPr>
          <w:p w14:paraId="6843D38A" w14:textId="0BD6F796" w:rsidR="008432F9" w:rsidRDefault="008432F9" w:rsidP="00356A32">
            <w:pPr>
              <w:rPr>
                <w:b/>
                <w:bCs/>
                <w:lang w:val="de-DE"/>
              </w:rPr>
            </w:pPr>
            <w:r>
              <w:rPr>
                <w:b/>
                <w:bCs/>
                <w:lang w:val="de-DE"/>
              </w:rPr>
              <w:lastRenderedPageBreak/>
              <w:t>Aufgabe 1.</w:t>
            </w:r>
          </w:p>
          <w:p w14:paraId="044841F3" w14:textId="1A61C922" w:rsidR="008432F9" w:rsidRPr="008432F9" w:rsidRDefault="00FF3471" w:rsidP="00356A32">
            <w:pPr>
              <w:rPr>
                <w:b/>
                <w:bCs/>
                <w:lang w:val="de-DE"/>
              </w:rPr>
            </w:pPr>
            <w:hyperlink r:id="rId30" w:history="1">
              <w:r w:rsidR="008432F9" w:rsidRPr="00C17454">
                <w:rPr>
                  <w:rStyle w:val="a3"/>
                  <w:b/>
                  <w:bCs/>
                  <w:lang w:val="de-DE"/>
                </w:rPr>
                <w:t>https://www.rechnungswesen-verstehen.de/lexikon/informatik.php</w:t>
              </w:r>
            </w:hyperlink>
          </w:p>
          <w:p w14:paraId="0B4E62D5" w14:textId="1C9C2D0B" w:rsidR="009721A3" w:rsidRPr="00A374A1" w:rsidRDefault="008432F9" w:rsidP="00356A32">
            <w:pPr>
              <w:rPr>
                <w:b/>
                <w:bCs/>
                <w:lang w:val="de-DE"/>
              </w:rPr>
            </w:pPr>
            <w:r>
              <w:rPr>
                <w:b/>
                <w:bCs/>
                <w:lang w:val="de-DE"/>
              </w:rPr>
              <w:t>Lesen Sie den Text und a</w:t>
            </w:r>
            <w:r w:rsidR="00A374A1" w:rsidRPr="00A374A1">
              <w:rPr>
                <w:b/>
                <w:bCs/>
                <w:lang w:val="de-DE"/>
              </w:rPr>
              <w:t>ntworten Sie auf die Fragen:</w:t>
            </w:r>
          </w:p>
          <w:p w14:paraId="09EF6395" w14:textId="77777777" w:rsidR="00A374A1" w:rsidRDefault="00A374A1" w:rsidP="00A374A1">
            <w:pPr>
              <w:rPr>
                <w:lang w:val="de-DE"/>
              </w:rPr>
            </w:pPr>
            <w:r w:rsidRPr="00A374A1">
              <w:rPr>
                <w:lang w:val="de-DE"/>
              </w:rPr>
              <w:t>1.</w:t>
            </w:r>
            <w:r>
              <w:rPr>
                <w:lang w:val="de-DE"/>
              </w:rPr>
              <w:t xml:space="preserve"> </w:t>
            </w:r>
            <w:r w:rsidRPr="00A374A1">
              <w:rPr>
                <w:lang w:val="de-DE"/>
              </w:rPr>
              <w:t>Wie werden die Karrierechancen der Studenten Informatiker geschätzt?</w:t>
            </w:r>
          </w:p>
          <w:p w14:paraId="1629F10B" w14:textId="77777777" w:rsidR="00A374A1" w:rsidRDefault="00A374A1" w:rsidP="00A374A1">
            <w:pPr>
              <w:rPr>
                <w:lang w:val="de-DE"/>
              </w:rPr>
            </w:pPr>
            <w:r>
              <w:rPr>
                <w:lang w:val="de-DE"/>
              </w:rPr>
              <w:t>2. Welche Computer finden heute Verwendung?</w:t>
            </w:r>
          </w:p>
          <w:p w14:paraId="70602187" w14:textId="77777777" w:rsidR="00A374A1" w:rsidRDefault="008432F9" w:rsidP="00A374A1">
            <w:pPr>
              <w:rPr>
                <w:lang w:val="de-DE"/>
              </w:rPr>
            </w:pPr>
            <w:r>
              <w:rPr>
                <w:lang w:val="de-DE"/>
              </w:rPr>
              <w:t>3.</w:t>
            </w:r>
            <w:r w:rsidR="00A374A1">
              <w:rPr>
                <w:lang w:val="de-DE"/>
              </w:rPr>
              <w:t>Warum wollen immer mehr Jugendliche in der IT-Branche arbeiten?</w:t>
            </w:r>
          </w:p>
          <w:p w14:paraId="3763510C" w14:textId="5581D1F2" w:rsidR="008432F9" w:rsidRPr="00A374A1" w:rsidRDefault="008432F9" w:rsidP="00A374A1">
            <w:pPr>
              <w:rPr>
                <w:lang w:val="de-DE"/>
              </w:rPr>
            </w:pPr>
          </w:p>
        </w:tc>
      </w:tr>
    </w:tbl>
    <w:p w14:paraId="5F916B1F" w14:textId="5D7127D6" w:rsidR="009721A3" w:rsidRDefault="009721A3" w:rsidP="009721A3">
      <w:pPr>
        <w:spacing w:after="160" w:line="259" w:lineRule="auto"/>
        <w:ind w:left="360"/>
        <w:rPr>
          <w:i/>
          <w:sz w:val="28"/>
          <w:szCs w:val="28"/>
        </w:rPr>
      </w:pPr>
      <w:r w:rsidRPr="00156E6B">
        <w:rPr>
          <w:i/>
          <w:sz w:val="28"/>
          <w:szCs w:val="28"/>
        </w:rPr>
        <w:t>41.03.04 – Политология</w:t>
      </w:r>
      <w:r w:rsidR="003D0AEF">
        <w:rPr>
          <w:i/>
          <w:sz w:val="28"/>
          <w:szCs w:val="28"/>
        </w:rPr>
        <w:br/>
      </w:r>
      <w:r w:rsidR="003D0AEF">
        <w:rPr>
          <w:color w:val="000000" w:themeColor="text1"/>
          <w:sz w:val="28"/>
          <w:szCs w:val="28"/>
          <w:lang w:eastAsia="en-US"/>
        </w:rPr>
        <w:t xml:space="preserve">                                                                                                           Таблица 5.6.</w:t>
      </w:r>
    </w:p>
    <w:tbl>
      <w:tblPr>
        <w:tblStyle w:val="a6"/>
        <w:tblW w:w="5464" w:type="pct"/>
        <w:tblInd w:w="-459" w:type="dxa"/>
        <w:tblLook w:val="04A0" w:firstRow="1" w:lastRow="0" w:firstColumn="1" w:lastColumn="0" w:noHBand="0" w:noVBand="1"/>
      </w:tblPr>
      <w:tblGrid>
        <w:gridCol w:w="1453"/>
        <w:gridCol w:w="2659"/>
        <w:gridCol w:w="2868"/>
        <w:gridCol w:w="3479"/>
      </w:tblGrid>
      <w:tr w:rsidR="009721A3" w:rsidRPr="00383DDA" w14:paraId="5B7F4FDF" w14:textId="77777777" w:rsidTr="003D0AEF">
        <w:tc>
          <w:tcPr>
            <w:tcW w:w="695" w:type="pct"/>
          </w:tcPr>
          <w:p w14:paraId="68C77301" w14:textId="77777777" w:rsidR="009721A3" w:rsidRPr="00383DDA" w:rsidRDefault="009721A3" w:rsidP="001177CF">
            <w:pPr>
              <w:tabs>
                <w:tab w:val="left" w:pos="540"/>
              </w:tabs>
              <w:contextualSpacing/>
              <w:jc w:val="both"/>
              <w:rPr>
                <w:sz w:val="22"/>
                <w:szCs w:val="22"/>
              </w:rPr>
            </w:pPr>
            <w:r w:rsidRPr="00383DDA">
              <w:rPr>
                <w:sz w:val="22"/>
                <w:szCs w:val="22"/>
              </w:rPr>
              <w:t>Код компетенции</w:t>
            </w:r>
          </w:p>
        </w:tc>
        <w:tc>
          <w:tcPr>
            <w:tcW w:w="1271" w:type="pct"/>
          </w:tcPr>
          <w:p w14:paraId="4693D909" w14:textId="77777777" w:rsidR="009721A3" w:rsidRPr="00383DDA" w:rsidRDefault="009721A3" w:rsidP="001177CF">
            <w:pPr>
              <w:tabs>
                <w:tab w:val="left" w:pos="540"/>
              </w:tabs>
              <w:contextualSpacing/>
              <w:jc w:val="both"/>
              <w:rPr>
                <w:sz w:val="22"/>
                <w:szCs w:val="22"/>
              </w:rPr>
            </w:pPr>
            <w:r w:rsidRPr="00383DDA">
              <w:rPr>
                <w:sz w:val="22"/>
                <w:szCs w:val="22"/>
              </w:rPr>
              <w:t>Наименование компетенции</w:t>
            </w:r>
          </w:p>
        </w:tc>
        <w:tc>
          <w:tcPr>
            <w:tcW w:w="1371" w:type="pct"/>
          </w:tcPr>
          <w:p w14:paraId="30FA08C9" w14:textId="77777777" w:rsidR="009721A3" w:rsidRPr="00383DDA" w:rsidRDefault="009721A3" w:rsidP="001177CF">
            <w:pPr>
              <w:tabs>
                <w:tab w:val="left" w:pos="540"/>
              </w:tabs>
              <w:contextualSpacing/>
              <w:jc w:val="both"/>
              <w:rPr>
                <w:sz w:val="22"/>
                <w:szCs w:val="22"/>
              </w:rPr>
            </w:pPr>
            <w:r w:rsidRPr="00383DDA">
              <w:rPr>
                <w:sz w:val="22"/>
                <w:szCs w:val="22"/>
              </w:rPr>
              <w:t>Индикаторы достижения компетенции</w:t>
            </w:r>
          </w:p>
        </w:tc>
        <w:tc>
          <w:tcPr>
            <w:tcW w:w="1664" w:type="pct"/>
          </w:tcPr>
          <w:p w14:paraId="032FCAAF" w14:textId="77777777" w:rsidR="009721A3" w:rsidRPr="00383DDA" w:rsidRDefault="009721A3" w:rsidP="001177CF">
            <w:pPr>
              <w:tabs>
                <w:tab w:val="left" w:pos="540"/>
              </w:tabs>
              <w:contextualSpacing/>
              <w:jc w:val="both"/>
              <w:rPr>
                <w:sz w:val="22"/>
                <w:szCs w:val="22"/>
              </w:rPr>
            </w:pPr>
            <w:r w:rsidRPr="00CB791F">
              <w:rPr>
                <w:sz w:val="22"/>
                <w:szCs w:val="22"/>
              </w:rPr>
              <w:t>Результаты обучения (умения и знания), соотнесенные с индикаторами достижения компетенции</w:t>
            </w:r>
          </w:p>
        </w:tc>
      </w:tr>
      <w:tr w:rsidR="009721A3" w:rsidRPr="0003140A" w14:paraId="6040D238" w14:textId="77777777" w:rsidTr="003D0AEF">
        <w:tc>
          <w:tcPr>
            <w:tcW w:w="695" w:type="pct"/>
          </w:tcPr>
          <w:p w14:paraId="3E2815FA" w14:textId="77777777" w:rsidR="009721A3" w:rsidRPr="00383DDA" w:rsidRDefault="009721A3" w:rsidP="001177CF">
            <w:pPr>
              <w:tabs>
                <w:tab w:val="left" w:pos="540"/>
              </w:tabs>
              <w:contextualSpacing/>
              <w:jc w:val="both"/>
              <w:rPr>
                <w:sz w:val="22"/>
                <w:szCs w:val="22"/>
              </w:rPr>
            </w:pPr>
            <w:r>
              <w:rPr>
                <w:sz w:val="22"/>
                <w:szCs w:val="22"/>
              </w:rPr>
              <w:t>ПКП-3</w:t>
            </w:r>
          </w:p>
        </w:tc>
        <w:tc>
          <w:tcPr>
            <w:tcW w:w="1271" w:type="pct"/>
          </w:tcPr>
          <w:p w14:paraId="36D509FC" w14:textId="77777777" w:rsidR="00BC51D5" w:rsidRDefault="00BC51D5" w:rsidP="00BC51D5">
            <w:pPr>
              <w:contextualSpacing/>
              <w:jc w:val="both"/>
            </w:pPr>
            <w:r>
              <w:t xml:space="preserve">1.Демонстрирует знание основных тeopuй, концепций, закономерностей, 6aзoвыx noнятий международных oтношений. </w:t>
            </w:r>
          </w:p>
          <w:p w14:paraId="25ECD7AC" w14:textId="77777777" w:rsidR="00BC51D5" w:rsidRDefault="00BC51D5" w:rsidP="00BC51D5">
            <w:pPr>
              <w:contextualSpacing/>
              <w:jc w:val="both"/>
              <w:rPr>
                <w:color w:val="FF0000"/>
                <w:sz w:val="22"/>
                <w:szCs w:val="22"/>
              </w:rPr>
            </w:pPr>
            <w:r>
              <w:t>2.Aнaлизиpyeт понимание влияния основных процессов на развитие экономики</w:t>
            </w:r>
          </w:p>
          <w:p w14:paraId="22DFDAE2" w14:textId="4F94B2D8" w:rsidR="009721A3" w:rsidRPr="00383DDA" w:rsidRDefault="009721A3" w:rsidP="00E52DDA">
            <w:pPr>
              <w:contextualSpacing/>
              <w:jc w:val="both"/>
              <w:rPr>
                <w:sz w:val="22"/>
                <w:szCs w:val="22"/>
              </w:rPr>
            </w:pPr>
          </w:p>
        </w:tc>
        <w:tc>
          <w:tcPr>
            <w:tcW w:w="1371" w:type="pct"/>
            <w:vAlign w:val="center"/>
          </w:tcPr>
          <w:p w14:paraId="2813A779" w14:textId="77777777" w:rsidR="00E52DDA" w:rsidRPr="00B0143B" w:rsidRDefault="00E52DDA" w:rsidP="00E52DDA">
            <w:pPr>
              <w:jc w:val="both"/>
              <w:rPr>
                <w:color w:val="000000" w:themeColor="text1"/>
              </w:rPr>
            </w:pPr>
            <w:r w:rsidRPr="00B0143B">
              <w:rPr>
                <w:b/>
                <w:bCs/>
                <w:color w:val="000000" w:themeColor="text1"/>
              </w:rPr>
              <w:t>Знать:</w:t>
            </w:r>
            <w:r w:rsidRPr="00B0143B">
              <w:rPr>
                <w:color w:val="000000" w:themeColor="text1"/>
              </w:rPr>
              <w:t xml:space="preserve"> Основные категории и специфику профессиональной сферы и их понимания в различных типах</w:t>
            </w:r>
            <w:r>
              <w:rPr>
                <w:color w:val="000000" w:themeColor="text1"/>
              </w:rPr>
              <w:t>, базовый</w:t>
            </w:r>
            <w:r w:rsidRPr="00B0143B">
              <w:rPr>
                <w:color w:val="000000" w:themeColor="text1"/>
              </w:rPr>
              <w:t xml:space="preserve"> терминологический аппарат профессиональной деятельности</w:t>
            </w:r>
            <w:r>
              <w:rPr>
                <w:color w:val="000000" w:themeColor="text1"/>
              </w:rPr>
              <w:t xml:space="preserve"> на иностранном языке в письменной и устной форме</w:t>
            </w:r>
            <w:r w:rsidRPr="00B0143B">
              <w:rPr>
                <w:color w:val="000000" w:themeColor="text1"/>
              </w:rPr>
              <w:t>.</w:t>
            </w:r>
          </w:p>
          <w:p w14:paraId="150C8EE6" w14:textId="77777777" w:rsidR="00E52DDA" w:rsidRPr="00B0143B" w:rsidRDefault="00E52DDA" w:rsidP="00E52DDA">
            <w:pPr>
              <w:jc w:val="both"/>
              <w:rPr>
                <w:color w:val="000000" w:themeColor="text1"/>
              </w:rPr>
            </w:pPr>
            <w:r w:rsidRPr="00B0143B">
              <w:rPr>
                <w:b/>
                <w:bCs/>
                <w:color w:val="000000" w:themeColor="text1"/>
              </w:rPr>
              <w:lastRenderedPageBreak/>
              <w:t xml:space="preserve">Уметь: </w:t>
            </w:r>
            <w:r w:rsidRPr="00B0143B">
              <w:rPr>
                <w:color w:val="000000" w:themeColor="text1"/>
              </w:rPr>
              <w:t>работать с 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p w14:paraId="1DD2BB0A" w14:textId="77777777" w:rsidR="00E52DDA" w:rsidRDefault="00E52DDA" w:rsidP="00E52DDA">
            <w:pPr>
              <w:contextualSpacing/>
              <w:jc w:val="both"/>
              <w:rPr>
                <w:color w:val="FF0000"/>
                <w:sz w:val="22"/>
                <w:szCs w:val="22"/>
              </w:rPr>
            </w:pPr>
          </w:p>
          <w:p w14:paraId="3603E400" w14:textId="77777777" w:rsidR="009721A3" w:rsidRDefault="009721A3" w:rsidP="001177CF">
            <w:pPr>
              <w:contextualSpacing/>
              <w:jc w:val="both"/>
              <w:rPr>
                <w:color w:val="FF0000"/>
                <w:sz w:val="22"/>
                <w:szCs w:val="22"/>
              </w:rPr>
            </w:pPr>
          </w:p>
          <w:p w14:paraId="4E4E930D" w14:textId="77777777" w:rsidR="009721A3" w:rsidRDefault="009721A3" w:rsidP="001177CF">
            <w:pPr>
              <w:contextualSpacing/>
              <w:jc w:val="both"/>
              <w:rPr>
                <w:color w:val="FF0000"/>
                <w:sz w:val="22"/>
                <w:szCs w:val="22"/>
              </w:rPr>
            </w:pPr>
          </w:p>
          <w:p w14:paraId="376C40FA" w14:textId="77777777" w:rsidR="009721A3" w:rsidRDefault="009721A3" w:rsidP="001177CF">
            <w:pPr>
              <w:contextualSpacing/>
              <w:jc w:val="both"/>
              <w:rPr>
                <w:color w:val="FF0000"/>
                <w:sz w:val="22"/>
                <w:szCs w:val="22"/>
              </w:rPr>
            </w:pPr>
          </w:p>
          <w:p w14:paraId="4F0575D6" w14:textId="77777777" w:rsidR="009721A3" w:rsidRDefault="009721A3" w:rsidP="001177CF">
            <w:pPr>
              <w:contextualSpacing/>
              <w:jc w:val="both"/>
              <w:rPr>
                <w:color w:val="FF0000"/>
                <w:sz w:val="22"/>
                <w:szCs w:val="22"/>
              </w:rPr>
            </w:pPr>
          </w:p>
          <w:p w14:paraId="1F86635E" w14:textId="77777777" w:rsidR="009721A3" w:rsidRDefault="009721A3" w:rsidP="001177CF">
            <w:pPr>
              <w:contextualSpacing/>
              <w:jc w:val="both"/>
              <w:rPr>
                <w:color w:val="FF0000"/>
                <w:sz w:val="22"/>
                <w:szCs w:val="22"/>
              </w:rPr>
            </w:pPr>
          </w:p>
          <w:p w14:paraId="019ED1B6" w14:textId="77777777" w:rsidR="009721A3" w:rsidRDefault="009721A3" w:rsidP="001177CF">
            <w:pPr>
              <w:contextualSpacing/>
              <w:jc w:val="both"/>
              <w:rPr>
                <w:color w:val="FF0000"/>
                <w:sz w:val="22"/>
                <w:szCs w:val="22"/>
              </w:rPr>
            </w:pPr>
          </w:p>
          <w:p w14:paraId="44DFEE50" w14:textId="77777777" w:rsidR="009721A3" w:rsidRDefault="009721A3" w:rsidP="001177CF">
            <w:pPr>
              <w:contextualSpacing/>
              <w:jc w:val="both"/>
              <w:rPr>
                <w:color w:val="FF0000"/>
                <w:sz w:val="22"/>
                <w:szCs w:val="22"/>
              </w:rPr>
            </w:pPr>
          </w:p>
          <w:p w14:paraId="5DC63992" w14:textId="77777777" w:rsidR="009721A3" w:rsidRDefault="009721A3" w:rsidP="001177CF">
            <w:pPr>
              <w:contextualSpacing/>
              <w:jc w:val="both"/>
              <w:rPr>
                <w:color w:val="FF0000"/>
                <w:sz w:val="22"/>
                <w:szCs w:val="22"/>
              </w:rPr>
            </w:pPr>
          </w:p>
          <w:p w14:paraId="189B786C" w14:textId="77777777" w:rsidR="009721A3" w:rsidRDefault="009721A3" w:rsidP="001177CF">
            <w:pPr>
              <w:contextualSpacing/>
              <w:jc w:val="both"/>
              <w:rPr>
                <w:color w:val="FF0000"/>
                <w:sz w:val="22"/>
                <w:szCs w:val="22"/>
              </w:rPr>
            </w:pPr>
          </w:p>
          <w:p w14:paraId="1F678DAB" w14:textId="77777777" w:rsidR="009721A3" w:rsidRDefault="009721A3" w:rsidP="001177CF">
            <w:pPr>
              <w:contextualSpacing/>
              <w:jc w:val="both"/>
              <w:rPr>
                <w:color w:val="FF0000"/>
                <w:sz w:val="22"/>
                <w:szCs w:val="22"/>
              </w:rPr>
            </w:pPr>
          </w:p>
          <w:p w14:paraId="62B2A911" w14:textId="77777777" w:rsidR="009721A3" w:rsidRDefault="009721A3" w:rsidP="001177CF">
            <w:pPr>
              <w:contextualSpacing/>
              <w:jc w:val="both"/>
              <w:rPr>
                <w:color w:val="FF0000"/>
                <w:sz w:val="22"/>
                <w:szCs w:val="22"/>
              </w:rPr>
            </w:pPr>
          </w:p>
          <w:p w14:paraId="7B0CEA1B" w14:textId="77777777" w:rsidR="009721A3" w:rsidRDefault="009721A3" w:rsidP="001177CF">
            <w:pPr>
              <w:contextualSpacing/>
              <w:jc w:val="both"/>
              <w:rPr>
                <w:color w:val="FF0000"/>
                <w:sz w:val="22"/>
                <w:szCs w:val="22"/>
              </w:rPr>
            </w:pPr>
          </w:p>
          <w:p w14:paraId="397E1475" w14:textId="77777777" w:rsidR="009721A3" w:rsidRDefault="009721A3" w:rsidP="001177CF">
            <w:pPr>
              <w:contextualSpacing/>
              <w:jc w:val="both"/>
              <w:rPr>
                <w:color w:val="FF0000"/>
                <w:sz w:val="22"/>
                <w:szCs w:val="22"/>
              </w:rPr>
            </w:pPr>
          </w:p>
          <w:p w14:paraId="34E38FB7" w14:textId="77777777" w:rsidR="009721A3" w:rsidRDefault="009721A3" w:rsidP="001177CF">
            <w:pPr>
              <w:contextualSpacing/>
              <w:jc w:val="both"/>
              <w:rPr>
                <w:color w:val="FF0000"/>
                <w:sz w:val="22"/>
                <w:szCs w:val="22"/>
              </w:rPr>
            </w:pPr>
          </w:p>
          <w:p w14:paraId="190D36B3" w14:textId="77777777" w:rsidR="009721A3" w:rsidRDefault="009721A3" w:rsidP="001177CF">
            <w:pPr>
              <w:contextualSpacing/>
              <w:jc w:val="both"/>
              <w:rPr>
                <w:color w:val="FF0000"/>
                <w:sz w:val="22"/>
                <w:szCs w:val="22"/>
              </w:rPr>
            </w:pPr>
          </w:p>
          <w:p w14:paraId="2AF834FD" w14:textId="77777777" w:rsidR="009721A3" w:rsidRDefault="009721A3" w:rsidP="001177CF">
            <w:pPr>
              <w:contextualSpacing/>
              <w:jc w:val="both"/>
              <w:rPr>
                <w:color w:val="FF0000"/>
                <w:sz w:val="22"/>
                <w:szCs w:val="22"/>
              </w:rPr>
            </w:pPr>
          </w:p>
          <w:p w14:paraId="0F159E16" w14:textId="77777777" w:rsidR="009721A3" w:rsidRDefault="009721A3" w:rsidP="001177CF">
            <w:pPr>
              <w:contextualSpacing/>
              <w:jc w:val="both"/>
              <w:rPr>
                <w:color w:val="FF0000"/>
                <w:sz w:val="22"/>
                <w:szCs w:val="22"/>
              </w:rPr>
            </w:pPr>
          </w:p>
          <w:p w14:paraId="4B5E731B" w14:textId="77777777" w:rsidR="009721A3" w:rsidRPr="00CB791F" w:rsidRDefault="009721A3" w:rsidP="001177CF">
            <w:pPr>
              <w:tabs>
                <w:tab w:val="left" w:pos="540"/>
              </w:tabs>
              <w:contextualSpacing/>
              <w:jc w:val="both"/>
              <w:rPr>
                <w:color w:val="FF0000"/>
                <w:sz w:val="22"/>
                <w:szCs w:val="22"/>
              </w:rPr>
            </w:pPr>
          </w:p>
        </w:tc>
        <w:tc>
          <w:tcPr>
            <w:tcW w:w="1664" w:type="pct"/>
          </w:tcPr>
          <w:p w14:paraId="2A4253DA" w14:textId="443E085E" w:rsidR="0095189A" w:rsidRPr="0095189A" w:rsidRDefault="0095189A" w:rsidP="0095189A">
            <w:pPr>
              <w:jc w:val="both"/>
              <w:rPr>
                <w:color w:val="000000" w:themeColor="text1"/>
                <w:lang w:val="de-DE"/>
              </w:rPr>
            </w:pPr>
            <w:r w:rsidRPr="00BE09D8">
              <w:rPr>
                <w:b/>
                <w:lang w:val="de-DE"/>
              </w:rPr>
              <w:lastRenderedPageBreak/>
              <w:t>Aufgabe</w:t>
            </w:r>
            <w:r w:rsidRPr="0095189A">
              <w:rPr>
                <w:b/>
                <w:bCs/>
                <w:color w:val="000000" w:themeColor="text1"/>
                <w:lang w:val="de-DE"/>
              </w:rPr>
              <w:t xml:space="preserve"> </w:t>
            </w:r>
            <w:r w:rsidRPr="002F4315">
              <w:rPr>
                <w:b/>
                <w:bCs/>
                <w:color w:val="000000" w:themeColor="text1"/>
                <w:lang w:val="de-DE"/>
              </w:rPr>
              <w:t xml:space="preserve">1. </w:t>
            </w:r>
            <w:r w:rsidRPr="0095189A">
              <w:rPr>
                <w:b/>
                <w:bCs/>
                <w:color w:val="000000" w:themeColor="text1"/>
                <w:lang w:val="de-DE"/>
              </w:rPr>
              <w:t>Welches Wort passt in die Lücke. Setzen Sie die Wörter in die richtige Form ein</w:t>
            </w:r>
            <w:r w:rsidRPr="0095189A">
              <w:rPr>
                <w:color w:val="000000" w:themeColor="text1"/>
                <w:lang w:val="de-DE"/>
              </w:rPr>
              <w:t xml:space="preserve">. </w:t>
            </w:r>
          </w:p>
          <w:p w14:paraId="4D978FA3" w14:textId="77777777" w:rsidR="0095189A" w:rsidRPr="0095189A" w:rsidRDefault="0095189A" w:rsidP="0095189A">
            <w:pPr>
              <w:jc w:val="both"/>
              <w:rPr>
                <w:color w:val="000000" w:themeColor="text1"/>
                <w:lang w:val="de-DE"/>
              </w:rPr>
            </w:pPr>
            <w:r w:rsidRPr="0095189A">
              <w:rPr>
                <w:color w:val="000000" w:themeColor="text1"/>
                <w:lang w:val="de-DE"/>
              </w:rPr>
              <w:t xml:space="preserve">  Bundesregierung, Erhalt, Zusammenschluss, aufteilen, bilden, gründen, orientieren, setzen, schützen, treten </w:t>
            </w:r>
          </w:p>
          <w:p w14:paraId="4A6E37F5" w14:textId="77777777" w:rsidR="0095189A" w:rsidRPr="0095189A" w:rsidRDefault="0095189A" w:rsidP="0095189A">
            <w:pPr>
              <w:jc w:val="both"/>
              <w:rPr>
                <w:color w:val="000000" w:themeColor="text1"/>
                <w:lang w:val="de-DE"/>
              </w:rPr>
            </w:pPr>
            <w:r w:rsidRPr="0095189A">
              <w:rPr>
                <w:color w:val="000000" w:themeColor="text1"/>
                <w:lang w:val="de-DE"/>
              </w:rPr>
              <w:t xml:space="preserve">Eine Partei ist ein _1_ von Menschen, die für die gleichen politischen Ziele kämpfen. Die CDU wurde 1945 _2_ und ist im Moment die größte Partei in </w:t>
            </w:r>
            <w:r w:rsidRPr="0095189A">
              <w:rPr>
                <w:color w:val="000000" w:themeColor="text1"/>
                <w:lang w:val="de-DE"/>
              </w:rPr>
              <w:lastRenderedPageBreak/>
              <w:t xml:space="preserve">Deutschland. Zusammen mit der SPD stellt sie die_3_    und die aktuelle Bundeskanzlerin Angela Merkel. Sie ist eine der zwei großen Volksparteien und hat eine stark martkwirtschaftliche Orientierung. Ihr Ziel ist der _4_ der Familie und der traditionellen christlichen Werte.   Die CDU hat in Bayern eine Schwesterpartei, die CSU. Beide Parteien zusammen bilden die so genannte Union. Bei Wahlen haben sich die Parteien die Bundesländer _5_: Die CSU _6_ in Bayern an und die CDU in allen anderen Bundesländern. </w:t>
            </w:r>
          </w:p>
          <w:p w14:paraId="01658062" w14:textId="77777777" w:rsidR="0095189A" w:rsidRPr="0095189A" w:rsidRDefault="0095189A" w:rsidP="0095189A">
            <w:pPr>
              <w:jc w:val="both"/>
              <w:rPr>
                <w:color w:val="000000" w:themeColor="text1"/>
                <w:lang w:val="de-DE"/>
              </w:rPr>
            </w:pPr>
            <w:r w:rsidRPr="0095189A">
              <w:rPr>
                <w:color w:val="000000" w:themeColor="text1"/>
                <w:lang w:val="de-DE"/>
              </w:rPr>
              <w:t xml:space="preserve">  Die SPD ist die älteste Partei Deutschlands (19. Jahrhundert). Heute ist sie politisch Mitte-links orientiert und _7_ sich für soziale Gerechtigkeit ein. Zusammen mit der Union (CDU und CSU) _8_ sie eine sogenannte    Große Koalition.</w:t>
            </w:r>
          </w:p>
          <w:p w14:paraId="2873FBDA" w14:textId="2DFAE2EE" w:rsidR="009721A3" w:rsidRPr="0095189A" w:rsidRDefault="0095189A" w:rsidP="0095189A">
            <w:pPr>
              <w:jc w:val="both"/>
              <w:rPr>
                <w:color w:val="000000" w:themeColor="text1"/>
                <w:lang w:val="de-DE"/>
              </w:rPr>
            </w:pPr>
            <w:r w:rsidRPr="0095189A">
              <w:rPr>
                <w:color w:val="000000" w:themeColor="text1"/>
                <w:lang w:val="de-DE"/>
              </w:rPr>
              <w:t xml:space="preserve">  Die Grünen (seit1980) sind politisch links _9_. Das Ziel der  ist vor allem, dass der    Staat  armen Menschen hilft sowie Tiere und Umwelt _10_.</w:t>
            </w:r>
          </w:p>
          <w:p w14:paraId="04919654" w14:textId="75F828B9" w:rsidR="009721A3" w:rsidRPr="00BE09D8" w:rsidRDefault="00BE09D8" w:rsidP="001177CF">
            <w:pPr>
              <w:jc w:val="both"/>
              <w:rPr>
                <w:color w:val="000000" w:themeColor="text1"/>
                <w:lang w:val="de-DE"/>
              </w:rPr>
            </w:pPr>
            <w:r w:rsidRPr="00BE09D8">
              <w:rPr>
                <w:b/>
                <w:lang w:val="de-DE"/>
              </w:rPr>
              <w:t xml:space="preserve">Aufgabe </w:t>
            </w:r>
            <w:r w:rsidRPr="007256FE">
              <w:rPr>
                <w:b/>
                <w:lang w:val="de-DE"/>
              </w:rPr>
              <w:t>2</w:t>
            </w:r>
            <w:r w:rsidRPr="00BE09D8">
              <w:rPr>
                <w:lang w:val="de-DE"/>
              </w:rPr>
              <w:t>. Sie schreiben am 28. März 2018 an Dr. Herbert Faller. Er ist Geschäftsführer der Firma Faller-Mode GmbH. Die Firma hat ihren Sitz in Nürnberg(90908), Wienerstraße 27. Sie kennen Herrn Faller nicht persönlich. Vor kurzem haben Sie mit ihm telefoniert. Sie selbst sind in der Verkaufsabteilung der Firma TOP Grafik und Design (Stuttgart 70178 Hallerstr. 87) tätig und schicken Herrn Faller ein Angebot über Werbemittel. Sie haben einen Katalog beigelegt</w:t>
            </w:r>
          </w:p>
        </w:tc>
      </w:tr>
    </w:tbl>
    <w:p w14:paraId="35658F6B" w14:textId="645505B8" w:rsidR="009721A3" w:rsidRDefault="009721A3" w:rsidP="009721A3">
      <w:pPr>
        <w:spacing w:after="160" w:line="259" w:lineRule="auto"/>
        <w:rPr>
          <w:i/>
          <w:sz w:val="28"/>
          <w:szCs w:val="28"/>
        </w:rPr>
      </w:pPr>
      <w:r w:rsidRPr="0066038D">
        <w:rPr>
          <w:i/>
          <w:sz w:val="28"/>
          <w:szCs w:val="28"/>
        </w:rPr>
        <w:lastRenderedPageBreak/>
        <w:t>47.03.01 – Философия</w:t>
      </w:r>
      <w:r>
        <w:rPr>
          <w:i/>
          <w:sz w:val="28"/>
          <w:szCs w:val="28"/>
        </w:rPr>
        <w:t xml:space="preserve">, </w:t>
      </w:r>
      <w:r w:rsidRPr="0066038D">
        <w:rPr>
          <w:i/>
          <w:sz w:val="28"/>
          <w:szCs w:val="28"/>
        </w:rPr>
        <w:t>42.03.01 – Реклама и связи с общественностью</w:t>
      </w:r>
      <w:r w:rsidR="003D0AEF">
        <w:rPr>
          <w:i/>
          <w:sz w:val="28"/>
          <w:szCs w:val="28"/>
        </w:rPr>
        <w:br/>
      </w:r>
      <w:r w:rsidR="003D0AEF">
        <w:rPr>
          <w:color w:val="000000" w:themeColor="text1"/>
          <w:sz w:val="28"/>
          <w:szCs w:val="28"/>
          <w:lang w:eastAsia="en-US"/>
        </w:rPr>
        <w:t xml:space="preserve">                                                                                                                Таблица 5.7.</w:t>
      </w:r>
    </w:p>
    <w:tbl>
      <w:tblPr>
        <w:tblStyle w:val="a6"/>
        <w:tblW w:w="5227" w:type="pct"/>
        <w:tblInd w:w="-5" w:type="dxa"/>
        <w:tblLook w:val="04A0" w:firstRow="1" w:lastRow="0" w:firstColumn="1" w:lastColumn="0" w:noHBand="0" w:noVBand="1"/>
      </w:tblPr>
      <w:tblGrid>
        <w:gridCol w:w="1490"/>
        <w:gridCol w:w="2459"/>
        <w:gridCol w:w="2469"/>
        <w:gridCol w:w="3588"/>
      </w:tblGrid>
      <w:tr w:rsidR="009721A3" w:rsidRPr="00383DDA" w14:paraId="5406CCB3" w14:textId="77777777" w:rsidTr="001177CF">
        <w:tc>
          <w:tcPr>
            <w:tcW w:w="744" w:type="pct"/>
          </w:tcPr>
          <w:p w14:paraId="143BC72D" w14:textId="77777777" w:rsidR="009721A3" w:rsidRPr="00383DDA" w:rsidRDefault="009721A3" w:rsidP="001177CF">
            <w:pPr>
              <w:tabs>
                <w:tab w:val="left" w:pos="540"/>
              </w:tabs>
              <w:contextualSpacing/>
              <w:jc w:val="both"/>
              <w:rPr>
                <w:sz w:val="22"/>
                <w:szCs w:val="22"/>
              </w:rPr>
            </w:pPr>
            <w:r w:rsidRPr="00383DDA">
              <w:rPr>
                <w:sz w:val="22"/>
                <w:szCs w:val="22"/>
              </w:rPr>
              <w:t>Код компетенции</w:t>
            </w:r>
          </w:p>
        </w:tc>
        <w:tc>
          <w:tcPr>
            <w:tcW w:w="1229" w:type="pct"/>
          </w:tcPr>
          <w:p w14:paraId="5454D1E1" w14:textId="77777777" w:rsidR="009721A3" w:rsidRPr="00383DDA" w:rsidRDefault="009721A3" w:rsidP="001177CF">
            <w:pPr>
              <w:tabs>
                <w:tab w:val="left" w:pos="540"/>
              </w:tabs>
              <w:contextualSpacing/>
              <w:jc w:val="both"/>
              <w:rPr>
                <w:sz w:val="22"/>
                <w:szCs w:val="22"/>
              </w:rPr>
            </w:pPr>
            <w:r w:rsidRPr="00383DDA">
              <w:rPr>
                <w:sz w:val="22"/>
                <w:szCs w:val="22"/>
              </w:rPr>
              <w:t>Наименование компетенции</w:t>
            </w:r>
          </w:p>
        </w:tc>
        <w:tc>
          <w:tcPr>
            <w:tcW w:w="1234" w:type="pct"/>
          </w:tcPr>
          <w:p w14:paraId="550477FC" w14:textId="77777777" w:rsidR="009721A3" w:rsidRPr="00383DDA" w:rsidRDefault="009721A3" w:rsidP="001177CF">
            <w:pPr>
              <w:tabs>
                <w:tab w:val="left" w:pos="540"/>
              </w:tabs>
              <w:contextualSpacing/>
              <w:jc w:val="both"/>
              <w:rPr>
                <w:sz w:val="22"/>
                <w:szCs w:val="22"/>
              </w:rPr>
            </w:pPr>
            <w:r w:rsidRPr="00383DDA">
              <w:rPr>
                <w:sz w:val="22"/>
                <w:szCs w:val="22"/>
              </w:rPr>
              <w:t>Индикаторы достижения компетенции</w:t>
            </w:r>
          </w:p>
        </w:tc>
        <w:tc>
          <w:tcPr>
            <w:tcW w:w="1793" w:type="pct"/>
          </w:tcPr>
          <w:p w14:paraId="277BD0D2" w14:textId="77777777" w:rsidR="009721A3" w:rsidRPr="00383DDA" w:rsidRDefault="009721A3" w:rsidP="001177CF">
            <w:pPr>
              <w:tabs>
                <w:tab w:val="left" w:pos="540"/>
              </w:tabs>
              <w:contextualSpacing/>
              <w:jc w:val="both"/>
              <w:rPr>
                <w:sz w:val="22"/>
                <w:szCs w:val="22"/>
              </w:rPr>
            </w:pPr>
            <w:r w:rsidRPr="00CB791F">
              <w:rPr>
                <w:sz w:val="22"/>
                <w:szCs w:val="22"/>
              </w:rPr>
              <w:t xml:space="preserve">Результаты обучения (умения и знания), соотнесенные с индикаторами достижения </w:t>
            </w:r>
            <w:r w:rsidRPr="00CB791F">
              <w:rPr>
                <w:sz w:val="22"/>
                <w:szCs w:val="22"/>
              </w:rPr>
              <w:lastRenderedPageBreak/>
              <w:t>компетенции</w:t>
            </w:r>
          </w:p>
        </w:tc>
      </w:tr>
      <w:tr w:rsidR="009721A3" w:rsidRPr="005065FC" w14:paraId="3616D5C8" w14:textId="77777777" w:rsidTr="001177CF">
        <w:tc>
          <w:tcPr>
            <w:tcW w:w="744" w:type="pct"/>
          </w:tcPr>
          <w:p w14:paraId="23E7C2A6" w14:textId="77777777" w:rsidR="009721A3" w:rsidRPr="00383DDA" w:rsidRDefault="009721A3" w:rsidP="001177CF">
            <w:pPr>
              <w:tabs>
                <w:tab w:val="left" w:pos="540"/>
              </w:tabs>
              <w:contextualSpacing/>
              <w:jc w:val="both"/>
              <w:rPr>
                <w:sz w:val="22"/>
                <w:szCs w:val="22"/>
              </w:rPr>
            </w:pPr>
            <w:r>
              <w:rPr>
                <w:sz w:val="22"/>
                <w:szCs w:val="22"/>
              </w:rPr>
              <w:lastRenderedPageBreak/>
              <w:t>ОПК-1</w:t>
            </w:r>
          </w:p>
        </w:tc>
        <w:tc>
          <w:tcPr>
            <w:tcW w:w="1229" w:type="pct"/>
          </w:tcPr>
          <w:p w14:paraId="0BBE0CBF" w14:textId="18DD0A06" w:rsidR="005F0B06" w:rsidRDefault="005F0B06" w:rsidP="005F0B06">
            <w:pPr>
              <w:contextualSpacing/>
              <w:jc w:val="both"/>
            </w:pPr>
            <w:r>
              <w:t>1.Работает с научными текстами и содержащимися в них смысловыми конструкциями, применяя методы и приемы логического анализа.</w:t>
            </w:r>
          </w:p>
          <w:p w14:paraId="243EF9B7" w14:textId="77777777" w:rsidR="005F0B06" w:rsidRDefault="005F0B06" w:rsidP="005F0B06">
            <w:pPr>
              <w:contextualSpacing/>
              <w:jc w:val="both"/>
              <w:rPr>
                <w:color w:val="FF0000"/>
                <w:sz w:val="22"/>
                <w:szCs w:val="22"/>
              </w:rPr>
            </w:pPr>
            <w:r>
              <w:t>2. Корректирует смысловые конструкции, применяя методы и приемы логического анализа.</w:t>
            </w:r>
          </w:p>
          <w:p w14:paraId="72D659C6" w14:textId="77777777" w:rsidR="005F0B06" w:rsidRDefault="005F0B06" w:rsidP="005F0B06">
            <w:pPr>
              <w:contextualSpacing/>
              <w:jc w:val="both"/>
            </w:pPr>
          </w:p>
          <w:p w14:paraId="0D23290F" w14:textId="24101A48" w:rsidR="009721A3" w:rsidRPr="00383DDA" w:rsidRDefault="009721A3" w:rsidP="001177CF">
            <w:pPr>
              <w:jc w:val="both"/>
              <w:rPr>
                <w:sz w:val="22"/>
                <w:szCs w:val="22"/>
              </w:rPr>
            </w:pPr>
          </w:p>
        </w:tc>
        <w:tc>
          <w:tcPr>
            <w:tcW w:w="1234" w:type="pct"/>
            <w:vAlign w:val="center"/>
          </w:tcPr>
          <w:p w14:paraId="04CDCD32" w14:textId="77777777" w:rsidR="005F0B06" w:rsidRPr="00B0143B" w:rsidRDefault="005F0B06" w:rsidP="005F0B06">
            <w:pPr>
              <w:jc w:val="both"/>
              <w:rPr>
                <w:color w:val="000000" w:themeColor="text1"/>
              </w:rPr>
            </w:pPr>
            <w:r w:rsidRPr="00B0143B">
              <w:rPr>
                <w:b/>
                <w:bCs/>
                <w:color w:val="000000" w:themeColor="text1"/>
              </w:rPr>
              <w:t>Знать:</w:t>
            </w:r>
            <w:r w:rsidRPr="00B0143B">
              <w:rPr>
                <w:color w:val="000000" w:themeColor="text1"/>
              </w:rPr>
              <w:t xml:space="preserve"> Основные категории и специфику профессиональной сферы и их понимания в различных типах</w:t>
            </w:r>
            <w:r>
              <w:rPr>
                <w:color w:val="000000" w:themeColor="text1"/>
              </w:rPr>
              <w:t xml:space="preserve"> и авторских подходах; базовый</w:t>
            </w:r>
            <w:r w:rsidRPr="00B0143B">
              <w:rPr>
                <w:color w:val="000000" w:themeColor="text1"/>
              </w:rPr>
              <w:t xml:space="preserve"> терминологический аппарат профессиональной деятельности.</w:t>
            </w:r>
          </w:p>
          <w:p w14:paraId="66459FEC" w14:textId="77777777" w:rsidR="005F0B06" w:rsidRPr="00B0143B" w:rsidRDefault="005F0B06" w:rsidP="005F0B06">
            <w:pPr>
              <w:jc w:val="both"/>
              <w:rPr>
                <w:color w:val="000000" w:themeColor="text1"/>
              </w:rPr>
            </w:pPr>
            <w:r w:rsidRPr="00B0143B">
              <w:rPr>
                <w:b/>
                <w:bCs/>
                <w:color w:val="000000" w:themeColor="text1"/>
              </w:rPr>
              <w:t xml:space="preserve">Уметь: </w:t>
            </w:r>
            <w:r w:rsidRPr="00B0143B">
              <w:rPr>
                <w:color w:val="000000" w:themeColor="text1"/>
              </w:rPr>
              <w:t>работать с 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p w14:paraId="03DD971C" w14:textId="77777777" w:rsidR="009721A3" w:rsidRDefault="009721A3" w:rsidP="001177CF">
            <w:pPr>
              <w:contextualSpacing/>
              <w:jc w:val="both"/>
              <w:rPr>
                <w:color w:val="FF0000"/>
                <w:sz w:val="22"/>
                <w:szCs w:val="22"/>
              </w:rPr>
            </w:pPr>
          </w:p>
          <w:p w14:paraId="66FACA50" w14:textId="77777777" w:rsidR="009721A3" w:rsidRDefault="009721A3" w:rsidP="001177CF">
            <w:pPr>
              <w:contextualSpacing/>
              <w:jc w:val="both"/>
              <w:rPr>
                <w:color w:val="FF0000"/>
                <w:sz w:val="22"/>
                <w:szCs w:val="22"/>
              </w:rPr>
            </w:pPr>
          </w:p>
          <w:p w14:paraId="3E30414B" w14:textId="77777777" w:rsidR="009721A3" w:rsidRDefault="009721A3" w:rsidP="001177CF">
            <w:pPr>
              <w:contextualSpacing/>
              <w:jc w:val="both"/>
              <w:rPr>
                <w:color w:val="FF0000"/>
                <w:sz w:val="22"/>
                <w:szCs w:val="22"/>
              </w:rPr>
            </w:pPr>
          </w:p>
          <w:p w14:paraId="5C45B91B" w14:textId="77777777" w:rsidR="009721A3" w:rsidRDefault="009721A3" w:rsidP="001177CF">
            <w:pPr>
              <w:contextualSpacing/>
              <w:jc w:val="both"/>
              <w:rPr>
                <w:color w:val="FF0000"/>
                <w:sz w:val="22"/>
                <w:szCs w:val="22"/>
              </w:rPr>
            </w:pPr>
          </w:p>
          <w:p w14:paraId="79DB18FF" w14:textId="77777777" w:rsidR="009721A3" w:rsidRDefault="009721A3" w:rsidP="001177CF">
            <w:pPr>
              <w:contextualSpacing/>
              <w:jc w:val="both"/>
              <w:rPr>
                <w:color w:val="FF0000"/>
                <w:sz w:val="22"/>
                <w:szCs w:val="22"/>
              </w:rPr>
            </w:pPr>
          </w:p>
          <w:p w14:paraId="655AE6D2" w14:textId="77777777" w:rsidR="009721A3" w:rsidRDefault="009721A3" w:rsidP="001177CF">
            <w:pPr>
              <w:contextualSpacing/>
              <w:jc w:val="both"/>
              <w:rPr>
                <w:color w:val="FF0000"/>
                <w:sz w:val="22"/>
                <w:szCs w:val="22"/>
              </w:rPr>
            </w:pPr>
          </w:p>
          <w:p w14:paraId="6B55ED9D" w14:textId="77777777" w:rsidR="009721A3" w:rsidRDefault="009721A3" w:rsidP="001177CF">
            <w:pPr>
              <w:contextualSpacing/>
              <w:jc w:val="both"/>
              <w:rPr>
                <w:color w:val="FF0000"/>
                <w:sz w:val="22"/>
                <w:szCs w:val="22"/>
              </w:rPr>
            </w:pPr>
          </w:p>
          <w:p w14:paraId="5A898C61" w14:textId="77777777" w:rsidR="009721A3" w:rsidRDefault="009721A3" w:rsidP="001177CF">
            <w:pPr>
              <w:contextualSpacing/>
              <w:jc w:val="both"/>
              <w:rPr>
                <w:color w:val="FF0000"/>
                <w:sz w:val="22"/>
                <w:szCs w:val="22"/>
              </w:rPr>
            </w:pPr>
          </w:p>
          <w:p w14:paraId="69DB5840" w14:textId="77777777" w:rsidR="009721A3" w:rsidRDefault="009721A3" w:rsidP="001177CF">
            <w:pPr>
              <w:contextualSpacing/>
              <w:jc w:val="both"/>
              <w:rPr>
                <w:color w:val="FF0000"/>
                <w:sz w:val="22"/>
                <w:szCs w:val="22"/>
              </w:rPr>
            </w:pPr>
          </w:p>
          <w:p w14:paraId="1ED5887C" w14:textId="77777777" w:rsidR="009721A3" w:rsidRDefault="009721A3" w:rsidP="001177CF">
            <w:pPr>
              <w:contextualSpacing/>
              <w:jc w:val="both"/>
              <w:rPr>
                <w:color w:val="FF0000"/>
                <w:sz w:val="22"/>
                <w:szCs w:val="22"/>
              </w:rPr>
            </w:pPr>
          </w:p>
          <w:p w14:paraId="72625B1E" w14:textId="77777777" w:rsidR="009721A3" w:rsidRDefault="009721A3" w:rsidP="001177CF">
            <w:pPr>
              <w:contextualSpacing/>
              <w:jc w:val="both"/>
              <w:rPr>
                <w:color w:val="FF0000"/>
                <w:sz w:val="22"/>
                <w:szCs w:val="22"/>
              </w:rPr>
            </w:pPr>
          </w:p>
          <w:p w14:paraId="424E8603" w14:textId="77777777" w:rsidR="009721A3" w:rsidRDefault="009721A3" w:rsidP="001177CF">
            <w:pPr>
              <w:contextualSpacing/>
              <w:jc w:val="both"/>
              <w:rPr>
                <w:color w:val="FF0000"/>
                <w:sz w:val="22"/>
                <w:szCs w:val="22"/>
              </w:rPr>
            </w:pPr>
          </w:p>
          <w:p w14:paraId="5977E6B2" w14:textId="77777777" w:rsidR="009721A3" w:rsidRDefault="009721A3" w:rsidP="001177CF">
            <w:pPr>
              <w:contextualSpacing/>
              <w:jc w:val="both"/>
              <w:rPr>
                <w:color w:val="FF0000"/>
                <w:sz w:val="22"/>
                <w:szCs w:val="22"/>
              </w:rPr>
            </w:pPr>
          </w:p>
          <w:p w14:paraId="67DA310C" w14:textId="77777777" w:rsidR="009721A3" w:rsidRDefault="009721A3" w:rsidP="001177CF">
            <w:pPr>
              <w:contextualSpacing/>
              <w:jc w:val="both"/>
              <w:rPr>
                <w:color w:val="FF0000"/>
                <w:sz w:val="22"/>
                <w:szCs w:val="22"/>
              </w:rPr>
            </w:pPr>
          </w:p>
          <w:p w14:paraId="38989943" w14:textId="77777777" w:rsidR="009721A3" w:rsidRDefault="009721A3" w:rsidP="001177CF">
            <w:pPr>
              <w:contextualSpacing/>
              <w:jc w:val="both"/>
              <w:rPr>
                <w:color w:val="FF0000"/>
                <w:sz w:val="22"/>
                <w:szCs w:val="22"/>
              </w:rPr>
            </w:pPr>
          </w:p>
          <w:p w14:paraId="513C7B80" w14:textId="77777777" w:rsidR="009721A3" w:rsidRDefault="009721A3" w:rsidP="001177CF">
            <w:pPr>
              <w:contextualSpacing/>
              <w:jc w:val="both"/>
              <w:rPr>
                <w:color w:val="FF0000"/>
                <w:sz w:val="22"/>
                <w:szCs w:val="22"/>
              </w:rPr>
            </w:pPr>
          </w:p>
          <w:p w14:paraId="185AC760" w14:textId="77777777" w:rsidR="009721A3" w:rsidRDefault="009721A3" w:rsidP="001177CF">
            <w:pPr>
              <w:contextualSpacing/>
              <w:jc w:val="both"/>
              <w:rPr>
                <w:color w:val="FF0000"/>
                <w:sz w:val="22"/>
                <w:szCs w:val="22"/>
              </w:rPr>
            </w:pPr>
          </w:p>
          <w:p w14:paraId="6D9F7A99" w14:textId="77777777" w:rsidR="009721A3" w:rsidRDefault="009721A3" w:rsidP="001177CF">
            <w:pPr>
              <w:contextualSpacing/>
              <w:jc w:val="both"/>
              <w:rPr>
                <w:color w:val="FF0000"/>
                <w:sz w:val="22"/>
                <w:szCs w:val="22"/>
              </w:rPr>
            </w:pPr>
          </w:p>
          <w:p w14:paraId="1A2F3FC9" w14:textId="77777777" w:rsidR="009721A3" w:rsidRDefault="009721A3" w:rsidP="001177CF">
            <w:pPr>
              <w:contextualSpacing/>
              <w:jc w:val="both"/>
              <w:rPr>
                <w:color w:val="FF0000"/>
                <w:sz w:val="22"/>
                <w:szCs w:val="22"/>
              </w:rPr>
            </w:pPr>
          </w:p>
          <w:p w14:paraId="21AED3C5" w14:textId="77777777" w:rsidR="009721A3" w:rsidRPr="00CB791F" w:rsidRDefault="009721A3" w:rsidP="001177CF">
            <w:pPr>
              <w:tabs>
                <w:tab w:val="left" w:pos="540"/>
              </w:tabs>
              <w:contextualSpacing/>
              <w:jc w:val="both"/>
              <w:rPr>
                <w:color w:val="FF0000"/>
                <w:sz w:val="22"/>
                <w:szCs w:val="22"/>
              </w:rPr>
            </w:pPr>
          </w:p>
        </w:tc>
        <w:tc>
          <w:tcPr>
            <w:tcW w:w="1793" w:type="pct"/>
          </w:tcPr>
          <w:p w14:paraId="16D81583" w14:textId="392D0D4B" w:rsidR="00A71076" w:rsidRPr="00A71076" w:rsidRDefault="00A71076" w:rsidP="00A71076">
            <w:pPr>
              <w:jc w:val="both"/>
              <w:rPr>
                <w:b/>
                <w:bCs/>
                <w:color w:val="000000" w:themeColor="text1"/>
                <w:lang w:val="de-DE"/>
              </w:rPr>
            </w:pPr>
            <w:r w:rsidRPr="00A71076">
              <w:rPr>
                <w:b/>
                <w:bCs/>
                <w:color w:val="000000" w:themeColor="text1"/>
                <w:lang w:val="de-DE"/>
              </w:rPr>
              <w:t>Aufgabe 1. Bitte ordnen Sie den jeweiligen Begriffsinhalt dem passenden Begriff zu!</w:t>
            </w:r>
          </w:p>
          <w:p w14:paraId="7ABE0A25" w14:textId="77777777" w:rsidR="00A71076" w:rsidRPr="00A71076" w:rsidRDefault="00A71076" w:rsidP="00A71076">
            <w:pPr>
              <w:jc w:val="both"/>
              <w:rPr>
                <w:color w:val="000000" w:themeColor="text1"/>
                <w:lang w:val="de-DE"/>
              </w:rPr>
            </w:pPr>
            <w:r w:rsidRPr="00A71076">
              <w:rPr>
                <w:color w:val="000000" w:themeColor="text1"/>
                <w:lang w:val="de-DE"/>
              </w:rPr>
              <w:t>1. die Messe</w:t>
            </w:r>
            <w:r w:rsidRPr="00A71076">
              <w:rPr>
                <w:color w:val="000000" w:themeColor="text1"/>
                <w:lang w:val="de-DE"/>
              </w:rPr>
              <w:tab/>
              <w:t>a) sorgt für den Antrieb zu Innovationen, technischem Fortschritt, neuen Produkten und dem Streben nach kostengünstiger Produktion.</w:t>
            </w:r>
          </w:p>
          <w:p w14:paraId="67981930" w14:textId="77777777" w:rsidR="00A71076" w:rsidRPr="00A71076" w:rsidRDefault="00A71076" w:rsidP="00A71076">
            <w:pPr>
              <w:jc w:val="both"/>
              <w:rPr>
                <w:color w:val="000000" w:themeColor="text1"/>
                <w:lang w:val="de-DE"/>
              </w:rPr>
            </w:pPr>
            <w:r w:rsidRPr="00A71076">
              <w:rPr>
                <w:color w:val="000000" w:themeColor="text1"/>
                <w:lang w:val="de-DE"/>
              </w:rPr>
              <w:t>2. der Bedarf</w:t>
            </w:r>
            <w:r w:rsidRPr="00A71076">
              <w:rPr>
                <w:color w:val="000000" w:themeColor="text1"/>
                <w:lang w:val="de-DE"/>
              </w:rPr>
              <w:tab/>
            </w:r>
            <w:r w:rsidRPr="00A71076">
              <w:rPr>
                <w:color w:val="000000" w:themeColor="text1"/>
                <w:lang w:val="de-DE"/>
              </w:rPr>
              <w:tab/>
              <w:t>b) ist eine bestimmte, organisierte Form eines Marktes</w:t>
            </w:r>
          </w:p>
          <w:p w14:paraId="510B2811" w14:textId="77777777" w:rsidR="00A71076" w:rsidRPr="00A71076" w:rsidRDefault="00A71076" w:rsidP="00A71076">
            <w:pPr>
              <w:jc w:val="both"/>
              <w:rPr>
                <w:color w:val="000000" w:themeColor="text1"/>
                <w:lang w:val="de-DE"/>
              </w:rPr>
            </w:pPr>
            <w:r w:rsidRPr="00A71076">
              <w:rPr>
                <w:color w:val="000000" w:themeColor="text1"/>
                <w:lang w:val="de-DE"/>
              </w:rPr>
              <w:t>3. der Wettbewerb</w:t>
            </w:r>
            <w:r w:rsidRPr="00A71076">
              <w:rPr>
                <w:color w:val="000000" w:themeColor="text1"/>
                <w:lang w:val="de-DE"/>
              </w:rPr>
              <w:tab/>
              <w:t>c) ist das Verbrauchen von Waren.</w:t>
            </w:r>
          </w:p>
          <w:p w14:paraId="340D0804" w14:textId="77777777" w:rsidR="00A71076" w:rsidRPr="00A71076" w:rsidRDefault="00A71076" w:rsidP="00A71076">
            <w:pPr>
              <w:jc w:val="both"/>
              <w:rPr>
                <w:color w:val="000000" w:themeColor="text1"/>
                <w:lang w:val="de-DE"/>
              </w:rPr>
            </w:pPr>
            <w:r w:rsidRPr="00A71076">
              <w:rPr>
                <w:color w:val="000000" w:themeColor="text1"/>
                <w:lang w:val="de-DE"/>
              </w:rPr>
              <w:t>4. der  Konsum</w:t>
            </w:r>
            <w:r w:rsidRPr="00A71076">
              <w:rPr>
                <w:color w:val="000000" w:themeColor="text1"/>
                <w:lang w:val="de-DE"/>
              </w:rPr>
              <w:tab/>
              <w:t>d) ist die Zahl oder Menge an Dingen und Leistungen, die man zu einem bestimmten Zweck braucht, ist immer durch die Kaufkraft beschränkt.</w:t>
            </w:r>
          </w:p>
          <w:p w14:paraId="72F9543F" w14:textId="77777777" w:rsidR="00A71076" w:rsidRPr="00A71076" w:rsidRDefault="00A71076" w:rsidP="00A71076">
            <w:pPr>
              <w:jc w:val="both"/>
              <w:rPr>
                <w:color w:val="000000" w:themeColor="text1"/>
                <w:lang w:val="de-DE"/>
              </w:rPr>
            </w:pPr>
            <w:r w:rsidRPr="00A71076">
              <w:rPr>
                <w:color w:val="000000" w:themeColor="text1"/>
                <w:lang w:val="de-DE"/>
              </w:rPr>
              <w:t>5. die Nachfrage</w:t>
            </w:r>
            <w:r w:rsidRPr="00A71076">
              <w:rPr>
                <w:color w:val="000000" w:themeColor="text1"/>
                <w:lang w:val="de-DE"/>
              </w:rPr>
              <w:tab/>
              <w:t>e) ist das Verwenden, das Gebrauchen, die Benutzung.</w:t>
            </w:r>
          </w:p>
          <w:p w14:paraId="6221EA13" w14:textId="77777777" w:rsidR="00A71076" w:rsidRPr="00A71076" w:rsidRDefault="00A71076" w:rsidP="00A71076">
            <w:pPr>
              <w:jc w:val="both"/>
              <w:rPr>
                <w:color w:val="000000" w:themeColor="text1"/>
                <w:lang w:val="de-DE"/>
              </w:rPr>
            </w:pPr>
            <w:r w:rsidRPr="00A71076">
              <w:rPr>
                <w:color w:val="000000" w:themeColor="text1"/>
                <w:lang w:val="de-DE"/>
              </w:rPr>
              <w:t>6.</w:t>
            </w:r>
            <w:r w:rsidRPr="00A71076">
              <w:rPr>
                <w:color w:val="000000" w:themeColor="text1"/>
                <w:lang w:val="de-DE"/>
              </w:rPr>
              <w:tab/>
              <w:t>f) ist der Wunsch oder das Bedürfnis der Konsumenten, bestimmte Produkte zu kaufen.</w:t>
            </w:r>
          </w:p>
          <w:p w14:paraId="4A1DB80A" w14:textId="77777777" w:rsidR="00A71076" w:rsidRPr="00A71076" w:rsidRDefault="00A71076" w:rsidP="00A71076">
            <w:pPr>
              <w:jc w:val="both"/>
              <w:rPr>
                <w:color w:val="000000" w:themeColor="text1"/>
                <w:lang w:val="de-DE"/>
              </w:rPr>
            </w:pPr>
            <w:r w:rsidRPr="00A71076">
              <w:rPr>
                <w:color w:val="000000" w:themeColor="text1"/>
                <w:lang w:val="de-DE"/>
              </w:rPr>
              <w:t>7.</w:t>
            </w:r>
            <w:r w:rsidRPr="00A71076">
              <w:rPr>
                <w:color w:val="000000" w:themeColor="text1"/>
                <w:lang w:val="de-DE"/>
              </w:rPr>
              <w:tab/>
              <w:t>g) ist die Menge, die verbraucht wird. Konsum von Gütern und Dienstleistungen zur Bedürfnisbefriedigung.</w:t>
            </w:r>
          </w:p>
          <w:p w14:paraId="712A2901" w14:textId="77777777" w:rsidR="00A71076" w:rsidRPr="00A71076" w:rsidRDefault="00A71076" w:rsidP="00A71076">
            <w:pPr>
              <w:jc w:val="both"/>
              <w:rPr>
                <w:color w:val="000000" w:themeColor="text1"/>
                <w:lang w:val="de-DE"/>
              </w:rPr>
            </w:pPr>
          </w:p>
          <w:p w14:paraId="7973EF3D" w14:textId="40D18863" w:rsidR="00A71076" w:rsidRPr="00A71076" w:rsidRDefault="00A71076" w:rsidP="00A71076">
            <w:pPr>
              <w:jc w:val="both"/>
              <w:rPr>
                <w:b/>
                <w:bCs/>
                <w:color w:val="000000" w:themeColor="text1"/>
                <w:lang w:val="de-DE"/>
              </w:rPr>
            </w:pPr>
            <w:r w:rsidRPr="00A71076">
              <w:rPr>
                <w:b/>
                <w:bCs/>
                <w:color w:val="000000" w:themeColor="text1"/>
                <w:lang w:val="de-DE"/>
              </w:rPr>
              <w:t>Aufgabe 2. Welches Wort passt? Hier  kőnnen mehrere Lősungen richtig sein.</w:t>
            </w:r>
          </w:p>
          <w:p w14:paraId="6FADFC4E" w14:textId="77777777" w:rsidR="00A71076" w:rsidRPr="00A71076" w:rsidRDefault="00A71076" w:rsidP="00A71076">
            <w:pPr>
              <w:jc w:val="both"/>
              <w:rPr>
                <w:color w:val="000000" w:themeColor="text1"/>
                <w:lang w:val="de-DE"/>
              </w:rPr>
            </w:pPr>
            <w:r w:rsidRPr="00A71076">
              <w:rPr>
                <w:color w:val="000000" w:themeColor="text1"/>
                <w:lang w:val="de-DE"/>
              </w:rPr>
              <w:t>1.</w:t>
            </w:r>
            <w:r w:rsidRPr="00A71076">
              <w:rPr>
                <w:color w:val="000000" w:themeColor="text1"/>
                <w:lang w:val="de-DE"/>
              </w:rPr>
              <w:tab/>
              <w:t>Der Umsatz der Firma ist um 4% _____.</w:t>
            </w:r>
          </w:p>
          <w:p w14:paraId="00B53400" w14:textId="77777777" w:rsidR="00A71076" w:rsidRPr="00A71076" w:rsidRDefault="00A71076" w:rsidP="00A71076">
            <w:pPr>
              <w:jc w:val="both"/>
              <w:rPr>
                <w:color w:val="000000" w:themeColor="text1"/>
                <w:lang w:val="de-DE"/>
              </w:rPr>
            </w:pPr>
            <w:r w:rsidRPr="00A71076">
              <w:rPr>
                <w:color w:val="000000" w:themeColor="text1"/>
                <w:lang w:val="de-DE"/>
              </w:rPr>
              <w:t>2.</w:t>
            </w:r>
            <w:r w:rsidRPr="00A71076">
              <w:rPr>
                <w:color w:val="000000" w:themeColor="text1"/>
                <w:lang w:val="de-DE"/>
              </w:rPr>
              <w:tab/>
              <w:t>Die Firma will versuchen, Verwaltungskosten ______.</w:t>
            </w:r>
          </w:p>
          <w:p w14:paraId="42989A9F" w14:textId="77777777" w:rsidR="00A71076" w:rsidRPr="00A71076" w:rsidRDefault="00A71076" w:rsidP="00A71076">
            <w:pPr>
              <w:jc w:val="both"/>
              <w:rPr>
                <w:color w:val="000000" w:themeColor="text1"/>
                <w:lang w:val="de-DE"/>
              </w:rPr>
            </w:pPr>
            <w:r w:rsidRPr="00A71076">
              <w:rPr>
                <w:color w:val="000000" w:themeColor="text1"/>
                <w:lang w:val="de-DE"/>
              </w:rPr>
              <w:t>3.</w:t>
            </w:r>
            <w:r w:rsidRPr="00A71076">
              <w:rPr>
                <w:color w:val="000000" w:themeColor="text1"/>
                <w:lang w:val="de-DE"/>
              </w:rPr>
              <w:tab/>
              <w:t>Der Finanzleiter will, dass die Firma einige Budgetpositionen_____.</w:t>
            </w:r>
          </w:p>
          <w:p w14:paraId="7370AF8F" w14:textId="77777777" w:rsidR="00A71076" w:rsidRPr="00A71076" w:rsidRDefault="00A71076" w:rsidP="00A71076">
            <w:pPr>
              <w:jc w:val="both"/>
              <w:rPr>
                <w:color w:val="000000" w:themeColor="text1"/>
                <w:lang w:val="de-DE"/>
              </w:rPr>
            </w:pPr>
            <w:r w:rsidRPr="00A71076">
              <w:rPr>
                <w:color w:val="000000" w:themeColor="text1"/>
                <w:lang w:val="de-DE"/>
              </w:rPr>
              <w:t>4.</w:t>
            </w:r>
            <w:r w:rsidRPr="00A71076">
              <w:rPr>
                <w:color w:val="000000" w:themeColor="text1"/>
                <w:lang w:val="de-DE"/>
              </w:rPr>
              <w:tab/>
              <w:t>Viele Branchen haben ihre Ausgaben fűr Medienwerbung gegenűber dem Vorjahr _____.</w:t>
            </w:r>
          </w:p>
          <w:p w14:paraId="450BF889" w14:textId="77777777" w:rsidR="00A71076" w:rsidRPr="00A71076" w:rsidRDefault="00A71076" w:rsidP="00A71076">
            <w:pPr>
              <w:jc w:val="both"/>
              <w:rPr>
                <w:color w:val="000000" w:themeColor="text1"/>
                <w:lang w:val="de-DE"/>
              </w:rPr>
            </w:pPr>
            <w:r w:rsidRPr="00A71076">
              <w:rPr>
                <w:color w:val="000000" w:themeColor="text1"/>
                <w:lang w:val="de-DE"/>
              </w:rPr>
              <w:t>5.</w:t>
            </w:r>
            <w:r w:rsidRPr="00A71076">
              <w:rPr>
                <w:color w:val="000000" w:themeColor="text1"/>
                <w:lang w:val="de-DE"/>
              </w:rPr>
              <w:tab/>
              <w:t>Die Werbeinvestitionen in das őffentlich-rechtliche Fernsehen sind von  2005 auf 2006 um fast 35% _______.</w:t>
            </w:r>
          </w:p>
          <w:p w14:paraId="774A75B6" w14:textId="77777777" w:rsidR="00A71076" w:rsidRPr="00A71076" w:rsidRDefault="00A71076" w:rsidP="00A71076">
            <w:pPr>
              <w:jc w:val="both"/>
              <w:rPr>
                <w:color w:val="000000" w:themeColor="text1"/>
                <w:lang w:val="de-DE"/>
              </w:rPr>
            </w:pPr>
            <w:r w:rsidRPr="00A71076">
              <w:rPr>
                <w:color w:val="000000" w:themeColor="text1"/>
                <w:lang w:val="de-DE"/>
              </w:rPr>
              <w:t>1. a)gesteigert</w:t>
            </w:r>
          </w:p>
          <w:p w14:paraId="7E92AE11" w14:textId="77777777" w:rsidR="00A71076" w:rsidRPr="00A71076" w:rsidRDefault="00A71076" w:rsidP="00A71076">
            <w:pPr>
              <w:jc w:val="both"/>
              <w:rPr>
                <w:color w:val="000000" w:themeColor="text1"/>
                <w:lang w:val="de-DE"/>
              </w:rPr>
            </w:pPr>
            <w:r w:rsidRPr="00A71076">
              <w:rPr>
                <w:color w:val="000000" w:themeColor="text1"/>
                <w:lang w:val="de-DE"/>
              </w:rPr>
              <w:tab/>
              <w:t>b)zugenommen</w:t>
            </w:r>
            <w:r w:rsidRPr="00A71076">
              <w:rPr>
                <w:color w:val="000000" w:themeColor="text1"/>
                <w:lang w:val="de-DE"/>
              </w:rPr>
              <w:tab/>
              <w:t>c)gestiegen</w:t>
            </w:r>
          </w:p>
          <w:p w14:paraId="5C2CB231" w14:textId="77777777" w:rsidR="00A71076" w:rsidRPr="00A71076" w:rsidRDefault="00A71076" w:rsidP="00A71076">
            <w:pPr>
              <w:jc w:val="both"/>
              <w:rPr>
                <w:color w:val="000000" w:themeColor="text1"/>
                <w:lang w:val="de-DE"/>
              </w:rPr>
            </w:pPr>
            <w:r w:rsidRPr="00A71076">
              <w:rPr>
                <w:color w:val="000000" w:themeColor="text1"/>
                <w:lang w:val="de-DE"/>
              </w:rPr>
              <w:t>2. a) zu sinken</w:t>
            </w:r>
            <w:r w:rsidRPr="00A71076">
              <w:rPr>
                <w:color w:val="000000" w:themeColor="text1"/>
                <w:lang w:val="de-DE"/>
              </w:rPr>
              <w:tab/>
              <w:t>b) zu reduzieren</w:t>
            </w:r>
            <w:r w:rsidRPr="00A71076">
              <w:rPr>
                <w:color w:val="000000" w:themeColor="text1"/>
                <w:lang w:val="de-DE"/>
              </w:rPr>
              <w:lastRenderedPageBreak/>
              <w:tab/>
              <w:t>c) einzusparen</w:t>
            </w:r>
          </w:p>
          <w:p w14:paraId="39BCF0EC" w14:textId="77777777" w:rsidR="00A71076" w:rsidRPr="00A71076" w:rsidRDefault="00A71076" w:rsidP="00A71076">
            <w:pPr>
              <w:jc w:val="both"/>
              <w:rPr>
                <w:color w:val="000000" w:themeColor="text1"/>
                <w:lang w:val="de-DE"/>
              </w:rPr>
            </w:pPr>
            <w:r w:rsidRPr="00A71076">
              <w:rPr>
                <w:color w:val="000000" w:themeColor="text1"/>
                <w:lang w:val="de-DE"/>
              </w:rPr>
              <w:t>3. a) abnimmt</w:t>
            </w:r>
            <w:r w:rsidRPr="00A71076">
              <w:rPr>
                <w:color w:val="000000" w:themeColor="text1"/>
                <w:lang w:val="de-DE"/>
              </w:rPr>
              <w:tab/>
              <w:t>b) reduziert wird</w:t>
            </w:r>
            <w:r w:rsidRPr="00A71076">
              <w:rPr>
                <w:color w:val="000000" w:themeColor="text1"/>
                <w:lang w:val="de-DE"/>
              </w:rPr>
              <w:tab/>
              <w:t>c) verringert</w:t>
            </w:r>
          </w:p>
          <w:p w14:paraId="20734F86" w14:textId="77777777" w:rsidR="00A71076" w:rsidRPr="00A71076" w:rsidRDefault="00A71076" w:rsidP="00A71076">
            <w:pPr>
              <w:jc w:val="both"/>
              <w:rPr>
                <w:color w:val="000000" w:themeColor="text1"/>
                <w:lang w:val="de-DE"/>
              </w:rPr>
            </w:pPr>
            <w:r w:rsidRPr="00A71076">
              <w:rPr>
                <w:color w:val="000000" w:themeColor="text1"/>
                <w:lang w:val="de-DE"/>
              </w:rPr>
              <w:t>4. a) erhöht</w:t>
            </w:r>
            <w:r w:rsidRPr="00A71076">
              <w:rPr>
                <w:color w:val="000000" w:themeColor="text1"/>
                <w:lang w:val="de-DE"/>
              </w:rPr>
              <w:tab/>
              <w:t>b) gestiegen</w:t>
            </w:r>
            <w:r w:rsidRPr="00A71076">
              <w:rPr>
                <w:color w:val="000000" w:themeColor="text1"/>
                <w:lang w:val="de-DE"/>
              </w:rPr>
              <w:tab/>
              <w:t>c) gesteigert</w:t>
            </w:r>
          </w:p>
          <w:p w14:paraId="38307575" w14:textId="02BE8D98" w:rsidR="009721A3" w:rsidRPr="00A71076" w:rsidRDefault="00A71076" w:rsidP="00A71076">
            <w:pPr>
              <w:jc w:val="both"/>
              <w:rPr>
                <w:color w:val="000000" w:themeColor="text1"/>
                <w:lang w:val="de-DE"/>
              </w:rPr>
            </w:pPr>
            <w:r w:rsidRPr="00A71076">
              <w:rPr>
                <w:color w:val="000000" w:themeColor="text1"/>
                <w:lang w:val="de-DE"/>
              </w:rPr>
              <w:t>5. a) gesunken</w:t>
            </w:r>
            <w:r w:rsidRPr="00A71076">
              <w:rPr>
                <w:color w:val="000000" w:themeColor="text1"/>
                <w:lang w:val="de-DE"/>
              </w:rPr>
              <w:tab/>
              <w:t>b) abgenommen</w:t>
            </w:r>
            <w:r w:rsidRPr="00A71076">
              <w:rPr>
                <w:color w:val="000000" w:themeColor="text1"/>
                <w:lang w:val="de-DE"/>
              </w:rPr>
              <w:tab/>
              <w:t>c) verringert</w:t>
            </w:r>
          </w:p>
        </w:tc>
      </w:tr>
    </w:tbl>
    <w:p w14:paraId="2514300D" w14:textId="04588B02" w:rsidR="009721A3" w:rsidRDefault="009721A3" w:rsidP="009721A3">
      <w:pPr>
        <w:spacing w:after="160" w:line="259" w:lineRule="auto"/>
        <w:rPr>
          <w:i/>
          <w:sz w:val="28"/>
          <w:szCs w:val="28"/>
        </w:rPr>
      </w:pPr>
      <w:r w:rsidRPr="00A71076">
        <w:rPr>
          <w:b/>
          <w:sz w:val="32"/>
          <w:szCs w:val="32"/>
          <w:lang w:val="de-DE"/>
        </w:rPr>
        <w:lastRenderedPageBreak/>
        <w:t xml:space="preserve">  </w:t>
      </w:r>
      <w:r w:rsidRPr="0066038D">
        <w:rPr>
          <w:i/>
          <w:sz w:val="28"/>
          <w:szCs w:val="28"/>
        </w:rPr>
        <w:t>47.03.01 – Философия</w:t>
      </w:r>
      <w:r w:rsidR="003D0AEF">
        <w:rPr>
          <w:i/>
          <w:sz w:val="28"/>
          <w:szCs w:val="28"/>
        </w:rPr>
        <w:br/>
      </w:r>
      <w:r w:rsidR="003D0AEF">
        <w:rPr>
          <w:color w:val="000000" w:themeColor="text1"/>
          <w:sz w:val="28"/>
          <w:szCs w:val="28"/>
          <w:lang w:eastAsia="en-US"/>
        </w:rPr>
        <w:t xml:space="preserve">                                                                                                                Таблица 5.8.</w:t>
      </w:r>
    </w:p>
    <w:tbl>
      <w:tblPr>
        <w:tblStyle w:val="a6"/>
        <w:tblW w:w="5223" w:type="pct"/>
        <w:tblInd w:w="-5" w:type="dxa"/>
        <w:tblLook w:val="04A0" w:firstRow="1" w:lastRow="0" w:firstColumn="1" w:lastColumn="0" w:noHBand="0" w:noVBand="1"/>
      </w:tblPr>
      <w:tblGrid>
        <w:gridCol w:w="1148"/>
        <w:gridCol w:w="1965"/>
        <w:gridCol w:w="2251"/>
        <w:gridCol w:w="4634"/>
      </w:tblGrid>
      <w:tr w:rsidR="009721A3" w:rsidRPr="00B0143B" w14:paraId="2E4E51F1" w14:textId="77777777" w:rsidTr="001177CF">
        <w:trPr>
          <w:trHeight w:val="4570"/>
        </w:trPr>
        <w:tc>
          <w:tcPr>
            <w:tcW w:w="625" w:type="pct"/>
          </w:tcPr>
          <w:p w14:paraId="128426C3" w14:textId="77777777" w:rsidR="009721A3" w:rsidRDefault="009721A3" w:rsidP="001177CF">
            <w:pPr>
              <w:tabs>
                <w:tab w:val="left" w:pos="540"/>
              </w:tabs>
              <w:contextualSpacing/>
              <w:jc w:val="both"/>
              <w:rPr>
                <w:sz w:val="22"/>
                <w:szCs w:val="22"/>
              </w:rPr>
            </w:pPr>
            <w:r>
              <w:rPr>
                <w:sz w:val="22"/>
                <w:szCs w:val="22"/>
              </w:rPr>
              <w:t>ОПК-2</w:t>
            </w:r>
          </w:p>
        </w:tc>
        <w:tc>
          <w:tcPr>
            <w:tcW w:w="1033" w:type="pct"/>
          </w:tcPr>
          <w:p w14:paraId="70F71562" w14:textId="77777777" w:rsidR="00B60536" w:rsidRDefault="00B60536" w:rsidP="00B60536">
            <w:pPr>
              <w:pStyle w:val="a4"/>
              <w:ind w:left="0"/>
              <w:jc w:val="both"/>
            </w:pPr>
            <w:r>
              <w:t>Использует различные приемы и методы устного и письменного изложения базовых философских знаний.</w:t>
            </w:r>
          </w:p>
          <w:p w14:paraId="72CFB79E" w14:textId="2562902C" w:rsidR="009721A3" w:rsidRDefault="009721A3" w:rsidP="001177CF">
            <w:pPr>
              <w:jc w:val="both"/>
              <w:rPr>
                <w:color w:val="000000"/>
              </w:rPr>
            </w:pPr>
          </w:p>
        </w:tc>
        <w:tc>
          <w:tcPr>
            <w:tcW w:w="1037" w:type="pct"/>
          </w:tcPr>
          <w:p w14:paraId="100A8F87" w14:textId="77777777" w:rsidR="00B60536" w:rsidRPr="00AB25AF" w:rsidRDefault="00B60536" w:rsidP="00B60536">
            <w:pPr>
              <w:jc w:val="both"/>
              <w:rPr>
                <w:b/>
                <w:bCs/>
                <w:color w:val="000000" w:themeColor="text1"/>
              </w:rPr>
            </w:pPr>
            <w:r w:rsidRPr="00AB25AF">
              <w:rPr>
                <w:b/>
                <w:bCs/>
                <w:color w:val="000000" w:themeColor="text1"/>
              </w:rPr>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6D03BF8E" w14:textId="0030DD8D" w:rsidR="009721A3" w:rsidRPr="00CB791F" w:rsidRDefault="00B60536" w:rsidP="00B60536">
            <w:pPr>
              <w:rPr>
                <w:color w:val="FF0000"/>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p w14:paraId="43D89FA0" w14:textId="77777777" w:rsidR="009721A3" w:rsidRPr="00CB791F" w:rsidRDefault="009721A3" w:rsidP="001177CF">
            <w:pPr>
              <w:tabs>
                <w:tab w:val="left" w:pos="540"/>
              </w:tabs>
              <w:contextualSpacing/>
              <w:jc w:val="both"/>
              <w:rPr>
                <w:color w:val="FF0000"/>
              </w:rPr>
            </w:pPr>
          </w:p>
          <w:p w14:paraId="68708C79" w14:textId="77777777" w:rsidR="009721A3" w:rsidRPr="00CB791F" w:rsidRDefault="009721A3" w:rsidP="001177CF">
            <w:pPr>
              <w:tabs>
                <w:tab w:val="left" w:pos="540"/>
              </w:tabs>
              <w:contextualSpacing/>
              <w:jc w:val="both"/>
              <w:rPr>
                <w:color w:val="FF0000"/>
              </w:rPr>
            </w:pPr>
          </w:p>
          <w:p w14:paraId="40C9E582" w14:textId="77777777" w:rsidR="009721A3" w:rsidRPr="00CB791F" w:rsidRDefault="009721A3" w:rsidP="001177CF">
            <w:pPr>
              <w:tabs>
                <w:tab w:val="left" w:pos="540"/>
              </w:tabs>
              <w:contextualSpacing/>
              <w:jc w:val="both"/>
              <w:rPr>
                <w:color w:val="FF0000"/>
              </w:rPr>
            </w:pPr>
          </w:p>
          <w:p w14:paraId="1C76871E" w14:textId="77777777" w:rsidR="009721A3" w:rsidRPr="00CB791F" w:rsidRDefault="009721A3" w:rsidP="001177CF">
            <w:pPr>
              <w:tabs>
                <w:tab w:val="left" w:pos="540"/>
              </w:tabs>
              <w:contextualSpacing/>
              <w:jc w:val="both"/>
              <w:rPr>
                <w:color w:val="FF0000"/>
              </w:rPr>
            </w:pPr>
          </w:p>
          <w:p w14:paraId="0A2A4A0A" w14:textId="77777777" w:rsidR="009721A3" w:rsidRPr="00CB791F" w:rsidRDefault="009721A3" w:rsidP="001177CF">
            <w:pPr>
              <w:tabs>
                <w:tab w:val="left" w:pos="540"/>
              </w:tabs>
              <w:contextualSpacing/>
              <w:jc w:val="both"/>
              <w:rPr>
                <w:color w:val="FF0000"/>
              </w:rPr>
            </w:pPr>
          </w:p>
          <w:p w14:paraId="136727B2" w14:textId="77777777" w:rsidR="009721A3" w:rsidRPr="00CB791F" w:rsidRDefault="009721A3" w:rsidP="001177CF">
            <w:pPr>
              <w:tabs>
                <w:tab w:val="left" w:pos="540"/>
              </w:tabs>
              <w:contextualSpacing/>
              <w:jc w:val="both"/>
              <w:rPr>
                <w:color w:val="FF0000"/>
              </w:rPr>
            </w:pPr>
          </w:p>
          <w:p w14:paraId="776A84C5" w14:textId="77777777" w:rsidR="009721A3" w:rsidRPr="00CB791F" w:rsidRDefault="009721A3" w:rsidP="001177CF">
            <w:pPr>
              <w:tabs>
                <w:tab w:val="left" w:pos="540"/>
              </w:tabs>
              <w:contextualSpacing/>
              <w:jc w:val="both"/>
              <w:rPr>
                <w:color w:val="FF0000"/>
              </w:rPr>
            </w:pPr>
          </w:p>
        </w:tc>
        <w:tc>
          <w:tcPr>
            <w:tcW w:w="2305" w:type="pct"/>
          </w:tcPr>
          <w:p w14:paraId="5AE06E2C" w14:textId="132787F6" w:rsidR="004D54F3" w:rsidRPr="004D54F3" w:rsidRDefault="004D54F3" w:rsidP="004D54F3">
            <w:pPr>
              <w:ind w:left="360"/>
              <w:jc w:val="both"/>
              <w:rPr>
                <w:b/>
                <w:lang w:val="de-DE"/>
              </w:rPr>
            </w:pPr>
            <w:r w:rsidRPr="004D54F3">
              <w:rPr>
                <w:b/>
                <w:lang w:val="de-DE"/>
              </w:rPr>
              <w:t xml:space="preserve">Aufgabe </w:t>
            </w:r>
            <w:r w:rsidRPr="007256FE">
              <w:rPr>
                <w:b/>
                <w:lang w:val="de-DE"/>
              </w:rPr>
              <w:t>1</w:t>
            </w:r>
            <w:r w:rsidRPr="004D54F3">
              <w:rPr>
                <w:b/>
                <w:lang w:val="de-DE"/>
              </w:rPr>
              <w:t>. Setzen Sie die Wörter in die richtige Form ein.</w:t>
            </w:r>
          </w:p>
          <w:tbl>
            <w:tblPr>
              <w:tblStyle w:val="a6"/>
              <w:tblW w:w="0" w:type="auto"/>
              <w:tblInd w:w="285" w:type="dxa"/>
              <w:tblLook w:val="04A0" w:firstRow="1" w:lastRow="0" w:firstColumn="1" w:lastColumn="0" w:noHBand="0" w:noVBand="1"/>
            </w:tblPr>
            <w:tblGrid>
              <w:gridCol w:w="4123"/>
            </w:tblGrid>
            <w:tr w:rsidR="004D54F3" w:rsidRPr="005065FC" w14:paraId="721B5390" w14:textId="77777777" w:rsidTr="001177CF">
              <w:tc>
                <w:tcPr>
                  <w:tcW w:w="9242" w:type="dxa"/>
                </w:tcPr>
                <w:p w14:paraId="6EEF6C51" w14:textId="77777777" w:rsidR="004D54F3" w:rsidRPr="00A82A0C" w:rsidRDefault="004D54F3" w:rsidP="004D54F3">
                  <w:pPr>
                    <w:spacing w:line="360" w:lineRule="auto"/>
                    <w:jc w:val="both"/>
                    <w:rPr>
                      <w:sz w:val="28"/>
                      <w:szCs w:val="28"/>
                      <w:lang w:val="de-DE"/>
                    </w:rPr>
                  </w:pPr>
                  <w:r w:rsidRPr="004D54F3">
                    <w:rPr>
                      <w:lang w:val="de-DE"/>
                    </w:rPr>
                    <w:t>annehmen, auffallen, einschalten,  finden, stehlen, überprüfen, untersuchen</w:t>
                  </w:r>
                  <w:r w:rsidRPr="00A82A0C">
                    <w:rPr>
                      <w:sz w:val="28"/>
                      <w:szCs w:val="28"/>
                      <w:lang w:val="de-DE"/>
                    </w:rPr>
                    <w:t>,</w:t>
                  </w:r>
                </w:p>
              </w:tc>
            </w:tr>
          </w:tbl>
          <w:p w14:paraId="46C8A6B4" w14:textId="77777777" w:rsidR="004D54F3" w:rsidRPr="004D54F3" w:rsidRDefault="004D54F3" w:rsidP="004D54F3">
            <w:pPr>
              <w:spacing w:line="360" w:lineRule="auto"/>
              <w:ind w:left="285"/>
              <w:jc w:val="both"/>
              <w:rPr>
                <w:lang w:val="de-DE"/>
              </w:rPr>
            </w:pPr>
            <w:r w:rsidRPr="004D54F3">
              <w:rPr>
                <w:lang w:val="de-DE"/>
              </w:rPr>
              <w:t>Man_1________________, dass der Buchhalter mehrere zehntausend Euro _2________________________. Lange Zeit hatte die Firma die Bücher nicht_3_________________. Dann aber_4___________ der Buchhalter durch den Kauf einer großen Villa ____. Nun _5_ ____________  man den Fall. Die Firma  _6______________sofort die Polizei___. Nach zwei Wochen_7_____________ man ihn im Haus seiner Schwester.</w:t>
            </w:r>
          </w:p>
          <w:p w14:paraId="727EC006" w14:textId="30E50D0C" w:rsidR="004D54F3" w:rsidRPr="004D54F3" w:rsidRDefault="004D54F3" w:rsidP="004D54F3">
            <w:pPr>
              <w:rPr>
                <w:b/>
                <w:lang w:val="de-DE"/>
              </w:rPr>
            </w:pPr>
            <w:r w:rsidRPr="004D54F3">
              <w:rPr>
                <w:b/>
                <w:lang w:val="de-DE"/>
              </w:rPr>
              <w:t xml:space="preserve">Aufgabe </w:t>
            </w:r>
            <w:r w:rsidRPr="00742177">
              <w:rPr>
                <w:b/>
                <w:lang w:val="en-US"/>
              </w:rPr>
              <w:t>2</w:t>
            </w:r>
            <w:r w:rsidRPr="004D54F3">
              <w:rPr>
                <w:b/>
                <w:lang w:val="de-DE"/>
              </w:rPr>
              <w:t>. Welches Wort passt? Hier  kőnnen mehrere Lősungen richtig sein.</w:t>
            </w:r>
          </w:p>
          <w:p w14:paraId="0399A410" w14:textId="77777777" w:rsidR="004D54F3" w:rsidRPr="004D54F3" w:rsidRDefault="004D54F3" w:rsidP="004D54F3">
            <w:pPr>
              <w:rPr>
                <w:lang w:val="de-DE"/>
              </w:rPr>
            </w:pPr>
            <w:r w:rsidRPr="004D54F3">
              <w:rPr>
                <w:lang w:val="de-DE"/>
              </w:rPr>
              <w:t>1.</w:t>
            </w:r>
            <w:r w:rsidRPr="004D54F3">
              <w:rPr>
                <w:lang w:val="de-DE"/>
              </w:rPr>
              <w:tab/>
              <w:t>Der Umsatz der Firma ist um 4% _____.</w:t>
            </w:r>
          </w:p>
          <w:p w14:paraId="3837B349" w14:textId="77777777" w:rsidR="004D54F3" w:rsidRPr="004D54F3" w:rsidRDefault="004D54F3" w:rsidP="004D54F3">
            <w:pPr>
              <w:rPr>
                <w:lang w:val="de-DE"/>
              </w:rPr>
            </w:pPr>
            <w:r w:rsidRPr="004D54F3">
              <w:rPr>
                <w:lang w:val="de-DE"/>
              </w:rPr>
              <w:t>2.</w:t>
            </w:r>
            <w:r w:rsidRPr="004D54F3">
              <w:rPr>
                <w:lang w:val="de-DE"/>
              </w:rPr>
              <w:tab/>
              <w:t>Die Firma will versuchen, Verwaltungskosten ______.</w:t>
            </w:r>
          </w:p>
          <w:p w14:paraId="4BE5B735" w14:textId="77777777" w:rsidR="004D54F3" w:rsidRPr="004D54F3" w:rsidRDefault="004D54F3" w:rsidP="004D54F3">
            <w:pPr>
              <w:rPr>
                <w:lang w:val="de-DE"/>
              </w:rPr>
            </w:pPr>
            <w:r w:rsidRPr="004D54F3">
              <w:rPr>
                <w:lang w:val="de-DE"/>
              </w:rPr>
              <w:t>3.</w:t>
            </w:r>
            <w:r w:rsidRPr="004D54F3">
              <w:rPr>
                <w:lang w:val="de-DE"/>
              </w:rPr>
              <w:tab/>
              <w:t>Der Finanzleiter will, dass die Firma einige Budgetpositionen_____.</w:t>
            </w:r>
          </w:p>
          <w:p w14:paraId="46B2553A" w14:textId="77777777" w:rsidR="004D54F3" w:rsidRPr="004D54F3" w:rsidRDefault="004D54F3" w:rsidP="004D54F3">
            <w:pPr>
              <w:rPr>
                <w:lang w:val="de-DE"/>
              </w:rPr>
            </w:pPr>
            <w:r w:rsidRPr="004D54F3">
              <w:rPr>
                <w:lang w:val="de-DE"/>
              </w:rPr>
              <w:t>4.</w:t>
            </w:r>
            <w:r w:rsidRPr="004D54F3">
              <w:rPr>
                <w:lang w:val="de-DE"/>
              </w:rPr>
              <w:tab/>
              <w:t>Viele Branchen haben ihre Ausgaben fűr Medienwerbung gegenűber dem Vorjahr _____.</w:t>
            </w:r>
          </w:p>
          <w:p w14:paraId="427C7E44" w14:textId="77777777" w:rsidR="004D54F3" w:rsidRPr="004D54F3" w:rsidRDefault="004D54F3" w:rsidP="004D54F3">
            <w:pPr>
              <w:rPr>
                <w:lang w:val="de-DE"/>
              </w:rPr>
            </w:pPr>
            <w:r w:rsidRPr="004D54F3">
              <w:rPr>
                <w:lang w:val="de-DE"/>
              </w:rPr>
              <w:t>5.</w:t>
            </w:r>
            <w:r w:rsidRPr="004D54F3">
              <w:rPr>
                <w:lang w:val="de-DE"/>
              </w:rPr>
              <w:tab/>
              <w:t>Die Werbeinvestitionen in das őffentlich-rechtliche Fernsehen sind von  2005 auf 2006 um fast 35% _______.</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36"/>
              <w:gridCol w:w="1709"/>
              <w:gridCol w:w="1363"/>
            </w:tblGrid>
            <w:tr w:rsidR="004D54F3" w:rsidRPr="004D54F3" w14:paraId="18E14467" w14:textId="77777777" w:rsidTr="001177CF">
              <w:tc>
                <w:tcPr>
                  <w:tcW w:w="3190" w:type="dxa"/>
                </w:tcPr>
                <w:p w14:paraId="3D04DBA2" w14:textId="77777777" w:rsidR="004D54F3" w:rsidRPr="004D54F3" w:rsidRDefault="004D54F3" w:rsidP="004D54F3">
                  <w:pPr>
                    <w:rPr>
                      <w:lang w:val="de-DE"/>
                    </w:rPr>
                  </w:pPr>
                  <w:r w:rsidRPr="004D54F3">
                    <w:rPr>
                      <w:lang w:val="de-DE"/>
                    </w:rPr>
                    <w:t>1.</w:t>
                  </w:r>
                  <w:r w:rsidRPr="004D54F3">
                    <w:t xml:space="preserve"> </w:t>
                  </w:r>
                  <w:r w:rsidRPr="004D54F3">
                    <w:rPr>
                      <w:lang w:val="de-DE"/>
                    </w:rPr>
                    <w:t>a)gesteigert</w:t>
                  </w:r>
                </w:p>
              </w:tc>
              <w:tc>
                <w:tcPr>
                  <w:tcW w:w="3190" w:type="dxa"/>
                </w:tcPr>
                <w:p w14:paraId="7E6AA306" w14:textId="77777777" w:rsidR="004D54F3" w:rsidRPr="004D54F3" w:rsidRDefault="004D54F3" w:rsidP="004D54F3">
                  <w:pPr>
                    <w:rPr>
                      <w:lang w:val="de-DE"/>
                    </w:rPr>
                  </w:pPr>
                  <w:r w:rsidRPr="004D54F3">
                    <w:rPr>
                      <w:lang w:val="de-DE"/>
                    </w:rPr>
                    <w:t>b)zugenommen</w:t>
                  </w:r>
                </w:p>
              </w:tc>
              <w:tc>
                <w:tcPr>
                  <w:tcW w:w="3191" w:type="dxa"/>
                </w:tcPr>
                <w:p w14:paraId="5BFD20D4" w14:textId="77777777" w:rsidR="004D54F3" w:rsidRPr="004D54F3" w:rsidRDefault="004D54F3" w:rsidP="004D54F3">
                  <w:pPr>
                    <w:rPr>
                      <w:lang w:val="de-DE"/>
                    </w:rPr>
                  </w:pPr>
                  <w:r w:rsidRPr="004D54F3">
                    <w:rPr>
                      <w:lang w:val="de-DE"/>
                    </w:rPr>
                    <w:t>c)gestiegen</w:t>
                  </w:r>
                </w:p>
              </w:tc>
            </w:tr>
            <w:tr w:rsidR="004D54F3" w:rsidRPr="004D54F3" w14:paraId="4BE0FDCC" w14:textId="77777777" w:rsidTr="001177CF">
              <w:tc>
                <w:tcPr>
                  <w:tcW w:w="3190" w:type="dxa"/>
                </w:tcPr>
                <w:p w14:paraId="1509DFAA" w14:textId="77777777" w:rsidR="004D54F3" w:rsidRPr="004D54F3" w:rsidRDefault="004D54F3" w:rsidP="004D54F3">
                  <w:pPr>
                    <w:rPr>
                      <w:lang w:val="de-DE"/>
                    </w:rPr>
                  </w:pPr>
                  <w:r w:rsidRPr="004D54F3">
                    <w:rPr>
                      <w:lang w:val="de-DE"/>
                    </w:rPr>
                    <w:t>2.</w:t>
                  </w:r>
                  <w:r w:rsidRPr="004D54F3">
                    <w:t xml:space="preserve"> </w:t>
                  </w:r>
                  <w:r w:rsidRPr="004D54F3">
                    <w:rPr>
                      <w:lang w:val="de-DE"/>
                    </w:rPr>
                    <w:t xml:space="preserve">a) zu </w:t>
                  </w:r>
                  <w:r w:rsidRPr="004D54F3">
                    <w:rPr>
                      <w:lang w:val="de-DE"/>
                    </w:rPr>
                    <w:lastRenderedPageBreak/>
                    <w:t>sinken</w:t>
                  </w:r>
                </w:p>
              </w:tc>
              <w:tc>
                <w:tcPr>
                  <w:tcW w:w="3190" w:type="dxa"/>
                </w:tcPr>
                <w:p w14:paraId="36D631BC" w14:textId="77777777" w:rsidR="004D54F3" w:rsidRPr="004D54F3" w:rsidRDefault="004D54F3" w:rsidP="004D54F3">
                  <w:pPr>
                    <w:rPr>
                      <w:lang w:val="de-DE"/>
                    </w:rPr>
                  </w:pPr>
                  <w:r w:rsidRPr="004D54F3">
                    <w:rPr>
                      <w:lang w:val="de-DE"/>
                    </w:rPr>
                    <w:lastRenderedPageBreak/>
                    <w:t xml:space="preserve">b) zu </w:t>
                  </w:r>
                  <w:r w:rsidRPr="004D54F3">
                    <w:rPr>
                      <w:lang w:val="de-DE"/>
                    </w:rPr>
                    <w:lastRenderedPageBreak/>
                    <w:t>reduzieren</w:t>
                  </w:r>
                </w:p>
              </w:tc>
              <w:tc>
                <w:tcPr>
                  <w:tcW w:w="3191" w:type="dxa"/>
                </w:tcPr>
                <w:p w14:paraId="523EBCE2" w14:textId="77777777" w:rsidR="004D54F3" w:rsidRPr="004D54F3" w:rsidRDefault="004D54F3" w:rsidP="004D54F3">
                  <w:pPr>
                    <w:rPr>
                      <w:lang w:val="de-DE"/>
                    </w:rPr>
                  </w:pPr>
                  <w:r w:rsidRPr="004D54F3">
                    <w:rPr>
                      <w:lang w:val="de-DE"/>
                    </w:rPr>
                    <w:lastRenderedPageBreak/>
                    <w:t xml:space="preserve">c) </w:t>
                  </w:r>
                  <w:r w:rsidRPr="004D54F3">
                    <w:rPr>
                      <w:lang w:val="de-DE"/>
                    </w:rPr>
                    <w:lastRenderedPageBreak/>
                    <w:t>einzusparen</w:t>
                  </w:r>
                </w:p>
              </w:tc>
            </w:tr>
            <w:tr w:rsidR="004D54F3" w:rsidRPr="004D54F3" w14:paraId="0AB98133" w14:textId="77777777" w:rsidTr="001177CF">
              <w:tc>
                <w:tcPr>
                  <w:tcW w:w="3190" w:type="dxa"/>
                </w:tcPr>
                <w:p w14:paraId="117550D5" w14:textId="77777777" w:rsidR="004D54F3" w:rsidRPr="004D54F3" w:rsidRDefault="004D54F3" w:rsidP="004D54F3">
                  <w:pPr>
                    <w:rPr>
                      <w:lang w:val="de-DE"/>
                    </w:rPr>
                  </w:pPr>
                  <w:r w:rsidRPr="004D54F3">
                    <w:rPr>
                      <w:lang w:val="de-DE"/>
                    </w:rPr>
                    <w:lastRenderedPageBreak/>
                    <w:t>3. a) abnimmt</w:t>
                  </w:r>
                </w:p>
              </w:tc>
              <w:tc>
                <w:tcPr>
                  <w:tcW w:w="3190" w:type="dxa"/>
                </w:tcPr>
                <w:p w14:paraId="5CAAA710" w14:textId="77777777" w:rsidR="004D54F3" w:rsidRPr="004D54F3" w:rsidRDefault="004D54F3" w:rsidP="004D54F3">
                  <w:pPr>
                    <w:rPr>
                      <w:lang w:val="de-DE"/>
                    </w:rPr>
                  </w:pPr>
                  <w:r w:rsidRPr="004D54F3">
                    <w:rPr>
                      <w:lang w:val="de-DE"/>
                    </w:rPr>
                    <w:t>b) reduziert wird</w:t>
                  </w:r>
                </w:p>
              </w:tc>
              <w:tc>
                <w:tcPr>
                  <w:tcW w:w="3191" w:type="dxa"/>
                </w:tcPr>
                <w:p w14:paraId="19D7E6AF" w14:textId="77777777" w:rsidR="004D54F3" w:rsidRPr="004D54F3" w:rsidRDefault="004D54F3" w:rsidP="004D54F3">
                  <w:pPr>
                    <w:rPr>
                      <w:lang w:val="de-DE"/>
                    </w:rPr>
                  </w:pPr>
                  <w:r w:rsidRPr="004D54F3">
                    <w:rPr>
                      <w:lang w:val="de-DE"/>
                    </w:rPr>
                    <w:t>c) verringert</w:t>
                  </w:r>
                </w:p>
              </w:tc>
            </w:tr>
            <w:tr w:rsidR="004D54F3" w:rsidRPr="004D54F3" w14:paraId="41E8FB92" w14:textId="77777777" w:rsidTr="001177CF">
              <w:tc>
                <w:tcPr>
                  <w:tcW w:w="3190" w:type="dxa"/>
                </w:tcPr>
                <w:p w14:paraId="099E28CB" w14:textId="77777777" w:rsidR="004D54F3" w:rsidRPr="004D54F3" w:rsidRDefault="004D54F3" w:rsidP="004D54F3">
                  <w:pPr>
                    <w:rPr>
                      <w:lang w:val="de-DE"/>
                    </w:rPr>
                  </w:pPr>
                  <w:r w:rsidRPr="004D54F3">
                    <w:rPr>
                      <w:lang w:val="de-DE"/>
                    </w:rPr>
                    <w:t>4. a) erhöht</w:t>
                  </w:r>
                </w:p>
              </w:tc>
              <w:tc>
                <w:tcPr>
                  <w:tcW w:w="3190" w:type="dxa"/>
                </w:tcPr>
                <w:p w14:paraId="138FAE1E" w14:textId="77777777" w:rsidR="004D54F3" w:rsidRPr="004D54F3" w:rsidRDefault="004D54F3" w:rsidP="004D54F3">
                  <w:pPr>
                    <w:rPr>
                      <w:lang w:val="de-DE"/>
                    </w:rPr>
                  </w:pPr>
                  <w:r w:rsidRPr="004D54F3">
                    <w:rPr>
                      <w:lang w:val="de-DE"/>
                    </w:rPr>
                    <w:t>b) gestiegen</w:t>
                  </w:r>
                </w:p>
              </w:tc>
              <w:tc>
                <w:tcPr>
                  <w:tcW w:w="3191" w:type="dxa"/>
                </w:tcPr>
                <w:p w14:paraId="0A177B7C" w14:textId="77777777" w:rsidR="004D54F3" w:rsidRPr="004D54F3" w:rsidRDefault="004D54F3" w:rsidP="004D54F3">
                  <w:pPr>
                    <w:rPr>
                      <w:lang w:val="de-DE"/>
                    </w:rPr>
                  </w:pPr>
                  <w:r w:rsidRPr="004D54F3">
                    <w:rPr>
                      <w:lang w:val="de-DE"/>
                    </w:rPr>
                    <w:t>c) gesteigert</w:t>
                  </w:r>
                </w:p>
              </w:tc>
            </w:tr>
            <w:tr w:rsidR="004D54F3" w:rsidRPr="004D54F3" w14:paraId="54CABB05" w14:textId="77777777" w:rsidTr="001177CF">
              <w:tc>
                <w:tcPr>
                  <w:tcW w:w="3190" w:type="dxa"/>
                </w:tcPr>
                <w:p w14:paraId="2207DA5F" w14:textId="77777777" w:rsidR="004D54F3" w:rsidRPr="004D54F3" w:rsidRDefault="004D54F3" w:rsidP="004D54F3">
                  <w:pPr>
                    <w:rPr>
                      <w:lang w:val="de-DE"/>
                    </w:rPr>
                  </w:pPr>
                  <w:r w:rsidRPr="004D54F3">
                    <w:rPr>
                      <w:lang w:val="de-DE"/>
                    </w:rPr>
                    <w:t>5. a) gesunken</w:t>
                  </w:r>
                </w:p>
              </w:tc>
              <w:tc>
                <w:tcPr>
                  <w:tcW w:w="3190" w:type="dxa"/>
                </w:tcPr>
                <w:p w14:paraId="2251292F" w14:textId="77777777" w:rsidR="004D54F3" w:rsidRPr="004D54F3" w:rsidRDefault="004D54F3" w:rsidP="004D54F3">
                  <w:pPr>
                    <w:rPr>
                      <w:lang w:val="de-DE"/>
                    </w:rPr>
                  </w:pPr>
                  <w:r w:rsidRPr="004D54F3">
                    <w:rPr>
                      <w:lang w:val="de-DE"/>
                    </w:rPr>
                    <w:t>b) abgenommen</w:t>
                  </w:r>
                </w:p>
              </w:tc>
              <w:tc>
                <w:tcPr>
                  <w:tcW w:w="3191" w:type="dxa"/>
                </w:tcPr>
                <w:p w14:paraId="1EA5AC2B" w14:textId="77777777" w:rsidR="004D54F3" w:rsidRPr="004D54F3" w:rsidRDefault="004D54F3" w:rsidP="004D54F3">
                  <w:pPr>
                    <w:rPr>
                      <w:lang w:val="de-DE"/>
                    </w:rPr>
                  </w:pPr>
                  <w:r w:rsidRPr="004D54F3">
                    <w:rPr>
                      <w:lang w:val="de-DE"/>
                    </w:rPr>
                    <w:t>c) verringert</w:t>
                  </w:r>
                </w:p>
              </w:tc>
            </w:tr>
          </w:tbl>
          <w:p w14:paraId="27B03783" w14:textId="19A2A7C2" w:rsidR="009721A3" w:rsidRPr="00B0143B" w:rsidRDefault="009721A3" w:rsidP="001177CF">
            <w:pPr>
              <w:jc w:val="both"/>
              <w:rPr>
                <w:color w:val="000000" w:themeColor="text1"/>
              </w:rPr>
            </w:pPr>
          </w:p>
        </w:tc>
      </w:tr>
    </w:tbl>
    <w:p w14:paraId="0DAA4A9E" w14:textId="7097CE1E" w:rsidR="009721A3" w:rsidRDefault="009721A3" w:rsidP="009721A3">
      <w:pPr>
        <w:jc w:val="both"/>
        <w:rPr>
          <w:i/>
          <w:sz w:val="28"/>
          <w:szCs w:val="28"/>
        </w:rPr>
      </w:pPr>
      <w:r w:rsidRPr="0066038D">
        <w:rPr>
          <w:i/>
          <w:sz w:val="28"/>
          <w:szCs w:val="28"/>
        </w:rPr>
        <w:lastRenderedPageBreak/>
        <w:t>10.03.01 – Информационная безопасность</w:t>
      </w:r>
      <w:r>
        <w:rPr>
          <w:i/>
          <w:sz w:val="28"/>
          <w:szCs w:val="28"/>
        </w:rPr>
        <w:t xml:space="preserve">, </w:t>
      </w:r>
      <w:r w:rsidRPr="0028513D">
        <w:rPr>
          <w:i/>
          <w:sz w:val="28"/>
          <w:szCs w:val="28"/>
        </w:rPr>
        <w:t>09.03.03 Прикладная информатика</w:t>
      </w:r>
      <w:r w:rsidR="00D71E4A">
        <w:rPr>
          <w:i/>
          <w:sz w:val="28"/>
          <w:szCs w:val="28"/>
        </w:rPr>
        <w:br/>
      </w:r>
      <w:r w:rsidR="00D71E4A">
        <w:rPr>
          <w:color w:val="000000" w:themeColor="text1"/>
          <w:sz w:val="28"/>
          <w:szCs w:val="28"/>
          <w:lang w:eastAsia="en-US"/>
        </w:rPr>
        <w:t xml:space="preserve">                                                                                                                Таблица 5.9.</w:t>
      </w:r>
    </w:p>
    <w:tbl>
      <w:tblPr>
        <w:tblStyle w:val="a6"/>
        <w:tblW w:w="5582" w:type="pct"/>
        <w:tblInd w:w="-796" w:type="dxa"/>
        <w:tblLook w:val="04A0" w:firstRow="1" w:lastRow="0" w:firstColumn="1" w:lastColumn="0" w:noHBand="0" w:noVBand="1"/>
      </w:tblPr>
      <w:tblGrid>
        <w:gridCol w:w="755"/>
        <w:gridCol w:w="2574"/>
        <w:gridCol w:w="2251"/>
        <w:gridCol w:w="5105"/>
      </w:tblGrid>
      <w:tr w:rsidR="00D71E4A" w:rsidRPr="00B0143B" w14:paraId="16F0F3C5" w14:textId="77777777" w:rsidTr="00D71E4A">
        <w:trPr>
          <w:trHeight w:val="4570"/>
        </w:trPr>
        <w:tc>
          <w:tcPr>
            <w:tcW w:w="353" w:type="pct"/>
          </w:tcPr>
          <w:p w14:paraId="58FD4E7D" w14:textId="77777777" w:rsidR="009721A3" w:rsidRDefault="009721A3" w:rsidP="001177CF">
            <w:pPr>
              <w:tabs>
                <w:tab w:val="left" w:pos="540"/>
              </w:tabs>
              <w:contextualSpacing/>
              <w:jc w:val="both"/>
              <w:rPr>
                <w:sz w:val="22"/>
                <w:szCs w:val="22"/>
              </w:rPr>
            </w:pPr>
            <w:r>
              <w:rPr>
                <w:sz w:val="22"/>
                <w:szCs w:val="22"/>
              </w:rPr>
              <w:t>ОПК-5</w:t>
            </w:r>
          </w:p>
        </w:tc>
        <w:tc>
          <w:tcPr>
            <w:tcW w:w="1204" w:type="pct"/>
          </w:tcPr>
          <w:p w14:paraId="4DFA5185" w14:textId="77777777" w:rsidR="00B60536" w:rsidRDefault="00B60536" w:rsidP="00B60536">
            <w:pPr>
              <w:pStyle w:val="a4"/>
              <w:ind w:left="0"/>
              <w:jc w:val="both"/>
            </w:pPr>
            <w:r>
              <w:t xml:space="preserve">1. Демонстрирует знаiие современной нормативноправовой базы и методических документов в области информационной безопасности, защите информации, технической защите информации, включить процессы лицензирования, аттестации и сертификации, с учетом последних изменений законодательства и иньrх нормативно-правовых актов, связанных с профессиональной деятельностью. </w:t>
            </w:r>
          </w:p>
          <w:p w14:paraId="17164861" w14:textId="77777777" w:rsidR="00B60536" w:rsidRDefault="00B60536" w:rsidP="00B60536">
            <w:pPr>
              <w:pStyle w:val="a4"/>
              <w:ind w:left="0"/>
              <w:jc w:val="both"/>
            </w:pPr>
            <w:r>
              <w:t xml:space="preserve">2. 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w:t>
            </w:r>
            <w:r>
              <w:lastRenderedPageBreak/>
              <w:t xml:space="preserve">профессиональной деятельности. </w:t>
            </w:r>
          </w:p>
          <w:p w14:paraId="08B8E901" w14:textId="4CE35FFE" w:rsidR="009721A3" w:rsidRDefault="00B60536" w:rsidP="00B60536">
            <w:pPr>
              <w:jc w:val="both"/>
              <w:rPr>
                <w:color w:val="000000"/>
              </w:rPr>
            </w:pPr>
            <w:r>
              <w:t>3. Владеет навыками работы со справочно-правовыми системами с нормативными правовыми актами, стандартаIdи, методиками и специальной юридической и методической литературой при осуществлении правоприменительной. научно-исследовательской и иной профессиональной деятельности.</w:t>
            </w:r>
          </w:p>
        </w:tc>
        <w:tc>
          <w:tcPr>
            <w:tcW w:w="1053" w:type="pct"/>
          </w:tcPr>
          <w:p w14:paraId="258DD762" w14:textId="77777777" w:rsidR="00B60536" w:rsidRPr="00AB25AF" w:rsidRDefault="009721A3" w:rsidP="00B60536">
            <w:pPr>
              <w:jc w:val="both"/>
              <w:rPr>
                <w:b/>
                <w:bCs/>
                <w:color w:val="000000" w:themeColor="text1"/>
              </w:rPr>
            </w:pPr>
            <w:r>
              <w:lastRenderedPageBreak/>
              <w:t xml:space="preserve"> </w:t>
            </w:r>
            <w:r w:rsidR="00B60536" w:rsidRPr="00AB25AF">
              <w:rPr>
                <w:b/>
                <w:bCs/>
                <w:color w:val="000000" w:themeColor="text1"/>
              </w:rPr>
              <w:t xml:space="preserve">Знать: </w:t>
            </w:r>
            <w:r w:rsidR="00B60536"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4D8C95C1" w14:textId="77777777" w:rsidR="00B60536" w:rsidRDefault="00B60536" w:rsidP="00B60536">
            <w:pPr>
              <w:jc w:val="both"/>
              <w:rPr>
                <w:color w:val="000000" w:themeColor="text1"/>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p w14:paraId="2559EE13" w14:textId="77777777" w:rsidR="00B60536" w:rsidRDefault="00B60536" w:rsidP="00B605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Знать:</w:t>
            </w:r>
          </w:p>
          <w:p w14:paraId="060F0408" w14:textId="77777777" w:rsidR="00B60536" w:rsidRDefault="00B60536" w:rsidP="00B605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xml:space="preserve">- терминологию на иностранном языке, определяющую инструменты </w:t>
            </w:r>
            <w:r>
              <w:rPr>
                <w:iCs/>
              </w:rPr>
              <w:lastRenderedPageBreak/>
              <w:t>анализа данных, используемых в бизнесе;</w:t>
            </w:r>
          </w:p>
          <w:p w14:paraId="091A5212" w14:textId="77777777" w:rsidR="00B60536" w:rsidRPr="006C1FF1" w:rsidRDefault="00B60536" w:rsidP="00B605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фразы и выражения представления решения</w:t>
            </w:r>
          </w:p>
          <w:p w14:paraId="51CB21A1" w14:textId="77777777" w:rsidR="00B60536" w:rsidRDefault="00B60536" w:rsidP="00B605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Уметь:</w:t>
            </w:r>
          </w:p>
          <w:p w14:paraId="78D5F3F4" w14:textId="77777777" w:rsidR="00B60536" w:rsidRDefault="00B60536" w:rsidP="00B605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представлять информацию на иностранном языке в профессионально ориентированной сфере;</w:t>
            </w:r>
          </w:p>
          <w:p w14:paraId="42FCC902" w14:textId="77777777" w:rsidR="00B60536" w:rsidRDefault="00B60536" w:rsidP="00B60536">
            <w:pPr>
              <w:jc w:val="both"/>
              <w:rPr>
                <w:color w:val="000000" w:themeColor="text1"/>
              </w:rPr>
            </w:pPr>
            <w:r>
              <w:rPr>
                <w:iCs/>
              </w:rPr>
              <w:t>- формулировать на иностранном языке концептуальные решения</w:t>
            </w:r>
          </w:p>
          <w:p w14:paraId="76B824D2" w14:textId="77777777" w:rsidR="00B60536" w:rsidRDefault="00B60536" w:rsidP="00B60536">
            <w:pPr>
              <w:jc w:val="both"/>
              <w:rPr>
                <w:color w:val="000000" w:themeColor="text1"/>
              </w:rPr>
            </w:pPr>
          </w:p>
          <w:p w14:paraId="116976FD" w14:textId="77777777" w:rsidR="00B60536" w:rsidRDefault="00B60536" w:rsidP="00B60536">
            <w:pPr>
              <w:jc w:val="both"/>
              <w:rPr>
                <w:color w:val="000000" w:themeColor="text1"/>
              </w:rPr>
            </w:pPr>
          </w:p>
          <w:p w14:paraId="7C626DC4" w14:textId="16069491" w:rsidR="009721A3" w:rsidRPr="00CB791F" w:rsidRDefault="009721A3" w:rsidP="001177CF">
            <w:pPr>
              <w:pStyle w:val="a4"/>
              <w:ind w:left="0"/>
              <w:jc w:val="both"/>
              <w:rPr>
                <w:color w:val="FF0000"/>
              </w:rPr>
            </w:pPr>
          </w:p>
        </w:tc>
        <w:tc>
          <w:tcPr>
            <w:tcW w:w="2389" w:type="pct"/>
          </w:tcPr>
          <w:p w14:paraId="6895DA06" w14:textId="535295A2" w:rsidR="000C44F0" w:rsidRPr="000C44F0" w:rsidRDefault="000C44F0" w:rsidP="001177CF">
            <w:pPr>
              <w:jc w:val="both"/>
              <w:rPr>
                <w:b/>
                <w:bCs/>
                <w:color w:val="000000" w:themeColor="text1"/>
                <w:lang w:val="de-DE"/>
              </w:rPr>
            </w:pPr>
            <w:r w:rsidRPr="000C44F0">
              <w:rPr>
                <w:b/>
                <w:bCs/>
                <w:color w:val="000000" w:themeColor="text1"/>
                <w:lang w:val="de-DE"/>
              </w:rPr>
              <w:lastRenderedPageBreak/>
              <w:t>Aufgabe 1. Lesen sie und antworten Sie auf folgende Fragen:</w:t>
            </w:r>
          </w:p>
          <w:p w14:paraId="31B5860A" w14:textId="516721D4" w:rsidR="009721A3" w:rsidRPr="001177CF" w:rsidRDefault="00FF3471" w:rsidP="001177CF">
            <w:pPr>
              <w:jc w:val="both"/>
              <w:rPr>
                <w:color w:val="000000" w:themeColor="text1"/>
                <w:lang w:val="de-DE"/>
              </w:rPr>
            </w:pPr>
            <w:hyperlink r:id="rId31" w:history="1">
              <w:r w:rsidR="000C44F0" w:rsidRPr="001177CF">
                <w:rPr>
                  <w:rStyle w:val="a3"/>
                  <w:lang w:val="de-DE"/>
                </w:rPr>
                <w:t>https://www.security-insider.de/was-ist-informationssicherheit-a-677316/</w:t>
              </w:r>
            </w:hyperlink>
          </w:p>
          <w:p w14:paraId="4C7B86D9" w14:textId="77777777" w:rsidR="000C44F0" w:rsidRPr="001177CF" w:rsidRDefault="000C44F0" w:rsidP="000C44F0">
            <w:pPr>
              <w:jc w:val="both"/>
              <w:rPr>
                <w:color w:val="000000" w:themeColor="text1"/>
                <w:lang w:val="de-DE"/>
              </w:rPr>
            </w:pPr>
          </w:p>
          <w:p w14:paraId="39F1143D" w14:textId="77777777" w:rsidR="000C44F0" w:rsidRPr="000C44F0" w:rsidRDefault="000C44F0" w:rsidP="000C44F0">
            <w:pPr>
              <w:jc w:val="both"/>
              <w:rPr>
                <w:color w:val="000000" w:themeColor="text1"/>
                <w:lang w:val="de-DE"/>
              </w:rPr>
            </w:pPr>
            <w:r w:rsidRPr="000C44F0">
              <w:rPr>
                <w:color w:val="000000" w:themeColor="text1"/>
                <w:lang w:val="de-DE"/>
              </w:rPr>
              <w:t>Welches sind die drei Schutzziele der Informationssicherheit?</w:t>
            </w:r>
          </w:p>
          <w:p w14:paraId="70A24717" w14:textId="77777777" w:rsidR="000C44F0" w:rsidRPr="000C44F0" w:rsidRDefault="000C44F0" w:rsidP="000C44F0">
            <w:pPr>
              <w:jc w:val="both"/>
              <w:rPr>
                <w:color w:val="000000" w:themeColor="text1"/>
                <w:lang w:val="de-DE"/>
              </w:rPr>
            </w:pPr>
            <w:r w:rsidRPr="000C44F0">
              <w:rPr>
                <w:color w:val="000000" w:themeColor="text1"/>
                <w:lang w:val="de-DE"/>
              </w:rPr>
              <w:t>Was ist der Unterschied zwischen IT-Sicherheit und Informationssicherheit?</w:t>
            </w:r>
          </w:p>
          <w:p w14:paraId="6A26A1A3" w14:textId="18A87F97" w:rsidR="000C44F0" w:rsidRDefault="000C44F0" w:rsidP="000C44F0">
            <w:pPr>
              <w:jc w:val="both"/>
              <w:rPr>
                <w:color w:val="000000" w:themeColor="text1"/>
                <w:lang w:val="de-DE"/>
              </w:rPr>
            </w:pPr>
            <w:r w:rsidRPr="000C44F0">
              <w:rPr>
                <w:color w:val="000000" w:themeColor="text1"/>
                <w:lang w:val="de-DE"/>
              </w:rPr>
              <w:t>Wie lauten die vier Schutzziele der Informationssicherheit?</w:t>
            </w:r>
          </w:p>
          <w:p w14:paraId="13339322" w14:textId="77777777" w:rsidR="000C44F0" w:rsidRPr="000C44F0" w:rsidRDefault="000C44F0" w:rsidP="000C44F0">
            <w:pPr>
              <w:jc w:val="both"/>
              <w:rPr>
                <w:b/>
                <w:bCs/>
                <w:color w:val="000000" w:themeColor="text1"/>
                <w:lang w:val="de-DE"/>
              </w:rPr>
            </w:pPr>
          </w:p>
          <w:p w14:paraId="1D219564" w14:textId="348840B1" w:rsidR="008432F9" w:rsidRPr="000C44F0" w:rsidRDefault="000C44F0" w:rsidP="008432F9">
            <w:pPr>
              <w:jc w:val="both"/>
              <w:rPr>
                <w:b/>
                <w:bCs/>
                <w:color w:val="000000" w:themeColor="text1"/>
                <w:lang w:val="de-DE"/>
              </w:rPr>
            </w:pPr>
            <w:r>
              <w:rPr>
                <w:b/>
                <w:bCs/>
                <w:color w:val="000000" w:themeColor="text1"/>
                <w:lang w:val="de-DE"/>
              </w:rPr>
              <w:t xml:space="preserve">Aufgabe 2. </w:t>
            </w:r>
            <w:r w:rsidR="008432F9" w:rsidRPr="000C44F0">
              <w:rPr>
                <w:b/>
                <w:bCs/>
                <w:color w:val="000000" w:themeColor="text1"/>
                <w:lang w:val="de-DE"/>
              </w:rPr>
              <w:t>Lesen Sie ein Angebot und notieren Sie folgende Angaben.</w:t>
            </w:r>
          </w:p>
          <w:p w14:paraId="6A224C00" w14:textId="77777777" w:rsidR="008432F9" w:rsidRPr="000C44F0" w:rsidRDefault="008432F9" w:rsidP="008432F9">
            <w:pPr>
              <w:jc w:val="both"/>
              <w:rPr>
                <w:color w:val="000000" w:themeColor="text1"/>
                <w:lang w:val="de-DE"/>
              </w:rPr>
            </w:pPr>
            <w:r w:rsidRPr="000C44F0">
              <w:rPr>
                <w:color w:val="000000" w:themeColor="text1"/>
                <w:lang w:val="de-DE"/>
              </w:rPr>
              <w:t>Wir danken Ihnen für die Anfrage. Leider führen wir den gewünschten Artikel nicht mehr. Es gab Qualitätsmängel bei Lieferungen.</w:t>
            </w:r>
          </w:p>
          <w:p w14:paraId="40CA843A" w14:textId="77777777" w:rsidR="008432F9" w:rsidRPr="000C44F0" w:rsidRDefault="008432F9" w:rsidP="008432F9">
            <w:pPr>
              <w:jc w:val="both"/>
              <w:rPr>
                <w:color w:val="000000" w:themeColor="text1"/>
                <w:lang w:val="de-DE"/>
              </w:rPr>
            </w:pPr>
            <w:r w:rsidRPr="000C44F0">
              <w:rPr>
                <w:color w:val="000000" w:themeColor="text1"/>
                <w:lang w:val="de-DE"/>
              </w:rPr>
              <w:t xml:space="preserve">Mit unserem neuen Artikel S55 können wir Ihnen ein vergleichbares Produkt anbieten. Der Preis ist 25 Euro inkl. MwSt. Der beigefügte Prospekt wird Sie sicher davon überzeugen. Bitte beachten Sie unsere allgemeinen Geschäftsbedingungen. Ihre Bestellungen können wir zu Ihrer Zufriedenheit ausführen. </w:t>
            </w:r>
          </w:p>
          <w:p w14:paraId="343F71F3" w14:textId="77777777" w:rsidR="008432F9" w:rsidRPr="000C44F0" w:rsidRDefault="008432F9" w:rsidP="008432F9">
            <w:pPr>
              <w:jc w:val="both"/>
              <w:rPr>
                <w:color w:val="000000" w:themeColor="text1"/>
                <w:lang w:val="de-DE"/>
              </w:rPr>
            </w:pPr>
          </w:p>
          <w:p w14:paraId="010338B2" w14:textId="658FD8F3" w:rsidR="008432F9" w:rsidRPr="008432F9" w:rsidRDefault="008432F9" w:rsidP="008432F9">
            <w:pPr>
              <w:jc w:val="both"/>
              <w:rPr>
                <w:color w:val="000000" w:themeColor="text1"/>
              </w:rPr>
            </w:pPr>
            <w:r w:rsidRPr="008432F9">
              <w:rPr>
                <w:color w:val="000000" w:themeColor="text1"/>
              </w:rPr>
              <w:t>1.Ware</w:t>
            </w:r>
            <w:r w:rsidR="00D71E4A">
              <w:rPr>
                <w:color w:val="000000" w:themeColor="text1"/>
              </w:rPr>
              <w:t>:_______</w:t>
            </w:r>
            <w:r w:rsidRPr="008432F9">
              <w:rPr>
                <w:color w:val="000000" w:themeColor="text1"/>
              </w:rPr>
              <w:t>________________________</w:t>
            </w:r>
          </w:p>
          <w:p w14:paraId="73A2A7BA" w14:textId="77777777" w:rsidR="008432F9" w:rsidRPr="008432F9" w:rsidRDefault="008432F9" w:rsidP="008432F9">
            <w:pPr>
              <w:jc w:val="both"/>
              <w:rPr>
                <w:color w:val="000000" w:themeColor="text1"/>
              </w:rPr>
            </w:pPr>
          </w:p>
          <w:p w14:paraId="42098B13" w14:textId="2E51FC97" w:rsidR="008432F9" w:rsidRPr="008432F9" w:rsidRDefault="008432F9" w:rsidP="008432F9">
            <w:pPr>
              <w:jc w:val="both"/>
              <w:rPr>
                <w:color w:val="000000" w:themeColor="text1"/>
              </w:rPr>
            </w:pPr>
            <w:r w:rsidRPr="008432F9">
              <w:rPr>
                <w:color w:val="000000" w:themeColor="text1"/>
              </w:rPr>
              <w:t xml:space="preserve">2. Preis:_________________ </w:t>
            </w:r>
          </w:p>
          <w:p w14:paraId="03292AB4" w14:textId="77777777" w:rsidR="008432F9" w:rsidRPr="008432F9" w:rsidRDefault="008432F9" w:rsidP="008432F9">
            <w:pPr>
              <w:jc w:val="both"/>
              <w:rPr>
                <w:color w:val="000000" w:themeColor="text1"/>
              </w:rPr>
            </w:pPr>
          </w:p>
          <w:p w14:paraId="5D57E3DA" w14:textId="3F2D9178" w:rsidR="008432F9" w:rsidRPr="008432F9" w:rsidRDefault="008432F9" w:rsidP="008432F9">
            <w:pPr>
              <w:jc w:val="both"/>
              <w:rPr>
                <w:color w:val="000000" w:themeColor="text1"/>
              </w:rPr>
            </w:pPr>
            <w:r w:rsidRPr="008432F9">
              <w:rPr>
                <w:color w:val="000000" w:themeColor="text1"/>
              </w:rPr>
              <w:t>3.Li</w:t>
            </w:r>
            <w:r w:rsidR="00D71E4A">
              <w:rPr>
                <w:color w:val="000000" w:themeColor="text1"/>
              </w:rPr>
              <w:t>eferbedingungen:___________</w:t>
            </w:r>
            <w:r w:rsidRPr="008432F9">
              <w:rPr>
                <w:color w:val="000000" w:themeColor="text1"/>
              </w:rPr>
              <w:t xml:space="preserve">__________    </w:t>
            </w:r>
          </w:p>
          <w:p w14:paraId="0FCCFF56" w14:textId="77777777" w:rsidR="008432F9" w:rsidRPr="008432F9" w:rsidRDefault="008432F9" w:rsidP="008432F9">
            <w:pPr>
              <w:jc w:val="both"/>
              <w:rPr>
                <w:color w:val="000000" w:themeColor="text1"/>
              </w:rPr>
            </w:pPr>
          </w:p>
          <w:p w14:paraId="1BE40DC5" w14:textId="466C4841" w:rsidR="009721A3" w:rsidRPr="00B0143B" w:rsidRDefault="008432F9" w:rsidP="008432F9">
            <w:pPr>
              <w:jc w:val="both"/>
              <w:rPr>
                <w:color w:val="000000" w:themeColor="text1"/>
              </w:rPr>
            </w:pPr>
            <w:r w:rsidRPr="008432F9">
              <w:rPr>
                <w:color w:val="000000" w:themeColor="text1"/>
              </w:rPr>
              <w:t>4.Verkaufsbedingungen</w:t>
            </w:r>
          </w:p>
        </w:tc>
      </w:tr>
    </w:tbl>
    <w:p w14:paraId="34C47EB2" w14:textId="393F1936" w:rsidR="009721A3" w:rsidRDefault="009721A3" w:rsidP="00D71E4A">
      <w:pPr>
        <w:rPr>
          <w:i/>
          <w:sz w:val="28"/>
          <w:szCs w:val="28"/>
        </w:rPr>
      </w:pPr>
      <w:r w:rsidRPr="0066038D">
        <w:rPr>
          <w:i/>
          <w:sz w:val="28"/>
          <w:szCs w:val="28"/>
        </w:rPr>
        <w:t>27.03.05 – Инноватика</w:t>
      </w:r>
      <w:r w:rsidR="00D71E4A">
        <w:rPr>
          <w:i/>
          <w:sz w:val="28"/>
          <w:szCs w:val="28"/>
        </w:rPr>
        <w:br/>
      </w:r>
      <w:r w:rsidR="00D71E4A">
        <w:rPr>
          <w:color w:val="000000" w:themeColor="text1"/>
          <w:sz w:val="28"/>
          <w:szCs w:val="28"/>
          <w:lang w:eastAsia="en-US"/>
        </w:rPr>
        <w:t xml:space="preserve">                                                                                                              Таблица 5.10.</w:t>
      </w:r>
    </w:p>
    <w:tbl>
      <w:tblPr>
        <w:tblStyle w:val="a6"/>
        <w:tblW w:w="5223" w:type="pct"/>
        <w:tblInd w:w="-5" w:type="dxa"/>
        <w:tblLook w:val="04A0" w:firstRow="1" w:lastRow="0" w:firstColumn="1" w:lastColumn="0" w:noHBand="0" w:noVBand="1"/>
      </w:tblPr>
      <w:tblGrid>
        <w:gridCol w:w="1190"/>
        <w:gridCol w:w="2032"/>
        <w:gridCol w:w="2251"/>
        <w:gridCol w:w="4525"/>
      </w:tblGrid>
      <w:tr w:rsidR="009721A3" w:rsidRPr="00B0143B" w14:paraId="02C63462" w14:textId="77777777" w:rsidTr="001177CF">
        <w:trPr>
          <w:trHeight w:val="4570"/>
        </w:trPr>
        <w:tc>
          <w:tcPr>
            <w:tcW w:w="625" w:type="pct"/>
          </w:tcPr>
          <w:p w14:paraId="713D39FE" w14:textId="77777777" w:rsidR="009721A3" w:rsidRDefault="009721A3" w:rsidP="001177CF">
            <w:pPr>
              <w:tabs>
                <w:tab w:val="left" w:pos="540"/>
              </w:tabs>
              <w:contextualSpacing/>
              <w:jc w:val="both"/>
              <w:rPr>
                <w:sz w:val="22"/>
                <w:szCs w:val="22"/>
              </w:rPr>
            </w:pPr>
            <w:r>
              <w:rPr>
                <w:sz w:val="22"/>
                <w:szCs w:val="22"/>
              </w:rPr>
              <w:t>ОПК-8</w:t>
            </w:r>
          </w:p>
        </w:tc>
        <w:tc>
          <w:tcPr>
            <w:tcW w:w="1033" w:type="pct"/>
          </w:tcPr>
          <w:p w14:paraId="503E8B81" w14:textId="77777777" w:rsidR="00B60536" w:rsidRDefault="00B60536" w:rsidP="00B60536">
            <w:pPr>
              <w:pStyle w:val="a4"/>
              <w:ind w:left="0"/>
              <w:jc w:val="both"/>
            </w:pPr>
            <w:r w:rsidRPr="00AB25AF">
              <w:rPr>
                <w:color w:val="000000" w:themeColor="text1"/>
              </w:rPr>
              <w:t>1.</w:t>
            </w:r>
            <w:r>
              <w:rPr>
                <w:color w:val="000000" w:themeColor="text1"/>
              </w:rPr>
              <w:t>Демонстрирует владение знаниями истории и философии нововведений, математическиз методов, компьюторных технологий</w:t>
            </w:r>
            <w:r>
              <w:t>.</w:t>
            </w:r>
          </w:p>
          <w:p w14:paraId="0A7AB44D" w14:textId="77777777" w:rsidR="00B60536" w:rsidRDefault="00B60536" w:rsidP="00B60536">
            <w:pPr>
              <w:pStyle w:val="a4"/>
              <w:ind w:left="0"/>
              <w:jc w:val="both"/>
            </w:pPr>
            <w:r>
              <w:t xml:space="preserve">2.Использует методики решения изобретательских задач на основе истории, философии нововведений, математических методов и моделей для управления инновациями. </w:t>
            </w:r>
          </w:p>
          <w:p w14:paraId="54E6C27A" w14:textId="157E2B30" w:rsidR="009721A3" w:rsidRDefault="009721A3" w:rsidP="001177CF">
            <w:pPr>
              <w:jc w:val="both"/>
              <w:rPr>
                <w:color w:val="000000"/>
              </w:rPr>
            </w:pPr>
          </w:p>
        </w:tc>
        <w:tc>
          <w:tcPr>
            <w:tcW w:w="1037" w:type="pct"/>
          </w:tcPr>
          <w:p w14:paraId="4229931F" w14:textId="77777777" w:rsidR="00B60536" w:rsidRPr="00AB25AF" w:rsidRDefault="00B60536" w:rsidP="00B60536">
            <w:pPr>
              <w:jc w:val="both"/>
              <w:rPr>
                <w:b/>
                <w:bCs/>
                <w:color w:val="000000" w:themeColor="text1"/>
              </w:rPr>
            </w:pPr>
            <w:r w:rsidRPr="00AB25AF">
              <w:rPr>
                <w:b/>
                <w:bCs/>
                <w:color w:val="000000" w:themeColor="text1"/>
              </w:rPr>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2EDE48C4" w14:textId="4FFDF469" w:rsidR="009721A3" w:rsidRPr="00CB791F" w:rsidRDefault="00B60536" w:rsidP="00B60536">
            <w:pPr>
              <w:rPr>
                <w:color w:val="FF0000"/>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p w14:paraId="209A46BF" w14:textId="77777777" w:rsidR="009721A3" w:rsidRPr="00CB791F" w:rsidRDefault="009721A3" w:rsidP="001177CF">
            <w:pPr>
              <w:tabs>
                <w:tab w:val="left" w:pos="540"/>
              </w:tabs>
              <w:contextualSpacing/>
              <w:jc w:val="both"/>
              <w:rPr>
                <w:color w:val="FF0000"/>
              </w:rPr>
            </w:pPr>
          </w:p>
          <w:p w14:paraId="5998C20F" w14:textId="77777777" w:rsidR="009721A3" w:rsidRPr="00CB791F" w:rsidRDefault="009721A3" w:rsidP="001177CF">
            <w:pPr>
              <w:tabs>
                <w:tab w:val="left" w:pos="540"/>
              </w:tabs>
              <w:contextualSpacing/>
              <w:jc w:val="both"/>
              <w:rPr>
                <w:color w:val="FF0000"/>
              </w:rPr>
            </w:pPr>
          </w:p>
          <w:p w14:paraId="5459ADE3" w14:textId="77777777" w:rsidR="009721A3" w:rsidRPr="00CB791F" w:rsidRDefault="009721A3" w:rsidP="001177CF">
            <w:pPr>
              <w:tabs>
                <w:tab w:val="left" w:pos="540"/>
              </w:tabs>
              <w:contextualSpacing/>
              <w:jc w:val="both"/>
              <w:rPr>
                <w:color w:val="FF0000"/>
              </w:rPr>
            </w:pPr>
          </w:p>
          <w:p w14:paraId="0F70C1A6" w14:textId="77777777" w:rsidR="009721A3" w:rsidRPr="00CB791F" w:rsidRDefault="009721A3" w:rsidP="001177CF">
            <w:pPr>
              <w:tabs>
                <w:tab w:val="left" w:pos="540"/>
              </w:tabs>
              <w:contextualSpacing/>
              <w:jc w:val="both"/>
              <w:rPr>
                <w:color w:val="FF0000"/>
              </w:rPr>
            </w:pPr>
          </w:p>
          <w:p w14:paraId="73C1AB28" w14:textId="77777777" w:rsidR="009721A3" w:rsidRPr="00CB791F" w:rsidRDefault="009721A3" w:rsidP="001177CF">
            <w:pPr>
              <w:tabs>
                <w:tab w:val="left" w:pos="540"/>
              </w:tabs>
              <w:contextualSpacing/>
              <w:jc w:val="both"/>
              <w:rPr>
                <w:color w:val="FF0000"/>
              </w:rPr>
            </w:pPr>
          </w:p>
          <w:p w14:paraId="67D02407" w14:textId="77777777" w:rsidR="009721A3" w:rsidRPr="00CB791F" w:rsidRDefault="009721A3" w:rsidP="001177CF">
            <w:pPr>
              <w:tabs>
                <w:tab w:val="left" w:pos="540"/>
              </w:tabs>
              <w:contextualSpacing/>
              <w:jc w:val="both"/>
              <w:rPr>
                <w:color w:val="FF0000"/>
              </w:rPr>
            </w:pPr>
          </w:p>
          <w:p w14:paraId="3702FC2E" w14:textId="77777777" w:rsidR="009721A3" w:rsidRPr="00CB791F" w:rsidRDefault="009721A3" w:rsidP="001177CF">
            <w:pPr>
              <w:tabs>
                <w:tab w:val="left" w:pos="540"/>
              </w:tabs>
              <w:contextualSpacing/>
              <w:jc w:val="both"/>
              <w:rPr>
                <w:color w:val="FF0000"/>
              </w:rPr>
            </w:pPr>
          </w:p>
        </w:tc>
        <w:tc>
          <w:tcPr>
            <w:tcW w:w="2305" w:type="pct"/>
          </w:tcPr>
          <w:p w14:paraId="667E8182" w14:textId="0EBAC71F" w:rsidR="002F4315" w:rsidRPr="002F4315" w:rsidRDefault="00B56739" w:rsidP="002F4315">
            <w:pPr>
              <w:jc w:val="both"/>
              <w:rPr>
                <w:b/>
                <w:bCs/>
                <w:color w:val="000000" w:themeColor="text1"/>
                <w:lang w:val="de-DE"/>
              </w:rPr>
            </w:pPr>
            <w:r w:rsidRPr="00A71076">
              <w:rPr>
                <w:b/>
                <w:bCs/>
                <w:color w:val="000000" w:themeColor="text1"/>
                <w:lang w:val="de-DE"/>
              </w:rPr>
              <w:lastRenderedPageBreak/>
              <w:t>Aufgabe</w:t>
            </w:r>
            <w:r w:rsidRPr="007256FE">
              <w:rPr>
                <w:b/>
                <w:bCs/>
                <w:color w:val="000000" w:themeColor="text1"/>
                <w:lang w:val="de-DE"/>
              </w:rPr>
              <w:t xml:space="preserve"> </w:t>
            </w:r>
            <w:r w:rsidRPr="00B56739">
              <w:rPr>
                <w:b/>
                <w:bCs/>
                <w:color w:val="000000" w:themeColor="text1"/>
                <w:lang w:val="de-DE"/>
              </w:rPr>
              <w:t>1.</w:t>
            </w:r>
            <w:r w:rsidRPr="002F4315">
              <w:rPr>
                <w:b/>
                <w:bCs/>
                <w:color w:val="000000" w:themeColor="text1"/>
                <w:lang w:val="de-DE"/>
              </w:rPr>
              <w:t xml:space="preserve"> </w:t>
            </w:r>
            <w:r w:rsidR="002F4315" w:rsidRPr="002F4315">
              <w:rPr>
                <w:b/>
                <w:bCs/>
                <w:color w:val="000000" w:themeColor="text1"/>
                <w:lang w:val="de-DE"/>
              </w:rPr>
              <w:t>Welches Wort passt in die Lücke. Setzen Sie die Wörter in die richtige Form ein.</w:t>
            </w:r>
          </w:p>
          <w:p w14:paraId="1E3B404E" w14:textId="77777777" w:rsidR="002F4315" w:rsidRPr="002F4315" w:rsidRDefault="002F4315" w:rsidP="002F4315">
            <w:pPr>
              <w:jc w:val="both"/>
              <w:rPr>
                <w:color w:val="000000" w:themeColor="text1"/>
                <w:lang w:val="de-DE"/>
              </w:rPr>
            </w:pPr>
            <w:r w:rsidRPr="002F4315">
              <w:rPr>
                <w:color w:val="000000" w:themeColor="text1"/>
                <w:lang w:val="de-DE"/>
              </w:rPr>
              <w:t xml:space="preserve">Tendenz, Trend, Vergleich,  Wettbewerbsfähigkeit, begehen,  behaupten, erfordern, ziehen, ab,  auf, bei, zu </w:t>
            </w:r>
          </w:p>
          <w:p w14:paraId="621EAF46" w14:textId="77777777" w:rsidR="002F4315" w:rsidRPr="002F4315" w:rsidRDefault="002F4315" w:rsidP="002F4315">
            <w:pPr>
              <w:jc w:val="both"/>
              <w:rPr>
                <w:color w:val="000000" w:themeColor="text1"/>
                <w:lang w:val="de-DE"/>
              </w:rPr>
            </w:pPr>
            <w:r w:rsidRPr="002F4315">
              <w:rPr>
                <w:color w:val="000000" w:themeColor="text1"/>
                <w:lang w:val="de-DE"/>
              </w:rPr>
              <w:t xml:space="preserve"> Für den Standort Deutschland ist entscheidend, dass die Unternehmen ihre internationale __1_ in der Weltwirtschaft sichern. Dies _2_ jedoch die Fähigkeit zu Innovationen, die Bereitschaft  zum Strukturwandel in Wirtschaft und Gesellschaft und eine Orientierung der Unternehmen _3_ Wirtschaftsregionen.</w:t>
            </w:r>
          </w:p>
          <w:p w14:paraId="4E370072" w14:textId="77777777" w:rsidR="002F4315" w:rsidRPr="002F4315" w:rsidRDefault="002F4315" w:rsidP="002F4315">
            <w:pPr>
              <w:jc w:val="both"/>
              <w:rPr>
                <w:color w:val="000000" w:themeColor="text1"/>
                <w:lang w:val="de-DE"/>
              </w:rPr>
            </w:pPr>
            <w:r w:rsidRPr="002F4315">
              <w:rPr>
                <w:color w:val="000000" w:themeColor="text1"/>
                <w:lang w:val="de-DE"/>
              </w:rPr>
              <w:t xml:space="preserve">Viele Wirtschaftsexperten _4__, dass die heutige Position der deutschen Wirtschaft im internationalen _5_ ganz gut ist. Deutschlands Ziel im 21. Jahrhundert sollte es sein, _6_ internationalen Dienstleistungen ganz nach vorne zu kommen. </w:t>
            </w:r>
          </w:p>
          <w:p w14:paraId="49BD6B32" w14:textId="2F190476" w:rsidR="009721A3" w:rsidRPr="00B0143B" w:rsidRDefault="002F4315" w:rsidP="002F4315">
            <w:pPr>
              <w:jc w:val="both"/>
              <w:rPr>
                <w:color w:val="000000" w:themeColor="text1"/>
              </w:rPr>
            </w:pPr>
            <w:r w:rsidRPr="002F4315">
              <w:rPr>
                <w:color w:val="000000" w:themeColor="text1"/>
                <w:lang w:val="de-DE"/>
              </w:rPr>
              <w:t xml:space="preserve">Zugleich schreiben einige Wirtschaftsexperten mit Besorgnis von gravierenden Fehlern, die in den letzten  Jahren _7_ wurden. Das Ergebnis ist (nach der Meinung einiger Experten), dass Deutschland die einzige Lokomotive der EU längst _8_ werden muss. Die Wirtschaft Deutschlands stagniert in der _9_ seit </w:t>
            </w:r>
            <w:r w:rsidRPr="002F4315">
              <w:rPr>
                <w:color w:val="000000" w:themeColor="text1"/>
                <w:lang w:val="de-DE"/>
              </w:rPr>
              <w:lastRenderedPageBreak/>
              <w:t xml:space="preserve">einigen Jahren. Das Bruttoinlandsprodukt nahm _10_, obwohl sowohl die Nachfrage aus dem Ausland, als auch die Binnennachfrage etwas siegen. </w:t>
            </w:r>
            <w:r w:rsidRPr="002F4315">
              <w:rPr>
                <w:color w:val="000000" w:themeColor="text1"/>
              </w:rPr>
              <w:t>Letztere entfiel aber auf importierte Güter und Dienstleistungen</w:t>
            </w:r>
          </w:p>
        </w:tc>
      </w:tr>
    </w:tbl>
    <w:p w14:paraId="773CE21A" w14:textId="239F8C29" w:rsidR="00B46888" w:rsidRPr="00164BDA" w:rsidRDefault="00B46888" w:rsidP="00B46888">
      <w:pPr>
        <w:jc w:val="center"/>
        <w:rPr>
          <w:i/>
          <w:sz w:val="28"/>
          <w:szCs w:val="28"/>
        </w:rPr>
      </w:pPr>
    </w:p>
    <w:p w14:paraId="6D808D1B" w14:textId="77777777" w:rsidR="00B46888" w:rsidRPr="00B46888" w:rsidRDefault="00B46888" w:rsidP="00F718D0">
      <w:pPr>
        <w:spacing w:after="160" w:line="259" w:lineRule="auto"/>
        <w:jc w:val="center"/>
        <w:rPr>
          <w:b/>
          <w:sz w:val="28"/>
          <w:szCs w:val="28"/>
        </w:rPr>
      </w:pPr>
      <w:r>
        <w:rPr>
          <w:b/>
          <w:sz w:val="28"/>
          <w:szCs w:val="28"/>
        </w:rPr>
        <w:t>ФРАНЦУЗСКИЙ ЯЗЫК</w:t>
      </w:r>
    </w:p>
    <w:p w14:paraId="77B240BD" w14:textId="12C9D2A0" w:rsidR="00230E02" w:rsidRPr="00156E6B" w:rsidRDefault="00230E02" w:rsidP="00F718D0">
      <w:pPr>
        <w:spacing w:after="160" w:line="259" w:lineRule="auto"/>
        <w:jc w:val="center"/>
        <w:rPr>
          <w:i/>
          <w:sz w:val="28"/>
          <w:szCs w:val="28"/>
        </w:rPr>
      </w:pPr>
      <w:r w:rsidRPr="00156E6B">
        <w:rPr>
          <w:i/>
          <w:sz w:val="28"/>
          <w:szCs w:val="28"/>
        </w:rPr>
        <w:t xml:space="preserve">38.03.05 – Бизнес-информатика, 38.03.04 – Государственное и муниципальное управление, 41.03.04 – Политология, 09.03.03 – Прикладная информатика, 01.03.02 – Прикладная математика и информатика, </w:t>
      </w:r>
      <w:r w:rsidRPr="00156E6B">
        <w:rPr>
          <w:i/>
          <w:sz w:val="28"/>
        </w:rPr>
        <w:t>38.03.03 – Менеджмент</w:t>
      </w:r>
      <w:r w:rsidRPr="00156E6B">
        <w:rPr>
          <w:i/>
          <w:sz w:val="28"/>
          <w:szCs w:val="28"/>
        </w:rPr>
        <w:t xml:space="preserve">, 39.03.01 – Социология , 43.03.02 – Туризм, 38.03.03 </w:t>
      </w:r>
      <w:r w:rsidRPr="00156E6B">
        <w:rPr>
          <w:i/>
          <w:sz w:val="28"/>
        </w:rPr>
        <w:t xml:space="preserve">– </w:t>
      </w:r>
      <w:r w:rsidRPr="00156E6B">
        <w:rPr>
          <w:i/>
          <w:sz w:val="28"/>
          <w:szCs w:val="28"/>
        </w:rPr>
        <w:t>Управление персоналом,  38.03.01 – Экономика</w:t>
      </w:r>
      <w:r w:rsidR="00D71E4A">
        <w:rPr>
          <w:i/>
          <w:sz w:val="28"/>
          <w:szCs w:val="28"/>
        </w:rPr>
        <w:br/>
      </w:r>
      <w:r w:rsidR="00D71E4A">
        <w:rPr>
          <w:color w:val="000000" w:themeColor="text1"/>
          <w:sz w:val="28"/>
          <w:szCs w:val="28"/>
          <w:lang w:eastAsia="en-US"/>
        </w:rPr>
        <w:t xml:space="preserve">                                                                                                              Таблица 5.11.</w:t>
      </w:r>
    </w:p>
    <w:tbl>
      <w:tblPr>
        <w:tblStyle w:val="a6"/>
        <w:tblW w:w="0" w:type="auto"/>
        <w:tblLook w:val="04A0" w:firstRow="1" w:lastRow="0" w:firstColumn="1" w:lastColumn="0" w:noHBand="0" w:noVBand="1"/>
      </w:tblPr>
      <w:tblGrid>
        <w:gridCol w:w="1758"/>
        <w:gridCol w:w="1844"/>
        <w:gridCol w:w="1783"/>
        <w:gridCol w:w="4186"/>
      </w:tblGrid>
      <w:tr w:rsidR="00230E02" w14:paraId="7F389DD8" w14:textId="77777777" w:rsidTr="00230E02">
        <w:tc>
          <w:tcPr>
            <w:tcW w:w="2151" w:type="dxa"/>
          </w:tcPr>
          <w:p w14:paraId="0C6A7D49" w14:textId="77777777" w:rsidR="00230E02" w:rsidRPr="00D12B64" w:rsidRDefault="00230E02" w:rsidP="00EA6D5C">
            <w:pPr>
              <w:jc w:val="center"/>
              <w:rPr>
                <w:i/>
              </w:rPr>
            </w:pPr>
            <w:r w:rsidRPr="00D12B64">
              <w:rPr>
                <w:i/>
              </w:rPr>
              <w:t>Код</w:t>
            </w:r>
          </w:p>
          <w:p w14:paraId="6C551F47" w14:textId="77777777" w:rsidR="00230E02" w:rsidRPr="00D12B64" w:rsidRDefault="00230E02" w:rsidP="00EA6D5C">
            <w:pPr>
              <w:jc w:val="center"/>
              <w:rPr>
                <w:i/>
                <w:sz w:val="28"/>
                <w:szCs w:val="28"/>
              </w:rPr>
            </w:pPr>
            <w:r w:rsidRPr="00D12B64">
              <w:rPr>
                <w:i/>
              </w:rPr>
              <w:t>компетенци</w:t>
            </w:r>
            <w:r>
              <w:rPr>
                <w:i/>
              </w:rPr>
              <w:t>и</w:t>
            </w:r>
          </w:p>
        </w:tc>
        <w:tc>
          <w:tcPr>
            <w:tcW w:w="2262" w:type="dxa"/>
          </w:tcPr>
          <w:p w14:paraId="189DC4C1" w14:textId="77777777" w:rsidR="00230E02" w:rsidRPr="00D12B64" w:rsidRDefault="00230E02" w:rsidP="00EA6D5C">
            <w:pPr>
              <w:jc w:val="center"/>
              <w:rPr>
                <w:i/>
                <w:sz w:val="28"/>
                <w:szCs w:val="28"/>
              </w:rPr>
            </w:pPr>
            <w:r w:rsidRPr="00D12B64">
              <w:rPr>
                <w:i/>
              </w:rPr>
              <w:t>Индикаторы достижения компетенции</w:t>
            </w:r>
          </w:p>
        </w:tc>
        <w:tc>
          <w:tcPr>
            <w:tcW w:w="2835" w:type="dxa"/>
          </w:tcPr>
          <w:p w14:paraId="7791F18F" w14:textId="77777777" w:rsidR="00230E02" w:rsidRPr="00D12B64" w:rsidRDefault="00230E02" w:rsidP="00EA6D5C">
            <w:pPr>
              <w:jc w:val="center"/>
              <w:rPr>
                <w:i/>
                <w:sz w:val="28"/>
                <w:szCs w:val="28"/>
              </w:rPr>
            </w:pPr>
            <w:r w:rsidRPr="00D12B64">
              <w:rPr>
                <w:i/>
              </w:rPr>
              <w:t>Результаты обучения (умения и знания), соотнесенные с компетенци</w:t>
            </w:r>
            <w:r>
              <w:rPr>
                <w:i/>
              </w:rPr>
              <w:t>я</w:t>
            </w:r>
            <w:r w:rsidRPr="00D12B64">
              <w:rPr>
                <w:i/>
              </w:rPr>
              <w:t>ми /индикаторами достижения компетенции</w:t>
            </w:r>
          </w:p>
        </w:tc>
        <w:tc>
          <w:tcPr>
            <w:tcW w:w="2097" w:type="dxa"/>
          </w:tcPr>
          <w:p w14:paraId="34ECE5CC" w14:textId="77777777" w:rsidR="00230E02" w:rsidRPr="00D12B64" w:rsidRDefault="00230E02" w:rsidP="00EA6D5C">
            <w:pPr>
              <w:jc w:val="center"/>
              <w:rPr>
                <w:i/>
              </w:rPr>
            </w:pPr>
            <w:r w:rsidRPr="00230E02">
              <w:rPr>
                <w:i/>
              </w:rPr>
              <w:t>Типовые контрольные задания, необходимые для оценки индикаторов достижения компетенций, умений и знаний</w:t>
            </w:r>
          </w:p>
        </w:tc>
      </w:tr>
      <w:tr w:rsidR="00230E02" w:rsidRPr="005065FC" w14:paraId="1788B5CD" w14:textId="77777777" w:rsidTr="00230E02">
        <w:tc>
          <w:tcPr>
            <w:tcW w:w="2151" w:type="dxa"/>
            <w:vMerge w:val="restart"/>
          </w:tcPr>
          <w:p w14:paraId="3A0C6666" w14:textId="77777777" w:rsidR="00230E02" w:rsidRDefault="00230E02" w:rsidP="00EA6D5C">
            <w:pPr>
              <w:spacing w:after="160" w:line="259" w:lineRule="auto"/>
              <w:rPr>
                <w:szCs w:val="28"/>
              </w:rPr>
            </w:pPr>
            <w:r w:rsidRPr="00D12B64">
              <w:rPr>
                <w:szCs w:val="28"/>
              </w:rPr>
              <w:t xml:space="preserve">УК-3 </w:t>
            </w:r>
          </w:p>
          <w:p w14:paraId="08C12582" w14:textId="77777777" w:rsidR="00230E02" w:rsidRPr="00D12B64" w:rsidRDefault="00230E02" w:rsidP="00EA6D5C">
            <w:pPr>
              <w:spacing w:after="160" w:line="259" w:lineRule="auto"/>
              <w:rPr>
                <w:szCs w:val="28"/>
              </w:rPr>
            </w:pPr>
            <w:r w:rsidRPr="00D12B64">
              <w:rPr>
                <w:szCs w:val="28"/>
              </w:rPr>
              <w:t xml:space="preserve">Способность применять знания иностранного языка на уровне, достаточном для межличностного общения, </w:t>
            </w:r>
            <w:r w:rsidRPr="00D12B64">
              <w:rPr>
                <w:szCs w:val="28"/>
              </w:rPr>
              <w:lastRenderedPageBreak/>
              <w:t xml:space="preserve">учебной и </w:t>
            </w:r>
            <w:r>
              <w:rPr>
                <w:szCs w:val="28"/>
              </w:rPr>
              <w:t>п</w:t>
            </w:r>
            <w:r w:rsidRPr="00D12B64">
              <w:rPr>
                <w:szCs w:val="28"/>
              </w:rPr>
              <w:t>рофессиональной деятельности</w:t>
            </w:r>
          </w:p>
        </w:tc>
        <w:tc>
          <w:tcPr>
            <w:tcW w:w="2262" w:type="dxa"/>
            <w:vMerge w:val="restart"/>
          </w:tcPr>
          <w:p w14:paraId="74C8A685" w14:textId="77777777" w:rsidR="00230E02" w:rsidRPr="00D12B64" w:rsidRDefault="00230E02" w:rsidP="00EA6D5C">
            <w:pPr>
              <w:spacing w:after="160" w:line="259" w:lineRule="auto"/>
              <w:rPr>
                <w:szCs w:val="28"/>
              </w:rPr>
            </w:pPr>
            <w:r w:rsidRPr="00D12B64">
              <w:rPr>
                <w:szCs w:val="28"/>
              </w:rPr>
              <w:lastRenderedPageBreak/>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D12B64">
              <w:rPr>
                <w:szCs w:val="28"/>
              </w:rPr>
              <w:lastRenderedPageBreak/>
              <w:t>средства коммуникации.</w:t>
            </w:r>
          </w:p>
        </w:tc>
        <w:tc>
          <w:tcPr>
            <w:tcW w:w="2835" w:type="dxa"/>
          </w:tcPr>
          <w:p w14:paraId="50A9224B" w14:textId="77777777" w:rsidR="00230E02" w:rsidRPr="00D12B64" w:rsidRDefault="00230E02" w:rsidP="00EA6D5C">
            <w:pPr>
              <w:spacing w:line="259" w:lineRule="auto"/>
              <w:rPr>
                <w:i/>
                <w:szCs w:val="28"/>
              </w:rPr>
            </w:pPr>
            <w:r w:rsidRPr="00D12B64">
              <w:rPr>
                <w:i/>
                <w:szCs w:val="28"/>
              </w:rPr>
              <w:lastRenderedPageBreak/>
              <w:t>1.Знать:</w:t>
            </w:r>
          </w:p>
          <w:p w14:paraId="03957955" w14:textId="77777777" w:rsidR="00230E02" w:rsidRPr="00D12B64" w:rsidRDefault="00230E02" w:rsidP="00EA6D5C">
            <w:pPr>
              <w:spacing w:line="259" w:lineRule="auto"/>
              <w:rPr>
                <w:szCs w:val="28"/>
              </w:rPr>
            </w:pPr>
            <w:r w:rsidRPr="00D12B64">
              <w:rPr>
                <w:szCs w:val="28"/>
              </w:rPr>
              <w:t xml:space="preserve">- значения изученных лексических </w:t>
            </w:r>
          </w:p>
          <w:p w14:paraId="185C5C71" w14:textId="77777777" w:rsidR="00230E02" w:rsidRPr="00D12B64" w:rsidRDefault="00230E02" w:rsidP="00EA6D5C">
            <w:pPr>
              <w:spacing w:line="259" w:lineRule="auto"/>
              <w:rPr>
                <w:szCs w:val="28"/>
              </w:rPr>
            </w:pPr>
            <w:r w:rsidRPr="00D12B64">
              <w:rPr>
                <w:szCs w:val="28"/>
              </w:rPr>
              <w:t>единиц, обслуживающих ситуации иноязычного общения в сферах деятельности, предусмотренн</w:t>
            </w:r>
            <w:r w:rsidRPr="00D12B64">
              <w:rPr>
                <w:szCs w:val="28"/>
              </w:rPr>
              <w:lastRenderedPageBreak/>
              <w:t xml:space="preserve">ой направлениями подготовки </w:t>
            </w:r>
          </w:p>
          <w:p w14:paraId="2A53151F" w14:textId="77777777" w:rsidR="00230E02" w:rsidRPr="00D12B64" w:rsidRDefault="00230E02" w:rsidP="00EA6D5C">
            <w:pPr>
              <w:spacing w:line="259" w:lineRule="auto"/>
              <w:rPr>
                <w:szCs w:val="28"/>
              </w:rPr>
            </w:pPr>
          </w:p>
        </w:tc>
        <w:tc>
          <w:tcPr>
            <w:tcW w:w="2097" w:type="dxa"/>
          </w:tcPr>
          <w:p w14:paraId="505E1755" w14:textId="77777777" w:rsidR="00230E02" w:rsidRPr="00DA2161" w:rsidRDefault="00230E02" w:rsidP="00230E02">
            <w:pPr>
              <w:spacing w:line="259" w:lineRule="auto"/>
              <w:jc w:val="center"/>
              <w:rPr>
                <w:b/>
                <w:szCs w:val="28"/>
                <w:lang w:val="fr-FR"/>
              </w:rPr>
            </w:pPr>
            <w:r>
              <w:rPr>
                <w:b/>
                <w:szCs w:val="28"/>
              </w:rPr>
              <w:lastRenderedPageBreak/>
              <w:t>Задание</w:t>
            </w:r>
            <w:r w:rsidRPr="00DA2161">
              <w:rPr>
                <w:b/>
                <w:szCs w:val="28"/>
                <w:lang w:val="fr-FR"/>
              </w:rPr>
              <w:t xml:space="preserve"> 1</w:t>
            </w:r>
          </w:p>
          <w:p w14:paraId="44B20640" w14:textId="77777777" w:rsidR="00E15B68" w:rsidRPr="00405472" w:rsidRDefault="00E15B68" w:rsidP="00E15B68">
            <w:pPr>
              <w:spacing w:line="259" w:lineRule="auto"/>
              <w:jc w:val="both"/>
              <w:rPr>
                <w:b/>
                <w:szCs w:val="28"/>
                <w:lang w:val="fr-FR"/>
              </w:rPr>
            </w:pPr>
            <w:r w:rsidRPr="00405472">
              <w:rPr>
                <w:b/>
                <w:szCs w:val="28"/>
                <w:lang w:val="fr-FR"/>
              </w:rPr>
              <w:t>Expression orale. Lisez l’exemples suivants. Répondez aux questions. Argumentez votre choix.</w:t>
            </w:r>
          </w:p>
          <w:p w14:paraId="7CA68E14" w14:textId="77777777" w:rsidR="00E15B68" w:rsidRPr="00E15B68" w:rsidRDefault="00E15B68" w:rsidP="00E15B68">
            <w:pPr>
              <w:spacing w:line="259" w:lineRule="auto"/>
              <w:jc w:val="both"/>
              <w:rPr>
                <w:szCs w:val="28"/>
                <w:lang w:val="fr-FR"/>
              </w:rPr>
            </w:pPr>
            <w:r w:rsidRPr="00E15B68">
              <w:rPr>
                <w:szCs w:val="28"/>
                <w:lang w:val="fr-FR"/>
              </w:rPr>
              <w:t xml:space="preserve">Imaginez que vous soyez le P.-D.G. d’une entreprise en Russie. Vous voulez créer en France la même affaire que celle pour laquelle vous </w:t>
            </w:r>
          </w:p>
          <w:p w14:paraId="1CA58463" w14:textId="77777777" w:rsidR="00E15B68" w:rsidRPr="00E15B68" w:rsidRDefault="00E15B68" w:rsidP="00E15B68">
            <w:pPr>
              <w:spacing w:line="259" w:lineRule="auto"/>
              <w:jc w:val="both"/>
              <w:rPr>
                <w:szCs w:val="28"/>
                <w:lang w:val="fr-FR"/>
              </w:rPr>
            </w:pPr>
            <w:r w:rsidRPr="00E15B68">
              <w:rPr>
                <w:szCs w:val="28"/>
                <w:lang w:val="fr-FR"/>
              </w:rPr>
              <w:t xml:space="preserve">travaillez en Russie. Vous décrivez les activités de votre entreprise à un </w:t>
            </w:r>
          </w:p>
          <w:p w14:paraId="14D48BD4" w14:textId="77777777" w:rsidR="00E15B68" w:rsidRPr="00E15B68" w:rsidRDefault="00E15B68" w:rsidP="00E15B68">
            <w:pPr>
              <w:spacing w:line="259" w:lineRule="auto"/>
              <w:jc w:val="both"/>
              <w:rPr>
                <w:szCs w:val="28"/>
                <w:lang w:val="fr-FR"/>
              </w:rPr>
            </w:pPr>
            <w:r w:rsidRPr="00E15B68">
              <w:rPr>
                <w:szCs w:val="28"/>
                <w:lang w:val="fr-FR"/>
              </w:rPr>
              <w:t xml:space="preserve">conseiller juridique qui vous raconte ce que signifie la création d’une </w:t>
            </w:r>
          </w:p>
          <w:p w14:paraId="390510E5" w14:textId="77777777" w:rsidR="00E15B68" w:rsidRPr="00E15B68" w:rsidRDefault="00E15B68" w:rsidP="00E15B68">
            <w:pPr>
              <w:spacing w:line="259" w:lineRule="auto"/>
              <w:jc w:val="both"/>
              <w:rPr>
                <w:szCs w:val="28"/>
                <w:lang w:val="fr-FR"/>
              </w:rPr>
            </w:pPr>
            <w:r w:rsidRPr="00E15B68">
              <w:rPr>
                <w:szCs w:val="28"/>
                <w:lang w:val="fr-FR"/>
              </w:rPr>
              <w:lastRenderedPageBreak/>
              <w:t xml:space="preserve">entreprise semblable en France (terrains, locaux, aménagements, </w:t>
            </w:r>
          </w:p>
          <w:p w14:paraId="1265E29B" w14:textId="77777777" w:rsidR="00E15B68" w:rsidRPr="00E15B68" w:rsidRDefault="00E15B68" w:rsidP="00E15B68">
            <w:pPr>
              <w:spacing w:line="259" w:lineRule="auto"/>
              <w:jc w:val="both"/>
              <w:rPr>
                <w:szCs w:val="28"/>
                <w:lang w:val="fr-FR"/>
              </w:rPr>
            </w:pPr>
            <w:r w:rsidRPr="00E15B68">
              <w:rPr>
                <w:szCs w:val="28"/>
                <w:lang w:val="fr-FR"/>
              </w:rPr>
              <w:t>main-d’œuvre, investissement, avantages pour la France).</w:t>
            </w:r>
            <w:r>
              <w:rPr>
                <w:szCs w:val="28"/>
                <w:lang w:val="fr-FR"/>
              </w:rPr>
              <w:t xml:space="preserve"> </w:t>
            </w:r>
            <w:r w:rsidRPr="00E15B68">
              <w:rPr>
                <w:szCs w:val="28"/>
                <w:lang w:val="fr-FR"/>
              </w:rPr>
              <w:t xml:space="preserve">Pour vous informer, consultez </w:t>
            </w:r>
            <w:hyperlink r:id="rId32" w:history="1">
              <w:r w:rsidRPr="00005A97">
                <w:rPr>
                  <w:rStyle w:val="a3"/>
                  <w:szCs w:val="28"/>
                  <w:lang w:val="fr-FR"/>
                </w:rPr>
                <w:t>https://www.economie.gouv.fr/entreprises/etranger-creer-entreprise-france</w:t>
              </w:r>
            </w:hyperlink>
            <w:r>
              <w:rPr>
                <w:szCs w:val="28"/>
                <w:lang w:val="fr-FR"/>
              </w:rPr>
              <w:t xml:space="preserve"> .</w:t>
            </w:r>
          </w:p>
          <w:p w14:paraId="69B31DBC" w14:textId="77777777" w:rsidR="00230E02" w:rsidRPr="00E15B68" w:rsidRDefault="00230E02" w:rsidP="00230E02">
            <w:pPr>
              <w:spacing w:line="259" w:lineRule="auto"/>
              <w:jc w:val="both"/>
              <w:rPr>
                <w:szCs w:val="28"/>
                <w:lang w:val="fr-FR"/>
              </w:rPr>
            </w:pPr>
          </w:p>
        </w:tc>
      </w:tr>
      <w:tr w:rsidR="00EA6D5C" w:rsidRPr="005065FC" w14:paraId="7872C919" w14:textId="77777777" w:rsidTr="00230E02">
        <w:tc>
          <w:tcPr>
            <w:tcW w:w="2151" w:type="dxa"/>
            <w:vMerge/>
          </w:tcPr>
          <w:p w14:paraId="72B340A7" w14:textId="77777777" w:rsidR="00EA6D5C" w:rsidRPr="00E15B68" w:rsidRDefault="00EA6D5C" w:rsidP="00EA6D5C">
            <w:pPr>
              <w:spacing w:after="160" w:line="259" w:lineRule="auto"/>
              <w:rPr>
                <w:szCs w:val="28"/>
                <w:lang w:val="fr-FR"/>
              </w:rPr>
            </w:pPr>
          </w:p>
        </w:tc>
        <w:tc>
          <w:tcPr>
            <w:tcW w:w="2262" w:type="dxa"/>
            <w:vMerge/>
          </w:tcPr>
          <w:p w14:paraId="61C435EF" w14:textId="77777777" w:rsidR="00EA6D5C" w:rsidRPr="00E15B68" w:rsidRDefault="00EA6D5C" w:rsidP="00EA6D5C">
            <w:pPr>
              <w:spacing w:after="160" w:line="259" w:lineRule="auto"/>
              <w:rPr>
                <w:szCs w:val="28"/>
                <w:lang w:val="fr-FR"/>
              </w:rPr>
            </w:pPr>
          </w:p>
        </w:tc>
        <w:tc>
          <w:tcPr>
            <w:tcW w:w="2835" w:type="dxa"/>
          </w:tcPr>
          <w:p w14:paraId="3F5607FD" w14:textId="77777777" w:rsidR="00EA6D5C" w:rsidRPr="00D12B64" w:rsidRDefault="00EA6D5C" w:rsidP="00EA6D5C">
            <w:pPr>
              <w:spacing w:line="259" w:lineRule="auto"/>
              <w:rPr>
                <w:i/>
                <w:szCs w:val="28"/>
              </w:rPr>
            </w:pPr>
            <w:r w:rsidRPr="00D12B64">
              <w:rPr>
                <w:i/>
                <w:szCs w:val="28"/>
              </w:rPr>
              <w:t>Уметь:</w:t>
            </w:r>
          </w:p>
          <w:p w14:paraId="627D398B" w14:textId="77777777" w:rsidR="00EA6D5C" w:rsidRPr="00D12B64" w:rsidRDefault="00EA6D5C" w:rsidP="00EA6D5C">
            <w:pPr>
              <w:spacing w:line="259" w:lineRule="auto"/>
              <w:rPr>
                <w:i/>
                <w:szCs w:val="28"/>
              </w:rPr>
            </w:pPr>
            <w:r w:rsidRPr="00D12B64">
              <w:rPr>
                <w:szCs w:val="28"/>
              </w:rPr>
              <w:t xml:space="preserve">- использовать иностранный язык в межличностном общении и </w:t>
            </w:r>
            <w:r>
              <w:rPr>
                <w:szCs w:val="28"/>
              </w:rPr>
              <w:t>п</w:t>
            </w:r>
            <w:r w:rsidRPr="00D12B64">
              <w:rPr>
                <w:szCs w:val="28"/>
              </w:rPr>
              <w:t>рофессиональной деятельности при вербальном и невербальном общении.</w:t>
            </w:r>
          </w:p>
        </w:tc>
        <w:tc>
          <w:tcPr>
            <w:tcW w:w="2097" w:type="dxa"/>
          </w:tcPr>
          <w:p w14:paraId="79157205" w14:textId="77777777" w:rsidR="00EA6D5C" w:rsidRPr="00DA2161" w:rsidRDefault="00EA6D5C" w:rsidP="00EA6D5C">
            <w:pPr>
              <w:jc w:val="center"/>
              <w:rPr>
                <w:b/>
                <w:szCs w:val="28"/>
                <w:lang w:val="fr-FR"/>
              </w:rPr>
            </w:pPr>
            <w:r w:rsidRPr="00C854FD">
              <w:rPr>
                <w:b/>
                <w:szCs w:val="28"/>
              </w:rPr>
              <w:t>Задание</w:t>
            </w:r>
            <w:r w:rsidRPr="00DA2161">
              <w:rPr>
                <w:b/>
                <w:szCs w:val="28"/>
                <w:lang w:val="fr-FR"/>
              </w:rPr>
              <w:t xml:space="preserve"> 1</w:t>
            </w:r>
          </w:p>
          <w:p w14:paraId="46C41291" w14:textId="77777777" w:rsidR="00BA48F9" w:rsidRPr="00BA48F9" w:rsidRDefault="00BA48F9" w:rsidP="00BA48F9">
            <w:pPr>
              <w:jc w:val="both"/>
              <w:rPr>
                <w:lang w:val="fr-FR"/>
              </w:rPr>
            </w:pPr>
            <w:r w:rsidRPr="00BA48F9">
              <w:rPr>
                <w:lang w:val="fr-FR"/>
              </w:rPr>
              <w:t xml:space="preserve">Donnez l’exemple d’une entreprise florissante ou d’une entreprise en </w:t>
            </w:r>
          </w:p>
          <w:p w14:paraId="6B091C1D" w14:textId="77777777" w:rsidR="00BA48F9" w:rsidRPr="00BA48F9" w:rsidRDefault="00BA48F9" w:rsidP="00BA48F9">
            <w:pPr>
              <w:jc w:val="both"/>
              <w:rPr>
                <w:lang w:val="fr-FR"/>
              </w:rPr>
            </w:pPr>
            <w:r w:rsidRPr="00BA48F9">
              <w:rPr>
                <w:lang w:val="fr-FR"/>
              </w:rPr>
              <w:t xml:space="preserve">dérapage en France ou en Russie. Présentez la firme choisie et faites-en </w:t>
            </w:r>
          </w:p>
          <w:p w14:paraId="578883C3" w14:textId="77777777" w:rsidR="00BA48F9" w:rsidRPr="00DA2161" w:rsidRDefault="00BA48F9" w:rsidP="00BA48F9">
            <w:pPr>
              <w:jc w:val="both"/>
              <w:rPr>
                <w:lang w:val="fr-FR"/>
              </w:rPr>
            </w:pPr>
            <w:r w:rsidRPr="00DA2161">
              <w:rPr>
                <w:lang w:val="fr-FR"/>
              </w:rPr>
              <w:t>un diaporama.</w:t>
            </w:r>
          </w:p>
          <w:p w14:paraId="2B33BA2A" w14:textId="77777777" w:rsidR="00BA48F9" w:rsidRPr="00DA2161" w:rsidRDefault="00BA48F9" w:rsidP="00BA48F9">
            <w:pPr>
              <w:jc w:val="center"/>
              <w:rPr>
                <w:b/>
                <w:lang w:val="fr-FR"/>
              </w:rPr>
            </w:pPr>
            <w:r w:rsidRPr="00BA48F9">
              <w:rPr>
                <w:b/>
              </w:rPr>
              <w:t>Задание</w:t>
            </w:r>
            <w:r w:rsidRPr="00DA2161">
              <w:rPr>
                <w:b/>
                <w:lang w:val="fr-FR"/>
              </w:rPr>
              <w:t xml:space="preserve"> 2</w:t>
            </w:r>
          </w:p>
          <w:p w14:paraId="7A79AD6E" w14:textId="77777777" w:rsidR="00BA48F9" w:rsidRPr="00DA2161" w:rsidRDefault="00BA48F9" w:rsidP="00BA48F9">
            <w:pPr>
              <w:jc w:val="both"/>
              <w:rPr>
                <w:lang w:val="fr-FR"/>
              </w:rPr>
            </w:pPr>
            <w:r w:rsidRPr="00BA48F9">
              <w:rPr>
                <w:lang w:val="fr-FR"/>
              </w:rPr>
              <w:t xml:space="preserve">Avant d’écouter cette vidéo, prenez connaissance des questions suivantes, nous allons y revenir… </w:t>
            </w:r>
            <w:r w:rsidRPr="00DA2161">
              <w:rPr>
                <w:lang w:val="fr-FR"/>
              </w:rPr>
              <w:t xml:space="preserve">5 </w:t>
            </w:r>
            <w:hyperlink r:id="rId33" w:history="1">
              <w:r w:rsidRPr="00DA2161">
                <w:rPr>
                  <w:rStyle w:val="a3"/>
                  <w:lang w:val="fr-FR"/>
                </w:rPr>
                <w:t>Quiz • vidéo - Non Verbal Communication (non-verbal.com)</w:t>
              </w:r>
            </w:hyperlink>
            <w:r w:rsidRPr="00DA2161">
              <w:rPr>
                <w:lang w:val="fr-FR"/>
              </w:rPr>
              <w:t>-</w:t>
            </w:r>
          </w:p>
          <w:p w14:paraId="28FF3C70" w14:textId="77777777" w:rsidR="00BA48F9" w:rsidRPr="00BA48F9" w:rsidRDefault="00BA48F9" w:rsidP="00BA48F9">
            <w:pPr>
              <w:jc w:val="both"/>
              <w:rPr>
                <w:lang w:val="fr-FR"/>
              </w:rPr>
            </w:pPr>
          </w:p>
          <w:p w14:paraId="62BE68AE" w14:textId="77777777" w:rsidR="00BA48F9" w:rsidRPr="00BA48F9" w:rsidRDefault="00BA48F9" w:rsidP="00BA48F9">
            <w:pPr>
              <w:jc w:val="both"/>
              <w:rPr>
                <w:lang w:val="fr-FR"/>
              </w:rPr>
            </w:pPr>
            <w:r w:rsidRPr="00BA48F9">
              <w:rPr>
                <w:lang w:val="fr-FR"/>
              </w:rPr>
              <w:t>Question 1 : Que remarquéz-vous à propos de l’entrée de Bianca Ryan (sa démarche) ?</w:t>
            </w:r>
          </w:p>
          <w:p w14:paraId="3DC2CCCD" w14:textId="77777777" w:rsidR="00BA48F9" w:rsidRPr="00BA48F9" w:rsidRDefault="00BA48F9" w:rsidP="00BA48F9">
            <w:pPr>
              <w:jc w:val="both"/>
              <w:rPr>
                <w:lang w:val="fr-FR"/>
              </w:rPr>
            </w:pPr>
            <w:r w:rsidRPr="00BA48F9">
              <w:rPr>
                <w:lang w:val="fr-FR"/>
              </w:rPr>
              <w:t>Question 2  : A la seconde 12, à la minute 2,22, à la minute 2,38, la chanteuse se hisse sur la pointe des pieds – Quel en est le sens ?</w:t>
            </w:r>
          </w:p>
          <w:p w14:paraId="7537BC65" w14:textId="77777777" w:rsidR="00BA48F9" w:rsidRPr="00BA48F9" w:rsidRDefault="00BA48F9" w:rsidP="00BA48F9">
            <w:pPr>
              <w:jc w:val="both"/>
              <w:rPr>
                <w:lang w:val="fr-FR"/>
              </w:rPr>
            </w:pPr>
            <w:r w:rsidRPr="00BA48F9">
              <w:rPr>
                <w:lang w:val="fr-FR"/>
              </w:rPr>
              <w:t>Question 3  : Lors de la prestation de Bianca, qu’avez vous remarquez à propos du langage non verbal des juges ?</w:t>
            </w:r>
          </w:p>
          <w:p w14:paraId="76436C6B" w14:textId="77777777" w:rsidR="00BA48F9" w:rsidRPr="00BA48F9" w:rsidRDefault="00BA48F9" w:rsidP="00BA48F9">
            <w:pPr>
              <w:jc w:val="both"/>
              <w:rPr>
                <w:lang w:val="fr-FR"/>
              </w:rPr>
            </w:pPr>
            <w:r w:rsidRPr="00BA48F9">
              <w:rPr>
                <w:lang w:val="fr-FR"/>
              </w:rPr>
              <w:t>Question 4  : Qu’avez-vous remarquez-vous en regardant le père de Bianca ?</w:t>
            </w:r>
          </w:p>
          <w:p w14:paraId="13A33D49" w14:textId="77777777" w:rsidR="00BA48F9" w:rsidRPr="00BA48F9" w:rsidRDefault="00BA48F9" w:rsidP="00BA48F9">
            <w:pPr>
              <w:jc w:val="both"/>
              <w:rPr>
                <w:lang w:val="fr-FR"/>
              </w:rPr>
            </w:pPr>
            <w:r w:rsidRPr="00BA48F9">
              <w:rPr>
                <w:lang w:val="fr-FR"/>
              </w:rPr>
              <w:t>Question 5 :  Qu’avez-vous remarquez-vous a propos de la personnalité de Bianca ?</w:t>
            </w:r>
          </w:p>
        </w:tc>
      </w:tr>
      <w:tr w:rsidR="00EA6D5C" w:rsidRPr="005065FC" w14:paraId="56BBDC7F" w14:textId="77777777" w:rsidTr="00230E02">
        <w:tc>
          <w:tcPr>
            <w:tcW w:w="2151" w:type="dxa"/>
            <w:vMerge/>
          </w:tcPr>
          <w:p w14:paraId="6699AB08" w14:textId="77777777" w:rsidR="00EA6D5C" w:rsidRPr="00BA48F9" w:rsidRDefault="00EA6D5C" w:rsidP="00EA6D5C">
            <w:pPr>
              <w:spacing w:line="259" w:lineRule="auto"/>
              <w:rPr>
                <w:sz w:val="28"/>
                <w:szCs w:val="28"/>
                <w:lang w:val="fr-FR"/>
              </w:rPr>
            </w:pPr>
          </w:p>
        </w:tc>
        <w:tc>
          <w:tcPr>
            <w:tcW w:w="2262" w:type="dxa"/>
            <w:vMerge w:val="restart"/>
          </w:tcPr>
          <w:p w14:paraId="304341ED" w14:textId="77777777" w:rsidR="00EA6D5C" w:rsidRPr="00D12B64" w:rsidRDefault="00EA6D5C" w:rsidP="00EA6D5C">
            <w:pPr>
              <w:rPr>
                <w:szCs w:val="28"/>
              </w:rPr>
            </w:pPr>
            <w:r>
              <w:rPr>
                <w:szCs w:val="28"/>
              </w:rPr>
              <w:t>2</w:t>
            </w:r>
            <w:r w:rsidRPr="00D12B64">
              <w:rPr>
                <w:szCs w:val="28"/>
              </w:rPr>
              <w:t xml:space="preserve">. Реализует на иностранном языке </w:t>
            </w:r>
          </w:p>
          <w:p w14:paraId="1F44E9C8" w14:textId="77777777" w:rsidR="00EA6D5C" w:rsidRPr="00D12B64" w:rsidRDefault="00EA6D5C" w:rsidP="00EA6D5C">
            <w:pPr>
              <w:rPr>
                <w:szCs w:val="28"/>
              </w:rPr>
            </w:pPr>
            <w:r w:rsidRPr="00D12B64">
              <w:rPr>
                <w:szCs w:val="28"/>
              </w:rPr>
              <w:t xml:space="preserve">коммуникативные </w:t>
            </w:r>
          </w:p>
          <w:p w14:paraId="31C9587A" w14:textId="77777777" w:rsidR="00EA6D5C" w:rsidRPr="00D12B64" w:rsidRDefault="00EA6D5C" w:rsidP="00EA6D5C">
            <w:pPr>
              <w:rPr>
                <w:szCs w:val="28"/>
              </w:rPr>
            </w:pPr>
            <w:r w:rsidRPr="00D12B64">
              <w:rPr>
                <w:szCs w:val="28"/>
              </w:rPr>
              <w:t xml:space="preserve">намерения устно и </w:t>
            </w:r>
          </w:p>
          <w:p w14:paraId="14540A5A" w14:textId="77777777" w:rsidR="00EA6D5C" w:rsidRPr="00D12B64" w:rsidRDefault="00EA6D5C" w:rsidP="00EA6D5C">
            <w:pPr>
              <w:rPr>
                <w:szCs w:val="28"/>
              </w:rPr>
            </w:pPr>
            <w:r w:rsidRPr="00D12B64">
              <w:rPr>
                <w:szCs w:val="28"/>
              </w:rPr>
              <w:t xml:space="preserve">письменно, используя современные </w:t>
            </w:r>
          </w:p>
          <w:p w14:paraId="771DE3DA" w14:textId="77777777" w:rsidR="00EA6D5C" w:rsidRPr="00D12B64" w:rsidRDefault="00EA6D5C" w:rsidP="00EA6D5C">
            <w:pPr>
              <w:rPr>
                <w:szCs w:val="28"/>
              </w:rPr>
            </w:pPr>
            <w:r w:rsidRPr="00D12B64">
              <w:rPr>
                <w:szCs w:val="28"/>
              </w:rPr>
              <w:t xml:space="preserve">информационно </w:t>
            </w:r>
          </w:p>
          <w:p w14:paraId="50BB1522" w14:textId="77777777" w:rsidR="00EA6D5C" w:rsidRPr="00D12B64" w:rsidRDefault="00EA6D5C" w:rsidP="00EA6D5C">
            <w:pPr>
              <w:rPr>
                <w:szCs w:val="28"/>
              </w:rPr>
            </w:pPr>
            <w:r w:rsidRPr="00D12B64">
              <w:rPr>
                <w:szCs w:val="28"/>
              </w:rPr>
              <w:t>коммуникационные технологии.</w:t>
            </w:r>
          </w:p>
        </w:tc>
        <w:tc>
          <w:tcPr>
            <w:tcW w:w="2835" w:type="dxa"/>
          </w:tcPr>
          <w:p w14:paraId="3426ABC5" w14:textId="77777777" w:rsidR="00EA6D5C" w:rsidRPr="006B16DD" w:rsidRDefault="00EA6D5C" w:rsidP="00EA6D5C">
            <w:pPr>
              <w:rPr>
                <w:i/>
                <w:szCs w:val="28"/>
              </w:rPr>
            </w:pPr>
            <w:r w:rsidRPr="006B16DD">
              <w:rPr>
                <w:i/>
                <w:szCs w:val="28"/>
              </w:rPr>
              <w:t xml:space="preserve">2. Знать: </w:t>
            </w:r>
          </w:p>
          <w:p w14:paraId="4A98660E" w14:textId="77777777" w:rsidR="00EA6D5C" w:rsidRPr="006B16DD" w:rsidRDefault="00EA6D5C" w:rsidP="00EA6D5C">
            <w:pPr>
              <w:rPr>
                <w:szCs w:val="28"/>
              </w:rPr>
            </w:pPr>
            <w:r w:rsidRPr="006B16DD">
              <w:rPr>
                <w:szCs w:val="28"/>
              </w:rPr>
              <w:t xml:space="preserve">- виды коммуникативных намерений; значения лексических единиц иностранного языка при использовании </w:t>
            </w:r>
          </w:p>
          <w:p w14:paraId="538FF77C" w14:textId="77777777" w:rsidR="00EA6D5C" w:rsidRPr="006B16DD" w:rsidRDefault="00EA6D5C" w:rsidP="00EA6D5C">
            <w:pPr>
              <w:rPr>
                <w:szCs w:val="28"/>
              </w:rPr>
            </w:pPr>
            <w:r w:rsidRPr="006B16DD">
              <w:rPr>
                <w:szCs w:val="28"/>
              </w:rPr>
              <w:t>современных информационно-коммуникатив</w:t>
            </w:r>
            <w:r w:rsidRPr="006B16DD">
              <w:rPr>
                <w:szCs w:val="28"/>
              </w:rPr>
              <w:lastRenderedPageBreak/>
              <w:t>ных технологий.</w:t>
            </w:r>
          </w:p>
          <w:p w14:paraId="55162610" w14:textId="77777777" w:rsidR="00EA6D5C" w:rsidRDefault="00EA6D5C" w:rsidP="00EA6D5C">
            <w:pPr>
              <w:rPr>
                <w:sz w:val="28"/>
                <w:szCs w:val="28"/>
              </w:rPr>
            </w:pPr>
          </w:p>
        </w:tc>
        <w:tc>
          <w:tcPr>
            <w:tcW w:w="2097" w:type="dxa"/>
          </w:tcPr>
          <w:p w14:paraId="4DBF21BB" w14:textId="77777777" w:rsidR="00EA6D5C" w:rsidRPr="00DA2161" w:rsidRDefault="00EA6D5C" w:rsidP="00EA6D5C">
            <w:pPr>
              <w:jc w:val="center"/>
              <w:rPr>
                <w:b/>
                <w:szCs w:val="28"/>
                <w:lang w:val="fr-FR"/>
              </w:rPr>
            </w:pPr>
            <w:r w:rsidRPr="00C854FD">
              <w:rPr>
                <w:b/>
                <w:szCs w:val="28"/>
              </w:rPr>
              <w:lastRenderedPageBreak/>
              <w:t>Задание</w:t>
            </w:r>
            <w:r w:rsidRPr="00DA2161">
              <w:rPr>
                <w:b/>
                <w:szCs w:val="28"/>
                <w:lang w:val="fr-FR"/>
              </w:rPr>
              <w:t xml:space="preserve"> 1</w:t>
            </w:r>
          </w:p>
          <w:p w14:paraId="387DEEAE" w14:textId="77777777" w:rsidR="00BA48F9" w:rsidRPr="00BA48F9" w:rsidRDefault="00BA48F9" w:rsidP="00BA48F9">
            <w:pPr>
              <w:jc w:val="both"/>
              <w:rPr>
                <w:lang w:val="fr-FR"/>
              </w:rPr>
            </w:pPr>
            <w:r w:rsidRPr="00BA48F9">
              <w:rPr>
                <w:lang w:val="fr-FR"/>
              </w:rPr>
              <w:t>Préparez des communications orales</w:t>
            </w:r>
            <w:r>
              <w:rPr>
                <w:lang w:val="fr-FR"/>
              </w:rPr>
              <w:t xml:space="preserve">en consultqnt sur Internet et </w:t>
            </w:r>
            <w:r w:rsidRPr="00BA48F9">
              <w:rPr>
                <w:lang w:val="fr-FR"/>
              </w:rPr>
              <w:t xml:space="preserve">en vous aidant de PowerPoint sur </w:t>
            </w:r>
          </w:p>
          <w:p w14:paraId="523A6AB1" w14:textId="77777777" w:rsidR="00BA48F9" w:rsidRPr="00BA48F9" w:rsidRDefault="00BA48F9" w:rsidP="00BA48F9">
            <w:pPr>
              <w:jc w:val="both"/>
              <w:rPr>
                <w:lang w:val="fr-FR"/>
              </w:rPr>
            </w:pPr>
            <w:r w:rsidRPr="00BA48F9">
              <w:rPr>
                <w:lang w:val="fr-FR"/>
              </w:rPr>
              <w:t xml:space="preserve">le sujet à votre choix: </w:t>
            </w:r>
          </w:p>
          <w:p w14:paraId="261BEE35" w14:textId="77777777" w:rsidR="00BA48F9" w:rsidRPr="00BA48F9" w:rsidRDefault="00BA48F9" w:rsidP="002B5AC6">
            <w:pPr>
              <w:pStyle w:val="a4"/>
              <w:numPr>
                <w:ilvl w:val="0"/>
                <w:numId w:val="14"/>
              </w:numPr>
              <w:jc w:val="both"/>
              <w:rPr>
                <w:lang w:val="fr-FR"/>
              </w:rPr>
            </w:pPr>
            <w:r w:rsidRPr="00BA48F9">
              <w:rPr>
                <w:lang w:val="fr-FR"/>
              </w:rPr>
              <w:t>7 qualités clés d’un bon manager</w:t>
            </w:r>
          </w:p>
          <w:p w14:paraId="188E1BEE" w14:textId="77777777" w:rsidR="00BA48F9" w:rsidRPr="00BA48F9" w:rsidRDefault="00BA48F9" w:rsidP="002B5AC6">
            <w:pPr>
              <w:pStyle w:val="a4"/>
              <w:numPr>
                <w:ilvl w:val="0"/>
                <w:numId w:val="14"/>
              </w:numPr>
              <w:jc w:val="both"/>
              <w:rPr>
                <w:lang w:val="fr-FR"/>
              </w:rPr>
            </w:pPr>
            <w:r w:rsidRPr="00BA48F9">
              <w:rPr>
                <w:lang w:val="fr-FR"/>
              </w:rPr>
              <w:t>5 erreurs à éviter pour être un bon manager</w:t>
            </w:r>
          </w:p>
          <w:p w14:paraId="1ED2478A" w14:textId="77777777" w:rsidR="00BA48F9" w:rsidRPr="00BA48F9" w:rsidRDefault="00BA48F9" w:rsidP="002B5AC6">
            <w:pPr>
              <w:pStyle w:val="a4"/>
              <w:numPr>
                <w:ilvl w:val="0"/>
                <w:numId w:val="14"/>
              </w:numPr>
              <w:jc w:val="both"/>
              <w:rPr>
                <w:lang w:val="fr-FR"/>
              </w:rPr>
            </w:pPr>
            <w:r w:rsidRPr="00BA48F9">
              <w:rPr>
                <w:lang w:val="fr-FR"/>
              </w:rPr>
              <w:t>5 façons d’être un mauvais manager en abusant de son pouvoir</w:t>
            </w:r>
          </w:p>
          <w:p w14:paraId="040F36F4" w14:textId="77777777" w:rsidR="00BA48F9" w:rsidRPr="00BA48F9" w:rsidRDefault="00BA48F9" w:rsidP="002B5AC6">
            <w:pPr>
              <w:pStyle w:val="a4"/>
              <w:numPr>
                <w:ilvl w:val="0"/>
                <w:numId w:val="14"/>
              </w:numPr>
              <w:jc w:val="both"/>
              <w:rPr>
                <w:lang w:val="fr-FR"/>
              </w:rPr>
            </w:pPr>
            <w:r w:rsidRPr="00BA48F9">
              <w:rPr>
                <w:lang w:val="fr-FR"/>
              </w:rPr>
              <w:t>10 choses qu’un bon manager fait chaque jour</w:t>
            </w:r>
          </w:p>
        </w:tc>
      </w:tr>
      <w:tr w:rsidR="00EA6D5C" w:rsidRPr="005065FC" w14:paraId="3CB34F95" w14:textId="77777777" w:rsidTr="00230E02">
        <w:tc>
          <w:tcPr>
            <w:tcW w:w="2151" w:type="dxa"/>
            <w:vMerge/>
          </w:tcPr>
          <w:p w14:paraId="0006D446" w14:textId="77777777" w:rsidR="00EA6D5C" w:rsidRPr="00BA48F9" w:rsidRDefault="00EA6D5C" w:rsidP="00EA6D5C">
            <w:pPr>
              <w:spacing w:line="259" w:lineRule="auto"/>
              <w:rPr>
                <w:b/>
                <w:sz w:val="28"/>
                <w:szCs w:val="28"/>
                <w:lang w:val="fr-FR"/>
              </w:rPr>
            </w:pPr>
          </w:p>
        </w:tc>
        <w:tc>
          <w:tcPr>
            <w:tcW w:w="2262" w:type="dxa"/>
            <w:vMerge/>
          </w:tcPr>
          <w:p w14:paraId="210A36A2" w14:textId="77777777" w:rsidR="00EA6D5C" w:rsidRPr="00BA48F9" w:rsidRDefault="00EA6D5C" w:rsidP="00EA6D5C">
            <w:pPr>
              <w:rPr>
                <w:b/>
                <w:szCs w:val="28"/>
                <w:lang w:val="fr-FR"/>
              </w:rPr>
            </w:pPr>
          </w:p>
        </w:tc>
        <w:tc>
          <w:tcPr>
            <w:tcW w:w="2835" w:type="dxa"/>
          </w:tcPr>
          <w:p w14:paraId="1FDE96FB" w14:textId="77777777" w:rsidR="00EA6D5C" w:rsidRPr="00230E02" w:rsidRDefault="00EA6D5C" w:rsidP="00EA6D5C">
            <w:pPr>
              <w:rPr>
                <w:b/>
                <w:i/>
                <w:szCs w:val="28"/>
              </w:rPr>
            </w:pPr>
            <w:r w:rsidRPr="00230E02">
              <w:rPr>
                <w:b/>
                <w:i/>
                <w:szCs w:val="28"/>
              </w:rPr>
              <w:t>Уметь:</w:t>
            </w:r>
          </w:p>
          <w:p w14:paraId="3952F027" w14:textId="77777777" w:rsidR="00EA6D5C" w:rsidRPr="00230E02" w:rsidRDefault="00EA6D5C" w:rsidP="00EA6D5C">
            <w:pPr>
              <w:rPr>
                <w:szCs w:val="28"/>
              </w:rPr>
            </w:pPr>
            <w:r w:rsidRPr="00230E02">
              <w:rPr>
                <w:b/>
                <w:szCs w:val="28"/>
              </w:rPr>
              <w:t xml:space="preserve">- </w:t>
            </w:r>
            <w:r w:rsidRPr="00230E02">
              <w:rPr>
                <w:szCs w:val="28"/>
              </w:rPr>
              <w:t xml:space="preserve">подбирать и применять соответствующие лексические единицы иностранного языка в общении и речевой </w:t>
            </w:r>
          </w:p>
          <w:p w14:paraId="3DD3E142" w14:textId="77777777" w:rsidR="00EA6D5C" w:rsidRPr="00230E02" w:rsidRDefault="00EA6D5C" w:rsidP="00EA6D5C">
            <w:pPr>
              <w:rPr>
                <w:szCs w:val="28"/>
              </w:rPr>
            </w:pPr>
            <w:r w:rsidRPr="00230E02">
              <w:rPr>
                <w:szCs w:val="28"/>
              </w:rPr>
              <w:t xml:space="preserve">деятельности на иностранном языке </w:t>
            </w:r>
          </w:p>
          <w:p w14:paraId="047579B2" w14:textId="77777777" w:rsidR="00EA6D5C" w:rsidRPr="00230E02" w:rsidRDefault="00EA6D5C" w:rsidP="00EA6D5C">
            <w:pPr>
              <w:rPr>
                <w:i/>
                <w:szCs w:val="28"/>
              </w:rPr>
            </w:pPr>
            <w:r w:rsidRPr="00230E02">
              <w:rPr>
                <w:szCs w:val="28"/>
              </w:rPr>
              <w:t>при использовании современных информационно-коммуникативных технологий</w:t>
            </w:r>
          </w:p>
        </w:tc>
        <w:tc>
          <w:tcPr>
            <w:tcW w:w="2097" w:type="dxa"/>
          </w:tcPr>
          <w:p w14:paraId="29CA578A" w14:textId="77777777" w:rsidR="00EA6D5C" w:rsidRPr="00DA2161" w:rsidRDefault="00EA6D5C" w:rsidP="00EA6D5C">
            <w:pPr>
              <w:jc w:val="center"/>
              <w:rPr>
                <w:b/>
                <w:szCs w:val="28"/>
                <w:lang w:val="fr-FR"/>
              </w:rPr>
            </w:pPr>
            <w:r w:rsidRPr="00C854FD">
              <w:rPr>
                <w:b/>
                <w:szCs w:val="28"/>
              </w:rPr>
              <w:t>Задание</w:t>
            </w:r>
            <w:r w:rsidRPr="00DA2161">
              <w:rPr>
                <w:b/>
                <w:szCs w:val="28"/>
                <w:lang w:val="fr-FR"/>
              </w:rPr>
              <w:t xml:space="preserve"> 1</w:t>
            </w:r>
          </w:p>
          <w:p w14:paraId="528D139C" w14:textId="77777777" w:rsidR="00BA48F9" w:rsidRPr="00405472" w:rsidRDefault="00BA48F9" w:rsidP="00BA48F9">
            <w:pPr>
              <w:jc w:val="both"/>
              <w:rPr>
                <w:b/>
                <w:lang w:val="fr-FR"/>
              </w:rPr>
            </w:pPr>
            <w:r w:rsidRPr="00405472">
              <w:rPr>
                <w:b/>
                <w:lang w:val="fr-FR"/>
              </w:rPr>
              <w:t xml:space="preserve">Remplissez les lacunes avec les mots donnés ci-après: </w:t>
            </w:r>
          </w:p>
          <w:p w14:paraId="093636A5" w14:textId="77777777" w:rsidR="00BA48F9" w:rsidRPr="00B31E88" w:rsidRDefault="00BA48F9" w:rsidP="00B31E88">
            <w:pPr>
              <w:jc w:val="center"/>
              <w:rPr>
                <w:i/>
                <w:lang w:val="fr-FR"/>
              </w:rPr>
            </w:pPr>
            <w:r w:rsidRPr="00B31E88">
              <w:rPr>
                <w:i/>
                <w:lang w:val="fr-FR"/>
              </w:rPr>
              <w:t>désigner — fidéliser — s'appuyer — utiliser — augmenter — transformer — promouvoir</w:t>
            </w:r>
          </w:p>
          <w:p w14:paraId="7FDB0BCA" w14:textId="77777777" w:rsidR="00BA48F9" w:rsidRPr="00BA48F9" w:rsidRDefault="00BA48F9" w:rsidP="00B31E88">
            <w:pPr>
              <w:jc w:val="center"/>
              <w:rPr>
                <w:lang w:val="fr-FR"/>
              </w:rPr>
            </w:pPr>
            <w:r w:rsidRPr="00BA48F9">
              <w:rPr>
                <w:lang w:val="fr-FR"/>
              </w:rPr>
              <w:t>Marketing Digital</w:t>
            </w:r>
          </w:p>
          <w:p w14:paraId="116038E6" w14:textId="77777777" w:rsidR="00BA48F9" w:rsidRPr="00BA48F9" w:rsidRDefault="00BA48F9" w:rsidP="00BA48F9">
            <w:pPr>
              <w:jc w:val="both"/>
              <w:rPr>
                <w:lang w:val="fr-FR"/>
              </w:rPr>
            </w:pPr>
            <w:r w:rsidRPr="00BA48F9">
              <w:rPr>
                <w:lang w:val="fr-FR"/>
              </w:rPr>
              <w:t xml:space="preserve">Le marketing digital, e-marketing ou marketing numérique, a littéralement explosé au cours des dernières années en raison des avantages qu’il génère pour les entreprises mais aussi car il apporte une réponse sur-mesure aux </w:t>
            </w:r>
          </w:p>
          <w:p w14:paraId="3373946A" w14:textId="77777777" w:rsidR="00BA48F9" w:rsidRPr="00BA48F9" w:rsidRDefault="00BA48F9" w:rsidP="00BA48F9">
            <w:pPr>
              <w:jc w:val="both"/>
              <w:rPr>
                <w:lang w:val="fr-FR"/>
              </w:rPr>
            </w:pPr>
            <w:r w:rsidRPr="00BA48F9">
              <w:rPr>
                <w:lang w:val="fr-FR"/>
              </w:rPr>
              <w:t xml:space="preserve">nouveaux comportements des consommateurs actuels. Il est souvent confondu avec le webmarketing car il s’appuie essentiellement sur le web, mais pas </w:t>
            </w:r>
          </w:p>
          <w:p w14:paraId="74117D92" w14:textId="77777777" w:rsidR="00BA48F9" w:rsidRPr="00BA48F9" w:rsidRDefault="00BA48F9" w:rsidP="00BA48F9">
            <w:pPr>
              <w:jc w:val="both"/>
              <w:rPr>
                <w:lang w:val="fr-FR"/>
              </w:rPr>
            </w:pPr>
            <w:r w:rsidRPr="00BA48F9">
              <w:rPr>
                <w:lang w:val="fr-FR"/>
              </w:rPr>
              <w:t>uniquement. Le marketing digital … … … (1) la vente de produits via des canaux numériques:</w:t>
            </w:r>
          </w:p>
          <w:p w14:paraId="5E0B4CCA" w14:textId="77777777" w:rsidR="00BA48F9" w:rsidRPr="00B31E88" w:rsidRDefault="00BA48F9" w:rsidP="002B5AC6">
            <w:pPr>
              <w:pStyle w:val="a4"/>
              <w:numPr>
                <w:ilvl w:val="0"/>
                <w:numId w:val="15"/>
              </w:numPr>
              <w:jc w:val="both"/>
              <w:rPr>
                <w:lang w:val="fr-FR"/>
              </w:rPr>
            </w:pPr>
            <w:r w:rsidRPr="00B31E88">
              <w:rPr>
                <w:lang w:val="fr-FR"/>
              </w:rPr>
              <w:t>Internet ou le Web (blogs. sites corporatif</w:t>
            </w:r>
            <w:r>
              <w:t>ы</w:t>
            </w:r>
            <w:r w:rsidRPr="00B31E88">
              <w:rPr>
                <w:lang w:val="fr-FR"/>
              </w:rPr>
              <w:t xml:space="preserve"> et sites marchands);</w:t>
            </w:r>
          </w:p>
          <w:p w14:paraId="728DB9DF" w14:textId="77777777" w:rsidR="00BA48F9" w:rsidRPr="00B31E88" w:rsidRDefault="00BA48F9" w:rsidP="002B5AC6">
            <w:pPr>
              <w:pStyle w:val="a4"/>
              <w:numPr>
                <w:ilvl w:val="0"/>
                <w:numId w:val="15"/>
              </w:numPr>
              <w:jc w:val="both"/>
              <w:rPr>
                <w:lang w:val="fr-FR"/>
              </w:rPr>
            </w:pPr>
            <w:r w:rsidRPr="00B31E88">
              <w:rPr>
                <w:lang w:val="fr-FR"/>
              </w:rPr>
              <w:t xml:space="preserve">les réseaux sociaux; </w:t>
            </w:r>
          </w:p>
          <w:p w14:paraId="42208DB5" w14:textId="77777777" w:rsidR="00BA48F9" w:rsidRPr="00B31E88" w:rsidRDefault="00BA48F9" w:rsidP="002B5AC6">
            <w:pPr>
              <w:pStyle w:val="a4"/>
              <w:numPr>
                <w:ilvl w:val="0"/>
                <w:numId w:val="15"/>
              </w:numPr>
              <w:jc w:val="both"/>
              <w:rPr>
                <w:lang w:val="fr-FR"/>
              </w:rPr>
            </w:pPr>
            <w:r w:rsidRPr="00B31E88">
              <w:rPr>
                <w:lang w:val="fr-FR"/>
              </w:rPr>
              <w:t xml:space="preserve">les objets connectés (applications, notifications push géolocalisées, </w:t>
            </w:r>
          </w:p>
          <w:p w14:paraId="75E92F98" w14:textId="77777777" w:rsidR="00BA48F9" w:rsidRPr="00BA48F9" w:rsidRDefault="00BA48F9" w:rsidP="00BA48F9">
            <w:pPr>
              <w:jc w:val="both"/>
              <w:rPr>
                <w:lang w:val="fr-FR"/>
              </w:rPr>
            </w:pPr>
            <w:r w:rsidRPr="00BA48F9">
              <w:rPr>
                <w:lang w:val="fr-FR"/>
              </w:rPr>
              <w:t>etc.);</w:t>
            </w:r>
          </w:p>
          <w:p w14:paraId="0DD3C811" w14:textId="77777777" w:rsidR="00BA48F9" w:rsidRPr="00B31E88" w:rsidRDefault="00BA48F9" w:rsidP="002B5AC6">
            <w:pPr>
              <w:pStyle w:val="a4"/>
              <w:numPr>
                <w:ilvl w:val="0"/>
                <w:numId w:val="16"/>
              </w:numPr>
              <w:jc w:val="both"/>
              <w:rPr>
                <w:lang w:val="fr-FR"/>
              </w:rPr>
            </w:pPr>
            <w:r w:rsidRPr="00B31E88">
              <w:rPr>
                <w:lang w:val="fr-FR"/>
              </w:rPr>
              <w:t xml:space="preserve">le Big Data; ou analyse des gros volumes de données des internautes </w:t>
            </w:r>
          </w:p>
          <w:p w14:paraId="10AEF2BE" w14:textId="77777777" w:rsidR="00BA48F9" w:rsidRPr="00BA48F9" w:rsidRDefault="00BA48F9" w:rsidP="00BA48F9">
            <w:pPr>
              <w:jc w:val="both"/>
              <w:rPr>
                <w:lang w:val="fr-FR"/>
              </w:rPr>
            </w:pPr>
            <w:r w:rsidRPr="00BA48F9">
              <w:rPr>
                <w:lang w:val="fr-FR"/>
              </w:rPr>
              <w:t>(analyse de trafic, optimisation de contenu, contacts d'influenceurs, définition de mots-clés, recherche des hot topics, etc.).</w:t>
            </w:r>
          </w:p>
          <w:p w14:paraId="22A33034" w14:textId="77777777" w:rsidR="00BA48F9" w:rsidRPr="00BA48F9" w:rsidRDefault="00BA48F9" w:rsidP="00BA48F9">
            <w:pPr>
              <w:jc w:val="both"/>
              <w:rPr>
                <w:lang w:val="fr-FR"/>
              </w:rPr>
            </w:pPr>
            <w:r w:rsidRPr="00BA48F9">
              <w:rPr>
                <w:lang w:val="fr-FR"/>
              </w:rPr>
              <w:t xml:space="preserve">Le marketing digital … … … (4) donc sur le développement de l'usage </w:t>
            </w:r>
          </w:p>
          <w:p w14:paraId="697CF1D0" w14:textId="77777777" w:rsidR="00BA48F9" w:rsidRPr="00BA48F9" w:rsidRDefault="00BA48F9" w:rsidP="00BA48F9">
            <w:pPr>
              <w:jc w:val="both"/>
              <w:rPr>
                <w:lang w:val="fr-FR"/>
              </w:rPr>
            </w:pPr>
            <w:r w:rsidRPr="00BA48F9">
              <w:rPr>
                <w:lang w:val="fr-FR"/>
              </w:rPr>
              <w:t xml:space="preserve">d'Internet et des objets connectés. Il … … … (2) ces canaux numériques non </w:t>
            </w:r>
          </w:p>
          <w:p w14:paraId="795597DE" w14:textId="77777777" w:rsidR="00BA48F9" w:rsidRPr="00BA48F9" w:rsidRDefault="00BA48F9" w:rsidP="00BA48F9">
            <w:pPr>
              <w:jc w:val="both"/>
              <w:rPr>
                <w:lang w:val="fr-FR"/>
              </w:rPr>
            </w:pPr>
            <w:r w:rsidRPr="00BA48F9">
              <w:rPr>
                <w:lang w:val="fr-FR"/>
              </w:rPr>
              <w:t xml:space="preserve">seulement pour vendre un produit, mais aussi pour … … … (3) une marque </w:t>
            </w:r>
          </w:p>
          <w:p w14:paraId="63B021A6" w14:textId="77777777" w:rsidR="00BA48F9" w:rsidRPr="00BA48F9" w:rsidRDefault="00BA48F9" w:rsidP="00BA48F9">
            <w:pPr>
              <w:jc w:val="both"/>
              <w:rPr>
                <w:lang w:val="fr-FR"/>
              </w:rPr>
            </w:pPr>
            <w:r w:rsidRPr="00BA48F9">
              <w:rPr>
                <w:lang w:val="fr-FR"/>
              </w:rPr>
              <w:t xml:space="preserve">auprès de consommateurs. </w:t>
            </w:r>
          </w:p>
          <w:p w14:paraId="7707BCD6" w14:textId="77777777" w:rsidR="00BA48F9" w:rsidRPr="00BA48F9" w:rsidRDefault="00BA48F9" w:rsidP="00BA48F9">
            <w:pPr>
              <w:jc w:val="both"/>
              <w:rPr>
                <w:lang w:val="fr-FR"/>
              </w:rPr>
            </w:pPr>
            <w:r w:rsidRPr="00BA48F9">
              <w:rPr>
                <w:lang w:val="fr-FR"/>
              </w:rPr>
              <w:t xml:space="preserve">Le but du marketing digital est d'… … … (5) les visites sur le site, de … … </w:t>
            </w:r>
          </w:p>
          <w:p w14:paraId="7EE44E48" w14:textId="77777777" w:rsidR="00BA48F9" w:rsidRPr="00BA48F9" w:rsidRDefault="00BA48F9" w:rsidP="00BA48F9">
            <w:pPr>
              <w:jc w:val="both"/>
              <w:rPr>
                <w:lang w:val="fr-FR"/>
              </w:rPr>
            </w:pPr>
            <w:r w:rsidRPr="00BA48F9">
              <w:rPr>
                <w:lang w:val="fr-FR"/>
              </w:rPr>
              <w:t xml:space="preserve">… (6) ces visites en actes d'achat et de … … … (7) le client en établissant une </w:t>
            </w:r>
          </w:p>
          <w:p w14:paraId="179C19C5" w14:textId="77777777" w:rsidR="00BA48F9" w:rsidRPr="00BA48F9" w:rsidRDefault="00BA48F9" w:rsidP="00BA48F9">
            <w:pPr>
              <w:jc w:val="both"/>
              <w:rPr>
                <w:lang w:val="fr-FR"/>
              </w:rPr>
            </w:pPr>
            <w:r w:rsidRPr="00BA48F9">
              <w:rPr>
                <w:lang w:val="fr-FR"/>
              </w:rPr>
              <w:t xml:space="preserve">relation régulière avec lui. </w:t>
            </w:r>
          </w:p>
          <w:p w14:paraId="5A95468C" w14:textId="77777777" w:rsidR="00BA48F9" w:rsidRPr="00BA48F9" w:rsidRDefault="00BA48F9" w:rsidP="00BA48F9">
            <w:pPr>
              <w:jc w:val="both"/>
              <w:rPr>
                <w:lang w:val="fr-FR"/>
              </w:rPr>
            </w:pPr>
            <w:r w:rsidRPr="00BA48F9">
              <w:rPr>
                <w:lang w:val="fr-FR"/>
              </w:rPr>
              <w:t xml:space="preserve">En marketing digital donc, tous les leviers numériques sont actionnés </w:t>
            </w:r>
          </w:p>
          <w:p w14:paraId="2BC05A9A" w14:textId="77777777" w:rsidR="00BA48F9" w:rsidRPr="00BA48F9" w:rsidRDefault="00BA48F9" w:rsidP="00BA48F9">
            <w:pPr>
              <w:jc w:val="both"/>
              <w:rPr>
                <w:lang w:val="fr-FR"/>
              </w:rPr>
            </w:pPr>
            <w:r w:rsidRPr="00BA48F9">
              <w:rPr>
                <w:lang w:val="fr-FR"/>
              </w:rPr>
              <w:t xml:space="preserve">pour détecter des leads, faire l’acquisition de nouveaux clients, donner </w:t>
            </w:r>
            <w:r w:rsidRPr="00BA48F9">
              <w:rPr>
                <w:lang w:val="fr-FR"/>
              </w:rPr>
              <w:lastRenderedPageBreak/>
              <w:t xml:space="preserve">de la visibilité et de la crédibilité à l'entreprise, promouvoir une offre à un public élargi et dépasser les concurrents. Pour réussir on doit faire face à plusieurs </w:t>
            </w:r>
          </w:p>
          <w:p w14:paraId="0D609573" w14:textId="77777777" w:rsidR="00BA48F9" w:rsidRPr="00BA48F9" w:rsidRDefault="00BA48F9" w:rsidP="00BA48F9">
            <w:pPr>
              <w:jc w:val="both"/>
              <w:rPr>
                <w:lang w:val="fr-FR"/>
              </w:rPr>
            </w:pPr>
            <w:r w:rsidRPr="00BA48F9">
              <w:rPr>
                <w:lang w:val="fr-FR"/>
              </w:rPr>
              <w:t xml:space="preserve">enjeux du marketing digital; tels que: </w:t>
            </w:r>
          </w:p>
          <w:p w14:paraId="4D52058A" w14:textId="77777777" w:rsidR="00B31E88" w:rsidRDefault="00BA48F9" w:rsidP="002B5AC6">
            <w:pPr>
              <w:pStyle w:val="a4"/>
              <w:numPr>
                <w:ilvl w:val="0"/>
                <w:numId w:val="16"/>
              </w:numPr>
              <w:jc w:val="both"/>
              <w:rPr>
                <w:lang w:val="fr-FR"/>
              </w:rPr>
            </w:pPr>
            <w:r w:rsidRPr="00B31E88">
              <w:rPr>
                <w:lang w:val="fr-FR"/>
              </w:rPr>
              <w:t>bien exploiter les réseaux sociaux pour son marketing digital,</w:t>
            </w:r>
          </w:p>
          <w:p w14:paraId="5EAB51C7" w14:textId="77777777" w:rsidR="00B31E88" w:rsidRDefault="00BA48F9" w:rsidP="002B5AC6">
            <w:pPr>
              <w:pStyle w:val="a4"/>
              <w:numPr>
                <w:ilvl w:val="0"/>
                <w:numId w:val="16"/>
              </w:numPr>
              <w:jc w:val="both"/>
              <w:rPr>
                <w:lang w:val="fr-FR"/>
              </w:rPr>
            </w:pPr>
            <w:r w:rsidRPr="00B31E88">
              <w:rPr>
                <w:lang w:val="fr-FR"/>
              </w:rPr>
              <w:t xml:space="preserve"> améliorer régulièrement son référencement naturel,</w:t>
            </w:r>
            <w:r w:rsidR="00B31E88" w:rsidRPr="00B31E88">
              <w:rPr>
                <w:lang w:val="fr-FR"/>
              </w:rPr>
              <w:t xml:space="preserve"> </w:t>
            </w:r>
          </w:p>
          <w:p w14:paraId="6D6D268B" w14:textId="77777777" w:rsidR="00B31E88" w:rsidRDefault="00BA48F9" w:rsidP="002B5AC6">
            <w:pPr>
              <w:pStyle w:val="a4"/>
              <w:numPr>
                <w:ilvl w:val="0"/>
                <w:numId w:val="16"/>
              </w:numPr>
              <w:jc w:val="both"/>
              <w:rPr>
                <w:lang w:val="fr-FR"/>
              </w:rPr>
            </w:pPr>
            <w:r w:rsidRPr="00B31E88">
              <w:rPr>
                <w:lang w:val="fr-FR"/>
              </w:rPr>
              <w:t>comprendre l'importance des différents canaux,</w:t>
            </w:r>
            <w:r w:rsidR="00B31E88" w:rsidRPr="00B31E88">
              <w:rPr>
                <w:lang w:val="fr-FR"/>
              </w:rPr>
              <w:t xml:space="preserve"> </w:t>
            </w:r>
          </w:p>
          <w:p w14:paraId="0F6C87E1" w14:textId="77777777" w:rsidR="00B31E88" w:rsidRDefault="00BA48F9" w:rsidP="002B5AC6">
            <w:pPr>
              <w:pStyle w:val="a4"/>
              <w:numPr>
                <w:ilvl w:val="0"/>
                <w:numId w:val="16"/>
              </w:numPr>
              <w:jc w:val="both"/>
              <w:rPr>
                <w:lang w:val="fr-FR"/>
              </w:rPr>
            </w:pPr>
            <w:r w:rsidRPr="00B31E88">
              <w:rPr>
                <w:lang w:val="fr-FR"/>
              </w:rPr>
              <w:t>maîtriser le mobile</w:t>
            </w:r>
            <w:r w:rsidR="00B31E88">
              <w:rPr>
                <w:lang w:val="fr-FR"/>
              </w:rPr>
              <w:t>,</w:t>
            </w:r>
          </w:p>
          <w:p w14:paraId="51A56D12" w14:textId="77777777" w:rsidR="00B31E88" w:rsidRDefault="00B31E88" w:rsidP="002B5AC6">
            <w:pPr>
              <w:pStyle w:val="a4"/>
              <w:numPr>
                <w:ilvl w:val="0"/>
                <w:numId w:val="16"/>
              </w:numPr>
              <w:jc w:val="both"/>
              <w:rPr>
                <w:lang w:val="fr-FR"/>
              </w:rPr>
            </w:pPr>
            <w:r w:rsidRPr="00B31E88">
              <w:rPr>
                <w:lang w:val="fr-FR"/>
              </w:rPr>
              <w:t xml:space="preserve"> savoir adapter son approche, </w:t>
            </w:r>
          </w:p>
          <w:p w14:paraId="52563D6E" w14:textId="77777777" w:rsidR="00B31E88" w:rsidRDefault="00B31E88" w:rsidP="002B5AC6">
            <w:pPr>
              <w:pStyle w:val="a4"/>
              <w:numPr>
                <w:ilvl w:val="0"/>
                <w:numId w:val="16"/>
              </w:numPr>
              <w:jc w:val="both"/>
              <w:rPr>
                <w:lang w:val="fr-FR"/>
              </w:rPr>
            </w:pPr>
            <w:r w:rsidRPr="00B31E88">
              <w:rPr>
                <w:lang w:val="fr-FR"/>
              </w:rPr>
              <w:t xml:space="preserve"> maîtriser le volet sécurit, </w:t>
            </w:r>
          </w:p>
          <w:p w14:paraId="517F8265" w14:textId="77777777" w:rsidR="00B31E88" w:rsidRDefault="00B31E88" w:rsidP="002B5AC6">
            <w:pPr>
              <w:pStyle w:val="a4"/>
              <w:numPr>
                <w:ilvl w:val="0"/>
                <w:numId w:val="16"/>
              </w:numPr>
              <w:jc w:val="both"/>
              <w:rPr>
                <w:lang w:val="fr-FR"/>
              </w:rPr>
            </w:pPr>
            <w:r w:rsidRPr="00B31E88">
              <w:rPr>
                <w:lang w:val="fr-FR"/>
              </w:rPr>
              <w:t>savoir tirer profit de la publicité.</w:t>
            </w:r>
          </w:p>
          <w:p w14:paraId="23BA49F0" w14:textId="77777777" w:rsidR="00BA48F9" w:rsidRPr="00B31E88" w:rsidRDefault="00B31E88" w:rsidP="00B31E88">
            <w:pPr>
              <w:jc w:val="both"/>
              <w:rPr>
                <w:lang w:val="fr-FR"/>
              </w:rPr>
            </w:pPr>
            <w:r w:rsidRPr="00B31E88">
              <w:rPr>
                <w:lang w:val="fr-FR"/>
              </w:rPr>
              <w:t>(</w:t>
            </w:r>
            <w:r w:rsidRPr="00B31E88">
              <w:rPr>
                <w:i/>
                <w:lang w:val="fr-FR"/>
              </w:rPr>
              <w:t>D’après le Journal du Net et Le Blog Comexplorer)</w:t>
            </w:r>
          </w:p>
        </w:tc>
      </w:tr>
      <w:tr w:rsidR="00EA6D5C" w:rsidRPr="005065FC" w14:paraId="703C9982" w14:textId="77777777" w:rsidTr="00230E02">
        <w:tc>
          <w:tcPr>
            <w:tcW w:w="2151" w:type="dxa"/>
            <w:vMerge w:val="restart"/>
          </w:tcPr>
          <w:p w14:paraId="4600E756" w14:textId="77777777" w:rsidR="00EA6D5C" w:rsidRPr="00B31E88" w:rsidRDefault="00EA6D5C" w:rsidP="00EA6D5C">
            <w:pPr>
              <w:spacing w:after="160" w:line="259" w:lineRule="auto"/>
              <w:rPr>
                <w:sz w:val="28"/>
                <w:szCs w:val="28"/>
                <w:lang w:val="fr-FR"/>
              </w:rPr>
            </w:pPr>
          </w:p>
        </w:tc>
        <w:tc>
          <w:tcPr>
            <w:tcW w:w="2262" w:type="dxa"/>
            <w:vMerge w:val="restart"/>
          </w:tcPr>
          <w:p w14:paraId="2BB7B0C6" w14:textId="77777777" w:rsidR="00EA6D5C" w:rsidRDefault="00EA6D5C" w:rsidP="00EA6D5C">
            <w:pPr>
              <w:spacing w:after="160" w:line="259" w:lineRule="auto"/>
              <w:rPr>
                <w:sz w:val="28"/>
                <w:szCs w:val="28"/>
              </w:rPr>
            </w:pPr>
            <w:r w:rsidRPr="006B16DD">
              <w:rPr>
                <w:szCs w:val="28"/>
              </w:rPr>
              <w:t>3. Использует приемы публичной речи и делового и профессионального дискурса на иностранном языке.</w:t>
            </w:r>
          </w:p>
        </w:tc>
        <w:tc>
          <w:tcPr>
            <w:tcW w:w="2835" w:type="dxa"/>
          </w:tcPr>
          <w:p w14:paraId="4105704D" w14:textId="77777777" w:rsidR="00EA6D5C" w:rsidRPr="006B16DD" w:rsidRDefault="00EA6D5C" w:rsidP="00EA6D5C">
            <w:pPr>
              <w:spacing w:line="259" w:lineRule="auto"/>
              <w:rPr>
                <w:i/>
                <w:sz w:val="22"/>
                <w:szCs w:val="28"/>
              </w:rPr>
            </w:pPr>
            <w:r w:rsidRPr="006B16DD">
              <w:rPr>
                <w:sz w:val="22"/>
                <w:szCs w:val="28"/>
              </w:rPr>
              <w:t xml:space="preserve">3. </w:t>
            </w:r>
            <w:r w:rsidRPr="006B16DD">
              <w:rPr>
                <w:i/>
                <w:sz w:val="22"/>
                <w:szCs w:val="28"/>
              </w:rPr>
              <w:t>Знать:</w:t>
            </w:r>
          </w:p>
          <w:p w14:paraId="08B201AF" w14:textId="77777777" w:rsidR="00EA6D5C" w:rsidRPr="006B16DD" w:rsidRDefault="00EA6D5C" w:rsidP="00EA6D5C">
            <w:pPr>
              <w:rPr>
                <w:sz w:val="22"/>
                <w:szCs w:val="28"/>
              </w:rPr>
            </w:pPr>
            <w:r w:rsidRPr="006B16DD">
              <w:rPr>
                <w:sz w:val="22"/>
                <w:szCs w:val="28"/>
              </w:rPr>
              <w:t xml:space="preserve">- приемы и принципы построения публичной речи в ситуации межкультурного взаимодействия; приёмы </w:t>
            </w:r>
          </w:p>
          <w:p w14:paraId="2FF74388" w14:textId="77777777" w:rsidR="00EA6D5C" w:rsidRPr="006B16DD" w:rsidRDefault="00EA6D5C" w:rsidP="00EA6D5C">
            <w:pPr>
              <w:rPr>
                <w:sz w:val="22"/>
                <w:szCs w:val="28"/>
              </w:rPr>
            </w:pPr>
            <w:r w:rsidRPr="006B16DD">
              <w:rPr>
                <w:sz w:val="22"/>
                <w:szCs w:val="28"/>
              </w:rPr>
              <w:t>убеждения, аргументации, выражения мнения на иностранном языке;</w:t>
            </w:r>
          </w:p>
          <w:p w14:paraId="3BE691A5" w14:textId="77777777" w:rsidR="00EA6D5C" w:rsidRPr="006B16DD" w:rsidRDefault="00EA6D5C" w:rsidP="00EA6D5C">
            <w:pPr>
              <w:rPr>
                <w:sz w:val="22"/>
                <w:szCs w:val="28"/>
              </w:rPr>
            </w:pPr>
            <w:r w:rsidRPr="006B16DD">
              <w:rPr>
                <w:sz w:val="22"/>
                <w:szCs w:val="28"/>
              </w:rPr>
              <w:t xml:space="preserve">лексико-грамматические особенности иноязычной публичной речи в ситуации делового и профессионального </w:t>
            </w:r>
          </w:p>
          <w:p w14:paraId="176E4D99" w14:textId="77777777" w:rsidR="00EA6D5C" w:rsidRPr="006B16DD" w:rsidRDefault="00EA6D5C" w:rsidP="00EA6D5C">
            <w:pPr>
              <w:rPr>
                <w:sz w:val="22"/>
                <w:szCs w:val="28"/>
              </w:rPr>
            </w:pPr>
            <w:r w:rsidRPr="006B16DD">
              <w:rPr>
                <w:sz w:val="22"/>
                <w:szCs w:val="28"/>
              </w:rPr>
              <w:t xml:space="preserve">общения; правила подготовки публичной речи на иностранном языке; приемы и иноязычные средства </w:t>
            </w:r>
            <w:r>
              <w:rPr>
                <w:sz w:val="22"/>
                <w:szCs w:val="28"/>
              </w:rPr>
              <w:t>д</w:t>
            </w:r>
            <w:r w:rsidRPr="006B16DD">
              <w:rPr>
                <w:sz w:val="22"/>
                <w:szCs w:val="28"/>
              </w:rPr>
              <w:t>елового и профессионального дискурса;</w:t>
            </w:r>
          </w:p>
          <w:p w14:paraId="7DA39436" w14:textId="77777777" w:rsidR="00EA6D5C" w:rsidRPr="006B16DD" w:rsidRDefault="00EA6D5C" w:rsidP="00EA6D5C">
            <w:pPr>
              <w:rPr>
                <w:sz w:val="22"/>
                <w:szCs w:val="28"/>
              </w:rPr>
            </w:pPr>
          </w:p>
        </w:tc>
        <w:tc>
          <w:tcPr>
            <w:tcW w:w="2097" w:type="dxa"/>
          </w:tcPr>
          <w:p w14:paraId="0779CD36" w14:textId="77777777" w:rsidR="00EA6D5C" w:rsidRPr="00DA2161" w:rsidRDefault="00EA6D5C" w:rsidP="00EA6D5C">
            <w:pPr>
              <w:jc w:val="center"/>
              <w:rPr>
                <w:b/>
                <w:szCs w:val="28"/>
                <w:lang w:val="fr-FR"/>
              </w:rPr>
            </w:pPr>
            <w:r w:rsidRPr="006A5984">
              <w:rPr>
                <w:b/>
                <w:szCs w:val="28"/>
              </w:rPr>
              <w:t>Задание</w:t>
            </w:r>
            <w:r w:rsidRPr="00DA2161">
              <w:rPr>
                <w:b/>
                <w:szCs w:val="28"/>
                <w:lang w:val="fr-FR"/>
              </w:rPr>
              <w:t xml:space="preserve"> 1</w:t>
            </w:r>
          </w:p>
          <w:p w14:paraId="66C2522D" w14:textId="77777777" w:rsidR="00B31E88" w:rsidRPr="00405472" w:rsidRDefault="00B31E88" w:rsidP="00B31E88">
            <w:pPr>
              <w:jc w:val="both"/>
              <w:rPr>
                <w:b/>
                <w:lang w:val="fr-FR"/>
              </w:rPr>
            </w:pPr>
            <w:r w:rsidRPr="00405472">
              <w:rPr>
                <w:b/>
                <w:lang w:val="fr-FR"/>
              </w:rPr>
              <w:t>Vous organisez un congrès.</w:t>
            </w:r>
          </w:p>
          <w:p w14:paraId="47D78614" w14:textId="77777777" w:rsidR="00B31E88" w:rsidRDefault="00B31E88" w:rsidP="00B31E88">
            <w:pPr>
              <w:jc w:val="both"/>
              <w:rPr>
                <w:lang w:val="fr-FR"/>
              </w:rPr>
            </w:pPr>
            <w:r w:rsidRPr="00405472">
              <w:rPr>
                <w:b/>
                <w:lang w:val="fr-FR"/>
              </w:rPr>
              <w:t>Etape 1 :</w:t>
            </w:r>
            <w:r>
              <w:rPr>
                <w:lang w:val="fr-FR"/>
              </w:rPr>
              <w:t xml:space="preserve"> Par  petits groupes, vous discutez pour définir le thème et le programme du congrès. Vous fixez les détails (dates, lieu, participants).</w:t>
            </w:r>
          </w:p>
          <w:p w14:paraId="323F7F2A" w14:textId="77777777" w:rsidR="00B31E88" w:rsidRDefault="00B31E88" w:rsidP="00B31E88">
            <w:pPr>
              <w:jc w:val="both"/>
              <w:rPr>
                <w:lang w:val="fr-FR"/>
              </w:rPr>
            </w:pPr>
            <w:r w:rsidRPr="00405472">
              <w:rPr>
                <w:b/>
                <w:lang w:val="fr-FR"/>
              </w:rPr>
              <w:t>Etape 2 :</w:t>
            </w:r>
            <w:r>
              <w:rPr>
                <w:lang w:val="fr-FR"/>
              </w:rPr>
              <w:t xml:space="preserve"> Vous identifiez les destinataires / les personnes ciblées et vous rédigez  l’invitation.</w:t>
            </w:r>
          </w:p>
          <w:p w14:paraId="48FE3630" w14:textId="77777777" w:rsidR="00B31E88" w:rsidRDefault="00B31E88" w:rsidP="00B31E88">
            <w:pPr>
              <w:jc w:val="both"/>
              <w:rPr>
                <w:lang w:val="fr-FR"/>
              </w:rPr>
            </w:pPr>
          </w:p>
          <w:p w14:paraId="5B71B7A9" w14:textId="77777777" w:rsidR="00B31E88" w:rsidRDefault="00B31E88" w:rsidP="00B31E88">
            <w:pPr>
              <w:jc w:val="center"/>
              <w:rPr>
                <w:b/>
                <w:szCs w:val="28"/>
                <w:lang w:val="fr-FR"/>
              </w:rPr>
            </w:pPr>
            <w:r w:rsidRPr="006A5984">
              <w:rPr>
                <w:b/>
                <w:szCs w:val="28"/>
              </w:rPr>
              <w:t>Задание</w:t>
            </w:r>
            <w:r w:rsidRPr="00B31E88">
              <w:rPr>
                <w:b/>
                <w:szCs w:val="28"/>
                <w:lang w:val="fr-FR"/>
              </w:rPr>
              <w:t xml:space="preserve"> </w:t>
            </w:r>
            <w:r>
              <w:rPr>
                <w:b/>
                <w:szCs w:val="28"/>
                <w:lang w:val="fr-FR"/>
              </w:rPr>
              <w:t>2</w:t>
            </w:r>
          </w:p>
          <w:p w14:paraId="349FC1A3" w14:textId="77777777" w:rsidR="00B31E88" w:rsidRPr="00405472" w:rsidRDefault="00B31E88" w:rsidP="00B31E88">
            <w:pPr>
              <w:jc w:val="both"/>
              <w:rPr>
                <w:b/>
                <w:szCs w:val="28"/>
                <w:lang w:val="fr-FR"/>
              </w:rPr>
            </w:pPr>
            <w:r w:rsidRPr="00405472">
              <w:rPr>
                <w:b/>
                <w:szCs w:val="28"/>
                <w:lang w:val="fr-FR"/>
              </w:rPr>
              <w:t>Vous quittez votre entreprise pour un autre poste ou vous partez en stage à l’étranger dans le cadre de vos études.</w:t>
            </w:r>
          </w:p>
          <w:p w14:paraId="6FD44BA0" w14:textId="77777777" w:rsidR="00B31E88" w:rsidRDefault="00B31E88" w:rsidP="00B31E88">
            <w:pPr>
              <w:jc w:val="both"/>
              <w:rPr>
                <w:szCs w:val="28"/>
                <w:lang w:val="fr-FR"/>
              </w:rPr>
            </w:pPr>
            <w:r w:rsidRPr="00405472">
              <w:rPr>
                <w:b/>
                <w:szCs w:val="28"/>
                <w:lang w:val="fr-FR"/>
              </w:rPr>
              <w:t>Etape 1 :</w:t>
            </w:r>
            <w:r>
              <w:rPr>
                <w:szCs w:val="28"/>
                <w:lang w:val="fr-FR"/>
              </w:rPr>
              <w:t xml:space="preserve"> Vous rédigez un petit discours à l’attention de vos collègues/amis. </w:t>
            </w:r>
            <w:r w:rsidR="00405472">
              <w:rPr>
                <w:szCs w:val="28"/>
                <w:lang w:val="fr-FR"/>
              </w:rPr>
              <w:t>Vous donnez des précisions (vous parlez de votre parcours, de vos rencontres,de vos réussites, vous exprimez vos sentiments, etc.).</w:t>
            </w:r>
          </w:p>
          <w:p w14:paraId="3E6628EB" w14:textId="77777777" w:rsidR="00405472" w:rsidRPr="00405472" w:rsidRDefault="00405472" w:rsidP="00B31E88">
            <w:pPr>
              <w:jc w:val="both"/>
              <w:rPr>
                <w:szCs w:val="28"/>
                <w:lang w:val="fr-FR"/>
              </w:rPr>
            </w:pPr>
            <w:r w:rsidRPr="00405472">
              <w:rPr>
                <w:b/>
                <w:szCs w:val="28"/>
                <w:lang w:val="fr-FR"/>
              </w:rPr>
              <w:t>Etape 2 :</w:t>
            </w:r>
            <w:r>
              <w:rPr>
                <w:szCs w:val="28"/>
                <w:lang w:val="fr-FR"/>
              </w:rPr>
              <w:t xml:space="preserve"> Vous lisez votre discours à vos collègues /amis.</w:t>
            </w:r>
          </w:p>
        </w:tc>
      </w:tr>
      <w:tr w:rsidR="00EA6D5C" w:rsidRPr="005065FC" w14:paraId="3B5B18C8" w14:textId="77777777" w:rsidTr="00230E02">
        <w:tc>
          <w:tcPr>
            <w:tcW w:w="2151" w:type="dxa"/>
            <w:vMerge/>
          </w:tcPr>
          <w:p w14:paraId="5FD9FDC5" w14:textId="77777777" w:rsidR="00EA6D5C" w:rsidRPr="00B31E88" w:rsidRDefault="00EA6D5C" w:rsidP="00EA6D5C">
            <w:pPr>
              <w:spacing w:after="160" w:line="259" w:lineRule="auto"/>
              <w:rPr>
                <w:sz w:val="28"/>
                <w:szCs w:val="28"/>
                <w:lang w:val="fr-FR"/>
              </w:rPr>
            </w:pPr>
          </w:p>
        </w:tc>
        <w:tc>
          <w:tcPr>
            <w:tcW w:w="2262" w:type="dxa"/>
            <w:vMerge/>
          </w:tcPr>
          <w:p w14:paraId="48E95DFC" w14:textId="77777777" w:rsidR="00EA6D5C" w:rsidRPr="00B31E88" w:rsidRDefault="00EA6D5C" w:rsidP="00EA6D5C">
            <w:pPr>
              <w:spacing w:after="160" w:line="259" w:lineRule="auto"/>
              <w:rPr>
                <w:szCs w:val="28"/>
                <w:lang w:val="fr-FR"/>
              </w:rPr>
            </w:pPr>
          </w:p>
        </w:tc>
        <w:tc>
          <w:tcPr>
            <w:tcW w:w="2835" w:type="dxa"/>
          </w:tcPr>
          <w:p w14:paraId="3BC76A35" w14:textId="77777777" w:rsidR="00EA6D5C" w:rsidRPr="006B16DD" w:rsidRDefault="00EA6D5C" w:rsidP="00EA6D5C">
            <w:pPr>
              <w:rPr>
                <w:i/>
                <w:sz w:val="22"/>
                <w:szCs w:val="28"/>
              </w:rPr>
            </w:pPr>
            <w:r w:rsidRPr="006B16DD">
              <w:rPr>
                <w:i/>
                <w:sz w:val="22"/>
                <w:szCs w:val="28"/>
              </w:rPr>
              <w:t>Уметь:</w:t>
            </w:r>
          </w:p>
          <w:p w14:paraId="6C424F0A" w14:textId="77777777" w:rsidR="00EA6D5C" w:rsidRPr="006B16DD" w:rsidRDefault="00EA6D5C" w:rsidP="00EA6D5C">
            <w:pPr>
              <w:rPr>
                <w:sz w:val="22"/>
                <w:szCs w:val="28"/>
              </w:rPr>
            </w:pPr>
            <w:r w:rsidRPr="006B16DD">
              <w:rPr>
                <w:sz w:val="22"/>
                <w:szCs w:val="28"/>
              </w:rPr>
              <w:t xml:space="preserve">- сообщать </w:t>
            </w:r>
            <w:r w:rsidRPr="006B16DD">
              <w:rPr>
                <w:sz w:val="22"/>
                <w:szCs w:val="28"/>
              </w:rPr>
              <w:lastRenderedPageBreak/>
              <w:t xml:space="preserve">информацию на основе прочитанного текста в форме подготовленного монологического высказывания; использовать приемы и принципы построения публичной </w:t>
            </w:r>
          </w:p>
          <w:p w14:paraId="46DF2007" w14:textId="77777777" w:rsidR="00EA6D5C" w:rsidRPr="006B16DD" w:rsidRDefault="00EA6D5C" w:rsidP="00EA6D5C">
            <w:pPr>
              <w:spacing w:line="259" w:lineRule="auto"/>
              <w:rPr>
                <w:sz w:val="22"/>
                <w:szCs w:val="28"/>
              </w:rPr>
            </w:pPr>
            <w:r w:rsidRPr="006B16DD">
              <w:rPr>
                <w:sz w:val="22"/>
                <w:szCs w:val="28"/>
              </w:rPr>
              <w:t>речи для сообщения профессионально-ориентированного содержания на иностранном языке;</w:t>
            </w:r>
          </w:p>
        </w:tc>
        <w:tc>
          <w:tcPr>
            <w:tcW w:w="2097" w:type="dxa"/>
          </w:tcPr>
          <w:p w14:paraId="78DC8DDF" w14:textId="77777777" w:rsidR="00EA6D5C" w:rsidRPr="00DA2161" w:rsidRDefault="00EA6D5C" w:rsidP="00EA6D5C">
            <w:pPr>
              <w:jc w:val="center"/>
              <w:rPr>
                <w:b/>
                <w:szCs w:val="28"/>
                <w:lang w:val="fr-FR"/>
              </w:rPr>
            </w:pPr>
            <w:r w:rsidRPr="006A5984">
              <w:rPr>
                <w:b/>
                <w:szCs w:val="28"/>
              </w:rPr>
              <w:lastRenderedPageBreak/>
              <w:t>Задание</w:t>
            </w:r>
            <w:r w:rsidRPr="00DA2161">
              <w:rPr>
                <w:b/>
                <w:szCs w:val="28"/>
                <w:lang w:val="fr-FR"/>
              </w:rPr>
              <w:t xml:space="preserve"> 1</w:t>
            </w:r>
          </w:p>
          <w:p w14:paraId="403BA257" w14:textId="77777777" w:rsidR="00405472" w:rsidRPr="00405472" w:rsidRDefault="00405472" w:rsidP="00405472">
            <w:pPr>
              <w:jc w:val="both"/>
              <w:rPr>
                <w:b/>
                <w:lang w:val="fr-FR"/>
              </w:rPr>
            </w:pPr>
            <w:r w:rsidRPr="00405472">
              <w:rPr>
                <w:b/>
                <w:lang w:val="fr-FR"/>
              </w:rPr>
              <w:t xml:space="preserve">Vous avez participé ou assisté à un </w:t>
            </w:r>
            <w:r w:rsidRPr="00405472">
              <w:rPr>
                <w:b/>
                <w:lang w:val="fr-FR"/>
              </w:rPr>
              <w:lastRenderedPageBreak/>
              <w:t>événement professionnel. Vous êtes chargé(e) de présenter le bilan de cet événement professionnel à vos collègues francophones ou à votre classe.</w:t>
            </w:r>
          </w:p>
          <w:p w14:paraId="4ACFC709" w14:textId="77777777" w:rsidR="00405472" w:rsidRDefault="00405472" w:rsidP="00405472">
            <w:pPr>
              <w:jc w:val="both"/>
              <w:rPr>
                <w:lang w:val="fr-FR"/>
              </w:rPr>
            </w:pPr>
            <w:r w:rsidRPr="00405472">
              <w:rPr>
                <w:b/>
                <w:lang w:val="fr-FR"/>
              </w:rPr>
              <w:t>Etape 1 :</w:t>
            </w:r>
            <w:r>
              <w:rPr>
                <w:lang w:val="fr-FR"/>
              </w:rPr>
              <w:t xml:space="preserve"> Vous collectez toutes les informations importantes sur l’événement professionnel (nom, lieu, dates, nombre d’exposants, de visiteurs, situation du stand, points intéressants, actions à mener, etc.).</w:t>
            </w:r>
          </w:p>
          <w:p w14:paraId="20137F89" w14:textId="77777777" w:rsidR="00405472" w:rsidRDefault="00405472" w:rsidP="00405472">
            <w:pPr>
              <w:jc w:val="both"/>
              <w:rPr>
                <w:lang w:val="fr-FR"/>
              </w:rPr>
            </w:pPr>
            <w:r w:rsidRPr="00405472">
              <w:rPr>
                <w:b/>
                <w:lang w:val="fr-FR"/>
              </w:rPr>
              <w:t>Etape 2</w:t>
            </w:r>
            <w:r>
              <w:rPr>
                <w:lang w:val="fr-FR"/>
              </w:rPr>
              <w:t> : Voud préparez une présentation du type PowerPoint : vous rédigez de petits textes pour accompagner les informations importantes et les graphiques.</w:t>
            </w:r>
          </w:p>
          <w:p w14:paraId="27106763" w14:textId="77777777" w:rsidR="00405472" w:rsidRPr="00405472" w:rsidRDefault="00405472" w:rsidP="00405472">
            <w:pPr>
              <w:jc w:val="both"/>
              <w:rPr>
                <w:lang w:val="fr-FR"/>
              </w:rPr>
            </w:pPr>
            <w:r w:rsidRPr="00405472">
              <w:rPr>
                <w:b/>
                <w:lang w:val="fr-FR"/>
              </w:rPr>
              <w:t>Etape 3 :</w:t>
            </w:r>
            <w:r>
              <w:rPr>
                <w:lang w:val="fr-FR"/>
              </w:rPr>
              <w:t xml:space="preserve"> Vous présentez oralement le bilan à vos collègues / votre classe en vous appuyant sur le PowerPoint.</w:t>
            </w:r>
          </w:p>
        </w:tc>
      </w:tr>
      <w:tr w:rsidR="00EA6D5C" w:rsidRPr="005065FC" w14:paraId="282D4D2A" w14:textId="77777777" w:rsidTr="00230E02">
        <w:tc>
          <w:tcPr>
            <w:tcW w:w="2151" w:type="dxa"/>
            <w:vMerge/>
          </w:tcPr>
          <w:p w14:paraId="30D28600" w14:textId="77777777" w:rsidR="00EA6D5C" w:rsidRPr="00405472" w:rsidRDefault="00EA6D5C" w:rsidP="00EA6D5C">
            <w:pPr>
              <w:spacing w:after="160" w:line="259" w:lineRule="auto"/>
              <w:rPr>
                <w:sz w:val="28"/>
                <w:szCs w:val="28"/>
                <w:lang w:val="fr-FR"/>
              </w:rPr>
            </w:pPr>
          </w:p>
        </w:tc>
        <w:tc>
          <w:tcPr>
            <w:tcW w:w="2262" w:type="dxa"/>
            <w:vMerge w:val="restart"/>
          </w:tcPr>
          <w:p w14:paraId="176B8392" w14:textId="77777777" w:rsidR="00EA6D5C" w:rsidRDefault="00EA6D5C" w:rsidP="00EA6D5C">
            <w:pPr>
              <w:spacing w:after="160" w:line="259" w:lineRule="auto"/>
              <w:rPr>
                <w:sz w:val="28"/>
                <w:szCs w:val="28"/>
              </w:rPr>
            </w:pPr>
            <w:r>
              <w:t>4. Демонстрирует владения основами академической коммуникации и речевого этикета изучаемого иностранного языка.</w:t>
            </w:r>
          </w:p>
        </w:tc>
        <w:tc>
          <w:tcPr>
            <w:tcW w:w="2835" w:type="dxa"/>
          </w:tcPr>
          <w:p w14:paraId="12A33C27" w14:textId="77777777" w:rsidR="00EA6D5C" w:rsidRDefault="00EA6D5C" w:rsidP="00EA6D5C">
            <w:r>
              <w:t xml:space="preserve">4. </w:t>
            </w:r>
            <w:r w:rsidRPr="006B16DD">
              <w:rPr>
                <w:i/>
              </w:rPr>
              <w:t>Знать:</w:t>
            </w:r>
            <w:r>
              <w:t xml:space="preserve"> </w:t>
            </w:r>
          </w:p>
          <w:p w14:paraId="1B475BEB" w14:textId="77777777" w:rsidR="00EA6D5C" w:rsidRDefault="00EA6D5C" w:rsidP="00EA6D5C">
            <w:pPr>
              <w:spacing w:line="259" w:lineRule="auto"/>
            </w:pPr>
            <w:r>
              <w:t xml:space="preserve">- основные нормы академического и социального поведения и речевой этикет, принятые в стране изучаемого языка </w:t>
            </w:r>
          </w:p>
          <w:p w14:paraId="1B9DFF3F" w14:textId="77777777" w:rsidR="00EA6D5C" w:rsidRDefault="00EA6D5C" w:rsidP="00EA6D5C">
            <w:pPr>
              <w:spacing w:after="160" w:line="259" w:lineRule="auto"/>
              <w:rPr>
                <w:sz w:val="28"/>
                <w:szCs w:val="28"/>
              </w:rPr>
            </w:pPr>
          </w:p>
        </w:tc>
        <w:tc>
          <w:tcPr>
            <w:tcW w:w="2097" w:type="dxa"/>
          </w:tcPr>
          <w:p w14:paraId="1755C232" w14:textId="77777777" w:rsidR="00EA6D5C" w:rsidRPr="00DA2161" w:rsidRDefault="00EA6D5C" w:rsidP="00EA6D5C">
            <w:pPr>
              <w:jc w:val="center"/>
              <w:rPr>
                <w:b/>
                <w:szCs w:val="28"/>
                <w:lang w:val="fr-FR"/>
              </w:rPr>
            </w:pPr>
            <w:r w:rsidRPr="006A5984">
              <w:rPr>
                <w:b/>
                <w:szCs w:val="28"/>
              </w:rPr>
              <w:t>Задание</w:t>
            </w:r>
            <w:r w:rsidRPr="00DA2161">
              <w:rPr>
                <w:b/>
                <w:szCs w:val="28"/>
                <w:lang w:val="fr-FR"/>
              </w:rPr>
              <w:t xml:space="preserve"> 1</w:t>
            </w:r>
          </w:p>
          <w:p w14:paraId="5007B561" w14:textId="77777777" w:rsidR="007F4E24" w:rsidRDefault="007F4E24" w:rsidP="007F4E24">
            <w:pPr>
              <w:jc w:val="both"/>
              <w:rPr>
                <w:lang w:val="fr-FR"/>
              </w:rPr>
            </w:pPr>
            <w:r w:rsidRPr="007F4E24">
              <w:rPr>
                <w:lang w:val="fr-FR"/>
              </w:rPr>
              <w:t>Lisez et mémorisez les formules d'étiquette suivantes.</w:t>
            </w:r>
          </w:p>
          <w:p w14:paraId="52C63370" w14:textId="77777777" w:rsidR="007F4E24" w:rsidRDefault="007F4E24" w:rsidP="007F4E24">
            <w:pPr>
              <w:jc w:val="center"/>
              <w:rPr>
                <w:b/>
                <w:lang w:val="fr-FR"/>
              </w:rPr>
            </w:pPr>
            <w:r w:rsidRPr="007F4E24">
              <w:rPr>
                <w:b/>
                <w:lang w:val="fr-FR"/>
              </w:rPr>
              <w:t xml:space="preserve">Bienséance: </w:t>
            </w:r>
          </w:p>
          <w:p w14:paraId="18B02A6E" w14:textId="77777777" w:rsidR="007F4E24" w:rsidRPr="007F4E24" w:rsidRDefault="007F4E24" w:rsidP="007F4E24">
            <w:pPr>
              <w:jc w:val="center"/>
              <w:rPr>
                <w:b/>
                <w:lang w:val="fr-FR"/>
              </w:rPr>
            </w:pPr>
            <w:r w:rsidRPr="007F4E24">
              <w:rPr>
                <w:b/>
                <w:lang w:val="fr-FR"/>
              </w:rPr>
              <w:t>Règles pour les repas d'affaires</w:t>
            </w:r>
          </w:p>
          <w:p w14:paraId="3958702A" w14:textId="77777777" w:rsidR="007F4E24" w:rsidRDefault="007F4E24" w:rsidP="007F4E24">
            <w:pPr>
              <w:jc w:val="both"/>
              <w:rPr>
                <w:lang w:val="fr-FR"/>
              </w:rPr>
            </w:pPr>
            <w:r w:rsidRPr="007F4E24">
              <w:rPr>
                <w:lang w:val="fr-FR"/>
              </w:rPr>
              <w:t>Repas d'affaires avec son chef, avec des partenaires ou avec des clients. Vous sentez-vous de temps en temps dans l’incertitude dans ce genre de situation où la bienséance prévaut?</w:t>
            </w:r>
          </w:p>
          <w:p w14:paraId="10D3C990" w14:textId="77777777" w:rsidR="007F4E24" w:rsidRPr="007F4E24" w:rsidRDefault="007F4E24" w:rsidP="007F4E24">
            <w:pPr>
              <w:jc w:val="both"/>
              <w:rPr>
                <w:lang w:val="fr-FR"/>
              </w:rPr>
            </w:pPr>
            <w:r>
              <w:rPr>
                <w:lang w:val="fr-FR"/>
              </w:rPr>
              <w:t>I</w:t>
            </w:r>
            <w:r w:rsidRPr="007F4E24">
              <w:rPr>
                <w:lang w:val="fr-FR"/>
              </w:rPr>
              <w:t>ndication importante: rappelez-vous que les règles de bienséance s’effacent avec le temps. Raison pour laquelle les rituels poussiéreux et anciens sont définitivement «out». Dans les repas d’affaires importants, comportez-vous si possible de manière naturelle et sans crispations. Une attitude crispée se transmet également aux autres.</w:t>
            </w:r>
          </w:p>
          <w:p w14:paraId="27E845AC" w14:textId="77777777" w:rsidR="007F4E24" w:rsidRPr="007F4E24" w:rsidRDefault="007F4E24" w:rsidP="007F4E24">
            <w:pPr>
              <w:jc w:val="both"/>
              <w:rPr>
                <w:b/>
                <w:lang w:val="fr-FR"/>
              </w:rPr>
            </w:pPr>
            <w:r w:rsidRPr="007F4E24">
              <w:rPr>
                <w:b/>
                <w:lang w:val="fr-FR"/>
              </w:rPr>
              <w:t>Trinquer</w:t>
            </w:r>
          </w:p>
          <w:p w14:paraId="14C59F58" w14:textId="77777777" w:rsidR="007F4E24" w:rsidRPr="007F4E24" w:rsidRDefault="007F4E24" w:rsidP="007F4E24">
            <w:pPr>
              <w:jc w:val="both"/>
              <w:rPr>
                <w:lang w:val="fr-FR"/>
              </w:rPr>
            </w:pPr>
            <w:r w:rsidRPr="007F4E24">
              <w:rPr>
                <w:lang w:val="fr-FR"/>
              </w:rPr>
              <w:t>Chacun doit boire ce qu’il désire. Qu’il s’agisse d’alcool, d’eau ou de boisson sucrée, tout est permis. Et l’on peut trinquer avec tous les types de boissons.</w:t>
            </w:r>
          </w:p>
          <w:p w14:paraId="7C7EADDC" w14:textId="77777777" w:rsidR="007F4E24" w:rsidRPr="007F4E24" w:rsidRDefault="007F4E24" w:rsidP="007F4E24">
            <w:pPr>
              <w:jc w:val="both"/>
              <w:rPr>
                <w:lang w:val="fr-FR"/>
              </w:rPr>
            </w:pPr>
            <w:r w:rsidRPr="007F4E24">
              <w:rPr>
                <w:lang w:val="fr-FR"/>
              </w:rPr>
              <w:t>Exemple</w:t>
            </w:r>
            <w:r w:rsidRPr="007F4E24">
              <w:rPr>
                <w:b/>
                <w:lang w:val="fr-FR"/>
              </w:rPr>
              <w:t>:</w:t>
            </w:r>
            <w:r w:rsidRPr="007F4E24">
              <w:rPr>
                <w:lang w:val="fr-FR"/>
              </w:rPr>
              <w:t xml:space="preserve"> pour ce qui concerne le choix du repas, on s’en tient à ce que fait l’hôte. On connaît la catégorie correcte de prix et l’on sait si deux entrées doivent être commandées simultanément ou si l’on peut passer en même temps au dessert.</w:t>
            </w:r>
          </w:p>
          <w:p w14:paraId="22E0C849" w14:textId="77777777" w:rsidR="007F4E24" w:rsidRPr="007F4E24" w:rsidRDefault="007F4E24" w:rsidP="007F4E24">
            <w:pPr>
              <w:jc w:val="both"/>
              <w:rPr>
                <w:b/>
                <w:lang w:val="fr-FR"/>
              </w:rPr>
            </w:pPr>
            <w:r w:rsidRPr="007F4E24">
              <w:rPr>
                <w:b/>
                <w:lang w:val="fr-FR"/>
              </w:rPr>
              <w:t>Cloche</w:t>
            </w:r>
          </w:p>
          <w:p w14:paraId="247059A2" w14:textId="77777777" w:rsidR="007F4E24" w:rsidRPr="007F4E24" w:rsidRDefault="007F4E24" w:rsidP="007F4E24">
            <w:pPr>
              <w:jc w:val="both"/>
              <w:rPr>
                <w:lang w:val="fr-FR"/>
              </w:rPr>
            </w:pPr>
            <w:r w:rsidRPr="007F4E24">
              <w:rPr>
                <w:lang w:val="fr-FR"/>
              </w:rPr>
              <w:lastRenderedPageBreak/>
              <w:t>Tout le monde commence à manger en même temps. Dans les bons restaurants, la nourriture est conservée au chaud dans les assiettes grâce à la cloche qui les recouvre. Celles-ci sont retirées simultanément par le personnel de service.</w:t>
            </w:r>
          </w:p>
          <w:p w14:paraId="052B6FC6" w14:textId="77777777" w:rsidR="007F4E24" w:rsidRPr="007F4E24" w:rsidRDefault="007F4E24" w:rsidP="007F4E24">
            <w:pPr>
              <w:jc w:val="both"/>
              <w:rPr>
                <w:b/>
                <w:lang w:val="fr-FR"/>
              </w:rPr>
            </w:pPr>
            <w:r w:rsidRPr="007F4E24">
              <w:rPr>
                <w:b/>
                <w:lang w:val="fr-FR"/>
              </w:rPr>
              <w:t>Dessert</w:t>
            </w:r>
          </w:p>
          <w:p w14:paraId="6E6BC330" w14:textId="77777777" w:rsidR="007F4E24" w:rsidRPr="007F4E24" w:rsidRDefault="007F4E24" w:rsidP="007F4E24">
            <w:pPr>
              <w:jc w:val="both"/>
              <w:rPr>
                <w:lang w:val="fr-FR"/>
              </w:rPr>
            </w:pPr>
            <w:r w:rsidRPr="007F4E24">
              <w:rPr>
                <w:lang w:val="fr-FR"/>
              </w:rPr>
              <w:t>Si des non-fumeurs prennent part au repas, c’est seulement au dessert que l’on pourra fumer – lorsque tout le monde aura terminé son repas.</w:t>
            </w:r>
          </w:p>
          <w:p w14:paraId="372BF47C" w14:textId="77777777" w:rsidR="007F4E24" w:rsidRPr="007F4E24" w:rsidRDefault="007F4E24" w:rsidP="007F4E24">
            <w:pPr>
              <w:jc w:val="both"/>
              <w:rPr>
                <w:b/>
                <w:lang w:val="fr-FR"/>
              </w:rPr>
            </w:pPr>
            <w:r w:rsidRPr="007F4E24">
              <w:rPr>
                <w:b/>
                <w:lang w:val="fr-FR"/>
              </w:rPr>
              <w:t>Réclamer avec tact</w:t>
            </w:r>
          </w:p>
          <w:p w14:paraId="2C4F1031" w14:textId="77777777" w:rsidR="007F4E24" w:rsidRPr="007F4E24" w:rsidRDefault="007F4E24" w:rsidP="007F4E24">
            <w:pPr>
              <w:jc w:val="both"/>
              <w:rPr>
                <w:lang w:val="fr-FR"/>
              </w:rPr>
            </w:pPr>
            <w:r w:rsidRPr="007F4E24">
              <w:rPr>
                <w:lang w:val="fr-FR"/>
              </w:rPr>
              <w:t>L’hôte assume les opérations de réclamation en faveur de son invité, même si ce ne sont pas ses pommes frites qui ressemblent à du charbon. Lors d’une réclamation, on reste poli, déterminé, calme et factuel, même si l’on bouillonne à l’intérieur.</w:t>
            </w:r>
          </w:p>
          <w:p w14:paraId="702CE4CA" w14:textId="77777777" w:rsidR="007F4E24" w:rsidRPr="007F4E24" w:rsidRDefault="007F4E24" w:rsidP="007F4E24">
            <w:pPr>
              <w:jc w:val="both"/>
              <w:rPr>
                <w:b/>
                <w:lang w:val="fr-FR"/>
              </w:rPr>
            </w:pPr>
            <w:r w:rsidRPr="007F4E24">
              <w:rPr>
                <w:b/>
                <w:lang w:val="fr-FR"/>
              </w:rPr>
              <w:t>Mademoiselle</w:t>
            </w:r>
          </w:p>
          <w:p w14:paraId="0552140B" w14:textId="77777777" w:rsidR="007F4E24" w:rsidRPr="007F4E24" w:rsidRDefault="007F4E24" w:rsidP="007F4E24">
            <w:pPr>
              <w:jc w:val="both"/>
              <w:rPr>
                <w:lang w:val="fr-FR"/>
              </w:rPr>
            </w:pPr>
            <w:r w:rsidRPr="007F4E24">
              <w:rPr>
                <w:lang w:val="fr-FR"/>
              </w:rPr>
              <w:t>La serveuse est appelée discrètement ou seulement avec un mouvement décent de la main. La «mademoiselle» est certainement déjà mariée et mère de famille...</w:t>
            </w:r>
          </w:p>
          <w:p w14:paraId="38D7AACF" w14:textId="77777777" w:rsidR="007F4E24" w:rsidRPr="007F4E24" w:rsidRDefault="007F4E24" w:rsidP="007F4E24">
            <w:pPr>
              <w:jc w:val="both"/>
              <w:rPr>
                <w:b/>
                <w:lang w:val="fr-FR"/>
              </w:rPr>
            </w:pPr>
            <w:r w:rsidRPr="007F4E24">
              <w:rPr>
                <w:b/>
                <w:lang w:val="fr-FR"/>
              </w:rPr>
              <w:t>Hôte</w:t>
            </w:r>
          </w:p>
          <w:p w14:paraId="44C0A59C" w14:textId="77777777" w:rsidR="007F4E24" w:rsidRPr="007F4E24" w:rsidRDefault="007F4E24" w:rsidP="007F4E24">
            <w:pPr>
              <w:jc w:val="both"/>
              <w:rPr>
                <w:lang w:val="fr-FR"/>
              </w:rPr>
            </w:pPr>
            <w:r w:rsidRPr="007F4E24">
              <w:rPr>
                <w:lang w:val="fr-FR"/>
              </w:rPr>
              <w:t>En tant qu’hôte, on s’assied à gauche à côté de l’invité. Le personnel de service instruit sait alors que vous êtes le chef.</w:t>
            </w:r>
          </w:p>
          <w:p w14:paraId="2D9E266B" w14:textId="77777777" w:rsidR="007F4E24" w:rsidRPr="007F4E24" w:rsidRDefault="007F4E24" w:rsidP="007F4E24">
            <w:pPr>
              <w:jc w:val="both"/>
              <w:rPr>
                <w:b/>
                <w:lang w:val="fr-FR"/>
              </w:rPr>
            </w:pPr>
            <w:r w:rsidRPr="007F4E24">
              <w:rPr>
                <w:b/>
                <w:lang w:val="fr-FR"/>
              </w:rPr>
              <w:t>Téléphone portable</w:t>
            </w:r>
          </w:p>
          <w:p w14:paraId="27349B0F" w14:textId="77777777" w:rsidR="007F4E24" w:rsidRPr="007F4E24" w:rsidRDefault="007F4E24" w:rsidP="007F4E24">
            <w:pPr>
              <w:jc w:val="both"/>
              <w:rPr>
                <w:lang w:val="fr-FR"/>
              </w:rPr>
            </w:pPr>
            <w:r w:rsidRPr="007F4E24">
              <w:rPr>
                <w:lang w:val="fr-FR"/>
              </w:rPr>
              <w:t>Les téléphones portables, même éteints, ne font pas partie de la décoration de table. Les sacs à main, clefs, dossiers et lunettes perturbent la décoration et détournent du repas.</w:t>
            </w:r>
          </w:p>
        </w:tc>
      </w:tr>
      <w:tr w:rsidR="00EA6D5C" w:rsidRPr="005065FC" w14:paraId="3EB9FF4C" w14:textId="77777777" w:rsidTr="00230E02">
        <w:tc>
          <w:tcPr>
            <w:tcW w:w="2151" w:type="dxa"/>
            <w:vMerge/>
          </w:tcPr>
          <w:p w14:paraId="6CF61F5E" w14:textId="77777777" w:rsidR="00EA6D5C" w:rsidRPr="007F4E24" w:rsidRDefault="00EA6D5C" w:rsidP="00EA6D5C">
            <w:pPr>
              <w:spacing w:after="160" w:line="259" w:lineRule="auto"/>
              <w:rPr>
                <w:sz w:val="28"/>
                <w:szCs w:val="28"/>
                <w:lang w:val="fr-FR"/>
              </w:rPr>
            </w:pPr>
          </w:p>
        </w:tc>
        <w:tc>
          <w:tcPr>
            <w:tcW w:w="2262" w:type="dxa"/>
            <w:vMerge/>
          </w:tcPr>
          <w:p w14:paraId="391E548E" w14:textId="77777777" w:rsidR="00EA6D5C" w:rsidRPr="007F4E24" w:rsidRDefault="00EA6D5C" w:rsidP="00EA6D5C">
            <w:pPr>
              <w:spacing w:after="160" w:line="259" w:lineRule="auto"/>
              <w:rPr>
                <w:lang w:val="fr-FR"/>
              </w:rPr>
            </w:pPr>
          </w:p>
        </w:tc>
        <w:tc>
          <w:tcPr>
            <w:tcW w:w="2835" w:type="dxa"/>
          </w:tcPr>
          <w:p w14:paraId="5B9EABB8" w14:textId="77777777" w:rsidR="00EA6D5C" w:rsidRDefault="00EA6D5C" w:rsidP="00EA6D5C">
            <w:pPr>
              <w:rPr>
                <w:i/>
              </w:rPr>
            </w:pPr>
            <w:r w:rsidRPr="006B16DD">
              <w:rPr>
                <w:i/>
              </w:rPr>
              <w:t>Уметь:</w:t>
            </w:r>
          </w:p>
          <w:p w14:paraId="712E8D67" w14:textId="77777777" w:rsidR="00EA6D5C" w:rsidRDefault="00EA6D5C" w:rsidP="00EA6D5C">
            <w:r>
              <w:t xml:space="preserve"> -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w:t>
            </w:r>
            <w:r>
              <w:lastRenderedPageBreak/>
              <w:t>языке; применять правила речевого этикета в ситуациях академического общения</w:t>
            </w:r>
          </w:p>
        </w:tc>
        <w:tc>
          <w:tcPr>
            <w:tcW w:w="2097" w:type="dxa"/>
          </w:tcPr>
          <w:p w14:paraId="21F3A746" w14:textId="77777777" w:rsidR="00EA6D5C" w:rsidRPr="00DA2161" w:rsidRDefault="00EA6D5C" w:rsidP="00EA6D5C">
            <w:pPr>
              <w:jc w:val="center"/>
              <w:rPr>
                <w:b/>
                <w:szCs w:val="28"/>
                <w:lang w:val="fr-FR"/>
              </w:rPr>
            </w:pPr>
            <w:r w:rsidRPr="006A5984">
              <w:rPr>
                <w:b/>
                <w:szCs w:val="28"/>
              </w:rPr>
              <w:lastRenderedPageBreak/>
              <w:t>Задание</w:t>
            </w:r>
            <w:r w:rsidRPr="00DA2161">
              <w:rPr>
                <w:b/>
                <w:szCs w:val="28"/>
                <w:lang w:val="fr-FR"/>
              </w:rPr>
              <w:t xml:space="preserve"> 1</w:t>
            </w:r>
          </w:p>
          <w:p w14:paraId="1B64EFD7" w14:textId="77777777" w:rsidR="007F4E24" w:rsidRDefault="007F4E24" w:rsidP="007F4E24">
            <w:pPr>
              <w:jc w:val="both"/>
              <w:rPr>
                <w:lang w:val="fr-FR"/>
              </w:rPr>
            </w:pPr>
            <w:r>
              <w:rPr>
                <w:lang w:val="fr-FR"/>
              </w:rPr>
              <w:t>Pensez à un problème. Dans une brève présentation, exposez ce problème, expliquez-en la ou les causes, proposez des solutions.</w:t>
            </w:r>
          </w:p>
          <w:p w14:paraId="0A51C28E" w14:textId="77777777" w:rsidR="007F4E24" w:rsidRDefault="007F4E24" w:rsidP="007F4E24">
            <w:pPr>
              <w:jc w:val="center"/>
              <w:rPr>
                <w:b/>
                <w:szCs w:val="28"/>
                <w:lang w:val="fr-FR"/>
              </w:rPr>
            </w:pPr>
            <w:r w:rsidRPr="006A5984">
              <w:rPr>
                <w:b/>
                <w:szCs w:val="28"/>
              </w:rPr>
              <w:t>Задание</w:t>
            </w:r>
            <w:r w:rsidRPr="007F4E24">
              <w:rPr>
                <w:b/>
                <w:szCs w:val="28"/>
                <w:lang w:val="fr-FR"/>
              </w:rPr>
              <w:t xml:space="preserve"> </w:t>
            </w:r>
            <w:r>
              <w:rPr>
                <w:b/>
                <w:szCs w:val="28"/>
                <w:lang w:val="fr-FR"/>
              </w:rPr>
              <w:t>2</w:t>
            </w:r>
          </w:p>
          <w:p w14:paraId="7DA184F1" w14:textId="77777777" w:rsidR="007F4E24" w:rsidRDefault="007F4E24" w:rsidP="007F4E24">
            <w:pPr>
              <w:jc w:val="both"/>
              <w:rPr>
                <w:szCs w:val="28"/>
                <w:lang w:val="fr-FR"/>
              </w:rPr>
            </w:pPr>
            <w:r>
              <w:rPr>
                <w:szCs w:val="28"/>
                <w:lang w:val="fr-FR"/>
              </w:rPr>
              <w:t>Présentez le résumé de l’article suivant :</w:t>
            </w:r>
            <w:r w:rsidR="009E49AC" w:rsidRPr="009E49AC">
              <w:rPr>
                <w:lang w:val="fr-FR"/>
              </w:rPr>
              <w:t xml:space="preserve"> </w:t>
            </w:r>
            <w:hyperlink r:id="rId34" w:history="1">
              <w:r w:rsidR="009E49AC" w:rsidRPr="00005A97">
                <w:rPr>
                  <w:rStyle w:val="a3"/>
                  <w:szCs w:val="28"/>
                  <w:lang w:val="fr-FR"/>
                </w:rPr>
                <w:t>https://www.letudiant.fr/jobsstages/lettres-de-motivation_1/entretien-d-embauche-le-jour-j.html</w:t>
              </w:r>
            </w:hyperlink>
            <w:r w:rsidR="009E49AC">
              <w:rPr>
                <w:szCs w:val="28"/>
                <w:lang w:val="fr-FR"/>
              </w:rPr>
              <w:t xml:space="preserve"> </w:t>
            </w:r>
          </w:p>
          <w:p w14:paraId="38761D11" w14:textId="77777777" w:rsidR="007F4E24" w:rsidRDefault="007F4E24" w:rsidP="009E49AC">
            <w:pPr>
              <w:jc w:val="center"/>
              <w:rPr>
                <w:szCs w:val="28"/>
                <w:lang w:val="fr-FR"/>
              </w:rPr>
            </w:pPr>
            <w:r>
              <w:rPr>
                <w:szCs w:val="28"/>
                <w:lang w:val="fr-FR"/>
              </w:rPr>
              <w:t>Respectez les étapes suivants :</w:t>
            </w:r>
          </w:p>
          <w:p w14:paraId="2645F769" w14:textId="77777777" w:rsidR="007F4E24" w:rsidRPr="007F4E24" w:rsidRDefault="007F4E24" w:rsidP="007F4E24">
            <w:pPr>
              <w:jc w:val="both"/>
              <w:rPr>
                <w:lang w:val="fr-FR"/>
              </w:rPr>
            </w:pPr>
            <w:r w:rsidRPr="007F4E24">
              <w:rPr>
                <w:lang w:val="fr-FR"/>
              </w:rPr>
              <w:t xml:space="preserve">Afin de réaliser </w:t>
            </w:r>
            <w:r w:rsidRPr="007F4E24">
              <w:rPr>
                <w:b/>
                <w:lang w:val="fr-FR"/>
              </w:rPr>
              <w:t>un</w:t>
            </w:r>
            <w:r>
              <w:rPr>
                <w:b/>
                <w:lang w:val="fr-FR"/>
              </w:rPr>
              <w:t xml:space="preserve"> </w:t>
            </w:r>
            <w:r w:rsidRPr="007F4E24">
              <w:rPr>
                <w:b/>
                <w:lang w:val="fr-FR"/>
              </w:rPr>
              <w:t>résumé informatif</w:t>
            </w:r>
            <w:r w:rsidRPr="007F4E24">
              <w:rPr>
                <w:lang w:val="fr-FR"/>
              </w:rPr>
              <w:t>, il est important de n’oublier aucun élément. Pour cela, il est conseillé de suivre une structure en 5 étapes.</w:t>
            </w:r>
          </w:p>
          <w:p w14:paraId="65312FA3" w14:textId="77777777" w:rsidR="007F4E24" w:rsidRPr="007F4E24" w:rsidRDefault="007F4E24" w:rsidP="007F4E24">
            <w:pPr>
              <w:jc w:val="both"/>
              <w:rPr>
                <w:lang w:val="fr-FR"/>
              </w:rPr>
            </w:pPr>
          </w:p>
          <w:p w14:paraId="2AFD7EC5" w14:textId="77777777" w:rsidR="007F4E24" w:rsidRPr="007F4E24" w:rsidRDefault="007F4E24" w:rsidP="002B5AC6">
            <w:pPr>
              <w:pStyle w:val="a4"/>
              <w:numPr>
                <w:ilvl w:val="0"/>
                <w:numId w:val="17"/>
              </w:numPr>
              <w:jc w:val="both"/>
              <w:rPr>
                <w:lang w:val="fr-FR"/>
              </w:rPr>
            </w:pPr>
            <w:r w:rsidRPr="007F4E24">
              <w:rPr>
                <w:lang w:val="fr-FR"/>
              </w:rPr>
              <w:lastRenderedPageBreak/>
              <w:t>Le titre : un résumé ne commence pas tel quel, il doit être précédé d’un titre. La première phrase du résumé peut aussi rappeler le titre en le reformulant.</w:t>
            </w:r>
          </w:p>
          <w:p w14:paraId="59F51D63" w14:textId="77777777" w:rsidR="007F4E24" w:rsidRPr="007F4E24" w:rsidRDefault="007F4E24" w:rsidP="002B5AC6">
            <w:pPr>
              <w:pStyle w:val="a4"/>
              <w:numPr>
                <w:ilvl w:val="0"/>
                <w:numId w:val="17"/>
              </w:numPr>
              <w:jc w:val="both"/>
              <w:rPr>
                <w:lang w:val="fr-FR"/>
              </w:rPr>
            </w:pPr>
            <w:r w:rsidRPr="007F4E24">
              <w:rPr>
                <w:lang w:val="fr-FR"/>
              </w:rPr>
              <w:t>Le contexte : c’est l’état de l’art qui permet de situer la nouvelle recherche par rapport aux études précédentes.</w:t>
            </w:r>
          </w:p>
          <w:p w14:paraId="2B75464B" w14:textId="77777777" w:rsidR="007F4E24" w:rsidRPr="007F4E24" w:rsidRDefault="007F4E24" w:rsidP="002B5AC6">
            <w:pPr>
              <w:pStyle w:val="a4"/>
              <w:numPr>
                <w:ilvl w:val="0"/>
                <w:numId w:val="17"/>
              </w:numPr>
              <w:jc w:val="both"/>
              <w:rPr>
                <w:lang w:val="fr-FR"/>
              </w:rPr>
            </w:pPr>
            <w:r w:rsidRPr="007F4E24">
              <w:rPr>
                <w:lang w:val="fr-FR"/>
              </w:rPr>
              <w:t>Le matériel et la méthode : un rappel du matériel et de la méthode permet de montrer les expériences, tests et recherches détaillées dans l’article.</w:t>
            </w:r>
          </w:p>
          <w:p w14:paraId="4D16713B" w14:textId="77777777" w:rsidR="007F4E24" w:rsidRPr="007F4E24" w:rsidRDefault="007F4E24" w:rsidP="002B5AC6">
            <w:pPr>
              <w:pStyle w:val="a4"/>
              <w:numPr>
                <w:ilvl w:val="0"/>
                <w:numId w:val="17"/>
              </w:numPr>
              <w:jc w:val="both"/>
              <w:rPr>
                <w:lang w:val="fr-FR"/>
              </w:rPr>
            </w:pPr>
            <w:r w:rsidRPr="007F4E24">
              <w:rPr>
                <w:lang w:val="fr-FR"/>
              </w:rPr>
              <w:t>Les résultats : le résumé doit expliquer brièvement les résultats obtenus par les expérimentations et les recherches.</w:t>
            </w:r>
          </w:p>
          <w:p w14:paraId="7102B0EF" w14:textId="77777777" w:rsidR="007F4E24" w:rsidRPr="007F4E24" w:rsidRDefault="007F4E24" w:rsidP="002B5AC6">
            <w:pPr>
              <w:pStyle w:val="a4"/>
              <w:numPr>
                <w:ilvl w:val="0"/>
                <w:numId w:val="17"/>
              </w:numPr>
              <w:jc w:val="both"/>
              <w:rPr>
                <w:lang w:val="fr-FR"/>
              </w:rPr>
            </w:pPr>
            <w:r w:rsidRPr="007F4E24">
              <w:rPr>
                <w:lang w:val="fr-FR"/>
              </w:rPr>
              <w:t>La conclusion : à la fin du résumé, un bref rappel de la conclusion permet d’évoquer les déductions du chercheur.</w:t>
            </w:r>
          </w:p>
          <w:p w14:paraId="0F4AAC20" w14:textId="77777777" w:rsidR="007F4E24" w:rsidRPr="007F4E24" w:rsidRDefault="007F4E24" w:rsidP="007F4E24">
            <w:pPr>
              <w:jc w:val="both"/>
              <w:rPr>
                <w:lang w:val="fr-FR"/>
              </w:rPr>
            </w:pPr>
            <w:r w:rsidRPr="007F4E24">
              <w:rPr>
                <w:lang w:val="fr-FR"/>
              </w:rPr>
              <w:t>Ces étapes de sont pas obligatoires et dépendent du domaine ainsi que des choix de l’auteur. A cause du caractère limité des résumés scientifiques, il est courant que les chercheurs raccourcissent ou omettent certaines parties dans leur résumé scientifique.</w:t>
            </w:r>
          </w:p>
        </w:tc>
      </w:tr>
      <w:tr w:rsidR="00EA6D5C" w:rsidRPr="005065FC" w14:paraId="442267F5" w14:textId="77777777" w:rsidTr="00230E02">
        <w:tc>
          <w:tcPr>
            <w:tcW w:w="2151" w:type="dxa"/>
            <w:vMerge w:val="restart"/>
          </w:tcPr>
          <w:p w14:paraId="0083DEE1" w14:textId="77777777" w:rsidR="00EA6D5C" w:rsidRPr="007F4E24" w:rsidRDefault="00EA6D5C" w:rsidP="00EA6D5C">
            <w:pPr>
              <w:spacing w:after="160" w:line="259" w:lineRule="auto"/>
              <w:rPr>
                <w:sz w:val="28"/>
                <w:szCs w:val="28"/>
                <w:lang w:val="fr-FR"/>
              </w:rPr>
            </w:pPr>
          </w:p>
        </w:tc>
        <w:tc>
          <w:tcPr>
            <w:tcW w:w="2262" w:type="dxa"/>
            <w:vMerge w:val="restart"/>
          </w:tcPr>
          <w:p w14:paraId="5E0A102A" w14:textId="77777777" w:rsidR="00EA6D5C" w:rsidRPr="006B16DD" w:rsidRDefault="00EA6D5C" w:rsidP="00EA6D5C">
            <w:pPr>
              <w:spacing w:line="259" w:lineRule="auto"/>
              <w:rPr>
                <w:szCs w:val="28"/>
              </w:rPr>
            </w:pPr>
            <w:r w:rsidRPr="006B16DD">
              <w:rPr>
                <w:szCs w:val="28"/>
              </w:rPr>
              <w:t xml:space="preserve">5. Грамотно и эффективно пользоваться иноязычными источниками </w:t>
            </w:r>
          </w:p>
          <w:p w14:paraId="431AFE77" w14:textId="77777777" w:rsidR="00EA6D5C" w:rsidRDefault="00EA6D5C" w:rsidP="00EA6D5C">
            <w:pPr>
              <w:spacing w:line="259" w:lineRule="auto"/>
              <w:rPr>
                <w:sz w:val="28"/>
                <w:szCs w:val="28"/>
              </w:rPr>
            </w:pPr>
            <w:r w:rsidRPr="006B16DD">
              <w:rPr>
                <w:szCs w:val="28"/>
              </w:rPr>
              <w:t>информации.</w:t>
            </w:r>
          </w:p>
        </w:tc>
        <w:tc>
          <w:tcPr>
            <w:tcW w:w="2835" w:type="dxa"/>
          </w:tcPr>
          <w:p w14:paraId="7DA0ED0C" w14:textId="77777777" w:rsidR="00EA6D5C" w:rsidRPr="006B16DD" w:rsidRDefault="00EA6D5C" w:rsidP="00EA6D5C">
            <w:pPr>
              <w:rPr>
                <w:i/>
                <w:szCs w:val="28"/>
              </w:rPr>
            </w:pPr>
            <w:r w:rsidRPr="006B16DD">
              <w:rPr>
                <w:szCs w:val="28"/>
              </w:rPr>
              <w:t xml:space="preserve">5. </w:t>
            </w:r>
            <w:r w:rsidRPr="006B16DD">
              <w:rPr>
                <w:i/>
                <w:szCs w:val="28"/>
              </w:rPr>
              <w:t>Знать:</w:t>
            </w:r>
          </w:p>
          <w:p w14:paraId="21B2F30D" w14:textId="77777777" w:rsidR="00EA6D5C" w:rsidRPr="006B16DD" w:rsidRDefault="00EA6D5C" w:rsidP="00EA6D5C">
            <w:pPr>
              <w:rPr>
                <w:szCs w:val="28"/>
              </w:rPr>
            </w:pPr>
            <w:r w:rsidRPr="006B16DD">
              <w:rPr>
                <w:szCs w:val="28"/>
              </w:rPr>
              <w:t xml:space="preserve">правила использования различных технических средств с целью поиска и извлечения иноязычной информации; основные правила определения </w:t>
            </w:r>
          </w:p>
          <w:p w14:paraId="6922FFC7" w14:textId="77777777" w:rsidR="00EA6D5C" w:rsidRDefault="00EA6D5C" w:rsidP="00C518F3">
            <w:pPr>
              <w:rPr>
                <w:sz w:val="28"/>
                <w:szCs w:val="28"/>
              </w:rPr>
            </w:pPr>
            <w:r w:rsidRPr="006B16DD">
              <w:rPr>
                <w:szCs w:val="28"/>
              </w:rPr>
              <w:t xml:space="preserve">релевантности и надежности иноязычных источников; основные правила анализа и синтеза информации; </w:t>
            </w:r>
          </w:p>
        </w:tc>
        <w:tc>
          <w:tcPr>
            <w:tcW w:w="2097" w:type="dxa"/>
          </w:tcPr>
          <w:p w14:paraId="7EBB6F1F" w14:textId="77777777" w:rsidR="00EA6D5C" w:rsidRPr="00DA2161" w:rsidRDefault="00EA6D5C" w:rsidP="00EA6D5C">
            <w:pPr>
              <w:jc w:val="center"/>
              <w:rPr>
                <w:b/>
                <w:szCs w:val="28"/>
                <w:lang w:val="fr-FR"/>
              </w:rPr>
            </w:pPr>
            <w:r w:rsidRPr="0016675B">
              <w:rPr>
                <w:b/>
                <w:szCs w:val="28"/>
              </w:rPr>
              <w:t>Задание</w:t>
            </w:r>
            <w:r w:rsidRPr="00DA2161">
              <w:rPr>
                <w:b/>
                <w:szCs w:val="28"/>
                <w:lang w:val="fr-FR"/>
              </w:rPr>
              <w:t xml:space="preserve"> 1</w:t>
            </w:r>
          </w:p>
          <w:p w14:paraId="77A305CC" w14:textId="77777777" w:rsidR="009E49AC" w:rsidRPr="009E49AC" w:rsidRDefault="009E49AC" w:rsidP="009E49AC">
            <w:pPr>
              <w:jc w:val="both"/>
              <w:rPr>
                <w:lang w:val="fr-FR"/>
              </w:rPr>
            </w:pPr>
            <w:r w:rsidRPr="009E49AC">
              <w:rPr>
                <w:lang w:val="fr-FR"/>
              </w:rPr>
              <w:t xml:space="preserve">Recherchez sur Internet les informations sur les particularités de </w:t>
            </w:r>
            <w:r>
              <w:rPr>
                <w:lang w:val="fr-FR"/>
              </w:rPr>
              <w:t>l’</w:t>
            </w:r>
            <w:r w:rsidRPr="009E49AC">
              <w:rPr>
                <w:lang w:val="fr-FR"/>
              </w:rPr>
              <w:t>étiquette d'affaires dans différent</w:t>
            </w:r>
            <w:r>
              <w:rPr>
                <w:lang w:val="fr-FR"/>
              </w:rPr>
              <w:t>s pays</w:t>
            </w:r>
            <w:r w:rsidRPr="009E49AC">
              <w:rPr>
                <w:lang w:val="fr-FR"/>
              </w:rPr>
              <w:t>. Utilisez au moins 5 sites internationaux. Arrange</w:t>
            </w:r>
            <w:r>
              <w:rPr>
                <w:lang w:val="fr-FR"/>
              </w:rPr>
              <w:t>z</w:t>
            </w:r>
            <w:r w:rsidRPr="009E49AC">
              <w:rPr>
                <w:lang w:val="fr-FR"/>
              </w:rPr>
              <w:t xml:space="preserve"> les résultats dans le rapport écrit sur votre recherche et faites la présentation Power Point par la suite. Discutez avec vos collègues comment cela se compare à la situation en Russie.</w:t>
            </w:r>
          </w:p>
        </w:tc>
      </w:tr>
      <w:tr w:rsidR="00EA6D5C" w:rsidRPr="005065FC" w14:paraId="1F68AA25" w14:textId="77777777" w:rsidTr="00230E02">
        <w:tc>
          <w:tcPr>
            <w:tcW w:w="2151" w:type="dxa"/>
            <w:vMerge/>
          </w:tcPr>
          <w:p w14:paraId="76FAFDCA" w14:textId="77777777" w:rsidR="00EA6D5C" w:rsidRPr="009E49AC" w:rsidRDefault="00EA6D5C" w:rsidP="00EA6D5C">
            <w:pPr>
              <w:spacing w:after="160" w:line="259" w:lineRule="auto"/>
              <w:rPr>
                <w:sz w:val="28"/>
                <w:szCs w:val="28"/>
                <w:lang w:val="fr-FR"/>
              </w:rPr>
            </w:pPr>
          </w:p>
        </w:tc>
        <w:tc>
          <w:tcPr>
            <w:tcW w:w="2262" w:type="dxa"/>
            <w:vMerge/>
          </w:tcPr>
          <w:p w14:paraId="15E71BC8" w14:textId="77777777" w:rsidR="00EA6D5C" w:rsidRPr="009E49AC" w:rsidRDefault="00EA6D5C" w:rsidP="00EA6D5C">
            <w:pPr>
              <w:spacing w:line="259" w:lineRule="auto"/>
              <w:rPr>
                <w:szCs w:val="28"/>
                <w:lang w:val="fr-FR"/>
              </w:rPr>
            </w:pPr>
          </w:p>
        </w:tc>
        <w:tc>
          <w:tcPr>
            <w:tcW w:w="2835" w:type="dxa"/>
          </w:tcPr>
          <w:p w14:paraId="5E2182A0" w14:textId="77777777" w:rsidR="00EA6D5C" w:rsidRPr="006B16DD" w:rsidRDefault="00EA6D5C" w:rsidP="00EA6D5C">
            <w:pPr>
              <w:rPr>
                <w:i/>
                <w:szCs w:val="28"/>
              </w:rPr>
            </w:pPr>
            <w:r w:rsidRPr="006B16DD">
              <w:rPr>
                <w:i/>
                <w:szCs w:val="28"/>
              </w:rPr>
              <w:t>Уметь:</w:t>
            </w:r>
          </w:p>
          <w:p w14:paraId="469D0C17" w14:textId="77777777" w:rsidR="00EA6D5C" w:rsidRPr="006B16DD" w:rsidRDefault="00EA6D5C" w:rsidP="00EA6D5C">
            <w:pPr>
              <w:rPr>
                <w:szCs w:val="28"/>
              </w:rPr>
            </w:pPr>
            <w:r w:rsidRPr="006B16DD">
              <w:rPr>
                <w:szCs w:val="28"/>
              </w:rPr>
              <w:t xml:space="preserve">- понимать </w:t>
            </w:r>
            <w:r w:rsidRPr="006B16DD">
              <w:rPr>
                <w:szCs w:val="28"/>
              </w:rPr>
              <w:lastRenderedPageBreak/>
              <w:t xml:space="preserve">информацию при чтении учебной и справочной литературы в </w:t>
            </w:r>
          </w:p>
          <w:p w14:paraId="11E5B1A3" w14:textId="77777777" w:rsidR="00EA6D5C" w:rsidRPr="006B16DD" w:rsidRDefault="00EA6D5C" w:rsidP="00EA6D5C">
            <w:pPr>
              <w:rPr>
                <w:szCs w:val="28"/>
              </w:rPr>
            </w:pPr>
            <w:r w:rsidRPr="006B16DD">
              <w:rPr>
                <w:szCs w:val="28"/>
              </w:rPr>
              <w:t>соответствии с конкретной целью;</w:t>
            </w:r>
          </w:p>
          <w:p w14:paraId="33DC878B" w14:textId="77777777" w:rsidR="00EA6D5C" w:rsidRPr="006B16DD" w:rsidRDefault="00EA6D5C" w:rsidP="00EA6D5C">
            <w:pPr>
              <w:rPr>
                <w:szCs w:val="28"/>
              </w:rPr>
            </w:pPr>
            <w:r w:rsidRPr="006B16DD">
              <w:rPr>
                <w:szCs w:val="28"/>
              </w:rPr>
              <w:t>-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tc>
        <w:tc>
          <w:tcPr>
            <w:tcW w:w="2097" w:type="dxa"/>
          </w:tcPr>
          <w:p w14:paraId="2E48A45B" w14:textId="77777777" w:rsidR="00EA6D5C" w:rsidRPr="00DA2161" w:rsidRDefault="00EA6D5C" w:rsidP="00EA6D5C">
            <w:pPr>
              <w:jc w:val="center"/>
              <w:rPr>
                <w:b/>
                <w:szCs w:val="28"/>
                <w:lang w:val="fr-FR"/>
              </w:rPr>
            </w:pPr>
            <w:r w:rsidRPr="0016675B">
              <w:rPr>
                <w:b/>
                <w:szCs w:val="28"/>
              </w:rPr>
              <w:lastRenderedPageBreak/>
              <w:t>Задание</w:t>
            </w:r>
            <w:r w:rsidRPr="00DA2161">
              <w:rPr>
                <w:b/>
                <w:szCs w:val="28"/>
                <w:lang w:val="fr-FR"/>
              </w:rPr>
              <w:t xml:space="preserve"> 1</w:t>
            </w:r>
          </w:p>
          <w:p w14:paraId="33D60E20" w14:textId="77777777" w:rsidR="009E49AC" w:rsidRPr="009E49AC" w:rsidRDefault="009E49AC" w:rsidP="009E49AC">
            <w:pPr>
              <w:jc w:val="both"/>
              <w:rPr>
                <w:b/>
                <w:lang w:val="fr-FR"/>
              </w:rPr>
            </w:pPr>
            <w:r w:rsidRPr="009E49AC">
              <w:rPr>
                <w:b/>
                <w:lang w:val="fr-FR"/>
              </w:rPr>
              <w:t xml:space="preserve">Lisez le texte et complétez les </w:t>
            </w:r>
            <w:r w:rsidRPr="009E49AC">
              <w:rPr>
                <w:b/>
                <w:lang w:val="fr-FR"/>
              </w:rPr>
              <w:lastRenderedPageBreak/>
              <w:t>mentions manquantes :</w:t>
            </w:r>
          </w:p>
          <w:p w14:paraId="35E8BE03" w14:textId="77777777" w:rsidR="009E49AC" w:rsidRPr="009E49AC" w:rsidRDefault="009E49AC" w:rsidP="009E49AC">
            <w:pPr>
              <w:jc w:val="both"/>
              <w:rPr>
                <w:i/>
                <w:lang w:val="fr-FR"/>
              </w:rPr>
            </w:pPr>
            <w:r w:rsidRPr="009E49AC">
              <w:rPr>
                <w:i/>
                <w:lang w:val="fr-FR"/>
              </w:rPr>
              <w:t>a)</w:t>
            </w:r>
            <w:r w:rsidRPr="009E49AC">
              <w:rPr>
                <w:i/>
                <w:lang w:val="fr-FR"/>
              </w:rPr>
              <w:tab/>
              <w:t>conduire à</w:t>
            </w:r>
          </w:p>
          <w:p w14:paraId="3CCE5181" w14:textId="77777777" w:rsidR="009E49AC" w:rsidRPr="009E49AC" w:rsidRDefault="009E49AC" w:rsidP="009E49AC">
            <w:pPr>
              <w:jc w:val="both"/>
              <w:rPr>
                <w:i/>
                <w:lang w:val="fr-FR"/>
              </w:rPr>
            </w:pPr>
            <w:r w:rsidRPr="009E49AC">
              <w:rPr>
                <w:i/>
                <w:lang w:val="fr-FR"/>
              </w:rPr>
              <w:t>b)</w:t>
            </w:r>
            <w:r w:rsidRPr="009E49AC">
              <w:rPr>
                <w:i/>
                <w:lang w:val="fr-FR"/>
              </w:rPr>
              <w:tab/>
              <w:t xml:space="preserve">développement durable </w:t>
            </w:r>
          </w:p>
          <w:p w14:paraId="5219A897" w14:textId="77777777" w:rsidR="009E49AC" w:rsidRPr="009E49AC" w:rsidRDefault="009E49AC" w:rsidP="009E49AC">
            <w:pPr>
              <w:jc w:val="both"/>
              <w:rPr>
                <w:i/>
                <w:lang w:val="fr-FR"/>
              </w:rPr>
            </w:pPr>
            <w:r w:rsidRPr="009E49AC">
              <w:rPr>
                <w:i/>
                <w:lang w:val="fr-FR"/>
              </w:rPr>
              <w:t>c)</w:t>
            </w:r>
            <w:r w:rsidRPr="009E49AC">
              <w:rPr>
                <w:i/>
                <w:lang w:val="fr-FR"/>
              </w:rPr>
              <w:tab/>
              <w:t>le premier outil utilisé</w:t>
            </w:r>
          </w:p>
          <w:p w14:paraId="3D6583D2" w14:textId="77777777" w:rsidR="009E49AC" w:rsidRPr="009E49AC" w:rsidRDefault="009E49AC" w:rsidP="009E49AC">
            <w:pPr>
              <w:jc w:val="both"/>
              <w:rPr>
                <w:i/>
                <w:lang w:val="fr-FR"/>
              </w:rPr>
            </w:pPr>
            <w:r w:rsidRPr="009E49AC">
              <w:rPr>
                <w:i/>
                <w:lang w:val="fr-FR"/>
              </w:rPr>
              <w:t>d)</w:t>
            </w:r>
            <w:r w:rsidRPr="009E49AC">
              <w:rPr>
                <w:i/>
                <w:lang w:val="fr-FR"/>
              </w:rPr>
              <w:tab/>
              <w:t>se distinguent</w:t>
            </w:r>
          </w:p>
          <w:p w14:paraId="7A7ED665" w14:textId="77777777" w:rsidR="009E49AC" w:rsidRPr="009E49AC" w:rsidRDefault="009E49AC" w:rsidP="009E49AC">
            <w:pPr>
              <w:jc w:val="both"/>
              <w:rPr>
                <w:i/>
                <w:lang w:val="fr-FR"/>
              </w:rPr>
            </w:pPr>
            <w:r w:rsidRPr="009E49AC">
              <w:rPr>
                <w:i/>
                <w:lang w:val="fr-FR"/>
              </w:rPr>
              <w:t>e)</w:t>
            </w:r>
            <w:r w:rsidRPr="009E49AC">
              <w:rPr>
                <w:i/>
                <w:lang w:val="fr-FR"/>
              </w:rPr>
              <w:tab/>
              <w:t>la demande d’information</w:t>
            </w:r>
          </w:p>
          <w:p w14:paraId="6EF3C8FD" w14:textId="77777777" w:rsidR="009E49AC" w:rsidRPr="009E49AC" w:rsidRDefault="009E49AC" w:rsidP="009E49AC">
            <w:pPr>
              <w:jc w:val="both"/>
              <w:rPr>
                <w:i/>
                <w:lang w:val="fr-FR"/>
              </w:rPr>
            </w:pPr>
            <w:r w:rsidRPr="009E49AC">
              <w:rPr>
                <w:i/>
                <w:lang w:val="fr-FR"/>
              </w:rPr>
              <w:t>f)</w:t>
            </w:r>
            <w:r w:rsidRPr="009E49AC">
              <w:rPr>
                <w:i/>
                <w:lang w:val="fr-FR"/>
              </w:rPr>
              <w:tab/>
              <w:t>d'une adresse électronique</w:t>
            </w:r>
          </w:p>
          <w:p w14:paraId="19728C1F" w14:textId="77777777" w:rsidR="009E49AC" w:rsidRPr="009E49AC" w:rsidRDefault="009E49AC" w:rsidP="009E49AC">
            <w:pPr>
              <w:jc w:val="both"/>
              <w:rPr>
                <w:i/>
                <w:lang w:val="fr-FR"/>
              </w:rPr>
            </w:pPr>
            <w:r w:rsidRPr="009E49AC">
              <w:rPr>
                <w:i/>
                <w:lang w:val="fr-FR"/>
              </w:rPr>
              <w:t>g)</w:t>
            </w:r>
            <w:r w:rsidRPr="009E49AC">
              <w:rPr>
                <w:i/>
                <w:lang w:val="fr-FR"/>
              </w:rPr>
              <w:tab/>
              <w:t>se ressemblent</w:t>
            </w:r>
          </w:p>
          <w:p w14:paraId="5A763EA0" w14:textId="77777777" w:rsidR="009E49AC" w:rsidRPr="009E49AC" w:rsidRDefault="009E49AC" w:rsidP="009E49AC">
            <w:pPr>
              <w:jc w:val="both"/>
              <w:rPr>
                <w:i/>
                <w:lang w:val="fr-FR"/>
              </w:rPr>
            </w:pPr>
            <w:r w:rsidRPr="009E49AC">
              <w:rPr>
                <w:i/>
                <w:lang w:val="fr-FR"/>
              </w:rPr>
              <w:t>h)</w:t>
            </w:r>
            <w:r w:rsidRPr="009E49AC">
              <w:rPr>
                <w:i/>
                <w:lang w:val="fr-FR"/>
              </w:rPr>
              <w:tab/>
              <w:t>autour</w:t>
            </w:r>
          </w:p>
          <w:p w14:paraId="054D7744" w14:textId="77777777" w:rsidR="009E49AC" w:rsidRPr="009E49AC" w:rsidRDefault="009E49AC" w:rsidP="009E49AC">
            <w:pPr>
              <w:jc w:val="both"/>
              <w:rPr>
                <w:i/>
                <w:lang w:val="fr-FR"/>
              </w:rPr>
            </w:pPr>
            <w:r w:rsidRPr="009E49AC">
              <w:rPr>
                <w:i/>
                <w:lang w:val="fr-FR"/>
              </w:rPr>
              <w:t>i)</w:t>
            </w:r>
            <w:r w:rsidRPr="009E49AC">
              <w:rPr>
                <w:i/>
                <w:lang w:val="fr-FR"/>
              </w:rPr>
              <w:tab/>
              <w:t>fonctionnent</w:t>
            </w:r>
          </w:p>
          <w:p w14:paraId="07E517D7" w14:textId="77777777" w:rsidR="009E49AC" w:rsidRPr="009E49AC" w:rsidRDefault="009E49AC" w:rsidP="009E49AC">
            <w:pPr>
              <w:jc w:val="both"/>
              <w:rPr>
                <w:i/>
                <w:lang w:val="fr-FR"/>
              </w:rPr>
            </w:pPr>
            <w:r w:rsidRPr="009E49AC">
              <w:rPr>
                <w:i/>
                <w:lang w:val="fr-FR"/>
              </w:rPr>
              <w:t>j)</w:t>
            </w:r>
            <w:r w:rsidRPr="009E49AC">
              <w:rPr>
                <w:i/>
                <w:lang w:val="fr-FR"/>
              </w:rPr>
              <w:tab/>
              <w:t xml:space="preserve">des types d'informations </w:t>
            </w:r>
          </w:p>
          <w:p w14:paraId="7AD0460E" w14:textId="77777777" w:rsidR="009E49AC" w:rsidRPr="009E49AC" w:rsidRDefault="009E49AC" w:rsidP="009E49AC">
            <w:pPr>
              <w:jc w:val="both"/>
              <w:rPr>
                <w:i/>
                <w:lang w:val="fr-FR"/>
              </w:rPr>
            </w:pPr>
            <w:r w:rsidRPr="009E49AC">
              <w:rPr>
                <w:i/>
                <w:lang w:val="fr-FR"/>
              </w:rPr>
              <w:t>k)</w:t>
            </w:r>
            <w:r w:rsidRPr="009E49AC">
              <w:rPr>
                <w:i/>
                <w:lang w:val="fr-FR"/>
              </w:rPr>
              <w:tab/>
              <w:t>le support écrit</w:t>
            </w:r>
          </w:p>
          <w:p w14:paraId="231C74B5" w14:textId="77777777" w:rsidR="009E49AC" w:rsidRDefault="009E49AC" w:rsidP="009E49AC">
            <w:pPr>
              <w:jc w:val="both"/>
              <w:rPr>
                <w:i/>
                <w:lang w:val="fr-FR"/>
              </w:rPr>
            </w:pPr>
            <w:r w:rsidRPr="009E49AC">
              <w:rPr>
                <w:i/>
                <w:lang w:val="fr-FR"/>
              </w:rPr>
              <w:t>l)</w:t>
            </w:r>
            <w:r w:rsidRPr="009E49AC">
              <w:rPr>
                <w:i/>
                <w:lang w:val="fr-FR"/>
              </w:rPr>
              <w:tab/>
              <w:t>l’impact</w:t>
            </w:r>
          </w:p>
          <w:p w14:paraId="15B613B5" w14:textId="77777777" w:rsidR="009E49AC" w:rsidRPr="009E49AC" w:rsidRDefault="009E49AC" w:rsidP="009E49AC">
            <w:pPr>
              <w:jc w:val="both"/>
              <w:rPr>
                <w:lang w:val="fr-FR"/>
              </w:rPr>
            </w:pPr>
            <w:r w:rsidRPr="009E49AC">
              <w:rPr>
                <w:lang w:val="fr-FR"/>
              </w:rPr>
              <w:t>Impact d’Internet sur la communication d’entreprise</w:t>
            </w:r>
          </w:p>
          <w:p w14:paraId="051EB2F7" w14:textId="77777777" w:rsidR="009E49AC" w:rsidRPr="009E49AC" w:rsidRDefault="009E49AC" w:rsidP="009E49AC">
            <w:pPr>
              <w:jc w:val="both"/>
              <w:rPr>
                <w:lang w:val="fr-FR"/>
              </w:rPr>
            </w:pPr>
            <w:r w:rsidRPr="009E49AC">
              <w:rPr>
                <w:lang w:val="fr-FR"/>
              </w:rPr>
              <w:t>__1__ est considérable sur l'image de l'entreprise : le Web permet de juger de la réalité du discours de l'entreprise. La mise en avant de stratégies de __2__ est une réponse des entreprises à la montée de __3__ et de la contestation qui s'est opérée via Internet (cf crise chez Total)</w:t>
            </w:r>
          </w:p>
          <w:p w14:paraId="05C467A7" w14:textId="77777777" w:rsidR="009E49AC" w:rsidRPr="009E49AC" w:rsidRDefault="009E49AC" w:rsidP="009E49AC">
            <w:pPr>
              <w:jc w:val="both"/>
              <w:rPr>
                <w:lang w:val="fr-FR"/>
              </w:rPr>
            </w:pPr>
            <w:r w:rsidRPr="009E49AC">
              <w:rPr>
                <w:lang w:val="fr-FR"/>
              </w:rPr>
              <w:t>Sites corporate des grandes entreprises :  état des lieux et meilleures pratiques</w:t>
            </w:r>
          </w:p>
          <w:p w14:paraId="5AC934CD" w14:textId="77777777" w:rsidR="009E49AC" w:rsidRPr="009E49AC" w:rsidRDefault="009E49AC" w:rsidP="009E49AC">
            <w:pPr>
              <w:jc w:val="both"/>
              <w:rPr>
                <w:lang w:val="fr-FR"/>
              </w:rPr>
            </w:pPr>
            <w:r w:rsidRPr="009E49AC">
              <w:rPr>
                <w:lang w:val="fr-FR"/>
              </w:rPr>
              <w:t>Toutes les grandes entreprises disposent désormais d'une présence sur Internet, mais certaines __4__ par la qualité de leur site institutionnel.</w:t>
            </w:r>
          </w:p>
          <w:p w14:paraId="73FB9315" w14:textId="77777777" w:rsidR="009E49AC" w:rsidRPr="009E49AC" w:rsidRDefault="009E49AC" w:rsidP="009E49AC">
            <w:pPr>
              <w:jc w:val="both"/>
              <w:rPr>
                <w:lang w:val="fr-FR"/>
              </w:rPr>
            </w:pPr>
            <w:r w:rsidRPr="009E49AC">
              <w:rPr>
                <w:lang w:val="fr-FR"/>
              </w:rPr>
              <w:t>Сependant la diversité des visiteurs (actionnaires, journalistes, analystes financiers, postulants, consommateurs) ainsi que la variété __5__ et services recherchés, rendent particulièrement difficile l'élaboration d'un site à la fois ergonomique, informatif et porteur des valeurs de l'entreprise.</w:t>
            </w:r>
          </w:p>
          <w:p w14:paraId="15467B13" w14:textId="77777777" w:rsidR="009E49AC" w:rsidRPr="009E49AC" w:rsidRDefault="009E49AC" w:rsidP="009E49AC">
            <w:pPr>
              <w:jc w:val="both"/>
              <w:rPr>
                <w:lang w:val="fr-FR"/>
              </w:rPr>
            </w:pPr>
            <w:r w:rsidRPr="009E49AC">
              <w:rPr>
                <w:lang w:val="fr-FR"/>
              </w:rPr>
              <w:t>Сertains groupes ont réussi à structurer intelligemment leur site __6__ des attentes des visiteurs et à jouer sur l'interactivité, voire la vidéo, pour "dynamiser" leur communication institutionnelle online.</w:t>
            </w:r>
          </w:p>
          <w:p w14:paraId="4BEC57DA" w14:textId="77777777" w:rsidR="009E49AC" w:rsidRPr="009E49AC" w:rsidRDefault="009E49AC" w:rsidP="009E49AC">
            <w:pPr>
              <w:jc w:val="both"/>
              <w:rPr>
                <w:lang w:val="fr-FR"/>
              </w:rPr>
            </w:pPr>
            <w:r w:rsidRPr="009E49AC">
              <w:rPr>
                <w:lang w:val="fr-FR"/>
              </w:rPr>
              <w:t>Internet et la communication interne.</w:t>
            </w:r>
          </w:p>
          <w:p w14:paraId="44F318C4" w14:textId="77777777" w:rsidR="009E49AC" w:rsidRPr="009E49AC" w:rsidRDefault="009E49AC" w:rsidP="009E49AC">
            <w:pPr>
              <w:jc w:val="both"/>
              <w:rPr>
                <w:lang w:val="fr-FR"/>
              </w:rPr>
            </w:pPr>
            <w:r w:rsidRPr="009E49AC">
              <w:rPr>
                <w:lang w:val="fr-FR"/>
              </w:rPr>
              <w:t xml:space="preserve">Non référencé parmi les outils de communication interne en 1995, Internet est aujourd'hui __7__ au sein des entreprises. </w:t>
            </w:r>
          </w:p>
          <w:p w14:paraId="3D09F77D" w14:textId="77777777" w:rsidR="009E49AC" w:rsidRPr="009E49AC" w:rsidRDefault="009E49AC" w:rsidP="009E49AC">
            <w:pPr>
              <w:jc w:val="both"/>
              <w:rPr>
                <w:lang w:val="fr-FR"/>
              </w:rPr>
            </w:pPr>
            <w:r w:rsidRPr="009E49AC">
              <w:rPr>
                <w:lang w:val="fr-FR"/>
              </w:rPr>
              <w:t>-92 % des salariés disposent d’__8__ sur leur lieu de travail,</w:t>
            </w:r>
          </w:p>
          <w:p w14:paraId="4268398C" w14:textId="77777777" w:rsidR="009E49AC" w:rsidRPr="009E49AC" w:rsidRDefault="009E49AC" w:rsidP="009E49AC">
            <w:pPr>
              <w:jc w:val="both"/>
              <w:rPr>
                <w:lang w:val="fr-FR"/>
              </w:rPr>
            </w:pPr>
            <w:r w:rsidRPr="009E49AC">
              <w:rPr>
                <w:lang w:val="fr-FR"/>
              </w:rPr>
              <w:t>-</w:t>
            </w:r>
            <w:r w:rsidRPr="009E49AC">
              <w:rPr>
                <w:lang w:val="fr-FR"/>
              </w:rPr>
              <w:tab/>
              <w:t xml:space="preserve">80 % ont un accès à l'intranet. </w:t>
            </w:r>
          </w:p>
          <w:p w14:paraId="3374801C" w14:textId="77777777" w:rsidR="009E49AC" w:rsidRPr="009E49AC" w:rsidRDefault="009E49AC" w:rsidP="009E49AC">
            <w:pPr>
              <w:jc w:val="both"/>
              <w:rPr>
                <w:lang w:val="fr-FR"/>
              </w:rPr>
            </w:pPr>
            <w:r w:rsidRPr="009E49AC">
              <w:rPr>
                <w:lang w:val="fr-FR"/>
              </w:rPr>
              <w:t>-</w:t>
            </w:r>
            <w:r w:rsidRPr="009E49AC">
              <w:rPr>
                <w:lang w:val="fr-FR"/>
              </w:rPr>
              <w:tab/>
              <w:t xml:space="preserve">Mais  Internet peut __9__ une déshumanisation du rapport social au </w:t>
            </w:r>
            <w:r w:rsidRPr="009E49AC">
              <w:rPr>
                <w:lang w:val="fr-FR"/>
              </w:rPr>
              <w:lastRenderedPageBreak/>
              <w:t xml:space="preserve">sein même de l'entreprise. </w:t>
            </w:r>
          </w:p>
          <w:p w14:paraId="17637A41" w14:textId="77777777" w:rsidR="009E49AC" w:rsidRDefault="009E49AC" w:rsidP="009E49AC">
            <w:pPr>
              <w:jc w:val="both"/>
              <w:rPr>
                <w:lang w:val="fr-FR"/>
              </w:rPr>
            </w:pPr>
            <w:r w:rsidRPr="009E49AC">
              <w:rPr>
                <w:lang w:val="fr-FR"/>
              </w:rPr>
              <w:t>-</w:t>
            </w:r>
            <w:r w:rsidRPr="009E49AC">
              <w:rPr>
                <w:lang w:val="fr-FR"/>
              </w:rPr>
              <w:tab/>
              <w:t>Et l’écrit n’est pas mort: le journal interne est toujours aussi présent dans les entreprises, mais son rôle a été reconsidéré. Là où l'électronique valorise l'actualité, l'information en temps réel, __10__ apporte des dossiers de fond, du recul, du sens</w:t>
            </w:r>
            <w:r>
              <w:rPr>
                <w:lang w:val="fr-FR"/>
              </w:rPr>
              <w:t>.</w:t>
            </w:r>
          </w:p>
          <w:p w14:paraId="5E55DF69" w14:textId="77777777" w:rsidR="009E49AC" w:rsidRPr="009E49AC" w:rsidRDefault="009E49AC" w:rsidP="009E49AC">
            <w:pPr>
              <w:jc w:val="both"/>
              <w:rPr>
                <w:b/>
                <w:lang w:val="fr-FR"/>
              </w:rPr>
            </w:pPr>
            <w:r w:rsidRPr="009E49AC">
              <w:rPr>
                <w:b/>
                <w:lang w:val="fr-FR"/>
              </w:rPr>
              <w:t>Présentez une idée pricipale du texte.</w:t>
            </w:r>
          </w:p>
        </w:tc>
      </w:tr>
      <w:tr w:rsidR="00EA6D5C" w:rsidRPr="005065FC" w14:paraId="1584DB09" w14:textId="77777777" w:rsidTr="00230E02">
        <w:tc>
          <w:tcPr>
            <w:tcW w:w="2151" w:type="dxa"/>
            <w:vMerge/>
          </w:tcPr>
          <w:p w14:paraId="0D540F9B" w14:textId="77777777" w:rsidR="00EA6D5C" w:rsidRPr="009E49AC" w:rsidRDefault="00EA6D5C" w:rsidP="00EA6D5C">
            <w:pPr>
              <w:spacing w:after="160" w:line="259" w:lineRule="auto"/>
              <w:rPr>
                <w:sz w:val="28"/>
                <w:szCs w:val="28"/>
                <w:lang w:val="fr-FR"/>
              </w:rPr>
            </w:pPr>
          </w:p>
        </w:tc>
        <w:tc>
          <w:tcPr>
            <w:tcW w:w="2262" w:type="dxa"/>
          </w:tcPr>
          <w:p w14:paraId="6CE76FB1" w14:textId="77777777" w:rsidR="00EA6D5C" w:rsidRPr="006B16DD" w:rsidRDefault="00EA6D5C" w:rsidP="00EA6D5C">
            <w:pPr>
              <w:spacing w:line="259" w:lineRule="auto"/>
              <w:rPr>
                <w:szCs w:val="28"/>
              </w:rPr>
            </w:pPr>
            <w:r>
              <w:rPr>
                <w:szCs w:val="28"/>
              </w:rPr>
              <w:t>6</w:t>
            </w:r>
            <w:r w:rsidRPr="006B16DD">
              <w:rPr>
                <w:szCs w:val="28"/>
              </w:rPr>
              <w:t xml:space="preserve">. Продуцирует на </w:t>
            </w:r>
          </w:p>
          <w:p w14:paraId="05B4D6F6" w14:textId="77777777" w:rsidR="00EA6D5C" w:rsidRPr="006B16DD" w:rsidRDefault="00EA6D5C" w:rsidP="00EA6D5C">
            <w:pPr>
              <w:spacing w:line="259" w:lineRule="auto"/>
              <w:rPr>
                <w:szCs w:val="28"/>
              </w:rPr>
            </w:pPr>
            <w:r w:rsidRPr="006B16DD">
              <w:rPr>
                <w:szCs w:val="28"/>
              </w:rPr>
              <w:t xml:space="preserve">иностранном языке </w:t>
            </w:r>
          </w:p>
          <w:p w14:paraId="05A74003" w14:textId="77777777" w:rsidR="00EA6D5C" w:rsidRPr="006B16DD" w:rsidRDefault="00EA6D5C" w:rsidP="00EA6D5C">
            <w:pPr>
              <w:spacing w:line="259" w:lineRule="auto"/>
              <w:rPr>
                <w:szCs w:val="28"/>
              </w:rPr>
            </w:pPr>
            <w:r w:rsidRPr="006B16DD">
              <w:rPr>
                <w:szCs w:val="28"/>
              </w:rPr>
              <w:t xml:space="preserve">письменные речевые произведения в </w:t>
            </w:r>
          </w:p>
          <w:p w14:paraId="7C4F5FBE" w14:textId="77777777" w:rsidR="00EA6D5C" w:rsidRPr="006B16DD" w:rsidRDefault="00EA6D5C" w:rsidP="00EA6D5C">
            <w:pPr>
              <w:spacing w:line="259" w:lineRule="auto"/>
              <w:rPr>
                <w:szCs w:val="28"/>
              </w:rPr>
            </w:pPr>
            <w:r w:rsidRPr="006B16DD">
              <w:rPr>
                <w:szCs w:val="28"/>
              </w:rPr>
              <w:t xml:space="preserve">соответствии с </w:t>
            </w:r>
          </w:p>
          <w:p w14:paraId="0C19061F" w14:textId="77777777" w:rsidR="00EA6D5C" w:rsidRPr="006B16DD" w:rsidRDefault="00EA6D5C" w:rsidP="00EA6D5C">
            <w:pPr>
              <w:spacing w:line="259" w:lineRule="auto"/>
              <w:rPr>
                <w:szCs w:val="28"/>
              </w:rPr>
            </w:pPr>
            <w:r w:rsidRPr="006B16DD">
              <w:rPr>
                <w:szCs w:val="28"/>
              </w:rPr>
              <w:t xml:space="preserve">коммуникативной </w:t>
            </w:r>
          </w:p>
          <w:p w14:paraId="370C7DBF" w14:textId="77777777" w:rsidR="00EA6D5C" w:rsidRPr="006B16DD" w:rsidRDefault="00EA6D5C" w:rsidP="00EA6D5C">
            <w:pPr>
              <w:spacing w:line="259" w:lineRule="auto"/>
              <w:rPr>
                <w:szCs w:val="28"/>
              </w:rPr>
            </w:pPr>
            <w:r w:rsidRPr="006B16DD">
              <w:rPr>
                <w:szCs w:val="28"/>
              </w:rPr>
              <w:t>задачей.</w:t>
            </w:r>
          </w:p>
        </w:tc>
        <w:tc>
          <w:tcPr>
            <w:tcW w:w="2835" w:type="dxa"/>
          </w:tcPr>
          <w:p w14:paraId="7540E1D9" w14:textId="77777777" w:rsidR="00EA6D5C" w:rsidRPr="006B16DD" w:rsidRDefault="00EA6D5C" w:rsidP="00EA6D5C">
            <w:pPr>
              <w:rPr>
                <w:i/>
                <w:szCs w:val="28"/>
              </w:rPr>
            </w:pPr>
            <w:r>
              <w:rPr>
                <w:szCs w:val="28"/>
              </w:rPr>
              <w:t xml:space="preserve">6. </w:t>
            </w:r>
            <w:r w:rsidRPr="006B16DD">
              <w:rPr>
                <w:i/>
                <w:szCs w:val="28"/>
              </w:rPr>
              <w:t>Знать:</w:t>
            </w:r>
          </w:p>
          <w:p w14:paraId="55253D63" w14:textId="77777777" w:rsidR="00EA6D5C" w:rsidRPr="006B16DD" w:rsidRDefault="00EA6D5C" w:rsidP="00EA6D5C">
            <w:pPr>
              <w:rPr>
                <w:szCs w:val="28"/>
              </w:rPr>
            </w:pPr>
            <w:r w:rsidRPr="006B16DD">
              <w:rPr>
                <w:szCs w:val="28"/>
              </w:rPr>
              <w:t xml:space="preserve">- основы организации письменной </w:t>
            </w:r>
          </w:p>
          <w:p w14:paraId="10B0ED0A" w14:textId="77777777" w:rsidR="00EA6D5C" w:rsidRPr="006B16DD" w:rsidRDefault="00EA6D5C" w:rsidP="00EA6D5C">
            <w:pPr>
              <w:rPr>
                <w:szCs w:val="28"/>
              </w:rPr>
            </w:pPr>
            <w:r w:rsidRPr="006B16DD">
              <w:rPr>
                <w:szCs w:val="28"/>
              </w:rPr>
              <w:t xml:space="preserve">коммуникации; функции письменных </w:t>
            </w:r>
          </w:p>
          <w:p w14:paraId="6E824596" w14:textId="77777777" w:rsidR="00EA6D5C" w:rsidRPr="006B16DD" w:rsidRDefault="00EA6D5C" w:rsidP="00EA6D5C">
            <w:pPr>
              <w:rPr>
                <w:szCs w:val="28"/>
              </w:rPr>
            </w:pPr>
            <w:r w:rsidRPr="006B16DD">
              <w:rPr>
                <w:szCs w:val="28"/>
              </w:rPr>
              <w:t>коммуникативных средств.</w:t>
            </w:r>
          </w:p>
          <w:p w14:paraId="16B48B19" w14:textId="77777777" w:rsidR="00EA6D5C" w:rsidRPr="006B16DD" w:rsidRDefault="00EA6D5C" w:rsidP="00EA6D5C">
            <w:pPr>
              <w:rPr>
                <w:szCs w:val="28"/>
              </w:rPr>
            </w:pPr>
          </w:p>
        </w:tc>
        <w:tc>
          <w:tcPr>
            <w:tcW w:w="2097" w:type="dxa"/>
          </w:tcPr>
          <w:p w14:paraId="2748FE73" w14:textId="77777777" w:rsidR="00EA6D5C" w:rsidRPr="00DA2161" w:rsidRDefault="00EA6D5C" w:rsidP="00EA6D5C">
            <w:pPr>
              <w:jc w:val="center"/>
              <w:rPr>
                <w:b/>
                <w:szCs w:val="28"/>
                <w:lang w:val="fr-FR"/>
              </w:rPr>
            </w:pPr>
            <w:r w:rsidRPr="0016675B">
              <w:rPr>
                <w:b/>
                <w:szCs w:val="28"/>
              </w:rPr>
              <w:t>Задание</w:t>
            </w:r>
            <w:r w:rsidRPr="00DA2161">
              <w:rPr>
                <w:b/>
                <w:szCs w:val="28"/>
                <w:lang w:val="fr-FR"/>
              </w:rPr>
              <w:t xml:space="preserve"> 1</w:t>
            </w:r>
          </w:p>
          <w:p w14:paraId="36563661" w14:textId="77777777" w:rsidR="009E49AC" w:rsidRPr="009E49AC" w:rsidRDefault="009E49AC" w:rsidP="009E49AC">
            <w:pPr>
              <w:rPr>
                <w:lang w:val="fr-FR"/>
              </w:rPr>
            </w:pPr>
            <w:r w:rsidRPr="009E49AC">
              <w:rPr>
                <w:lang w:val="fr-FR"/>
              </w:rPr>
              <w:t>Ecrivez un mail à votre employeur dans lequel vous demandez une augmentation :</w:t>
            </w:r>
          </w:p>
          <w:p w14:paraId="2470EE59" w14:textId="77777777" w:rsidR="009E49AC" w:rsidRPr="009E49AC" w:rsidRDefault="009E49AC" w:rsidP="002B5AC6">
            <w:pPr>
              <w:pStyle w:val="a4"/>
              <w:numPr>
                <w:ilvl w:val="0"/>
                <w:numId w:val="18"/>
              </w:numPr>
              <w:rPr>
                <w:lang w:val="fr-FR"/>
              </w:rPr>
            </w:pPr>
            <w:r w:rsidRPr="009E49AC">
              <w:rPr>
                <w:lang w:val="fr-FR"/>
              </w:rPr>
              <w:t>Vous mentionnez la période de votre travail ;</w:t>
            </w:r>
          </w:p>
          <w:p w14:paraId="1B748E46" w14:textId="77777777" w:rsidR="009E49AC" w:rsidRPr="009E49AC" w:rsidRDefault="009E49AC" w:rsidP="002B5AC6">
            <w:pPr>
              <w:pStyle w:val="a4"/>
              <w:numPr>
                <w:ilvl w:val="0"/>
                <w:numId w:val="18"/>
              </w:numPr>
              <w:rPr>
                <w:lang w:val="fr-FR"/>
              </w:rPr>
            </w:pPr>
            <w:r w:rsidRPr="009E49AC">
              <w:rPr>
                <w:lang w:val="fr-FR"/>
              </w:rPr>
              <w:t>Vous exprimez la satisfaction de votre travail et décrivez les compétences acquises ;</w:t>
            </w:r>
          </w:p>
          <w:p w14:paraId="6182C0E9" w14:textId="77777777" w:rsidR="009E49AC" w:rsidRPr="009E49AC" w:rsidRDefault="009E49AC" w:rsidP="002B5AC6">
            <w:pPr>
              <w:pStyle w:val="a4"/>
              <w:numPr>
                <w:ilvl w:val="0"/>
                <w:numId w:val="18"/>
              </w:numPr>
              <w:rPr>
                <w:lang w:val="fr-FR"/>
              </w:rPr>
            </w:pPr>
            <w:r w:rsidRPr="009E49AC">
              <w:rPr>
                <w:lang w:val="fr-FR"/>
              </w:rPr>
              <w:t>Vous décrivez vos résultats.</w:t>
            </w:r>
          </w:p>
          <w:p w14:paraId="702F8E4C" w14:textId="77777777" w:rsidR="009E49AC" w:rsidRPr="009E49AC" w:rsidRDefault="009E49AC" w:rsidP="002B5AC6">
            <w:pPr>
              <w:pStyle w:val="a4"/>
              <w:numPr>
                <w:ilvl w:val="0"/>
                <w:numId w:val="18"/>
              </w:numPr>
              <w:rPr>
                <w:lang w:val="fr-FR"/>
              </w:rPr>
            </w:pPr>
            <w:r w:rsidRPr="009E49AC">
              <w:rPr>
                <w:lang w:val="fr-FR"/>
              </w:rPr>
              <w:t>Vous mentionnez votre dernier entretien annuel quand on vous a promis une augmentation.</w:t>
            </w:r>
          </w:p>
          <w:p w14:paraId="6B72E9C6" w14:textId="77777777" w:rsidR="009E49AC" w:rsidRPr="009E49AC" w:rsidRDefault="009E49AC" w:rsidP="002B5AC6">
            <w:pPr>
              <w:pStyle w:val="a4"/>
              <w:numPr>
                <w:ilvl w:val="0"/>
                <w:numId w:val="18"/>
              </w:numPr>
              <w:rPr>
                <w:lang w:val="fr-FR"/>
              </w:rPr>
            </w:pPr>
            <w:r w:rsidRPr="009E49AC">
              <w:rPr>
                <w:lang w:val="fr-FR"/>
              </w:rPr>
              <w:t>Vous constatez le même salaire.</w:t>
            </w:r>
          </w:p>
          <w:p w14:paraId="327F4DFC" w14:textId="77777777" w:rsidR="009E49AC" w:rsidRPr="009E49AC" w:rsidRDefault="009E49AC" w:rsidP="002B5AC6">
            <w:pPr>
              <w:pStyle w:val="a4"/>
              <w:numPr>
                <w:ilvl w:val="0"/>
                <w:numId w:val="18"/>
              </w:numPr>
              <w:rPr>
                <w:lang w:val="fr-FR"/>
              </w:rPr>
            </w:pPr>
            <w:r w:rsidRPr="009E49AC">
              <w:rPr>
                <w:lang w:val="fr-FR"/>
              </w:rPr>
              <w:t>Vous souhaitez voir employeur pour parler devotre salaire.</w:t>
            </w:r>
          </w:p>
          <w:p w14:paraId="58DF9C87" w14:textId="77777777" w:rsidR="009E49AC" w:rsidRPr="009E49AC" w:rsidRDefault="009E49AC" w:rsidP="009E49AC">
            <w:pPr>
              <w:rPr>
                <w:lang w:val="fr-FR"/>
              </w:rPr>
            </w:pPr>
            <w:r w:rsidRPr="009E49AC">
              <w:rPr>
                <w:lang w:val="fr-FR"/>
              </w:rPr>
              <w:t>Respectez la structure de la lettre : les faits, le problème, la demande !</w:t>
            </w:r>
          </w:p>
        </w:tc>
      </w:tr>
      <w:tr w:rsidR="00EA6D5C" w14:paraId="590AD7AF" w14:textId="77777777" w:rsidTr="00230E02">
        <w:tc>
          <w:tcPr>
            <w:tcW w:w="2151" w:type="dxa"/>
          </w:tcPr>
          <w:p w14:paraId="24D3A2A4" w14:textId="77777777" w:rsidR="00EA6D5C" w:rsidRPr="009E49AC" w:rsidRDefault="00EA6D5C" w:rsidP="00EA6D5C">
            <w:pPr>
              <w:spacing w:after="160" w:line="259" w:lineRule="auto"/>
              <w:rPr>
                <w:sz w:val="28"/>
                <w:szCs w:val="28"/>
                <w:lang w:val="fr-FR"/>
              </w:rPr>
            </w:pPr>
          </w:p>
        </w:tc>
        <w:tc>
          <w:tcPr>
            <w:tcW w:w="2262" w:type="dxa"/>
          </w:tcPr>
          <w:p w14:paraId="66133429" w14:textId="77777777" w:rsidR="00EA6D5C" w:rsidRPr="009E49AC" w:rsidRDefault="00EA6D5C" w:rsidP="00EA6D5C">
            <w:pPr>
              <w:spacing w:line="259" w:lineRule="auto"/>
              <w:rPr>
                <w:szCs w:val="28"/>
                <w:lang w:val="fr-FR"/>
              </w:rPr>
            </w:pPr>
          </w:p>
        </w:tc>
        <w:tc>
          <w:tcPr>
            <w:tcW w:w="2835" w:type="dxa"/>
          </w:tcPr>
          <w:p w14:paraId="09C4E6C9" w14:textId="77777777" w:rsidR="00EA6D5C" w:rsidRPr="006B16DD" w:rsidRDefault="00EA6D5C" w:rsidP="00EA6D5C">
            <w:pPr>
              <w:rPr>
                <w:i/>
                <w:szCs w:val="28"/>
              </w:rPr>
            </w:pPr>
            <w:r w:rsidRPr="006B16DD">
              <w:rPr>
                <w:i/>
                <w:szCs w:val="28"/>
              </w:rPr>
              <w:t xml:space="preserve">Уметь: </w:t>
            </w:r>
          </w:p>
          <w:p w14:paraId="61D650FC" w14:textId="77777777" w:rsidR="00EA6D5C" w:rsidRPr="006B16DD" w:rsidRDefault="00EA6D5C" w:rsidP="00EA6D5C">
            <w:pPr>
              <w:rPr>
                <w:szCs w:val="28"/>
              </w:rPr>
            </w:pPr>
            <w:r w:rsidRPr="006B16DD">
              <w:rPr>
                <w:szCs w:val="28"/>
              </w:rPr>
              <w:t>- письменно реализовывать коммуникативные намерения (информирование, предложение, запрос, побуждение к действию, просьба, (не)согласие, отказ, извинение, благодарность);</w:t>
            </w:r>
          </w:p>
          <w:p w14:paraId="75EDB493" w14:textId="77777777" w:rsidR="00EA6D5C" w:rsidRPr="006B16DD" w:rsidRDefault="00EA6D5C" w:rsidP="00EA6D5C">
            <w:pPr>
              <w:rPr>
                <w:szCs w:val="28"/>
              </w:rPr>
            </w:pPr>
            <w:r w:rsidRPr="006B16DD">
              <w:rPr>
                <w:szCs w:val="28"/>
              </w:rPr>
              <w:t>- составлять деловые письма,</w:t>
            </w:r>
          </w:p>
          <w:p w14:paraId="3B357439" w14:textId="77777777" w:rsidR="00EA6D5C" w:rsidRPr="006B16DD" w:rsidRDefault="00EA6D5C" w:rsidP="00EA6D5C">
            <w:pPr>
              <w:rPr>
                <w:szCs w:val="28"/>
              </w:rPr>
            </w:pPr>
            <w:r w:rsidRPr="006B16DD">
              <w:rPr>
                <w:szCs w:val="28"/>
              </w:rPr>
              <w:t xml:space="preserve">должностные записки, резюме, сопроводительное письмо, </w:t>
            </w:r>
            <w:r w:rsidRPr="006B16DD">
              <w:rPr>
                <w:szCs w:val="28"/>
              </w:rPr>
              <w:lastRenderedPageBreak/>
              <w:t xml:space="preserve">контракт и иные </w:t>
            </w:r>
          </w:p>
          <w:p w14:paraId="0CB87C43" w14:textId="77777777" w:rsidR="00EA6D5C" w:rsidRDefault="00EA6D5C" w:rsidP="00EA6D5C">
            <w:pPr>
              <w:rPr>
                <w:szCs w:val="28"/>
              </w:rPr>
            </w:pPr>
            <w:r w:rsidRPr="006B16DD">
              <w:rPr>
                <w:szCs w:val="28"/>
              </w:rPr>
              <w:t>виды документов на иностранном языке.</w:t>
            </w:r>
          </w:p>
        </w:tc>
        <w:tc>
          <w:tcPr>
            <w:tcW w:w="2097" w:type="dxa"/>
          </w:tcPr>
          <w:p w14:paraId="1C83C9BE" w14:textId="77777777" w:rsidR="00EA6D5C" w:rsidRPr="00DA2161" w:rsidRDefault="00EA6D5C" w:rsidP="00EA6D5C">
            <w:pPr>
              <w:spacing w:line="259" w:lineRule="auto"/>
              <w:jc w:val="center"/>
              <w:rPr>
                <w:b/>
                <w:szCs w:val="28"/>
                <w:lang w:val="fr-FR"/>
              </w:rPr>
            </w:pPr>
            <w:r>
              <w:rPr>
                <w:b/>
                <w:szCs w:val="28"/>
              </w:rPr>
              <w:lastRenderedPageBreak/>
              <w:t>Задание</w:t>
            </w:r>
            <w:r w:rsidRPr="00DA2161">
              <w:rPr>
                <w:b/>
                <w:szCs w:val="28"/>
                <w:lang w:val="fr-FR"/>
              </w:rPr>
              <w:t xml:space="preserve"> 1</w:t>
            </w:r>
          </w:p>
          <w:p w14:paraId="06DF48BB" w14:textId="77777777" w:rsidR="009E49AC" w:rsidRPr="009E49AC" w:rsidRDefault="009E49AC" w:rsidP="009E49AC">
            <w:pPr>
              <w:spacing w:line="259" w:lineRule="auto"/>
              <w:jc w:val="both"/>
              <w:rPr>
                <w:szCs w:val="28"/>
                <w:lang w:val="fr-FR"/>
              </w:rPr>
            </w:pPr>
            <w:r w:rsidRPr="009E49AC">
              <w:rPr>
                <w:szCs w:val="28"/>
                <w:lang w:val="fr-FR"/>
              </w:rPr>
              <w:t>Le 1 décembre, vous avez acheté un grille-pain Moulinex modèle TL130. Mais à la maison vous avez découvert que l’appareil ne marchait pas et refusait d’injecter les tranches de baguette malgré la publicité qui prétendait que le Moulinex TL130 muni d'une longue chambre de grillage pouvait accueillir les tranches de baguettes comme les toasts. Vous avez déjà envoyé la lettre recommandée au service après-vente mais vous n’avez reçu aucune réponse de sa part. De nouveau vous écrivez une réclamation et demandez donc de vous rembourser ou de remplacer l'appareil (environ 200 mots).</w:t>
            </w:r>
          </w:p>
          <w:p w14:paraId="3EF5E515" w14:textId="77777777" w:rsidR="009E49AC" w:rsidRPr="009E49AC" w:rsidRDefault="009E49AC" w:rsidP="009E49AC">
            <w:pPr>
              <w:spacing w:line="259" w:lineRule="auto"/>
              <w:jc w:val="both"/>
              <w:rPr>
                <w:szCs w:val="28"/>
                <w:lang w:val="fr-FR"/>
              </w:rPr>
            </w:pPr>
            <w:r w:rsidRPr="009E49AC">
              <w:rPr>
                <w:szCs w:val="28"/>
                <w:lang w:val="fr-FR"/>
              </w:rPr>
              <w:t>Attention à la structure de la lettre réclamation :</w:t>
            </w:r>
          </w:p>
          <w:p w14:paraId="7A62247A" w14:textId="77777777" w:rsidR="009E49AC" w:rsidRPr="009E49AC" w:rsidRDefault="009E49AC" w:rsidP="002B5AC6">
            <w:pPr>
              <w:pStyle w:val="a4"/>
              <w:numPr>
                <w:ilvl w:val="0"/>
                <w:numId w:val="19"/>
              </w:numPr>
              <w:spacing w:line="259" w:lineRule="auto"/>
              <w:jc w:val="both"/>
              <w:rPr>
                <w:szCs w:val="28"/>
                <w:lang w:val="fr-FR"/>
              </w:rPr>
            </w:pPr>
            <w:r w:rsidRPr="009E49AC">
              <w:rPr>
                <w:szCs w:val="28"/>
                <w:lang w:val="fr-FR"/>
              </w:rPr>
              <w:t>Rappel de la situation</w:t>
            </w:r>
          </w:p>
          <w:p w14:paraId="221E51F6" w14:textId="77777777" w:rsidR="009E49AC" w:rsidRPr="009E49AC" w:rsidRDefault="009E49AC" w:rsidP="002B5AC6">
            <w:pPr>
              <w:pStyle w:val="a4"/>
              <w:numPr>
                <w:ilvl w:val="0"/>
                <w:numId w:val="19"/>
              </w:numPr>
              <w:spacing w:line="259" w:lineRule="auto"/>
              <w:jc w:val="both"/>
              <w:rPr>
                <w:szCs w:val="28"/>
                <w:lang w:val="fr-FR"/>
              </w:rPr>
            </w:pPr>
            <w:r w:rsidRPr="009E49AC">
              <w:rPr>
                <w:szCs w:val="28"/>
                <w:lang w:val="fr-FR"/>
              </w:rPr>
              <w:t>Description du problème</w:t>
            </w:r>
          </w:p>
          <w:p w14:paraId="003B04BE" w14:textId="77777777" w:rsidR="009E49AC" w:rsidRPr="009E49AC" w:rsidRDefault="009E49AC" w:rsidP="002B5AC6">
            <w:pPr>
              <w:pStyle w:val="a4"/>
              <w:numPr>
                <w:ilvl w:val="0"/>
                <w:numId w:val="19"/>
              </w:numPr>
              <w:spacing w:line="259" w:lineRule="auto"/>
              <w:jc w:val="both"/>
              <w:rPr>
                <w:szCs w:val="28"/>
                <w:lang w:val="fr-FR"/>
              </w:rPr>
            </w:pPr>
            <w:r w:rsidRPr="009E49AC">
              <w:rPr>
                <w:szCs w:val="28"/>
                <w:lang w:val="fr-FR"/>
              </w:rPr>
              <w:t>Situation de garanties et engagements qui ont été donnés</w:t>
            </w:r>
          </w:p>
          <w:p w14:paraId="73318D3D" w14:textId="77777777" w:rsidR="009E49AC" w:rsidRPr="009E49AC" w:rsidRDefault="009E49AC" w:rsidP="002B5AC6">
            <w:pPr>
              <w:pStyle w:val="a4"/>
              <w:numPr>
                <w:ilvl w:val="0"/>
                <w:numId w:val="19"/>
              </w:numPr>
              <w:spacing w:line="259" w:lineRule="auto"/>
              <w:jc w:val="both"/>
              <w:rPr>
                <w:szCs w:val="28"/>
                <w:lang w:val="fr-FR"/>
              </w:rPr>
            </w:pPr>
            <w:r w:rsidRPr="009E49AC">
              <w:rPr>
                <w:szCs w:val="28"/>
                <w:lang w:val="fr-FR"/>
              </w:rPr>
              <w:lastRenderedPageBreak/>
              <w:t>Rappel des démarches effectuées</w:t>
            </w:r>
          </w:p>
          <w:p w14:paraId="4F046169" w14:textId="77777777" w:rsidR="009E49AC" w:rsidRPr="009E49AC" w:rsidRDefault="009E49AC" w:rsidP="002B5AC6">
            <w:pPr>
              <w:pStyle w:val="a4"/>
              <w:numPr>
                <w:ilvl w:val="0"/>
                <w:numId w:val="19"/>
              </w:numPr>
              <w:spacing w:line="259" w:lineRule="auto"/>
              <w:jc w:val="both"/>
              <w:rPr>
                <w:szCs w:val="28"/>
                <w:lang w:val="fr-FR"/>
              </w:rPr>
            </w:pPr>
            <w:r w:rsidRPr="009E49AC">
              <w:rPr>
                <w:szCs w:val="28"/>
                <w:lang w:val="fr-FR"/>
              </w:rPr>
              <w:t>Exposé d’exigences</w:t>
            </w:r>
          </w:p>
          <w:p w14:paraId="7619D1EE" w14:textId="77777777" w:rsidR="009E49AC" w:rsidRPr="009E49AC" w:rsidRDefault="009E49AC" w:rsidP="002B5AC6">
            <w:pPr>
              <w:pStyle w:val="a4"/>
              <w:numPr>
                <w:ilvl w:val="0"/>
                <w:numId w:val="19"/>
              </w:numPr>
              <w:spacing w:line="259" w:lineRule="auto"/>
              <w:jc w:val="both"/>
              <w:rPr>
                <w:szCs w:val="28"/>
              </w:rPr>
            </w:pPr>
            <w:r w:rsidRPr="009E49AC">
              <w:rPr>
                <w:szCs w:val="28"/>
              </w:rPr>
              <w:t>Formule finale</w:t>
            </w:r>
          </w:p>
          <w:p w14:paraId="5797A107" w14:textId="77777777" w:rsidR="009E49AC" w:rsidRPr="009E49AC" w:rsidRDefault="009E49AC" w:rsidP="002B5AC6">
            <w:pPr>
              <w:pStyle w:val="a4"/>
              <w:numPr>
                <w:ilvl w:val="0"/>
                <w:numId w:val="19"/>
              </w:numPr>
              <w:spacing w:line="259" w:lineRule="auto"/>
              <w:jc w:val="both"/>
              <w:rPr>
                <w:szCs w:val="28"/>
              </w:rPr>
            </w:pPr>
            <w:r w:rsidRPr="009E49AC">
              <w:rPr>
                <w:szCs w:val="28"/>
              </w:rPr>
              <w:t>Signature</w:t>
            </w:r>
          </w:p>
          <w:p w14:paraId="6F097643" w14:textId="77777777" w:rsidR="00EA6D5C" w:rsidRDefault="00EA6D5C" w:rsidP="00EA6D5C">
            <w:pPr>
              <w:rPr>
                <w:szCs w:val="28"/>
              </w:rPr>
            </w:pPr>
          </w:p>
        </w:tc>
      </w:tr>
    </w:tbl>
    <w:p w14:paraId="17EB6F5B" w14:textId="77777777" w:rsidR="00F718D0" w:rsidRDefault="00230E02" w:rsidP="00F718D0">
      <w:pPr>
        <w:jc w:val="center"/>
        <w:rPr>
          <w:i/>
          <w:sz w:val="28"/>
          <w:szCs w:val="28"/>
        </w:rPr>
      </w:pPr>
      <w:r w:rsidRPr="0066038D">
        <w:rPr>
          <w:i/>
          <w:sz w:val="28"/>
          <w:szCs w:val="28"/>
        </w:rPr>
        <w:lastRenderedPageBreak/>
        <w:t>43.03.03 – Гостиничное дело, 27.03.05 – Инноватика,</w:t>
      </w:r>
    </w:p>
    <w:p w14:paraId="3E1BB479" w14:textId="77777777" w:rsidR="00F718D0" w:rsidRDefault="00230E02" w:rsidP="00F718D0">
      <w:pPr>
        <w:jc w:val="center"/>
        <w:rPr>
          <w:i/>
          <w:sz w:val="28"/>
          <w:szCs w:val="28"/>
        </w:rPr>
      </w:pPr>
      <w:r w:rsidRPr="0066038D">
        <w:rPr>
          <w:i/>
          <w:sz w:val="28"/>
          <w:szCs w:val="28"/>
        </w:rPr>
        <w:t>10.03.01 – Информационная безопасность,</w:t>
      </w:r>
    </w:p>
    <w:p w14:paraId="47E76B8F" w14:textId="4329FEE1" w:rsidR="00230E02" w:rsidRDefault="00230E02" w:rsidP="00F718D0">
      <w:pPr>
        <w:jc w:val="center"/>
        <w:rPr>
          <w:i/>
          <w:sz w:val="28"/>
          <w:szCs w:val="28"/>
        </w:rPr>
      </w:pPr>
      <w:r w:rsidRPr="0066038D">
        <w:rPr>
          <w:i/>
          <w:sz w:val="28"/>
          <w:szCs w:val="28"/>
        </w:rPr>
        <w:t>42.03.01 – Реклама и связи с общественностью,</w:t>
      </w:r>
      <w:r w:rsidR="00D71E4A">
        <w:rPr>
          <w:i/>
          <w:sz w:val="28"/>
          <w:szCs w:val="28"/>
        </w:rPr>
        <w:t xml:space="preserve"> 47.03.01 – Философия</w:t>
      </w:r>
      <w:r w:rsidR="00D71E4A">
        <w:rPr>
          <w:i/>
          <w:sz w:val="28"/>
          <w:szCs w:val="28"/>
        </w:rPr>
        <w:br/>
      </w:r>
      <w:r w:rsidR="00D71E4A">
        <w:rPr>
          <w:color w:val="000000" w:themeColor="text1"/>
          <w:sz w:val="28"/>
          <w:szCs w:val="28"/>
          <w:lang w:eastAsia="en-US"/>
        </w:rPr>
        <w:t xml:space="preserve">                                                                                                              Таблица 5.12.</w:t>
      </w:r>
    </w:p>
    <w:tbl>
      <w:tblPr>
        <w:tblStyle w:val="a6"/>
        <w:tblW w:w="0" w:type="auto"/>
        <w:tblLayout w:type="fixed"/>
        <w:tblLook w:val="04A0" w:firstRow="1" w:lastRow="0" w:firstColumn="1" w:lastColumn="0" w:noHBand="0" w:noVBand="1"/>
      </w:tblPr>
      <w:tblGrid>
        <w:gridCol w:w="1696"/>
        <w:gridCol w:w="1843"/>
        <w:gridCol w:w="1701"/>
        <w:gridCol w:w="4105"/>
      </w:tblGrid>
      <w:tr w:rsidR="00EA6D5C" w:rsidRPr="00D12B64" w14:paraId="7FF6FB7D" w14:textId="77777777" w:rsidTr="00606185">
        <w:tc>
          <w:tcPr>
            <w:tcW w:w="1696" w:type="dxa"/>
          </w:tcPr>
          <w:p w14:paraId="1416327B" w14:textId="77777777" w:rsidR="00EA6D5C" w:rsidRPr="00D12B64" w:rsidRDefault="00EA6D5C" w:rsidP="00EA6D5C">
            <w:pPr>
              <w:jc w:val="center"/>
              <w:rPr>
                <w:i/>
              </w:rPr>
            </w:pPr>
            <w:r w:rsidRPr="00D12B64">
              <w:rPr>
                <w:i/>
              </w:rPr>
              <w:t>Код</w:t>
            </w:r>
          </w:p>
          <w:p w14:paraId="329B50E2" w14:textId="77777777" w:rsidR="00EA6D5C" w:rsidRPr="00D12B64" w:rsidRDefault="00EA6D5C" w:rsidP="00EA6D5C">
            <w:pPr>
              <w:jc w:val="center"/>
              <w:rPr>
                <w:i/>
                <w:sz w:val="28"/>
                <w:szCs w:val="28"/>
              </w:rPr>
            </w:pPr>
            <w:r w:rsidRPr="00D12B64">
              <w:rPr>
                <w:i/>
              </w:rPr>
              <w:t>компетенци</w:t>
            </w:r>
            <w:r>
              <w:rPr>
                <w:i/>
              </w:rPr>
              <w:t>и</w:t>
            </w:r>
          </w:p>
        </w:tc>
        <w:tc>
          <w:tcPr>
            <w:tcW w:w="1843" w:type="dxa"/>
          </w:tcPr>
          <w:p w14:paraId="0B7AAA6C" w14:textId="77777777" w:rsidR="00EA6D5C" w:rsidRPr="00D12B64" w:rsidRDefault="00EA6D5C" w:rsidP="00EA6D5C">
            <w:pPr>
              <w:jc w:val="center"/>
              <w:rPr>
                <w:i/>
                <w:sz w:val="28"/>
                <w:szCs w:val="28"/>
              </w:rPr>
            </w:pPr>
            <w:r w:rsidRPr="00D12B64">
              <w:rPr>
                <w:i/>
              </w:rPr>
              <w:t>Индикаторы достижения компетенции</w:t>
            </w:r>
          </w:p>
        </w:tc>
        <w:tc>
          <w:tcPr>
            <w:tcW w:w="1701" w:type="dxa"/>
          </w:tcPr>
          <w:p w14:paraId="7BE8AD2C" w14:textId="77777777" w:rsidR="00EA6D5C" w:rsidRPr="00D12B64" w:rsidRDefault="00F9303A" w:rsidP="00F9303A">
            <w:pPr>
              <w:jc w:val="center"/>
              <w:rPr>
                <w:i/>
                <w:sz w:val="28"/>
                <w:szCs w:val="28"/>
              </w:rPr>
            </w:pPr>
            <w:r>
              <w:rPr>
                <w:i/>
              </w:rPr>
              <w:t>Результаты обучения (</w:t>
            </w:r>
            <w:r w:rsidR="00EA6D5C" w:rsidRPr="00D12B64">
              <w:rPr>
                <w:i/>
              </w:rPr>
              <w:t>умения и знания), соотнесенные с компетенци</w:t>
            </w:r>
            <w:r w:rsidR="00EA6D5C">
              <w:rPr>
                <w:i/>
              </w:rPr>
              <w:t>я</w:t>
            </w:r>
            <w:r w:rsidR="00EA6D5C" w:rsidRPr="00D12B64">
              <w:rPr>
                <w:i/>
              </w:rPr>
              <w:t>ми /индикаторами достижения компетенции</w:t>
            </w:r>
          </w:p>
        </w:tc>
        <w:tc>
          <w:tcPr>
            <w:tcW w:w="4105" w:type="dxa"/>
          </w:tcPr>
          <w:p w14:paraId="28487D2D" w14:textId="77777777" w:rsidR="00EA6D5C" w:rsidRPr="00D12B64" w:rsidRDefault="00EA6D5C" w:rsidP="00EA6D5C">
            <w:pPr>
              <w:jc w:val="center"/>
              <w:rPr>
                <w:i/>
              </w:rPr>
            </w:pPr>
            <w:r w:rsidRPr="00230E02">
              <w:rPr>
                <w:i/>
              </w:rPr>
              <w:t>Типовые контрольные задания, необходимые для оценки индикаторов достижения компетенций, умений и знаний</w:t>
            </w:r>
          </w:p>
        </w:tc>
      </w:tr>
      <w:tr w:rsidR="00EA6D5C" w:rsidRPr="00D12B64" w14:paraId="5D8B776C" w14:textId="77777777" w:rsidTr="00606185">
        <w:tc>
          <w:tcPr>
            <w:tcW w:w="1696" w:type="dxa"/>
            <w:vMerge w:val="restart"/>
          </w:tcPr>
          <w:p w14:paraId="411AE9F0" w14:textId="77777777" w:rsidR="00EA6D5C" w:rsidRPr="00D12B64" w:rsidRDefault="00EA6D5C" w:rsidP="00EA6D5C">
            <w:pPr>
              <w:rPr>
                <w:i/>
              </w:rPr>
            </w:pPr>
            <w:r>
              <w:t xml:space="preserve">УК-4 Способен осуществлять деловую коммуникацию в устной и </w:t>
            </w:r>
            <w:r w:rsidRPr="0066038D">
              <w:t xml:space="preserve">письменной формах на государственном языке Российской Федерации </w:t>
            </w:r>
            <w:r>
              <w:t xml:space="preserve"> и </w:t>
            </w:r>
            <w:r w:rsidRPr="0066038D">
              <w:t>иностранном</w:t>
            </w:r>
            <w:r>
              <w:t xml:space="preserve"> </w:t>
            </w:r>
            <w:r w:rsidRPr="0066038D">
              <w:t>(ых) языке(ах)</w:t>
            </w:r>
          </w:p>
        </w:tc>
        <w:tc>
          <w:tcPr>
            <w:tcW w:w="1843" w:type="dxa"/>
            <w:vMerge w:val="restart"/>
          </w:tcPr>
          <w:p w14:paraId="408D7C05" w14:textId="77777777" w:rsidR="00EA6D5C" w:rsidRDefault="00EA6D5C" w:rsidP="00EA6D5C">
            <w:r>
              <w:t xml:space="preserve">1. Использует информационно-коммуникационные ресурсы и технологии при поиске необходимой информации в процессе решения стандартных </w:t>
            </w:r>
          </w:p>
          <w:p w14:paraId="0EDBB1DF" w14:textId="77777777" w:rsidR="00EA6D5C" w:rsidRDefault="00EA6D5C" w:rsidP="00EA6D5C">
            <w:r>
              <w:t xml:space="preserve">коммуникативных </w:t>
            </w:r>
          </w:p>
          <w:p w14:paraId="1D437AA0" w14:textId="77777777" w:rsidR="00EA6D5C" w:rsidRDefault="00EA6D5C" w:rsidP="00EA6D5C">
            <w:r>
              <w:t xml:space="preserve">задач на государственном </w:t>
            </w:r>
          </w:p>
          <w:p w14:paraId="40C411F5" w14:textId="77777777" w:rsidR="00EA6D5C" w:rsidRDefault="00EA6D5C" w:rsidP="00EA6D5C">
            <w:r>
              <w:t xml:space="preserve">языке Российской </w:t>
            </w:r>
          </w:p>
          <w:p w14:paraId="3CF1C8EF" w14:textId="77777777" w:rsidR="00EA6D5C" w:rsidRPr="00D12B64" w:rsidRDefault="00EA6D5C" w:rsidP="00EA6D5C">
            <w:pPr>
              <w:rPr>
                <w:i/>
              </w:rPr>
            </w:pPr>
            <w:r>
              <w:t>Федерации.</w:t>
            </w:r>
          </w:p>
        </w:tc>
        <w:tc>
          <w:tcPr>
            <w:tcW w:w="1701" w:type="dxa"/>
          </w:tcPr>
          <w:p w14:paraId="22B64601" w14:textId="77777777" w:rsidR="00EA6D5C" w:rsidRDefault="00EA6D5C" w:rsidP="00EA6D5C">
            <w:r w:rsidRPr="0066038D">
              <w:t>1</w:t>
            </w:r>
            <w:r w:rsidRPr="0066038D">
              <w:rPr>
                <w:i/>
              </w:rPr>
              <w:t>. Знать:</w:t>
            </w:r>
            <w:r w:rsidRPr="0066038D">
              <w:t xml:space="preserve"> </w:t>
            </w:r>
          </w:p>
          <w:p w14:paraId="45A84B49" w14:textId="77777777" w:rsidR="00EA6D5C" w:rsidRPr="0066038D" w:rsidRDefault="00EA6D5C" w:rsidP="00EA6D5C">
            <w:r w:rsidRPr="0066038D">
              <w:t xml:space="preserve">стандартные типы коммуникативных </w:t>
            </w:r>
          </w:p>
          <w:p w14:paraId="645D0ED4" w14:textId="77777777" w:rsidR="00EA6D5C" w:rsidRPr="0066038D" w:rsidRDefault="00EA6D5C" w:rsidP="00EA6D5C">
            <w:r w:rsidRPr="0066038D">
              <w:t>задач; правила и процедуры использования</w:t>
            </w:r>
          </w:p>
          <w:p w14:paraId="610EB6A7" w14:textId="77777777" w:rsidR="00EA6D5C" w:rsidRPr="0066038D" w:rsidRDefault="00EA6D5C" w:rsidP="00EA6D5C">
            <w:r w:rsidRPr="0066038D">
              <w:t>информационно-коммуникационных ресурсов</w:t>
            </w:r>
          </w:p>
          <w:p w14:paraId="0C820421" w14:textId="77777777" w:rsidR="00EA6D5C" w:rsidRPr="0066038D" w:rsidRDefault="00EA6D5C" w:rsidP="00EA6D5C">
            <w:r w:rsidRPr="0066038D">
              <w:t xml:space="preserve">и технологий для сбора и обработки информации на государственном языке </w:t>
            </w:r>
          </w:p>
          <w:p w14:paraId="72E52932" w14:textId="77777777" w:rsidR="00EA6D5C" w:rsidRPr="00D12B64" w:rsidRDefault="00EA6D5C" w:rsidP="00606185">
            <w:pPr>
              <w:rPr>
                <w:i/>
              </w:rPr>
            </w:pPr>
            <w:r w:rsidRPr="0066038D">
              <w:t xml:space="preserve">Российской Федерации; </w:t>
            </w:r>
          </w:p>
        </w:tc>
        <w:tc>
          <w:tcPr>
            <w:tcW w:w="4105" w:type="dxa"/>
          </w:tcPr>
          <w:p w14:paraId="5C6A60BE" w14:textId="77777777" w:rsidR="00EA6D5C" w:rsidRDefault="00EA6D5C" w:rsidP="00EA6D5C">
            <w:pPr>
              <w:spacing w:line="259" w:lineRule="auto"/>
              <w:jc w:val="center"/>
              <w:rPr>
                <w:b/>
                <w:szCs w:val="28"/>
              </w:rPr>
            </w:pPr>
            <w:r>
              <w:rPr>
                <w:b/>
                <w:szCs w:val="28"/>
              </w:rPr>
              <w:t>Задание 1</w:t>
            </w:r>
          </w:p>
          <w:p w14:paraId="780E4358" w14:textId="77777777" w:rsidR="004761C0" w:rsidRPr="004761C0" w:rsidRDefault="004761C0" w:rsidP="004761C0">
            <w:pPr>
              <w:spacing w:line="259" w:lineRule="auto"/>
              <w:jc w:val="both"/>
              <w:rPr>
                <w:szCs w:val="28"/>
              </w:rPr>
            </w:pPr>
            <w:r w:rsidRPr="004761C0">
              <w:rPr>
                <w:szCs w:val="28"/>
              </w:rPr>
              <w:t>Составление глоссария по теме исследования. Обязательные пункты:</w:t>
            </w:r>
          </w:p>
          <w:p w14:paraId="563A7D81" w14:textId="77777777" w:rsidR="004761C0" w:rsidRPr="004761C0" w:rsidRDefault="004761C0" w:rsidP="002B5AC6">
            <w:pPr>
              <w:pStyle w:val="a4"/>
              <w:numPr>
                <w:ilvl w:val="0"/>
                <w:numId w:val="20"/>
              </w:numPr>
              <w:spacing w:line="259" w:lineRule="auto"/>
              <w:jc w:val="both"/>
              <w:rPr>
                <w:szCs w:val="28"/>
              </w:rPr>
            </w:pPr>
            <w:r w:rsidRPr="004761C0">
              <w:rPr>
                <w:szCs w:val="28"/>
              </w:rPr>
              <w:t>Термин;</w:t>
            </w:r>
          </w:p>
          <w:p w14:paraId="1CEDA57E" w14:textId="77777777" w:rsidR="004761C0" w:rsidRPr="004761C0" w:rsidRDefault="004761C0" w:rsidP="002B5AC6">
            <w:pPr>
              <w:pStyle w:val="a4"/>
              <w:numPr>
                <w:ilvl w:val="0"/>
                <w:numId w:val="20"/>
              </w:numPr>
              <w:spacing w:line="259" w:lineRule="auto"/>
              <w:jc w:val="both"/>
              <w:rPr>
                <w:szCs w:val="28"/>
              </w:rPr>
            </w:pPr>
            <w:r w:rsidRPr="004761C0">
              <w:rPr>
                <w:szCs w:val="28"/>
              </w:rPr>
              <w:t>Его произношение (транскрипция);</w:t>
            </w:r>
          </w:p>
          <w:p w14:paraId="63F28E44" w14:textId="77777777" w:rsidR="004761C0" w:rsidRPr="004761C0" w:rsidRDefault="004761C0" w:rsidP="002B5AC6">
            <w:pPr>
              <w:pStyle w:val="a4"/>
              <w:numPr>
                <w:ilvl w:val="0"/>
                <w:numId w:val="20"/>
              </w:numPr>
              <w:spacing w:line="259" w:lineRule="auto"/>
              <w:jc w:val="both"/>
              <w:rPr>
                <w:szCs w:val="28"/>
              </w:rPr>
            </w:pPr>
            <w:r w:rsidRPr="004761C0">
              <w:rPr>
                <w:szCs w:val="28"/>
              </w:rPr>
              <w:t>Примеры использования из англоязычных источников.</w:t>
            </w:r>
          </w:p>
          <w:p w14:paraId="6B48A915" w14:textId="77777777" w:rsidR="00EA6D5C" w:rsidRPr="00230E02" w:rsidRDefault="00EA6D5C" w:rsidP="00EA6D5C">
            <w:pPr>
              <w:spacing w:line="259" w:lineRule="auto"/>
              <w:jc w:val="both"/>
              <w:rPr>
                <w:szCs w:val="28"/>
              </w:rPr>
            </w:pPr>
          </w:p>
        </w:tc>
      </w:tr>
      <w:tr w:rsidR="00606185" w:rsidRPr="005065FC" w14:paraId="57EAFFFA" w14:textId="77777777" w:rsidTr="00606185">
        <w:tc>
          <w:tcPr>
            <w:tcW w:w="1696" w:type="dxa"/>
            <w:vMerge/>
          </w:tcPr>
          <w:p w14:paraId="4A71608C" w14:textId="77777777" w:rsidR="00EA6D5C" w:rsidRDefault="00EA6D5C" w:rsidP="00EA6D5C"/>
        </w:tc>
        <w:tc>
          <w:tcPr>
            <w:tcW w:w="1843" w:type="dxa"/>
            <w:vMerge/>
          </w:tcPr>
          <w:p w14:paraId="7A91AD6D" w14:textId="77777777" w:rsidR="00EA6D5C" w:rsidRDefault="00EA6D5C" w:rsidP="00EA6D5C"/>
        </w:tc>
        <w:tc>
          <w:tcPr>
            <w:tcW w:w="1701" w:type="dxa"/>
          </w:tcPr>
          <w:p w14:paraId="41B7353E" w14:textId="77777777" w:rsidR="00EA6D5C" w:rsidRDefault="00EA6D5C" w:rsidP="00EA6D5C">
            <w:r>
              <w:rPr>
                <w:i/>
              </w:rPr>
              <w:t>У</w:t>
            </w:r>
            <w:r w:rsidRPr="0066038D">
              <w:rPr>
                <w:i/>
              </w:rPr>
              <w:t>меть</w:t>
            </w:r>
            <w:r w:rsidRPr="0066038D">
              <w:t xml:space="preserve">: </w:t>
            </w:r>
          </w:p>
          <w:p w14:paraId="2C827519" w14:textId="77777777" w:rsidR="00EA6D5C" w:rsidRPr="0066038D" w:rsidRDefault="00EA6D5C" w:rsidP="00EA6D5C">
            <w:r w:rsidRPr="0066038D">
              <w:t>определять тип коммуникативных задач</w:t>
            </w:r>
          </w:p>
          <w:p w14:paraId="23D3174D" w14:textId="77777777" w:rsidR="00EA6D5C" w:rsidRPr="0066038D" w:rsidRDefault="00EA6D5C" w:rsidP="00EA6D5C">
            <w:r w:rsidRPr="0066038D">
              <w:lastRenderedPageBreak/>
              <w:t>и выбирать соответствующую стратегию</w:t>
            </w:r>
            <w:r>
              <w:t xml:space="preserve"> поиска информации; находить, отбирать, систематизировать и оценивать информацию, релевантную коммуникативным задачам;</w:t>
            </w:r>
          </w:p>
        </w:tc>
        <w:tc>
          <w:tcPr>
            <w:tcW w:w="4105" w:type="dxa"/>
          </w:tcPr>
          <w:p w14:paraId="7431A8EE" w14:textId="77777777" w:rsidR="00EA6D5C" w:rsidRPr="00606185" w:rsidRDefault="00EA6D5C" w:rsidP="00EA6D5C">
            <w:pPr>
              <w:spacing w:line="259" w:lineRule="auto"/>
              <w:jc w:val="center"/>
              <w:rPr>
                <w:b/>
                <w:szCs w:val="28"/>
                <w:lang w:val="fr-FR"/>
              </w:rPr>
            </w:pPr>
            <w:r>
              <w:rPr>
                <w:b/>
                <w:szCs w:val="28"/>
              </w:rPr>
              <w:lastRenderedPageBreak/>
              <w:t>Задание</w:t>
            </w:r>
            <w:r w:rsidRPr="00606185">
              <w:rPr>
                <w:b/>
                <w:szCs w:val="28"/>
                <w:lang w:val="fr-FR"/>
              </w:rPr>
              <w:t xml:space="preserve"> 1</w:t>
            </w:r>
          </w:p>
          <w:p w14:paraId="302AA900" w14:textId="77777777" w:rsidR="00606185" w:rsidRPr="00606185" w:rsidRDefault="00606185" w:rsidP="00606185">
            <w:pPr>
              <w:spacing w:line="259" w:lineRule="auto"/>
              <w:jc w:val="both"/>
              <w:rPr>
                <w:szCs w:val="28"/>
                <w:lang w:val="fr-FR"/>
              </w:rPr>
            </w:pPr>
            <w:r w:rsidRPr="00606185">
              <w:rPr>
                <w:szCs w:val="28"/>
                <w:lang w:val="fr-FR"/>
              </w:rPr>
              <w:t xml:space="preserve">Discussion d'un projet sur le sujet “L'histoire du succès: comment améliorer l'efficacité d'une entreprise” </w:t>
            </w:r>
            <w:r w:rsidRPr="00606185">
              <w:rPr>
                <w:szCs w:val="28"/>
              </w:rPr>
              <w:t>на</w:t>
            </w:r>
            <w:r w:rsidRPr="00606185">
              <w:rPr>
                <w:szCs w:val="28"/>
                <w:lang w:val="fr-FR"/>
              </w:rPr>
              <w:t xml:space="preserve"> </w:t>
            </w:r>
            <w:r w:rsidRPr="00606185">
              <w:rPr>
                <w:szCs w:val="28"/>
              </w:rPr>
              <w:t>примерах</w:t>
            </w:r>
            <w:r w:rsidRPr="00606185">
              <w:rPr>
                <w:szCs w:val="28"/>
                <w:lang w:val="fr-FR"/>
              </w:rPr>
              <w:t>:</w:t>
            </w:r>
          </w:p>
          <w:p w14:paraId="6FA22643" w14:textId="77777777" w:rsidR="00606185" w:rsidRPr="00606185" w:rsidRDefault="00606185" w:rsidP="00606185">
            <w:pPr>
              <w:spacing w:line="259" w:lineRule="auto"/>
              <w:jc w:val="both"/>
              <w:rPr>
                <w:szCs w:val="28"/>
                <w:lang w:val="fr-FR"/>
              </w:rPr>
            </w:pPr>
            <w:r w:rsidRPr="00606185">
              <w:rPr>
                <w:szCs w:val="28"/>
                <w:lang w:val="fr-FR"/>
              </w:rPr>
              <w:lastRenderedPageBreak/>
              <w:t xml:space="preserve"> - marques célèbres;</w:t>
            </w:r>
          </w:p>
          <w:p w14:paraId="3AA2BA32" w14:textId="77777777" w:rsidR="00606185" w:rsidRPr="00606185" w:rsidRDefault="00606185" w:rsidP="00606185">
            <w:pPr>
              <w:spacing w:line="259" w:lineRule="auto"/>
              <w:jc w:val="both"/>
              <w:rPr>
                <w:szCs w:val="28"/>
                <w:lang w:val="fr-FR"/>
              </w:rPr>
            </w:pPr>
            <w:r w:rsidRPr="00606185">
              <w:rPr>
                <w:szCs w:val="28"/>
                <w:lang w:val="fr-FR"/>
              </w:rPr>
              <w:t xml:space="preserve"> - TNC;</w:t>
            </w:r>
          </w:p>
          <w:p w14:paraId="0FCDF2B3" w14:textId="77777777" w:rsidR="00606185" w:rsidRPr="00606185" w:rsidRDefault="00606185" w:rsidP="00606185">
            <w:pPr>
              <w:spacing w:line="259" w:lineRule="auto"/>
              <w:jc w:val="both"/>
              <w:rPr>
                <w:szCs w:val="28"/>
                <w:lang w:val="fr-FR"/>
              </w:rPr>
            </w:pPr>
            <w:r w:rsidRPr="00606185">
              <w:rPr>
                <w:szCs w:val="28"/>
                <w:lang w:val="fr-FR"/>
              </w:rPr>
              <w:t>- les entreprises locales.</w:t>
            </w:r>
          </w:p>
          <w:p w14:paraId="6AE46B08" w14:textId="77777777" w:rsidR="00EA6D5C" w:rsidRPr="00606185" w:rsidRDefault="00EA6D5C" w:rsidP="00EA6D5C">
            <w:pPr>
              <w:spacing w:line="259" w:lineRule="auto"/>
              <w:jc w:val="center"/>
              <w:rPr>
                <w:b/>
                <w:szCs w:val="28"/>
                <w:lang w:val="fr-FR"/>
              </w:rPr>
            </w:pPr>
          </w:p>
        </w:tc>
      </w:tr>
      <w:tr w:rsidR="00606185" w:rsidRPr="005065FC" w14:paraId="0F6FA3E3" w14:textId="77777777" w:rsidTr="00606185">
        <w:tc>
          <w:tcPr>
            <w:tcW w:w="1696" w:type="dxa"/>
            <w:vMerge w:val="restart"/>
          </w:tcPr>
          <w:p w14:paraId="6D6AED37" w14:textId="77777777" w:rsidR="00EA6D5C" w:rsidRPr="00606185" w:rsidRDefault="00EA6D5C" w:rsidP="00EA6D5C">
            <w:pPr>
              <w:jc w:val="center"/>
              <w:rPr>
                <w:i/>
                <w:lang w:val="fr-FR"/>
              </w:rPr>
            </w:pPr>
          </w:p>
        </w:tc>
        <w:tc>
          <w:tcPr>
            <w:tcW w:w="1843" w:type="dxa"/>
            <w:vMerge w:val="restart"/>
          </w:tcPr>
          <w:p w14:paraId="3A1B3730" w14:textId="77777777" w:rsidR="00EA6D5C" w:rsidRPr="0066038D" w:rsidRDefault="00EA6D5C" w:rsidP="00EA6D5C">
            <w:r w:rsidRPr="0066038D">
              <w:t>2. Ведет деловую переписку, учитывая особенности официально-делового стиля и речевого этикета</w:t>
            </w:r>
          </w:p>
        </w:tc>
        <w:tc>
          <w:tcPr>
            <w:tcW w:w="1701" w:type="dxa"/>
          </w:tcPr>
          <w:p w14:paraId="41210EF8" w14:textId="77777777" w:rsidR="00EA6D5C" w:rsidRDefault="00EA6D5C" w:rsidP="00EA6D5C">
            <w:pPr>
              <w:jc w:val="both"/>
            </w:pPr>
            <w:r>
              <w:t xml:space="preserve">2. </w:t>
            </w:r>
            <w:r w:rsidRPr="0066038D">
              <w:rPr>
                <w:i/>
              </w:rPr>
              <w:t>Знать</w:t>
            </w:r>
            <w:r>
              <w:t xml:space="preserve">: </w:t>
            </w:r>
          </w:p>
          <w:p w14:paraId="2C481477" w14:textId="77777777" w:rsidR="00EA6D5C" w:rsidRDefault="00EA6D5C" w:rsidP="00EA6D5C">
            <w:pPr>
              <w:jc w:val="both"/>
            </w:pPr>
            <w:r>
              <w:t xml:space="preserve">основные виды официальных и деловых документов и особенности их стиля; универсальные правила и нормы ведения и оформления деловой переписки; социокультурные особенности речевого этикета; универсальные закономерности структурной организации текста; </w:t>
            </w:r>
          </w:p>
          <w:p w14:paraId="6445E0EF" w14:textId="77777777" w:rsidR="00EA6D5C" w:rsidRPr="0066038D" w:rsidRDefault="00EA6D5C" w:rsidP="00EA6D5C">
            <w:pPr>
              <w:jc w:val="both"/>
            </w:pPr>
          </w:p>
        </w:tc>
        <w:tc>
          <w:tcPr>
            <w:tcW w:w="4105" w:type="dxa"/>
          </w:tcPr>
          <w:p w14:paraId="67D32A81" w14:textId="77777777" w:rsidR="00EA6D5C" w:rsidRPr="00606185" w:rsidRDefault="00EA6D5C" w:rsidP="00EA6D5C">
            <w:pPr>
              <w:jc w:val="center"/>
              <w:rPr>
                <w:b/>
                <w:szCs w:val="28"/>
                <w:lang w:val="fr-FR"/>
              </w:rPr>
            </w:pPr>
            <w:r w:rsidRPr="00457D1C">
              <w:rPr>
                <w:b/>
                <w:szCs w:val="28"/>
              </w:rPr>
              <w:t>Задание</w:t>
            </w:r>
            <w:r w:rsidRPr="00606185">
              <w:rPr>
                <w:b/>
                <w:szCs w:val="28"/>
                <w:lang w:val="fr-FR"/>
              </w:rPr>
              <w:t xml:space="preserve"> 1</w:t>
            </w:r>
          </w:p>
          <w:p w14:paraId="2B129678" w14:textId="77777777" w:rsidR="00606185" w:rsidRDefault="00606185" w:rsidP="00606185">
            <w:pPr>
              <w:rPr>
                <w:lang w:val="fr-FR"/>
              </w:rPr>
            </w:pPr>
            <w:r>
              <w:rPr>
                <w:lang w:val="fr-FR"/>
              </w:rPr>
              <w:t xml:space="preserve">Lisez le texte « La correspondance des afaires » sur le lien suivant : </w:t>
            </w:r>
            <w:hyperlink r:id="rId35" w:history="1">
              <w:r w:rsidRPr="00005A97">
                <w:rPr>
                  <w:rStyle w:val="a3"/>
                  <w:lang w:val="fr-FR"/>
                </w:rPr>
                <w:t>https://french-films.my1.ru/publ/teksty_na_francuzskom_jazyke/francuzskij_delovoj_jazyk/la_correspondance_d_39_affaires_delovaja_perepiska/29-1-0-448</w:t>
              </w:r>
            </w:hyperlink>
            <w:r w:rsidRPr="00606185">
              <w:rPr>
                <w:lang w:val="fr-FR"/>
              </w:rPr>
              <w:t>?"</w:t>
            </w:r>
          </w:p>
          <w:p w14:paraId="032339E3" w14:textId="77777777" w:rsidR="00606185" w:rsidRPr="00606185" w:rsidRDefault="00606185" w:rsidP="00606185">
            <w:pPr>
              <w:jc w:val="center"/>
              <w:rPr>
                <w:b/>
                <w:szCs w:val="28"/>
                <w:lang w:val="fr-FR"/>
              </w:rPr>
            </w:pPr>
            <w:r w:rsidRPr="00606185">
              <w:rPr>
                <w:b/>
                <w:lang w:val="fr-FR"/>
              </w:rPr>
              <w:t xml:space="preserve"> </w:t>
            </w:r>
            <w:r w:rsidRPr="00457D1C">
              <w:rPr>
                <w:b/>
                <w:szCs w:val="28"/>
              </w:rPr>
              <w:t>Задание</w:t>
            </w:r>
            <w:r w:rsidRPr="00606185">
              <w:rPr>
                <w:b/>
                <w:szCs w:val="28"/>
                <w:lang w:val="fr-FR"/>
              </w:rPr>
              <w:t xml:space="preserve"> </w:t>
            </w:r>
            <w:r>
              <w:rPr>
                <w:b/>
                <w:szCs w:val="28"/>
                <w:lang w:val="fr-FR"/>
              </w:rPr>
              <w:t>2</w:t>
            </w:r>
          </w:p>
          <w:p w14:paraId="79706718" w14:textId="77777777" w:rsidR="00606185" w:rsidRPr="00606185" w:rsidRDefault="00606185" w:rsidP="00606185">
            <w:pPr>
              <w:jc w:val="both"/>
              <w:rPr>
                <w:b/>
                <w:lang w:val="fr-FR"/>
              </w:rPr>
            </w:pPr>
            <w:r w:rsidRPr="00606185">
              <w:rPr>
                <w:b/>
                <w:lang w:val="fr-FR"/>
              </w:rPr>
              <w:t>Répondez aux questions d ’après le texte:</w:t>
            </w:r>
          </w:p>
          <w:p w14:paraId="682FF54F" w14:textId="77777777" w:rsidR="00606185" w:rsidRPr="00606185" w:rsidRDefault="00606185" w:rsidP="00606185">
            <w:pPr>
              <w:jc w:val="both"/>
              <w:rPr>
                <w:lang w:val="fr-FR"/>
              </w:rPr>
            </w:pPr>
            <w:r w:rsidRPr="00606185">
              <w:rPr>
                <w:lang w:val="fr-FR"/>
              </w:rPr>
              <w:t>1. À quelles règles obéit la correspondance d’affaires?</w:t>
            </w:r>
          </w:p>
          <w:p w14:paraId="12E2D6B5" w14:textId="77777777" w:rsidR="00606185" w:rsidRPr="00606185" w:rsidRDefault="00606185" w:rsidP="00606185">
            <w:pPr>
              <w:jc w:val="both"/>
              <w:rPr>
                <w:lang w:val="fr-FR"/>
              </w:rPr>
            </w:pPr>
            <w:r w:rsidRPr="00606185">
              <w:rPr>
                <w:lang w:val="fr-FR"/>
              </w:rPr>
              <w:t>2. Qu’elles sont les lois générales de la correspondance d’affaires?</w:t>
            </w:r>
          </w:p>
          <w:p w14:paraId="23538CA9" w14:textId="77777777" w:rsidR="00606185" w:rsidRPr="00606185" w:rsidRDefault="00606185" w:rsidP="00606185">
            <w:pPr>
              <w:jc w:val="both"/>
              <w:rPr>
                <w:lang w:val="fr-FR"/>
              </w:rPr>
            </w:pPr>
            <w:r w:rsidRPr="00606185">
              <w:rPr>
                <w:lang w:val="fr-FR"/>
              </w:rPr>
              <w:t>3. Qu’est-ce que la rapidité de la correspondance d’affaires?</w:t>
            </w:r>
          </w:p>
          <w:p w14:paraId="5747FDFE" w14:textId="77777777" w:rsidR="00606185" w:rsidRPr="00606185" w:rsidRDefault="00606185" w:rsidP="00606185">
            <w:pPr>
              <w:jc w:val="both"/>
              <w:rPr>
                <w:lang w:val="fr-FR"/>
              </w:rPr>
            </w:pPr>
            <w:r w:rsidRPr="00606185">
              <w:rPr>
                <w:lang w:val="fr-FR"/>
              </w:rPr>
              <w:t>4. Comment comprenez-vous la rapidité dans la correspondance?</w:t>
            </w:r>
          </w:p>
          <w:p w14:paraId="7FE7E7DD" w14:textId="77777777" w:rsidR="00606185" w:rsidRPr="00606185" w:rsidRDefault="00606185" w:rsidP="00606185">
            <w:pPr>
              <w:jc w:val="both"/>
              <w:rPr>
                <w:lang w:val="fr-FR"/>
              </w:rPr>
            </w:pPr>
            <w:r w:rsidRPr="00606185">
              <w:rPr>
                <w:lang w:val="fr-FR"/>
              </w:rPr>
              <w:t>5. Qu’est-ce que la prudence de la correspondance d’affaires?</w:t>
            </w:r>
          </w:p>
          <w:p w14:paraId="7EB70D61" w14:textId="77777777" w:rsidR="00606185" w:rsidRPr="00606185" w:rsidRDefault="00606185" w:rsidP="00606185">
            <w:pPr>
              <w:jc w:val="both"/>
              <w:rPr>
                <w:lang w:val="fr-FR"/>
              </w:rPr>
            </w:pPr>
            <w:r w:rsidRPr="00606185">
              <w:rPr>
                <w:lang w:val="fr-FR"/>
              </w:rPr>
              <w:t>6. Qu’est-ce que l’exactitude dans la correspondance?</w:t>
            </w:r>
          </w:p>
          <w:p w14:paraId="4F894B6E" w14:textId="77777777" w:rsidR="00606185" w:rsidRPr="00606185" w:rsidRDefault="00606185" w:rsidP="00606185">
            <w:pPr>
              <w:jc w:val="both"/>
              <w:rPr>
                <w:lang w:val="fr-FR"/>
              </w:rPr>
            </w:pPr>
            <w:r w:rsidRPr="00606185">
              <w:rPr>
                <w:lang w:val="fr-FR"/>
              </w:rPr>
              <w:t>7. Quelle est la formule qui s’impose à toute correspondance d’affaires et de caractère commercial?</w:t>
            </w:r>
          </w:p>
          <w:p w14:paraId="611FAB47" w14:textId="77777777" w:rsidR="00606185" w:rsidRPr="00606185" w:rsidRDefault="00606185" w:rsidP="00606185">
            <w:pPr>
              <w:jc w:val="both"/>
              <w:rPr>
                <w:lang w:val="fr-FR"/>
              </w:rPr>
            </w:pPr>
            <w:r w:rsidRPr="00606185">
              <w:rPr>
                <w:lang w:val="fr-FR"/>
              </w:rPr>
              <w:t>8. Qu’est-ce qu’exige de chacun la concurrence économique et industrielle?</w:t>
            </w:r>
          </w:p>
          <w:p w14:paraId="16FAA759" w14:textId="77777777" w:rsidR="00606185" w:rsidRPr="00606185" w:rsidRDefault="00606185" w:rsidP="00606185">
            <w:pPr>
              <w:jc w:val="both"/>
              <w:rPr>
                <w:lang w:val="fr-FR"/>
              </w:rPr>
            </w:pPr>
            <w:r w:rsidRPr="00606185">
              <w:rPr>
                <w:lang w:val="fr-FR"/>
              </w:rPr>
              <w:t>9. Quelles sont les machines de bureau?</w:t>
            </w:r>
          </w:p>
          <w:p w14:paraId="28F2D208" w14:textId="77777777" w:rsidR="00606185" w:rsidRPr="00606185" w:rsidRDefault="00606185" w:rsidP="00606185">
            <w:pPr>
              <w:jc w:val="both"/>
              <w:rPr>
                <w:lang w:val="fr-FR"/>
              </w:rPr>
            </w:pPr>
            <w:r w:rsidRPr="00606185">
              <w:rPr>
                <w:lang w:val="fr-FR"/>
              </w:rPr>
              <w:t>10. De quel besoin sont nées les inventions récentes?</w:t>
            </w:r>
          </w:p>
          <w:p w14:paraId="06704870" w14:textId="77777777" w:rsidR="00606185" w:rsidRPr="00606185" w:rsidRDefault="00606185" w:rsidP="00606185">
            <w:pPr>
              <w:jc w:val="both"/>
              <w:rPr>
                <w:lang w:val="fr-FR"/>
              </w:rPr>
            </w:pPr>
            <w:r w:rsidRPr="00606185">
              <w:rPr>
                <w:lang w:val="fr-FR"/>
              </w:rPr>
              <w:t>II. Quelle est une nécessité absolue dans la correspondance d’affaires?</w:t>
            </w:r>
          </w:p>
          <w:p w14:paraId="1C97A7C3" w14:textId="77777777" w:rsidR="00606185" w:rsidRPr="00606185" w:rsidRDefault="00606185" w:rsidP="00606185">
            <w:pPr>
              <w:jc w:val="both"/>
              <w:rPr>
                <w:lang w:val="fr-FR"/>
              </w:rPr>
            </w:pPr>
            <w:r w:rsidRPr="00606185">
              <w:rPr>
                <w:lang w:val="fr-FR"/>
              </w:rPr>
              <w:t>12. Qu’est-ce que le correspondancier doit faire en toute occasion?</w:t>
            </w:r>
          </w:p>
          <w:p w14:paraId="010BAABA" w14:textId="77777777" w:rsidR="00606185" w:rsidRPr="00606185" w:rsidRDefault="00606185" w:rsidP="00606185">
            <w:pPr>
              <w:jc w:val="center"/>
              <w:rPr>
                <w:b/>
                <w:szCs w:val="28"/>
                <w:lang w:val="fr-FR"/>
              </w:rPr>
            </w:pPr>
            <w:r w:rsidRPr="00457D1C">
              <w:rPr>
                <w:b/>
                <w:szCs w:val="28"/>
              </w:rPr>
              <w:t>Задание</w:t>
            </w:r>
            <w:r w:rsidRPr="00606185">
              <w:rPr>
                <w:b/>
                <w:szCs w:val="28"/>
                <w:lang w:val="fr-FR"/>
              </w:rPr>
              <w:t xml:space="preserve"> </w:t>
            </w:r>
            <w:r>
              <w:rPr>
                <w:b/>
                <w:szCs w:val="28"/>
                <w:lang w:val="fr-FR"/>
              </w:rPr>
              <w:t>3</w:t>
            </w:r>
          </w:p>
          <w:p w14:paraId="37A14E9A" w14:textId="77777777" w:rsidR="00606185" w:rsidRPr="00606185" w:rsidRDefault="00606185" w:rsidP="00606185">
            <w:pPr>
              <w:jc w:val="both"/>
              <w:rPr>
                <w:b/>
                <w:lang w:val="fr-FR"/>
              </w:rPr>
            </w:pPr>
            <w:r w:rsidRPr="00606185">
              <w:rPr>
                <w:b/>
                <w:lang w:val="fr-FR"/>
              </w:rPr>
              <w:lastRenderedPageBreak/>
              <w:t>Traduisez les phrases suivantes:</w:t>
            </w:r>
          </w:p>
          <w:p w14:paraId="42514A28" w14:textId="77777777" w:rsidR="00606185" w:rsidRPr="00606185" w:rsidRDefault="00606185" w:rsidP="00606185">
            <w:pPr>
              <w:jc w:val="both"/>
              <w:rPr>
                <w:lang w:val="fr-FR"/>
              </w:rPr>
            </w:pPr>
            <w:r w:rsidRPr="00606185">
              <w:rPr>
                <w:lang w:val="fr-FR"/>
              </w:rPr>
              <w:t>1. Il est essentiel de soigner la présentation de la lettre de commerce.</w:t>
            </w:r>
          </w:p>
          <w:p w14:paraId="4396A82A" w14:textId="77777777" w:rsidR="00606185" w:rsidRPr="00606185" w:rsidRDefault="00606185" w:rsidP="00606185">
            <w:pPr>
              <w:jc w:val="both"/>
              <w:rPr>
                <w:lang w:val="fr-FR"/>
              </w:rPr>
            </w:pPr>
            <w:r w:rsidRPr="00606185">
              <w:rPr>
                <w:lang w:val="fr-FR"/>
              </w:rPr>
              <w:t>2. Une lettre souillée de bavures, de ratures, mal équilibrée indique une incurie, une négligence des détails.</w:t>
            </w:r>
          </w:p>
          <w:p w14:paraId="05BE1F9D" w14:textId="77777777" w:rsidR="00606185" w:rsidRPr="00606185" w:rsidRDefault="00606185" w:rsidP="00606185">
            <w:pPr>
              <w:jc w:val="both"/>
              <w:rPr>
                <w:lang w:val="fr-FR"/>
              </w:rPr>
            </w:pPr>
            <w:r w:rsidRPr="00606185">
              <w:rPr>
                <w:lang w:val="fr-FR"/>
              </w:rPr>
              <w:t>3. Pour les communications très courtes on emploi quelquefois la carte-lettre, mais il est préférable de ne l’employer que pour les notes peu importantes.</w:t>
            </w:r>
          </w:p>
          <w:p w14:paraId="69CF8108" w14:textId="77777777" w:rsidR="00606185" w:rsidRPr="00606185" w:rsidRDefault="00606185" w:rsidP="00606185">
            <w:pPr>
              <w:jc w:val="both"/>
              <w:rPr>
                <w:lang w:val="fr-FR"/>
              </w:rPr>
            </w:pPr>
            <w:r w:rsidRPr="00606185">
              <w:rPr>
                <w:lang w:val="fr-FR"/>
              </w:rPr>
              <w:t>4. La carte postale a l’avantage d’être économique et l’inconvénient d’être livrée à toutes les indiscrétions. On n’en fera donc qu’un usage très prudent.</w:t>
            </w:r>
          </w:p>
          <w:p w14:paraId="5895F62F" w14:textId="77777777" w:rsidR="00606185" w:rsidRPr="00606185" w:rsidRDefault="00606185" w:rsidP="00606185">
            <w:pPr>
              <w:jc w:val="both"/>
              <w:rPr>
                <w:lang w:val="fr-FR"/>
              </w:rPr>
            </w:pPr>
            <w:r w:rsidRPr="00606185">
              <w:rPr>
                <w:lang w:val="fr-FR"/>
              </w:rPr>
              <w:t>5. Il est indispensable de dater complétement toute lettre d’affaires ou de commerce.</w:t>
            </w:r>
          </w:p>
          <w:p w14:paraId="0C124098" w14:textId="77777777" w:rsidR="00606185" w:rsidRPr="00606185" w:rsidRDefault="00606185" w:rsidP="00606185">
            <w:pPr>
              <w:jc w:val="both"/>
              <w:rPr>
                <w:lang w:val="fr-FR"/>
              </w:rPr>
            </w:pPr>
            <w:r w:rsidRPr="00606185">
              <w:rPr>
                <w:lang w:val="fr-FR"/>
              </w:rPr>
              <w:t>6. On écrit en majuscules la première lettre, du nom, du mois dans la date, mais non dans le corps de la lettre.</w:t>
            </w:r>
          </w:p>
          <w:p w14:paraId="3344C0B1" w14:textId="77777777" w:rsidR="00606185" w:rsidRPr="00606185" w:rsidRDefault="00606185" w:rsidP="00606185">
            <w:pPr>
              <w:jc w:val="both"/>
              <w:rPr>
                <w:lang w:val="fr-FR"/>
              </w:rPr>
            </w:pPr>
            <w:r w:rsidRPr="00606185">
              <w:rPr>
                <w:lang w:val="fr-FR"/>
              </w:rPr>
              <w:t>7. On laisse d’ordinaire une marge d’un peu plus du cinquième de la largeur de la page.</w:t>
            </w:r>
          </w:p>
          <w:p w14:paraId="6FA105FD" w14:textId="77777777" w:rsidR="00606185" w:rsidRPr="00606185" w:rsidRDefault="00606185" w:rsidP="00606185">
            <w:pPr>
              <w:jc w:val="both"/>
              <w:rPr>
                <w:lang w:val="fr-FR"/>
              </w:rPr>
            </w:pPr>
            <w:r w:rsidRPr="00606185">
              <w:rPr>
                <w:lang w:val="fr-FR"/>
              </w:rPr>
              <w:t>8. Une marge étroite est incommode pour le correspondant qui a besoin d’espace pour ses annotations.</w:t>
            </w:r>
          </w:p>
        </w:tc>
      </w:tr>
      <w:tr w:rsidR="00606185" w:rsidRPr="005065FC" w14:paraId="7D520F5E" w14:textId="77777777" w:rsidTr="00606185">
        <w:tc>
          <w:tcPr>
            <w:tcW w:w="1696" w:type="dxa"/>
            <w:vMerge/>
          </w:tcPr>
          <w:p w14:paraId="48EF015F" w14:textId="77777777" w:rsidR="00EA6D5C" w:rsidRPr="00606185" w:rsidRDefault="00EA6D5C" w:rsidP="00EA6D5C">
            <w:pPr>
              <w:jc w:val="center"/>
              <w:rPr>
                <w:i/>
                <w:lang w:val="fr-FR"/>
              </w:rPr>
            </w:pPr>
          </w:p>
        </w:tc>
        <w:tc>
          <w:tcPr>
            <w:tcW w:w="1843" w:type="dxa"/>
            <w:vMerge/>
          </w:tcPr>
          <w:p w14:paraId="14148569" w14:textId="77777777" w:rsidR="00EA6D5C" w:rsidRPr="00606185" w:rsidRDefault="00EA6D5C" w:rsidP="00EA6D5C">
            <w:pPr>
              <w:rPr>
                <w:lang w:val="fr-FR"/>
              </w:rPr>
            </w:pPr>
          </w:p>
        </w:tc>
        <w:tc>
          <w:tcPr>
            <w:tcW w:w="1701" w:type="dxa"/>
          </w:tcPr>
          <w:p w14:paraId="724ED632" w14:textId="77777777" w:rsidR="00EA6D5C" w:rsidRDefault="00EA6D5C" w:rsidP="00EA6D5C">
            <w:pPr>
              <w:jc w:val="both"/>
            </w:pPr>
            <w:r w:rsidRPr="0066038D">
              <w:rPr>
                <w:i/>
              </w:rPr>
              <w:t>Уметь</w:t>
            </w:r>
            <w:r>
              <w:t>:</w:t>
            </w:r>
          </w:p>
          <w:p w14:paraId="557C4030" w14:textId="77777777" w:rsidR="00EA6D5C" w:rsidRDefault="00EA6D5C" w:rsidP="00EA6D5C">
            <w:pPr>
              <w:jc w:val="both"/>
            </w:pPr>
            <w:r>
              <w:t>определять назначение разных видов деловой корреспонденции и выявлять значимую информацию в содержании текста; создавать деловую корреспонденцию с учетом социокультурных требований к внешней и внутренней формам текста и использованием типизированн</w:t>
            </w:r>
            <w:r>
              <w:lastRenderedPageBreak/>
              <w:t>ых речевых высказываний;</w:t>
            </w:r>
          </w:p>
        </w:tc>
        <w:tc>
          <w:tcPr>
            <w:tcW w:w="4105" w:type="dxa"/>
          </w:tcPr>
          <w:p w14:paraId="1AB74D61" w14:textId="77777777" w:rsidR="00EA6D5C" w:rsidRPr="00DA2161" w:rsidRDefault="00EA6D5C" w:rsidP="00EA6D5C">
            <w:pPr>
              <w:jc w:val="center"/>
              <w:rPr>
                <w:b/>
                <w:szCs w:val="28"/>
                <w:lang w:val="fr-FR"/>
              </w:rPr>
            </w:pPr>
            <w:r w:rsidRPr="00457D1C">
              <w:rPr>
                <w:b/>
                <w:szCs w:val="28"/>
              </w:rPr>
              <w:lastRenderedPageBreak/>
              <w:t>Задание</w:t>
            </w:r>
            <w:r w:rsidRPr="00DA2161">
              <w:rPr>
                <w:b/>
                <w:szCs w:val="28"/>
                <w:lang w:val="fr-FR"/>
              </w:rPr>
              <w:t xml:space="preserve"> 1</w:t>
            </w:r>
          </w:p>
          <w:p w14:paraId="052030D9" w14:textId="77777777" w:rsidR="00606185" w:rsidRPr="00606185" w:rsidRDefault="00606185" w:rsidP="00606185">
            <w:pPr>
              <w:jc w:val="both"/>
              <w:rPr>
                <w:lang w:val="fr-FR"/>
              </w:rPr>
            </w:pPr>
            <w:r w:rsidRPr="00606185">
              <w:rPr>
                <w:lang w:val="fr-FR"/>
              </w:rPr>
              <w:t>Ce document est un courriel. Reconstituez le message en plaçant les différents éléments dans l’ordre.</w:t>
            </w:r>
          </w:p>
          <w:tbl>
            <w:tblPr>
              <w:tblStyle w:val="a6"/>
              <w:tblW w:w="0" w:type="auto"/>
              <w:tblLayout w:type="fixed"/>
              <w:tblLook w:val="04A0" w:firstRow="1" w:lastRow="0" w:firstColumn="1" w:lastColumn="0" w:noHBand="0" w:noVBand="1"/>
            </w:tblPr>
            <w:tblGrid>
              <w:gridCol w:w="3879"/>
            </w:tblGrid>
            <w:tr w:rsidR="00AE7D3F" w14:paraId="51AD266A" w14:textId="77777777" w:rsidTr="00AE7D3F">
              <w:tc>
                <w:tcPr>
                  <w:tcW w:w="3879" w:type="dxa"/>
                </w:tcPr>
                <w:p w14:paraId="3EFEA78F" w14:textId="77777777" w:rsidR="00AE7D3F" w:rsidRPr="00AE7D3F" w:rsidRDefault="00AE7D3F" w:rsidP="00AE7D3F">
                  <w:pPr>
                    <w:jc w:val="both"/>
                    <w:rPr>
                      <w:lang w:val="en-US"/>
                    </w:rPr>
                  </w:pPr>
                  <w:r w:rsidRPr="00AE7D3F">
                    <w:rPr>
                      <w:lang w:val="en-US"/>
                    </w:rPr>
                    <w:t>Madame, Monsieur,</w:t>
                  </w:r>
                </w:p>
                <w:p w14:paraId="4A6EF1AA" w14:textId="77777777" w:rsidR="00AE7D3F" w:rsidRDefault="00AE7D3F" w:rsidP="00AE7D3F">
                  <w:pPr>
                    <w:jc w:val="both"/>
                    <w:rPr>
                      <w:lang w:val="en-US"/>
                    </w:rPr>
                  </w:pPr>
                  <w:r w:rsidRPr="00606185">
                    <w:rPr>
                      <w:lang w:val="en-US"/>
                    </w:rPr>
                    <w:t xml:space="preserve">Roth d.o.o. </w:t>
                  </w:r>
                </w:p>
                <w:p w14:paraId="1D39E2FF" w14:textId="77777777" w:rsidR="00AE7D3F" w:rsidRDefault="00AE7D3F" w:rsidP="00AE7D3F">
                  <w:pPr>
                    <w:jc w:val="both"/>
                    <w:rPr>
                      <w:lang w:val="en-US"/>
                    </w:rPr>
                  </w:pPr>
                  <w:r w:rsidRPr="00606185">
                    <w:rPr>
                      <w:lang w:val="en-US"/>
                    </w:rPr>
                    <w:t xml:space="preserve">Slovenska 32, 61000 Ljubliana, Slovenijia </w:t>
                  </w:r>
                </w:p>
                <w:p w14:paraId="50C61B1D" w14:textId="77777777" w:rsidR="00AE7D3F" w:rsidRPr="00AE7D3F" w:rsidRDefault="00AE7D3F" w:rsidP="00AE7D3F">
                  <w:pPr>
                    <w:jc w:val="both"/>
                    <w:rPr>
                      <w:lang w:val="en-US"/>
                    </w:rPr>
                  </w:pPr>
                  <w:r w:rsidRPr="00AE7D3F">
                    <w:rPr>
                      <w:lang w:val="en-US"/>
                    </w:rPr>
                    <w:t xml:space="preserve">Tél : +386.1 5563.37.84 </w:t>
                  </w:r>
                </w:p>
                <w:p w14:paraId="5B0B1681" w14:textId="77777777" w:rsidR="00AE7D3F" w:rsidRPr="00AE7D3F" w:rsidRDefault="00FF3471" w:rsidP="00AE7D3F">
                  <w:pPr>
                    <w:jc w:val="both"/>
                    <w:rPr>
                      <w:lang w:val="en-US"/>
                    </w:rPr>
                  </w:pPr>
                  <w:hyperlink r:id="rId36" w:history="1">
                    <w:r w:rsidR="00AE7D3F" w:rsidRPr="00AE7D3F">
                      <w:rPr>
                        <w:rStyle w:val="a3"/>
                        <w:lang w:val="en-US"/>
                      </w:rPr>
                      <w:t>b.novak@roth-doo.com</w:t>
                    </w:r>
                  </w:hyperlink>
                  <w:r w:rsidR="00AE7D3F" w:rsidRPr="00AE7D3F">
                    <w:rPr>
                      <w:lang w:val="en-US"/>
                    </w:rPr>
                    <w:t xml:space="preserve"> </w:t>
                  </w:r>
                </w:p>
                <w:p w14:paraId="536B2D13" w14:textId="77777777" w:rsidR="00AE7D3F" w:rsidRDefault="00AE7D3F" w:rsidP="00AE7D3F">
                  <w:pPr>
                    <w:jc w:val="both"/>
                  </w:pPr>
                  <w:r w:rsidRPr="00AE7D3F">
                    <w:rPr>
                      <w:lang w:val="fr-FR"/>
                    </w:rPr>
                    <w:t>www.roth-doo.com</w:t>
                  </w:r>
                </w:p>
              </w:tc>
            </w:tr>
            <w:tr w:rsidR="00AE7D3F" w:rsidRPr="005065FC" w14:paraId="0B0B4C22" w14:textId="77777777" w:rsidTr="00AE7D3F">
              <w:tc>
                <w:tcPr>
                  <w:tcW w:w="3879" w:type="dxa"/>
                </w:tcPr>
                <w:p w14:paraId="7AA79BA7" w14:textId="77777777" w:rsidR="00AE7D3F" w:rsidRPr="00AE7D3F" w:rsidRDefault="00AE7D3F" w:rsidP="00606185">
                  <w:pPr>
                    <w:jc w:val="both"/>
                    <w:rPr>
                      <w:lang w:val="fr-FR"/>
                    </w:rPr>
                  </w:pPr>
                  <w:r w:rsidRPr="00AE7D3F">
                    <w:rPr>
                      <w:lang w:val="fr-FR"/>
                    </w:rPr>
                    <w:t>À cet effet, nous vous serions reconnaissants de nous faire connaître, sans engagement de notre part, vos prix et conditions concernant la livraison éventuelle de 30 caisses de 123 bouteilles de cidre brut.</w:t>
                  </w:r>
                </w:p>
              </w:tc>
            </w:tr>
            <w:tr w:rsidR="00AE7D3F" w:rsidRPr="00AE7D3F" w14:paraId="64CED07C" w14:textId="77777777" w:rsidTr="00AE7D3F">
              <w:tc>
                <w:tcPr>
                  <w:tcW w:w="3879" w:type="dxa"/>
                </w:tcPr>
                <w:p w14:paraId="4B746E92" w14:textId="77777777" w:rsidR="00AE7D3F" w:rsidRDefault="00AE7D3F" w:rsidP="00606185">
                  <w:pPr>
                    <w:jc w:val="both"/>
                  </w:pPr>
                  <w:r>
                    <w:t xml:space="preserve">Boris Novak </w:t>
                  </w:r>
                </w:p>
                <w:p w14:paraId="4CC2B60C" w14:textId="77777777" w:rsidR="00AE7D3F" w:rsidRPr="00AE7D3F" w:rsidRDefault="00AE7D3F" w:rsidP="00606185">
                  <w:pPr>
                    <w:jc w:val="both"/>
                    <w:rPr>
                      <w:lang w:val="fr-FR"/>
                    </w:rPr>
                  </w:pPr>
                  <w:r>
                    <w:t>Directeur</w:t>
                  </w:r>
                </w:p>
              </w:tc>
            </w:tr>
            <w:tr w:rsidR="00AE7D3F" w:rsidRPr="005065FC" w14:paraId="292F15FD" w14:textId="77777777" w:rsidTr="00AE7D3F">
              <w:tc>
                <w:tcPr>
                  <w:tcW w:w="3879" w:type="dxa"/>
                </w:tcPr>
                <w:p w14:paraId="6D2114FD" w14:textId="77777777" w:rsidR="00AE7D3F" w:rsidRPr="00AE7D3F" w:rsidRDefault="00AE7D3F" w:rsidP="00606185">
                  <w:pPr>
                    <w:jc w:val="both"/>
                    <w:rPr>
                      <w:lang w:val="fr-FR"/>
                    </w:rPr>
                  </w:pPr>
                  <w:r w:rsidRPr="00AE7D3F">
                    <w:rPr>
                      <w:lang w:val="fr-FR"/>
                    </w:rPr>
                    <w:t>Dans l’attente de votre réponse,</w:t>
                  </w:r>
                </w:p>
              </w:tc>
            </w:tr>
            <w:tr w:rsidR="00AE7D3F" w:rsidRPr="00AE7D3F" w14:paraId="72840AC2" w14:textId="77777777" w:rsidTr="00AE7D3F">
              <w:tc>
                <w:tcPr>
                  <w:tcW w:w="3879" w:type="dxa"/>
                </w:tcPr>
                <w:p w14:paraId="0E6B49EE" w14:textId="77777777" w:rsidR="00AE7D3F" w:rsidRDefault="00AE7D3F" w:rsidP="00606185">
                  <w:pPr>
                    <w:jc w:val="both"/>
                    <w:rPr>
                      <w:lang w:val="fr-FR"/>
                    </w:rPr>
                  </w:pPr>
                  <w:r w:rsidRPr="00AE7D3F">
                    <w:rPr>
                      <w:lang w:val="fr-FR"/>
                    </w:rPr>
                    <w:t xml:space="preserve">À : Loïc Raison </w:t>
                  </w:r>
                </w:p>
                <w:p w14:paraId="44FFD9B8" w14:textId="77777777" w:rsidR="00AE7D3F" w:rsidRDefault="00AE7D3F" w:rsidP="00606185">
                  <w:pPr>
                    <w:jc w:val="both"/>
                    <w:rPr>
                      <w:lang w:val="fr-FR"/>
                    </w:rPr>
                  </w:pPr>
                  <w:r w:rsidRPr="00AE7D3F">
                    <w:rPr>
                      <w:lang w:val="fr-FR"/>
                    </w:rPr>
                    <w:t xml:space="preserve">Cc : </w:t>
                  </w:r>
                  <w:hyperlink r:id="rId37" w:history="1">
                    <w:r w:rsidRPr="00005A97">
                      <w:rPr>
                        <w:rStyle w:val="a3"/>
                        <w:lang w:val="fr-FR"/>
                      </w:rPr>
                      <w:t>m.dragic@roth-doo.com</w:t>
                    </w:r>
                  </w:hyperlink>
                  <w:r w:rsidRPr="00AE7D3F">
                    <w:rPr>
                      <w:lang w:val="fr-FR"/>
                    </w:rPr>
                    <w:t xml:space="preserve"> </w:t>
                  </w:r>
                </w:p>
                <w:p w14:paraId="265052C5" w14:textId="77777777" w:rsidR="00AE7D3F" w:rsidRPr="00AE7D3F" w:rsidRDefault="00AE7D3F" w:rsidP="00606185">
                  <w:pPr>
                    <w:jc w:val="both"/>
                    <w:rPr>
                      <w:lang w:val="fr-FR"/>
                    </w:rPr>
                  </w:pPr>
                  <w:r w:rsidRPr="00AE7D3F">
                    <w:rPr>
                      <w:lang w:val="fr-FR"/>
                    </w:rPr>
                    <w:t>Cci :</w:t>
                  </w:r>
                </w:p>
              </w:tc>
            </w:tr>
            <w:tr w:rsidR="00AE7D3F" w:rsidRPr="00AE7D3F" w14:paraId="54BA15C1" w14:textId="77777777" w:rsidTr="00AE7D3F">
              <w:tc>
                <w:tcPr>
                  <w:tcW w:w="3879" w:type="dxa"/>
                </w:tcPr>
                <w:p w14:paraId="4E9DA159" w14:textId="77777777" w:rsidR="00AE7D3F" w:rsidRPr="00AE7D3F" w:rsidRDefault="00AE7D3F" w:rsidP="00AE7D3F">
                  <w:pPr>
                    <w:jc w:val="both"/>
                    <w:rPr>
                      <w:lang w:val="fr-FR"/>
                    </w:rPr>
                  </w:pPr>
                  <w:r w:rsidRPr="00AE7D3F">
                    <w:rPr>
                      <w:lang w:val="fr-FR"/>
                    </w:rPr>
                    <w:t xml:space="preserve">Nous sommes une société slovène </w:t>
                  </w:r>
                  <w:r w:rsidRPr="00AE7D3F">
                    <w:rPr>
                      <w:lang w:val="fr-FR"/>
                    </w:rPr>
                    <w:lastRenderedPageBreak/>
                    <w:t xml:space="preserve">créée en 1997 et spécialisée </w:t>
                  </w:r>
                </w:p>
                <w:p w14:paraId="1043AA54" w14:textId="77777777" w:rsidR="00AE7D3F" w:rsidRPr="00AE7D3F" w:rsidRDefault="00AE7D3F" w:rsidP="00AE7D3F">
                  <w:pPr>
                    <w:jc w:val="both"/>
                    <w:rPr>
                      <w:lang w:val="fr-FR"/>
                    </w:rPr>
                  </w:pPr>
                  <w:r w:rsidRPr="00AE7D3F">
                    <w:rPr>
                      <w:lang w:val="fr-FR"/>
                    </w:rPr>
                    <w:t xml:space="preserve">dans l’importation de produits alimentaires. </w:t>
                  </w:r>
                </w:p>
                <w:p w14:paraId="0EEA0793" w14:textId="77777777" w:rsidR="00AE7D3F" w:rsidRPr="00AE7D3F" w:rsidRDefault="00AE7D3F" w:rsidP="00AE7D3F">
                  <w:pPr>
                    <w:jc w:val="both"/>
                    <w:rPr>
                      <w:lang w:val="fr-FR"/>
                    </w:rPr>
                  </w:pPr>
                  <w:r w:rsidRPr="00AE7D3F">
                    <w:rPr>
                      <w:lang w:val="fr-FR"/>
                    </w:rPr>
                    <w:t xml:space="preserve">Nous souhaitons désormais élargir notre gamme de produits </w:t>
                  </w:r>
                </w:p>
                <w:p w14:paraId="43314893" w14:textId="77777777" w:rsidR="00AE7D3F" w:rsidRPr="00AE7D3F" w:rsidRDefault="00AE7D3F" w:rsidP="00AE7D3F">
                  <w:pPr>
                    <w:jc w:val="both"/>
                    <w:rPr>
                      <w:lang w:val="fr-FR"/>
                    </w:rPr>
                  </w:pPr>
                  <w:r w:rsidRPr="00AE7D3F">
                    <w:rPr>
                      <w:lang w:val="fr-FR"/>
                    </w:rPr>
                    <w:t>français.</w:t>
                  </w:r>
                </w:p>
              </w:tc>
            </w:tr>
            <w:tr w:rsidR="00AE7D3F" w:rsidRPr="00AE7D3F" w14:paraId="3FE9A84B" w14:textId="77777777" w:rsidTr="00AE7D3F">
              <w:tc>
                <w:tcPr>
                  <w:tcW w:w="3879" w:type="dxa"/>
                </w:tcPr>
                <w:p w14:paraId="01E16B9A" w14:textId="77777777" w:rsidR="00AE7D3F" w:rsidRPr="00AE7D3F" w:rsidRDefault="00AE7D3F" w:rsidP="00606185">
                  <w:pPr>
                    <w:jc w:val="both"/>
                    <w:rPr>
                      <w:lang w:val="fr-FR"/>
                    </w:rPr>
                  </w:pPr>
                  <w:r w:rsidRPr="00AE7D3F">
                    <w:rPr>
                      <w:lang w:val="fr-FR"/>
                    </w:rPr>
                    <w:lastRenderedPageBreak/>
                    <w:t>Demande de renseignement</w:t>
                  </w:r>
                </w:p>
              </w:tc>
            </w:tr>
            <w:tr w:rsidR="00AE7D3F" w:rsidRPr="00AE7D3F" w14:paraId="0F9A61F2" w14:textId="77777777" w:rsidTr="00AE7D3F">
              <w:tc>
                <w:tcPr>
                  <w:tcW w:w="3879" w:type="dxa"/>
                </w:tcPr>
                <w:p w14:paraId="01EA2BAE" w14:textId="77777777" w:rsidR="00AE7D3F" w:rsidRPr="00AE7D3F" w:rsidRDefault="00AE7D3F" w:rsidP="00606185">
                  <w:pPr>
                    <w:jc w:val="both"/>
                    <w:rPr>
                      <w:lang w:val="fr-FR"/>
                    </w:rPr>
                  </w:pPr>
                  <w:r w:rsidRPr="00AE7D3F">
                    <w:rPr>
                      <w:lang w:val="fr-FR"/>
                    </w:rPr>
                    <w:t>Cordialement</w:t>
                  </w:r>
                </w:p>
              </w:tc>
            </w:tr>
            <w:tr w:rsidR="00AE7D3F" w:rsidRPr="005065FC" w14:paraId="57B0BC88" w14:textId="77777777" w:rsidTr="00AE7D3F">
              <w:tc>
                <w:tcPr>
                  <w:tcW w:w="3879" w:type="dxa"/>
                </w:tcPr>
                <w:p w14:paraId="30AC2914" w14:textId="77777777" w:rsidR="00AE7D3F" w:rsidRPr="00AE7D3F" w:rsidRDefault="00AE7D3F" w:rsidP="00606185">
                  <w:pPr>
                    <w:jc w:val="both"/>
                    <w:rPr>
                      <w:lang w:val="fr-FR"/>
                    </w:rPr>
                  </w:pPr>
                  <w:r w:rsidRPr="00AE7D3F">
                    <w:rPr>
                      <w:lang w:val="fr-FR"/>
                    </w:rPr>
                    <w:t>15 sept. (il y a 4 jours)</w:t>
                  </w:r>
                </w:p>
              </w:tc>
            </w:tr>
          </w:tbl>
          <w:p w14:paraId="323D8633" w14:textId="77777777" w:rsidR="00606185" w:rsidRPr="00AE7D3F" w:rsidRDefault="00606185" w:rsidP="00AE7D3F">
            <w:pPr>
              <w:jc w:val="both"/>
              <w:rPr>
                <w:lang w:val="fr-FR"/>
              </w:rPr>
            </w:pPr>
          </w:p>
        </w:tc>
      </w:tr>
      <w:tr w:rsidR="00606185" w:rsidRPr="005065FC" w14:paraId="10F19375" w14:textId="77777777" w:rsidTr="00606185">
        <w:tc>
          <w:tcPr>
            <w:tcW w:w="1696" w:type="dxa"/>
          </w:tcPr>
          <w:p w14:paraId="502475DE" w14:textId="77777777" w:rsidR="00EA6D5C" w:rsidRPr="00AE7D3F" w:rsidRDefault="00EA6D5C" w:rsidP="00EA6D5C">
            <w:pPr>
              <w:jc w:val="center"/>
              <w:rPr>
                <w:i/>
                <w:lang w:val="fr-FR"/>
              </w:rPr>
            </w:pPr>
          </w:p>
        </w:tc>
        <w:tc>
          <w:tcPr>
            <w:tcW w:w="1843" w:type="dxa"/>
          </w:tcPr>
          <w:p w14:paraId="21CAB512" w14:textId="77777777" w:rsidR="00EA6D5C" w:rsidRPr="0066038D" w:rsidRDefault="00EA6D5C" w:rsidP="00EA6D5C">
            <w:r>
              <w:t>3. Ведет деловые переговоры на государственном языке Российской Федерации.</w:t>
            </w:r>
          </w:p>
        </w:tc>
        <w:tc>
          <w:tcPr>
            <w:tcW w:w="1701" w:type="dxa"/>
          </w:tcPr>
          <w:p w14:paraId="78912AD5" w14:textId="77777777" w:rsidR="00EA6D5C" w:rsidRDefault="00EA6D5C" w:rsidP="00EA6D5C">
            <w:r>
              <w:t xml:space="preserve">3. </w:t>
            </w:r>
            <w:r w:rsidRPr="0066038D">
              <w:rPr>
                <w:i/>
              </w:rPr>
              <w:t>Знать</w:t>
            </w:r>
            <w:r>
              <w:t xml:space="preserve">: </w:t>
            </w:r>
          </w:p>
          <w:p w14:paraId="74252F87" w14:textId="77777777" w:rsidR="00EA6D5C" w:rsidRDefault="00EA6D5C" w:rsidP="00EA6D5C">
            <w:r>
              <w:t>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w:t>
            </w:r>
          </w:p>
          <w:p w14:paraId="519D3B83" w14:textId="77777777" w:rsidR="00EA6D5C" w:rsidRDefault="00EA6D5C" w:rsidP="00EA6D5C">
            <w:r>
              <w:t xml:space="preserve"> </w:t>
            </w:r>
          </w:p>
          <w:p w14:paraId="1800F8F8" w14:textId="77777777" w:rsidR="00EA6D5C" w:rsidRPr="0066038D" w:rsidRDefault="00EA6D5C" w:rsidP="00EA6D5C"/>
        </w:tc>
        <w:tc>
          <w:tcPr>
            <w:tcW w:w="4105" w:type="dxa"/>
          </w:tcPr>
          <w:p w14:paraId="785BF68A" w14:textId="77777777" w:rsidR="00EA6D5C" w:rsidRPr="00DA2161" w:rsidRDefault="00EA6D5C" w:rsidP="00EA6D5C">
            <w:pPr>
              <w:jc w:val="center"/>
              <w:rPr>
                <w:b/>
                <w:szCs w:val="28"/>
                <w:lang w:val="fr-FR"/>
              </w:rPr>
            </w:pPr>
            <w:r w:rsidRPr="00457D1C">
              <w:rPr>
                <w:b/>
                <w:szCs w:val="28"/>
              </w:rPr>
              <w:t>Задание</w:t>
            </w:r>
            <w:r w:rsidRPr="00DA2161">
              <w:rPr>
                <w:b/>
                <w:szCs w:val="28"/>
                <w:lang w:val="fr-FR"/>
              </w:rPr>
              <w:t xml:space="preserve"> 1</w:t>
            </w:r>
          </w:p>
          <w:p w14:paraId="7B0E1207" w14:textId="77777777" w:rsidR="005F75CC" w:rsidRPr="005F75CC" w:rsidRDefault="005F75CC" w:rsidP="005F75CC">
            <w:pPr>
              <w:jc w:val="center"/>
              <w:rPr>
                <w:b/>
                <w:lang w:val="fr-FR"/>
              </w:rPr>
            </w:pPr>
            <w:r w:rsidRPr="005F75CC">
              <w:rPr>
                <w:b/>
                <w:lang w:val="fr-FR"/>
              </w:rPr>
              <w:t>Etes-vous un bon négociateur ?</w:t>
            </w:r>
          </w:p>
          <w:p w14:paraId="65D68729" w14:textId="77777777" w:rsidR="00F63B17" w:rsidRDefault="00F63B17" w:rsidP="00F63B17">
            <w:pPr>
              <w:jc w:val="both"/>
              <w:rPr>
                <w:lang w:val="fr-FR"/>
              </w:rPr>
            </w:pPr>
            <w:r w:rsidRPr="00F63B17">
              <w:rPr>
                <w:lang w:val="fr-FR"/>
              </w:rPr>
              <w:t>Dans les affaires, la négociation est une activité quasiment quotidienne. En tant que chef d’entreprise, si vous n’êtes pas déjà rompu à cet exercice, il va falloir vous y mettre !</w:t>
            </w:r>
          </w:p>
          <w:p w14:paraId="720C0A08" w14:textId="77777777" w:rsidR="00F63B17" w:rsidRPr="005F75CC" w:rsidRDefault="00F63B17" w:rsidP="002B5AC6">
            <w:pPr>
              <w:pStyle w:val="a4"/>
              <w:numPr>
                <w:ilvl w:val="0"/>
                <w:numId w:val="21"/>
              </w:numPr>
              <w:ind w:left="360"/>
              <w:jc w:val="both"/>
              <w:rPr>
                <w:i/>
                <w:lang w:val="fr-FR"/>
              </w:rPr>
            </w:pPr>
            <w:r w:rsidRPr="005F75CC">
              <w:rPr>
                <w:lang w:val="fr-FR"/>
              </w:rPr>
              <w:t xml:space="preserve">Avez-vous déjà participé à des négociations ? </w:t>
            </w:r>
            <w:r w:rsidRPr="005F75CC">
              <w:rPr>
                <w:i/>
                <w:lang w:val="fr-FR"/>
              </w:rPr>
              <w:t>Oui</w:t>
            </w:r>
            <w:r w:rsidR="005F75CC" w:rsidRPr="005F75CC">
              <w:rPr>
                <w:i/>
                <w:lang w:val="fr-FR"/>
              </w:rPr>
              <w:t>/</w:t>
            </w:r>
            <w:r w:rsidRPr="005F75CC">
              <w:rPr>
                <w:i/>
                <w:lang w:val="fr-FR"/>
              </w:rPr>
              <w:t>Non</w:t>
            </w:r>
          </w:p>
          <w:p w14:paraId="52E9C273" w14:textId="77777777" w:rsidR="005F75CC" w:rsidRPr="005F75CC" w:rsidRDefault="00F63B17" w:rsidP="002B5AC6">
            <w:pPr>
              <w:pStyle w:val="a4"/>
              <w:numPr>
                <w:ilvl w:val="0"/>
                <w:numId w:val="21"/>
              </w:numPr>
              <w:ind w:left="360"/>
              <w:jc w:val="both"/>
              <w:rPr>
                <w:i/>
                <w:lang w:val="fr-FR"/>
              </w:rPr>
            </w:pPr>
            <w:r w:rsidRPr="005F75CC">
              <w:rPr>
                <w:lang w:val="fr-FR"/>
              </w:rPr>
              <w:t>Avez-vous le goût de participer à une négociation en général ?</w:t>
            </w:r>
            <w:r w:rsidR="005F75CC" w:rsidRPr="005F75CC">
              <w:rPr>
                <w:lang w:val="fr-FR"/>
              </w:rPr>
              <w:t xml:space="preserve"> </w:t>
            </w:r>
            <w:r w:rsidR="005F75CC" w:rsidRPr="005F75CC">
              <w:rPr>
                <w:i/>
                <w:lang w:val="fr-FR"/>
              </w:rPr>
              <w:t>Oui/Non</w:t>
            </w:r>
          </w:p>
          <w:p w14:paraId="6CD5A531" w14:textId="77777777" w:rsidR="005F75CC" w:rsidRPr="005F75CC" w:rsidRDefault="00F63B17" w:rsidP="002B5AC6">
            <w:pPr>
              <w:pStyle w:val="a4"/>
              <w:numPr>
                <w:ilvl w:val="0"/>
                <w:numId w:val="21"/>
              </w:numPr>
              <w:ind w:left="360"/>
              <w:jc w:val="both"/>
              <w:rPr>
                <w:i/>
                <w:lang w:val="fr-FR"/>
              </w:rPr>
            </w:pPr>
            <w:r w:rsidRPr="005F75CC">
              <w:rPr>
                <w:lang w:val="fr-FR"/>
              </w:rPr>
              <w:t>Pour vous, la négociation est-elle un échange ?</w:t>
            </w:r>
            <w:r w:rsidR="005F75CC" w:rsidRPr="005F75CC">
              <w:rPr>
                <w:lang w:val="fr-FR"/>
              </w:rPr>
              <w:t xml:space="preserve"> </w:t>
            </w:r>
            <w:r w:rsidR="005F75CC" w:rsidRPr="005F75CC">
              <w:rPr>
                <w:i/>
                <w:lang w:val="fr-FR"/>
              </w:rPr>
              <w:t>Oui/Non</w:t>
            </w:r>
          </w:p>
          <w:p w14:paraId="5B2F4CD3" w14:textId="77777777" w:rsidR="005F75CC" w:rsidRPr="005F75CC" w:rsidRDefault="00F63B17" w:rsidP="002B5AC6">
            <w:pPr>
              <w:pStyle w:val="a4"/>
              <w:numPr>
                <w:ilvl w:val="0"/>
                <w:numId w:val="21"/>
              </w:numPr>
              <w:ind w:left="360"/>
              <w:jc w:val="both"/>
              <w:rPr>
                <w:i/>
                <w:lang w:val="fr-FR"/>
              </w:rPr>
            </w:pPr>
            <w:r w:rsidRPr="005F75CC">
              <w:rPr>
                <w:lang w:val="fr-FR"/>
              </w:rPr>
              <w:t>Pour vous, la négociation est-elle un bras de fer ?</w:t>
            </w:r>
            <w:r w:rsidR="005F75CC" w:rsidRPr="005F75CC">
              <w:rPr>
                <w:lang w:val="fr-FR"/>
              </w:rPr>
              <w:t xml:space="preserve"> </w:t>
            </w:r>
            <w:r w:rsidR="005F75CC" w:rsidRPr="005F75CC">
              <w:rPr>
                <w:i/>
                <w:lang w:val="fr-FR"/>
              </w:rPr>
              <w:t>Oui/Non</w:t>
            </w:r>
          </w:p>
          <w:p w14:paraId="40A31697" w14:textId="77777777" w:rsidR="005F75CC" w:rsidRPr="005F75CC" w:rsidRDefault="005F75CC" w:rsidP="002B5AC6">
            <w:pPr>
              <w:pStyle w:val="a4"/>
              <w:numPr>
                <w:ilvl w:val="0"/>
                <w:numId w:val="21"/>
              </w:numPr>
              <w:ind w:left="360"/>
              <w:jc w:val="both"/>
              <w:rPr>
                <w:i/>
                <w:lang w:val="fr-FR"/>
              </w:rPr>
            </w:pPr>
            <w:r w:rsidRPr="005F75CC">
              <w:rPr>
                <w:lang w:val="fr-FR"/>
              </w:rPr>
              <w:t xml:space="preserve">Dans une négociation, êtes-vous certain d’obtenir tout ce que vous voulez ? </w:t>
            </w:r>
            <w:r w:rsidRPr="005F75CC">
              <w:rPr>
                <w:i/>
                <w:lang w:val="fr-FR"/>
              </w:rPr>
              <w:t>Oui/Non</w:t>
            </w:r>
          </w:p>
          <w:p w14:paraId="4BA673D3" w14:textId="77777777" w:rsidR="005F75CC" w:rsidRPr="005F75CC" w:rsidRDefault="005F75CC" w:rsidP="002B5AC6">
            <w:pPr>
              <w:pStyle w:val="a4"/>
              <w:numPr>
                <w:ilvl w:val="0"/>
                <w:numId w:val="21"/>
              </w:numPr>
              <w:ind w:left="360"/>
              <w:jc w:val="both"/>
              <w:rPr>
                <w:i/>
                <w:lang w:val="fr-FR"/>
              </w:rPr>
            </w:pPr>
            <w:r w:rsidRPr="005F75CC">
              <w:rPr>
                <w:lang w:val="fr-FR"/>
              </w:rPr>
              <w:t xml:space="preserve">Savez-vous faire des compromis pour atteindre un objectif ? </w:t>
            </w:r>
            <w:r w:rsidRPr="005F75CC">
              <w:rPr>
                <w:i/>
                <w:lang w:val="fr-FR"/>
              </w:rPr>
              <w:t>Oui/Non</w:t>
            </w:r>
          </w:p>
          <w:p w14:paraId="4BB63EBE" w14:textId="77777777" w:rsidR="005F75CC" w:rsidRPr="005F75CC" w:rsidRDefault="005F75CC" w:rsidP="002B5AC6">
            <w:pPr>
              <w:pStyle w:val="a4"/>
              <w:numPr>
                <w:ilvl w:val="0"/>
                <w:numId w:val="21"/>
              </w:numPr>
              <w:ind w:left="360"/>
              <w:jc w:val="both"/>
              <w:rPr>
                <w:i/>
                <w:lang w:val="fr-FR"/>
              </w:rPr>
            </w:pPr>
            <w:r w:rsidRPr="005F75CC">
              <w:rPr>
                <w:lang w:val="fr-FR"/>
              </w:rPr>
              <w:t xml:space="preserve">Savez-vous écouter les arguments des autres participants ? </w:t>
            </w:r>
            <w:r w:rsidRPr="005F75CC">
              <w:rPr>
                <w:i/>
                <w:lang w:val="fr-FR"/>
              </w:rPr>
              <w:t>Oui/Non</w:t>
            </w:r>
          </w:p>
          <w:p w14:paraId="2991D7BD" w14:textId="77777777" w:rsidR="005F75CC" w:rsidRPr="005F75CC" w:rsidRDefault="005F75CC" w:rsidP="002B5AC6">
            <w:pPr>
              <w:pStyle w:val="a4"/>
              <w:numPr>
                <w:ilvl w:val="0"/>
                <w:numId w:val="21"/>
              </w:numPr>
              <w:ind w:left="360"/>
              <w:jc w:val="both"/>
              <w:rPr>
                <w:i/>
                <w:lang w:val="fr-FR"/>
              </w:rPr>
            </w:pPr>
            <w:r w:rsidRPr="005F75CC">
              <w:rPr>
                <w:lang w:val="fr-FR"/>
              </w:rPr>
              <w:t xml:space="preserve">Connaissez-vous vos forces et vos faiblesses lorsque vous négociez ? </w:t>
            </w:r>
            <w:r w:rsidRPr="005F75CC">
              <w:rPr>
                <w:i/>
                <w:lang w:val="fr-FR"/>
              </w:rPr>
              <w:t>Oui/Non</w:t>
            </w:r>
          </w:p>
          <w:p w14:paraId="5B0E49E5" w14:textId="77777777" w:rsidR="005F75CC" w:rsidRPr="005F75CC" w:rsidRDefault="005F75CC" w:rsidP="002B5AC6">
            <w:pPr>
              <w:pStyle w:val="a4"/>
              <w:numPr>
                <w:ilvl w:val="0"/>
                <w:numId w:val="21"/>
              </w:numPr>
              <w:ind w:left="360"/>
              <w:jc w:val="both"/>
              <w:rPr>
                <w:i/>
                <w:lang w:val="fr-FR"/>
              </w:rPr>
            </w:pPr>
            <w:r w:rsidRPr="005F75CC">
              <w:rPr>
                <w:lang w:val="fr-FR"/>
              </w:rPr>
              <w:t xml:space="preserve">Avez-vous besoin de bien préparer vos arguments avant une négociation ? </w:t>
            </w:r>
            <w:r w:rsidRPr="005F75CC">
              <w:rPr>
                <w:i/>
                <w:lang w:val="fr-FR"/>
              </w:rPr>
              <w:t>Oui/Non</w:t>
            </w:r>
          </w:p>
          <w:p w14:paraId="4E35C708" w14:textId="77777777" w:rsidR="005F75CC" w:rsidRPr="005F75CC" w:rsidRDefault="005F75CC" w:rsidP="002B5AC6">
            <w:pPr>
              <w:pStyle w:val="a4"/>
              <w:numPr>
                <w:ilvl w:val="0"/>
                <w:numId w:val="21"/>
              </w:numPr>
              <w:ind w:left="360"/>
              <w:jc w:val="both"/>
              <w:rPr>
                <w:i/>
                <w:lang w:val="fr-FR"/>
              </w:rPr>
            </w:pPr>
            <w:r w:rsidRPr="005F75CC">
              <w:rPr>
                <w:lang w:val="fr-FR"/>
              </w:rPr>
              <w:t xml:space="preserve">Etes-vous calme et patient ? </w:t>
            </w:r>
            <w:r w:rsidRPr="005F75CC">
              <w:rPr>
                <w:i/>
                <w:lang w:val="fr-FR"/>
              </w:rPr>
              <w:t>Oui/Non</w:t>
            </w:r>
          </w:p>
          <w:p w14:paraId="00216CE1" w14:textId="77777777" w:rsidR="005F75CC" w:rsidRPr="005F75CC" w:rsidRDefault="005F75CC" w:rsidP="002B5AC6">
            <w:pPr>
              <w:pStyle w:val="a4"/>
              <w:numPr>
                <w:ilvl w:val="0"/>
                <w:numId w:val="21"/>
              </w:numPr>
              <w:ind w:left="360"/>
              <w:jc w:val="both"/>
              <w:rPr>
                <w:i/>
                <w:lang w:val="fr-FR"/>
              </w:rPr>
            </w:pPr>
            <w:r w:rsidRPr="005F75CC">
              <w:rPr>
                <w:lang w:val="fr-FR"/>
              </w:rPr>
              <w:t xml:space="preserve">Etes-vous « diplomate » ? </w:t>
            </w:r>
            <w:r w:rsidRPr="005F75CC">
              <w:rPr>
                <w:i/>
                <w:lang w:val="fr-FR"/>
              </w:rPr>
              <w:t>Oui/Non</w:t>
            </w:r>
          </w:p>
          <w:p w14:paraId="1D5AA797" w14:textId="77777777" w:rsidR="005F75CC" w:rsidRPr="005F75CC" w:rsidRDefault="005F75CC" w:rsidP="002B5AC6">
            <w:pPr>
              <w:pStyle w:val="a4"/>
              <w:numPr>
                <w:ilvl w:val="0"/>
                <w:numId w:val="21"/>
              </w:numPr>
              <w:ind w:left="360"/>
              <w:jc w:val="both"/>
              <w:rPr>
                <w:i/>
                <w:lang w:val="fr-FR"/>
              </w:rPr>
            </w:pPr>
            <w:r w:rsidRPr="005F75CC">
              <w:rPr>
                <w:lang w:val="fr-FR"/>
              </w:rPr>
              <w:t xml:space="preserve">Avez-vous « des nerfs d’acier » pour résister à la pression ? </w:t>
            </w:r>
            <w:r w:rsidRPr="005F75CC">
              <w:rPr>
                <w:i/>
                <w:lang w:val="fr-FR"/>
              </w:rPr>
              <w:t>Oui/Non</w:t>
            </w:r>
          </w:p>
          <w:p w14:paraId="39DC1A02" w14:textId="77777777" w:rsidR="005F75CC" w:rsidRPr="00AE7D3F" w:rsidRDefault="005F75CC" w:rsidP="005F75CC">
            <w:pPr>
              <w:jc w:val="center"/>
              <w:rPr>
                <w:b/>
                <w:szCs w:val="28"/>
                <w:lang w:val="fr-FR"/>
              </w:rPr>
            </w:pPr>
            <w:r w:rsidRPr="00FA0CE0">
              <w:rPr>
                <w:b/>
                <w:szCs w:val="28"/>
              </w:rPr>
              <w:t>Задание</w:t>
            </w:r>
            <w:r w:rsidRPr="00AE7D3F">
              <w:rPr>
                <w:b/>
                <w:szCs w:val="28"/>
                <w:lang w:val="fr-FR"/>
              </w:rPr>
              <w:t xml:space="preserve"> </w:t>
            </w:r>
            <w:r>
              <w:rPr>
                <w:b/>
                <w:szCs w:val="28"/>
                <w:lang w:val="fr-FR"/>
              </w:rPr>
              <w:t>2</w:t>
            </w:r>
          </w:p>
          <w:p w14:paraId="4BDE91E6" w14:textId="77777777" w:rsidR="00F63B17" w:rsidRDefault="005F75CC" w:rsidP="00F63B17">
            <w:pPr>
              <w:jc w:val="both"/>
              <w:rPr>
                <w:lang w:val="fr-FR"/>
              </w:rPr>
            </w:pPr>
            <w:r w:rsidRPr="005F75CC">
              <w:rPr>
                <w:lang w:val="fr-FR"/>
              </w:rPr>
              <w:t>Concevez un argumentaire pour cet appareil photo  numérique à l’aide des caractéristiques</w:t>
            </w:r>
            <w:r>
              <w:rPr>
                <w:lang w:val="fr-FR"/>
              </w:rPr>
              <w:t>.</w:t>
            </w:r>
          </w:p>
          <w:p w14:paraId="348FEFDC" w14:textId="77777777" w:rsidR="005F75CC" w:rsidRPr="00F63B17" w:rsidRDefault="005F75CC" w:rsidP="00F63B17">
            <w:pPr>
              <w:jc w:val="both"/>
              <w:rPr>
                <w:lang w:val="fr-FR"/>
              </w:rPr>
            </w:pPr>
            <w:r w:rsidRPr="005F75CC">
              <w:rPr>
                <w:lang w:val="fr-FR"/>
              </w:rPr>
              <w:t xml:space="preserve">L’argumentaire est un outil d’aide à la vente qui permet au vendeur d’adapter son offre par rapport aux besoins des clients potentiels. Les points importants de l’argumentaire sont: adaptabilité à </w:t>
            </w:r>
            <w:r w:rsidRPr="005F75CC">
              <w:rPr>
                <w:lang w:val="fr-FR"/>
              </w:rPr>
              <w:lastRenderedPageBreak/>
              <w:t>chaque client en présentant les arguments cor-respondants aux besoins et motivations; la référence aux différents sens (toucher, ouïe, odorat, vue); l’utilisa-tion d’un langage positif</w:t>
            </w:r>
            <w:r>
              <w:rPr>
                <w:lang w:val="fr-FR"/>
              </w:rPr>
              <w:t>.</w:t>
            </w:r>
          </w:p>
        </w:tc>
      </w:tr>
      <w:tr w:rsidR="00606185" w:rsidRPr="00D12B64" w14:paraId="3C976E14" w14:textId="77777777" w:rsidTr="00606185">
        <w:tc>
          <w:tcPr>
            <w:tcW w:w="1696" w:type="dxa"/>
          </w:tcPr>
          <w:p w14:paraId="1EB29C63" w14:textId="77777777" w:rsidR="00EA6D5C" w:rsidRPr="00F63B17" w:rsidRDefault="00EA6D5C" w:rsidP="00EA6D5C">
            <w:pPr>
              <w:jc w:val="center"/>
              <w:rPr>
                <w:i/>
                <w:lang w:val="fr-FR"/>
              </w:rPr>
            </w:pPr>
          </w:p>
        </w:tc>
        <w:tc>
          <w:tcPr>
            <w:tcW w:w="1843" w:type="dxa"/>
          </w:tcPr>
          <w:p w14:paraId="4526543C" w14:textId="77777777" w:rsidR="00EA6D5C" w:rsidRPr="00F63B17" w:rsidRDefault="00EA6D5C" w:rsidP="00EA6D5C">
            <w:pPr>
              <w:rPr>
                <w:lang w:val="fr-FR"/>
              </w:rPr>
            </w:pPr>
          </w:p>
        </w:tc>
        <w:tc>
          <w:tcPr>
            <w:tcW w:w="1701" w:type="dxa"/>
          </w:tcPr>
          <w:p w14:paraId="6A7A6C91" w14:textId="77777777" w:rsidR="00EA6D5C" w:rsidRDefault="00EA6D5C" w:rsidP="00EA6D5C">
            <w:r w:rsidRPr="0066038D">
              <w:rPr>
                <w:i/>
              </w:rPr>
              <w:t>Уметь</w:t>
            </w:r>
            <w:r>
              <w:t xml:space="preserve">: </w:t>
            </w:r>
          </w:p>
          <w:p w14:paraId="75A3F0A8" w14:textId="77777777" w:rsidR="00EA6D5C" w:rsidRDefault="00EA6D5C" w:rsidP="00EA6D5C">
            <w:r>
              <w:t>определять цели и задачи переговоров; использовать 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tc>
        <w:tc>
          <w:tcPr>
            <w:tcW w:w="4105" w:type="dxa"/>
          </w:tcPr>
          <w:p w14:paraId="2D545225" w14:textId="77777777" w:rsidR="00EA6D5C" w:rsidRPr="00DA2161" w:rsidRDefault="00EA6D5C" w:rsidP="00EA6D5C">
            <w:pPr>
              <w:jc w:val="center"/>
              <w:rPr>
                <w:b/>
                <w:szCs w:val="28"/>
                <w:lang w:val="fr-FR"/>
              </w:rPr>
            </w:pPr>
            <w:r w:rsidRPr="00FA0CE0">
              <w:rPr>
                <w:b/>
                <w:szCs w:val="28"/>
              </w:rPr>
              <w:t>Задание</w:t>
            </w:r>
            <w:r w:rsidRPr="00DA2161">
              <w:rPr>
                <w:b/>
                <w:szCs w:val="28"/>
                <w:lang w:val="fr-FR"/>
              </w:rPr>
              <w:t xml:space="preserve"> 1</w:t>
            </w:r>
          </w:p>
          <w:p w14:paraId="16E02BB0" w14:textId="77777777" w:rsidR="00AE7D3F" w:rsidRPr="00AE7D3F" w:rsidRDefault="00AE7D3F" w:rsidP="00AE7D3F">
            <w:pPr>
              <w:jc w:val="both"/>
              <w:rPr>
                <w:lang w:val="fr-FR"/>
              </w:rPr>
            </w:pPr>
            <w:r w:rsidRPr="00AE7D3F">
              <w:rPr>
                <w:lang w:val="fr-FR"/>
              </w:rPr>
              <w:t xml:space="preserve">Selon vous, quelles sont les clés d’une bonne négociation ? </w:t>
            </w:r>
          </w:p>
          <w:p w14:paraId="30F8B509" w14:textId="77777777" w:rsidR="00AE7D3F" w:rsidRPr="00AE7D3F" w:rsidRDefault="00AE7D3F" w:rsidP="00AE7D3F">
            <w:pPr>
              <w:jc w:val="both"/>
              <w:rPr>
                <w:lang w:val="fr-FR"/>
              </w:rPr>
            </w:pPr>
            <w:r w:rsidRPr="00AE7D3F">
              <w:rPr>
                <w:lang w:val="fr-FR"/>
              </w:rPr>
              <w:t xml:space="preserve">1/ Que signifient les abréviations HT, TVA et TTC ? </w:t>
            </w:r>
          </w:p>
          <w:p w14:paraId="5045F9A7" w14:textId="77777777" w:rsidR="00AE7D3F" w:rsidRPr="00AE7D3F" w:rsidRDefault="00AE7D3F" w:rsidP="00AE7D3F">
            <w:pPr>
              <w:jc w:val="both"/>
              <w:rPr>
                <w:lang w:val="fr-FR"/>
              </w:rPr>
            </w:pPr>
            <w:r w:rsidRPr="00AE7D3F">
              <w:rPr>
                <w:lang w:val="fr-FR"/>
              </w:rPr>
              <w:t>2/ Combien coûte un seul repas ?</w:t>
            </w:r>
          </w:p>
          <w:p w14:paraId="27875E47" w14:textId="77777777" w:rsidR="00AE7D3F" w:rsidRPr="00AE7D3F" w:rsidRDefault="00AE7D3F" w:rsidP="00AE7D3F">
            <w:pPr>
              <w:jc w:val="both"/>
              <w:rPr>
                <w:lang w:val="fr-FR"/>
              </w:rPr>
            </w:pPr>
            <w:r w:rsidRPr="00AE7D3F">
              <w:rPr>
                <w:lang w:val="fr-FR"/>
              </w:rPr>
              <w:t>3/ À combien s’élève le pourcentage de la TVA en ce qui concerne l’animation ?</w:t>
            </w:r>
          </w:p>
          <w:p w14:paraId="0F387EC5" w14:textId="77777777" w:rsidR="00AE7D3F" w:rsidRPr="00AE7D3F" w:rsidRDefault="00AE7D3F" w:rsidP="00AE7D3F">
            <w:pPr>
              <w:jc w:val="center"/>
              <w:rPr>
                <w:b/>
                <w:szCs w:val="28"/>
                <w:lang w:val="fr-FR"/>
              </w:rPr>
            </w:pPr>
            <w:r w:rsidRPr="00FA0CE0">
              <w:rPr>
                <w:b/>
                <w:szCs w:val="28"/>
              </w:rPr>
              <w:t>Задание</w:t>
            </w:r>
            <w:r w:rsidRPr="00AE7D3F">
              <w:rPr>
                <w:b/>
                <w:szCs w:val="28"/>
                <w:lang w:val="fr-FR"/>
              </w:rPr>
              <w:t xml:space="preserve"> </w:t>
            </w:r>
            <w:r>
              <w:rPr>
                <w:b/>
                <w:szCs w:val="28"/>
                <w:lang w:val="fr-FR"/>
              </w:rPr>
              <w:t>2</w:t>
            </w:r>
          </w:p>
          <w:p w14:paraId="05640F28" w14:textId="77777777" w:rsidR="00AE7D3F" w:rsidRPr="00AE7D3F" w:rsidRDefault="00AE7D3F" w:rsidP="00AE7D3F">
            <w:pPr>
              <w:jc w:val="both"/>
              <w:rPr>
                <w:lang w:val="fr-FR"/>
              </w:rPr>
            </w:pPr>
            <w:r w:rsidRPr="00AE7D3F">
              <w:rPr>
                <w:lang w:val="fr-FR"/>
              </w:rPr>
              <w:t>Écoutez la négociation</w:t>
            </w:r>
            <w:r>
              <w:rPr>
                <w:lang w:val="fr-FR"/>
              </w:rPr>
              <w:t xml:space="preserve"> (</w:t>
            </w:r>
            <w:hyperlink r:id="rId38" w:history="1">
              <w:r w:rsidRPr="00005A97">
                <w:rPr>
                  <w:rStyle w:val="a3"/>
                  <w:lang w:val="fr-FR"/>
                </w:rPr>
                <w:t>https://www.lefrancaisdesaffaires.fr/wp-content/uploads/2020/07/Enregistrement_negocier_une_prestation.mp3</w:t>
              </w:r>
            </w:hyperlink>
            <w:r>
              <w:rPr>
                <w:lang w:val="fr-FR"/>
              </w:rPr>
              <w:t>)</w:t>
            </w:r>
            <w:r w:rsidRPr="00AE7D3F">
              <w:rPr>
                <w:lang w:val="fr-FR"/>
              </w:rPr>
              <w:t xml:space="preserve">, regardez le devis en page 2 et répondez aux questions : </w:t>
            </w:r>
          </w:p>
          <w:p w14:paraId="6AA61EDC" w14:textId="77777777" w:rsidR="00AE7D3F" w:rsidRPr="00AE7D3F" w:rsidRDefault="00AE7D3F" w:rsidP="00AE7D3F">
            <w:pPr>
              <w:jc w:val="both"/>
              <w:rPr>
                <w:lang w:val="fr-FR"/>
              </w:rPr>
            </w:pPr>
            <w:r w:rsidRPr="00AE7D3F">
              <w:rPr>
                <w:lang w:val="fr-FR"/>
              </w:rPr>
              <w:t>4/ Sur quel point du devis porte cette négociation ?</w:t>
            </w:r>
          </w:p>
          <w:p w14:paraId="01FADA02" w14:textId="77777777" w:rsidR="00AE7D3F" w:rsidRPr="00AE7D3F" w:rsidRDefault="00AE7D3F" w:rsidP="00AE7D3F">
            <w:pPr>
              <w:jc w:val="both"/>
              <w:rPr>
                <w:lang w:val="fr-FR"/>
              </w:rPr>
            </w:pPr>
            <w:r w:rsidRPr="00AE7D3F">
              <w:rPr>
                <w:lang w:val="fr-FR"/>
              </w:rPr>
              <w:t>5/ Quel est le reproche fait au vin blanc de la part du représentant de l’entreprise ?</w:t>
            </w:r>
          </w:p>
          <w:p w14:paraId="0F8A2A6A" w14:textId="77777777" w:rsidR="00AE7D3F" w:rsidRPr="00AE7D3F" w:rsidRDefault="00AE7D3F" w:rsidP="00AE7D3F">
            <w:pPr>
              <w:jc w:val="both"/>
              <w:rPr>
                <w:lang w:val="fr-FR"/>
              </w:rPr>
            </w:pPr>
            <w:r w:rsidRPr="00AE7D3F">
              <w:rPr>
                <w:lang w:val="fr-FR"/>
              </w:rPr>
              <w:t xml:space="preserve">6/ Quel est le premier argument du représentant du restaurant ? Quelle est l’objection que fait le représentant de </w:t>
            </w:r>
          </w:p>
          <w:p w14:paraId="4289D404" w14:textId="77777777" w:rsidR="00AE7D3F" w:rsidRDefault="00AE7D3F" w:rsidP="00AE7D3F">
            <w:pPr>
              <w:jc w:val="both"/>
            </w:pPr>
            <w:r>
              <w:t>l’entreprise à cet argument ?</w:t>
            </w:r>
          </w:p>
        </w:tc>
      </w:tr>
      <w:tr w:rsidR="00606185" w:rsidRPr="005065FC" w14:paraId="46C73142" w14:textId="77777777" w:rsidTr="00606185">
        <w:tc>
          <w:tcPr>
            <w:tcW w:w="1696" w:type="dxa"/>
          </w:tcPr>
          <w:p w14:paraId="1866B9D4" w14:textId="77777777" w:rsidR="00EA6D5C" w:rsidRPr="00D12B64" w:rsidRDefault="00EA6D5C" w:rsidP="00EA6D5C">
            <w:pPr>
              <w:jc w:val="center"/>
              <w:rPr>
                <w:i/>
              </w:rPr>
            </w:pPr>
          </w:p>
        </w:tc>
        <w:tc>
          <w:tcPr>
            <w:tcW w:w="1843" w:type="dxa"/>
            <w:vMerge w:val="restart"/>
          </w:tcPr>
          <w:p w14:paraId="37F3B536" w14:textId="77777777" w:rsidR="00EA6D5C" w:rsidRDefault="00EA6D5C" w:rsidP="00EA6D5C">
            <w:r>
              <w:t xml:space="preserve">4. Использует </w:t>
            </w:r>
          </w:p>
          <w:p w14:paraId="1B7B9F21" w14:textId="77777777" w:rsidR="00EA6D5C" w:rsidRDefault="00EA6D5C" w:rsidP="00EA6D5C">
            <w:r>
              <w:t xml:space="preserve">лексико-грамматические и </w:t>
            </w:r>
          </w:p>
          <w:p w14:paraId="7094658A" w14:textId="77777777" w:rsidR="00EA6D5C" w:rsidRDefault="00EA6D5C" w:rsidP="00EA6D5C">
            <w:r>
              <w:t xml:space="preserve">стилистические </w:t>
            </w:r>
          </w:p>
          <w:p w14:paraId="080853F3" w14:textId="77777777" w:rsidR="00EA6D5C" w:rsidRDefault="00EA6D5C" w:rsidP="00EA6D5C">
            <w:r>
              <w:t xml:space="preserve">ресурсы на </w:t>
            </w:r>
          </w:p>
          <w:p w14:paraId="42894BA6" w14:textId="77777777" w:rsidR="00EA6D5C" w:rsidRDefault="00EA6D5C" w:rsidP="00EA6D5C">
            <w:r>
              <w:t xml:space="preserve">государственном </w:t>
            </w:r>
          </w:p>
          <w:p w14:paraId="2827E5E4" w14:textId="77777777" w:rsidR="00EA6D5C" w:rsidRDefault="00EA6D5C" w:rsidP="00EA6D5C">
            <w:r>
              <w:t xml:space="preserve">языке Российской </w:t>
            </w:r>
          </w:p>
          <w:p w14:paraId="1DAB135A" w14:textId="77777777" w:rsidR="00EA6D5C" w:rsidRDefault="00EA6D5C" w:rsidP="00EA6D5C">
            <w:r>
              <w:t xml:space="preserve">Федерации в </w:t>
            </w:r>
          </w:p>
          <w:p w14:paraId="47122E06" w14:textId="77777777" w:rsidR="00EA6D5C" w:rsidRDefault="00EA6D5C" w:rsidP="00EA6D5C">
            <w:r>
              <w:t xml:space="preserve">зависимости от </w:t>
            </w:r>
          </w:p>
          <w:p w14:paraId="1F7C7D37" w14:textId="77777777" w:rsidR="00EA6D5C" w:rsidRDefault="00EA6D5C" w:rsidP="00EA6D5C">
            <w:r>
              <w:t xml:space="preserve">решаемой </w:t>
            </w:r>
          </w:p>
          <w:p w14:paraId="05DC6314" w14:textId="77777777" w:rsidR="00EA6D5C" w:rsidRDefault="00EA6D5C" w:rsidP="00EA6D5C">
            <w:r>
              <w:t xml:space="preserve">коммуникативной, в </w:t>
            </w:r>
          </w:p>
          <w:p w14:paraId="72D19D4D" w14:textId="77777777" w:rsidR="00EA6D5C" w:rsidRDefault="00EA6D5C" w:rsidP="00EA6D5C">
            <w:r>
              <w:t xml:space="preserve">том числе </w:t>
            </w:r>
          </w:p>
          <w:p w14:paraId="6E8C8529" w14:textId="77777777" w:rsidR="00EA6D5C" w:rsidRDefault="00EA6D5C" w:rsidP="00EA6D5C">
            <w:r>
              <w:t xml:space="preserve">профессиональной, </w:t>
            </w:r>
          </w:p>
          <w:p w14:paraId="1FDD6F35" w14:textId="77777777" w:rsidR="00EA6D5C" w:rsidRPr="0066038D" w:rsidRDefault="00EA6D5C" w:rsidP="00EA6D5C">
            <w:r>
              <w:t>задачи.</w:t>
            </w:r>
          </w:p>
        </w:tc>
        <w:tc>
          <w:tcPr>
            <w:tcW w:w="1701" w:type="dxa"/>
          </w:tcPr>
          <w:p w14:paraId="0CFFFABB" w14:textId="77777777" w:rsidR="00EA6D5C" w:rsidRDefault="00EA6D5C" w:rsidP="00EA6D5C">
            <w:r>
              <w:t xml:space="preserve">4. </w:t>
            </w:r>
            <w:r w:rsidRPr="0066038D">
              <w:rPr>
                <w:i/>
              </w:rPr>
              <w:t>Знать</w:t>
            </w:r>
            <w:r>
              <w:t xml:space="preserve">: </w:t>
            </w:r>
          </w:p>
          <w:p w14:paraId="53428D6E" w14:textId="77777777" w:rsidR="00EA6D5C" w:rsidRDefault="00EA6D5C" w:rsidP="00EA6D5C">
            <w:r>
              <w:t xml:space="preserve">особенности лексико-грамматического строя профессиональной </w:t>
            </w:r>
          </w:p>
          <w:p w14:paraId="3B38A953" w14:textId="77777777" w:rsidR="00EA6D5C" w:rsidRDefault="00EA6D5C" w:rsidP="00EA6D5C">
            <w:r>
              <w:t xml:space="preserve">речи; социокультурные особенности стиля </w:t>
            </w:r>
          </w:p>
          <w:p w14:paraId="07C4B25E" w14:textId="77777777" w:rsidR="00EA6D5C" w:rsidRDefault="00EA6D5C" w:rsidP="00EA6D5C">
            <w:r>
              <w:t>профессиональной коммуникации;</w:t>
            </w:r>
          </w:p>
          <w:p w14:paraId="1FFB7221" w14:textId="77777777" w:rsidR="00EA6D5C" w:rsidRPr="0066038D" w:rsidRDefault="00EA6D5C" w:rsidP="00EA6D5C"/>
        </w:tc>
        <w:tc>
          <w:tcPr>
            <w:tcW w:w="4105" w:type="dxa"/>
          </w:tcPr>
          <w:p w14:paraId="0C561563" w14:textId="77777777" w:rsidR="00EA6D5C" w:rsidRPr="00DA2161" w:rsidRDefault="00EA6D5C" w:rsidP="00EA6D5C">
            <w:pPr>
              <w:jc w:val="center"/>
              <w:rPr>
                <w:b/>
                <w:szCs w:val="28"/>
                <w:lang w:val="fr-FR"/>
              </w:rPr>
            </w:pPr>
            <w:r w:rsidRPr="00FA0CE0">
              <w:rPr>
                <w:b/>
                <w:szCs w:val="28"/>
              </w:rPr>
              <w:t>Задание</w:t>
            </w:r>
            <w:r w:rsidRPr="00DA2161">
              <w:rPr>
                <w:b/>
                <w:szCs w:val="28"/>
                <w:lang w:val="fr-FR"/>
              </w:rPr>
              <w:t xml:space="preserve"> 1</w:t>
            </w:r>
          </w:p>
          <w:p w14:paraId="5D7F2FAF" w14:textId="77777777" w:rsidR="005F75CC" w:rsidRDefault="005F75CC" w:rsidP="005F75CC">
            <w:pPr>
              <w:jc w:val="both"/>
              <w:rPr>
                <w:lang w:val="fr-FR"/>
              </w:rPr>
            </w:pPr>
            <w:r w:rsidRPr="005F75CC">
              <w:rPr>
                <w:b/>
                <w:lang w:val="fr-FR"/>
              </w:rPr>
              <w:t>Lisez ce courriel de réclamations et répondez aux questions.</w:t>
            </w:r>
          </w:p>
          <w:p w14:paraId="735539AB" w14:textId="77777777" w:rsidR="005F75CC" w:rsidRPr="005F75CC" w:rsidRDefault="005F75CC" w:rsidP="005F75CC">
            <w:pPr>
              <w:jc w:val="both"/>
              <w:rPr>
                <w:i/>
                <w:lang w:val="fr-FR"/>
              </w:rPr>
            </w:pPr>
            <w:r w:rsidRPr="005F75CC">
              <w:rPr>
                <w:i/>
                <w:lang w:val="fr-FR"/>
              </w:rPr>
              <w:t>De : François Vely              Le 14/09/22</w:t>
            </w:r>
          </w:p>
          <w:p w14:paraId="279240F2" w14:textId="77777777" w:rsidR="005F75CC" w:rsidRPr="005F75CC" w:rsidRDefault="005F75CC" w:rsidP="005F75CC">
            <w:pPr>
              <w:jc w:val="both"/>
              <w:rPr>
                <w:i/>
                <w:lang w:val="fr-FR"/>
              </w:rPr>
            </w:pPr>
            <w:r w:rsidRPr="005F75CC">
              <w:rPr>
                <w:i/>
                <w:lang w:val="fr-FR"/>
              </w:rPr>
              <w:t xml:space="preserve">A : Moi </w:t>
            </w:r>
          </w:p>
          <w:p w14:paraId="30D24614" w14:textId="77777777" w:rsidR="005F75CC" w:rsidRPr="005F75CC" w:rsidRDefault="005F75CC" w:rsidP="005F75CC">
            <w:pPr>
              <w:jc w:val="both"/>
              <w:rPr>
                <w:i/>
                <w:lang w:val="fr-FR"/>
              </w:rPr>
            </w:pPr>
            <w:r w:rsidRPr="005F75CC">
              <w:rPr>
                <w:i/>
                <w:lang w:val="fr-FR"/>
              </w:rPr>
              <w:t>Objet : Copieur REPROX</w:t>
            </w:r>
          </w:p>
          <w:p w14:paraId="0DD72FA8" w14:textId="77777777" w:rsidR="005F75CC" w:rsidRDefault="005F75CC" w:rsidP="005F75CC">
            <w:pPr>
              <w:jc w:val="both"/>
              <w:rPr>
                <w:lang w:val="fr-FR"/>
              </w:rPr>
            </w:pPr>
          </w:p>
          <w:p w14:paraId="134BF0F6" w14:textId="77777777" w:rsidR="005F75CC" w:rsidRPr="005F75CC" w:rsidRDefault="005F75CC" w:rsidP="005F75CC">
            <w:pPr>
              <w:jc w:val="both"/>
              <w:rPr>
                <w:i/>
                <w:lang w:val="fr-FR"/>
              </w:rPr>
            </w:pPr>
            <w:r w:rsidRPr="005F75CC">
              <w:rPr>
                <w:i/>
                <w:lang w:val="fr-FR"/>
              </w:rPr>
              <w:t xml:space="preserve">Bonjour, </w:t>
            </w:r>
          </w:p>
          <w:p w14:paraId="6367D84B" w14:textId="77777777" w:rsidR="005F75CC" w:rsidRPr="005F75CC" w:rsidRDefault="005F75CC" w:rsidP="005F75CC">
            <w:pPr>
              <w:jc w:val="both"/>
              <w:rPr>
                <w:i/>
                <w:lang w:val="fr-FR"/>
              </w:rPr>
            </w:pPr>
            <w:r w:rsidRPr="005F75CC">
              <w:rPr>
                <w:i/>
                <w:lang w:val="fr-FR"/>
              </w:rPr>
              <w:t>Le 28 avril, nous vous avons commandé le copieur cité en objet. Celui-ci a été livré et mis en service</w:t>
            </w:r>
            <w:r>
              <w:rPr>
                <w:i/>
                <w:lang w:val="fr-FR"/>
              </w:rPr>
              <w:t xml:space="preserve"> </w:t>
            </w:r>
            <w:r w:rsidRPr="005F75CC">
              <w:rPr>
                <w:i/>
                <w:lang w:val="fr-FR"/>
              </w:rPr>
              <w:t xml:space="preserve">par vos soins le 4 mai. </w:t>
            </w:r>
          </w:p>
          <w:p w14:paraId="21E1A7AA" w14:textId="77777777" w:rsidR="005F75CC" w:rsidRPr="005F75CC" w:rsidRDefault="005F75CC" w:rsidP="005F75CC">
            <w:pPr>
              <w:jc w:val="both"/>
              <w:rPr>
                <w:i/>
                <w:lang w:val="fr-FR"/>
              </w:rPr>
            </w:pPr>
            <w:r w:rsidRPr="005F75CC">
              <w:rPr>
                <w:i/>
                <w:lang w:val="fr-FR"/>
              </w:rPr>
              <w:t>Après quelques jours d'utilisation, les incidents de fonctionnement se sont multipliés : bourrages de</w:t>
            </w:r>
            <w:r>
              <w:rPr>
                <w:i/>
                <w:lang w:val="fr-FR"/>
              </w:rPr>
              <w:t xml:space="preserve"> </w:t>
            </w:r>
            <w:r w:rsidRPr="005F75CC">
              <w:rPr>
                <w:i/>
                <w:lang w:val="fr-FR"/>
              </w:rPr>
              <w:t xml:space="preserve">papier, flous dans la reproduction notamment. </w:t>
            </w:r>
          </w:p>
          <w:p w14:paraId="68E9E63E" w14:textId="77777777" w:rsidR="005F75CC" w:rsidRPr="005F75CC" w:rsidRDefault="005F75CC" w:rsidP="005F75CC">
            <w:pPr>
              <w:jc w:val="both"/>
              <w:rPr>
                <w:i/>
                <w:lang w:val="fr-FR"/>
              </w:rPr>
            </w:pPr>
            <w:r w:rsidRPr="005F75CC">
              <w:rPr>
                <w:i/>
                <w:lang w:val="fr-FR"/>
              </w:rPr>
              <w:t xml:space="preserve">Sur notre demande, votre service après-vente est intervenu à trois reprises, les 16, 20 et 28 mai. En dépit de ces interventions, ce photocopieur ne fonctionne toujours pas. </w:t>
            </w:r>
          </w:p>
          <w:p w14:paraId="7032CF48" w14:textId="77777777" w:rsidR="005F75CC" w:rsidRPr="005F75CC" w:rsidRDefault="005F75CC" w:rsidP="005F75CC">
            <w:pPr>
              <w:jc w:val="both"/>
              <w:rPr>
                <w:i/>
                <w:lang w:val="fr-FR"/>
              </w:rPr>
            </w:pPr>
            <w:r w:rsidRPr="005F75CC">
              <w:rPr>
                <w:i/>
                <w:lang w:val="fr-FR"/>
              </w:rPr>
              <w:lastRenderedPageBreak/>
              <w:t xml:space="preserve">Par conséquence, cet appareil étant toujours sous garantie, nous vous prions de procéder à son </w:t>
            </w:r>
          </w:p>
          <w:p w14:paraId="6846F989" w14:textId="77777777" w:rsidR="005F75CC" w:rsidRPr="005F75CC" w:rsidRDefault="005F75CC" w:rsidP="005F75CC">
            <w:pPr>
              <w:jc w:val="both"/>
              <w:rPr>
                <w:i/>
                <w:lang w:val="fr-FR"/>
              </w:rPr>
            </w:pPr>
            <w:r w:rsidRPr="005F75CC">
              <w:rPr>
                <w:i/>
                <w:lang w:val="fr-FR"/>
              </w:rPr>
              <w:t xml:space="preserve">remplacement dans les meilleurs délais. </w:t>
            </w:r>
          </w:p>
          <w:p w14:paraId="05DFEAB1" w14:textId="77777777" w:rsidR="005F75CC" w:rsidRDefault="005F75CC" w:rsidP="005F75CC">
            <w:pPr>
              <w:jc w:val="both"/>
              <w:rPr>
                <w:i/>
                <w:lang w:val="fr-FR"/>
              </w:rPr>
            </w:pPr>
            <w:r w:rsidRPr="005F75CC">
              <w:rPr>
                <w:i/>
                <w:lang w:val="fr-FR"/>
              </w:rPr>
              <w:t>Cordialement,</w:t>
            </w:r>
          </w:p>
          <w:p w14:paraId="7A3B4DAE" w14:textId="77777777" w:rsidR="005F75CC" w:rsidRDefault="005F75CC" w:rsidP="005F75CC">
            <w:pPr>
              <w:jc w:val="both"/>
              <w:rPr>
                <w:lang w:val="fr-FR"/>
              </w:rPr>
            </w:pPr>
          </w:p>
          <w:p w14:paraId="5020140E" w14:textId="77777777" w:rsidR="005F75CC" w:rsidRPr="005F75CC" w:rsidRDefault="005F75CC" w:rsidP="005F75CC">
            <w:pPr>
              <w:jc w:val="both"/>
              <w:rPr>
                <w:b/>
                <w:lang w:val="fr-FR"/>
              </w:rPr>
            </w:pPr>
            <w:r w:rsidRPr="005F75CC">
              <w:rPr>
                <w:b/>
                <w:lang w:val="fr-FR"/>
              </w:rPr>
              <w:t xml:space="preserve">Quel est le problème exposé dans ce courriel de réclamation? </w:t>
            </w:r>
          </w:p>
          <w:p w14:paraId="79AE430F" w14:textId="77777777" w:rsidR="005F75CC" w:rsidRPr="005F75CC" w:rsidRDefault="005F75CC" w:rsidP="002B5AC6">
            <w:pPr>
              <w:pStyle w:val="a4"/>
              <w:numPr>
                <w:ilvl w:val="0"/>
                <w:numId w:val="22"/>
              </w:numPr>
              <w:jc w:val="both"/>
              <w:rPr>
                <w:lang w:val="fr-FR"/>
              </w:rPr>
            </w:pPr>
            <w:r w:rsidRPr="005F75CC">
              <w:rPr>
                <w:lang w:val="fr-FR"/>
              </w:rPr>
              <w:t xml:space="preserve">des problèmes de fonctionnement </w:t>
            </w:r>
          </w:p>
          <w:p w14:paraId="2D4F9ED2" w14:textId="77777777" w:rsidR="005F75CC" w:rsidRPr="005F75CC" w:rsidRDefault="005F75CC" w:rsidP="002B5AC6">
            <w:pPr>
              <w:pStyle w:val="a4"/>
              <w:numPr>
                <w:ilvl w:val="0"/>
                <w:numId w:val="22"/>
              </w:numPr>
              <w:jc w:val="both"/>
              <w:rPr>
                <w:lang w:val="fr-FR"/>
              </w:rPr>
            </w:pPr>
            <w:r w:rsidRPr="005F75CC">
              <w:rPr>
                <w:lang w:val="fr-FR"/>
              </w:rPr>
              <w:t xml:space="preserve">un retard de livraison </w:t>
            </w:r>
          </w:p>
          <w:p w14:paraId="628CA83E" w14:textId="77777777" w:rsidR="005F75CC" w:rsidRPr="005F75CC" w:rsidRDefault="005F75CC" w:rsidP="002B5AC6">
            <w:pPr>
              <w:pStyle w:val="a4"/>
              <w:numPr>
                <w:ilvl w:val="0"/>
                <w:numId w:val="22"/>
              </w:numPr>
              <w:jc w:val="both"/>
              <w:rPr>
                <w:lang w:val="fr-FR"/>
              </w:rPr>
            </w:pPr>
            <w:r w:rsidRPr="005F75CC">
              <w:rPr>
                <w:lang w:val="fr-FR"/>
              </w:rPr>
              <w:t xml:space="preserve">aucune intervention du SAV (Service après vente) </w:t>
            </w:r>
          </w:p>
          <w:p w14:paraId="491F3714" w14:textId="77777777" w:rsidR="005F75CC" w:rsidRPr="005F75CC" w:rsidRDefault="005F75CC" w:rsidP="002B5AC6">
            <w:pPr>
              <w:pStyle w:val="a4"/>
              <w:numPr>
                <w:ilvl w:val="0"/>
                <w:numId w:val="22"/>
              </w:numPr>
              <w:jc w:val="both"/>
              <w:rPr>
                <w:lang w:val="fr-FR"/>
              </w:rPr>
            </w:pPr>
            <w:r w:rsidRPr="005F75CC">
              <w:rPr>
                <w:lang w:val="fr-FR"/>
              </w:rPr>
              <w:t xml:space="preserve">absence de garantie </w:t>
            </w:r>
          </w:p>
          <w:p w14:paraId="4D90CAF7" w14:textId="77777777" w:rsidR="005F75CC" w:rsidRPr="005F75CC" w:rsidRDefault="005F75CC" w:rsidP="005F75CC">
            <w:pPr>
              <w:jc w:val="both"/>
              <w:rPr>
                <w:lang w:val="fr-FR"/>
              </w:rPr>
            </w:pPr>
            <w:r w:rsidRPr="005F75CC">
              <w:rPr>
                <w:b/>
                <w:lang w:val="fr-FR"/>
              </w:rPr>
              <w:t>Relevez dans le courriel de réclamation les phrases qui expriment un problème</w:t>
            </w:r>
            <w:r w:rsidRPr="005F75CC">
              <w:rPr>
                <w:lang w:val="fr-FR"/>
              </w:rPr>
              <w:t>.</w:t>
            </w:r>
          </w:p>
        </w:tc>
      </w:tr>
      <w:tr w:rsidR="00606185" w:rsidRPr="00BE77C2" w14:paraId="3A667A4D" w14:textId="77777777" w:rsidTr="00606185">
        <w:tc>
          <w:tcPr>
            <w:tcW w:w="1696" w:type="dxa"/>
          </w:tcPr>
          <w:p w14:paraId="62B98E69" w14:textId="77777777" w:rsidR="00EA6D5C" w:rsidRPr="005F75CC" w:rsidRDefault="00EA6D5C" w:rsidP="00EA6D5C">
            <w:pPr>
              <w:jc w:val="center"/>
              <w:rPr>
                <w:i/>
                <w:lang w:val="fr-FR"/>
              </w:rPr>
            </w:pPr>
          </w:p>
        </w:tc>
        <w:tc>
          <w:tcPr>
            <w:tcW w:w="1843" w:type="dxa"/>
            <w:vMerge/>
          </w:tcPr>
          <w:p w14:paraId="03993F65" w14:textId="77777777" w:rsidR="00EA6D5C" w:rsidRPr="005F75CC" w:rsidRDefault="00EA6D5C" w:rsidP="00EA6D5C">
            <w:pPr>
              <w:rPr>
                <w:lang w:val="fr-FR"/>
              </w:rPr>
            </w:pPr>
          </w:p>
        </w:tc>
        <w:tc>
          <w:tcPr>
            <w:tcW w:w="1701" w:type="dxa"/>
          </w:tcPr>
          <w:p w14:paraId="2921B2BA" w14:textId="77777777" w:rsidR="00EA6D5C" w:rsidRDefault="00EA6D5C" w:rsidP="00EA6D5C">
            <w:r w:rsidRPr="0066038D">
              <w:rPr>
                <w:i/>
              </w:rPr>
              <w:t>Уметь</w:t>
            </w:r>
            <w:r>
              <w:t xml:space="preserve">: </w:t>
            </w:r>
          </w:p>
          <w:p w14:paraId="0CD2436B" w14:textId="77777777" w:rsidR="00EA6D5C" w:rsidRDefault="00EA6D5C" w:rsidP="00EA6D5C">
            <w:r>
              <w:t xml:space="preserve">выполнять перевод профессиональных </w:t>
            </w:r>
          </w:p>
          <w:p w14:paraId="79711C09" w14:textId="77777777" w:rsidR="00EA6D5C" w:rsidRDefault="00EA6D5C" w:rsidP="00EA6D5C">
            <w:r>
              <w:t xml:space="preserve">текстов с иностранного языка на </w:t>
            </w:r>
          </w:p>
          <w:p w14:paraId="034D8002" w14:textId="77777777" w:rsidR="00EA6D5C" w:rsidRDefault="00EA6D5C" w:rsidP="00EA6D5C">
            <w:r>
              <w:t xml:space="preserve">государственный язык Российской Федерации с </w:t>
            </w:r>
          </w:p>
          <w:p w14:paraId="4F346E38" w14:textId="77777777" w:rsidR="00EA6D5C" w:rsidRDefault="00EA6D5C" w:rsidP="00EA6D5C">
            <w:r>
              <w:t xml:space="preserve">учетом лексико-грамматических и </w:t>
            </w:r>
          </w:p>
          <w:p w14:paraId="29753B9B" w14:textId="77777777" w:rsidR="00EA6D5C" w:rsidRDefault="00EA6D5C" w:rsidP="00EA6D5C">
            <w:r>
              <w:t xml:space="preserve">стилистических особенностей языка оригинала </w:t>
            </w:r>
          </w:p>
          <w:p w14:paraId="117C6AF3" w14:textId="77777777" w:rsidR="00EA6D5C" w:rsidRDefault="00EA6D5C" w:rsidP="00EA6D5C">
            <w:r>
              <w:t xml:space="preserve">и языка перевода и стандартных способов </w:t>
            </w:r>
          </w:p>
          <w:p w14:paraId="6D1FA43F" w14:textId="77777777" w:rsidR="00EA6D5C" w:rsidRDefault="00EA6D5C" w:rsidP="00EA6D5C">
            <w:r>
              <w:t xml:space="preserve">решения коммуникативных задач в области </w:t>
            </w:r>
          </w:p>
          <w:p w14:paraId="71ECF906" w14:textId="77777777" w:rsidR="00EA6D5C" w:rsidRDefault="00EA6D5C" w:rsidP="00EA6D5C">
            <w:r>
              <w:t>профессиональной деятельности;</w:t>
            </w:r>
          </w:p>
        </w:tc>
        <w:tc>
          <w:tcPr>
            <w:tcW w:w="4105" w:type="dxa"/>
          </w:tcPr>
          <w:p w14:paraId="2B1A4A00" w14:textId="77777777" w:rsidR="00EA6D5C" w:rsidRPr="00DA2161" w:rsidRDefault="00EA6D5C" w:rsidP="00EA6D5C">
            <w:pPr>
              <w:jc w:val="center"/>
              <w:rPr>
                <w:b/>
                <w:szCs w:val="28"/>
                <w:lang w:val="fr-FR"/>
              </w:rPr>
            </w:pPr>
            <w:r w:rsidRPr="00FA0CE0">
              <w:rPr>
                <w:b/>
                <w:szCs w:val="28"/>
              </w:rPr>
              <w:t>Задание</w:t>
            </w:r>
            <w:r w:rsidRPr="00DA2161">
              <w:rPr>
                <w:b/>
                <w:szCs w:val="28"/>
                <w:lang w:val="fr-FR"/>
              </w:rPr>
              <w:t xml:space="preserve"> 1</w:t>
            </w:r>
          </w:p>
          <w:p w14:paraId="2A95AE5B" w14:textId="77777777" w:rsidR="00BE77C2" w:rsidRPr="00BE77C2" w:rsidRDefault="00BE77C2" w:rsidP="00BE77C2">
            <w:pPr>
              <w:jc w:val="both"/>
              <w:rPr>
                <w:b/>
                <w:lang w:val="fr-FR"/>
              </w:rPr>
            </w:pPr>
            <w:r w:rsidRPr="00BE77C2">
              <w:rPr>
                <w:b/>
                <w:lang w:val="fr-FR"/>
              </w:rPr>
              <w:t>Faites le compte-rendu (100-120) en français du texte ci-dessous.</w:t>
            </w:r>
          </w:p>
          <w:p w14:paraId="4B4E900E" w14:textId="77777777" w:rsidR="00BE77C2" w:rsidRDefault="00BE77C2" w:rsidP="00BE77C2">
            <w:pPr>
              <w:jc w:val="both"/>
            </w:pPr>
            <w:r w:rsidRPr="00BE77C2">
              <w:t>Развитие и совершенствование информационных технологий, расширение производства технических средств и сферы применения компьютерной техники, доступность подобных устройств, а главное - наличие человеческого фактора в виде удовлетворения собственных амбиций или жажды наживы породили новый вид общественно опасных деяний, в которых неправомерно используется компьютерная информация либо она сама становится объектом посягательства.</w:t>
            </w:r>
            <w:r>
              <w:t xml:space="preserve"> Сегодня возможно с помощью манипуляций клавишами клавиатуры персонального компьютера в любой стране получить необходимую информацию, хранящуюся в банке данных компьютерной системы другой страны, затем перевести ее в третью страну, достигнув при этом поставленной корыстной цели - похитить и присвоить денежные средства.</w:t>
            </w:r>
          </w:p>
          <w:p w14:paraId="1FF94F5E" w14:textId="77777777" w:rsidR="00BE77C2" w:rsidRPr="00BE77C2" w:rsidRDefault="00BE77C2" w:rsidP="00BE77C2">
            <w:pPr>
              <w:jc w:val="both"/>
            </w:pPr>
            <w:r>
              <w:t xml:space="preserve">Ярким примером этому может служить одно из уголовных дел, расследование которого осуществлялось отечественными правоохранительными органами в тесном контакте с правоохранительными органами </w:t>
            </w:r>
            <w:r>
              <w:lastRenderedPageBreak/>
              <w:t>США. Данное уголовное дело было возбуждено в отношении Левина и других граждан Российской Федерации, которые вступили в сговор с целью хищения денежных средств в крупных размерах, принадлежащих City Bank of America, расположенному в Нью-Йорке (США). Образовав устойчивую преступную группу, они с конца июня по сентябрь 1994 года, используя электронную компьютерную систему телекоммуникационной связи - Интернет и преодолев при этом несколько рубежей многоконтурной защиты от несанкционированного доступа (НСД), с помощью персонального компьютера стандартной конфигурации из офиса АОЗТ «Сатурн», находящегося в Санкт-Петербурге, вводили в систему управления наличными фондами указанного банка ложные сведения. В результате преступниками было осуществлено не менее 40 переводов денежных средств на общую сумму 10 миллионов 700 тысяч 952 доллара США со счетов клиентов названного банка на счета лиц, входящих в состав преступной группы, проживавших в шести странах: США, Великобритании, Израиле, Швейцарии, ФРГ, России.</w:t>
            </w:r>
          </w:p>
        </w:tc>
      </w:tr>
      <w:tr w:rsidR="00606185" w:rsidRPr="00BE77C2" w14:paraId="5AAB7C3C" w14:textId="77777777" w:rsidTr="00606185">
        <w:tc>
          <w:tcPr>
            <w:tcW w:w="1696" w:type="dxa"/>
          </w:tcPr>
          <w:p w14:paraId="086EBBCF" w14:textId="77777777" w:rsidR="00EA6D5C" w:rsidRPr="00BE77C2" w:rsidRDefault="00EA6D5C" w:rsidP="00EA6D5C">
            <w:pPr>
              <w:jc w:val="center"/>
              <w:rPr>
                <w:i/>
              </w:rPr>
            </w:pPr>
          </w:p>
        </w:tc>
        <w:tc>
          <w:tcPr>
            <w:tcW w:w="1843" w:type="dxa"/>
            <w:vMerge w:val="restart"/>
          </w:tcPr>
          <w:p w14:paraId="1B27B3E4" w14:textId="77777777" w:rsidR="00EA6D5C" w:rsidRDefault="00EA6D5C" w:rsidP="00EA6D5C">
            <w:r>
              <w:t xml:space="preserve">5. Использует </w:t>
            </w:r>
          </w:p>
          <w:p w14:paraId="5D2CF470" w14:textId="77777777" w:rsidR="00EA6D5C" w:rsidRDefault="00EA6D5C" w:rsidP="00EA6D5C">
            <w:r>
              <w:t xml:space="preserve">иностранный язык в </w:t>
            </w:r>
          </w:p>
          <w:p w14:paraId="20AA58E3" w14:textId="77777777" w:rsidR="00EA6D5C" w:rsidRDefault="00EA6D5C" w:rsidP="00EA6D5C">
            <w:r>
              <w:t xml:space="preserve">межличностном </w:t>
            </w:r>
          </w:p>
          <w:p w14:paraId="4220BB08" w14:textId="77777777" w:rsidR="00EA6D5C" w:rsidRDefault="00EA6D5C" w:rsidP="00EA6D5C">
            <w:r>
              <w:t xml:space="preserve">общении и профессиональной </w:t>
            </w:r>
          </w:p>
          <w:p w14:paraId="7CB3EF14" w14:textId="77777777" w:rsidR="00EA6D5C" w:rsidRDefault="00EA6D5C" w:rsidP="00EA6D5C">
            <w:r>
              <w:t xml:space="preserve">деятельности, </w:t>
            </w:r>
          </w:p>
          <w:p w14:paraId="1DE7D5EB" w14:textId="77777777" w:rsidR="00EA6D5C" w:rsidRDefault="00EA6D5C" w:rsidP="00EA6D5C">
            <w:r>
              <w:t xml:space="preserve">выбирая </w:t>
            </w:r>
          </w:p>
          <w:p w14:paraId="62065164" w14:textId="77777777" w:rsidR="00EA6D5C" w:rsidRDefault="00EA6D5C" w:rsidP="00EA6D5C">
            <w:r>
              <w:t xml:space="preserve">соответствующие </w:t>
            </w:r>
          </w:p>
          <w:p w14:paraId="276D4BF0" w14:textId="77777777" w:rsidR="00EA6D5C" w:rsidRDefault="00EA6D5C" w:rsidP="00EA6D5C">
            <w:r>
              <w:t xml:space="preserve">вербальные и </w:t>
            </w:r>
          </w:p>
          <w:p w14:paraId="2706EB2A" w14:textId="77777777" w:rsidR="00EA6D5C" w:rsidRDefault="00EA6D5C" w:rsidP="00EA6D5C">
            <w:r>
              <w:t xml:space="preserve">невербальные </w:t>
            </w:r>
          </w:p>
          <w:p w14:paraId="4F786DD8" w14:textId="77777777" w:rsidR="00EA6D5C" w:rsidRDefault="00EA6D5C" w:rsidP="00EA6D5C">
            <w:r>
              <w:t xml:space="preserve">средства </w:t>
            </w:r>
          </w:p>
          <w:p w14:paraId="5A1ACB2A" w14:textId="77777777" w:rsidR="00EA6D5C" w:rsidRPr="0066038D" w:rsidRDefault="00EA6D5C" w:rsidP="00EA6D5C">
            <w:r>
              <w:t>коммуникации.</w:t>
            </w:r>
          </w:p>
        </w:tc>
        <w:tc>
          <w:tcPr>
            <w:tcW w:w="1701" w:type="dxa"/>
          </w:tcPr>
          <w:p w14:paraId="50F0DFFA" w14:textId="77777777" w:rsidR="00EA6D5C" w:rsidRDefault="00EA6D5C" w:rsidP="00EA6D5C">
            <w:r>
              <w:t xml:space="preserve">5. </w:t>
            </w:r>
            <w:r w:rsidRPr="0066038D">
              <w:rPr>
                <w:i/>
              </w:rPr>
              <w:t>Знать</w:t>
            </w:r>
            <w:r>
              <w:t xml:space="preserve">: </w:t>
            </w:r>
          </w:p>
          <w:p w14:paraId="43CD4BDE" w14:textId="77777777" w:rsidR="00EA6D5C" w:rsidRDefault="00EA6D5C" w:rsidP="00EA6D5C">
            <w:r>
              <w:t xml:space="preserve">особенности грамматического и </w:t>
            </w:r>
          </w:p>
          <w:p w14:paraId="35E45984" w14:textId="77777777" w:rsidR="00EA6D5C" w:rsidRDefault="00EA6D5C" w:rsidP="00EA6D5C">
            <w:r>
              <w:t xml:space="preserve">лексического строя иностранного языка; </w:t>
            </w:r>
          </w:p>
          <w:p w14:paraId="144AFCF0" w14:textId="77777777" w:rsidR="00EA6D5C" w:rsidRDefault="00EA6D5C" w:rsidP="00EA6D5C">
            <w:r>
              <w:t xml:space="preserve">особенности видов речевой деятельности на </w:t>
            </w:r>
          </w:p>
          <w:p w14:paraId="1BD650D1" w14:textId="77777777" w:rsidR="00EA6D5C" w:rsidRDefault="00EA6D5C" w:rsidP="00EA6D5C">
            <w:r>
              <w:t xml:space="preserve">иностранном языке; специфику использования </w:t>
            </w:r>
          </w:p>
          <w:p w14:paraId="07E71C4C" w14:textId="77777777" w:rsidR="00EA6D5C" w:rsidRDefault="00EA6D5C" w:rsidP="00EA6D5C">
            <w:r>
              <w:lastRenderedPageBreak/>
              <w:t xml:space="preserve">вербальных и невербальных средств в </w:t>
            </w:r>
          </w:p>
          <w:p w14:paraId="48355631" w14:textId="77777777" w:rsidR="00EA6D5C" w:rsidRDefault="00EA6D5C" w:rsidP="00EA6D5C">
            <w:r>
              <w:t xml:space="preserve">ситуациях иноязычной коммуникации; особенности межличностной коммуникации при межкультурном общении; лексико-грамматические особенности профессионально-ориентированного иностранного языка; содержание основных иноязычных профессиональных понятий; </w:t>
            </w:r>
          </w:p>
          <w:p w14:paraId="413873B0" w14:textId="77777777" w:rsidR="00EA6D5C" w:rsidRPr="0066038D" w:rsidRDefault="00EA6D5C" w:rsidP="00EA6D5C"/>
        </w:tc>
        <w:tc>
          <w:tcPr>
            <w:tcW w:w="4105" w:type="dxa"/>
          </w:tcPr>
          <w:p w14:paraId="2DBAF145" w14:textId="77777777" w:rsidR="00EA6D5C" w:rsidRPr="00DA2161" w:rsidRDefault="00EA6D5C" w:rsidP="00EA6D5C">
            <w:pPr>
              <w:jc w:val="center"/>
              <w:rPr>
                <w:b/>
                <w:szCs w:val="28"/>
                <w:lang w:val="fr-FR"/>
              </w:rPr>
            </w:pPr>
            <w:r w:rsidRPr="00FA0CE0">
              <w:rPr>
                <w:b/>
                <w:szCs w:val="28"/>
              </w:rPr>
              <w:lastRenderedPageBreak/>
              <w:t>Задание</w:t>
            </w:r>
            <w:r w:rsidRPr="00DA2161">
              <w:rPr>
                <w:b/>
                <w:szCs w:val="28"/>
                <w:lang w:val="fr-FR"/>
              </w:rPr>
              <w:t xml:space="preserve"> 1</w:t>
            </w:r>
          </w:p>
          <w:p w14:paraId="77C69EBB" w14:textId="77777777" w:rsidR="00BE77C2" w:rsidRDefault="00BE77C2" w:rsidP="00BE77C2">
            <w:pPr>
              <w:jc w:val="both"/>
              <w:rPr>
                <w:lang w:val="fr-FR"/>
              </w:rPr>
            </w:pPr>
            <w:r w:rsidRPr="00BE77C2">
              <w:rPr>
                <w:lang w:val="fr-FR"/>
              </w:rPr>
              <w:t>Associez ces mots et expressions à leur définition</w:t>
            </w:r>
          </w:p>
          <w:p w14:paraId="19C474C1" w14:textId="77777777" w:rsidR="00BE77C2" w:rsidRPr="00BE77C2" w:rsidRDefault="00BE77C2" w:rsidP="00BE77C2">
            <w:pPr>
              <w:jc w:val="both"/>
              <w:rPr>
                <w:lang w:val="fr-FR"/>
              </w:rPr>
            </w:pPr>
            <w:r w:rsidRPr="00BE77C2">
              <w:rPr>
                <w:lang w:val="fr-FR"/>
              </w:rPr>
              <w:t xml:space="preserve">1. Hiérarchie </w:t>
            </w:r>
          </w:p>
          <w:p w14:paraId="20BFDDAB" w14:textId="77777777" w:rsidR="00BE77C2" w:rsidRPr="00BE77C2" w:rsidRDefault="00BE77C2" w:rsidP="00BE77C2">
            <w:pPr>
              <w:jc w:val="both"/>
              <w:rPr>
                <w:lang w:val="fr-FR"/>
              </w:rPr>
            </w:pPr>
            <w:r w:rsidRPr="00BE77C2">
              <w:rPr>
                <w:lang w:val="fr-FR"/>
              </w:rPr>
              <w:t>2. Encadrement</w:t>
            </w:r>
          </w:p>
          <w:p w14:paraId="7BA79C85" w14:textId="77777777" w:rsidR="00BE77C2" w:rsidRPr="00BE77C2" w:rsidRDefault="00BE77C2" w:rsidP="00BE77C2">
            <w:pPr>
              <w:jc w:val="both"/>
              <w:rPr>
                <w:lang w:val="fr-FR"/>
              </w:rPr>
            </w:pPr>
            <w:r w:rsidRPr="00BE77C2">
              <w:rPr>
                <w:lang w:val="fr-FR"/>
              </w:rPr>
              <w:t>3. Pyramide</w:t>
            </w:r>
          </w:p>
          <w:p w14:paraId="682C8B62" w14:textId="77777777" w:rsidR="00BE77C2" w:rsidRPr="00BE77C2" w:rsidRDefault="00BE77C2" w:rsidP="00BE77C2">
            <w:pPr>
              <w:jc w:val="both"/>
              <w:rPr>
                <w:lang w:val="fr-FR"/>
              </w:rPr>
            </w:pPr>
            <w:r w:rsidRPr="00BE77C2">
              <w:rPr>
                <w:lang w:val="fr-FR"/>
              </w:rPr>
              <w:t xml:space="preserve">4. Centralisation </w:t>
            </w:r>
          </w:p>
          <w:p w14:paraId="0FEC0C31" w14:textId="77777777" w:rsidR="00BE77C2" w:rsidRPr="00BE77C2" w:rsidRDefault="00BE77C2" w:rsidP="00BE77C2">
            <w:pPr>
              <w:jc w:val="both"/>
              <w:rPr>
                <w:lang w:val="fr-FR"/>
              </w:rPr>
            </w:pPr>
            <w:r w:rsidRPr="00BE77C2">
              <w:rPr>
                <w:lang w:val="fr-FR"/>
              </w:rPr>
              <w:t>5. Parrainer</w:t>
            </w:r>
          </w:p>
          <w:p w14:paraId="6D9C6241" w14:textId="77777777" w:rsidR="00BE77C2" w:rsidRPr="00BE77C2" w:rsidRDefault="00BE77C2" w:rsidP="00BE77C2">
            <w:pPr>
              <w:jc w:val="both"/>
              <w:rPr>
                <w:lang w:val="fr-FR"/>
              </w:rPr>
            </w:pPr>
            <w:r w:rsidRPr="00BE77C2">
              <w:rPr>
                <w:lang w:val="fr-FR"/>
              </w:rPr>
              <w:t>6. Individualisme</w:t>
            </w:r>
          </w:p>
          <w:p w14:paraId="23724922" w14:textId="77777777" w:rsidR="00BE77C2" w:rsidRPr="00BE77C2" w:rsidRDefault="00BE77C2" w:rsidP="00BE77C2">
            <w:pPr>
              <w:jc w:val="both"/>
              <w:rPr>
                <w:lang w:val="fr-FR"/>
              </w:rPr>
            </w:pPr>
            <w:r w:rsidRPr="00BE77C2">
              <w:rPr>
                <w:lang w:val="fr-FR"/>
              </w:rPr>
              <w:t>7. Un subordonné</w:t>
            </w:r>
          </w:p>
          <w:p w14:paraId="726C5805" w14:textId="77777777" w:rsidR="00BE77C2" w:rsidRPr="00BE77C2" w:rsidRDefault="00BE77C2" w:rsidP="00BE77C2">
            <w:pPr>
              <w:jc w:val="both"/>
              <w:rPr>
                <w:lang w:val="fr-FR"/>
              </w:rPr>
            </w:pPr>
            <w:r w:rsidRPr="00BE77C2">
              <w:rPr>
                <w:lang w:val="fr-FR"/>
              </w:rPr>
              <w:t>8. Mettre sur un pied d’égalité</w:t>
            </w:r>
          </w:p>
          <w:p w14:paraId="41799A46" w14:textId="77777777" w:rsidR="00BE77C2" w:rsidRPr="00BE77C2" w:rsidRDefault="00BE77C2" w:rsidP="00BE77C2">
            <w:pPr>
              <w:jc w:val="both"/>
              <w:rPr>
                <w:lang w:val="fr-FR"/>
              </w:rPr>
            </w:pPr>
            <w:r w:rsidRPr="00BE77C2">
              <w:rPr>
                <w:lang w:val="fr-FR"/>
              </w:rPr>
              <w:t>9. Tisser des liens</w:t>
            </w:r>
          </w:p>
          <w:p w14:paraId="71203CFA" w14:textId="77777777" w:rsidR="00BE77C2" w:rsidRPr="00BE77C2" w:rsidRDefault="00BE77C2" w:rsidP="00BE77C2">
            <w:pPr>
              <w:jc w:val="both"/>
              <w:rPr>
                <w:lang w:val="fr-FR"/>
              </w:rPr>
            </w:pPr>
            <w:r w:rsidRPr="00BE77C2">
              <w:rPr>
                <w:lang w:val="fr-FR"/>
              </w:rPr>
              <w:t xml:space="preserve">10. Un atout </w:t>
            </w:r>
          </w:p>
          <w:p w14:paraId="7CD042F2" w14:textId="77777777" w:rsidR="00BE77C2" w:rsidRPr="00BE77C2" w:rsidRDefault="00BE77C2" w:rsidP="00BE77C2">
            <w:pPr>
              <w:jc w:val="both"/>
              <w:rPr>
                <w:lang w:val="fr-FR"/>
              </w:rPr>
            </w:pPr>
            <w:r w:rsidRPr="00BE77C2">
              <w:rPr>
                <w:lang w:val="fr-FR"/>
              </w:rPr>
              <w:t xml:space="preserve">11. Loyauté </w:t>
            </w:r>
          </w:p>
          <w:p w14:paraId="5CA52F21" w14:textId="77777777" w:rsidR="00BE77C2" w:rsidRPr="00BE77C2" w:rsidRDefault="00BE77C2" w:rsidP="00BE77C2">
            <w:pPr>
              <w:jc w:val="both"/>
              <w:rPr>
                <w:lang w:val="fr-FR"/>
              </w:rPr>
            </w:pPr>
            <w:r w:rsidRPr="00BE77C2">
              <w:rPr>
                <w:lang w:val="fr-FR"/>
              </w:rPr>
              <w:t>12. Salutaire</w:t>
            </w:r>
          </w:p>
          <w:p w14:paraId="480DF083" w14:textId="77777777" w:rsidR="00BE77C2" w:rsidRPr="00BE77C2" w:rsidRDefault="00BE77C2" w:rsidP="00BE77C2">
            <w:pPr>
              <w:jc w:val="both"/>
              <w:rPr>
                <w:lang w:val="fr-FR"/>
              </w:rPr>
            </w:pPr>
            <w:r w:rsidRPr="00BE77C2">
              <w:rPr>
                <w:lang w:val="fr-FR"/>
              </w:rPr>
              <w:t>13. Un impact</w:t>
            </w:r>
          </w:p>
          <w:p w14:paraId="59D09E2A" w14:textId="77777777" w:rsidR="00BE77C2" w:rsidRDefault="00BE77C2" w:rsidP="00BE77C2">
            <w:pPr>
              <w:jc w:val="both"/>
              <w:rPr>
                <w:lang w:val="fr-FR"/>
              </w:rPr>
            </w:pPr>
            <w:r w:rsidRPr="00BE77C2">
              <w:rPr>
                <w:lang w:val="fr-FR"/>
              </w:rPr>
              <w:t>14. Mutuel</w:t>
            </w:r>
          </w:p>
          <w:p w14:paraId="3350A386" w14:textId="77777777" w:rsidR="00BE77C2" w:rsidRDefault="00BE77C2" w:rsidP="00BE77C2">
            <w:pPr>
              <w:jc w:val="both"/>
              <w:rPr>
                <w:lang w:val="fr-FR"/>
              </w:rPr>
            </w:pPr>
          </w:p>
          <w:p w14:paraId="379E2598" w14:textId="77777777" w:rsidR="00BE77C2" w:rsidRPr="00BE77C2" w:rsidRDefault="00BE77C2" w:rsidP="00BE77C2">
            <w:pPr>
              <w:jc w:val="both"/>
              <w:rPr>
                <w:lang w:val="fr-FR"/>
              </w:rPr>
            </w:pPr>
            <w:r w:rsidRPr="00BE77C2">
              <w:rPr>
                <w:lang w:val="fr-FR"/>
              </w:rPr>
              <w:t>a. Constituer des relations de manière étroite.</w:t>
            </w:r>
          </w:p>
          <w:p w14:paraId="491510DC" w14:textId="77777777" w:rsidR="00BE77C2" w:rsidRPr="00BE77C2" w:rsidRDefault="00BE77C2" w:rsidP="00BE77C2">
            <w:pPr>
              <w:jc w:val="both"/>
              <w:rPr>
                <w:lang w:val="fr-FR"/>
              </w:rPr>
            </w:pPr>
            <w:r w:rsidRPr="00BE77C2">
              <w:rPr>
                <w:lang w:val="fr-FR"/>
              </w:rPr>
              <w:t>b. Un moyen de réussir.</w:t>
            </w:r>
          </w:p>
          <w:p w14:paraId="48349D31" w14:textId="77777777" w:rsidR="00BE77C2" w:rsidRPr="00BE77C2" w:rsidRDefault="00BE77C2" w:rsidP="00BE77C2">
            <w:pPr>
              <w:jc w:val="both"/>
              <w:rPr>
                <w:lang w:val="fr-FR"/>
              </w:rPr>
            </w:pPr>
            <w:r w:rsidRPr="00BE77C2">
              <w:rPr>
                <w:lang w:val="fr-FR"/>
              </w:rPr>
              <w:t xml:space="preserve">c. Organisation sociale divisée en échelons selon le rang et la </w:t>
            </w:r>
          </w:p>
          <w:p w14:paraId="257F2F67" w14:textId="77777777" w:rsidR="00BE77C2" w:rsidRPr="00BE77C2" w:rsidRDefault="00BE77C2" w:rsidP="00BE77C2">
            <w:pPr>
              <w:jc w:val="both"/>
              <w:rPr>
                <w:lang w:val="fr-FR"/>
              </w:rPr>
            </w:pPr>
            <w:r w:rsidRPr="00BE77C2">
              <w:rPr>
                <w:lang w:val="fr-FR"/>
              </w:rPr>
              <w:t>fonction avec des degrés de pouvoir.</w:t>
            </w:r>
          </w:p>
          <w:p w14:paraId="1B4A4AA7" w14:textId="77777777" w:rsidR="00BE77C2" w:rsidRPr="00BE77C2" w:rsidRDefault="00BE77C2" w:rsidP="00BE77C2">
            <w:pPr>
              <w:jc w:val="both"/>
              <w:rPr>
                <w:lang w:val="fr-FR"/>
              </w:rPr>
            </w:pPr>
            <w:r w:rsidRPr="00BE77C2">
              <w:rPr>
                <w:lang w:val="fr-FR"/>
              </w:rPr>
              <w:t>d. Qui a une action favorable.</w:t>
            </w:r>
          </w:p>
          <w:p w14:paraId="0C1EA00B" w14:textId="77777777" w:rsidR="00BE77C2" w:rsidRPr="00BE77C2" w:rsidRDefault="00BE77C2" w:rsidP="00BE77C2">
            <w:pPr>
              <w:jc w:val="both"/>
              <w:rPr>
                <w:lang w:val="fr-FR"/>
              </w:rPr>
            </w:pPr>
            <w:r w:rsidRPr="00BE77C2">
              <w:rPr>
                <w:lang w:val="fr-FR"/>
              </w:rPr>
              <w:t>e. Fidélité à ses engagements, à obéir aux règles de l’honneur.</w:t>
            </w:r>
          </w:p>
          <w:p w14:paraId="0DEE8264" w14:textId="77777777" w:rsidR="00BE77C2" w:rsidRPr="00BE77C2" w:rsidRDefault="00BE77C2" w:rsidP="00BE77C2">
            <w:pPr>
              <w:jc w:val="both"/>
              <w:rPr>
                <w:lang w:val="fr-FR"/>
              </w:rPr>
            </w:pPr>
            <w:r w:rsidRPr="00BE77C2">
              <w:rPr>
                <w:lang w:val="fr-FR"/>
              </w:rPr>
              <w:t xml:space="preserve">f. Ensemble des personnes qui dirigent et organisent le travail des </w:t>
            </w:r>
          </w:p>
          <w:p w14:paraId="120CF93E" w14:textId="77777777" w:rsidR="00BE77C2" w:rsidRPr="00BE77C2" w:rsidRDefault="00BE77C2" w:rsidP="00BE77C2">
            <w:pPr>
              <w:jc w:val="both"/>
              <w:rPr>
                <w:lang w:val="fr-FR"/>
              </w:rPr>
            </w:pPr>
            <w:r w:rsidRPr="00BE77C2">
              <w:rPr>
                <w:lang w:val="fr-FR"/>
              </w:rPr>
              <w:t>employés d’une entreprise.</w:t>
            </w:r>
          </w:p>
          <w:p w14:paraId="16C27ADF" w14:textId="77777777" w:rsidR="00BE77C2" w:rsidRPr="00BE77C2" w:rsidRDefault="00BE77C2" w:rsidP="00BE77C2">
            <w:pPr>
              <w:jc w:val="both"/>
              <w:rPr>
                <w:lang w:val="fr-FR"/>
              </w:rPr>
            </w:pPr>
            <w:r w:rsidRPr="00BE77C2">
              <w:rPr>
                <w:lang w:val="fr-FR"/>
              </w:rPr>
              <w:t>g. Personne qui est soumise à l’autorité d’un supérieur hiérarchique.</w:t>
            </w:r>
          </w:p>
          <w:p w14:paraId="3DF06B18" w14:textId="77777777" w:rsidR="00BE77C2" w:rsidRPr="00BE77C2" w:rsidRDefault="00BE77C2" w:rsidP="00BE77C2">
            <w:pPr>
              <w:jc w:val="both"/>
              <w:rPr>
                <w:lang w:val="fr-FR"/>
              </w:rPr>
            </w:pPr>
            <w:r w:rsidRPr="00BE77C2">
              <w:rPr>
                <w:lang w:val="fr-FR"/>
              </w:rPr>
              <w:t xml:space="preserve">h. Fait de réunir tous les moyens d’action et de contrôle en un centre </w:t>
            </w:r>
          </w:p>
          <w:p w14:paraId="4B494665" w14:textId="77777777" w:rsidR="00BE77C2" w:rsidRPr="00BE77C2" w:rsidRDefault="00BE77C2" w:rsidP="00BE77C2">
            <w:pPr>
              <w:jc w:val="both"/>
              <w:rPr>
                <w:lang w:val="fr-FR"/>
              </w:rPr>
            </w:pPr>
            <w:r w:rsidRPr="00BE77C2">
              <w:rPr>
                <w:lang w:val="fr-FR"/>
              </w:rPr>
              <w:t>unique.</w:t>
            </w:r>
          </w:p>
          <w:p w14:paraId="551E5FE4" w14:textId="77777777" w:rsidR="00BE77C2" w:rsidRPr="00BE77C2" w:rsidRDefault="00BE77C2" w:rsidP="00BE77C2">
            <w:pPr>
              <w:jc w:val="both"/>
              <w:rPr>
                <w:lang w:val="fr-FR"/>
              </w:rPr>
            </w:pPr>
            <w:r w:rsidRPr="00BE77C2">
              <w:rPr>
                <w:lang w:val="fr-FR"/>
              </w:rPr>
              <w:t>i. Qui implique un échange d’actes, de sentiments ; réciproque.</w:t>
            </w:r>
          </w:p>
          <w:p w14:paraId="09518772" w14:textId="77777777" w:rsidR="00BE77C2" w:rsidRPr="00BE77C2" w:rsidRDefault="00BE77C2" w:rsidP="00BE77C2">
            <w:pPr>
              <w:jc w:val="both"/>
              <w:rPr>
                <w:lang w:val="fr-FR"/>
              </w:rPr>
            </w:pPr>
            <w:r w:rsidRPr="00BE77C2">
              <w:rPr>
                <w:lang w:val="fr-FR"/>
              </w:rPr>
              <w:t>j. Effet, influence d’une action forte</w:t>
            </w:r>
          </w:p>
          <w:p w14:paraId="17C5DD2F" w14:textId="77777777" w:rsidR="00BE77C2" w:rsidRPr="00BE77C2" w:rsidRDefault="00BE77C2" w:rsidP="00BE77C2">
            <w:pPr>
              <w:jc w:val="both"/>
              <w:rPr>
                <w:lang w:val="fr-FR"/>
              </w:rPr>
            </w:pPr>
            <w:r w:rsidRPr="00BE77C2">
              <w:rPr>
                <w:lang w:val="fr-FR"/>
              </w:rPr>
              <w:t>k. Considérer comme son égal.</w:t>
            </w:r>
          </w:p>
          <w:p w14:paraId="1CC31377" w14:textId="77777777" w:rsidR="00BE77C2" w:rsidRPr="00BE77C2" w:rsidRDefault="00BE77C2" w:rsidP="00BE77C2">
            <w:pPr>
              <w:jc w:val="both"/>
              <w:rPr>
                <w:lang w:val="fr-FR"/>
              </w:rPr>
            </w:pPr>
            <w:r w:rsidRPr="00BE77C2">
              <w:rPr>
                <w:lang w:val="fr-FR"/>
              </w:rPr>
              <w:t xml:space="preserve">l. Attitude d’esprit favorisant l’initiative et la réflexion individuelle, le </w:t>
            </w:r>
          </w:p>
          <w:p w14:paraId="02CE8956" w14:textId="77777777" w:rsidR="00BE77C2" w:rsidRPr="00BE77C2" w:rsidRDefault="00BE77C2" w:rsidP="00BE77C2">
            <w:pPr>
              <w:jc w:val="both"/>
              <w:rPr>
                <w:lang w:val="fr-FR"/>
              </w:rPr>
            </w:pPr>
            <w:r w:rsidRPr="00BE77C2">
              <w:rPr>
                <w:lang w:val="fr-FR"/>
              </w:rPr>
              <w:t>goût de l’indépendance.</w:t>
            </w:r>
          </w:p>
          <w:p w14:paraId="48775832" w14:textId="77777777" w:rsidR="00BE77C2" w:rsidRPr="00BE77C2" w:rsidRDefault="00BE77C2" w:rsidP="00BE77C2">
            <w:pPr>
              <w:jc w:val="both"/>
              <w:rPr>
                <w:lang w:val="fr-FR"/>
              </w:rPr>
            </w:pPr>
            <w:r w:rsidRPr="00BE77C2">
              <w:rPr>
                <w:lang w:val="fr-FR"/>
              </w:rPr>
              <w:t>m. Accorder son appui moral et/ou financier.</w:t>
            </w:r>
          </w:p>
          <w:p w14:paraId="257F5999" w14:textId="77777777" w:rsidR="00BE77C2" w:rsidRPr="00BE77C2" w:rsidRDefault="00BE77C2" w:rsidP="00BE77C2">
            <w:pPr>
              <w:jc w:val="both"/>
              <w:rPr>
                <w:lang w:val="fr-FR"/>
              </w:rPr>
            </w:pPr>
            <w:r w:rsidRPr="00BE77C2">
              <w:rPr>
                <w:lang w:val="fr-FR"/>
              </w:rPr>
              <w:t xml:space="preserve">n. Représentation graphique de l’organisation d’une entreprise où le </w:t>
            </w:r>
          </w:p>
          <w:p w14:paraId="219D0E7D" w14:textId="77777777" w:rsidR="00BE77C2" w:rsidRDefault="00BE77C2" w:rsidP="00BE77C2">
            <w:pPr>
              <w:jc w:val="both"/>
              <w:rPr>
                <w:lang w:val="fr-FR"/>
              </w:rPr>
            </w:pPr>
            <w:r w:rsidRPr="00BE77C2">
              <w:rPr>
                <w:lang w:val="fr-FR"/>
              </w:rPr>
              <w:t>pouvoir est détenu par un petit nombre de personnes.</w:t>
            </w:r>
          </w:p>
          <w:p w14:paraId="214184F7" w14:textId="77777777" w:rsidR="0085251F" w:rsidRPr="0085251F" w:rsidRDefault="0085251F" w:rsidP="0085251F">
            <w:pPr>
              <w:jc w:val="center"/>
              <w:rPr>
                <w:b/>
                <w:lang w:val="fr-FR"/>
              </w:rPr>
            </w:pPr>
            <w:r w:rsidRPr="0085251F">
              <w:rPr>
                <w:b/>
                <w:lang w:val="fr-FR"/>
              </w:rPr>
              <w:t>Задание 2</w:t>
            </w:r>
          </w:p>
          <w:p w14:paraId="6996AA01" w14:textId="77777777" w:rsidR="0085251F" w:rsidRPr="0085251F" w:rsidRDefault="0085251F" w:rsidP="0085251F">
            <w:pPr>
              <w:jc w:val="both"/>
              <w:rPr>
                <w:lang w:val="fr-FR"/>
              </w:rPr>
            </w:pPr>
            <w:r w:rsidRPr="0085251F">
              <w:rPr>
                <w:lang w:val="fr-FR"/>
              </w:rPr>
              <w:t xml:space="preserve">Repérez votre pays, ou la région à laquelle il appartient, et dégagez les caractéristiques du management </w:t>
            </w:r>
          </w:p>
          <w:p w14:paraId="5404E3FE" w14:textId="77777777" w:rsidR="0085251F" w:rsidRPr="00BE77C2" w:rsidRDefault="0085251F" w:rsidP="0085251F">
            <w:pPr>
              <w:jc w:val="both"/>
              <w:rPr>
                <w:lang w:val="fr-FR"/>
              </w:rPr>
            </w:pPr>
            <w:r w:rsidRPr="0085251F">
              <w:rPr>
                <w:lang w:val="fr-FR"/>
              </w:rPr>
              <w:t>de votre pays.</w:t>
            </w:r>
          </w:p>
        </w:tc>
      </w:tr>
      <w:tr w:rsidR="00606185" w:rsidRPr="00635226" w14:paraId="7C63C25B" w14:textId="77777777" w:rsidTr="00606185">
        <w:tc>
          <w:tcPr>
            <w:tcW w:w="1696" w:type="dxa"/>
          </w:tcPr>
          <w:p w14:paraId="7FC9F863" w14:textId="77777777" w:rsidR="00EA6D5C" w:rsidRPr="00BE77C2" w:rsidRDefault="00EA6D5C" w:rsidP="00EA6D5C">
            <w:pPr>
              <w:jc w:val="center"/>
              <w:rPr>
                <w:i/>
                <w:lang w:val="fr-FR"/>
              </w:rPr>
            </w:pPr>
          </w:p>
        </w:tc>
        <w:tc>
          <w:tcPr>
            <w:tcW w:w="1843" w:type="dxa"/>
            <w:vMerge/>
          </w:tcPr>
          <w:p w14:paraId="024AF211" w14:textId="77777777" w:rsidR="00EA6D5C" w:rsidRPr="00BE77C2" w:rsidRDefault="00EA6D5C" w:rsidP="00EA6D5C">
            <w:pPr>
              <w:rPr>
                <w:lang w:val="fr-FR"/>
              </w:rPr>
            </w:pPr>
          </w:p>
        </w:tc>
        <w:tc>
          <w:tcPr>
            <w:tcW w:w="1701" w:type="dxa"/>
          </w:tcPr>
          <w:p w14:paraId="103532A5" w14:textId="77777777" w:rsidR="00EA6D5C" w:rsidRDefault="00EA6D5C" w:rsidP="00EA6D5C">
            <w:r>
              <w:rPr>
                <w:i/>
              </w:rPr>
              <w:t>У</w:t>
            </w:r>
            <w:r w:rsidRPr="0066038D">
              <w:rPr>
                <w:i/>
              </w:rPr>
              <w:t>меть</w:t>
            </w:r>
            <w:r>
              <w:t xml:space="preserve">: </w:t>
            </w:r>
          </w:p>
          <w:p w14:paraId="63E4ADD2" w14:textId="77777777" w:rsidR="00EA6D5C" w:rsidRDefault="00EA6D5C" w:rsidP="00EA6D5C">
            <w:r>
              <w:t xml:space="preserve">распознавать и дифференцировать языковые и речевые явления, выделять основную и второстепенную информацию при чтении текстов и восприятии </w:t>
            </w:r>
            <w:r>
              <w:lastRenderedPageBreak/>
              <w:t>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c>
          <w:tcPr>
            <w:tcW w:w="4105" w:type="dxa"/>
          </w:tcPr>
          <w:p w14:paraId="56ED45E0" w14:textId="77777777" w:rsidR="00EA6D5C" w:rsidRPr="00DA2161" w:rsidRDefault="00EA6D5C" w:rsidP="00EA6D5C">
            <w:pPr>
              <w:jc w:val="center"/>
              <w:rPr>
                <w:b/>
                <w:szCs w:val="28"/>
                <w:lang w:val="fr-FR"/>
              </w:rPr>
            </w:pPr>
            <w:r w:rsidRPr="00410505">
              <w:rPr>
                <w:b/>
                <w:szCs w:val="28"/>
              </w:rPr>
              <w:lastRenderedPageBreak/>
              <w:t>Задание</w:t>
            </w:r>
            <w:r w:rsidRPr="00DA2161">
              <w:rPr>
                <w:b/>
                <w:szCs w:val="28"/>
                <w:lang w:val="fr-FR"/>
              </w:rPr>
              <w:t xml:space="preserve"> 1</w:t>
            </w:r>
          </w:p>
          <w:p w14:paraId="679E947D" w14:textId="77777777" w:rsidR="0085251F" w:rsidRDefault="0085251F" w:rsidP="0085251F">
            <w:pPr>
              <w:jc w:val="both"/>
              <w:rPr>
                <w:lang w:val="fr-FR"/>
              </w:rPr>
            </w:pPr>
            <w:r>
              <w:rPr>
                <w:lang w:val="fr-FR"/>
              </w:rPr>
              <w:t xml:space="preserve">Vous travaillez pour un site Internet qui donne des informations et des conseils sur le travail en entreprise. Vous rédigez une fiche pratique dont le titre est : « Comment bien accueillir un nouveau collaborateur ? » </w:t>
            </w:r>
          </w:p>
          <w:p w14:paraId="49B371C0" w14:textId="77777777" w:rsidR="00C637FC" w:rsidRPr="00C637FC" w:rsidRDefault="00C637FC" w:rsidP="00C637FC">
            <w:pPr>
              <w:jc w:val="center"/>
              <w:rPr>
                <w:b/>
                <w:szCs w:val="28"/>
                <w:lang w:val="fr-FR"/>
              </w:rPr>
            </w:pPr>
            <w:r w:rsidRPr="00410505">
              <w:rPr>
                <w:b/>
                <w:szCs w:val="28"/>
              </w:rPr>
              <w:t>Задание</w:t>
            </w:r>
            <w:r>
              <w:rPr>
                <w:b/>
                <w:szCs w:val="28"/>
                <w:lang w:val="fr-FR"/>
              </w:rPr>
              <w:t xml:space="preserve"> 2</w:t>
            </w:r>
          </w:p>
          <w:p w14:paraId="041FB3A3" w14:textId="77777777" w:rsidR="00C637FC" w:rsidRPr="00C637FC" w:rsidRDefault="00C637FC" w:rsidP="00C637FC">
            <w:pPr>
              <w:jc w:val="both"/>
              <w:rPr>
                <w:lang w:val="fr-FR"/>
              </w:rPr>
            </w:pPr>
            <w:r w:rsidRPr="00C637FC">
              <w:rPr>
                <w:lang w:val="fr-FR"/>
              </w:rPr>
              <w:t>Trader, fondateur du site Investir.ch, mais aussi chroniqueur dans 24 heures, Thomas Veillet parle de ces forces qui s’opposent sur les marchés. Trouvez les questions pour chaque réponse de M. Veillet.</w:t>
            </w:r>
          </w:p>
          <w:p w14:paraId="4F3B225F" w14:textId="77777777" w:rsidR="00C637FC" w:rsidRPr="00C637FC" w:rsidRDefault="00C637FC" w:rsidP="00C637FC">
            <w:pPr>
              <w:jc w:val="both"/>
              <w:rPr>
                <w:i/>
                <w:lang w:val="fr-FR"/>
              </w:rPr>
            </w:pPr>
            <w:r w:rsidRPr="00C637FC">
              <w:rPr>
                <w:i/>
                <w:lang w:val="fr-FR"/>
              </w:rPr>
              <w:t>a)</w:t>
            </w:r>
            <w:r w:rsidRPr="00C637FC">
              <w:rPr>
                <w:i/>
                <w:lang w:val="fr-FR"/>
              </w:rPr>
              <w:tab/>
              <w:t>Comment identifier des marchés euphoriques?</w:t>
            </w:r>
          </w:p>
          <w:p w14:paraId="2AA26C28" w14:textId="77777777" w:rsidR="00C637FC" w:rsidRPr="00C637FC" w:rsidRDefault="00C637FC" w:rsidP="00C637FC">
            <w:pPr>
              <w:jc w:val="both"/>
              <w:rPr>
                <w:i/>
                <w:lang w:val="fr-FR"/>
              </w:rPr>
            </w:pPr>
            <w:r w:rsidRPr="00C637FC">
              <w:rPr>
                <w:i/>
                <w:lang w:val="fr-FR"/>
              </w:rPr>
              <w:lastRenderedPageBreak/>
              <w:t>b)</w:t>
            </w:r>
            <w:r w:rsidRPr="00C637FC">
              <w:rPr>
                <w:i/>
                <w:lang w:val="fr-FR"/>
              </w:rPr>
              <w:tab/>
              <w:t>Pourtant, les marchés continuent de monter...</w:t>
            </w:r>
          </w:p>
          <w:p w14:paraId="341C059C" w14:textId="77777777" w:rsidR="00C637FC" w:rsidRPr="00C637FC" w:rsidRDefault="00C637FC" w:rsidP="00C637FC">
            <w:pPr>
              <w:jc w:val="both"/>
              <w:rPr>
                <w:i/>
                <w:lang w:val="fr-FR"/>
              </w:rPr>
            </w:pPr>
            <w:r w:rsidRPr="00C637FC">
              <w:rPr>
                <w:i/>
                <w:lang w:val="fr-FR"/>
              </w:rPr>
              <w:t>c)</w:t>
            </w:r>
            <w:r w:rsidRPr="00C637FC">
              <w:rPr>
                <w:i/>
                <w:lang w:val="fr-FR"/>
              </w:rPr>
              <w:tab/>
              <w:t>Est-il possible de faire partie des deux camps?</w:t>
            </w:r>
          </w:p>
          <w:p w14:paraId="32100BA9" w14:textId="77777777" w:rsidR="00C637FC" w:rsidRPr="00C637FC" w:rsidRDefault="00C637FC" w:rsidP="00C637FC">
            <w:pPr>
              <w:jc w:val="both"/>
              <w:rPr>
                <w:i/>
                <w:lang w:val="fr-FR"/>
              </w:rPr>
            </w:pPr>
            <w:r w:rsidRPr="00C637FC">
              <w:rPr>
                <w:i/>
                <w:lang w:val="fr-FR"/>
              </w:rPr>
              <w:t>d)</w:t>
            </w:r>
            <w:r w:rsidRPr="00C637FC">
              <w:rPr>
                <w:i/>
                <w:lang w:val="fr-FR"/>
              </w:rPr>
              <w:tab/>
              <w:t>Quel type de trader êtes-vous?</w:t>
            </w:r>
          </w:p>
          <w:p w14:paraId="2C9C3201" w14:textId="77777777" w:rsidR="00C637FC" w:rsidRPr="00C637FC" w:rsidRDefault="00C637FC" w:rsidP="00C637FC">
            <w:pPr>
              <w:jc w:val="both"/>
              <w:rPr>
                <w:i/>
                <w:lang w:val="fr-FR"/>
              </w:rPr>
            </w:pPr>
            <w:r w:rsidRPr="00C637FC">
              <w:rPr>
                <w:i/>
                <w:lang w:val="fr-FR"/>
              </w:rPr>
              <w:t>e)</w:t>
            </w:r>
            <w:r w:rsidRPr="00C637FC">
              <w:rPr>
                <w:i/>
                <w:lang w:val="fr-FR"/>
              </w:rPr>
              <w:tab/>
              <w:t>Est-ce le cas aujourd’hui? Les Bourses sont-elles euphoriques?</w:t>
            </w:r>
          </w:p>
          <w:p w14:paraId="7F372182" w14:textId="77777777" w:rsidR="00C637FC" w:rsidRPr="00C637FC" w:rsidRDefault="00C637FC" w:rsidP="00C637FC">
            <w:pPr>
              <w:jc w:val="both"/>
              <w:rPr>
                <w:i/>
                <w:lang w:val="fr-FR"/>
              </w:rPr>
            </w:pPr>
            <w:r w:rsidRPr="00C637FC">
              <w:rPr>
                <w:i/>
                <w:lang w:val="fr-FR"/>
              </w:rPr>
              <w:t>f)</w:t>
            </w:r>
            <w:r w:rsidRPr="00C637FC">
              <w:rPr>
                <w:i/>
                <w:lang w:val="fr-FR"/>
              </w:rPr>
              <w:tab/>
              <w:t>A quel moment l’optimisme du taureau finit par laisser la place au pessimisme de l’ours?</w:t>
            </w:r>
          </w:p>
          <w:p w14:paraId="010D6D92" w14:textId="77777777" w:rsidR="00C637FC" w:rsidRDefault="00C637FC" w:rsidP="00C637FC">
            <w:pPr>
              <w:jc w:val="center"/>
              <w:rPr>
                <w:b/>
                <w:lang w:val="fr-FR"/>
              </w:rPr>
            </w:pPr>
            <w:r w:rsidRPr="00C637FC">
              <w:rPr>
                <w:b/>
                <w:lang w:val="fr-FR"/>
              </w:rPr>
              <w:t xml:space="preserve">«Pour un ours, </w:t>
            </w:r>
          </w:p>
          <w:p w14:paraId="7B311888" w14:textId="77777777" w:rsidR="00C637FC" w:rsidRPr="00C637FC" w:rsidRDefault="00C637FC" w:rsidP="00C637FC">
            <w:pPr>
              <w:jc w:val="center"/>
              <w:rPr>
                <w:b/>
                <w:lang w:val="fr-FR"/>
              </w:rPr>
            </w:pPr>
            <w:r w:rsidRPr="00C637FC">
              <w:rPr>
                <w:b/>
                <w:lang w:val="fr-FR"/>
              </w:rPr>
              <w:t>la fin du monde n’est jamais loin»</w:t>
            </w:r>
          </w:p>
          <w:p w14:paraId="258716D7" w14:textId="77777777" w:rsidR="00C637FC" w:rsidRPr="00C637FC" w:rsidRDefault="00C637FC" w:rsidP="00C637FC">
            <w:pPr>
              <w:jc w:val="both"/>
              <w:rPr>
                <w:lang w:val="fr-FR"/>
              </w:rPr>
            </w:pPr>
            <w:r w:rsidRPr="00C637FC">
              <w:rPr>
                <w:lang w:val="fr-FR"/>
              </w:rPr>
              <w:t xml:space="preserve">[1...] Comme la grande majorité de mes confrères, je suis «Bullish», soit dans le camp des taureaux. Si cela m’est arrivé d’adopter brièvement un comportement «Bearish» en misant sur des titres à la baisse, je préfère investir généralement dans des sociétés dans lesquelles je crois. </w:t>
            </w:r>
          </w:p>
          <w:p w14:paraId="4A83F7AB" w14:textId="77777777" w:rsidR="00C637FC" w:rsidRPr="00C637FC" w:rsidRDefault="00C637FC" w:rsidP="00C637FC">
            <w:pPr>
              <w:jc w:val="both"/>
              <w:rPr>
                <w:lang w:val="fr-FR"/>
              </w:rPr>
            </w:pPr>
            <w:r w:rsidRPr="00C637FC">
              <w:rPr>
                <w:lang w:val="fr-FR"/>
              </w:rPr>
              <w:t xml:space="preserve">[2...] Très peu de gens arrivent à jongler entre les deux camps, tant les mentalités diffèrent. Les ours ont une vision très négative de l’avenir, à l’opposé de celle des taureaux. Prenez un investisseur comme le Suisse Marc Faber, l’une des figures de proue du mouvement «Bearish»: il parle d’une chute majeure des cours et cela depuis des années. Certains sont même persuadés que le capitalisme vit ses derniers jours et que l’étalon or sera bientôt de retour. Dans leur esprit, l’apocalypse n’est jamais loin. </w:t>
            </w:r>
          </w:p>
          <w:p w14:paraId="43C1327D" w14:textId="77777777" w:rsidR="00C637FC" w:rsidRPr="00C637FC" w:rsidRDefault="00C637FC" w:rsidP="00C637FC">
            <w:pPr>
              <w:jc w:val="both"/>
              <w:rPr>
                <w:lang w:val="fr-FR"/>
              </w:rPr>
            </w:pPr>
            <w:r w:rsidRPr="00C637FC">
              <w:rPr>
                <w:lang w:val="fr-FR"/>
              </w:rPr>
              <w:t>[3...] Pour les ours, la grande difficulté est de bien anticiper une baisse des marchés. La plupart du temps, ils se trompent puisque historiquement le constat est que la longueur des périodes de hausse surpasse de loin celle des phases où les Bourses sombrent. Sauf qu’un jour ou l’autre, ils finissent par avoir raison. Or si les chutes sont courtes, elles s’avèrent également extrêmement violentes. Dans un laps de temps très bref, les ours les plus doués parviennent ainsi à gagner énormément d’argent.</w:t>
            </w:r>
          </w:p>
          <w:p w14:paraId="65BAB74E" w14:textId="77777777" w:rsidR="00C637FC" w:rsidRPr="00C637FC" w:rsidRDefault="00C637FC" w:rsidP="00C637FC">
            <w:pPr>
              <w:jc w:val="both"/>
              <w:rPr>
                <w:lang w:val="fr-FR"/>
              </w:rPr>
            </w:pPr>
            <w:r w:rsidRPr="00C637FC">
              <w:rPr>
                <w:lang w:val="fr-FR"/>
              </w:rPr>
              <w:t xml:space="preserve">[4...] Cette maxime de l’investisseur anglo-saxon Sir John Templeton répond à votre question: «Les marchés haussiers naissent dans le pessimisme, </w:t>
            </w:r>
            <w:r w:rsidRPr="00C637FC">
              <w:rPr>
                <w:lang w:val="fr-FR"/>
              </w:rPr>
              <w:lastRenderedPageBreak/>
              <w:t xml:space="preserve">grandissent dans le scepticisme, mûrissent dans l’optimisme et meurent dans l’euphorie.» </w:t>
            </w:r>
          </w:p>
          <w:p w14:paraId="471719A1" w14:textId="77777777" w:rsidR="00C637FC" w:rsidRPr="00C637FC" w:rsidRDefault="00C637FC" w:rsidP="00C637FC">
            <w:pPr>
              <w:jc w:val="both"/>
              <w:rPr>
                <w:lang w:val="fr-FR"/>
              </w:rPr>
            </w:pPr>
            <w:r w:rsidRPr="00C637FC">
              <w:rPr>
                <w:lang w:val="fr-FR"/>
              </w:rPr>
              <w:t xml:space="preserve">[5...] Lorsqu’un chauffeur de taxi ou un garçon de café commence à vous faire des recommandations de placement en Bourse. </w:t>
            </w:r>
          </w:p>
          <w:p w14:paraId="5C3F1DB6" w14:textId="77777777" w:rsidR="00C637FC" w:rsidRPr="0085251F" w:rsidRDefault="00C637FC" w:rsidP="00C637FC">
            <w:pPr>
              <w:jc w:val="both"/>
              <w:rPr>
                <w:lang w:val="fr-FR"/>
              </w:rPr>
            </w:pPr>
            <w:r w:rsidRPr="00C637FC">
              <w:rPr>
                <w:lang w:val="fr-FR"/>
              </w:rPr>
              <w:t>[6...] La situation est ambiguë. Beaucoup anticipent déjà un retour à une situation de «Bear Market» et diminuent dans ce sens leurs positions en actions par exemple. Le constat est qu’actuellement les marchés sont tirés à la hausse par cinq titres (Amazon, Google, Apple, Microsoft et Facebook). Est-ce là le signe d’une bulle prête à éclater et du retour prochain des ours à Wall Street? Je l’ignore</w:t>
            </w:r>
          </w:p>
        </w:tc>
      </w:tr>
      <w:tr w:rsidR="00606185" w:rsidRPr="0085251F" w14:paraId="3C8F9707" w14:textId="77777777" w:rsidTr="00606185">
        <w:tc>
          <w:tcPr>
            <w:tcW w:w="1696" w:type="dxa"/>
          </w:tcPr>
          <w:p w14:paraId="1A2404D6" w14:textId="77777777" w:rsidR="00EA6D5C" w:rsidRPr="0085251F" w:rsidRDefault="00EA6D5C" w:rsidP="00EA6D5C">
            <w:pPr>
              <w:jc w:val="center"/>
              <w:rPr>
                <w:i/>
                <w:lang w:val="fr-FR"/>
              </w:rPr>
            </w:pPr>
          </w:p>
        </w:tc>
        <w:tc>
          <w:tcPr>
            <w:tcW w:w="1843" w:type="dxa"/>
            <w:vMerge w:val="restart"/>
          </w:tcPr>
          <w:p w14:paraId="72DA4F3E" w14:textId="77777777" w:rsidR="00EA6D5C" w:rsidRDefault="00EA6D5C" w:rsidP="00EA6D5C">
            <w:r>
              <w:t xml:space="preserve">6. Реализует на </w:t>
            </w:r>
          </w:p>
          <w:p w14:paraId="3C1F04FF" w14:textId="77777777" w:rsidR="00EA6D5C" w:rsidRDefault="00EA6D5C" w:rsidP="00EA6D5C">
            <w:r>
              <w:t xml:space="preserve">иностранном языке </w:t>
            </w:r>
          </w:p>
          <w:p w14:paraId="0D0F6DB3" w14:textId="77777777" w:rsidR="00EA6D5C" w:rsidRDefault="00EA6D5C" w:rsidP="00EA6D5C">
            <w:r>
              <w:t xml:space="preserve">коммуникативные </w:t>
            </w:r>
          </w:p>
          <w:p w14:paraId="23F0354F" w14:textId="77777777" w:rsidR="00EA6D5C" w:rsidRDefault="00EA6D5C" w:rsidP="00EA6D5C">
            <w:r>
              <w:t xml:space="preserve">намерения устно и </w:t>
            </w:r>
          </w:p>
          <w:p w14:paraId="5139E3E7" w14:textId="77777777" w:rsidR="00EA6D5C" w:rsidRDefault="00EA6D5C" w:rsidP="00EA6D5C">
            <w:r>
              <w:t xml:space="preserve">письменно, используя </w:t>
            </w:r>
          </w:p>
          <w:p w14:paraId="34E8E458" w14:textId="77777777" w:rsidR="00EA6D5C" w:rsidRDefault="00EA6D5C" w:rsidP="00EA6D5C">
            <w:r>
              <w:t xml:space="preserve">современные </w:t>
            </w:r>
          </w:p>
          <w:p w14:paraId="658CCC1F" w14:textId="77777777" w:rsidR="00EA6D5C" w:rsidRDefault="00EA6D5C" w:rsidP="00EA6D5C">
            <w:r>
              <w:t xml:space="preserve">информационно </w:t>
            </w:r>
          </w:p>
          <w:p w14:paraId="657FBE64" w14:textId="77777777" w:rsidR="00EA6D5C" w:rsidRDefault="00EA6D5C" w:rsidP="00EA6D5C">
            <w:r>
              <w:t xml:space="preserve">коммуникационные </w:t>
            </w:r>
          </w:p>
          <w:p w14:paraId="70B7E934" w14:textId="77777777" w:rsidR="00EA6D5C" w:rsidRDefault="00EA6D5C" w:rsidP="00EA6D5C">
            <w:r>
              <w:t>технологии.</w:t>
            </w:r>
          </w:p>
        </w:tc>
        <w:tc>
          <w:tcPr>
            <w:tcW w:w="1701" w:type="dxa"/>
          </w:tcPr>
          <w:p w14:paraId="5A7A58CA" w14:textId="77777777" w:rsidR="00EA6D5C" w:rsidRDefault="00EA6D5C" w:rsidP="00EA6D5C">
            <w:r>
              <w:t xml:space="preserve">6. </w:t>
            </w:r>
            <w:r w:rsidRPr="0070264A">
              <w:rPr>
                <w:i/>
              </w:rPr>
              <w:t>Знать</w:t>
            </w:r>
            <w:r>
              <w:t>:</w:t>
            </w:r>
          </w:p>
          <w:p w14:paraId="22AD229D" w14:textId="77777777" w:rsidR="00EA6D5C" w:rsidRDefault="00EA6D5C" w:rsidP="00EA6D5C">
            <w:r>
              <w:t xml:space="preserve">виды коммуникативных намерений; соотношение коммуникативных намерений с замыслом и целью речевой коммуникации; </w:t>
            </w:r>
          </w:p>
          <w:p w14:paraId="6715A3B8" w14:textId="77777777" w:rsidR="00EA6D5C" w:rsidRDefault="00EA6D5C" w:rsidP="00EA6D5C">
            <w:r>
              <w:t xml:space="preserve">типовые приемы и способы выражения </w:t>
            </w:r>
          </w:p>
          <w:p w14:paraId="4436BD02" w14:textId="77777777" w:rsidR="00EA6D5C" w:rsidRDefault="00EA6D5C" w:rsidP="00EA6D5C">
            <w:r>
              <w:t xml:space="preserve">коммуникативных намерений на иностранном </w:t>
            </w:r>
          </w:p>
          <w:p w14:paraId="02FDD68A" w14:textId="77777777" w:rsidR="00EA6D5C" w:rsidRDefault="00EA6D5C" w:rsidP="00EA6D5C">
            <w:r>
              <w:t xml:space="preserve">языке в устной и письменной речи; принципы </w:t>
            </w:r>
          </w:p>
          <w:p w14:paraId="5F1C1352" w14:textId="77777777" w:rsidR="00EA6D5C" w:rsidRDefault="00EA6D5C" w:rsidP="00EA6D5C">
            <w:r>
              <w:t>понимания коммуникативных намерений собеседников; способы использовани</w:t>
            </w:r>
            <w:r>
              <w:lastRenderedPageBreak/>
              <w:t xml:space="preserve">я </w:t>
            </w:r>
          </w:p>
          <w:p w14:paraId="531E0A8E" w14:textId="77777777" w:rsidR="00EA6D5C" w:rsidRDefault="00EA6D5C" w:rsidP="00EA6D5C">
            <w:r>
              <w:t>информационно-коммуникативных технологий в общении на иностранном языке;</w:t>
            </w:r>
          </w:p>
          <w:p w14:paraId="4287CB4B" w14:textId="77777777" w:rsidR="00EA6D5C" w:rsidRDefault="00EA6D5C" w:rsidP="00EA6D5C"/>
        </w:tc>
        <w:tc>
          <w:tcPr>
            <w:tcW w:w="4105" w:type="dxa"/>
          </w:tcPr>
          <w:p w14:paraId="6E8ED0B0" w14:textId="77777777" w:rsidR="00EA6D5C" w:rsidRPr="00DA2161" w:rsidRDefault="00EA6D5C" w:rsidP="00EA6D5C">
            <w:pPr>
              <w:jc w:val="center"/>
              <w:rPr>
                <w:b/>
                <w:szCs w:val="28"/>
                <w:lang w:val="fr-FR"/>
              </w:rPr>
            </w:pPr>
            <w:r w:rsidRPr="00410505">
              <w:rPr>
                <w:b/>
                <w:szCs w:val="28"/>
              </w:rPr>
              <w:lastRenderedPageBreak/>
              <w:t>Задание</w:t>
            </w:r>
            <w:r w:rsidRPr="00DA2161">
              <w:rPr>
                <w:b/>
                <w:szCs w:val="28"/>
                <w:lang w:val="fr-FR"/>
              </w:rPr>
              <w:t xml:space="preserve"> 1</w:t>
            </w:r>
          </w:p>
          <w:p w14:paraId="77E8E4F9" w14:textId="77777777" w:rsidR="0085251F" w:rsidRPr="0085251F" w:rsidRDefault="0085251F" w:rsidP="0085251F">
            <w:pPr>
              <w:jc w:val="both"/>
              <w:rPr>
                <w:lang w:val="fr-FR"/>
              </w:rPr>
            </w:pPr>
            <w:r w:rsidRPr="0085251F">
              <w:rPr>
                <w:lang w:val="fr-FR"/>
              </w:rPr>
              <w:t>Préparez une conférence de 5 minutes sur l'un des sujets du semestre. Les aides visuelles sont les bienvenues:</w:t>
            </w:r>
          </w:p>
          <w:p w14:paraId="3CA51A2B" w14:textId="77777777" w:rsidR="0085251F" w:rsidRPr="0085251F" w:rsidRDefault="0085251F" w:rsidP="0085251F">
            <w:pPr>
              <w:jc w:val="both"/>
              <w:rPr>
                <w:lang w:val="fr-FR"/>
              </w:rPr>
            </w:pPr>
            <w:r w:rsidRPr="0085251F">
              <w:rPr>
                <w:lang w:val="fr-FR"/>
              </w:rPr>
              <w:t>a) L'archéologie est un levier pour améliorer le tourisme de votre région.</w:t>
            </w:r>
          </w:p>
          <w:p w14:paraId="24E9CB40" w14:textId="77777777" w:rsidR="0085251F" w:rsidRPr="0085251F" w:rsidRDefault="0085251F" w:rsidP="0085251F">
            <w:pPr>
              <w:jc w:val="both"/>
              <w:rPr>
                <w:lang w:val="fr-FR"/>
              </w:rPr>
            </w:pPr>
            <w:r w:rsidRPr="0085251F">
              <w:rPr>
                <w:lang w:val="fr-FR"/>
              </w:rPr>
              <w:t>b) Les technologies qui changeront le plus notre vie.</w:t>
            </w:r>
          </w:p>
          <w:p w14:paraId="382711BE" w14:textId="77777777" w:rsidR="0085251F" w:rsidRDefault="0085251F" w:rsidP="0085251F">
            <w:pPr>
              <w:jc w:val="both"/>
              <w:rPr>
                <w:lang w:val="fr-FR"/>
              </w:rPr>
            </w:pPr>
            <w:r w:rsidRPr="0085251F">
              <w:rPr>
                <w:lang w:val="fr-FR"/>
              </w:rPr>
              <w:t>c) Événements artistiques de votre région: que vaut-il la peine de voir et de visiter?</w:t>
            </w:r>
          </w:p>
          <w:p w14:paraId="4DE08867" w14:textId="77777777" w:rsidR="00C637FC" w:rsidRDefault="00C637FC" w:rsidP="00C637FC">
            <w:pPr>
              <w:jc w:val="center"/>
              <w:rPr>
                <w:b/>
                <w:szCs w:val="28"/>
                <w:lang w:val="fr-FR"/>
              </w:rPr>
            </w:pPr>
            <w:r w:rsidRPr="00410505">
              <w:rPr>
                <w:b/>
                <w:szCs w:val="28"/>
              </w:rPr>
              <w:t>Задание</w:t>
            </w:r>
            <w:r w:rsidRPr="00DA2161">
              <w:rPr>
                <w:b/>
                <w:szCs w:val="28"/>
                <w:lang w:val="fr-FR"/>
              </w:rPr>
              <w:t xml:space="preserve"> </w:t>
            </w:r>
            <w:r>
              <w:rPr>
                <w:b/>
                <w:szCs w:val="28"/>
                <w:lang w:val="fr-FR"/>
              </w:rPr>
              <w:t>2</w:t>
            </w:r>
          </w:p>
          <w:p w14:paraId="39DDC437" w14:textId="77777777" w:rsidR="00C637FC" w:rsidRDefault="00C637FC" w:rsidP="00C637FC">
            <w:pPr>
              <w:jc w:val="both"/>
              <w:rPr>
                <w:szCs w:val="28"/>
                <w:lang w:val="fr-FR"/>
              </w:rPr>
            </w:pPr>
            <w:r>
              <w:rPr>
                <w:szCs w:val="28"/>
                <w:lang w:val="fr-FR"/>
              </w:rPr>
              <w:t>Vous êtes chargé(e) de promouvoir un service et/ou un produit de votre société. Vous faites une présentation devant de futurs clients. Vous présentez les caractéristiques de votre produit/service. Vous vantez ses qualités.</w:t>
            </w:r>
          </w:p>
          <w:p w14:paraId="0BBD41EF" w14:textId="77777777" w:rsidR="00C637FC" w:rsidRDefault="00C637FC" w:rsidP="00C637FC">
            <w:pPr>
              <w:jc w:val="center"/>
              <w:rPr>
                <w:b/>
                <w:szCs w:val="28"/>
                <w:lang w:val="fr-FR"/>
              </w:rPr>
            </w:pPr>
            <w:r w:rsidRPr="00410505">
              <w:rPr>
                <w:b/>
                <w:szCs w:val="28"/>
              </w:rPr>
              <w:t>Задание</w:t>
            </w:r>
            <w:r w:rsidRPr="00C637FC">
              <w:rPr>
                <w:b/>
                <w:szCs w:val="28"/>
                <w:lang w:val="fr-FR"/>
              </w:rPr>
              <w:t xml:space="preserve"> </w:t>
            </w:r>
            <w:r>
              <w:rPr>
                <w:b/>
                <w:szCs w:val="28"/>
                <w:lang w:val="fr-FR"/>
              </w:rPr>
              <w:t>3</w:t>
            </w:r>
          </w:p>
          <w:p w14:paraId="76971A07" w14:textId="77777777" w:rsidR="00C637FC" w:rsidRDefault="00C637FC" w:rsidP="00C637FC">
            <w:pPr>
              <w:jc w:val="both"/>
              <w:rPr>
                <w:szCs w:val="28"/>
                <w:lang w:val="fr-FR"/>
              </w:rPr>
            </w:pPr>
            <w:r>
              <w:rPr>
                <w:szCs w:val="28"/>
                <w:lang w:val="fr-FR"/>
              </w:rPr>
              <w:t>Vous allez quitter le poste que vous occupez en ce moment. Vous recevez la personne qui va vous remplacer pour parler  de votre organisation à ce poste.</w:t>
            </w:r>
          </w:p>
          <w:p w14:paraId="1DCE8531" w14:textId="77777777" w:rsidR="00C637FC" w:rsidRDefault="00C637FC" w:rsidP="00C637FC">
            <w:pPr>
              <w:jc w:val="both"/>
              <w:rPr>
                <w:szCs w:val="28"/>
                <w:lang w:val="fr-FR"/>
              </w:rPr>
            </w:pPr>
            <w:r w:rsidRPr="00C637FC">
              <w:rPr>
                <w:b/>
                <w:szCs w:val="28"/>
                <w:lang w:val="fr-FR"/>
              </w:rPr>
              <w:t>Vous</w:t>
            </w:r>
            <w:r>
              <w:rPr>
                <w:szCs w:val="28"/>
                <w:lang w:val="fr-FR"/>
              </w:rPr>
              <w:t> : Vous énumérez les tâches correspondant au poste. Vous expliquez comment vous vous organusez.</w:t>
            </w:r>
          </w:p>
          <w:p w14:paraId="16D86C04" w14:textId="77777777" w:rsidR="00C637FC" w:rsidRDefault="00C637FC" w:rsidP="00C637FC">
            <w:pPr>
              <w:jc w:val="both"/>
              <w:rPr>
                <w:szCs w:val="28"/>
                <w:lang w:val="fr-FR"/>
              </w:rPr>
            </w:pPr>
            <w:r w:rsidRPr="00C637FC">
              <w:rPr>
                <w:b/>
                <w:szCs w:val="28"/>
                <w:lang w:val="fr-FR"/>
              </w:rPr>
              <w:t>Votre remplaçant(e)</w:t>
            </w:r>
            <w:r>
              <w:rPr>
                <w:szCs w:val="28"/>
                <w:lang w:val="fr-FR"/>
              </w:rPr>
              <w:t> : Il/Elle pose des questions ou demande des conseils sur l’organisation du travail.</w:t>
            </w:r>
          </w:p>
          <w:p w14:paraId="07B4864F" w14:textId="77777777" w:rsidR="006B6E77" w:rsidRDefault="006B6E77" w:rsidP="006B6E77">
            <w:pPr>
              <w:jc w:val="center"/>
              <w:rPr>
                <w:b/>
                <w:szCs w:val="28"/>
                <w:lang w:val="fr-FR"/>
              </w:rPr>
            </w:pPr>
            <w:r w:rsidRPr="00410505">
              <w:rPr>
                <w:b/>
                <w:szCs w:val="28"/>
              </w:rPr>
              <w:t>Задание</w:t>
            </w:r>
            <w:r w:rsidRPr="00C637FC">
              <w:rPr>
                <w:b/>
                <w:szCs w:val="28"/>
                <w:lang w:val="fr-FR"/>
              </w:rPr>
              <w:t xml:space="preserve"> </w:t>
            </w:r>
            <w:r>
              <w:rPr>
                <w:b/>
                <w:szCs w:val="28"/>
                <w:lang w:val="fr-FR"/>
              </w:rPr>
              <w:t>4</w:t>
            </w:r>
          </w:p>
          <w:p w14:paraId="339148A9" w14:textId="77777777" w:rsidR="006B6E77" w:rsidRPr="006B6E77" w:rsidRDefault="006B6E77" w:rsidP="006B6E77">
            <w:pPr>
              <w:jc w:val="both"/>
              <w:rPr>
                <w:szCs w:val="28"/>
                <w:lang w:val="fr-FR"/>
              </w:rPr>
            </w:pPr>
            <w:r w:rsidRPr="006B6E77">
              <w:rPr>
                <w:szCs w:val="28"/>
                <w:lang w:val="fr-FR"/>
              </w:rPr>
              <w:t xml:space="preserve">Dans la vie de l’entreprise, il y a de nombreuses occasions de se rassembler et de nouer des contacts. Lesquelles et </w:t>
            </w:r>
            <w:r w:rsidRPr="006B6E77">
              <w:rPr>
                <w:szCs w:val="28"/>
                <w:lang w:val="fr-FR"/>
              </w:rPr>
              <w:lastRenderedPageBreak/>
              <w:t>pourquoi ?</w:t>
            </w:r>
          </w:p>
          <w:p w14:paraId="679D4B91" w14:textId="77777777" w:rsidR="006B6E77" w:rsidRPr="007A501B" w:rsidRDefault="006B6E77" w:rsidP="006B6E77">
            <w:pPr>
              <w:jc w:val="both"/>
              <w:rPr>
                <w:szCs w:val="28"/>
                <w:lang w:val="fr-FR"/>
              </w:rPr>
            </w:pPr>
            <w:r w:rsidRPr="006B6E77">
              <w:rPr>
                <w:szCs w:val="28"/>
                <w:lang w:val="fr-FR"/>
              </w:rPr>
              <w:t>Regardez le début de la vidéo (jusqu’à 00'50) et sélectionnez les bonnes réponses.</w:t>
            </w:r>
            <w:r>
              <w:rPr>
                <w:szCs w:val="28"/>
                <w:lang w:val="fr-FR"/>
              </w:rPr>
              <w:t>(</w:t>
            </w:r>
            <w:r w:rsidRPr="006B6E77">
              <w:rPr>
                <w:lang w:val="fr-FR"/>
              </w:rPr>
              <w:t xml:space="preserve"> </w:t>
            </w:r>
            <w:hyperlink r:id="rId39" w:history="1">
              <w:r w:rsidRPr="00005A97">
                <w:rPr>
                  <w:rStyle w:val="a3"/>
                  <w:szCs w:val="28"/>
                  <w:lang w:val="fr-FR"/>
                </w:rPr>
                <w:t>https</w:t>
              </w:r>
              <w:r w:rsidRPr="007A501B">
                <w:rPr>
                  <w:rStyle w:val="a3"/>
                  <w:szCs w:val="28"/>
                  <w:lang w:val="fr-FR"/>
                </w:rPr>
                <w:t>://</w:t>
              </w:r>
              <w:r w:rsidRPr="00005A97">
                <w:rPr>
                  <w:rStyle w:val="a3"/>
                  <w:szCs w:val="28"/>
                  <w:lang w:val="fr-FR"/>
                </w:rPr>
                <w:t>apprendre</w:t>
              </w:r>
              <w:r w:rsidRPr="007A501B">
                <w:rPr>
                  <w:rStyle w:val="a3"/>
                  <w:szCs w:val="28"/>
                  <w:lang w:val="fr-FR"/>
                </w:rPr>
                <w:t>.</w:t>
              </w:r>
              <w:r w:rsidRPr="00005A97">
                <w:rPr>
                  <w:rStyle w:val="a3"/>
                  <w:szCs w:val="28"/>
                  <w:lang w:val="fr-FR"/>
                </w:rPr>
                <w:t>tv</w:t>
              </w:r>
              <w:r w:rsidRPr="007A501B">
                <w:rPr>
                  <w:rStyle w:val="a3"/>
                  <w:szCs w:val="28"/>
                  <w:lang w:val="fr-FR"/>
                </w:rPr>
                <w:t>5</w:t>
              </w:r>
              <w:r w:rsidRPr="00005A97">
                <w:rPr>
                  <w:rStyle w:val="a3"/>
                  <w:szCs w:val="28"/>
                  <w:lang w:val="fr-FR"/>
                </w:rPr>
                <w:t>monde</w:t>
              </w:r>
              <w:r w:rsidRPr="007A501B">
                <w:rPr>
                  <w:rStyle w:val="a3"/>
                  <w:szCs w:val="28"/>
                  <w:lang w:val="fr-FR"/>
                </w:rPr>
                <w:t>.</w:t>
              </w:r>
              <w:r w:rsidRPr="00005A97">
                <w:rPr>
                  <w:rStyle w:val="a3"/>
                  <w:szCs w:val="28"/>
                  <w:lang w:val="fr-FR"/>
                </w:rPr>
                <w:t>com</w:t>
              </w:r>
              <w:r w:rsidRPr="007A501B">
                <w:rPr>
                  <w:rStyle w:val="a3"/>
                  <w:szCs w:val="28"/>
                  <w:lang w:val="fr-FR"/>
                </w:rPr>
                <w:t>/</w:t>
              </w:r>
              <w:r w:rsidRPr="00005A97">
                <w:rPr>
                  <w:rStyle w:val="a3"/>
                  <w:szCs w:val="28"/>
                  <w:lang w:val="fr-FR"/>
                </w:rPr>
                <w:t>fr</w:t>
              </w:r>
              <w:r w:rsidRPr="007A501B">
                <w:rPr>
                  <w:rStyle w:val="a3"/>
                  <w:szCs w:val="28"/>
                  <w:lang w:val="fr-FR"/>
                </w:rPr>
                <w:t>/</w:t>
              </w:r>
              <w:r w:rsidRPr="00005A97">
                <w:rPr>
                  <w:rStyle w:val="a3"/>
                  <w:szCs w:val="28"/>
                  <w:lang w:val="fr-FR"/>
                </w:rPr>
                <w:t>exercice</w:t>
              </w:r>
              <w:r w:rsidRPr="007A501B">
                <w:rPr>
                  <w:rStyle w:val="a3"/>
                  <w:szCs w:val="28"/>
                  <w:lang w:val="fr-FR"/>
                </w:rPr>
                <w:t>/5941?</w:t>
              </w:r>
              <w:r w:rsidRPr="00005A97">
                <w:rPr>
                  <w:rStyle w:val="a3"/>
                  <w:szCs w:val="28"/>
                  <w:lang w:val="fr-FR"/>
                </w:rPr>
                <w:t>id</w:t>
              </w:r>
              <w:r w:rsidRPr="007A501B">
                <w:rPr>
                  <w:rStyle w:val="a3"/>
                  <w:szCs w:val="28"/>
                  <w:lang w:val="fr-FR"/>
                </w:rPr>
                <w:t>_</w:t>
              </w:r>
              <w:r w:rsidRPr="00005A97">
                <w:rPr>
                  <w:rStyle w:val="a3"/>
                  <w:szCs w:val="28"/>
                  <w:lang w:val="fr-FR"/>
                </w:rPr>
                <w:t>serie</w:t>
              </w:r>
              <w:r w:rsidRPr="007A501B">
                <w:rPr>
                  <w:rStyle w:val="a3"/>
                  <w:szCs w:val="28"/>
                  <w:lang w:val="fr-FR"/>
                </w:rPr>
                <w:t>=12312&amp;</w:t>
              </w:r>
              <w:r w:rsidRPr="00005A97">
                <w:rPr>
                  <w:rStyle w:val="a3"/>
                  <w:szCs w:val="28"/>
                  <w:lang w:val="fr-FR"/>
                </w:rPr>
                <w:t>nom</w:t>
              </w:r>
              <w:r w:rsidRPr="007A501B">
                <w:rPr>
                  <w:rStyle w:val="a3"/>
                  <w:szCs w:val="28"/>
                  <w:lang w:val="fr-FR"/>
                </w:rPr>
                <w:t>_</w:t>
              </w:r>
              <w:r w:rsidRPr="00005A97">
                <w:rPr>
                  <w:rStyle w:val="a3"/>
                  <w:szCs w:val="28"/>
                  <w:lang w:val="fr-FR"/>
                </w:rPr>
                <w:t>serie</w:t>
              </w:r>
              <w:r w:rsidRPr="007A501B">
                <w:rPr>
                  <w:rStyle w:val="a3"/>
                  <w:szCs w:val="28"/>
                  <w:lang w:val="fr-FR"/>
                </w:rPr>
                <w:t>=</w:t>
              </w:r>
              <w:r w:rsidRPr="00005A97">
                <w:rPr>
                  <w:rStyle w:val="a3"/>
                  <w:szCs w:val="28"/>
                  <w:lang w:val="fr-FR"/>
                </w:rPr>
                <w:t>les</w:t>
              </w:r>
              <w:r w:rsidRPr="007A501B">
                <w:rPr>
                  <w:rStyle w:val="a3"/>
                  <w:szCs w:val="28"/>
                  <w:lang w:val="fr-FR"/>
                </w:rPr>
                <w:t>_</w:t>
              </w:r>
              <w:r w:rsidRPr="00005A97">
                <w:rPr>
                  <w:rStyle w:val="a3"/>
                  <w:szCs w:val="28"/>
                  <w:lang w:val="fr-FR"/>
                </w:rPr>
                <w:t>types</w:t>
              </w:r>
              <w:r w:rsidRPr="007A501B">
                <w:rPr>
                  <w:rStyle w:val="a3"/>
                  <w:szCs w:val="28"/>
                  <w:lang w:val="fr-FR"/>
                </w:rPr>
                <w:t>_</w:t>
              </w:r>
              <w:r w:rsidRPr="00005A97">
                <w:rPr>
                  <w:rStyle w:val="a3"/>
                  <w:szCs w:val="28"/>
                  <w:lang w:val="fr-FR"/>
                </w:rPr>
                <w:t>de</w:t>
              </w:r>
              <w:r w:rsidRPr="007A501B">
                <w:rPr>
                  <w:rStyle w:val="a3"/>
                  <w:szCs w:val="28"/>
                  <w:lang w:val="fr-FR"/>
                </w:rPr>
                <w:t>_</w:t>
              </w:r>
              <w:r w:rsidRPr="00005A97">
                <w:rPr>
                  <w:rStyle w:val="a3"/>
                  <w:szCs w:val="28"/>
                  <w:lang w:val="fr-FR"/>
                </w:rPr>
                <w:t>personnalite</w:t>
              </w:r>
              <w:r w:rsidRPr="007A501B">
                <w:rPr>
                  <w:rStyle w:val="a3"/>
                  <w:szCs w:val="28"/>
                  <w:lang w:val="fr-FR"/>
                </w:rPr>
                <w:t>&amp;</w:t>
              </w:r>
              <w:r w:rsidRPr="00005A97">
                <w:rPr>
                  <w:rStyle w:val="a3"/>
                  <w:szCs w:val="28"/>
                  <w:lang w:val="fr-FR"/>
                </w:rPr>
                <w:t>niveau</w:t>
              </w:r>
              <w:r w:rsidRPr="007A501B">
                <w:rPr>
                  <w:rStyle w:val="a3"/>
                  <w:szCs w:val="28"/>
                  <w:lang w:val="fr-FR"/>
                </w:rPr>
                <w:t>=</w:t>
              </w:r>
              <w:r w:rsidRPr="00005A97">
                <w:rPr>
                  <w:rStyle w:val="a3"/>
                  <w:szCs w:val="28"/>
                  <w:lang w:val="fr-FR"/>
                </w:rPr>
                <w:t>b</w:t>
              </w:r>
              <w:r w:rsidRPr="007A501B">
                <w:rPr>
                  <w:rStyle w:val="a3"/>
                  <w:szCs w:val="28"/>
                  <w:lang w:val="fr-FR"/>
                </w:rPr>
                <w:t>1_</w:t>
              </w:r>
              <w:r w:rsidRPr="00005A97">
                <w:rPr>
                  <w:rStyle w:val="a3"/>
                  <w:szCs w:val="28"/>
                  <w:lang w:val="fr-FR"/>
                </w:rPr>
                <w:t>intermediaire</w:t>
              </w:r>
              <w:r w:rsidRPr="007A501B">
                <w:rPr>
                  <w:rStyle w:val="a3"/>
                  <w:szCs w:val="28"/>
                  <w:lang w:val="fr-FR"/>
                </w:rPr>
                <w:t>&amp;</w:t>
              </w:r>
              <w:r w:rsidRPr="00005A97">
                <w:rPr>
                  <w:rStyle w:val="a3"/>
                  <w:szCs w:val="28"/>
                  <w:lang w:val="fr-FR"/>
                </w:rPr>
                <w:t>exercice</w:t>
              </w:r>
              <w:r w:rsidRPr="007A501B">
                <w:rPr>
                  <w:rStyle w:val="a3"/>
                  <w:szCs w:val="28"/>
                  <w:lang w:val="fr-FR"/>
                </w:rPr>
                <w:t>=1</w:t>
              </w:r>
            </w:hyperlink>
            <w:r w:rsidRPr="007A501B">
              <w:rPr>
                <w:szCs w:val="28"/>
                <w:lang w:val="fr-FR"/>
              </w:rPr>
              <w:t xml:space="preserve">) </w:t>
            </w:r>
          </w:p>
          <w:p w14:paraId="1868E128" w14:textId="77777777" w:rsidR="006B6E77" w:rsidRPr="006B6E77" w:rsidRDefault="006B6E77" w:rsidP="006B6E77">
            <w:pPr>
              <w:jc w:val="both"/>
              <w:rPr>
                <w:szCs w:val="28"/>
                <w:lang w:val="fr-FR"/>
              </w:rPr>
            </w:pPr>
            <w:r w:rsidRPr="006B6E77">
              <w:rPr>
                <w:szCs w:val="28"/>
                <w:lang w:val="fr-FR"/>
              </w:rPr>
              <w:t>1.À quoi le coach compare-t-il l'entreprise ?</w:t>
            </w:r>
          </w:p>
          <w:p w14:paraId="0A926917" w14:textId="77777777" w:rsidR="006B6E77" w:rsidRPr="006B6E77" w:rsidRDefault="006B6E77" w:rsidP="002B5AC6">
            <w:pPr>
              <w:pStyle w:val="a4"/>
              <w:numPr>
                <w:ilvl w:val="0"/>
                <w:numId w:val="23"/>
              </w:numPr>
              <w:jc w:val="both"/>
              <w:rPr>
                <w:szCs w:val="28"/>
                <w:lang w:val="fr-FR"/>
              </w:rPr>
            </w:pPr>
            <w:r w:rsidRPr="006B6E77">
              <w:rPr>
                <w:szCs w:val="28"/>
                <w:lang w:val="fr-FR"/>
              </w:rPr>
              <w:t>À une fête.</w:t>
            </w:r>
          </w:p>
          <w:p w14:paraId="2DD65B9E" w14:textId="77777777" w:rsidR="006B6E77" w:rsidRPr="006B6E77" w:rsidRDefault="006B6E77" w:rsidP="002B5AC6">
            <w:pPr>
              <w:pStyle w:val="a4"/>
              <w:numPr>
                <w:ilvl w:val="0"/>
                <w:numId w:val="23"/>
              </w:numPr>
              <w:jc w:val="both"/>
              <w:rPr>
                <w:szCs w:val="28"/>
                <w:lang w:val="fr-FR"/>
              </w:rPr>
            </w:pPr>
            <w:r w:rsidRPr="006B6E77">
              <w:rPr>
                <w:szCs w:val="28"/>
                <w:lang w:val="fr-FR"/>
              </w:rPr>
              <w:t>À un théâtre.</w:t>
            </w:r>
          </w:p>
          <w:p w14:paraId="13858216" w14:textId="77777777" w:rsidR="006B6E77" w:rsidRPr="006B6E77" w:rsidRDefault="006B6E77" w:rsidP="002B5AC6">
            <w:pPr>
              <w:pStyle w:val="a4"/>
              <w:numPr>
                <w:ilvl w:val="0"/>
                <w:numId w:val="23"/>
              </w:numPr>
              <w:jc w:val="both"/>
              <w:rPr>
                <w:szCs w:val="28"/>
                <w:lang w:val="fr-FR"/>
              </w:rPr>
            </w:pPr>
            <w:r w:rsidRPr="006B6E77">
              <w:rPr>
                <w:szCs w:val="28"/>
                <w:lang w:val="fr-FR"/>
              </w:rPr>
              <w:t>À une machine.</w:t>
            </w:r>
          </w:p>
          <w:p w14:paraId="03DC36A0" w14:textId="77777777" w:rsidR="006B6E77" w:rsidRPr="006B6E77" w:rsidRDefault="006B6E77" w:rsidP="006B6E77">
            <w:pPr>
              <w:jc w:val="both"/>
              <w:rPr>
                <w:szCs w:val="28"/>
                <w:lang w:val="fr-FR"/>
              </w:rPr>
            </w:pPr>
            <w:r w:rsidRPr="006B6E77">
              <w:rPr>
                <w:szCs w:val="28"/>
                <w:lang w:val="fr-FR"/>
              </w:rPr>
              <w:t>2.À quoi servent les déjeuners et les pots entre collègues ?</w:t>
            </w:r>
          </w:p>
          <w:p w14:paraId="3228472E" w14:textId="77777777" w:rsidR="006B6E77" w:rsidRPr="006B6E77" w:rsidRDefault="006B6E77" w:rsidP="002B5AC6">
            <w:pPr>
              <w:pStyle w:val="a4"/>
              <w:numPr>
                <w:ilvl w:val="0"/>
                <w:numId w:val="24"/>
              </w:numPr>
              <w:jc w:val="both"/>
              <w:rPr>
                <w:szCs w:val="28"/>
                <w:lang w:val="fr-FR"/>
              </w:rPr>
            </w:pPr>
            <w:r w:rsidRPr="006B6E77">
              <w:rPr>
                <w:szCs w:val="28"/>
                <w:lang w:val="fr-FR"/>
              </w:rPr>
              <w:t>À prendre des décisions.</w:t>
            </w:r>
          </w:p>
          <w:p w14:paraId="4E3F8C3F" w14:textId="77777777" w:rsidR="006B6E77" w:rsidRPr="006B6E77" w:rsidRDefault="006B6E77" w:rsidP="002B5AC6">
            <w:pPr>
              <w:pStyle w:val="a4"/>
              <w:numPr>
                <w:ilvl w:val="0"/>
                <w:numId w:val="24"/>
              </w:numPr>
              <w:jc w:val="both"/>
              <w:rPr>
                <w:szCs w:val="28"/>
                <w:lang w:val="fr-FR"/>
              </w:rPr>
            </w:pPr>
            <w:r w:rsidRPr="006B6E77">
              <w:rPr>
                <w:szCs w:val="28"/>
                <w:lang w:val="fr-FR"/>
              </w:rPr>
              <w:t>À communiquer.</w:t>
            </w:r>
          </w:p>
          <w:p w14:paraId="76F4333C" w14:textId="77777777" w:rsidR="006B6E77" w:rsidRPr="006B6E77" w:rsidRDefault="006B6E77" w:rsidP="002B5AC6">
            <w:pPr>
              <w:pStyle w:val="a4"/>
              <w:numPr>
                <w:ilvl w:val="0"/>
                <w:numId w:val="24"/>
              </w:numPr>
              <w:jc w:val="both"/>
              <w:rPr>
                <w:szCs w:val="28"/>
                <w:lang w:val="fr-FR"/>
              </w:rPr>
            </w:pPr>
            <w:r w:rsidRPr="006B6E77">
              <w:rPr>
                <w:szCs w:val="28"/>
                <w:lang w:val="fr-FR"/>
              </w:rPr>
              <w:t>À travailler.</w:t>
            </w:r>
          </w:p>
          <w:p w14:paraId="115E89A6" w14:textId="77777777" w:rsidR="006B6E77" w:rsidRPr="006B6E77" w:rsidRDefault="006B6E77" w:rsidP="006B6E77">
            <w:pPr>
              <w:jc w:val="both"/>
              <w:rPr>
                <w:szCs w:val="28"/>
                <w:lang w:val="fr-FR"/>
              </w:rPr>
            </w:pPr>
            <w:r w:rsidRPr="006B6E77">
              <w:rPr>
                <w:szCs w:val="28"/>
                <w:lang w:val="fr-FR"/>
              </w:rPr>
              <w:t>3.À quoi servent essentiellement les réunions ?</w:t>
            </w:r>
          </w:p>
          <w:p w14:paraId="72D35ABA" w14:textId="77777777" w:rsidR="006B6E77" w:rsidRPr="006B6E77" w:rsidRDefault="006B6E77" w:rsidP="002B5AC6">
            <w:pPr>
              <w:pStyle w:val="a4"/>
              <w:numPr>
                <w:ilvl w:val="0"/>
                <w:numId w:val="25"/>
              </w:numPr>
              <w:jc w:val="both"/>
              <w:rPr>
                <w:szCs w:val="28"/>
                <w:lang w:val="fr-FR"/>
              </w:rPr>
            </w:pPr>
            <w:r w:rsidRPr="006B6E77">
              <w:rPr>
                <w:szCs w:val="28"/>
                <w:lang w:val="fr-FR"/>
              </w:rPr>
              <w:t>À échanger et partager des informations.</w:t>
            </w:r>
          </w:p>
          <w:p w14:paraId="314C7EF8" w14:textId="77777777" w:rsidR="006B6E77" w:rsidRPr="006B6E77" w:rsidRDefault="006B6E77" w:rsidP="002B5AC6">
            <w:pPr>
              <w:pStyle w:val="a4"/>
              <w:numPr>
                <w:ilvl w:val="0"/>
                <w:numId w:val="25"/>
              </w:numPr>
              <w:jc w:val="both"/>
              <w:rPr>
                <w:szCs w:val="28"/>
                <w:lang w:val="fr-FR"/>
              </w:rPr>
            </w:pPr>
            <w:r w:rsidRPr="006B6E77">
              <w:rPr>
                <w:szCs w:val="28"/>
                <w:lang w:val="fr-FR"/>
              </w:rPr>
              <w:t>À se distraire.</w:t>
            </w:r>
          </w:p>
          <w:p w14:paraId="5EAFAB10" w14:textId="77777777" w:rsidR="006B6E77" w:rsidRPr="006B6E77" w:rsidRDefault="006B6E77" w:rsidP="002B5AC6">
            <w:pPr>
              <w:pStyle w:val="a4"/>
              <w:numPr>
                <w:ilvl w:val="0"/>
                <w:numId w:val="25"/>
              </w:numPr>
              <w:jc w:val="both"/>
              <w:rPr>
                <w:szCs w:val="28"/>
                <w:lang w:val="fr-FR"/>
              </w:rPr>
            </w:pPr>
            <w:r w:rsidRPr="006B6E77">
              <w:rPr>
                <w:szCs w:val="28"/>
                <w:lang w:val="fr-FR"/>
              </w:rPr>
              <w:t>À mieux se connaître.</w:t>
            </w:r>
          </w:p>
          <w:p w14:paraId="14425CC8" w14:textId="77777777" w:rsidR="006B6E77" w:rsidRPr="006B6E77" w:rsidRDefault="006B6E77" w:rsidP="006B6E77">
            <w:pPr>
              <w:jc w:val="both"/>
              <w:rPr>
                <w:szCs w:val="28"/>
                <w:lang w:val="fr-FR"/>
              </w:rPr>
            </w:pPr>
            <w:r w:rsidRPr="006B6E77">
              <w:rPr>
                <w:szCs w:val="28"/>
                <w:lang w:val="fr-FR"/>
              </w:rPr>
              <w:t>4.Pourquoi est-il important d’aller au-devant des gens ?</w:t>
            </w:r>
            <w:r>
              <w:rPr>
                <w:szCs w:val="28"/>
                <w:lang w:val="fr-FR"/>
              </w:rPr>
              <w:t xml:space="preserve"> </w:t>
            </w:r>
            <w:r w:rsidRPr="006B6E77">
              <w:rPr>
                <w:szCs w:val="28"/>
                <w:lang w:val="fr-FR"/>
              </w:rPr>
              <w:t>(2 réponses)</w:t>
            </w:r>
          </w:p>
          <w:p w14:paraId="50EE2192" w14:textId="77777777" w:rsidR="006B6E77" w:rsidRPr="006B6E77" w:rsidRDefault="006B6E77" w:rsidP="002B5AC6">
            <w:pPr>
              <w:pStyle w:val="a4"/>
              <w:numPr>
                <w:ilvl w:val="0"/>
                <w:numId w:val="26"/>
              </w:numPr>
              <w:jc w:val="both"/>
              <w:rPr>
                <w:szCs w:val="28"/>
                <w:lang w:val="fr-FR"/>
              </w:rPr>
            </w:pPr>
            <w:r w:rsidRPr="006B6E77">
              <w:rPr>
                <w:szCs w:val="28"/>
                <w:lang w:val="fr-FR"/>
              </w:rPr>
              <w:t>Pour se faire des amis.</w:t>
            </w:r>
          </w:p>
          <w:p w14:paraId="5A8AD1BA" w14:textId="77777777" w:rsidR="006B6E77" w:rsidRPr="006B6E77" w:rsidRDefault="006B6E77" w:rsidP="002B5AC6">
            <w:pPr>
              <w:pStyle w:val="a4"/>
              <w:numPr>
                <w:ilvl w:val="0"/>
                <w:numId w:val="26"/>
              </w:numPr>
              <w:jc w:val="both"/>
              <w:rPr>
                <w:szCs w:val="28"/>
                <w:lang w:val="fr-FR"/>
              </w:rPr>
            </w:pPr>
            <w:r w:rsidRPr="006B6E77">
              <w:rPr>
                <w:szCs w:val="28"/>
                <w:lang w:val="fr-FR"/>
              </w:rPr>
              <w:t>Pour se faire des relations.</w:t>
            </w:r>
          </w:p>
          <w:p w14:paraId="1A9CB7CC" w14:textId="77777777" w:rsidR="006B6E77" w:rsidRPr="006B6E77" w:rsidRDefault="006B6E77" w:rsidP="002B5AC6">
            <w:pPr>
              <w:pStyle w:val="a4"/>
              <w:numPr>
                <w:ilvl w:val="0"/>
                <w:numId w:val="26"/>
              </w:numPr>
              <w:jc w:val="both"/>
              <w:rPr>
                <w:szCs w:val="28"/>
                <w:lang w:val="fr-FR"/>
              </w:rPr>
            </w:pPr>
            <w:r w:rsidRPr="006B6E77">
              <w:rPr>
                <w:szCs w:val="28"/>
                <w:lang w:val="fr-FR"/>
              </w:rPr>
              <w:t>Pour prendre des décisions.</w:t>
            </w:r>
          </w:p>
          <w:p w14:paraId="0943BDD1" w14:textId="77777777" w:rsidR="006B6E77" w:rsidRPr="006B6E77" w:rsidRDefault="006B6E77" w:rsidP="002B5AC6">
            <w:pPr>
              <w:pStyle w:val="a4"/>
              <w:numPr>
                <w:ilvl w:val="0"/>
                <w:numId w:val="26"/>
              </w:numPr>
              <w:jc w:val="both"/>
              <w:rPr>
                <w:szCs w:val="28"/>
                <w:lang w:val="fr-FR"/>
              </w:rPr>
            </w:pPr>
            <w:r w:rsidRPr="006B6E77">
              <w:rPr>
                <w:szCs w:val="28"/>
                <w:lang w:val="fr-FR"/>
              </w:rPr>
              <w:t>Pour créer un réseau.</w:t>
            </w:r>
          </w:p>
          <w:p w14:paraId="06D5B0F4" w14:textId="77777777" w:rsidR="00C637FC" w:rsidRPr="00C637FC" w:rsidRDefault="00C637FC" w:rsidP="00C637FC">
            <w:pPr>
              <w:jc w:val="both"/>
              <w:rPr>
                <w:szCs w:val="28"/>
                <w:lang w:val="fr-FR"/>
              </w:rPr>
            </w:pPr>
          </w:p>
          <w:p w14:paraId="4EF232B1" w14:textId="77777777" w:rsidR="00C637FC" w:rsidRPr="0085251F" w:rsidRDefault="00C637FC" w:rsidP="0085251F">
            <w:pPr>
              <w:jc w:val="both"/>
              <w:rPr>
                <w:lang w:val="fr-FR"/>
              </w:rPr>
            </w:pPr>
          </w:p>
        </w:tc>
      </w:tr>
      <w:tr w:rsidR="00606185" w:rsidRPr="00C637FC" w14:paraId="3CCE5077" w14:textId="77777777" w:rsidTr="00606185">
        <w:tc>
          <w:tcPr>
            <w:tcW w:w="1696" w:type="dxa"/>
            <w:vMerge w:val="restart"/>
          </w:tcPr>
          <w:p w14:paraId="6BA1C281" w14:textId="77777777" w:rsidR="00EA6D5C" w:rsidRPr="0085251F" w:rsidRDefault="00EA6D5C" w:rsidP="00EA6D5C">
            <w:pPr>
              <w:jc w:val="center"/>
              <w:rPr>
                <w:i/>
                <w:lang w:val="fr-FR"/>
              </w:rPr>
            </w:pPr>
          </w:p>
        </w:tc>
        <w:tc>
          <w:tcPr>
            <w:tcW w:w="1843" w:type="dxa"/>
            <w:vMerge/>
          </w:tcPr>
          <w:p w14:paraId="37AFBC56" w14:textId="77777777" w:rsidR="00EA6D5C" w:rsidRPr="0085251F" w:rsidRDefault="00EA6D5C" w:rsidP="00EA6D5C">
            <w:pPr>
              <w:rPr>
                <w:lang w:val="fr-FR"/>
              </w:rPr>
            </w:pPr>
          </w:p>
        </w:tc>
        <w:tc>
          <w:tcPr>
            <w:tcW w:w="1701" w:type="dxa"/>
          </w:tcPr>
          <w:p w14:paraId="6BD8F140" w14:textId="77777777" w:rsidR="00EA6D5C" w:rsidRDefault="00EA6D5C" w:rsidP="00EA6D5C">
            <w:r w:rsidRPr="0070264A">
              <w:rPr>
                <w:i/>
              </w:rPr>
              <w:t>Уметь</w:t>
            </w:r>
            <w:r>
              <w:t xml:space="preserve">: </w:t>
            </w:r>
          </w:p>
          <w:p w14:paraId="7CAC256C" w14:textId="77777777" w:rsidR="00EA6D5C" w:rsidRDefault="00EA6D5C" w:rsidP="00EA6D5C">
            <w:r>
              <w:t xml:space="preserve">выражать коммуникативные намерения и цель высказывания лексико-грамматическими средствами иностранного </w:t>
            </w:r>
          </w:p>
          <w:p w14:paraId="7324A621" w14:textId="77777777" w:rsidR="00EA6D5C" w:rsidRDefault="00EA6D5C" w:rsidP="00EA6D5C">
            <w:r>
              <w:t xml:space="preserve">языка соответственно коммуникативной </w:t>
            </w:r>
          </w:p>
          <w:p w14:paraId="6006309B" w14:textId="77777777" w:rsidR="00EA6D5C" w:rsidRDefault="00EA6D5C" w:rsidP="00EA6D5C">
            <w:r>
              <w:t>ситуации; учитывать коммуникати</w:t>
            </w:r>
            <w:r>
              <w:lastRenderedPageBreak/>
              <w:t xml:space="preserve">вные и </w:t>
            </w:r>
          </w:p>
          <w:p w14:paraId="68838472" w14:textId="77777777" w:rsidR="00EA6D5C" w:rsidRDefault="00EA6D5C" w:rsidP="00EA6D5C">
            <w:r>
              <w:t xml:space="preserve">социальные роли участников речевого общения </w:t>
            </w:r>
          </w:p>
          <w:p w14:paraId="187CF6F6" w14:textId="77777777" w:rsidR="00EA6D5C" w:rsidRDefault="00EA6D5C" w:rsidP="00EA6D5C">
            <w:r>
              <w:t xml:space="preserve">при выражении коммуникативных намерений; понимать коммуникативные интенции </w:t>
            </w:r>
          </w:p>
          <w:p w14:paraId="0D1B0447" w14:textId="77777777" w:rsidR="00EA6D5C" w:rsidRDefault="00EA6D5C" w:rsidP="00EA6D5C">
            <w:r>
              <w:t xml:space="preserve">полученных письменных и устных сообщений; </w:t>
            </w:r>
          </w:p>
          <w:p w14:paraId="607FC127" w14:textId="77777777" w:rsidR="00EA6D5C" w:rsidRDefault="00EA6D5C" w:rsidP="00EA6D5C">
            <w:r>
              <w:t xml:space="preserve">применять информационно-коммуникативные </w:t>
            </w:r>
          </w:p>
          <w:p w14:paraId="2021D933" w14:textId="77777777" w:rsidR="00EA6D5C" w:rsidRDefault="00EA6D5C" w:rsidP="00EA6D5C">
            <w:r>
              <w:t xml:space="preserve">технологии в общении и речевой деятельности </w:t>
            </w:r>
          </w:p>
          <w:p w14:paraId="4D963FCF" w14:textId="77777777" w:rsidR="00EA6D5C" w:rsidRDefault="00EA6D5C" w:rsidP="00EA6D5C">
            <w:r>
              <w:t>на иностранном языке;</w:t>
            </w:r>
          </w:p>
        </w:tc>
        <w:tc>
          <w:tcPr>
            <w:tcW w:w="4105" w:type="dxa"/>
          </w:tcPr>
          <w:p w14:paraId="181AD094" w14:textId="77777777" w:rsidR="00EA6D5C" w:rsidRPr="00DA2161" w:rsidRDefault="00EA6D5C" w:rsidP="00EA6D5C">
            <w:pPr>
              <w:jc w:val="center"/>
              <w:rPr>
                <w:b/>
                <w:szCs w:val="28"/>
                <w:lang w:val="fr-FR"/>
              </w:rPr>
            </w:pPr>
            <w:r w:rsidRPr="00085ED0">
              <w:rPr>
                <w:b/>
                <w:szCs w:val="28"/>
              </w:rPr>
              <w:lastRenderedPageBreak/>
              <w:t>Задание</w:t>
            </w:r>
            <w:r w:rsidRPr="00DA2161">
              <w:rPr>
                <w:b/>
                <w:szCs w:val="28"/>
                <w:lang w:val="fr-FR"/>
              </w:rPr>
              <w:t xml:space="preserve"> 1</w:t>
            </w:r>
          </w:p>
          <w:p w14:paraId="57C07237" w14:textId="77777777" w:rsidR="00C637FC" w:rsidRDefault="00C637FC" w:rsidP="00C637FC">
            <w:pPr>
              <w:jc w:val="both"/>
              <w:rPr>
                <w:lang w:val="fr-FR"/>
              </w:rPr>
            </w:pPr>
            <w:r>
              <w:rPr>
                <w:lang w:val="fr-FR"/>
              </w:rPr>
              <w:t>Vous rencontrez des difficultés avec un(e)  collaborateur/trice. Vous en parlez à votre responsable RH.</w:t>
            </w:r>
          </w:p>
          <w:p w14:paraId="0CEA8784" w14:textId="77777777" w:rsidR="00C637FC" w:rsidRDefault="00C637FC" w:rsidP="00C637FC">
            <w:pPr>
              <w:jc w:val="both"/>
              <w:rPr>
                <w:lang w:val="fr-FR"/>
              </w:rPr>
            </w:pPr>
          </w:p>
          <w:p w14:paraId="1C5D9D22" w14:textId="77777777" w:rsidR="00C637FC" w:rsidRDefault="00C637FC" w:rsidP="00C637FC">
            <w:pPr>
              <w:jc w:val="both"/>
              <w:rPr>
                <w:lang w:val="fr-FR"/>
              </w:rPr>
            </w:pPr>
            <w:r w:rsidRPr="00C637FC">
              <w:rPr>
                <w:b/>
                <w:lang w:val="fr-FR"/>
              </w:rPr>
              <w:t>Vous</w:t>
            </w:r>
            <w:r>
              <w:rPr>
                <w:lang w:val="fr-FR"/>
              </w:rPr>
              <w:t> : Vous décrivez les comportements inappropriés de votre collaborateur/trice. Vous décrivez vos difficultés à gérer à cette personne.</w:t>
            </w:r>
          </w:p>
          <w:p w14:paraId="4E61F472" w14:textId="77777777" w:rsidR="00C637FC" w:rsidRDefault="00C637FC" w:rsidP="00C637FC">
            <w:pPr>
              <w:jc w:val="both"/>
              <w:rPr>
                <w:lang w:val="fr-FR"/>
              </w:rPr>
            </w:pPr>
          </w:p>
          <w:p w14:paraId="1EEBA41D" w14:textId="77777777" w:rsidR="00C637FC" w:rsidRDefault="00C637FC" w:rsidP="00C637FC">
            <w:pPr>
              <w:jc w:val="both"/>
              <w:rPr>
                <w:lang w:val="fr-FR"/>
              </w:rPr>
            </w:pPr>
            <w:r w:rsidRPr="00C637FC">
              <w:rPr>
                <w:b/>
                <w:lang w:val="fr-FR"/>
              </w:rPr>
              <w:t>Le/La RRH</w:t>
            </w:r>
            <w:r>
              <w:rPr>
                <w:lang w:val="fr-FR"/>
              </w:rPr>
              <w:t> : Il / Elle interroge sur les difficultés rencontrées. Il/Elle demande des précisions. Il/Elle propose des solutions.</w:t>
            </w:r>
          </w:p>
          <w:p w14:paraId="5103B930" w14:textId="77777777" w:rsidR="00D6580D" w:rsidRPr="00D6580D" w:rsidRDefault="00D6580D" w:rsidP="00D6580D">
            <w:pPr>
              <w:jc w:val="center"/>
              <w:rPr>
                <w:b/>
                <w:szCs w:val="28"/>
                <w:lang w:val="fr-FR"/>
              </w:rPr>
            </w:pPr>
            <w:r w:rsidRPr="00085ED0">
              <w:rPr>
                <w:b/>
                <w:szCs w:val="28"/>
              </w:rPr>
              <w:t>Задание</w:t>
            </w:r>
            <w:r w:rsidRPr="00D6580D">
              <w:rPr>
                <w:b/>
                <w:szCs w:val="28"/>
                <w:lang w:val="fr-FR"/>
              </w:rPr>
              <w:t xml:space="preserve"> </w:t>
            </w:r>
            <w:r>
              <w:rPr>
                <w:b/>
                <w:szCs w:val="28"/>
                <w:lang w:val="fr-FR"/>
              </w:rPr>
              <w:t>2</w:t>
            </w:r>
          </w:p>
          <w:p w14:paraId="16E43950" w14:textId="77777777" w:rsidR="00D6580D" w:rsidRPr="00D6580D" w:rsidRDefault="00D6580D" w:rsidP="00D6580D">
            <w:pPr>
              <w:jc w:val="both"/>
              <w:rPr>
                <w:lang w:val="fr-FR"/>
              </w:rPr>
            </w:pPr>
            <w:r w:rsidRPr="00D6580D">
              <w:rPr>
                <w:lang w:val="fr-FR"/>
              </w:rPr>
              <w:t xml:space="preserve">Composez une lettre de réservation selon la consigne: </w:t>
            </w:r>
          </w:p>
          <w:p w14:paraId="4C77617E" w14:textId="77777777" w:rsidR="00D6580D" w:rsidRPr="00D6580D" w:rsidRDefault="00D6580D" w:rsidP="00D6580D">
            <w:pPr>
              <w:jc w:val="both"/>
              <w:rPr>
                <w:lang w:val="fr-FR"/>
              </w:rPr>
            </w:pPr>
            <w:r w:rsidRPr="00D6580D">
              <w:rPr>
                <w:lang w:val="fr-FR"/>
              </w:rPr>
              <w:t xml:space="preserve">1. Vous souhaitez réserver 2 chambres:1 chambre pour une personne, 1 chambre pour deux personnes </w:t>
            </w:r>
          </w:p>
          <w:p w14:paraId="1AE3F7CA" w14:textId="77777777" w:rsidR="00D6580D" w:rsidRPr="00D6580D" w:rsidRDefault="00D6580D" w:rsidP="00D6580D">
            <w:pPr>
              <w:jc w:val="both"/>
              <w:rPr>
                <w:lang w:val="fr-FR"/>
              </w:rPr>
            </w:pPr>
            <w:r w:rsidRPr="00D6580D">
              <w:rPr>
                <w:lang w:val="fr-FR"/>
              </w:rPr>
              <w:lastRenderedPageBreak/>
              <w:t xml:space="preserve">2. Vous souhaitez avoir des lits doubles dans les chambres </w:t>
            </w:r>
          </w:p>
          <w:p w14:paraId="36A5D221" w14:textId="77777777" w:rsidR="00D6580D" w:rsidRPr="00D6580D" w:rsidRDefault="00D6580D" w:rsidP="00D6580D">
            <w:pPr>
              <w:jc w:val="both"/>
              <w:rPr>
                <w:lang w:val="fr-FR"/>
              </w:rPr>
            </w:pPr>
            <w:r w:rsidRPr="00D6580D">
              <w:rPr>
                <w:lang w:val="fr-FR"/>
              </w:rPr>
              <w:t xml:space="preserve">3. Vous allez rester à l’hôtel deux nuits, précisez les dates du séjour, la date et l’heure de l’arrivée et du départ </w:t>
            </w:r>
          </w:p>
          <w:p w14:paraId="127B1C59" w14:textId="77777777" w:rsidR="00D6580D" w:rsidRPr="00D6580D" w:rsidRDefault="00D6580D" w:rsidP="00D6580D">
            <w:pPr>
              <w:jc w:val="both"/>
              <w:rPr>
                <w:lang w:val="fr-FR"/>
              </w:rPr>
            </w:pPr>
            <w:r w:rsidRPr="00D6580D">
              <w:rPr>
                <w:lang w:val="fr-FR"/>
              </w:rPr>
              <w:t xml:space="preserve">4. Vous vous renseignez sur le parking </w:t>
            </w:r>
          </w:p>
          <w:p w14:paraId="17FB4C70" w14:textId="77777777" w:rsidR="00D6580D" w:rsidRPr="00D6580D" w:rsidRDefault="00D6580D" w:rsidP="00D6580D">
            <w:pPr>
              <w:jc w:val="both"/>
              <w:rPr>
                <w:lang w:val="fr-FR"/>
              </w:rPr>
            </w:pPr>
            <w:r w:rsidRPr="00D6580D">
              <w:rPr>
                <w:lang w:val="fr-FR"/>
              </w:rPr>
              <w:t xml:space="preserve">5. Vous demandez s’il y a un restaurant dans l’hôtel, si oui vous demandez ses horaires </w:t>
            </w:r>
          </w:p>
          <w:p w14:paraId="1EB030D1" w14:textId="77777777" w:rsidR="00D6580D" w:rsidRPr="00D6580D" w:rsidRDefault="00D6580D" w:rsidP="00D6580D">
            <w:pPr>
              <w:jc w:val="both"/>
              <w:rPr>
                <w:lang w:val="fr-FR"/>
              </w:rPr>
            </w:pPr>
            <w:r w:rsidRPr="00D6580D">
              <w:rPr>
                <w:lang w:val="fr-FR"/>
              </w:rPr>
              <w:t xml:space="preserve">6. Vous voulez savoir si le petit déjeuner est inclus dans le prix </w:t>
            </w:r>
          </w:p>
          <w:p w14:paraId="684D8A61" w14:textId="77777777" w:rsidR="00D6580D" w:rsidRDefault="00D6580D" w:rsidP="00D6580D">
            <w:pPr>
              <w:jc w:val="both"/>
              <w:rPr>
                <w:lang w:val="fr-FR"/>
              </w:rPr>
            </w:pPr>
            <w:r w:rsidRPr="00D6580D">
              <w:rPr>
                <w:lang w:val="fr-FR"/>
              </w:rPr>
              <w:t>7. Vous précisez à quel nom il faut faire la réservation</w:t>
            </w:r>
          </w:p>
          <w:p w14:paraId="01C29DE2" w14:textId="77777777" w:rsidR="006B6E77" w:rsidRDefault="006B6E77" w:rsidP="006B6E77">
            <w:pPr>
              <w:jc w:val="center"/>
              <w:rPr>
                <w:b/>
                <w:szCs w:val="28"/>
                <w:lang w:val="fr-FR"/>
              </w:rPr>
            </w:pPr>
            <w:r w:rsidRPr="00085ED0">
              <w:rPr>
                <w:b/>
                <w:szCs w:val="28"/>
              </w:rPr>
              <w:t>Задание</w:t>
            </w:r>
            <w:r w:rsidRPr="00D6580D">
              <w:rPr>
                <w:b/>
                <w:szCs w:val="28"/>
                <w:lang w:val="fr-FR"/>
              </w:rPr>
              <w:t xml:space="preserve"> </w:t>
            </w:r>
            <w:r>
              <w:rPr>
                <w:b/>
                <w:szCs w:val="28"/>
                <w:lang w:val="fr-FR"/>
              </w:rPr>
              <w:t>3</w:t>
            </w:r>
          </w:p>
          <w:p w14:paraId="222F9722" w14:textId="77777777" w:rsidR="006B6E77" w:rsidRPr="006B6E77" w:rsidRDefault="006B6E77" w:rsidP="006B6E77">
            <w:pPr>
              <w:jc w:val="both"/>
              <w:rPr>
                <w:szCs w:val="28"/>
                <w:lang w:val="fr-FR"/>
              </w:rPr>
            </w:pPr>
            <w:r w:rsidRPr="006B6E77">
              <w:rPr>
                <w:szCs w:val="28"/>
                <w:lang w:val="fr-FR"/>
              </w:rPr>
              <w:t>Selon sa personnalité, chacun réagit différemment à ces situations. Qu’en est-il pour les introvertis ?</w:t>
            </w:r>
          </w:p>
          <w:p w14:paraId="16C5B764" w14:textId="77777777" w:rsidR="006B6E77" w:rsidRPr="00027F72" w:rsidRDefault="006B6E77" w:rsidP="006B6E77">
            <w:pPr>
              <w:jc w:val="both"/>
              <w:rPr>
                <w:szCs w:val="28"/>
                <w:lang w:val="fr-FR"/>
              </w:rPr>
            </w:pPr>
            <w:r w:rsidRPr="006B6E77">
              <w:rPr>
                <w:szCs w:val="28"/>
                <w:lang w:val="fr-FR"/>
              </w:rPr>
              <w:t>Regardez la vidéo (du début jusqu’à 1'26) et dites si les informations sont vraies ou fausses.</w:t>
            </w:r>
            <w:r>
              <w:rPr>
                <w:szCs w:val="28"/>
                <w:lang w:val="fr-FR"/>
              </w:rPr>
              <w:t xml:space="preserve"> </w:t>
            </w:r>
            <w:hyperlink r:id="rId40" w:history="1">
              <w:r w:rsidRPr="00005A97">
                <w:rPr>
                  <w:rStyle w:val="a3"/>
                  <w:szCs w:val="28"/>
                  <w:lang w:val="fr-FR"/>
                </w:rPr>
                <w:t>https</w:t>
              </w:r>
              <w:r w:rsidRPr="00027F72">
                <w:rPr>
                  <w:rStyle w:val="a3"/>
                  <w:szCs w:val="28"/>
                  <w:lang w:val="fr-FR"/>
                </w:rPr>
                <w:t>://</w:t>
              </w:r>
              <w:r w:rsidRPr="00005A97">
                <w:rPr>
                  <w:rStyle w:val="a3"/>
                  <w:szCs w:val="28"/>
                  <w:lang w:val="fr-FR"/>
                </w:rPr>
                <w:t>apprendre</w:t>
              </w:r>
              <w:r w:rsidRPr="00027F72">
                <w:rPr>
                  <w:rStyle w:val="a3"/>
                  <w:szCs w:val="28"/>
                  <w:lang w:val="fr-FR"/>
                </w:rPr>
                <w:t>.</w:t>
              </w:r>
              <w:r w:rsidRPr="00005A97">
                <w:rPr>
                  <w:rStyle w:val="a3"/>
                  <w:szCs w:val="28"/>
                  <w:lang w:val="fr-FR"/>
                </w:rPr>
                <w:t>tv</w:t>
              </w:r>
              <w:r w:rsidRPr="00027F72">
                <w:rPr>
                  <w:rStyle w:val="a3"/>
                  <w:szCs w:val="28"/>
                  <w:lang w:val="fr-FR"/>
                </w:rPr>
                <w:t>5</w:t>
              </w:r>
              <w:r w:rsidRPr="00005A97">
                <w:rPr>
                  <w:rStyle w:val="a3"/>
                  <w:szCs w:val="28"/>
                  <w:lang w:val="fr-FR"/>
                </w:rPr>
                <w:t>monde</w:t>
              </w:r>
              <w:r w:rsidRPr="00027F72">
                <w:rPr>
                  <w:rStyle w:val="a3"/>
                  <w:szCs w:val="28"/>
                  <w:lang w:val="fr-FR"/>
                </w:rPr>
                <w:t>.</w:t>
              </w:r>
              <w:r w:rsidRPr="00005A97">
                <w:rPr>
                  <w:rStyle w:val="a3"/>
                  <w:szCs w:val="28"/>
                  <w:lang w:val="fr-FR"/>
                </w:rPr>
                <w:t>com</w:t>
              </w:r>
              <w:r w:rsidRPr="00027F72">
                <w:rPr>
                  <w:rStyle w:val="a3"/>
                  <w:szCs w:val="28"/>
                  <w:lang w:val="fr-FR"/>
                </w:rPr>
                <w:t>/</w:t>
              </w:r>
              <w:r w:rsidRPr="00005A97">
                <w:rPr>
                  <w:rStyle w:val="a3"/>
                  <w:szCs w:val="28"/>
                  <w:lang w:val="fr-FR"/>
                </w:rPr>
                <w:t>fr</w:t>
              </w:r>
              <w:r w:rsidRPr="00027F72">
                <w:rPr>
                  <w:rStyle w:val="a3"/>
                  <w:szCs w:val="28"/>
                  <w:lang w:val="fr-FR"/>
                </w:rPr>
                <w:t>/</w:t>
              </w:r>
              <w:r w:rsidRPr="00005A97">
                <w:rPr>
                  <w:rStyle w:val="a3"/>
                  <w:szCs w:val="28"/>
                  <w:lang w:val="fr-FR"/>
                </w:rPr>
                <w:t>exercice</w:t>
              </w:r>
              <w:r w:rsidRPr="00027F72">
                <w:rPr>
                  <w:rStyle w:val="a3"/>
                  <w:szCs w:val="28"/>
                  <w:lang w:val="fr-FR"/>
                </w:rPr>
                <w:t>/10408?</w:t>
              </w:r>
              <w:r w:rsidRPr="00005A97">
                <w:rPr>
                  <w:rStyle w:val="a3"/>
                  <w:szCs w:val="28"/>
                  <w:lang w:val="fr-FR"/>
                </w:rPr>
                <w:t>id</w:t>
              </w:r>
              <w:r w:rsidRPr="00027F72">
                <w:rPr>
                  <w:rStyle w:val="a3"/>
                  <w:szCs w:val="28"/>
                  <w:lang w:val="fr-FR"/>
                </w:rPr>
                <w:t>_</w:t>
              </w:r>
              <w:r w:rsidRPr="00005A97">
                <w:rPr>
                  <w:rStyle w:val="a3"/>
                  <w:szCs w:val="28"/>
                  <w:lang w:val="fr-FR"/>
                </w:rPr>
                <w:t>serie</w:t>
              </w:r>
              <w:r w:rsidRPr="00027F72">
                <w:rPr>
                  <w:rStyle w:val="a3"/>
                  <w:szCs w:val="28"/>
                  <w:lang w:val="fr-FR"/>
                </w:rPr>
                <w:t>=12312&amp;</w:t>
              </w:r>
              <w:r w:rsidRPr="00005A97">
                <w:rPr>
                  <w:rStyle w:val="a3"/>
                  <w:szCs w:val="28"/>
                  <w:lang w:val="fr-FR"/>
                </w:rPr>
                <w:t>nom</w:t>
              </w:r>
              <w:r w:rsidRPr="00027F72">
                <w:rPr>
                  <w:rStyle w:val="a3"/>
                  <w:szCs w:val="28"/>
                  <w:lang w:val="fr-FR"/>
                </w:rPr>
                <w:t>_</w:t>
              </w:r>
              <w:r w:rsidRPr="00005A97">
                <w:rPr>
                  <w:rStyle w:val="a3"/>
                  <w:szCs w:val="28"/>
                  <w:lang w:val="fr-FR"/>
                </w:rPr>
                <w:t>serie</w:t>
              </w:r>
              <w:r w:rsidRPr="00027F72">
                <w:rPr>
                  <w:rStyle w:val="a3"/>
                  <w:szCs w:val="28"/>
                  <w:lang w:val="fr-FR"/>
                </w:rPr>
                <w:t>=</w:t>
              </w:r>
              <w:r w:rsidRPr="00005A97">
                <w:rPr>
                  <w:rStyle w:val="a3"/>
                  <w:szCs w:val="28"/>
                  <w:lang w:val="fr-FR"/>
                </w:rPr>
                <w:t>les</w:t>
              </w:r>
              <w:r w:rsidRPr="00027F72">
                <w:rPr>
                  <w:rStyle w:val="a3"/>
                  <w:szCs w:val="28"/>
                  <w:lang w:val="fr-FR"/>
                </w:rPr>
                <w:t>_</w:t>
              </w:r>
              <w:r w:rsidRPr="00005A97">
                <w:rPr>
                  <w:rStyle w:val="a3"/>
                  <w:szCs w:val="28"/>
                  <w:lang w:val="fr-FR"/>
                </w:rPr>
                <w:t>types</w:t>
              </w:r>
              <w:r w:rsidRPr="00027F72">
                <w:rPr>
                  <w:rStyle w:val="a3"/>
                  <w:szCs w:val="28"/>
                  <w:lang w:val="fr-FR"/>
                </w:rPr>
                <w:t>_</w:t>
              </w:r>
              <w:r w:rsidRPr="00005A97">
                <w:rPr>
                  <w:rStyle w:val="a3"/>
                  <w:szCs w:val="28"/>
                  <w:lang w:val="fr-FR"/>
                </w:rPr>
                <w:t>de</w:t>
              </w:r>
              <w:r w:rsidRPr="00027F72">
                <w:rPr>
                  <w:rStyle w:val="a3"/>
                  <w:szCs w:val="28"/>
                  <w:lang w:val="fr-FR"/>
                </w:rPr>
                <w:t>_</w:t>
              </w:r>
              <w:r w:rsidRPr="00005A97">
                <w:rPr>
                  <w:rStyle w:val="a3"/>
                  <w:szCs w:val="28"/>
                  <w:lang w:val="fr-FR"/>
                </w:rPr>
                <w:t>personnalite</w:t>
              </w:r>
              <w:r w:rsidRPr="00027F72">
                <w:rPr>
                  <w:rStyle w:val="a3"/>
                  <w:szCs w:val="28"/>
                  <w:lang w:val="fr-FR"/>
                </w:rPr>
                <w:t>&amp;</w:t>
              </w:r>
              <w:r w:rsidRPr="00005A97">
                <w:rPr>
                  <w:rStyle w:val="a3"/>
                  <w:szCs w:val="28"/>
                  <w:lang w:val="fr-FR"/>
                </w:rPr>
                <w:t>niveau</w:t>
              </w:r>
              <w:r w:rsidRPr="00027F72">
                <w:rPr>
                  <w:rStyle w:val="a3"/>
                  <w:szCs w:val="28"/>
                  <w:lang w:val="fr-FR"/>
                </w:rPr>
                <w:t>=</w:t>
              </w:r>
              <w:r w:rsidRPr="00005A97">
                <w:rPr>
                  <w:rStyle w:val="a3"/>
                  <w:szCs w:val="28"/>
                  <w:lang w:val="fr-FR"/>
                </w:rPr>
                <w:t>b</w:t>
              </w:r>
              <w:r w:rsidRPr="00027F72">
                <w:rPr>
                  <w:rStyle w:val="a3"/>
                  <w:szCs w:val="28"/>
                  <w:lang w:val="fr-FR"/>
                </w:rPr>
                <w:t>1_</w:t>
              </w:r>
              <w:r w:rsidRPr="00005A97">
                <w:rPr>
                  <w:rStyle w:val="a3"/>
                  <w:szCs w:val="28"/>
                  <w:lang w:val="fr-FR"/>
                </w:rPr>
                <w:t>intermediaire</w:t>
              </w:r>
              <w:r w:rsidRPr="00027F72">
                <w:rPr>
                  <w:rStyle w:val="a3"/>
                  <w:szCs w:val="28"/>
                  <w:lang w:val="fr-FR"/>
                </w:rPr>
                <w:t>&amp;</w:t>
              </w:r>
              <w:r w:rsidRPr="00005A97">
                <w:rPr>
                  <w:rStyle w:val="a3"/>
                  <w:szCs w:val="28"/>
                  <w:lang w:val="fr-FR"/>
                </w:rPr>
                <w:t>exercice</w:t>
              </w:r>
              <w:r w:rsidRPr="00027F72">
                <w:rPr>
                  <w:rStyle w:val="a3"/>
                  <w:szCs w:val="28"/>
                  <w:lang w:val="fr-FR"/>
                </w:rPr>
                <w:t>=2</w:t>
              </w:r>
            </w:hyperlink>
          </w:p>
          <w:p w14:paraId="3A193F1C" w14:textId="77777777" w:rsidR="006B6E77" w:rsidRPr="006B6E77" w:rsidRDefault="006B6E77" w:rsidP="006B6E77">
            <w:pPr>
              <w:jc w:val="both"/>
              <w:rPr>
                <w:lang w:val="fr-FR"/>
              </w:rPr>
            </w:pPr>
            <w:r w:rsidRPr="006B6E77">
              <w:rPr>
                <w:lang w:val="fr-FR"/>
              </w:rPr>
              <w:t>Les introvertis …</w:t>
            </w:r>
          </w:p>
          <w:p w14:paraId="7596EF75" w14:textId="77777777" w:rsidR="006B6E77" w:rsidRPr="006B6E77" w:rsidRDefault="006B6E77" w:rsidP="002B5AC6">
            <w:pPr>
              <w:pStyle w:val="a4"/>
              <w:numPr>
                <w:ilvl w:val="0"/>
                <w:numId w:val="27"/>
              </w:numPr>
              <w:jc w:val="both"/>
              <w:rPr>
                <w:lang w:val="fr-FR"/>
              </w:rPr>
            </w:pPr>
            <w:r w:rsidRPr="006B6E77">
              <w:rPr>
                <w:lang w:val="fr-FR"/>
              </w:rPr>
              <w:t xml:space="preserve">aiment les déjeuners et les célébrations entre collègues. </w:t>
            </w:r>
            <w:r>
              <w:rPr>
                <w:lang w:val="fr-FR"/>
              </w:rPr>
              <w:t xml:space="preserve"> </w:t>
            </w:r>
            <w:r w:rsidRPr="006B6E77">
              <w:rPr>
                <w:i/>
                <w:lang w:val="fr-FR"/>
              </w:rPr>
              <w:t>Vrai / Faux</w:t>
            </w:r>
            <w:r w:rsidRPr="006B6E77">
              <w:rPr>
                <w:lang w:val="fr-FR"/>
              </w:rPr>
              <w:t xml:space="preserve"> </w:t>
            </w:r>
          </w:p>
          <w:p w14:paraId="3A6D56FD" w14:textId="77777777" w:rsidR="006B6E77" w:rsidRPr="006B6E77" w:rsidRDefault="006B6E77" w:rsidP="002B5AC6">
            <w:pPr>
              <w:pStyle w:val="a4"/>
              <w:numPr>
                <w:ilvl w:val="0"/>
                <w:numId w:val="27"/>
              </w:numPr>
              <w:jc w:val="both"/>
              <w:rPr>
                <w:lang w:val="fr-FR"/>
              </w:rPr>
            </w:pPr>
            <w:r w:rsidRPr="006B6E77">
              <w:rPr>
                <w:lang w:val="fr-FR"/>
              </w:rPr>
              <w:t xml:space="preserve">sont l’aise en réunion. </w:t>
            </w:r>
            <w:r w:rsidRPr="006B6E77">
              <w:rPr>
                <w:i/>
                <w:lang w:val="fr-FR"/>
              </w:rPr>
              <w:t>Vrai / Faux</w:t>
            </w:r>
          </w:p>
          <w:p w14:paraId="0FAEE894" w14:textId="77777777" w:rsidR="006B6E77" w:rsidRPr="006B6E77" w:rsidRDefault="006B6E77" w:rsidP="002B5AC6">
            <w:pPr>
              <w:pStyle w:val="a4"/>
              <w:numPr>
                <w:ilvl w:val="0"/>
                <w:numId w:val="27"/>
              </w:numPr>
              <w:jc w:val="both"/>
              <w:rPr>
                <w:lang w:val="fr-FR"/>
              </w:rPr>
            </w:pPr>
            <w:r w:rsidRPr="006B6E77">
              <w:rPr>
                <w:lang w:val="fr-FR"/>
              </w:rPr>
              <w:t xml:space="preserve">ont un carnet d’adresse bien rempli. </w:t>
            </w:r>
            <w:r w:rsidRPr="006B6E77">
              <w:rPr>
                <w:i/>
                <w:lang w:val="fr-FR"/>
              </w:rPr>
              <w:t>Vrai / Faux</w:t>
            </w:r>
          </w:p>
          <w:p w14:paraId="441D1FE0" w14:textId="77777777" w:rsidR="006B6E77" w:rsidRPr="006B6E77" w:rsidRDefault="006B6E77" w:rsidP="002B5AC6">
            <w:pPr>
              <w:pStyle w:val="a4"/>
              <w:numPr>
                <w:ilvl w:val="0"/>
                <w:numId w:val="27"/>
              </w:numPr>
              <w:jc w:val="both"/>
              <w:rPr>
                <w:lang w:val="fr-FR"/>
              </w:rPr>
            </w:pPr>
            <w:r w:rsidRPr="006B6E77">
              <w:rPr>
                <w:lang w:val="fr-FR"/>
              </w:rPr>
              <w:t xml:space="preserve">sont persévérants. </w:t>
            </w:r>
            <w:r w:rsidRPr="006B6E77">
              <w:rPr>
                <w:i/>
                <w:lang w:val="fr-FR"/>
              </w:rPr>
              <w:t>Vrai / Faux</w:t>
            </w:r>
          </w:p>
          <w:p w14:paraId="2C5CB15D" w14:textId="77777777" w:rsidR="006B6E77" w:rsidRPr="006B6E77" w:rsidRDefault="006B6E77" w:rsidP="002B5AC6">
            <w:pPr>
              <w:pStyle w:val="a4"/>
              <w:numPr>
                <w:ilvl w:val="0"/>
                <w:numId w:val="27"/>
              </w:numPr>
              <w:jc w:val="both"/>
              <w:rPr>
                <w:lang w:val="fr-FR"/>
              </w:rPr>
            </w:pPr>
            <w:r w:rsidRPr="006B6E77">
              <w:rPr>
                <w:lang w:val="fr-FR"/>
              </w:rPr>
              <w:t>restent motivés plus longtemps.</w:t>
            </w:r>
            <w:r w:rsidRPr="006B6E77">
              <w:rPr>
                <w:i/>
                <w:lang w:val="fr-FR"/>
              </w:rPr>
              <w:t xml:space="preserve"> Vrai / Faux</w:t>
            </w:r>
            <w:r w:rsidRPr="006B6E77">
              <w:rPr>
                <w:lang w:val="fr-FR"/>
              </w:rPr>
              <w:t xml:space="preserve"> </w:t>
            </w:r>
          </w:p>
          <w:p w14:paraId="7B0D0038" w14:textId="77777777" w:rsidR="00C637FC" w:rsidRPr="006B6E77" w:rsidRDefault="006B6E77" w:rsidP="002B5AC6">
            <w:pPr>
              <w:pStyle w:val="a4"/>
              <w:numPr>
                <w:ilvl w:val="0"/>
                <w:numId w:val="27"/>
              </w:numPr>
              <w:jc w:val="both"/>
              <w:rPr>
                <w:lang w:val="fr-FR"/>
              </w:rPr>
            </w:pPr>
            <w:r w:rsidRPr="006B6E77">
              <w:rPr>
                <w:lang w:val="fr-FR"/>
              </w:rPr>
              <w:t>savent fédérer l’équipe et encourager les gens. →</w:t>
            </w:r>
            <w:r w:rsidRPr="006B6E77">
              <w:rPr>
                <w:i/>
                <w:lang w:val="fr-FR"/>
              </w:rPr>
              <w:t xml:space="preserve"> Vrai / Faux</w:t>
            </w:r>
            <w:r w:rsidRPr="006B6E77">
              <w:rPr>
                <w:lang w:val="fr-FR"/>
              </w:rPr>
              <w:t xml:space="preserve"> </w:t>
            </w:r>
          </w:p>
        </w:tc>
      </w:tr>
      <w:tr w:rsidR="00606185" w:rsidRPr="005065FC" w14:paraId="7AA9C914" w14:textId="77777777" w:rsidTr="00606185">
        <w:tc>
          <w:tcPr>
            <w:tcW w:w="1696" w:type="dxa"/>
            <w:vMerge/>
          </w:tcPr>
          <w:p w14:paraId="51F1C344" w14:textId="77777777" w:rsidR="00EA6D5C" w:rsidRPr="00C637FC" w:rsidRDefault="00EA6D5C" w:rsidP="00EA6D5C">
            <w:pPr>
              <w:jc w:val="center"/>
              <w:rPr>
                <w:i/>
                <w:lang w:val="fr-FR"/>
              </w:rPr>
            </w:pPr>
          </w:p>
        </w:tc>
        <w:tc>
          <w:tcPr>
            <w:tcW w:w="1843" w:type="dxa"/>
            <w:vMerge w:val="restart"/>
          </w:tcPr>
          <w:p w14:paraId="42DCDFF8" w14:textId="77777777" w:rsidR="00EA6D5C" w:rsidRDefault="00EA6D5C" w:rsidP="00EA6D5C">
            <w:r>
              <w:t xml:space="preserve">7. Использует приёмы </w:t>
            </w:r>
          </w:p>
          <w:p w14:paraId="2E8905E3" w14:textId="77777777" w:rsidR="00EA6D5C" w:rsidRDefault="00EA6D5C" w:rsidP="00EA6D5C">
            <w:r>
              <w:t xml:space="preserve">публичной речи и </w:t>
            </w:r>
          </w:p>
          <w:p w14:paraId="59B3924E" w14:textId="77777777" w:rsidR="00EA6D5C" w:rsidRDefault="00EA6D5C" w:rsidP="00EA6D5C">
            <w:r>
              <w:t xml:space="preserve">делового и </w:t>
            </w:r>
          </w:p>
          <w:p w14:paraId="5900A70E" w14:textId="77777777" w:rsidR="00EA6D5C" w:rsidRDefault="00EA6D5C" w:rsidP="00EA6D5C">
            <w:r>
              <w:t xml:space="preserve">профессионального </w:t>
            </w:r>
          </w:p>
          <w:p w14:paraId="0915B36F" w14:textId="77777777" w:rsidR="00EA6D5C" w:rsidRDefault="00EA6D5C" w:rsidP="00EA6D5C">
            <w:r>
              <w:t xml:space="preserve">дискурса на </w:t>
            </w:r>
          </w:p>
          <w:p w14:paraId="209159A8" w14:textId="77777777" w:rsidR="00EA6D5C" w:rsidRDefault="00EA6D5C" w:rsidP="00EA6D5C">
            <w:r>
              <w:t>иностранном языке.</w:t>
            </w:r>
          </w:p>
        </w:tc>
        <w:tc>
          <w:tcPr>
            <w:tcW w:w="1701" w:type="dxa"/>
          </w:tcPr>
          <w:p w14:paraId="03293B95" w14:textId="77777777" w:rsidR="00EA6D5C" w:rsidRDefault="00EA6D5C" w:rsidP="00EA6D5C">
            <w:r>
              <w:t xml:space="preserve">7. </w:t>
            </w:r>
            <w:r w:rsidRPr="0070264A">
              <w:rPr>
                <w:i/>
              </w:rPr>
              <w:t>Знать</w:t>
            </w:r>
            <w:r>
              <w:t xml:space="preserve">: </w:t>
            </w:r>
          </w:p>
          <w:p w14:paraId="5FDF636C" w14:textId="77777777" w:rsidR="00EA6D5C" w:rsidRDefault="00EA6D5C" w:rsidP="00EA6D5C">
            <w:r>
              <w:t xml:space="preserve">приемы и принципы построения публичной речи в ситуации межкультурного </w:t>
            </w:r>
          </w:p>
          <w:p w14:paraId="17F60B18" w14:textId="77777777" w:rsidR="00EA6D5C" w:rsidRDefault="00EA6D5C" w:rsidP="00EA6D5C">
            <w:r>
              <w:t xml:space="preserve">взаимодействия; приёмы убеждения, аргументации, выражения </w:t>
            </w:r>
            <w:r>
              <w:lastRenderedPageBreak/>
              <w:t xml:space="preserve">мнения на </w:t>
            </w:r>
          </w:p>
          <w:p w14:paraId="55144E91" w14:textId="77777777" w:rsidR="00EA6D5C" w:rsidRDefault="00EA6D5C" w:rsidP="00EA6D5C">
            <w:r>
              <w:t xml:space="preserve">иностранном языке; лексико-грамматические особенности иноязычной публичной речи в ситуации делового и профессионального </w:t>
            </w:r>
          </w:p>
          <w:p w14:paraId="0716E905" w14:textId="77777777" w:rsidR="00EA6D5C" w:rsidRDefault="00EA6D5C" w:rsidP="00EA6D5C">
            <w:r>
              <w:t xml:space="preserve">общения; правила подготовки публичной речи </w:t>
            </w:r>
          </w:p>
          <w:p w14:paraId="14F61E37" w14:textId="77777777" w:rsidR="00EA6D5C" w:rsidRDefault="00EA6D5C" w:rsidP="00EA6D5C">
            <w:r>
              <w:t xml:space="preserve">на иностранном языке; приемы и иноязычные </w:t>
            </w:r>
          </w:p>
          <w:p w14:paraId="40F1DCB4" w14:textId="77777777" w:rsidR="00EA6D5C" w:rsidRDefault="00EA6D5C" w:rsidP="00EA6D5C">
            <w:r>
              <w:t xml:space="preserve">средства делового и профессионального </w:t>
            </w:r>
          </w:p>
          <w:p w14:paraId="19ACAC20" w14:textId="77777777" w:rsidR="00EA6D5C" w:rsidRDefault="00EA6D5C" w:rsidP="00EA6D5C">
            <w:r>
              <w:t>дискурса;</w:t>
            </w:r>
          </w:p>
          <w:p w14:paraId="10540D16" w14:textId="77777777" w:rsidR="00EA6D5C" w:rsidRDefault="00EA6D5C" w:rsidP="00EA6D5C"/>
        </w:tc>
        <w:tc>
          <w:tcPr>
            <w:tcW w:w="4105" w:type="dxa"/>
          </w:tcPr>
          <w:p w14:paraId="0386C715" w14:textId="77777777" w:rsidR="00EA6D5C" w:rsidRPr="00DA2161" w:rsidRDefault="00EA6D5C" w:rsidP="00EA6D5C">
            <w:pPr>
              <w:jc w:val="center"/>
              <w:rPr>
                <w:b/>
                <w:szCs w:val="28"/>
                <w:lang w:val="fr-FR"/>
              </w:rPr>
            </w:pPr>
            <w:r w:rsidRPr="00085ED0">
              <w:rPr>
                <w:b/>
                <w:szCs w:val="28"/>
              </w:rPr>
              <w:lastRenderedPageBreak/>
              <w:t>Задание</w:t>
            </w:r>
            <w:r w:rsidRPr="00DA2161">
              <w:rPr>
                <w:b/>
                <w:szCs w:val="28"/>
                <w:lang w:val="fr-FR"/>
              </w:rPr>
              <w:t xml:space="preserve"> 1</w:t>
            </w:r>
          </w:p>
          <w:p w14:paraId="64902C0C" w14:textId="77777777" w:rsidR="00D6580D" w:rsidRDefault="00D6580D" w:rsidP="00D6580D">
            <w:pPr>
              <w:jc w:val="both"/>
              <w:rPr>
                <w:lang w:val="fr-FR"/>
              </w:rPr>
            </w:pPr>
            <w:r w:rsidRPr="00D6580D">
              <w:rPr>
                <w:lang w:val="fr-FR"/>
              </w:rPr>
              <w:t>Retrouvez une vidéo sur les principes de la parole publique. Parlez des erreurs courantes et de la façon de les éviter. Notez un certain nombre de conseils. Présentez-les devant le public.</w:t>
            </w:r>
          </w:p>
          <w:p w14:paraId="09F6A3C7" w14:textId="77777777" w:rsidR="00D6580D" w:rsidRDefault="00D6580D" w:rsidP="00D6580D">
            <w:pPr>
              <w:jc w:val="center"/>
              <w:rPr>
                <w:lang w:val="fr-FR"/>
              </w:rPr>
            </w:pPr>
            <w:r w:rsidRPr="00085ED0">
              <w:rPr>
                <w:b/>
                <w:szCs w:val="28"/>
              </w:rPr>
              <w:t>Задание</w:t>
            </w:r>
            <w:r w:rsidRPr="00DA2161">
              <w:rPr>
                <w:b/>
                <w:szCs w:val="28"/>
                <w:lang w:val="fr-FR"/>
              </w:rPr>
              <w:t xml:space="preserve"> </w:t>
            </w:r>
            <w:r>
              <w:rPr>
                <w:b/>
                <w:szCs w:val="28"/>
                <w:lang w:val="fr-FR"/>
              </w:rPr>
              <w:t>2</w:t>
            </w:r>
          </w:p>
          <w:p w14:paraId="55F5AD7B" w14:textId="77777777" w:rsidR="00D6580D" w:rsidRPr="00D6580D" w:rsidRDefault="00D6580D" w:rsidP="00D6580D">
            <w:pPr>
              <w:jc w:val="both"/>
              <w:rPr>
                <w:lang w:val="fr-FR"/>
              </w:rPr>
            </w:pPr>
            <w:r w:rsidRPr="00D6580D">
              <w:rPr>
                <w:lang w:val="fr-FR"/>
              </w:rPr>
              <w:t xml:space="preserve">Vous travaillez pour EcoSolaire, une entreprise spécialisée dans l’énergie solaire. </w:t>
            </w:r>
          </w:p>
          <w:p w14:paraId="4D0D3D9F" w14:textId="77777777" w:rsidR="00D6580D" w:rsidRPr="00D6580D" w:rsidRDefault="00D6580D" w:rsidP="00D6580D">
            <w:pPr>
              <w:jc w:val="both"/>
              <w:rPr>
                <w:lang w:val="fr-FR"/>
              </w:rPr>
            </w:pPr>
            <w:r w:rsidRPr="00D6580D">
              <w:rPr>
                <w:lang w:val="fr-FR"/>
              </w:rPr>
              <w:t xml:space="preserve">Vous vous rendez à Dakar pour le Salon de la transition écologique. </w:t>
            </w:r>
          </w:p>
          <w:p w14:paraId="1001D2DC" w14:textId="77777777" w:rsidR="00D6580D" w:rsidRPr="00D6580D" w:rsidRDefault="00D6580D" w:rsidP="00D6580D">
            <w:pPr>
              <w:jc w:val="both"/>
              <w:rPr>
                <w:lang w:val="fr-FR"/>
              </w:rPr>
            </w:pPr>
            <w:r w:rsidRPr="00D6580D">
              <w:rPr>
                <w:lang w:val="fr-FR"/>
              </w:rPr>
              <w:t xml:space="preserve">Vous devez faire un discours aux industriels locaux pour les convaincre </w:t>
            </w:r>
            <w:r w:rsidRPr="00D6580D">
              <w:rPr>
                <w:lang w:val="fr-FR"/>
              </w:rPr>
              <w:lastRenderedPageBreak/>
              <w:t>d’équiper leurs bâtiments en énergie solaire.</w:t>
            </w:r>
          </w:p>
          <w:p w14:paraId="3102EA16" w14:textId="77777777" w:rsidR="00D6580D" w:rsidRPr="00D6580D" w:rsidRDefault="00D6580D" w:rsidP="00D6580D">
            <w:pPr>
              <w:jc w:val="both"/>
              <w:rPr>
                <w:lang w:val="fr-FR"/>
              </w:rPr>
            </w:pPr>
            <w:r w:rsidRPr="00D6580D">
              <w:rPr>
                <w:lang w:val="fr-FR"/>
              </w:rPr>
              <w:t xml:space="preserve">1. Lisez les informations à transmettre. </w:t>
            </w:r>
          </w:p>
          <w:p w14:paraId="57DB0F41" w14:textId="77777777" w:rsidR="00D6580D" w:rsidRPr="00D6580D" w:rsidRDefault="00D6580D" w:rsidP="00D6580D">
            <w:pPr>
              <w:jc w:val="both"/>
              <w:rPr>
                <w:lang w:val="fr-FR"/>
              </w:rPr>
            </w:pPr>
            <w:r w:rsidRPr="00D6580D">
              <w:rPr>
                <w:lang w:val="fr-FR"/>
              </w:rPr>
              <w:t xml:space="preserve">2. Préparez votre discours avec votre équipe. </w:t>
            </w:r>
          </w:p>
          <w:p w14:paraId="09E51279" w14:textId="77777777" w:rsidR="00D6580D" w:rsidRDefault="00D6580D" w:rsidP="00D6580D">
            <w:pPr>
              <w:jc w:val="both"/>
              <w:rPr>
                <w:lang w:val="fr-FR"/>
              </w:rPr>
            </w:pPr>
            <w:r w:rsidRPr="00D6580D">
              <w:rPr>
                <w:lang w:val="fr-FR"/>
              </w:rPr>
              <w:t>3. Faites votre discours.</w:t>
            </w:r>
          </w:p>
          <w:p w14:paraId="340267FA" w14:textId="77777777" w:rsidR="006B6E77" w:rsidRDefault="006B6E77" w:rsidP="006B6E77">
            <w:pPr>
              <w:jc w:val="center"/>
              <w:rPr>
                <w:lang w:val="fr-FR"/>
              </w:rPr>
            </w:pPr>
            <w:r w:rsidRPr="00085ED0">
              <w:rPr>
                <w:b/>
                <w:szCs w:val="28"/>
              </w:rPr>
              <w:t>Задание</w:t>
            </w:r>
            <w:r w:rsidRPr="006B6E77">
              <w:rPr>
                <w:b/>
                <w:szCs w:val="28"/>
                <w:lang w:val="fr-FR"/>
              </w:rPr>
              <w:t xml:space="preserve"> </w:t>
            </w:r>
            <w:r>
              <w:rPr>
                <w:b/>
                <w:szCs w:val="28"/>
                <w:lang w:val="fr-FR"/>
              </w:rPr>
              <w:t>3</w:t>
            </w:r>
          </w:p>
          <w:p w14:paraId="5B5BA840" w14:textId="77777777" w:rsidR="006B6E77" w:rsidRPr="006B6E77" w:rsidRDefault="006B6E77" w:rsidP="006B6E77">
            <w:pPr>
              <w:jc w:val="center"/>
              <w:rPr>
                <w:b/>
                <w:lang w:val="fr-FR"/>
              </w:rPr>
            </w:pPr>
            <w:r w:rsidRPr="006B6E77">
              <w:rPr>
                <w:b/>
                <w:lang w:val="fr-FR"/>
              </w:rPr>
              <w:t>Interculturel :</w:t>
            </w:r>
          </w:p>
          <w:p w14:paraId="6652958F" w14:textId="77777777" w:rsidR="006B6E77" w:rsidRPr="006B6E77" w:rsidRDefault="006B6E77" w:rsidP="006B6E77">
            <w:pPr>
              <w:jc w:val="center"/>
              <w:rPr>
                <w:b/>
                <w:lang w:val="fr-FR"/>
              </w:rPr>
            </w:pPr>
            <w:r w:rsidRPr="006B6E77">
              <w:rPr>
                <w:b/>
                <w:lang w:val="fr-FR"/>
              </w:rPr>
              <w:t>théories de la communication</w:t>
            </w:r>
          </w:p>
          <w:p w14:paraId="094087E3" w14:textId="77777777" w:rsidR="006B6E77" w:rsidRPr="006B6E77" w:rsidRDefault="006B6E77" w:rsidP="006B6E77">
            <w:pPr>
              <w:jc w:val="both"/>
              <w:rPr>
                <w:lang w:val="fr-FR"/>
              </w:rPr>
            </w:pPr>
            <w:r w:rsidRPr="006B6E77">
              <w:rPr>
                <w:lang w:val="fr-FR"/>
              </w:rPr>
              <w:t>C'est en se connaissant bien soi-même que l'on peut mieux comprendre l’autre. Le modèle de Jung peut nous y aider.</w:t>
            </w:r>
          </w:p>
          <w:p w14:paraId="0BA9C963" w14:textId="77777777" w:rsidR="006B6E77" w:rsidRDefault="006B6E77" w:rsidP="006B6E77">
            <w:pPr>
              <w:jc w:val="both"/>
              <w:rPr>
                <w:lang w:val="fr-FR"/>
              </w:rPr>
            </w:pPr>
            <w:r w:rsidRPr="006B6E77">
              <w:rPr>
                <w:lang w:val="fr-FR"/>
              </w:rPr>
              <w:t>Regardez l'animation et complétez le texte avec les mots proposés.</w:t>
            </w:r>
          </w:p>
          <w:p w14:paraId="0B9F9E1B" w14:textId="77777777" w:rsidR="006B6E77" w:rsidRDefault="006B6E77" w:rsidP="006B6E77">
            <w:pPr>
              <w:jc w:val="center"/>
              <w:rPr>
                <w:i/>
                <w:lang w:val="fr-FR"/>
              </w:rPr>
            </w:pPr>
            <w:r w:rsidRPr="006B6E77">
              <w:rPr>
                <w:i/>
                <w:lang w:val="fr-FR"/>
              </w:rPr>
              <w:t>par intuition – différente – par la pensée – La perception – par le sentiment – par sensation – Le jugement – plus importante</w:t>
            </w:r>
          </w:p>
          <w:p w14:paraId="05811BB3" w14:textId="77777777" w:rsidR="006B6E77" w:rsidRPr="006B6E77" w:rsidRDefault="006B6E77" w:rsidP="006B6E77">
            <w:pPr>
              <w:jc w:val="both"/>
              <w:rPr>
                <w:lang w:val="fr-FR"/>
              </w:rPr>
            </w:pPr>
            <w:r w:rsidRPr="006B6E77">
              <w:rPr>
                <w:lang w:val="fr-FR"/>
              </w:rPr>
              <w:t xml:space="preserve">♦  </w:t>
            </w:r>
            <w:r>
              <w:rPr>
                <w:lang w:val="fr-FR"/>
              </w:rPr>
              <w:t>____</w:t>
            </w:r>
            <w:r w:rsidRPr="006B6E77">
              <w:rPr>
                <w:lang w:val="fr-FR"/>
              </w:rPr>
              <w:t>, c'est la manière de recevoir l'information.</w:t>
            </w:r>
          </w:p>
          <w:p w14:paraId="451043BF" w14:textId="77777777" w:rsidR="006B6E77" w:rsidRPr="006B6E77" w:rsidRDefault="006B6E77" w:rsidP="006B6E77">
            <w:pPr>
              <w:jc w:val="both"/>
              <w:rPr>
                <w:lang w:val="fr-FR"/>
              </w:rPr>
            </w:pPr>
            <w:r w:rsidRPr="006B6E77">
              <w:rPr>
                <w:lang w:val="fr-FR"/>
              </w:rPr>
              <w:t xml:space="preserve">♦ </w:t>
            </w:r>
            <w:r>
              <w:rPr>
                <w:lang w:val="fr-FR"/>
              </w:rPr>
              <w:t>____</w:t>
            </w:r>
            <w:r w:rsidRPr="006B6E77">
              <w:rPr>
                <w:lang w:val="fr-FR"/>
              </w:rPr>
              <w:t>, c’est la manière d’utiliser l'information.</w:t>
            </w:r>
          </w:p>
          <w:p w14:paraId="1C03C630" w14:textId="77777777" w:rsidR="006B6E77" w:rsidRPr="006B6E77" w:rsidRDefault="006B6E77" w:rsidP="006B6E77">
            <w:pPr>
              <w:jc w:val="both"/>
              <w:rPr>
                <w:lang w:val="fr-FR"/>
              </w:rPr>
            </w:pPr>
            <w:r w:rsidRPr="006B6E77">
              <w:rPr>
                <w:lang w:val="fr-FR"/>
              </w:rPr>
              <w:t xml:space="preserve">Ces deux actions sont réalisées de manière </w:t>
            </w:r>
            <w:r>
              <w:rPr>
                <w:lang w:val="fr-FR"/>
              </w:rPr>
              <w:t xml:space="preserve"> ____</w:t>
            </w:r>
            <w:r w:rsidRPr="006B6E77">
              <w:rPr>
                <w:lang w:val="fr-FR"/>
              </w:rPr>
              <w:t xml:space="preserve"> par chacun de nous :</w:t>
            </w:r>
          </w:p>
          <w:p w14:paraId="57D6E412" w14:textId="77777777" w:rsidR="006B6E77" w:rsidRPr="006B6E77" w:rsidRDefault="006B6E77" w:rsidP="006B6E77">
            <w:pPr>
              <w:jc w:val="both"/>
              <w:rPr>
                <w:lang w:val="fr-FR"/>
              </w:rPr>
            </w:pPr>
            <w:r w:rsidRPr="006B6E77">
              <w:rPr>
                <w:lang w:val="fr-FR"/>
              </w:rPr>
              <w:t xml:space="preserve">      • Certains cherchent à avoir une information très détaillée. C'est la perception </w:t>
            </w:r>
            <w:r>
              <w:rPr>
                <w:lang w:val="fr-FR"/>
              </w:rPr>
              <w:t xml:space="preserve"> ____</w:t>
            </w:r>
            <w:r w:rsidRPr="006B6E77">
              <w:rPr>
                <w:lang w:val="fr-FR"/>
              </w:rPr>
              <w:t>.</w:t>
            </w:r>
          </w:p>
          <w:p w14:paraId="69F86F10" w14:textId="77777777" w:rsidR="006B6E77" w:rsidRPr="006B6E77" w:rsidRDefault="006B6E77" w:rsidP="006B6E77">
            <w:pPr>
              <w:jc w:val="both"/>
              <w:rPr>
                <w:lang w:val="fr-FR"/>
              </w:rPr>
            </w:pPr>
            <w:r w:rsidRPr="006B6E77">
              <w:rPr>
                <w:lang w:val="fr-FR"/>
              </w:rPr>
              <w:t xml:space="preserve">      • D'autres préfèrent avoir une vision plus globale. C'est la perception </w:t>
            </w:r>
            <w:r>
              <w:rPr>
                <w:lang w:val="fr-FR"/>
              </w:rPr>
              <w:t xml:space="preserve"> ____</w:t>
            </w:r>
            <w:r w:rsidRPr="006B6E77">
              <w:rPr>
                <w:lang w:val="fr-FR"/>
              </w:rPr>
              <w:t>.</w:t>
            </w:r>
          </w:p>
          <w:p w14:paraId="7AC9A18F" w14:textId="77777777" w:rsidR="006B6E77" w:rsidRPr="006B6E77" w:rsidRDefault="006B6E77" w:rsidP="006B6E77">
            <w:pPr>
              <w:jc w:val="both"/>
              <w:rPr>
                <w:lang w:val="fr-FR"/>
              </w:rPr>
            </w:pPr>
            <w:r w:rsidRPr="006B6E77">
              <w:rPr>
                <w:lang w:val="fr-FR"/>
              </w:rPr>
              <w:t xml:space="preserve">      • Certaines personnes prennent des décisions en se basant sur les faits. C'est le jugement</w:t>
            </w:r>
            <w:r>
              <w:rPr>
                <w:lang w:val="fr-FR"/>
              </w:rPr>
              <w:t xml:space="preserve"> ____</w:t>
            </w:r>
            <w:r w:rsidRPr="006B6E77">
              <w:rPr>
                <w:lang w:val="fr-FR"/>
              </w:rPr>
              <w:t xml:space="preserve"> .</w:t>
            </w:r>
          </w:p>
          <w:p w14:paraId="2447E89B" w14:textId="77777777" w:rsidR="006B6E77" w:rsidRPr="006B6E77" w:rsidRDefault="006B6E77" w:rsidP="006B6E77">
            <w:pPr>
              <w:jc w:val="both"/>
              <w:rPr>
                <w:lang w:val="fr-FR"/>
              </w:rPr>
            </w:pPr>
            <w:r w:rsidRPr="006B6E77">
              <w:rPr>
                <w:lang w:val="fr-FR"/>
              </w:rPr>
              <w:t xml:space="preserve">      • D'autres prennent en compte les conséquences de leur décision, pas seulement les faits. C'est le jugement</w:t>
            </w:r>
            <w:r>
              <w:rPr>
                <w:lang w:val="fr-FR"/>
              </w:rPr>
              <w:t xml:space="preserve"> ____</w:t>
            </w:r>
            <w:r w:rsidRPr="006B6E77">
              <w:rPr>
                <w:lang w:val="fr-FR"/>
              </w:rPr>
              <w:t xml:space="preserve">  .</w:t>
            </w:r>
          </w:p>
          <w:p w14:paraId="75B34D4F" w14:textId="77777777" w:rsidR="006B6E77" w:rsidRPr="006B6E77" w:rsidRDefault="006B6E77" w:rsidP="006B6E77">
            <w:pPr>
              <w:jc w:val="both"/>
              <w:rPr>
                <w:lang w:val="fr-FR"/>
              </w:rPr>
            </w:pPr>
            <w:r w:rsidRPr="006B6E77">
              <w:rPr>
                <w:lang w:val="fr-FR"/>
              </w:rPr>
              <w:t xml:space="preserve">Nous possédons tous l'ensemble de ces fonctions psychologiques, mais il y en a toujours une qui est  </w:t>
            </w:r>
            <w:r>
              <w:rPr>
                <w:lang w:val="fr-FR"/>
              </w:rPr>
              <w:t>____</w:t>
            </w:r>
            <w:r w:rsidRPr="006B6E77">
              <w:rPr>
                <w:lang w:val="fr-FR"/>
              </w:rPr>
              <w:t xml:space="preserve"> que l'autre.</w:t>
            </w:r>
          </w:p>
        </w:tc>
      </w:tr>
      <w:tr w:rsidR="00606185" w:rsidRPr="005065FC" w14:paraId="4FB04466" w14:textId="77777777" w:rsidTr="00606185">
        <w:tc>
          <w:tcPr>
            <w:tcW w:w="1696" w:type="dxa"/>
            <w:vMerge w:val="restart"/>
          </w:tcPr>
          <w:p w14:paraId="5E940E5B" w14:textId="77777777" w:rsidR="00EA6D5C" w:rsidRPr="00D6580D" w:rsidRDefault="00EA6D5C" w:rsidP="00EA6D5C">
            <w:pPr>
              <w:jc w:val="center"/>
              <w:rPr>
                <w:i/>
                <w:lang w:val="fr-FR"/>
              </w:rPr>
            </w:pPr>
          </w:p>
        </w:tc>
        <w:tc>
          <w:tcPr>
            <w:tcW w:w="1843" w:type="dxa"/>
            <w:vMerge/>
          </w:tcPr>
          <w:p w14:paraId="70F7B044" w14:textId="77777777" w:rsidR="00EA6D5C" w:rsidRPr="00D6580D" w:rsidRDefault="00EA6D5C" w:rsidP="00EA6D5C">
            <w:pPr>
              <w:rPr>
                <w:lang w:val="fr-FR"/>
              </w:rPr>
            </w:pPr>
          </w:p>
        </w:tc>
        <w:tc>
          <w:tcPr>
            <w:tcW w:w="1701" w:type="dxa"/>
          </w:tcPr>
          <w:p w14:paraId="69322087" w14:textId="77777777" w:rsidR="00EA6D5C" w:rsidRDefault="00EA6D5C" w:rsidP="00EA6D5C">
            <w:r>
              <w:rPr>
                <w:i/>
              </w:rPr>
              <w:t>У</w:t>
            </w:r>
            <w:r w:rsidRPr="0070264A">
              <w:rPr>
                <w:i/>
              </w:rPr>
              <w:t>меть</w:t>
            </w:r>
            <w:r>
              <w:t xml:space="preserve">: </w:t>
            </w:r>
          </w:p>
          <w:p w14:paraId="4316D6C0" w14:textId="77777777" w:rsidR="00EA6D5C" w:rsidRDefault="00EA6D5C" w:rsidP="00EA6D5C">
            <w:r>
              <w:t xml:space="preserve">применять правила деловой риторики на иностранном языке; использовать приемы и принципы построения публичной речи для </w:t>
            </w:r>
          </w:p>
          <w:p w14:paraId="5E395951" w14:textId="77777777" w:rsidR="00EA6D5C" w:rsidRDefault="00EA6D5C" w:rsidP="00EA6D5C">
            <w:r>
              <w:lastRenderedPageBreak/>
              <w:t xml:space="preserve">сообщения профессионально-ориентированного содержания на иностранном </w:t>
            </w:r>
          </w:p>
          <w:p w14:paraId="592462E6" w14:textId="77777777" w:rsidR="00EA6D5C" w:rsidRDefault="00EA6D5C" w:rsidP="00EA6D5C">
            <w:r>
              <w:t xml:space="preserve">языке; использовать стереотипные иноязычные </w:t>
            </w:r>
          </w:p>
          <w:p w14:paraId="63F2EFAA" w14:textId="77777777" w:rsidR="00EA6D5C" w:rsidRDefault="00EA6D5C" w:rsidP="00EA6D5C">
            <w:r>
              <w:t xml:space="preserve">фразы для передачи структуры и содержания </w:t>
            </w:r>
          </w:p>
          <w:p w14:paraId="79E12BFD" w14:textId="77777777" w:rsidR="00EA6D5C" w:rsidRDefault="00EA6D5C" w:rsidP="00EA6D5C">
            <w:r>
              <w:t>сообщения;</w:t>
            </w:r>
          </w:p>
        </w:tc>
        <w:tc>
          <w:tcPr>
            <w:tcW w:w="4105" w:type="dxa"/>
          </w:tcPr>
          <w:p w14:paraId="4E6183F1" w14:textId="77777777" w:rsidR="00EA6D5C" w:rsidRPr="00DA2161" w:rsidRDefault="00EA6D5C" w:rsidP="00EA6D5C">
            <w:pPr>
              <w:jc w:val="center"/>
              <w:rPr>
                <w:b/>
                <w:szCs w:val="28"/>
                <w:lang w:val="fr-FR"/>
              </w:rPr>
            </w:pPr>
            <w:r w:rsidRPr="00BB28A4">
              <w:rPr>
                <w:b/>
                <w:szCs w:val="28"/>
              </w:rPr>
              <w:lastRenderedPageBreak/>
              <w:t>Задание</w:t>
            </w:r>
            <w:r w:rsidRPr="00DA2161">
              <w:rPr>
                <w:b/>
                <w:szCs w:val="28"/>
                <w:lang w:val="fr-FR"/>
              </w:rPr>
              <w:t xml:space="preserve"> 1</w:t>
            </w:r>
          </w:p>
          <w:p w14:paraId="0E0F9849" w14:textId="77777777" w:rsidR="00D6580D" w:rsidRPr="00D6580D" w:rsidRDefault="00D6580D" w:rsidP="00D6580D">
            <w:pPr>
              <w:jc w:val="both"/>
              <w:rPr>
                <w:b/>
                <w:lang w:val="fr-FR"/>
              </w:rPr>
            </w:pPr>
            <w:r w:rsidRPr="00D6580D">
              <w:rPr>
                <w:b/>
                <w:lang w:val="fr-FR"/>
              </w:rPr>
              <w:t xml:space="preserve">Un plan d’action. </w:t>
            </w:r>
          </w:p>
          <w:p w14:paraId="0751D2EF" w14:textId="77777777" w:rsidR="00D6580D" w:rsidRDefault="00D6580D" w:rsidP="00D6580D">
            <w:pPr>
              <w:jc w:val="both"/>
              <w:rPr>
                <w:lang w:val="fr-FR"/>
              </w:rPr>
            </w:pPr>
            <w:r w:rsidRPr="00D6580D">
              <w:rPr>
                <w:b/>
                <w:lang w:val="fr-FR"/>
              </w:rPr>
              <w:t>Etape 1 :</w:t>
            </w:r>
            <w:r>
              <w:rPr>
                <w:lang w:val="fr-FR"/>
              </w:rPr>
              <w:t xml:space="preserve"> Vous imaginez un plan d’action pour la réorganisation d’un service ou d’un plan de formation en trois ou qutre étape.</w:t>
            </w:r>
          </w:p>
          <w:p w14:paraId="6915C6F4" w14:textId="77777777" w:rsidR="00D6580D" w:rsidRDefault="00D6580D" w:rsidP="00D6580D">
            <w:pPr>
              <w:jc w:val="both"/>
              <w:rPr>
                <w:lang w:val="fr-FR"/>
              </w:rPr>
            </w:pPr>
            <w:r w:rsidRPr="00D6580D">
              <w:rPr>
                <w:b/>
                <w:lang w:val="fr-FR"/>
              </w:rPr>
              <w:t>Etape 2 :</w:t>
            </w:r>
            <w:r>
              <w:rPr>
                <w:lang w:val="fr-FR"/>
              </w:rPr>
              <w:t xml:space="preserve"> Vous vous réunissez avec d’autres collaborateurs pour parler de votre plan d’action. Vous enregistrez la réunion. </w:t>
            </w:r>
          </w:p>
          <w:p w14:paraId="037E7E53" w14:textId="77777777" w:rsidR="00D6580D" w:rsidRDefault="00D6580D" w:rsidP="00D6580D">
            <w:pPr>
              <w:jc w:val="both"/>
              <w:rPr>
                <w:lang w:val="fr-FR"/>
              </w:rPr>
            </w:pPr>
            <w:r w:rsidRPr="00D6580D">
              <w:rPr>
                <w:b/>
                <w:i/>
                <w:lang w:val="fr-FR"/>
              </w:rPr>
              <w:t>Un(e) collaborateur/trice :</w:t>
            </w:r>
            <w:r>
              <w:rPr>
                <w:lang w:val="fr-FR"/>
              </w:rPr>
              <w:t xml:space="preserve"> annonce l’ordre du jour, donne la parole, conclut.</w:t>
            </w:r>
          </w:p>
          <w:p w14:paraId="26C0D70C" w14:textId="77777777" w:rsidR="00D6580D" w:rsidRDefault="00D6580D" w:rsidP="00D6580D">
            <w:pPr>
              <w:jc w:val="both"/>
              <w:rPr>
                <w:lang w:val="fr-FR"/>
              </w:rPr>
            </w:pPr>
            <w:r w:rsidRPr="00D6580D">
              <w:rPr>
                <w:b/>
                <w:i/>
                <w:lang w:val="fr-FR"/>
              </w:rPr>
              <w:t>Vous :</w:t>
            </w:r>
            <w:r>
              <w:rPr>
                <w:lang w:val="fr-FR"/>
              </w:rPr>
              <w:t xml:space="preserve"> expliquez le déroulement du </w:t>
            </w:r>
            <w:r>
              <w:rPr>
                <w:lang w:val="fr-FR"/>
              </w:rPr>
              <w:lastRenderedPageBreak/>
              <w:t>plan d’action, répondez aux qustions, gardez la parole.</w:t>
            </w:r>
          </w:p>
          <w:p w14:paraId="4F06B73B" w14:textId="77777777" w:rsidR="00D6580D" w:rsidRPr="00D6580D" w:rsidRDefault="00D6580D" w:rsidP="00D6580D">
            <w:pPr>
              <w:jc w:val="both"/>
              <w:rPr>
                <w:lang w:val="fr-FR"/>
              </w:rPr>
            </w:pPr>
            <w:r w:rsidRPr="00D6580D">
              <w:rPr>
                <w:b/>
                <w:lang w:val="fr-FR"/>
              </w:rPr>
              <w:t>Etape 3 :</w:t>
            </w:r>
            <w:r>
              <w:rPr>
                <w:lang w:val="fr-FR"/>
              </w:rPr>
              <w:t xml:space="preserve"> Vous rédigez le compte rendu de votre réunion.</w:t>
            </w:r>
          </w:p>
        </w:tc>
      </w:tr>
      <w:tr w:rsidR="00F81D96" w:rsidRPr="00C75939" w14:paraId="43709B99" w14:textId="77777777" w:rsidTr="00606185">
        <w:tc>
          <w:tcPr>
            <w:tcW w:w="1696" w:type="dxa"/>
            <w:vMerge/>
          </w:tcPr>
          <w:p w14:paraId="383CE176" w14:textId="77777777" w:rsidR="00F81D96" w:rsidRPr="00D6580D" w:rsidRDefault="00F81D96" w:rsidP="00F81D96">
            <w:pPr>
              <w:jc w:val="center"/>
              <w:rPr>
                <w:i/>
                <w:lang w:val="fr-FR"/>
              </w:rPr>
            </w:pPr>
          </w:p>
        </w:tc>
        <w:tc>
          <w:tcPr>
            <w:tcW w:w="1843" w:type="dxa"/>
            <w:vMerge w:val="restart"/>
          </w:tcPr>
          <w:p w14:paraId="12A22EA2" w14:textId="77777777" w:rsidR="00F81D96" w:rsidRPr="00C17FB4" w:rsidRDefault="00F81D96" w:rsidP="00F81D96">
            <w:pPr>
              <w:contextualSpacing/>
              <w:jc w:val="both"/>
              <w:rPr>
                <w:color w:val="00B050"/>
              </w:rPr>
            </w:pPr>
            <w:r w:rsidRPr="000561DE">
              <w:rPr>
                <w:rFonts w:eastAsia="Calibri"/>
              </w:rPr>
              <w:t>8.Демонстрирует владения</w:t>
            </w:r>
            <w:r w:rsidRPr="000561DE">
              <w:t xml:space="preserve"> основами академической коммуникации и речевого этикета изучаемого иностранного языка.</w:t>
            </w:r>
          </w:p>
          <w:p w14:paraId="72E3AA41" w14:textId="77777777" w:rsidR="00F81D96" w:rsidRPr="00F9303A" w:rsidRDefault="00F81D96" w:rsidP="00F81D96"/>
        </w:tc>
        <w:tc>
          <w:tcPr>
            <w:tcW w:w="1701" w:type="dxa"/>
          </w:tcPr>
          <w:p w14:paraId="230782AA" w14:textId="77777777" w:rsidR="00F81D96" w:rsidRDefault="00F81D96" w:rsidP="00F81D96">
            <w:r>
              <w:t xml:space="preserve">8. </w:t>
            </w:r>
            <w:r w:rsidRPr="00F81D96">
              <w:rPr>
                <w:i/>
              </w:rPr>
              <w:t>Знать:</w:t>
            </w:r>
            <w:r>
              <w:t xml:space="preserve"> </w:t>
            </w:r>
          </w:p>
          <w:p w14:paraId="722C81C1" w14:textId="77777777" w:rsidR="00F81D96" w:rsidRDefault="00F81D96" w:rsidP="00F81D96">
            <w:r>
              <w:t>- способы передачи информации в процессе межличностного профессионального общения (устные и письменные формы); способы построения вопросов и ответов; основные типы этических норм в межличностном профессиональном общении.</w:t>
            </w:r>
          </w:p>
          <w:p w14:paraId="307ACCB0" w14:textId="77777777" w:rsidR="00F81D96" w:rsidRDefault="00F81D96" w:rsidP="00F81D96">
            <w:pPr>
              <w:contextualSpacing/>
              <w:jc w:val="both"/>
            </w:pPr>
          </w:p>
        </w:tc>
        <w:tc>
          <w:tcPr>
            <w:tcW w:w="4105" w:type="dxa"/>
          </w:tcPr>
          <w:p w14:paraId="720B5446" w14:textId="77777777" w:rsidR="00F81D96" w:rsidRPr="00DA2161" w:rsidRDefault="00F81D96" w:rsidP="00F81D96">
            <w:pPr>
              <w:jc w:val="center"/>
              <w:rPr>
                <w:b/>
                <w:szCs w:val="28"/>
                <w:lang w:val="fr-FR"/>
              </w:rPr>
            </w:pPr>
            <w:r w:rsidRPr="00BB28A4">
              <w:rPr>
                <w:b/>
                <w:szCs w:val="28"/>
              </w:rPr>
              <w:t>Задание</w:t>
            </w:r>
            <w:r w:rsidRPr="00DA2161">
              <w:rPr>
                <w:b/>
                <w:szCs w:val="28"/>
                <w:lang w:val="fr-FR"/>
              </w:rPr>
              <w:t xml:space="preserve"> 1</w:t>
            </w:r>
          </w:p>
          <w:p w14:paraId="37AD078D" w14:textId="77777777" w:rsidR="00F81D96" w:rsidRDefault="00C75939" w:rsidP="00C75939">
            <w:pPr>
              <w:jc w:val="both"/>
              <w:rPr>
                <w:szCs w:val="28"/>
                <w:lang w:val="fr-FR"/>
              </w:rPr>
            </w:pPr>
            <w:r>
              <w:rPr>
                <w:szCs w:val="28"/>
                <w:lang w:val="fr-FR"/>
              </w:rPr>
              <w:t xml:space="preserve">Vous exposez le </w:t>
            </w:r>
            <w:r w:rsidRPr="00C75939">
              <w:rPr>
                <w:i/>
                <w:szCs w:val="28"/>
                <w:lang w:val="fr-FR"/>
              </w:rPr>
              <w:t>pour</w:t>
            </w:r>
            <w:r>
              <w:rPr>
                <w:szCs w:val="28"/>
                <w:lang w:val="fr-FR"/>
              </w:rPr>
              <w:t xml:space="preserve"> et le </w:t>
            </w:r>
            <w:r w:rsidRPr="00C75939">
              <w:rPr>
                <w:i/>
                <w:szCs w:val="28"/>
                <w:lang w:val="fr-FR"/>
              </w:rPr>
              <w:t>contre</w:t>
            </w:r>
            <w:r>
              <w:rPr>
                <w:szCs w:val="28"/>
                <w:lang w:val="fr-FR"/>
              </w:rPr>
              <w:t xml:space="preserve"> de quelque chose. Pensez à un sujet  de votre choix. Préparez votre présentation. Parlez environ trois minutes.</w:t>
            </w:r>
          </w:p>
          <w:p w14:paraId="04078B76" w14:textId="77777777" w:rsidR="00695F5F" w:rsidRPr="00DD02B4" w:rsidRDefault="00695F5F" w:rsidP="00695F5F">
            <w:pPr>
              <w:jc w:val="center"/>
              <w:rPr>
                <w:b/>
                <w:szCs w:val="28"/>
                <w:lang w:val="fr-FR"/>
              </w:rPr>
            </w:pPr>
            <w:r w:rsidRPr="00695F5F">
              <w:rPr>
                <w:b/>
                <w:szCs w:val="28"/>
              </w:rPr>
              <w:t>Задание</w:t>
            </w:r>
            <w:r w:rsidRPr="00DD02B4">
              <w:rPr>
                <w:b/>
                <w:szCs w:val="28"/>
                <w:lang w:val="fr-FR"/>
              </w:rPr>
              <w:t xml:space="preserve"> 2</w:t>
            </w:r>
          </w:p>
          <w:p w14:paraId="307DDC2D" w14:textId="77777777" w:rsidR="00695F5F" w:rsidRPr="00695F5F" w:rsidRDefault="00695F5F" w:rsidP="00695F5F">
            <w:pPr>
              <w:jc w:val="both"/>
              <w:rPr>
                <w:b/>
                <w:szCs w:val="28"/>
                <w:lang w:val="fr-FR"/>
              </w:rPr>
            </w:pPr>
            <w:r w:rsidRPr="00695F5F">
              <w:rPr>
                <w:b/>
                <w:szCs w:val="28"/>
                <w:lang w:val="fr-FR"/>
              </w:rPr>
              <w:t>Style et rédaction d’une lettre professionnelle</w:t>
            </w:r>
          </w:p>
          <w:p w14:paraId="67746790" w14:textId="77777777" w:rsidR="00695F5F" w:rsidRPr="00695F5F" w:rsidRDefault="00695F5F" w:rsidP="00695F5F">
            <w:pPr>
              <w:jc w:val="both"/>
              <w:rPr>
                <w:b/>
                <w:szCs w:val="28"/>
                <w:lang w:val="fr-FR"/>
              </w:rPr>
            </w:pPr>
          </w:p>
          <w:p w14:paraId="77B5E882" w14:textId="77777777" w:rsidR="00695F5F" w:rsidRPr="00695F5F" w:rsidRDefault="00695F5F" w:rsidP="00695F5F">
            <w:pPr>
              <w:jc w:val="both"/>
              <w:rPr>
                <w:szCs w:val="28"/>
                <w:lang w:val="fr-FR"/>
              </w:rPr>
            </w:pPr>
            <w:r w:rsidRPr="00695F5F">
              <w:rPr>
                <w:szCs w:val="28"/>
                <w:lang w:val="fr-FR"/>
              </w:rPr>
              <w:t>Le registre généralement utilisé est celui du langage courant : des phrases simples, des mots précis. De nombreuses formulations standard sont utilisées, en fonction du type de situation. Les formules de politesse, notamment, sont extrêmement ritualisées : elles doivent tenir compte du positionnement entre les interlocuteurs.</w:t>
            </w:r>
          </w:p>
          <w:p w14:paraId="18A5C455" w14:textId="77777777" w:rsidR="00695F5F" w:rsidRPr="00695F5F" w:rsidRDefault="00695F5F" w:rsidP="00695F5F">
            <w:pPr>
              <w:jc w:val="both"/>
              <w:rPr>
                <w:szCs w:val="28"/>
                <w:lang w:val="fr-FR"/>
              </w:rPr>
            </w:pPr>
            <w:r w:rsidRPr="00695F5F">
              <w:rPr>
                <w:szCs w:val="28"/>
                <w:lang w:val="fr-FR"/>
              </w:rPr>
              <w:t>Voici trois liens qui peuvent vous aider à trouver la formule que vous jugez la plus pertinente.</w:t>
            </w:r>
          </w:p>
          <w:p w14:paraId="2A69A328" w14:textId="77777777" w:rsidR="00695F5F" w:rsidRPr="00695F5F" w:rsidRDefault="00695F5F" w:rsidP="002B5AC6">
            <w:pPr>
              <w:pStyle w:val="a4"/>
              <w:numPr>
                <w:ilvl w:val="0"/>
                <w:numId w:val="54"/>
              </w:numPr>
              <w:jc w:val="both"/>
              <w:rPr>
                <w:szCs w:val="28"/>
                <w:lang w:val="fr-FR"/>
              </w:rPr>
            </w:pPr>
            <w:r w:rsidRPr="00695F5F">
              <w:rPr>
                <w:szCs w:val="28"/>
                <w:lang w:val="fr-FR"/>
              </w:rPr>
              <w:t>http://www.abc-lettres.com/formule-politesse.html</w:t>
            </w:r>
          </w:p>
          <w:p w14:paraId="31A50ACD" w14:textId="77777777" w:rsidR="00695F5F" w:rsidRPr="00695F5F" w:rsidRDefault="00695F5F" w:rsidP="002B5AC6">
            <w:pPr>
              <w:pStyle w:val="a4"/>
              <w:numPr>
                <w:ilvl w:val="0"/>
                <w:numId w:val="54"/>
              </w:numPr>
              <w:jc w:val="both"/>
              <w:rPr>
                <w:szCs w:val="28"/>
                <w:lang w:val="fr-FR"/>
              </w:rPr>
            </w:pPr>
            <w:r w:rsidRPr="00695F5F">
              <w:rPr>
                <w:szCs w:val="28"/>
                <w:lang w:val="fr-FR"/>
              </w:rPr>
              <w:t>http://www.la-lettre.com/index.php/2008/02/14/420-formules-de-politesse</w:t>
            </w:r>
          </w:p>
          <w:p w14:paraId="239C2913" w14:textId="77777777" w:rsidR="00695F5F" w:rsidRPr="00695F5F" w:rsidRDefault="00695F5F" w:rsidP="002B5AC6">
            <w:pPr>
              <w:pStyle w:val="a4"/>
              <w:numPr>
                <w:ilvl w:val="0"/>
                <w:numId w:val="54"/>
              </w:numPr>
              <w:jc w:val="both"/>
              <w:rPr>
                <w:szCs w:val="28"/>
                <w:lang w:val="fr-FR"/>
              </w:rPr>
            </w:pPr>
            <w:r w:rsidRPr="00695F5F">
              <w:rPr>
                <w:szCs w:val="28"/>
                <w:lang w:val="fr-FR"/>
              </w:rPr>
              <w:t>http://www.lettres-gratuites.com/formules-politesse.html</w:t>
            </w:r>
          </w:p>
          <w:p w14:paraId="38E08622" w14:textId="77777777" w:rsidR="00695F5F" w:rsidRPr="00695F5F" w:rsidRDefault="00695F5F" w:rsidP="00695F5F">
            <w:pPr>
              <w:jc w:val="both"/>
              <w:rPr>
                <w:szCs w:val="28"/>
                <w:lang w:val="fr-FR"/>
              </w:rPr>
            </w:pPr>
            <w:r w:rsidRPr="00695F5F">
              <w:rPr>
                <w:szCs w:val="28"/>
                <w:lang w:val="fr-FR"/>
              </w:rPr>
              <w:t xml:space="preserve">NB : Dans le cas d’une lettre de communication « marketing », l’intention est de se différencier d’une formulation trop standardisée, pour </w:t>
            </w:r>
            <w:r w:rsidRPr="00695F5F">
              <w:rPr>
                <w:szCs w:val="28"/>
                <w:lang w:val="fr-FR"/>
              </w:rPr>
              <w:lastRenderedPageBreak/>
              <w:t>initier ou maintenir une relation personnalisée avec le client ou le prospect.</w:t>
            </w:r>
          </w:p>
          <w:p w14:paraId="1886A417" w14:textId="77777777" w:rsidR="00695F5F" w:rsidRPr="00DD02B4" w:rsidRDefault="00695F5F" w:rsidP="00695F5F">
            <w:pPr>
              <w:jc w:val="center"/>
              <w:rPr>
                <w:b/>
                <w:szCs w:val="28"/>
                <w:lang w:val="fr-FR"/>
              </w:rPr>
            </w:pPr>
            <w:r w:rsidRPr="00695F5F">
              <w:rPr>
                <w:b/>
                <w:szCs w:val="28"/>
              </w:rPr>
              <w:t>Задание</w:t>
            </w:r>
            <w:r w:rsidRPr="00DD02B4">
              <w:rPr>
                <w:b/>
                <w:szCs w:val="28"/>
                <w:lang w:val="fr-FR"/>
              </w:rPr>
              <w:t xml:space="preserve"> 3</w:t>
            </w:r>
          </w:p>
          <w:p w14:paraId="0051C2C0" w14:textId="77777777" w:rsidR="000561DE" w:rsidRPr="000561DE" w:rsidRDefault="000561DE" w:rsidP="000561DE">
            <w:pPr>
              <w:jc w:val="both"/>
              <w:rPr>
                <w:b/>
                <w:szCs w:val="28"/>
                <w:lang w:val="fr-FR"/>
              </w:rPr>
            </w:pPr>
            <w:r>
              <w:rPr>
                <w:b/>
                <w:szCs w:val="28"/>
                <w:lang w:val="fr-FR"/>
              </w:rPr>
              <w:t>Lisez l’offre d’emploi et c</w:t>
            </w:r>
            <w:r w:rsidRPr="000561DE">
              <w:rPr>
                <w:b/>
                <w:szCs w:val="28"/>
                <w:lang w:val="fr-FR"/>
              </w:rPr>
              <w:t>hoisissez l’option corecte.</w:t>
            </w:r>
          </w:p>
          <w:p w14:paraId="5BA902A9" w14:textId="77777777" w:rsidR="00695F5F" w:rsidRPr="000561DE" w:rsidRDefault="00695F5F" w:rsidP="00695F5F">
            <w:pPr>
              <w:jc w:val="center"/>
              <w:rPr>
                <w:color w:val="000000"/>
                <w:szCs w:val="27"/>
                <w:lang w:val="fr-FR"/>
              </w:rPr>
            </w:pPr>
            <w:r w:rsidRPr="000561DE">
              <w:rPr>
                <w:color w:val="000000"/>
                <w:szCs w:val="27"/>
                <w:lang w:val="fr-FR"/>
              </w:rPr>
              <w:t>Groupe monégasque de communication et de relations publiques en fort développement sur le marché américain recherche cadre, diplômé H.E.C. ou formation équivalente, spécialisé/e en ressources humaines pour la création de filiales aux Etats-Unis.</w:t>
            </w:r>
          </w:p>
          <w:p w14:paraId="7DD7EF19" w14:textId="77777777" w:rsidR="00695F5F" w:rsidRPr="000561DE" w:rsidRDefault="00695F5F" w:rsidP="00695F5F">
            <w:pPr>
              <w:jc w:val="center"/>
              <w:rPr>
                <w:color w:val="000000"/>
                <w:szCs w:val="27"/>
                <w:lang w:val="fr-FR"/>
              </w:rPr>
            </w:pPr>
          </w:p>
          <w:p w14:paraId="5FFC9B46" w14:textId="77777777" w:rsidR="00695F5F" w:rsidRPr="000561DE" w:rsidRDefault="00695F5F" w:rsidP="00695F5F">
            <w:pPr>
              <w:jc w:val="center"/>
              <w:rPr>
                <w:color w:val="000000"/>
                <w:szCs w:val="27"/>
                <w:lang w:val="fr-FR"/>
              </w:rPr>
            </w:pPr>
            <w:r w:rsidRPr="000561DE">
              <w:rPr>
                <w:color w:val="000000"/>
                <w:szCs w:val="27"/>
                <w:lang w:val="fr-FR"/>
              </w:rPr>
              <w:t>Parfaitement bilingue français/anglais, minimum 2 ans d’expérience. Possibilité d’évolution de carrière.</w:t>
            </w:r>
          </w:p>
          <w:p w14:paraId="78DDBCBE" w14:textId="77777777" w:rsidR="00695F5F" w:rsidRPr="000561DE" w:rsidRDefault="00695F5F" w:rsidP="00695F5F">
            <w:pPr>
              <w:jc w:val="center"/>
              <w:rPr>
                <w:color w:val="000000"/>
                <w:szCs w:val="27"/>
                <w:lang w:val="fr-FR"/>
              </w:rPr>
            </w:pPr>
          </w:p>
          <w:p w14:paraId="6D9ECFF0" w14:textId="77777777" w:rsidR="00695F5F" w:rsidRDefault="00695F5F" w:rsidP="00695F5F">
            <w:pPr>
              <w:jc w:val="center"/>
              <w:rPr>
                <w:color w:val="000000"/>
                <w:sz w:val="27"/>
                <w:szCs w:val="27"/>
                <w:lang w:val="fr-FR"/>
              </w:rPr>
            </w:pPr>
            <w:r w:rsidRPr="000561DE">
              <w:rPr>
                <w:color w:val="000000"/>
                <w:szCs w:val="27"/>
                <w:lang w:val="fr-FR"/>
              </w:rPr>
              <w:t>Adresser lettre + CV + photo à : Europoste 4, rue des Iris 98000 Monaco Réf. 001240832 qui transmettra</w:t>
            </w:r>
            <w:r w:rsidRPr="00695F5F">
              <w:rPr>
                <w:color w:val="000000"/>
                <w:sz w:val="27"/>
                <w:szCs w:val="27"/>
                <w:lang w:val="fr-FR"/>
              </w:rPr>
              <w:t>.</w:t>
            </w:r>
          </w:p>
          <w:p w14:paraId="009C2167" w14:textId="77777777" w:rsidR="000561DE" w:rsidRDefault="000561DE" w:rsidP="00695F5F">
            <w:pPr>
              <w:jc w:val="both"/>
              <w:rPr>
                <w:szCs w:val="28"/>
                <w:lang w:val="fr-FR"/>
              </w:rPr>
            </w:pPr>
          </w:p>
          <w:p w14:paraId="00BA1F99" w14:textId="77777777" w:rsidR="00695F5F" w:rsidRDefault="00695F5F" w:rsidP="00695F5F">
            <w:pPr>
              <w:jc w:val="both"/>
              <w:rPr>
                <w:szCs w:val="28"/>
                <w:lang w:val="fr-FR"/>
              </w:rPr>
            </w:pPr>
            <w:r w:rsidRPr="00695F5F">
              <w:rPr>
                <w:szCs w:val="28"/>
                <w:lang w:val="fr-FR"/>
              </w:rPr>
              <w:t xml:space="preserve">1. L’entreprise qui embauche est : </w:t>
            </w:r>
          </w:p>
          <w:p w14:paraId="7F5AE661" w14:textId="77777777" w:rsidR="00695F5F" w:rsidRDefault="00695F5F" w:rsidP="00695F5F">
            <w:pPr>
              <w:ind w:left="708"/>
              <w:jc w:val="both"/>
              <w:rPr>
                <w:szCs w:val="28"/>
                <w:lang w:val="fr-FR"/>
              </w:rPr>
            </w:pPr>
            <w:r w:rsidRPr="00695F5F">
              <w:rPr>
                <w:szCs w:val="28"/>
                <w:lang w:val="fr-FR"/>
              </w:rPr>
              <w:t xml:space="preserve">a. un groupe français </w:t>
            </w:r>
          </w:p>
          <w:p w14:paraId="5D450C9C" w14:textId="77777777" w:rsidR="00695F5F" w:rsidRDefault="00695F5F" w:rsidP="00695F5F">
            <w:pPr>
              <w:ind w:left="708"/>
              <w:jc w:val="both"/>
              <w:rPr>
                <w:szCs w:val="28"/>
                <w:lang w:val="fr-FR"/>
              </w:rPr>
            </w:pPr>
            <w:r w:rsidRPr="00695F5F">
              <w:rPr>
                <w:szCs w:val="28"/>
                <w:lang w:val="fr-FR"/>
              </w:rPr>
              <w:t xml:space="preserve">b. un groupe américain </w:t>
            </w:r>
          </w:p>
          <w:p w14:paraId="3D01A772" w14:textId="77777777" w:rsidR="00695F5F" w:rsidRDefault="00695F5F" w:rsidP="00695F5F">
            <w:pPr>
              <w:ind w:left="708"/>
              <w:jc w:val="both"/>
              <w:rPr>
                <w:szCs w:val="28"/>
                <w:lang w:val="fr-FR"/>
              </w:rPr>
            </w:pPr>
            <w:r w:rsidRPr="00695F5F">
              <w:rPr>
                <w:szCs w:val="28"/>
                <w:lang w:val="fr-FR"/>
              </w:rPr>
              <w:t xml:space="preserve">c. un groupe allemand </w:t>
            </w:r>
          </w:p>
          <w:p w14:paraId="0381940A" w14:textId="77777777" w:rsidR="00695F5F" w:rsidRDefault="00695F5F" w:rsidP="00695F5F">
            <w:pPr>
              <w:jc w:val="both"/>
              <w:rPr>
                <w:szCs w:val="28"/>
                <w:lang w:val="fr-FR"/>
              </w:rPr>
            </w:pPr>
            <w:r w:rsidRPr="00695F5F">
              <w:rPr>
                <w:szCs w:val="28"/>
                <w:lang w:val="fr-FR"/>
              </w:rPr>
              <w:t>2. le candidat occupera les fonctions de :</w:t>
            </w:r>
          </w:p>
          <w:p w14:paraId="1D18EC06" w14:textId="77777777" w:rsidR="00695F5F" w:rsidRDefault="00695F5F" w:rsidP="00695F5F">
            <w:pPr>
              <w:ind w:left="708"/>
              <w:jc w:val="both"/>
              <w:rPr>
                <w:szCs w:val="28"/>
                <w:lang w:val="fr-FR"/>
              </w:rPr>
            </w:pPr>
            <w:r w:rsidRPr="00695F5F">
              <w:rPr>
                <w:szCs w:val="28"/>
                <w:lang w:val="fr-FR"/>
              </w:rPr>
              <w:t xml:space="preserve">a. responsable du personnel </w:t>
            </w:r>
          </w:p>
          <w:p w14:paraId="602351FB" w14:textId="77777777" w:rsidR="00695F5F" w:rsidRDefault="00695F5F" w:rsidP="00695F5F">
            <w:pPr>
              <w:ind w:left="708"/>
              <w:jc w:val="both"/>
              <w:rPr>
                <w:szCs w:val="28"/>
                <w:lang w:val="fr-FR"/>
              </w:rPr>
            </w:pPr>
            <w:r w:rsidRPr="00695F5F">
              <w:rPr>
                <w:szCs w:val="28"/>
                <w:lang w:val="fr-FR"/>
              </w:rPr>
              <w:t xml:space="preserve">b. comptable </w:t>
            </w:r>
          </w:p>
          <w:p w14:paraId="460D060A" w14:textId="77777777" w:rsidR="00695F5F" w:rsidRPr="00695F5F" w:rsidRDefault="00695F5F" w:rsidP="00695F5F">
            <w:pPr>
              <w:ind w:left="708"/>
              <w:jc w:val="both"/>
              <w:rPr>
                <w:szCs w:val="28"/>
                <w:lang w:val="fr-FR"/>
              </w:rPr>
            </w:pPr>
            <w:r w:rsidRPr="00695F5F">
              <w:rPr>
                <w:szCs w:val="28"/>
                <w:lang w:val="fr-FR"/>
              </w:rPr>
              <w:t>c. manager</w:t>
            </w:r>
          </w:p>
          <w:p w14:paraId="7CAD9122" w14:textId="77777777" w:rsidR="00695F5F" w:rsidRPr="00695F5F" w:rsidRDefault="00695F5F" w:rsidP="00695F5F">
            <w:pPr>
              <w:jc w:val="both"/>
              <w:rPr>
                <w:szCs w:val="28"/>
                <w:lang w:val="fr-FR"/>
              </w:rPr>
            </w:pPr>
            <w:r w:rsidRPr="00695F5F">
              <w:rPr>
                <w:szCs w:val="28"/>
                <w:lang w:val="fr-FR"/>
              </w:rPr>
              <w:t>3. On demande une qualification :</w:t>
            </w:r>
          </w:p>
          <w:p w14:paraId="29A5CDF3" w14:textId="77777777" w:rsidR="00695F5F" w:rsidRPr="00695F5F" w:rsidRDefault="00695F5F" w:rsidP="00695F5F">
            <w:pPr>
              <w:ind w:left="708"/>
              <w:jc w:val="both"/>
              <w:rPr>
                <w:szCs w:val="28"/>
                <w:lang w:val="fr-FR"/>
              </w:rPr>
            </w:pPr>
            <w:r w:rsidRPr="00695F5F">
              <w:rPr>
                <w:szCs w:val="28"/>
                <w:lang w:val="fr-FR"/>
              </w:rPr>
              <w:t>a. de base</w:t>
            </w:r>
          </w:p>
          <w:p w14:paraId="58DA9BD9" w14:textId="77777777" w:rsidR="00695F5F" w:rsidRPr="00695F5F" w:rsidRDefault="00695F5F" w:rsidP="00695F5F">
            <w:pPr>
              <w:ind w:left="708"/>
              <w:jc w:val="both"/>
              <w:rPr>
                <w:szCs w:val="28"/>
                <w:lang w:val="fr-FR"/>
              </w:rPr>
            </w:pPr>
            <w:r w:rsidRPr="00695F5F">
              <w:rPr>
                <w:szCs w:val="28"/>
                <w:lang w:val="fr-FR"/>
              </w:rPr>
              <w:t>b. qualifiée</w:t>
            </w:r>
          </w:p>
          <w:p w14:paraId="5599B2FD" w14:textId="77777777" w:rsidR="00695F5F" w:rsidRPr="00695F5F" w:rsidRDefault="00695F5F" w:rsidP="00695F5F">
            <w:pPr>
              <w:ind w:left="708"/>
              <w:jc w:val="both"/>
              <w:rPr>
                <w:szCs w:val="28"/>
                <w:lang w:val="fr-FR"/>
              </w:rPr>
            </w:pPr>
            <w:r w:rsidRPr="00695F5F">
              <w:rPr>
                <w:szCs w:val="28"/>
                <w:lang w:val="fr-FR"/>
              </w:rPr>
              <w:t>c. générale</w:t>
            </w:r>
          </w:p>
          <w:p w14:paraId="047487FA" w14:textId="77777777" w:rsidR="00695F5F" w:rsidRDefault="00695F5F" w:rsidP="00695F5F">
            <w:pPr>
              <w:jc w:val="both"/>
              <w:rPr>
                <w:szCs w:val="28"/>
                <w:lang w:val="fr-FR"/>
              </w:rPr>
            </w:pPr>
            <w:r w:rsidRPr="00695F5F">
              <w:rPr>
                <w:szCs w:val="28"/>
                <w:lang w:val="fr-FR"/>
              </w:rPr>
              <w:t xml:space="preserve">4. le lieu de travail sera : </w:t>
            </w:r>
          </w:p>
          <w:p w14:paraId="05914329" w14:textId="77777777" w:rsidR="00695F5F" w:rsidRDefault="00695F5F" w:rsidP="00695F5F">
            <w:pPr>
              <w:ind w:left="708"/>
              <w:jc w:val="both"/>
              <w:rPr>
                <w:szCs w:val="28"/>
                <w:lang w:val="fr-FR"/>
              </w:rPr>
            </w:pPr>
            <w:r w:rsidRPr="00695F5F">
              <w:rPr>
                <w:szCs w:val="28"/>
                <w:lang w:val="fr-FR"/>
              </w:rPr>
              <w:t xml:space="preserve">a. en France </w:t>
            </w:r>
          </w:p>
          <w:p w14:paraId="30CA3E5B" w14:textId="77777777" w:rsidR="00695F5F" w:rsidRDefault="00695F5F" w:rsidP="00695F5F">
            <w:pPr>
              <w:ind w:left="708"/>
              <w:jc w:val="both"/>
              <w:rPr>
                <w:szCs w:val="28"/>
                <w:lang w:val="fr-FR"/>
              </w:rPr>
            </w:pPr>
            <w:r w:rsidRPr="00695F5F">
              <w:rPr>
                <w:szCs w:val="28"/>
                <w:lang w:val="fr-FR"/>
              </w:rPr>
              <w:t xml:space="preserve">b. en Allemagne </w:t>
            </w:r>
          </w:p>
          <w:p w14:paraId="59C70751" w14:textId="77777777" w:rsidR="00695F5F" w:rsidRPr="00695F5F" w:rsidRDefault="00695F5F" w:rsidP="00695F5F">
            <w:pPr>
              <w:ind w:left="708"/>
              <w:jc w:val="both"/>
              <w:rPr>
                <w:szCs w:val="28"/>
                <w:lang w:val="fr-FR"/>
              </w:rPr>
            </w:pPr>
            <w:r w:rsidRPr="00695F5F">
              <w:rPr>
                <w:szCs w:val="28"/>
                <w:lang w:val="fr-FR"/>
              </w:rPr>
              <w:t>c. aux Etats-Unis</w:t>
            </w:r>
          </w:p>
        </w:tc>
      </w:tr>
      <w:tr w:rsidR="00F81D96" w:rsidRPr="005065FC" w14:paraId="31F760BE" w14:textId="77777777" w:rsidTr="00606185">
        <w:tc>
          <w:tcPr>
            <w:tcW w:w="1696" w:type="dxa"/>
            <w:vMerge/>
          </w:tcPr>
          <w:p w14:paraId="520E0902" w14:textId="77777777" w:rsidR="00F81D96" w:rsidRPr="00C75939" w:rsidRDefault="00F81D96" w:rsidP="00F81D96">
            <w:pPr>
              <w:jc w:val="center"/>
              <w:rPr>
                <w:i/>
                <w:lang w:val="fr-FR"/>
              </w:rPr>
            </w:pPr>
          </w:p>
        </w:tc>
        <w:tc>
          <w:tcPr>
            <w:tcW w:w="1843" w:type="dxa"/>
            <w:vMerge/>
          </w:tcPr>
          <w:p w14:paraId="7F7C760D" w14:textId="77777777" w:rsidR="00F81D96" w:rsidRPr="00C75939" w:rsidRDefault="00F81D96" w:rsidP="00F81D96">
            <w:pPr>
              <w:contextualSpacing/>
              <w:jc w:val="both"/>
              <w:rPr>
                <w:rFonts w:eastAsia="Calibri"/>
                <w:color w:val="00B050"/>
                <w:lang w:val="fr-FR"/>
              </w:rPr>
            </w:pPr>
          </w:p>
        </w:tc>
        <w:tc>
          <w:tcPr>
            <w:tcW w:w="1701" w:type="dxa"/>
          </w:tcPr>
          <w:p w14:paraId="64C9D93D" w14:textId="77777777" w:rsidR="00F81D96" w:rsidRPr="00F81D96" w:rsidRDefault="00F81D96" w:rsidP="00F81D96">
            <w:pPr>
              <w:rPr>
                <w:i/>
              </w:rPr>
            </w:pPr>
            <w:r>
              <w:rPr>
                <w:i/>
              </w:rPr>
              <w:t>У</w:t>
            </w:r>
            <w:r w:rsidRPr="00F81D96">
              <w:rPr>
                <w:i/>
              </w:rPr>
              <w:t xml:space="preserve">меть: </w:t>
            </w:r>
          </w:p>
          <w:p w14:paraId="2E9FF791" w14:textId="77777777" w:rsidR="00F81D96" w:rsidRPr="00B46888" w:rsidRDefault="00F81D96" w:rsidP="00F81D96">
            <w:pPr>
              <w:rPr>
                <w:i/>
              </w:rPr>
            </w:pPr>
            <w:r>
              <w:t>- определять и транслировать общие цели в профессиональной и социальной деятельности; этично относиться к участникам академическо</w:t>
            </w:r>
            <w:r>
              <w:lastRenderedPageBreak/>
              <w:t>го общения.</w:t>
            </w:r>
          </w:p>
        </w:tc>
        <w:tc>
          <w:tcPr>
            <w:tcW w:w="4105" w:type="dxa"/>
          </w:tcPr>
          <w:p w14:paraId="49E9398F" w14:textId="77777777" w:rsidR="00F81D96" w:rsidRPr="00DA2161" w:rsidRDefault="00F81D96" w:rsidP="00F81D96">
            <w:pPr>
              <w:jc w:val="center"/>
              <w:rPr>
                <w:b/>
                <w:szCs w:val="28"/>
                <w:lang w:val="fr-FR"/>
              </w:rPr>
            </w:pPr>
            <w:r w:rsidRPr="00BB28A4">
              <w:rPr>
                <w:b/>
                <w:szCs w:val="28"/>
              </w:rPr>
              <w:lastRenderedPageBreak/>
              <w:t>Задание</w:t>
            </w:r>
            <w:r w:rsidRPr="00DA2161">
              <w:rPr>
                <w:b/>
                <w:szCs w:val="28"/>
                <w:lang w:val="fr-FR"/>
              </w:rPr>
              <w:t xml:space="preserve"> 1</w:t>
            </w:r>
          </w:p>
          <w:p w14:paraId="13521285" w14:textId="77777777" w:rsidR="00C75939" w:rsidRPr="00C75939" w:rsidRDefault="00C75939" w:rsidP="00C75939">
            <w:pPr>
              <w:jc w:val="both"/>
              <w:rPr>
                <w:b/>
                <w:szCs w:val="28"/>
                <w:lang w:val="fr-FR"/>
              </w:rPr>
            </w:pPr>
            <w:r w:rsidRPr="00C75939">
              <w:rPr>
                <w:b/>
                <w:szCs w:val="28"/>
                <w:lang w:val="fr-FR"/>
              </w:rPr>
              <w:t>L’innovation technologique est un élément important du monde de l’entreprise.</w:t>
            </w:r>
          </w:p>
          <w:p w14:paraId="4E9D3D8D" w14:textId="77777777" w:rsidR="00F81D96" w:rsidRDefault="00C75939" w:rsidP="00C75939">
            <w:pPr>
              <w:jc w:val="both"/>
              <w:rPr>
                <w:szCs w:val="28"/>
                <w:lang w:val="fr-FR"/>
              </w:rPr>
            </w:pPr>
            <w:r w:rsidRPr="00C75939">
              <w:rPr>
                <w:szCs w:val="28"/>
                <w:lang w:val="fr-FR"/>
              </w:rPr>
              <w:t>Écoutez l’intervention du PDG de l’entreprise ACCENTA et remettez les parties dans l’ordre</w:t>
            </w:r>
            <w:r>
              <w:rPr>
                <w:szCs w:val="28"/>
                <w:lang w:val="fr-FR"/>
              </w:rPr>
              <w:t xml:space="preserve"> (</w:t>
            </w:r>
            <w:hyperlink r:id="rId41" w:history="1">
              <w:r w:rsidRPr="00C75939">
                <w:rPr>
                  <w:rStyle w:val="a3"/>
                  <w:lang w:val="fr-FR"/>
                </w:rPr>
                <w:t>Une entreprise au service de la transition énergétique | Apprendre le français avec TV5MONDE</w:t>
              </w:r>
            </w:hyperlink>
            <w:r>
              <w:rPr>
                <w:szCs w:val="28"/>
                <w:lang w:val="fr-FR"/>
              </w:rPr>
              <w:t xml:space="preserve">) </w:t>
            </w:r>
          </w:p>
          <w:p w14:paraId="014F1DC6" w14:textId="77777777" w:rsidR="00C75939" w:rsidRPr="00C75939" w:rsidRDefault="00C75939" w:rsidP="002B5AC6">
            <w:pPr>
              <w:pStyle w:val="a4"/>
              <w:numPr>
                <w:ilvl w:val="0"/>
                <w:numId w:val="47"/>
              </w:numPr>
              <w:jc w:val="both"/>
              <w:rPr>
                <w:szCs w:val="28"/>
                <w:lang w:val="fr-FR"/>
              </w:rPr>
            </w:pPr>
            <w:r w:rsidRPr="00C75939">
              <w:rPr>
                <w:szCs w:val="28"/>
                <w:lang w:val="fr-FR"/>
              </w:rPr>
              <w:t>La stratégie d’ACCENTA : la décarbonation du chauffage et de la climatisation</w:t>
            </w:r>
          </w:p>
          <w:p w14:paraId="5335D659" w14:textId="77777777" w:rsidR="00C75939" w:rsidRPr="00C75939" w:rsidRDefault="00C75939" w:rsidP="002B5AC6">
            <w:pPr>
              <w:pStyle w:val="a4"/>
              <w:numPr>
                <w:ilvl w:val="0"/>
                <w:numId w:val="47"/>
              </w:numPr>
              <w:jc w:val="both"/>
              <w:rPr>
                <w:szCs w:val="28"/>
                <w:lang w:val="fr-FR"/>
              </w:rPr>
            </w:pPr>
            <w:r w:rsidRPr="00C75939">
              <w:rPr>
                <w:szCs w:val="28"/>
                <w:lang w:val="fr-FR"/>
              </w:rPr>
              <w:lastRenderedPageBreak/>
              <w:t>Le secteur du bâtiment : un vecteur de transition énergétique</w:t>
            </w:r>
          </w:p>
          <w:p w14:paraId="536CEE9F" w14:textId="77777777" w:rsidR="00C75939" w:rsidRPr="00C75939" w:rsidRDefault="00C75939" w:rsidP="002B5AC6">
            <w:pPr>
              <w:pStyle w:val="a4"/>
              <w:numPr>
                <w:ilvl w:val="0"/>
                <w:numId w:val="47"/>
              </w:numPr>
              <w:jc w:val="both"/>
              <w:rPr>
                <w:szCs w:val="28"/>
                <w:lang w:val="fr-FR"/>
              </w:rPr>
            </w:pPr>
            <w:r w:rsidRPr="00C75939">
              <w:rPr>
                <w:szCs w:val="28"/>
                <w:lang w:val="fr-FR"/>
              </w:rPr>
              <w:t>L’innovation technologique : l’alliance de l'intelligence artificielle et des énergies renouvelables</w:t>
            </w:r>
          </w:p>
          <w:p w14:paraId="150B2A59" w14:textId="77777777" w:rsidR="00C75939" w:rsidRPr="00C75939" w:rsidRDefault="00C75939" w:rsidP="002B5AC6">
            <w:pPr>
              <w:pStyle w:val="a4"/>
              <w:numPr>
                <w:ilvl w:val="0"/>
                <w:numId w:val="47"/>
              </w:numPr>
              <w:jc w:val="both"/>
              <w:rPr>
                <w:szCs w:val="28"/>
                <w:lang w:val="fr-FR"/>
              </w:rPr>
            </w:pPr>
            <w:r w:rsidRPr="00C75939">
              <w:rPr>
                <w:szCs w:val="28"/>
                <w:lang w:val="fr-FR"/>
              </w:rPr>
              <w:t>L’implantation d’ACCENTA sur le marché international</w:t>
            </w:r>
          </w:p>
          <w:p w14:paraId="686450FA" w14:textId="77777777" w:rsidR="00C75939" w:rsidRPr="00C75939" w:rsidRDefault="00C75939" w:rsidP="002B5AC6">
            <w:pPr>
              <w:pStyle w:val="a4"/>
              <w:numPr>
                <w:ilvl w:val="0"/>
                <w:numId w:val="47"/>
              </w:numPr>
              <w:jc w:val="both"/>
              <w:rPr>
                <w:szCs w:val="28"/>
                <w:lang w:val="fr-FR"/>
              </w:rPr>
            </w:pPr>
            <w:r w:rsidRPr="00C75939">
              <w:rPr>
                <w:szCs w:val="28"/>
                <w:lang w:val="fr-FR"/>
              </w:rPr>
              <w:t>Le financement : condition indispensable de la transition énergétique et environnementale</w:t>
            </w:r>
          </w:p>
          <w:p w14:paraId="6B836CF2" w14:textId="77777777" w:rsidR="00C75939" w:rsidRDefault="00C75939" w:rsidP="002B5AC6">
            <w:pPr>
              <w:pStyle w:val="a4"/>
              <w:numPr>
                <w:ilvl w:val="0"/>
                <w:numId w:val="47"/>
              </w:numPr>
              <w:jc w:val="both"/>
              <w:rPr>
                <w:szCs w:val="28"/>
                <w:lang w:val="fr-FR"/>
              </w:rPr>
            </w:pPr>
            <w:r w:rsidRPr="00C75939">
              <w:rPr>
                <w:szCs w:val="28"/>
                <w:lang w:val="fr-FR"/>
              </w:rPr>
              <w:t>La solution technologique d’ACCENTA : un investissement rentable</w:t>
            </w:r>
          </w:p>
          <w:p w14:paraId="2BF76FDC" w14:textId="77777777" w:rsidR="00C75939" w:rsidRPr="00DD02B4" w:rsidRDefault="00C75939" w:rsidP="00C75939">
            <w:pPr>
              <w:pStyle w:val="a4"/>
              <w:ind w:left="360"/>
              <w:jc w:val="center"/>
              <w:rPr>
                <w:b/>
                <w:szCs w:val="28"/>
                <w:lang w:val="fr-FR"/>
              </w:rPr>
            </w:pPr>
            <w:r w:rsidRPr="00C75939">
              <w:rPr>
                <w:b/>
                <w:szCs w:val="28"/>
              </w:rPr>
              <w:t>Задание</w:t>
            </w:r>
            <w:r w:rsidRPr="00DD02B4">
              <w:rPr>
                <w:b/>
                <w:szCs w:val="28"/>
                <w:lang w:val="fr-FR"/>
              </w:rPr>
              <w:t xml:space="preserve"> 2</w:t>
            </w:r>
          </w:p>
          <w:p w14:paraId="4E8B0CC9" w14:textId="77777777" w:rsidR="00C75939" w:rsidRPr="00C75939" w:rsidRDefault="00C75939" w:rsidP="00C75939">
            <w:pPr>
              <w:jc w:val="both"/>
              <w:rPr>
                <w:szCs w:val="28"/>
                <w:lang w:val="fr-FR"/>
              </w:rPr>
            </w:pPr>
            <w:r w:rsidRPr="00C75939">
              <w:rPr>
                <w:szCs w:val="28"/>
                <w:lang w:val="fr-FR"/>
              </w:rPr>
              <w:t>ACCENTA veut décarboner, réduire l’empreinte carbone des bâtiments.</w:t>
            </w:r>
          </w:p>
          <w:p w14:paraId="477647E5" w14:textId="77777777" w:rsidR="00C75939" w:rsidRPr="00C75939" w:rsidRDefault="00C75939" w:rsidP="00C75939">
            <w:pPr>
              <w:jc w:val="both"/>
              <w:rPr>
                <w:szCs w:val="28"/>
                <w:lang w:val="fr-FR"/>
              </w:rPr>
            </w:pPr>
            <w:r w:rsidRPr="00C75939">
              <w:rPr>
                <w:szCs w:val="28"/>
                <w:lang w:val="fr-FR"/>
              </w:rPr>
              <w:t>Réécoutez l’intervention et complétez les phrases.</w:t>
            </w:r>
          </w:p>
          <w:p w14:paraId="1FB103F8" w14:textId="77777777" w:rsidR="00C75939" w:rsidRPr="00C75939" w:rsidRDefault="00C75939" w:rsidP="00C75939">
            <w:pPr>
              <w:jc w:val="both"/>
              <w:rPr>
                <w:szCs w:val="28"/>
                <w:lang w:val="fr-FR"/>
              </w:rPr>
            </w:pPr>
            <w:r w:rsidRPr="00C75939">
              <w:rPr>
                <w:szCs w:val="28"/>
                <w:lang w:val="fr-FR"/>
              </w:rPr>
              <w:t>1.Dans un pays, le secteur du bâtiment produit … des émissions de CO2 et  … de la consommation énergétique.</w:t>
            </w:r>
          </w:p>
          <w:p w14:paraId="64F20A86" w14:textId="77777777" w:rsidR="00C75939" w:rsidRPr="00C75939" w:rsidRDefault="00C75939" w:rsidP="002B5AC6">
            <w:pPr>
              <w:pStyle w:val="a4"/>
              <w:numPr>
                <w:ilvl w:val="0"/>
                <w:numId w:val="48"/>
              </w:numPr>
              <w:jc w:val="both"/>
              <w:rPr>
                <w:szCs w:val="28"/>
                <w:lang w:val="fr-FR"/>
              </w:rPr>
            </w:pPr>
            <w:r w:rsidRPr="00C75939">
              <w:rPr>
                <w:szCs w:val="28"/>
                <w:lang w:val="fr-FR"/>
              </w:rPr>
              <w:t>la moitié / le quart</w:t>
            </w:r>
          </w:p>
          <w:p w14:paraId="348A90D2" w14:textId="77777777" w:rsidR="00C75939" w:rsidRPr="00C75939" w:rsidRDefault="00C75939" w:rsidP="002B5AC6">
            <w:pPr>
              <w:pStyle w:val="a4"/>
              <w:numPr>
                <w:ilvl w:val="0"/>
                <w:numId w:val="48"/>
              </w:numPr>
              <w:jc w:val="both"/>
              <w:rPr>
                <w:szCs w:val="28"/>
                <w:lang w:val="fr-FR"/>
              </w:rPr>
            </w:pPr>
            <w:r w:rsidRPr="00C75939">
              <w:rPr>
                <w:szCs w:val="28"/>
                <w:lang w:val="fr-FR"/>
              </w:rPr>
              <w:t>plus du quart / plus de la moitié</w:t>
            </w:r>
          </w:p>
          <w:p w14:paraId="42E28F79" w14:textId="77777777" w:rsidR="00C75939" w:rsidRPr="00C75939" w:rsidRDefault="00C75939" w:rsidP="002B5AC6">
            <w:pPr>
              <w:pStyle w:val="a4"/>
              <w:numPr>
                <w:ilvl w:val="0"/>
                <w:numId w:val="48"/>
              </w:numPr>
              <w:jc w:val="both"/>
              <w:rPr>
                <w:szCs w:val="28"/>
                <w:lang w:val="fr-FR"/>
              </w:rPr>
            </w:pPr>
            <w:r w:rsidRPr="00C75939">
              <w:rPr>
                <w:szCs w:val="28"/>
                <w:lang w:val="fr-FR"/>
              </w:rPr>
              <w:t>les trois-quarts / moins de la moitié</w:t>
            </w:r>
          </w:p>
          <w:p w14:paraId="08A6DDDE" w14:textId="77777777" w:rsidR="00C75939" w:rsidRPr="00C75939" w:rsidRDefault="00C75939" w:rsidP="00C75939">
            <w:pPr>
              <w:jc w:val="both"/>
              <w:rPr>
                <w:szCs w:val="28"/>
                <w:lang w:val="fr-FR"/>
              </w:rPr>
            </w:pPr>
            <w:r w:rsidRPr="00C75939">
              <w:rPr>
                <w:szCs w:val="28"/>
                <w:lang w:val="fr-FR"/>
              </w:rPr>
              <w:t>2.Les domaines d’intervention d’ACCENTA sont…</w:t>
            </w:r>
          </w:p>
          <w:p w14:paraId="049A3703" w14:textId="77777777" w:rsidR="00C75939" w:rsidRPr="00C75939" w:rsidRDefault="00C75939" w:rsidP="00C75939">
            <w:pPr>
              <w:jc w:val="both"/>
              <w:rPr>
                <w:szCs w:val="28"/>
                <w:lang w:val="fr-FR"/>
              </w:rPr>
            </w:pPr>
            <w:r w:rsidRPr="00C75939">
              <w:rPr>
                <w:szCs w:val="28"/>
                <w:lang w:val="fr-FR"/>
              </w:rPr>
              <w:t>(2 réponses)</w:t>
            </w:r>
          </w:p>
          <w:p w14:paraId="2B3D2BC2" w14:textId="77777777" w:rsidR="00C75939" w:rsidRPr="00C75939" w:rsidRDefault="00C75939" w:rsidP="002B5AC6">
            <w:pPr>
              <w:pStyle w:val="a4"/>
              <w:numPr>
                <w:ilvl w:val="0"/>
                <w:numId w:val="49"/>
              </w:numPr>
              <w:jc w:val="both"/>
              <w:rPr>
                <w:szCs w:val="28"/>
                <w:lang w:val="fr-FR"/>
              </w:rPr>
            </w:pPr>
            <w:r w:rsidRPr="00C75939">
              <w:rPr>
                <w:szCs w:val="28"/>
                <w:lang w:val="fr-FR"/>
              </w:rPr>
              <w:t>le chauffage.</w:t>
            </w:r>
          </w:p>
          <w:p w14:paraId="64C477C2" w14:textId="77777777" w:rsidR="00C75939" w:rsidRPr="00C75939" w:rsidRDefault="00C75939" w:rsidP="002B5AC6">
            <w:pPr>
              <w:pStyle w:val="a4"/>
              <w:numPr>
                <w:ilvl w:val="0"/>
                <w:numId w:val="49"/>
              </w:numPr>
              <w:jc w:val="both"/>
              <w:rPr>
                <w:szCs w:val="28"/>
                <w:lang w:val="fr-FR"/>
              </w:rPr>
            </w:pPr>
            <w:r w:rsidRPr="00C75939">
              <w:rPr>
                <w:szCs w:val="28"/>
                <w:lang w:val="fr-FR"/>
              </w:rPr>
              <w:t>l’éclairage.</w:t>
            </w:r>
          </w:p>
          <w:p w14:paraId="603335DA" w14:textId="77777777" w:rsidR="00C75939" w:rsidRPr="00C75939" w:rsidRDefault="00C75939" w:rsidP="002B5AC6">
            <w:pPr>
              <w:pStyle w:val="a4"/>
              <w:numPr>
                <w:ilvl w:val="0"/>
                <w:numId w:val="49"/>
              </w:numPr>
              <w:jc w:val="both"/>
              <w:rPr>
                <w:szCs w:val="28"/>
                <w:lang w:val="fr-FR"/>
              </w:rPr>
            </w:pPr>
            <w:r w:rsidRPr="00C75939">
              <w:rPr>
                <w:szCs w:val="28"/>
                <w:lang w:val="fr-FR"/>
              </w:rPr>
              <w:t>la production d’eau chaude.</w:t>
            </w:r>
          </w:p>
          <w:p w14:paraId="27A5C703" w14:textId="77777777" w:rsidR="00C75939" w:rsidRPr="00C75939" w:rsidRDefault="00C75939" w:rsidP="002B5AC6">
            <w:pPr>
              <w:pStyle w:val="a4"/>
              <w:numPr>
                <w:ilvl w:val="0"/>
                <w:numId w:val="49"/>
              </w:numPr>
              <w:jc w:val="both"/>
              <w:rPr>
                <w:szCs w:val="28"/>
                <w:lang w:val="fr-FR"/>
              </w:rPr>
            </w:pPr>
            <w:r w:rsidRPr="00C75939">
              <w:rPr>
                <w:szCs w:val="28"/>
                <w:lang w:val="fr-FR"/>
              </w:rPr>
              <w:t>la climatisation.</w:t>
            </w:r>
          </w:p>
          <w:p w14:paraId="1DD07743" w14:textId="77777777" w:rsidR="00C75939" w:rsidRPr="00C75939" w:rsidRDefault="00C75939" w:rsidP="00C75939">
            <w:pPr>
              <w:jc w:val="both"/>
              <w:rPr>
                <w:szCs w:val="28"/>
                <w:lang w:val="fr-FR"/>
              </w:rPr>
            </w:pPr>
            <w:r w:rsidRPr="00C75939">
              <w:rPr>
                <w:szCs w:val="28"/>
                <w:lang w:val="fr-FR"/>
              </w:rPr>
              <w:t>3.ACCENTA utilise l’intelligence artificielle et …</w:t>
            </w:r>
          </w:p>
          <w:p w14:paraId="617C0F84" w14:textId="77777777" w:rsidR="00C75939" w:rsidRPr="00C75939" w:rsidRDefault="00C75939" w:rsidP="00C75939">
            <w:pPr>
              <w:jc w:val="both"/>
              <w:rPr>
                <w:szCs w:val="28"/>
                <w:lang w:val="fr-FR"/>
              </w:rPr>
            </w:pPr>
            <w:r w:rsidRPr="00C75939">
              <w:rPr>
                <w:szCs w:val="28"/>
                <w:lang w:val="fr-FR"/>
              </w:rPr>
              <w:t>(3 réponses)</w:t>
            </w:r>
          </w:p>
          <w:p w14:paraId="6F6C3469" w14:textId="77777777" w:rsidR="00C75939" w:rsidRPr="00C75939" w:rsidRDefault="00C75939" w:rsidP="002B5AC6">
            <w:pPr>
              <w:pStyle w:val="a4"/>
              <w:numPr>
                <w:ilvl w:val="0"/>
                <w:numId w:val="50"/>
              </w:numPr>
              <w:jc w:val="both"/>
              <w:rPr>
                <w:szCs w:val="28"/>
                <w:lang w:val="fr-FR"/>
              </w:rPr>
            </w:pPr>
            <w:r w:rsidRPr="00C75939">
              <w:rPr>
                <w:szCs w:val="28"/>
                <w:lang w:val="fr-FR"/>
              </w:rPr>
              <w:t>stocke de l’énergie renouvelable.</w:t>
            </w:r>
          </w:p>
          <w:p w14:paraId="25238AD8" w14:textId="77777777" w:rsidR="00C75939" w:rsidRPr="00C75939" w:rsidRDefault="00C75939" w:rsidP="002B5AC6">
            <w:pPr>
              <w:pStyle w:val="a4"/>
              <w:numPr>
                <w:ilvl w:val="0"/>
                <w:numId w:val="50"/>
              </w:numPr>
              <w:jc w:val="both"/>
              <w:rPr>
                <w:szCs w:val="28"/>
                <w:lang w:val="fr-FR"/>
              </w:rPr>
            </w:pPr>
            <w:r w:rsidRPr="00C75939">
              <w:rPr>
                <w:szCs w:val="28"/>
                <w:lang w:val="fr-FR"/>
              </w:rPr>
              <w:t>produit de l’énergie renouvelable.</w:t>
            </w:r>
          </w:p>
          <w:p w14:paraId="5F924D1E" w14:textId="77777777" w:rsidR="00C75939" w:rsidRPr="00C75939" w:rsidRDefault="00C75939" w:rsidP="002B5AC6">
            <w:pPr>
              <w:pStyle w:val="a4"/>
              <w:numPr>
                <w:ilvl w:val="0"/>
                <w:numId w:val="50"/>
              </w:numPr>
              <w:jc w:val="both"/>
              <w:rPr>
                <w:szCs w:val="28"/>
                <w:lang w:val="fr-FR"/>
              </w:rPr>
            </w:pPr>
            <w:r w:rsidRPr="00C75939">
              <w:rPr>
                <w:szCs w:val="28"/>
                <w:lang w:val="fr-FR"/>
              </w:rPr>
              <w:t>sensibilise aux éco-gestes.</w:t>
            </w:r>
          </w:p>
          <w:p w14:paraId="0AA57123" w14:textId="77777777" w:rsidR="00C75939" w:rsidRPr="00C75939" w:rsidRDefault="00C75939" w:rsidP="002B5AC6">
            <w:pPr>
              <w:pStyle w:val="a4"/>
              <w:numPr>
                <w:ilvl w:val="0"/>
                <w:numId w:val="50"/>
              </w:numPr>
              <w:jc w:val="both"/>
              <w:rPr>
                <w:szCs w:val="28"/>
                <w:lang w:val="fr-FR"/>
              </w:rPr>
            </w:pPr>
            <w:r w:rsidRPr="00C75939">
              <w:rPr>
                <w:szCs w:val="28"/>
                <w:lang w:val="fr-FR"/>
              </w:rPr>
              <w:t>déstocke l’énergie en cas de besoin.</w:t>
            </w:r>
          </w:p>
          <w:p w14:paraId="07F1FB26" w14:textId="77777777" w:rsidR="00C75939" w:rsidRPr="00C75939" w:rsidRDefault="00C75939" w:rsidP="00C75939">
            <w:pPr>
              <w:jc w:val="both"/>
              <w:rPr>
                <w:szCs w:val="28"/>
                <w:lang w:val="fr-FR"/>
              </w:rPr>
            </w:pPr>
            <w:r w:rsidRPr="00C75939">
              <w:rPr>
                <w:szCs w:val="28"/>
                <w:lang w:val="fr-FR"/>
              </w:rPr>
              <w:t>4.ACCENTA est implantée à l’international. Elle travaille…</w:t>
            </w:r>
          </w:p>
          <w:p w14:paraId="693C9374" w14:textId="77777777" w:rsidR="00C75939" w:rsidRPr="00C75939" w:rsidRDefault="00C75939" w:rsidP="00C75939">
            <w:pPr>
              <w:jc w:val="both"/>
              <w:rPr>
                <w:szCs w:val="28"/>
                <w:lang w:val="fr-FR"/>
              </w:rPr>
            </w:pPr>
            <w:r w:rsidRPr="00C75939">
              <w:rPr>
                <w:szCs w:val="28"/>
                <w:lang w:val="fr-FR"/>
              </w:rPr>
              <w:t>(3 réponses)</w:t>
            </w:r>
          </w:p>
          <w:p w14:paraId="53F1C140" w14:textId="77777777" w:rsidR="00C75939" w:rsidRPr="00C75939" w:rsidRDefault="00C75939" w:rsidP="002B5AC6">
            <w:pPr>
              <w:pStyle w:val="a4"/>
              <w:numPr>
                <w:ilvl w:val="0"/>
                <w:numId w:val="51"/>
              </w:numPr>
              <w:jc w:val="both"/>
              <w:rPr>
                <w:szCs w:val="28"/>
                <w:lang w:val="fr-FR"/>
              </w:rPr>
            </w:pPr>
            <w:r w:rsidRPr="00C75939">
              <w:rPr>
                <w:szCs w:val="28"/>
                <w:lang w:val="fr-FR"/>
              </w:rPr>
              <w:t>en Chine.</w:t>
            </w:r>
          </w:p>
          <w:p w14:paraId="7C8F949B" w14:textId="77777777" w:rsidR="00C75939" w:rsidRPr="00C75939" w:rsidRDefault="00C75939" w:rsidP="002B5AC6">
            <w:pPr>
              <w:pStyle w:val="a4"/>
              <w:numPr>
                <w:ilvl w:val="0"/>
                <w:numId w:val="51"/>
              </w:numPr>
              <w:jc w:val="both"/>
              <w:rPr>
                <w:szCs w:val="28"/>
                <w:lang w:val="fr-FR"/>
              </w:rPr>
            </w:pPr>
            <w:r w:rsidRPr="00C75939">
              <w:rPr>
                <w:szCs w:val="28"/>
                <w:lang w:val="fr-FR"/>
              </w:rPr>
              <w:t>au Japon.</w:t>
            </w:r>
          </w:p>
          <w:p w14:paraId="2B44EEC7" w14:textId="77777777" w:rsidR="00C75939" w:rsidRPr="00C75939" w:rsidRDefault="00C75939" w:rsidP="002B5AC6">
            <w:pPr>
              <w:pStyle w:val="a4"/>
              <w:numPr>
                <w:ilvl w:val="0"/>
                <w:numId w:val="51"/>
              </w:numPr>
              <w:jc w:val="both"/>
              <w:rPr>
                <w:szCs w:val="28"/>
                <w:lang w:val="fr-FR"/>
              </w:rPr>
            </w:pPr>
            <w:r w:rsidRPr="00C75939">
              <w:rPr>
                <w:szCs w:val="28"/>
                <w:lang w:val="fr-FR"/>
              </w:rPr>
              <w:t>en Allemagne.</w:t>
            </w:r>
          </w:p>
          <w:p w14:paraId="0E891480" w14:textId="77777777" w:rsidR="00C75939" w:rsidRPr="00C75939" w:rsidRDefault="00C75939" w:rsidP="002B5AC6">
            <w:pPr>
              <w:pStyle w:val="a4"/>
              <w:numPr>
                <w:ilvl w:val="0"/>
                <w:numId w:val="51"/>
              </w:numPr>
              <w:jc w:val="both"/>
              <w:rPr>
                <w:szCs w:val="28"/>
                <w:lang w:val="fr-FR"/>
              </w:rPr>
            </w:pPr>
            <w:r w:rsidRPr="00C75939">
              <w:rPr>
                <w:szCs w:val="28"/>
                <w:lang w:val="fr-FR"/>
              </w:rPr>
              <w:t>en Espagne.</w:t>
            </w:r>
          </w:p>
          <w:p w14:paraId="3BE41B90" w14:textId="77777777" w:rsidR="00C75939" w:rsidRPr="00C75939" w:rsidRDefault="00C75939" w:rsidP="002B5AC6">
            <w:pPr>
              <w:pStyle w:val="a4"/>
              <w:numPr>
                <w:ilvl w:val="0"/>
                <w:numId w:val="51"/>
              </w:numPr>
              <w:jc w:val="both"/>
              <w:rPr>
                <w:szCs w:val="28"/>
                <w:lang w:val="fr-FR"/>
              </w:rPr>
            </w:pPr>
            <w:r w:rsidRPr="00C75939">
              <w:rPr>
                <w:szCs w:val="28"/>
                <w:lang w:val="fr-FR"/>
              </w:rPr>
              <w:t>en Grèce.</w:t>
            </w:r>
          </w:p>
          <w:p w14:paraId="39022B78" w14:textId="77777777" w:rsidR="00C75939" w:rsidRPr="00C75939" w:rsidRDefault="00C75939" w:rsidP="00C75939">
            <w:pPr>
              <w:jc w:val="both"/>
              <w:rPr>
                <w:szCs w:val="28"/>
                <w:lang w:val="fr-FR"/>
              </w:rPr>
            </w:pPr>
            <w:r w:rsidRPr="00C75939">
              <w:rPr>
                <w:szCs w:val="28"/>
                <w:lang w:val="fr-FR"/>
              </w:rPr>
              <w:t>5.La technologie d’ACCENTA est un investissement financier qui devient rentable au bout de…</w:t>
            </w:r>
          </w:p>
          <w:p w14:paraId="234A715D" w14:textId="77777777" w:rsidR="00C75939" w:rsidRPr="00C75939" w:rsidRDefault="00C75939" w:rsidP="002B5AC6">
            <w:pPr>
              <w:pStyle w:val="a4"/>
              <w:numPr>
                <w:ilvl w:val="0"/>
                <w:numId w:val="52"/>
              </w:numPr>
              <w:jc w:val="both"/>
              <w:rPr>
                <w:szCs w:val="28"/>
                <w:lang w:val="fr-FR"/>
              </w:rPr>
            </w:pPr>
            <w:r w:rsidRPr="00C75939">
              <w:rPr>
                <w:szCs w:val="28"/>
                <w:lang w:val="fr-FR"/>
              </w:rPr>
              <w:t>1 à 2 ans.</w:t>
            </w:r>
          </w:p>
          <w:p w14:paraId="79EBBD4C" w14:textId="77777777" w:rsidR="00C75939" w:rsidRPr="00C75939" w:rsidRDefault="00C75939" w:rsidP="002B5AC6">
            <w:pPr>
              <w:pStyle w:val="a4"/>
              <w:numPr>
                <w:ilvl w:val="0"/>
                <w:numId w:val="52"/>
              </w:numPr>
              <w:jc w:val="both"/>
              <w:rPr>
                <w:szCs w:val="28"/>
                <w:lang w:val="fr-FR"/>
              </w:rPr>
            </w:pPr>
            <w:r w:rsidRPr="00C75939">
              <w:rPr>
                <w:szCs w:val="28"/>
                <w:lang w:val="fr-FR"/>
              </w:rPr>
              <w:t>50 à 100 ans.</w:t>
            </w:r>
          </w:p>
          <w:p w14:paraId="63C9F582" w14:textId="77777777" w:rsidR="00C75939" w:rsidRPr="00C75939" w:rsidRDefault="00C75939" w:rsidP="002B5AC6">
            <w:pPr>
              <w:pStyle w:val="a4"/>
              <w:numPr>
                <w:ilvl w:val="0"/>
                <w:numId w:val="52"/>
              </w:numPr>
              <w:jc w:val="both"/>
              <w:rPr>
                <w:szCs w:val="28"/>
                <w:lang w:val="fr-FR"/>
              </w:rPr>
            </w:pPr>
            <w:r w:rsidRPr="00C75939">
              <w:rPr>
                <w:szCs w:val="28"/>
                <w:lang w:val="fr-FR"/>
              </w:rPr>
              <w:t>5 à 10 ans.</w:t>
            </w:r>
          </w:p>
          <w:p w14:paraId="55DC6174" w14:textId="77777777" w:rsidR="00C75939" w:rsidRPr="00C75939" w:rsidRDefault="00C75939" w:rsidP="00C75939">
            <w:pPr>
              <w:jc w:val="both"/>
              <w:rPr>
                <w:szCs w:val="28"/>
                <w:lang w:val="fr-FR"/>
              </w:rPr>
            </w:pPr>
            <w:r w:rsidRPr="00C75939">
              <w:rPr>
                <w:szCs w:val="28"/>
                <w:lang w:val="fr-FR"/>
              </w:rPr>
              <w:lastRenderedPageBreak/>
              <w:t>6.Pour assurer une transition écologique et environnementale, il faut la financer…</w:t>
            </w:r>
          </w:p>
          <w:p w14:paraId="02938832" w14:textId="77777777" w:rsidR="00C75939" w:rsidRPr="00C75939" w:rsidRDefault="00C75939" w:rsidP="002B5AC6">
            <w:pPr>
              <w:pStyle w:val="a4"/>
              <w:numPr>
                <w:ilvl w:val="0"/>
                <w:numId w:val="53"/>
              </w:numPr>
              <w:jc w:val="both"/>
              <w:rPr>
                <w:szCs w:val="28"/>
                <w:lang w:val="fr-FR"/>
              </w:rPr>
            </w:pPr>
            <w:r w:rsidRPr="00C75939">
              <w:rPr>
                <w:szCs w:val="28"/>
                <w:lang w:val="fr-FR"/>
              </w:rPr>
              <w:t>en faisant un emprunt.</w:t>
            </w:r>
          </w:p>
          <w:p w14:paraId="70DC8C9A" w14:textId="77777777" w:rsidR="00C75939" w:rsidRPr="00C75939" w:rsidRDefault="00C75939" w:rsidP="002B5AC6">
            <w:pPr>
              <w:pStyle w:val="a4"/>
              <w:numPr>
                <w:ilvl w:val="0"/>
                <w:numId w:val="53"/>
              </w:numPr>
              <w:jc w:val="both"/>
              <w:rPr>
                <w:szCs w:val="28"/>
                <w:lang w:val="fr-FR"/>
              </w:rPr>
            </w:pPr>
            <w:r w:rsidRPr="00C75939">
              <w:rPr>
                <w:szCs w:val="28"/>
                <w:lang w:val="fr-FR"/>
              </w:rPr>
              <w:t>en demandant des subventions à l’État.</w:t>
            </w:r>
          </w:p>
          <w:p w14:paraId="580AD0C1" w14:textId="77777777" w:rsidR="00C75939" w:rsidRPr="00C75939" w:rsidRDefault="00C75939" w:rsidP="002B5AC6">
            <w:pPr>
              <w:pStyle w:val="a4"/>
              <w:numPr>
                <w:ilvl w:val="0"/>
                <w:numId w:val="53"/>
              </w:numPr>
              <w:jc w:val="both"/>
              <w:rPr>
                <w:szCs w:val="28"/>
                <w:lang w:val="fr-FR"/>
              </w:rPr>
            </w:pPr>
            <w:r w:rsidRPr="00C75939">
              <w:rPr>
                <w:szCs w:val="28"/>
                <w:lang w:val="fr-FR"/>
              </w:rPr>
              <w:t>en choisissant la solution la plus performante.</w:t>
            </w:r>
          </w:p>
        </w:tc>
      </w:tr>
      <w:tr w:rsidR="00F81D96" w:rsidRPr="00D12B64" w14:paraId="53EDBD88" w14:textId="77777777" w:rsidTr="00606185">
        <w:tc>
          <w:tcPr>
            <w:tcW w:w="1696" w:type="dxa"/>
            <w:vMerge/>
          </w:tcPr>
          <w:p w14:paraId="7A4730B0" w14:textId="77777777" w:rsidR="00F81D96" w:rsidRPr="00C75939" w:rsidRDefault="00F81D96" w:rsidP="00F81D96">
            <w:pPr>
              <w:jc w:val="center"/>
              <w:rPr>
                <w:i/>
                <w:lang w:val="fr-FR"/>
              </w:rPr>
            </w:pPr>
          </w:p>
        </w:tc>
        <w:tc>
          <w:tcPr>
            <w:tcW w:w="1843" w:type="dxa"/>
          </w:tcPr>
          <w:p w14:paraId="1823BDB6" w14:textId="77777777" w:rsidR="00F81D96" w:rsidRDefault="00F81D96" w:rsidP="00F81D96">
            <w:r>
              <w:t xml:space="preserve">9. Умеет грамотно и </w:t>
            </w:r>
          </w:p>
          <w:p w14:paraId="2E31A6A4" w14:textId="77777777" w:rsidR="00F81D96" w:rsidRDefault="00F81D96" w:rsidP="00F81D96">
            <w:r>
              <w:t xml:space="preserve">эффективно </w:t>
            </w:r>
          </w:p>
          <w:p w14:paraId="41D2ABE8" w14:textId="77777777" w:rsidR="00F81D96" w:rsidRDefault="00F81D96" w:rsidP="00F81D96">
            <w:r>
              <w:t xml:space="preserve">пользоваться </w:t>
            </w:r>
          </w:p>
          <w:p w14:paraId="4A19C450" w14:textId="77777777" w:rsidR="00F81D96" w:rsidRDefault="00F81D96" w:rsidP="00F81D96">
            <w:r>
              <w:t xml:space="preserve">иноязычными </w:t>
            </w:r>
          </w:p>
          <w:p w14:paraId="598D1384" w14:textId="77777777" w:rsidR="00F81D96" w:rsidRDefault="00F81D96" w:rsidP="00F81D96">
            <w:r>
              <w:t xml:space="preserve">источниками </w:t>
            </w:r>
          </w:p>
          <w:p w14:paraId="1432A2B8" w14:textId="77777777" w:rsidR="00F81D96" w:rsidRDefault="00F81D96" w:rsidP="00F81D96">
            <w:r>
              <w:t>информации.</w:t>
            </w:r>
          </w:p>
        </w:tc>
        <w:tc>
          <w:tcPr>
            <w:tcW w:w="1701" w:type="dxa"/>
          </w:tcPr>
          <w:p w14:paraId="759938AB" w14:textId="77777777" w:rsidR="00F81D96" w:rsidRDefault="00F81D96" w:rsidP="00F81D96">
            <w:r>
              <w:t xml:space="preserve">9. </w:t>
            </w:r>
            <w:r w:rsidRPr="0070264A">
              <w:rPr>
                <w:i/>
              </w:rPr>
              <w:t>Знать</w:t>
            </w:r>
            <w:r>
              <w:t xml:space="preserve">: </w:t>
            </w:r>
          </w:p>
          <w:p w14:paraId="121FF16F" w14:textId="77777777" w:rsidR="00F81D96" w:rsidRDefault="00F81D96" w:rsidP="00F81D96">
            <w:r>
              <w:t xml:space="preserve">правила использования различных технических средств с целью поиска и </w:t>
            </w:r>
          </w:p>
          <w:p w14:paraId="6E7DE5CB" w14:textId="77777777" w:rsidR="00F81D96" w:rsidRDefault="00F81D96" w:rsidP="00F81D96">
            <w:r>
              <w:t xml:space="preserve">извлечения иноязычной информации; основные </w:t>
            </w:r>
          </w:p>
          <w:p w14:paraId="6EE59EF8" w14:textId="77777777" w:rsidR="00F81D96" w:rsidRDefault="00F81D96" w:rsidP="00F81D96">
            <w:r>
              <w:t xml:space="preserve">правила определения релевантности и </w:t>
            </w:r>
          </w:p>
          <w:p w14:paraId="7A10849B" w14:textId="77777777" w:rsidR="00F81D96" w:rsidRDefault="00F81D96" w:rsidP="00F81D96">
            <w:r>
              <w:t xml:space="preserve">надежности иноязычных источников; основные </w:t>
            </w:r>
          </w:p>
          <w:p w14:paraId="66BC1987" w14:textId="77777777" w:rsidR="00F81D96" w:rsidRDefault="00F81D96" w:rsidP="00F81D96">
            <w:r>
              <w:t xml:space="preserve">правила анализа и синтеза информации; </w:t>
            </w:r>
          </w:p>
          <w:p w14:paraId="592C4D8C" w14:textId="77777777" w:rsidR="00F81D96" w:rsidRDefault="00F81D96" w:rsidP="00F81D96"/>
        </w:tc>
        <w:tc>
          <w:tcPr>
            <w:tcW w:w="4105" w:type="dxa"/>
          </w:tcPr>
          <w:p w14:paraId="13A7D738" w14:textId="77777777" w:rsidR="00F81D96" w:rsidRPr="00DA2161" w:rsidRDefault="00F81D96" w:rsidP="00F81D96">
            <w:pPr>
              <w:jc w:val="center"/>
              <w:rPr>
                <w:b/>
                <w:szCs w:val="28"/>
                <w:lang w:val="fr-FR"/>
              </w:rPr>
            </w:pPr>
            <w:r w:rsidRPr="00BB28A4">
              <w:rPr>
                <w:b/>
                <w:szCs w:val="28"/>
              </w:rPr>
              <w:t>Задание</w:t>
            </w:r>
            <w:r w:rsidRPr="00DA2161">
              <w:rPr>
                <w:b/>
                <w:szCs w:val="28"/>
                <w:lang w:val="fr-FR"/>
              </w:rPr>
              <w:t xml:space="preserve"> 1</w:t>
            </w:r>
          </w:p>
          <w:p w14:paraId="28F82D47" w14:textId="77777777" w:rsidR="00F81D96" w:rsidRDefault="00F81D96" w:rsidP="00F81D96">
            <w:pPr>
              <w:jc w:val="both"/>
            </w:pPr>
            <w:r w:rsidRPr="006B6E77">
              <w:rPr>
                <w:lang w:val="fr-FR"/>
              </w:rPr>
              <w:t xml:space="preserve">Nommez les principales ressources, revues, sites où vous pouvez trouver les dernières nouvelles sur le tourisme aujourd'hui. </w:t>
            </w:r>
            <w:r w:rsidRPr="006B6E77">
              <w:t>Mentionne l'ONU, l'OMT, le Rostourisme, etc.</w:t>
            </w:r>
          </w:p>
        </w:tc>
      </w:tr>
      <w:tr w:rsidR="00F81D96" w:rsidRPr="005065FC" w14:paraId="3D8B4ADE" w14:textId="77777777" w:rsidTr="00606185">
        <w:tc>
          <w:tcPr>
            <w:tcW w:w="1696" w:type="dxa"/>
            <w:vMerge w:val="restart"/>
          </w:tcPr>
          <w:p w14:paraId="628CE1D9" w14:textId="77777777" w:rsidR="00F81D96" w:rsidRPr="00D12B64" w:rsidRDefault="00F81D96" w:rsidP="00F81D96">
            <w:pPr>
              <w:jc w:val="center"/>
              <w:rPr>
                <w:i/>
              </w:rPr>
            </w:pPr>
          </w:p>
        </w:tc>
        <w:tc>
          <w:tcPr>
            <w:tcW w:w="1843" w:type="dxa"/>
          </w:tcPr>
          <w:p w14:paraId="51C11AB2" w14:textId="77777777" w:rsidR="00F81D96" w:rsidRDefault="00F81D96" w:rsidP="00F81D96"/>
        </w:tc>
        <w:tc>
          <w:tcPr>
            <w:tcW w:w="1701" w:type="dxa"/>
          </w:tcPr>
          <w:p w14:paraId="782A08D6" w14:textId="77777777" w:rsidR="00F81D96" w:rsidRDefault="00F81D96" w:rsidP="00F81D96">
            <w:r>
              <w:rPr>
                <w:i/>
              </w:rPr>
              <w:t>У</w:t>
            </w:r>
            <w:r w:rsidRPr="0070264A">
              <w:rPr>
                <w:i/>
              </w:rPr>
              <w:t>меть</w:t>
            </w:r>
            <w:r>
              <w:t>:</w:t>
            </w:r>
          </w:p>
          <w:p w14:paraId="7FA1E257" w14:textId="77777777" w:rsidR="00F81D96" w:rsidRDefault="00F81D96" w:rsidP="00F81D96">
            <w:r>
              <w:t xml:space="preserve"> извлекать основную и второстепенную </w:t>
            </w:r>
          </w:p>
          <w:p w14:paraId="00751354" w14:textId="77777777" w:rsidR="00F81D96" w:rsidRDefault="00F81D96" w:rsidP="00F81D96">
            <w:r>
              <w:t xml:space="preserve">информацию из иноязычных источников разного типа; систематизировать и применять извлеченную информацию для решения </w:t>
            </w:r>
          </w:p>
          <w:p w14:paraId="26732A66" w14:textId="77777777" w:rsidR="00F81D96" w:rsidRDefault="00F81D96" w:rsidP="00F81D96">
            <w:r>
              <w:t>коммуникативных и профессионал</w:t>
            </w:r>
            <w:r>
              <w:lastRenderedPageBreak/>
              <w:t>ьных задач;</w:t>
            </w:r>
          </w:p>
        </w:tc>
        <w:tc>
          <w:tcPr>
            <w:tcW w:w="4105" w:type="dxa"/>
          </w:tcPr>
          <w:p w14:paraId="2B2E5D54" w14:textId="77777777" w:rsidR="00F81D96" w:rsidRPr="00DA2161" w:rsidRDefault="00F81D96" w:rsidP="00F81D96">
            <w:pPr>
              <w:jc w:val="center"/>
              <w:rPr>
                <w:b/>
                <w:szCs w:val="28"/>
                <w:lang w:val="fr-FR"/>
              </w:rPr>
            </w:pPr>
            <w:r w:rsidRPr="00AD7675">
              <w:rPr>
                <w:b/>
                <w:szCs w:val="28"/>
              </w:rPr>
              <w:lastRenderedPageBreak/>
              <w:t>Задание</w:t>
            </w:r>
            <w:r w:rsidRPr="00DA2161">
              <w:rPr>
                <w:b/>
                <w:szCs w:val="28"/>
                <w:lang w:val="fr-FR"/>
              </w:rPr>
              <w:t xml:space="preserve"> 1</w:t>
            </w:r>
          </w:p>
          <w:p w14:paraId="2CBF2F6E" w14:textId="77777777" w:rsidR="00F81D96" w:rsidRPr="00874F98" w:rsidRDefault="00F81D96" w:rsidP="00F81D96">
            <w:pPr>
              <w:jc w:val="both"/>
              <w:rPr>
                <w:lang w:val="fr-FR"/>
              </w:rPr>
            </w:pPr>
            <w:r w:rsidRPr="00874F98">
              <w:rPr>
                <w:lang w:val="fr-FR"/>
              </w:rPr>
              <w:t xml:space="preserve">Rédigez une critique sur un article </w:t>
            </w:r>
            <w:r>
              <w:rPr>
                <w:lang w:val="fr-FR"/>
              </w:rPr>
              <w:t>de votre axe d’études</w:t>
            </w:r>
            <w:r w:rsidRPr="00874F98">
              <w:rPr>
                <w:lang w:val="fr-FR"/>
              </w:rPr>
              <w:t xml:space="preserve">, consacré à la situation actuelle ou aux tendances </w:t>
            </w:r>
            <w:r>
              <w:rPr>
                <w:lang w:val="fr-FR"/>
              </w:rPr>
              <w:t>contemporaines</w:t>
            </w:r>
            <w:r w:rsidRPr="00874F98">
              <w:rPr>
                <w:lang w:val="fr-FR"/>
              </w:rPr>
              <w:t>.</w:t>
            </w:r>
          </w:p>
        </w:tc>
      </w:tr>
      <w:tr w:rsidR="00F81D96" w:rsidRPr="005065FC" w14:paraId="1D7B478C" w14:textId="77777777" w:rsidTr="00606185">
        <w:tc>
          <w:tcPr>
            <w:tcW w:w="1696" w:type="dxa"/>
            <w:vMerge/>
          </w:tcPr>
          <w:p w14:paraId="23C3F5D0" w14:textId="77777777" w:rsidR="00F81D96" w:rsidRPr="00874F98" w:rsidRDefault="00F81D96" w:rsidP="00F81D96">
            <w:pPr>
              <w:jc w:val="center"/>
              <w:rPr>
                <w:i/>
                <w:lang w:val="fr-FR"/>
              </w:rPr>
            </w:pPr>
          </w:p>
        </w:tc>
        <w:tc>
          <w:tcPr>
            <w:tcW w:w="1843" w:type="dxa"/>
            <w:vMerge w:val="restart"/>
          </w:tcPr>
          <w:p w14:paraId="2FB9EF8D" w14:textId="77777777" w:rsidR="00F81D96" w:rsidRDefault="00F81D96" w:rsidP="00F81D96">
            <w:r>
              <w:t xml:space="preserve">10. Продуцирует на </w:t>
            </w:r>
          </w:p>
          <w:p w14:paraId="0B27B68A" w14:textId="77777777" w:rsidR="00F81D96" w:rsidRDefault="00F81D96" w:rsidP="00F81D96">
            <w:r>
              <w:t xml:space="preserve">иностранном языке </w:t>
            </w:r>
          </w:p>
          <w:p w14:paraId="0D927619" w14:textId="77777777" w:rsidR="00F81D96" w:rsidRDefault="00F81D96" w:rsidP="00F81D96">
            <w:r>
              <w:t xml:space="preserve">письменные речевые </w:t>
            </w:r>
          </w:p>
          <w:p w14:paraId="46C945C5" w14:textId="77777777" w:rsidR="00F81D96" w:rsidRDefault="00F81D96" w:rsidP="00F81D96">
            <w:r>
              <w:t xml:space="preserve">произведения в </w:t>
            </w:r>
          </w:p>
          <w:p w14:paraId="3286623F" w14:textId="77777777" w:rsidR="00F81D96" w:rsidRDefault="00F81D96" w:rsidP="00F81D96">
            <w:r>
              <w:t xml:space="preserve">соответствии с </w:t>
            </w:r>
          </w:p>
          <w:p w14:paraId="6873CFE5" w14:textId="77777777" w:rsidR="00F81D96" w:rsidRDefault="00F81D96" w:rsidP="00F81D96">
            <w:r>
              <w:t xml:space="preserve">коммуникативной </w:t>
            </w:r>
          </w:p>
          <w:p w14:paraId="3DFB6932" w14:textId="77777777" w:rsidR="00F81D96" w:rsidRDefault="00F81D96" w:rsidP="00F81D96">
            <w:r>
              <w:t>задачей</w:t>
            </w:r>
          </w:p>
        </w:tc>
        <w:tc>
          <w:tcPr>
            <w:tcW w:w="1701" w:type="dxa"/>
          </w:tcPr>
          <w:p w14:paraId="70FF774E" w14:textId="77777777" w:rsidR="00F81D96" w:rsidRDefault="00F81D96" w:rsidP="00F81D96">
            <w:r>
              <w:t xml:space="preserve">10. </w:t>
            </w:r>
            <w:r w:rsidRPr="0070264A">
              <w:rPr>
                <w:i/>
              </w:rPr>
              <w:t>Знать</w:t>
            </w:r>
            <w:r>
              <w:t xml:space="preserve">: </w:t>
            </w:r>
          </w:p>
          <w:p w14:paraId="1390EADE" w14:textId="77777777" w:rsidR="00F81D96" w:rsidRDefault="00F81D96" w:rsidP="00F81D96">
            <w:r>
              <w:t xml:space="preserve">основы организации письменной </w:t>
            </w:r>
          </w:p>
          <w:p w14:paraId="398F001F" w14:textId="77777777" w:rsidR="00F81D96" w:rsidRDefault="00F81D96" w:rsidP="00F81D96">
            <w:r>
              <w:t xml:space="preserve">коммуникации; типы коммуникативных задач </w:t>
            </w:r>
          </w:p>
          <w:p w14:paraId="3E0464F4" w14:textId="77777777" w:rsidR="00F81D96" w:rsidRDefault="00F81D96" w:rsidP="00F81D96">
            <w:r>
              <w:t xml:space="preserve">письменного общения; функции письменных </w:t>
            </w:r>
          </w:p>
          <w:p w14:paraId="49A1A740" w14:textId="77777777" w:rsidR="00F81D96" w:rsidRDefault="00F81D96" w:rsidP="00F81D96">
            <w:r>
              <w:t>коммуникативных средств;</w:t>
            </w:r>
          </w:p>
          <w:p w14:paraId="599A2E72" w14:textId="77777777" w:rsidR="00F81D96" w:rsidRDefault="00F81D96" w:rsidP="00F81D96"/>
        </w:tc>
        <w:tc>
          <w:tcPr>
            <w:tcW w:w="4105" w:type="dxa"/>
          </w:tcPr>
          <w:p w14:paraId="0AF4B059" w14:textId="77777777" w:rsidR="00F81D96" w:rsidRPr="00DA2161" w:rsidRDefault="00F81D96" w:rsidP="00F81D96">
            <w:pPr>
              <w:jc w:val="center"/>
              <w:rPr>
                <w:b/>
                <w:szCs w:val="28"/>
                <w:lang w:val="fr-FR"/>
              </w:rPr>
            </w:pPr>
            <w:r w:rsidRPr="00AD7675">
              <w:rPr>
                <w:b/>
                <w:szCs w:val="28"/>
              </w:rPr>
              <w:t>Задание</w:t>
            </w:r>
            <w:r w:rsidRPr="00DA2161">
              <w:rPr>
                <w:b/>
                <w:szCs w:val="28"/>
                <w:lang w:val="fr-FR"/>
              </w:rPr>
              <w:t xml:space="preserve"> 1</w:t>
            </w:r>
          </w:p>
          <w:p w14:paraId="681DED25" w14:textId="77777777" w:rsidR="00F81D96" w:rsidRPr="00874F98" w:rsidRDefault="00F81D96" w:rsidP="00F81D96">
            <w:pPr>
              <w:jc w:val="both"/>
              <w:rPr>
                <w:lang w:val="fr-FR"/>
              </w:rPr>
            </w:pPr>
            <w:r w:rsidRPr="00874F98">
              <w:rPr>
                <w:lang w:val="fr-FR"/>
              </w:rPr>
              <w:t>Réalisez la série d’exercices « Un sac à main unique en son genre »</w:t>
            </w:r>
            <w:r>
              <w:rPr>
                <w:lang w:val="fr-FR"/>
              </w:rPr>
              <w:t xml:space="preserve"> (</w:t>
            </w:r>
          </w:p>
          <w:p w14:paraId="5F1F81BA" w14:textId="77777777" w:rsidR="00F81D96" w:rsidRDefault="00FF3471" w:rsidP="00F81D96">
            <w:pPr>
              <w:jc w:val="both"/>
              <w:rPr>
                <w:lang w:val="fr-FR"/>
              </w:rPr>
            </w:pPr>
            <w:hyperlink r:id="rId42" w:history="1">
              <w:r w:rsidR="00F81D96" w:rsidRPr="00005A97">
                <w:rPr>
                  <w:rStyle w:val="a3"/>
                  <w:lang w:val="fr-FR"/>
                </w:rPr>
                <w:t>https</w:t>
              </w:r>
              <w:r w:rsidR="00F81D96" w:rsidRPr="00874F98">
                <w:rPr>
                  <w:rStyle w:val="a3"/>
                  <w:lang w:val="fr-FR"/>
                </w:rPr>
                <w:t>://</w:t>
              </w:r>
              <w:r w:rsidR="00F81D96" w:rsidRPr="00005A97">
                <w:rPr>
                  <w:rStyle w:val="a3"/>
                  <w:lang w:val="fr-FR"/>
                </w:rPr>
                <w:t>apprendre</w:t>
              </w:r>
              <w:r w:rsidR="00F81D96" w:rsidRPr="00874F98">
                <w:rPr>
                  <w:rStyle w:val="a3"/>
                  <w:lang w:val="fr-FR"/>
                </w:rPr>
                <w:t>.</w:t>
              </w:r>
              <w:r w:rsidR="00F81D96" w:rsidRPr="00005A97">
                <w:rPr>
                  <w:rStyle w:val="a3"/>
                  <w:lang w:val="fr-FR"/>
                </w:rPr>
                <w:t>tv</w:t>
              </w:r>
              <w:r w:rsidR="00F81D96" w:rsidRPr="00874F98">
                <w:rPr>
                  <w:rStyle w:val="a3"/>
                  <w:lang w:val="fr-FR"/>
                </w:rPr>
                <w:t>5</w:t>
              </w:r>
              <w:r w:rsidR="00F81D96" w:rsidRPr="00005A97">
                <w:rPr>
                  <w:rStyle w:val="a3"/>
                  <w:lang w:val="fr-FR"/>
                </w:rPr>
                <w:t>monde</w:t>
              </w:r>
              <w:r w:rsidR="00F81D96" w:rsidRPr="00874F98">
                <w:rPr>
                  <w:rStyle w:val="a3"/>
                  <w:lang w:val="fr-FR"/>
                </w:rPr>
                <w:t>.</w:t>
              </w:r>
              <w:r w:rsidR="00F81D96" w:rsidRPr="00005A97">
                <w:rPr>
                  <w:rStyle w:val="a3"/>
                  <w:lang w:val="fr-FR"/>
                </w:rPr>
                <w:t>com</w:t>
              </w:r>
              <w:r w:rsidR="00F81D96" w:rsidRPr="00874F98">
                <w:rPr>
                  <w:rStyle w:val="a3"/>
                  <w:lang w:val="fr-FR"/>
                </w:rPr>
                <w:t>/</w:t>
              </w:r>
              <w:r w:rsidR="00F81D96" w:rsidRPr="00005A97">
                <w:rPr>
                  <w:rStyle w:val="a3"/>
                  <w:lang w:val="fr-FR"/>
                </w:rPr>
                <w:t>fr</w:t>
              </w:r>
              <w:r w:rsidR="00F81D96" w:rsidRPr="00874F98">
                <w:rPr>
                  <w:rStyle w:val="a3"/>
                  <w:lang w:val="fr-FR"/>
                </w:rPr>
                <w:t>/</w:t>
              </w:r>
              <w:r w:rsidR="00F81D96" w:rsidRPr="00005A97">
                <w:rPr>
                  <w:rStyle w:val="a3"/>
                  <w:lang w:val="fr-FR"/>
                </w:rPr>
                <w:t>exercices</w:t>
              </w:r>
              <w:r w:rsidR="00F81D96" w:rsidRPr="00874F98">
                <w:rPr>
                  <w:rStyle w:val="a3"/>
                  <w:lang w:val="fr-FR"/>
                </w:rPr>
                <w:t>/</w:t>
              </w:r>
              <w:r w:rsidR="00F81D96" w:rsidRPr="00005A97">
                <w:rPr>
                  <w:rStyle w:val="a3"/>
                  <w:lang w:val="fr-FR"/>
                </w:rPr>
                <w:t>a</w:t>
              </w:r>
              <w:r w:rsidR="00F81D96" w:rsidRPr="00874F98">
                <w:rPr>
                  <w:rStyle w:val="a3"/>
                  <w:lang w:val="fr-FR"/>
                </w:rPr>
                <w:t>2-</w:t>
              </w:r>
              <w:r w:rsidR="00F81D96" w:rsidRPr="00005A97">
                <w:rPr>
                  <w:rStyle w:val="a3"/>
                  <w:lang w:val="fr-FR"/>
                </w:rPr>
                <w:t>elementaire</w:t>
              </w:r>
              <w:r w:rsidR="00F81D96" w:rsidRPr="00874F98">
                <w:rPr>
                  <w:rStyle w:val="a3"/>
                  <w:lang w:val="fr-FR"/>
                </w:rPr>
                <w:t>/</w:t>
              </w:r>
              <w:r w:rsidR="00F81D96" w:rsidRPr="00005A97">
                <w:rPr>
                  <w:rStyle w:val="a3"/>
                  <w:lang w:val="fr-FR"/>
                </w:rPr>
                <w:t>un</w:t>
              </w:r>
              <w:r w:rsidR="00F81D96" w:rsidRPr="00874F98">
                <w:rPr>
                  <w:rStyle w:val="a3"/>
                  <w:lang w:val="fr-FR"/>
                </w:rPr>
                <w:t>-</w:t>
              </w:r>
              <w:r w:rsidR="00F81D96" w:rsidRPr="00005A97">
                <w:rPr>
                  <w:rStyle w:val="a3"/>
                  <w:lang w:val="fr-FR"/>
                </w:rPr>
                <w:t>sac</w:t>
              </w:r>
              <w:r w:rsidR="00F81D96" w:rsidRPr="00874F98">
                <w:rPr>
                  <w:rStyle w:val="a3"/>
                  <w:lang w:val="fr-FR"/>
                </w:rPr>
                <w:t>-</w:t>
              </w:r>
              <w:r w:rsidR="00F81D96" w:rsidRPr="00005A97">
                <w:rPr>
                  <w:rStyle w:val="a3"/>
                  <w:lang w:val="fr-FR"/>
                </w:rPr>
                <w:t>main</w:t>
              </w:r>
              <w:r w:rsidR="00F81D96" w:rsidRPr="00874F98">
                <w:rPr>
                  <w:rStyle w:val="a3"/>
                  <w:lang w:val="fr-FR"/>
                </w:rPr>
                <w:t>-</w:t>
              </w:r>
              <w:r w:rsidR="00F81D96" w:rsidRPr="00005A97">
                <w:rPr>
                  <w:rStyle w:val="a3"/>
                  <w:lang w:val="fr-FR"/>
                </w:rPr>
                <w:t>unique</w:t>
              </w:r>
              <w:r w:rsidR="00F81D96" w:rsidRPr="00874F98">
                <w:rPr>
                  <w:rStyle w:val="a3"/>
                  <w:lang w:val="fr-FR"/>
                </w:rPr>
                <w:t>-</w:t>
              </w:r>
              <w:r w:rsidR="00F81D96" w:rsidRPr="00005A97">
                <w:rPr>
                  <w:rStyle w:val="a3"/>
                  <w:lang w:val="fr-FR"/>
                </w:rPr>
                <w:t>en</w:t>
              </w:r>
              <w:r w:rsidR="00F81D96" w:rsidRPr="00874F98">
                <w:rPr>
                  <w:rStyle w:val="a3"/>
                  <w:lang w:val="fr-FR"/>
                </w:rPr>
                <w:t>-</w:t>
              </w:r>
              <w:r w:rsidR="00F81D96" w:rsidRPr="00005A97">
                <w:rPr>
                  <w:rStyle w:val="a3"/>
                  <w:lang w:val="fr-FR"/>
                </w:rPr>
                <w:t>son</w:t>
              </w:r>
              <w:r w:rsidR="00F81D96" w:rsidRPr="00874F98">
                <w:rPr>
                  <w:rStyle w:val="a3"/>
                  <w:lang w:val="fr-FR"/>
                </w:rPr>
                <w:t>-</w:t>
              </w:r>
              <w:r w:rsidR="00F81D96" w:rsidRPr="00005A97">
                <w:rPr>
                  <w:rStyle w:val="a3"/>
                  <w:lang w:val="fr-FR"/>
                </w:rPr>
                <w:t>genre</w:t>
              </w:r>
            </w:hyperlink>
            <w:r w:rsidR="00F81D96">
              <w:rPr>
                <w:lang w:val="fr-FR"/>
              </w:rPr>
              <w:t>).</w:t>
            </w:r>
          </w:p>
          <w:p w14:paraId="56C09BE1" w14:textId="77777777" w:rsidR="00F81D96" w:rsidRPr="00874F98" w:rsidRDefault="00F81D96" w:rsidP="002B5AC6">
            <w:pPr>
              <w:pStyle w:val="a4"/>
              <w:numPr>
                <w:ilvl w:val="0"/>
                <w:numId w:val="28"/>
              </w:numPr>
              <w:jc w:val="both"/>
              <w:rPr>
                <w:lang w:val="fr-FR"/>
              </w:rPr>
            </w:pPr>
            <w:r w:rsidRPr="00874F98">
              <w:rPr>
                <w:lang w:val="fr-FR"/>
              </w:rPr>
              <w:t>Quelles rubriques peut-on trouver dans une fiche produit ?</w:t>
            </w:r>
          </w:p>
          <w:p w14:paraId="3628E260" w14:textId="77777777" w:rsidR="00F81D96" w:rsidRPr="00874F98" w:rsidRDefault="00F81D96" w:rsidP="002B5AC6">
            <w:pPr>
              <w:pStyle w:val="a4"/>
              <w:numPr>
                <w:ilvl w:val="0"/>
                <w:numId w:val="28"/>
              </w:numPr>
              <w:jc w:val="both"/>
              <w:rPr>
                <w:lang w:val="fr-FR"/>
              </w:rPr>
            </w:pPr>
            <w:r w:rsidRPr="00874F98">
              <w:rPr>
                <w:lang w:val="fr-FR"/>
              </w:rPr>
              <w:t>Quels mots utiliser pour mettre en valeur un produit de luxe ?</w:t>
            </w:r>
          </w:p>
          <w:p w14:paraId="59815C55" w14:textId="77777777" w:rsidR="00F81D96" w:rsidRPr="00874F98" w:rsidRDefault="00F81D96" w:rsidP="002B5AC6">
            <w:pPr>
              <w:pStyle w:val="a4"/>
              <w:numPr>
                <w:ilvl w:val="0"/>
                <w:numId w:val="28"/>
              </w:numPr>
              <w:jc w:val="both"/>
              <w:rPr>
                <w:lang w:val="fr-FR"/>
              </w:rPr>
            </w:pPr>
            <w:r w:rsidRPr="00874F98">
              <w:rPr>
                <w:lang w:val="fr-FR"/>
              </w:rPr>
              <w:t>Comment présenter un produit et le mettre en valeur ?</w:t>
            </w:r>
          </w:p>
          <w:p w14:paraId="52C01274" w14:textId="77777777" w:rsidR="00F81D96" w:rsidRPr="00874F98" w:rsidRDefault="00F81D96" w:rsidP="00F81D96">
            <w:pPr>
              <w:jc w:val="center"/>
              <w:rPr>
                <w:b/>
                <w:szCs w:val="28"/>
                <w:lang w:val="fr-FR"/>
              </w:rPr>
            </w:pPr>
            <w:r w:rsidRPr="00AD7675">
              <w:rPr>
                <w:b/>
                <w:szCs w:val="28"/>
              </w:rPr>
              <w:t>Задание</w:t>
            </w:r>
            <w:r w:rsidRPr="00874F98">
              <w:rPr>
                <w:b/>
                <w:szCs w:val="28"/>
                <w:lang w:val="fr-FR"/>
              </w:rPr>
              <w:t xml:space="preserve"> </w:t>
            </w:r>
            <w:r>
              <w:rPr>
                <w:b/>
                <w:szCs w:val="28"/>
                <w:lang w:val="fr-FR"/>
              </w:rPr>
              <w:t>2</w:t>
            </w:r>
          </w:p>
          <w:p w14:paraId="2D90C35C" w14:textId="77777777" w:rsidR="00F81D96" w:rsidRPr="00874F98" w:rsidRDefault="00F81D96" w:rsidP="00F81D96">
            <w:pPr>
              <w:jc w:val="both"/>
              <w:rPr>
                <w:lang w:val="fr-FR"/>
              </w:rPr>
            </w:pPr>
            <w:r w:rsidRPr="00874F98">
              <w:rPr>
                <w:lang w:val="fr-FR"/>
              </w:rPr>
              <w:t xml:space="preserve">Vous travaillez au service Marketing de la marque de prêt-à-porter Air Brigitte. </w:t>
            </w:r>
          </w:p>
          <w:p w14:paraId="25A36462" w14:textId="77777777" w:rsidR="00F81D96" w:rsidRPr="00874F98" w:rsidRDefault="00F81D96" w:rsidP="00F81D96">
            <w:pPr>
              <w:jc w:val="both"/>
              <w:rPr>
                <w:lang w:val="fr-FR"/>
              </w:rPr>
            </w:pPr>
            <w:r w:rsidRPr="00874F98">
              <w:rPr>
                <w:lang w:val="fr-FR"/>
              </w:rPr>
              <w:t xml:space="preserve">Vous devez rédiger un texte de présentation du produit « Le sac Hugo Matha » pour le site internet </w:t>
            </w:r>
          </w:p>
          <w:p w14:paraId="084ED3C7" w14:textId="77777777" w:rsidR="00F81D96" w:rsidRPr="00874F98" w:rsidRDefault="00F81D96" w:rsidP="00F81D96">
            <w:pPr>
              <w:jc w:val="both"/>
              <w:rPr>
                <w:lang w:val="fr-FR"/>
              </w:rPr>
            </w:pPr>
            <w:r w:rsidRPr="00874F98">
              <w:rPr>
                <w:lang w:val="fr-FR"/>
              </w:rPr>
              <w:t xml:space="preserve">de votre entreprise. </w:t>
            </w:r>
          </w:p>
          <w:p w14:paraId="531F3A68" w14:textId="77777777" w:rsidR="00F81D96" w:rsidRPr="00874F98" w:rsidRDefault="00F81D96" w:rsidP="00F81D96">
            <w:pPr>
              <w:jc w:val="both"/>
              <w:rPr>
                <w:lang w:val="fr-FR"/>
              </w:rPr>
            </w:pPr>
            <w:r w:rsidRPr="00874F98">
              <w:rPr>
                <w:lang w:val="fr-FR"/>
              </w:rPr>
              <w:t xml:space="preserve">Complétez le texte de présentation à l’aide des informations de la fiche produit. </w:t>
            </w:r>
          </w:p>
          <w:p w14:paraId="70107BB3" w14:textId="77777777" w:rsidR="00F81D96" w:rsidRPr="00874F98" w:rsidRDefault="00F81D96" w:rsidP="002B5AC6">
            <w:pPr>
              <w:pStyle w:val="a4"/>
              <w:numPr>
                <w:ilvl w:val="0"/>
                <w:numId w:val="29"/>
              </w:numPr>
              <w:jc w:val="both"/>
              <w:rPr>
                <w:lang w:val="fr-FR"/>
              </w:rPr>
            </w:pPr>
            <w:r w:rsidRPr="00874F98">
              <w:rPr>
                <w:lang w:val="fr-FR"/>
              </w:rPr>
              <w:t xml:space="preserve">Lisez la fiche produit du sac Hugo Matha. </w:t>
            </w:r>
          </w:p>
          <w:p w14:paraId="43666CA7" w14:textId="77777777" w:rsidR="00F81D96" w:rsidRDefault="00F81D96" w:rsidP="002B5AC6">
            <w:pPr>
              <w:pStyle w:val="a4"/>
              <w:numPr>
                <w:ilvl w:val="0"/>
                <w:numId w:val="29"/>
              </w:numPr>
              <w:jc w:val="both"/>
              <w:rPr>
                <w:lang w:val="fr-FR"/>
              </w:rPr>
            </w:pPr>
            <w:r w:rsidRPr="00874F98">
              <w:rPr>
                <w:lang w:val="fr-FR"/>
              </w:rPr>
              <w:t>Complétez le texte de présentation à l’aide des informations de la fiche produit.</w:t>
            </w:r>
          </w:p>
          <w:p w14:paraId="4B63086D" w14:textId="77777777" w:rsidR="00F81D96" w:rsidRPr="00874F98" w:rsidRDefault="00F81D96" w:rsidP="00F81D96">
            <w:pPr>
              <w:jc w:val="both"/>
              <w:rPr>
                <w:lang w:val="fr-FR"/>
              </w:rPr>
            </w:pPr>
            <w:r w:rsidRPr="00874F98">
              <w:rPr>
                <w:lang w:val="fr-FR"/>
              </w:rPr>
              <w:t xml:space="preserve">Le designer ………………… pense chaque sac comme une …………………, presque comme une œuvre d'art. </w:t>
            </w:r>
          </w:p>
          <w:p w14:paraId="31471B8F" w14:textId="77777777" w:rsidR="00F81D96" w:rsidRPr="00874F98" w:rsidRDefault="00F81D96" w:rsidP="00F81D96">
            <w:pPr>
              <w:jc w:val="both"/>
              <w:rPr>
                <w:lang w:val="fr-FR"/>
              </w:rPr>
            </w:pPr>
            <w:r w:rsidRPr="00874F98">
              <w:rPr>
                <w:lang w:val="fr-FR"/>
              </w:rPr>
              <w:t xml:space="preserve">Il a réussi à transformer le sac en objet de design. Il a déjà séduit les ………………… avec ses sacs …… bois, </w:t>
            </w:r>
          </w:p>
          <w:p w14:paraId="0FF90E40" w14:textId="77777777" w:rsidR="00F81D96" w:rsidRPr="00874F98" w:rsidRDefault="00F81D96" w:rsidP="00F81D96">
            <w:pPr>
              <w:jc w:val="both"/>
              <w:rPr>
                <w:lang w:val="fr-FR"/>
              </w:rPr>
            </w:pPr>
            <w:r w:rsidRPr="00874F98">
              <w:rPr>
                <w:lang w:val="fr-FR"/>
              </w:rPr>
              <w:t xml:space="preserve">…… plexiglas et …… fil de métal. Pour cette création au look ………………… et ………………… , il nous propose </w:t>
            </w:r>
          </w:p>
          <w:p w14:paraId="60A463CC" w14:textId="77777777" w:rsidR="00F81D96" w:rsidRPr="00874F98" w:rsidRDefault="00F81D96" w:rsidP="00F81D96">
            <w:pPr>
              <w:jc w:val="both"/>
              <w:rPr>
                <w:lang w:val="fr-FR"/>
              </w:rPr>
            </w:pPr>
            <w:r w:rsidRPr="00874F98">
              <w:rPr>
                <w:lang w:val="fr-FR"/>
              </w:rPr>
              <w:t xml:space="preserve">avec un ………………… qui est fait à partir d’une matière noble : le ………………… , et d’une matière </w:t>
            </w:r>
          </w:p>
          <w:p w14:paraId="1D956BF1" w14:textId="77777777" w:rsidR="00F81D96" w:rsidRPr="00874F98" w:rsidRDefault="00F81D96" w:rsidP="00F81D96">
            <w:pPr>
              <w:jc w:val="both"/>
              <w:rPr>
                <w:lang w:val="fr-FR"/>
              </w:rPr>
            </w:pPr>
            <w:r w:rsidRPr="00874F98">
              <w:rPr>
                <w:lang w:val="fr-FR"/>
              </w:rPr>
              <w:t xml:space="preserve">originale : le ………………… . Ce sac haut de gamme est synonyme de ………………… . Laissez-vous séduire </w:t>
            </w:r>
          </w:p>
          <w:p w14:paraId="085AC66F" w14:textId="77777777" w:rsidR="00F81D96" w:rsidRPr="00874F98" w:rsidRDefault="00F81D96" w:rsidP="00F81D96">
            <w:pPr>
              <w:jc w:val="both"/>
              <w:rPr>
                <w:lang w:val="fr-FR"/>
              </w:rPr>
            </w:pPr>
            <w:r w:rsidRPr="00874F98">
              <w:rPr>
                <w:lang w:val="fr-FR"/>
              </w:rPr>
              <w:t>pour la somme de ………………… . Rendez-vous sur le site de la maison …………………</w:t>
            </w:r>
          </w:p>
        </w:tc>
      </w:tr>
      <w:tr w:rsidR="00F81D96" w:rsidRPr="005065FC" w14:paraId="1BD352AB" w14:textId="77777777" w:rsidTr="00606185">
        <w:tc>
          <w:tcPr>
            <w:tcW w:w="1696" w:type="dxa"/>
            <w:vMerge/>
          </w:tcPr>
          <w:p w14:paraId="1D749AAE" w14:textId="77777777" w:rsidR="00F81D96" w:rsidRPr="00874F98" w:rsidRDefault="00F81D96" w:rsidP="00F81D96">
            <w:pPr>
              <w:jc w:val="center"/>
              <w:rPr>
                <w:i/>
                <w:lang w:val="fr-FR"/>
              </w:rPr>
            </w:pPr>
          </w:p>
        </w:tc>
        <w:tc>
          <w:tcPr>
            <w:tcW w:w="1843" w:type="dxa"/>
            <w:vMerge/>
          </w:tcPr>
          <w:p w14:paraId="1D5ED05E" w14:textId="77777777" w:rsidR="00F81D96" w:rsidRPr="00874F98" w:rsidRDefault="00F81D96" w:rsidP="00F81D96">
            <w:pPr>
              <w:rPr>
                <w:lang w:val="fr-FR"/>
              </w:rPr>
            </w:pPr>
          </w:p>
        </w:tc>
        <w:tc>
          <w:tcPr>
            <w:tcW w:w="1701" w:type="dxa"/>
          </w:tcPr>
          <w:p w14:paraId="596C60BE" w14:textId="77777777" w:rsidR="00F81D96" w:rsidRDefault="00F81D96" w:rsidP="00F81D96">
            <w:r>
              <w:rPr>
                <w:i/>
              </w:rPr>
              <w:t>У</w:t>
            </w:r>
            <w:r w:rsidRPr="0070264A">
              <w:rPr>
                <w:i/>
              </w:rPr>
              <w:t>меть</w:t>
            </w:r>
            <w:r>
              <w:t xml:space="preserve">: </w:t>
            </w:r>
          </w:p>
          <w:p w14:paraId="2DC83483" w14:textId="77777777" w:rsidR="00F81D96" w:rsidRDefault="00F81D96" w:rsidP="00F81D96">
            <w:r>
              <w:t>определять коммуникати</w:t>
            </w:r>
            <w:r>
              <w:lastRenderedPageBreak/>
              <w:t xml:space="preserve">вную задачу </w:t>
            </w:r>
          </w:p>
          <w:p w14:paraId="7493571C" w14:textId="77777777" w:rsidR="00F81D96" w:rsidRDefault="00F81D96" w:rsidP="00F81D96">
            <w:r>
              <w:t xml:space="preserve">письменного речевого произведения; создавать </w:t>
            </w:r>
          </w:p>
          <w:p w14:paraId="5381BEFD" w14:textId="77777777" w:rsidR="00F81D96" w:rsidRDefault="00F81D96" w:rsidP="00F81D96">
            <w:r>
              <w:t xml:space="preserve">и оформлять отдельные виды деловых писем; </w:t>
            </w:r>
          </w:p>
          <w:p w14:paraId="3388C674" w14:textId="77777777" w:rsidR="00F81D96" w:rsidRDefault="00F81D96" w:rsidP="00F81D96">
            <w:r>
              <w:t xml:space="preserve">излагать собственную точку зрения в письменной форме; анализировать и обобщать </w:t>
            </w:r>
          </w:p>
          <w:p w14:paraId="2132221D" w14:textId="77777777" w:rsidR="00F81D96" w:rsidRDefault="00F81D96" w:rsidP="00F81D96">
            <w:r>
              <w:t>в письменном виде профессионально-ориентированные тексты на иностранном языке.</w:t>
            </w:r>
          </w:p>
        </w:tc>
        <w:tc>
          <w:tcPr>
            <w:tcW w:w="4105" w:type="dxa"/>
          </w:tcPr>
          <w:p w14:paraId="1B538170" w14:textId="77777777" w:rsidR="00F81D96" w:rsidRPr="00DA2161" w:rsidRDefault="00F81D96" w:rsidP="00F81D96">
            <w:pPr>
              <w:jc w:val="center"/>
              <w:rPr>
                <w:b/>
                <w:szCs w:val="28"/>
                <w:lang w:val="fr-FR"/>
              </w:rPr>
            </w:pPr>
            <w:r w:rsidRPr="00AD7675">
              <w:rPr>
                <w:b/>
                <w:szCs w:val="28"/>
              </w:rPr>
              <w:lastRenderedPageBreak/>
              <w:t>Задание</w:t>
            </w:r>
            <w:r w:rsidRPr="00DA2161">
              <w:rPr>
                <w:b/>
                <w:szCs w:val="28"/>
                <w:lang w:val="fr-FR"/>
              </w:rPr>
              <w:t xml:space="preserve"> 1</w:t>
            </w:r>
          </w:p>
          <w:p w14:paraId="6D99636D" w14:textId="77777777" w:rsidR="00F81D96" w:rsidRPr="00874F98" w:rsidRDefault="00F81D96" w:rsidP="00F81D96">
            <w:pPr>
              <w:jc w:val="both"/>
              <w:rPr>
                <w:lang w:val="fr-FR"/>
              </w:rPr>
            </w:pPr>
            <w:r w:rsidRPr="00874F98">
              <w:rPr>
                <w:lang w:val="fr-FR"/>
              </w:rPr>
              <w:t>Réalisez la série « L’entreprise régénérative, un modèle à suivre »</w:t>
            </w:r>
          </w:p>
          <w:p w14:paraId="30884037" w14:textId="77777777" w:rsidR="00F81D96" w:rsidRPr="00874F98" w:rsidRDefault="00F81D96" w:rsidP="00F81D96">
            <w:pPr>
              <w:jc w:val="both"/>
              <w:rPr>
                <w:lang w:val="fr-FR"/>
              </w:rPr>
            </w:pPr>
            <w:r w:rsidRPr="00874F98">
              <w:rPr>
                <w:lang w:val="fr-FR"/>
              </w:rPr>
              <w:lastRenderedPageBreak/>
              <w:t>https://apprendre.tv5monde.com/fr/exercices/b2-avance/lentreprise-regenerative-un-modele-suivre .</w:t>
            </w:r>
          </w:p>
          <w:p w14:paraId="76143BF1" w14:textId="77777777" w:rsidR="00F81D96" w:rsidRPr="00874F98" w:rsidRDefault="00F81D96" w:rsidP="00F81D96">
            <w:pPr>
              <w:jc w:val="both"/>
              <w:rPr>
                <w:lang w:val="fr-FR"/>
              </w:rPr>
            </w:pPr>
            <w:r w:rsidRPr="00874F98">
              <w:rPr>
                <w:lang w:val="fr-FR"/>
              </w:rPr>
              <w:t>1.</w:t>
            </w:r>
            <w:r w:rsidRPr="00874F98">
              <w:rPr>
                <w:lang w:val="fr-FR"/>
              </w:rPr>
              <w:tab/>
              <w:t xml:space="preserve">Pourquoi le modèle de l’économie mondialisée est obsolète ? </w:t>
            </w:r>
          </w:p>
          <w:p w14:paraId="014C9513" w14:textId="77777777" w:rsidR="00F81D96" w:rsidRPr="00874F98" w:rsidRDefault="00F81D96" w:rsidP="00F81D96">
            <w:pPr>
              <w:jc w:val="both"/>
              <w:rPr>
                <w:lang w:val="fr-FR"/>
              </w:rPr>
            </w:pPr>
            <w:r w:rsidRPr="00874F98">
              <w:rPr>
                <w:lang w:val="fr-FR"/>
              </w:rPr>
              <w:t>2.</w:t>
            </w:r>
            <w:r w:rsidRPr="00874F98">
              <w:rPr>
                <w:lang w:val="fr-FR"/>
              </w:rPr>
              <w:tab/>
              <w:t xml:space="preserve">Qu’est-ce qu’une entreprise régénérative ? </w:t>
            </w:r>
          </w:p>
          <w:p w14:paraId="71FFAB94" w14:textId="77777777" w:rsidR="00F81D96" w:rsidRPr="00874F98" w:rsidRDefault="00F81D96" w:rsidP="00F81D96">
            <w:pPr>
              <w:jc w:val="both"/>
              <w:rPr>
                <w:lang w:val="fr-FR"/>
              </w:rPr>
            </w:pPr>
            <w:r w:rsidRPr="00874F98">
              <w:rPr>
                <w:lang w:val="fr-FR"/>
              </w:rPr>
              <w:t>3.</w:t>
            </w:r>
            <w:r w:rsidRPr="00874F98">
              <w:rPr>
                <w:lang w:val="fr-FR"/>
              </w:rPr>
              <w:tab/>
              <w:t>En quoi l’économie régénérative est-elle vertueuse ?</w:t>
            </w:r>
          </w:p>
          <w:p w14:paraId="78663703" w14:textId="77777777" w:rsidR="00F81D96" w:rsidRPr="00B46888" w:rsidRDefault="00F81D96" w:rsidP="00F81D96">
            <w:pPr>
              <w:jc w:val="center"/>
              <w:rPr>
                <w:b/>
                <w:lang w:val="fr-FR"/>
              </w:rPr>
            </w:pPr>
            <w:r w:rsidRPr="00B46888">
              <w:rPr>
                <w:b/>
              </w:rPr>
              <w:t>Задание</w:t>
            </w:r>
            <w:r w:rsidRPr="00B46888">
              <w:rPr>
                <w:b/>
                <w:lang w:val="fr-FR"/>
              </w:rPr>
              <w:t xml:space="preserve"> 2</w:t>
            </w:r>
          </w:p>
          <w:p w14:paraId="04596933" w14:textId="77777777" w:rsidR="00F81D96" w:rsidRPr="00874F98" w:rsidRDefault="00F81D96" w:rsidP="00F81D96">
            <w:pPr>
              <w:jc w:val="both"/>
              <w:rPr>
                <w:lang w:val="fr-FR"/>
              </w:rPr>
            </w:pPr>
            <w:r w:rsidRPr="00874F98">
              <w:rPr>
                <w:lang w:val="fr-FR"/>
              </w:rPr>
              <w:t xml:space="preserve">Vous travaillez pour la filiale italienne de Saveurs d’antan, spécialisée dans la vente de biscuits régionaux. La maison-mère, consciente des enjeux actuels, veut rejoindre la communauté « B Corp » en obtenant le label. </w:t>
            </w:r>
          </w:p>
          <w:p w14:paraId="75258DC9" w14:textId="77777777" w:rsidR="00F81D96" w:rsidRPr="00874F98" w:rsidRDefault="00F81D96" w:rsidP="00F81D96">
            <w:pPr>
              <w:jc w:val="both"/>
              <w:rPr>
                <w:lang w:val="fr-FR"/>
              </w:rPr>
            </w:pPr>
            <w:r w:rsidRPr="00874F98">
              <w:rPr>
                <w:lang w:val="fr-FR"/>
              </w:rPr>
              <w:t xml:space="preserve">Chaque filiale est chargée de transmettre des propositions d’actions concrètes. Votre responsable vous demande un bref argumentaire. Vous visionnez une interview de Sofia De Meyer, co-fondatrice d’Opaline, une des premières entreprises à avoir été certifiée «B Corp». </w:t>
            </w:r>
          </w:p>
          <w:p w14:paraId="3CBD4411" w14:textId="77777777" w:rsidR="00F81D96" w:rsidRPr="00874F98" w:rsidRDefault="00F81D96" w:rsidP="00F81D96">
            <w:pPr>
              <w:jc w:val="both"/>
              <w:rPr>
                <w:lang w:val="fr-FR"/>
              </w:rPr>
            </w:pPr>
            <w:r w:rsidRPr="00874F98">
              <w:rPr>
                <w:lang w:val="fr-FR"/>
              </w:rPr>
              <w:t xml:space="preserve">1. Écoutez l’interview. </w:t>
            </w:r>
          </w:p>
          <w:p w14:paraId="43E91751" w14:textId="77777777" w:rsidR="00F81D96" w:rsidRPr="00874F98" w:rsidRDefault="00F81D96" w:rsidP="00F81D96">
            <w:pPr>
              <w:jc w:val="both"/>
              <w:rPr>
                <w:lang w:val="fr-FR"/>
              </w:rPr>
            </w:pPr>
            <w:r w:rsidRPr="00874F98">
              <w:rPr>
                <w:lang w:val="fr-FR"/>
              </w:rPr>
              <w:t xml:space="preserve">2. Prenez des notes. </w:t>
            </w:r>
          </w:p>
          <w:p w14:paraId="603061C7" w14:textId="77777777" w:rsidR="00F81D96" w:rsidRDefault="00F81D96" w:rsidP="00F81D96">
            <w:pPr>
              <w:jc w:val="both"/>
              <w:rPr>
                <w:lang w:val="fr-FR"/>
              </w:rPr>
            </w:pPr>
            <w:r w:rsidRPr="00874F98">
              <w:rPr>
                <w:lang w:val="fr-FR"/>
              </w:rPr>
              <w:t>3. Rédigez un bref-compte rendu à l’intention de votre responsable.</w:t>
            </w:r>
          </w:p>
          <w:p w14:paraId="3B2409F4" w14:textId="77777777" w:rsidR="00F81D96" w:rsidRPr="00B46888" w:rsidRDefault="00F81D96" w:rsidP="00F81D96">
            <w:pPr>
              <w:jc w:val="center"/>
              <w:rPr>
                <w:b/>
                <w:lang w:val="fr-FR"/>
              </w:rPr>
            </w:pPr>
            <w:r w:rsidRPr="00B46888">
              <w:rPr>
                <w:b/>
              </w:rPr>
              <w:t>Задание</w:t>
            </w:r>
            <w:r w:rsidRPr="00B46888">
              <w:rPr>
                <w:b/>
                <w:lang w:val="fr-FR"/>
              </w:rPr>
              <w:t xml:space="preserve"> </w:t>
            </w:r>
            <w:r>
              <w:rPr>
                <w:b/>
                <w:lang w:val="fr-FR"/>
              </w:rPr>
              <w:t>3</w:t>
            </w:r>
          </w:p>
          <w:p w14:paraId="709E9660" w14:textId="77777777" w:rsidR="00F81D96" w:rsidRPr="00874F98" w:rsidRDefault="00F81D96" w:rsidP="00F81D96">
            <w:pPr>
              <w:jc w:val="both"/>
              <w:rPr>
                <w:lang w:val="fr-FR"/>
              </w:rPr>
            </w:pPr>
            <w:r w:rsidRPr="00874F98">
              <w:rPr>
                <w:lang w:val="fr-FR"/>
              </w:rPr>
              <w:t xml:space="preserve">Vous travaillez au service Marketing de l’agence de voyage KIMIA, qui propose des voyages sur mesure. </w:t>
            </w:r>
          </w:p>
          <w:p w14:paraId="0EFBDEAF" w14:textId="77777777" w:rsidR="00F81D96" w:rsidRPr="00874F98" w:rsidRDefault="00F81D96" w:rsidP="00F81D96">
            <w:pPr>
              <w:jc w:val="both"/>
              <w:rPr>
                <w:lang w:val="fr-FR"/>
              </w:rPr>
            </w:pPr>
            <w:r w:rsidRPr="00874F98">
              <w:rPr>
                <w:lang w:val="fr-FR"/>
              </w:rPr>
              <w:t xml:space="preserve">Pour promouvoir ses circuits tout compris, KIMIA utilise de plus en plus le marketing digital, mais la </w:t>
            </w:r>
          </w:p>
          <w:p w14:paraId="6F9A9226" w14:textId="77777777" w:rsidR="00F81D96" w:rsidRPr="00874F98" w:rsidRDefault="00F81D96" w:rsidP="00F81D96">
            <w:pPr>
              <w:jc w:val="both"/>
              <w:rPr>
                <w:lang w:val="fr-FR"/>
              </w:rPr>
            </w:pPr>
            <w:r w:rsidRPr="00874F98">
              <w:rPr>
                <w:lang w:val="fr-FR"/>
              </w:rPr>
              <w:t xml:space="preserve">direction veut renforcer la rentabilité de ses dépenses publicitaires. </w:t>
            </w:r>
          </w:p>
          <w:p w14:paraId="17E5ACF3" w14:textId="77777777" w:rsidR="00F81D96" w:rsidRPr="00874F98" w:rsidRDefault="00F81D96" w:rsidP="00F81D96">
            <w:pPr>
              <w:jc w:val="both"/>
              <w:rPr>
                <w:lang w:val="fr-FR"/>
              </w:rPr>
            </w:pPr>
            <w:r w:rsidRPr="00874F98">
              <w:rPr>
                <w:lang w:val="fr-FR"/>
              </w:rPr>
              <w:t xml:space="preserve">Votre responsable vous demande une première étude rapide de la solution Adloop. </w:t>
            </w:r>
          </w:p>
          <w:p w14:paraId="6128A48B" w14:textId="77777777" w:rsidR="00F81D96" w:rsidRPr="00874F98" w:rsidRDefault="00F81D96" w:rsidP="00F81D96">
            <w:pPr>
              <w:jc w:val="both"/>
              <w:rPr>
                <w:lang w:val="fr-FR"/>
              </w:rPr>
            </w:pPr>
            <w:r w:rsidRPr="00874F98">
              <w:rPr>
                <w:lang w:val="fr-FR"/>
              </w:rPr>
              <w:t>1. Écoutez la présentation de start-up Adloop, spécialisée en marketing digital et prenez des notes.</w:t>
            </w:r>
          </w:p>
          <w:p w14:paraId="6F3D4029" w14:textId="77777777" w:rsidR="00F81D96" w:rsidRPr="00874F98" w:rsidRDefault="00F81D96" w:rsidP="00F81D96">
            <w:pPr>
              <w:jc w:val="both"/>
              <w:rPr>
                <w:lang w:val="fr-FR"/>
              </w:rPr>
            </w:pPr>
            <w:r w:rsidRPr="00874F98">
              <w:rPr>
                <w:lang w:val="fr-FR"/>
              </w:rPr>
              <w:t xml:space="preserve">2. À partir de vos notes, vous rédigez un bref compte-rendu de cette présentation, à l’intention de </w:t>
            </w:r>
            <w:r>
              <w:rPr>
                <w:lang w:val="fr-FR"/>
              </w:rPr>
              <w:t xml:space="preserve"> </w:t>
            </w:r>
            <w:r w:rsidRPr="00874F98">
              <w:rPr>
                <w:lang w:val="fr-FR"/>
              </w:rPr>
              <w:t>votre responsable</w:t>
            </w:r>
          </w:p>
        </w:tc>
      </w:tr>
    </w:tbl>
    <w:p w14:paraId="4BB680CF" w14:textId="5EDB6283" w:rsidR="00094E0B" w:rsidRPr="00EE6BF9" w:rsidRDefault="00094E0B" w:rsidP="00D71E4A">
      <w:pPr>
        <w:rPr>
          <w:i/>
          <w:sz w:val="28"/>
          <w:szCs w:val="28"/>
        </w:rPr>
      </w:pPr>
      <w:r w:rsidRPr="00EE6BF9">
        <w:rPr>
          <w:i/>
          <w:sz w:val="28"/>
          <w:szCs w:val="28"/>
        </w:rPr>
        <w:lastRenderedPageBreak/>
        <w:t>38.03.03</w:t>
      </w:r>
      <w:r w:rsidRPr="00EE6BF9">
        <w:rPr>
          <w:i/>
          <w:sz w:val="28"/>
        </w:rPr>
        <w:t xml:space="preserve"> – Менеджмент и управление бизнесом</w:t>
      </w:r>
      <w:r w:rsidRPr="00EE6BF9">
        <w:rPr>
          <w:i/>
          <w:sz w:val="28"/>
          <w:szCs w:val="28"/>
        </w:rPr>
        <w:t xml:space="preserve"> </w:t>
      </w:r>
      <w:r w:rsidR="00D71E4A">
        <w:rPr>
          <w:i/>
          <w:sz w:val="28"/>
          <w:szCs w:val="28"/>
        </w:rPr>
        <w:br/>
      </w:r>
      <w:r w:rsidR="00D71E4A">
        <w:rPr>
          <w:color w:val="000000" w:themeColor="text1"/>
          <w:sz w:val="28"/>
          <w:szCs w:val="28"/>
          <w:lang w:eastAsia="en-US"/>
        </w:rPr>
        <w:t xml:space="preserve">                                                                                                              Таблица 5.13.</w:t>
      </w:r>
    </w:p>
    <w:tbl>
      <w:tblPr>
        <w:tblStyle w:val="a6"/>
        <w:tblW w:w="10201" w:type="dxa"/>
        <w:tblLayout w:type="fixed"/>
        <w:tblLook w:val="04A0" w:firstRow="1" w:lastRow="0" w:firstColumn="1" w:lastColumn="0" w:noHBand="0" w:noVBand="1"/>
      </w:tblPr>
      <w:tblGrid>
        <w:gridCol w:w="1129"/>
        <w:gridCol w:w="2127"/>
        <w:gridCol w:w="2976"/>
        <w:gridCol w:w="3969"/>
      </w:tblGrid>
      <w:tr w:rsidR="00094E0B" w:rsidRPr="005065FC" w14:paraId="0D6C46F2" w14:textId="77777777" w:rsidTr="000869A1">
        <w:trPr>
          <w:trHeight w:val="150"/>
        </w:trPr>
        <w:tc>
          <w:tcPr>
            <w:tcW w:w="1129" w:type="dxa"/>
          </w:tcPr>
          <w:p w14:paraId="33785B85" w14:textId="77777777" w:rsidR="00094E0B" w:rsidRPr="007256FE" w:rsidRDefault="00094E0B" w:rsidP="000869A1">
            <w:pPr>
              <w:tabs>
                <w:tab w:val="left" w:pos="540"/>
              </w:tabs>
              <w:contextualSpacing/>
            </w:pPr>
            <w:r w:rsidRPr="007256FE">
              <w:t>ПКН-1</w:t>
            </w:r>
          </w:p>
        </w:tc>
        <w:tc>
          <w:tcPr>
            <w:tcW w:w="2127" w:type="dxa"/>
          </w:tcPr>
          <w:p w14:paraId="2B5BBA62" w14:textId="77777777" w:rsidR="00094E0B" w:rsidRPr="007256FE" w:rsidRDefault="00094E0B" w:rsidP="000869A1">
            <w:pPr>
              <w:tabs>
                <w:tab w:val="left" w:pos="540"/>
              </w:tabs>
              <w:contextualSpacing/>
            </w:pPr>
            <w:r w:rsidRPr="007256FE">
              <w:t xml:space="preserve">1.Способность внедрять и проводить </w:t>
            </w:r>
            <w:r w:rsidRPr="007256FE">
              <w:lastRenderedPageBreak/>
              <w:t>исследования аналитических систем работы с данными</w:t>
            </w:r>
          </w:p>
          <w:p w14:paraId="790A1CDC" w14:textId="77777777" w:rsidR="00094E0B" w:rsidRPr="007256FE" w:rsidRDefault="00094E0B" w:rsidP="000869A1">
            <w:pPr>
              <w:pStyle w:val="Default"/>
              <w:jc w:val="both"/>
              <w:rPr>
                <w:color w:val="auto"/>
                <w:lang w:eastAsia="en-US"/>
              </w:rPr>
            </w:pPr>
            <w:r w:rsidRPr="007256FE">
              <w:rPr>
                <w:color w:val="auto"/>
                <w:lang w:eastAsia="en-US"/>
              </w:rPr>
              <w:t>2.Оценивает возможности аналитических систем в организации и обосновывает необходимость их выбора.</w:t>
            </w:r>
          </w:p>
          <w:p w14:paraId="14022D45" w14:textId="77777777" w:rsidR="00094E0B" w:rsidRPr="007256FE" w:rsidRDefault="00094E0B" w:rsidP="000869A1">
            <w:pPr>
              <w:pStyle w:val="ConsPlusNormal"/>
              <w:widowControl/>
              <w:ind w:firstLine="0"/>
              <w:rPr>
                <w:rFonts w:ascii="Times New Roman" w:eastAsia="Calibri" w:hAnsi="Times New Roman" w:cs="Times New Roman"/>
                <w:sz w:val="24"/>
                <w:szCs w:val="24"/>
                <w:lang w:eastAsia="en-US"/>
              </w:rPr>
            </w:pPr>
            <w:r w:rsidRPr="007256FE">
              <w:rPr>
                <w:rFonts w:ascii="Times New Roman" w:eastAsia="Calibri" w:hAnsi="Times New Roman" w:cs="Times New Roman"/>
                <w:sz w:val="24"/>
                <w:szCs w:val="24"/>
                <w:lang w:eastAsia="en-US"/>
              </w:rPr>
              <w:t>3.Демонстрирует знание инструментов анализа данных, используемых в бизнесе.</w:t>
            </w:r>
          </w:p>
          <w:p w14:paraId="328F6198" w14:textId="77777777" w:rsidR="00094E0B" w:rsidRPr="007256FE" w:rsidRDefault="00094E0B" w:rsidP="000869A1">
            <w:pPr>
              <w:pStyle w:val="Default"/>
              <w:jc w:val="both"/>
              <w:rPr>
                <w:color w:val="auto"/>
                <w:lang w:eastAsia="en-US"/>
              </w:rPr>
            </w:pPr>
            <w:r w:rsidRPr="007256FE">
              <w:rPr>
                <w:color w:val="auto"/>
                <w:lang w:eastAsia="en-US"/>
              </w:rPr>
              <w:t>Проектирует концептуальные решения для систем анализа данных.</w:t>
            </w:r>
            <w:r w:rsidRPr="007256FE">
              <w:rPr>
                <w:color w:val="auto"/>
                <w:lang w:eastAsia="en-US"/>
              </w:rPr>
              <w:br/>
            </w:r>
          </w:p>
          <w:p w14:paraId="419FE088" w14:textId="77777777" w:rsidR="00094E0B" w:rsidRPr="007256FE" w:rsidRDefault="00094E0B" w:rsidP="000869A1">
            <w:pPr>
              <w:tabs>
                <w:tab w:val="left" w:pos="540"/>
              </w:tabs>
              <w:contextualSpacing/>
            </w:pPr>
          </w:p>
        </w:tc>
        <w:tc>
          <w:tcPr>
            <w:tcW w:w="2976" w:type="dxa"/>
          </w:tcPr>
          <w:p w14:paraId="2D7592DB"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7256FE">
              <w:rPr>
                <w:i/>
              </w:rPr>
              <w:lastRenderedPageBreak/>
              <w:t>Знать:</w:t>
            </w:r>
          </w:p>
          <w:p w14:paraId="128FA00C"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xml:space="preserve">- основную терминологию для описания </w:t>
            </w:r>
            <w:r w:rsidRPr="007256FE">
              <w:rPr>
                <w:iCs/>
              </w:rPr>
              <w:lastRenderedPageBreak/>
              <w:t>аналитических систем; устойчивые выражения, способствующие обоснованию, аргументации</w:t>
            </w:r>
          </w:p>
          <w:p w14:paraId="2AFBA096"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7256FE">
              <w:rPr>
                <w:i/>
              </w:rPr>
              <w:t>Уметь:</w:t>
            </w:r>
          </w:p>
          <w:p w14:paraId="124C6520"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аргументированно излагать обоснование выбора на иностранном языке с использованием специализированной лексики</w:t>
            </w:r>
          </w:p>
          <w:p w14:paraId="17D02CCF"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p>
          <w:p w14:paraId="2853ACCF"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7256FE">
              <w:rPr>
                <w:i/>
              </w:rPr>
              <w:t>Знать:</w:t>
            </w:r>
          </w:p>
          <w:p w14:paraId="2D19501A"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терминологию на иностранном языке, определяющую инструменты анализа данных, используемых в бизнесе;</w:t>
            </w:r>
          </w:p>
          <w:p w14:paraId="3F22B330"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фразы и выражения представления решения</w:t>
            </w:r>
          </w:p>
          <w:p w14:paraId="314105B1"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7256FE">
              <w:rPr>
                <w:i/>
              </w:rPr>
              <w:t>Уметь:</w:t>
            </w:r>
          </w:p>
          <w:p w14:paraId="26841532"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представлять информацию на иностранном языке в профессионально ориентированной сфере;</w:t>
            </w:r>
          </w:p>
          <w:p w14:paraId="342DD3FD" w14:textId="77777777" w:rsidR="00094E0B" w:rsidRPr="007256FE" w:rsidRDefault="00094E0B" w:rsidP="000869A1">
            <w:pPr>
              <w:pStyle w:val="Default"/>
              <w:jc w:val="both"/>
              <w:rPr>
                <w:color w:val="auto"/>
                <w:lang w:eastAsia="en-US"/>
              </w:rPr>
            </w:pPr>
            <w:r w:rsidRPr="007256FE">
              <w:rPr>
                <w:iCs/>
                <w:color w:val="auto"/>
              </w:rPr>
              <w:t>- формулировать на иностранном языке концептуальные решения</w:t>
            </w:r>
          </w:p>
          <w:p w14:paraId="5D2A6CEC" w14:textId="77777777" w:rsidR="00094E0B" w:rsidRPr="007256FE" w:rsidRDefault="00094E0B" w:rsidP="000869A1">
            <w:pPr>
              <w:pStyle w:val="Default"/>
              <w:jc w:val="both"/>
              <w:rPr>
                <w:color w:val="auto"/>
                <w:lang w:eastAsia="en-US"/>
              </w:rPr>
            </w:pPr>
          </w:p>
          <w:p w14:paraId="3FA175AC" w14:textId="77777777" w:rsidR="00094E0B" w:rsidRPr="007256FE" w:rsidRDefault="00094E0B" w:rsidP="000869A1">
            <w:pPr>
              <w:pStyle w:val="Default"/>
              <w:jc w:val="both"/>
              <w:rPr>
                <w:color w:val="auto"/>
                <w:lang w:eastAsia="en-US"/>
              </w:rPr>
            </w:pPr>
          </w:p>
          <w:p w14:paraId="302C1C74" w14:textId="77777777" w:rsidR="00094E0B" w:rsidRPr="007256FE" w:rsidRDefault="00094E0B" w:rsidP="000869A1">
            <w:pPr>
              <w:pStyle w:val="Default"/>
              <w:jc w:val="both"/>
              <w:rPr>
                <w:color w:val="auto"/>
                <w:lang w:eastAsia="en-US"/>
              </w:rPr>
            </w:pPr>
          </w:p>
          <w:p w14:paraId="274C673B" w14:textId="77777777" w:rsidR="00094E0B" w:rsidRPr="007256FE" w:rsidRDefault="00094E0B" w:rsidP="000869A1">
            <w:pPr>
              <w:pStyle w:val="Default"/>
              <w:jc w:val="both"/>
              <w:rPr>
                <w:color w:val="auto"/>
                <w:lang w:eastAsia="en-US"/>
              </w:rPr>
            </w:pPr>
          </w:p>
          <w:p w14:paraId="39211B26" w14:textId="77777777" w:rsidR="00094E0B" w:rsidRPr="007256FE" w:rsidRDefault="00094E0B" w:rsidP="000869A1">
            <w:pPr>
              <w:pStyle w:val="Default"/>
              <w:jc w:val="both"/>
              <w:rPr>
                <w:color w:val="auto"/>
                <w:lang w:eastAsia="en-US"/>
              </w:rPr>
            </w:pPr>
          </w:p>
          <w:p w14:paraId="461B5D0B" w14:textId="77777777" w:rsidR="00094E0B" w:rsidRPr="007256FE" w:rsidRDefault="00094E0B" w:rsidP="000869A1">
            <w:pPr>
              <w:tabs>
                <w:tab w:val="left" w:pos="540"/>
              </w:tabs>
              <w:contextualSpacing/>
            </w:pPr>
          </w:p>
        </w:tc>
        <w:tc>
          <w:tcPr>
            <w:tcW w:w="3969" w:type="dxa"/>
            <w:shd w:val="clear" w:color="auto" w:fill="auto"/>
          </w:tcPr>
          <w:p w14:paraId="22CD397A" w14:textId="77777777" w:rsidR="00094E0B" w:rsidRPr="007256FE" w:rsidRDefault="00094E0B" w:rsidP="000869A1">
            <w:pPr>
              <w:rPr>
                <w:b/>
                <w:bCs/>
                <w:shd w:val="clear" w:color="auto" w:fill="FFFFFF"/>
                <w:lang w:val="en-US"/>
              </w:rPr>
            </w:pPr>
            <w:r w:rsidRPr="007256FE">
              <w:rPr>
                <w:b/>
                <w:bCs/>
                <w:shd w:val="clear" w:color="auto" w:fill="FFFFFF"/>
              </w:rPr>
              <w:lastRenderedPageBreak/>
              <w:t>Задание</w:t>
            </w:r>
            <w:r w:rsidRPr="007256FE">
              <w:rPr>
                <w:b/>
                <w:bCs/>
                <w:shd w:val="clear" w:color="auto" w:fill="FFFFFF"/>
                <w:lang w:val="en-US"/>
              </w:rPr>
              <w:t xml:space="preserve"> 1. </w:t>
            </w:r>
            <w:r w:rsidRPr="007256FE">
              <w:rPr>
                <w:b/>
                <w:bCs/>
                <w:shd w:val="clear" w:color="auto" w:fill="FFFFFF"/>
                <w:lang w:val="fr-CA"/>
              </w:rPr>
              <w:t>C</w:t>
            </w:r>
            <w:r w:rsidRPr="007256FE">
              <w:rPr>
                <w:b/>
                <w:bCs/>
                <w:shd w:val="clear" w:color="auto" w:fill="FFFFFF"/>
                <w:lang w:val="en-US"/>
              </w:rPr>
              <w:t>omposez la lettre avec le contenu suivant:</w:t>
            </w:r>
          </w:p>
          <w:p w14:paraId="3622C5ED" w14:textId="77777777" w:rsidR="00094E0B" w:rsidRPr="007256FE" w:rsidRDefault="00094E0B" w:rsidP="000869A1">
            <w:pPr>
              <w:rPr>
                <w:shd w:val="clear" w:color="auto" w:fill="FFFFFF"/>
                <w:lang w:val="en-US"/>
              </w:rPr>
            </w:pPr>
            <w:r w:rsidRPr="007256FE">
              <w:rPr>
                <w:shd w:val="clear" w:color="auto" w:fill="FFFFFF"/>
                <w:lang w:val="en-US"/>
              </w:rPr>
              <w:t xml:space="preserve">Vous êtes responsable du département </w:t>
            </w:r>
            <w:r w:rsidRPr="007256FE">
              <w:rPr>
                <w:shd w:val="clear" w:color="auto" w:fill="FFFFFF"/>
                <w:lang w:val="en-US"/>
              </w:rPr>
              <w:lastRenderedPageBreak/>
              <w:t xml:space="preserve">achats de </w:t>
            </w:r>
            <w:r w:rsidRPr="007256FE">
              <w:rPr>
                <w:shd w:val="clear" w:color="auto" w:fill="FFFFFF"/>
                <w:lang w:val="fr-CA"/>
              </w:rPr>
              <w:t>l</w:t>
            </w:r>
            <w:r w:rsidRPr="007256FE">
              <w:rPr>
                <w:shd w:val="clear" w:color="auto" w:fill="FFFFFF"/>
                <w:lang w:val="en-US"/>
              </w:rPr>
              <w:t xml:space="preserve">'usine de meubles Dallmann und Co. vous recherchez de nouveaux fournisseurs avec des offres concurrentielles pour les résineux et feuillus européens. Sur la recommandation d'un partenaire commercial, la société </w:t>
            </w:r>
            <w:r w:rsidRPr="007256FE">
              <w:rPr>
                <w:shd w:val="clear" w:color="auto" w:fill="FFFFFF"/>
                <w:lang w:val="fr-CA"/>
              </w:rPr>
              <w:t>Mobillis</w:t>
            </w:r>
            <w:r w:rsidRPr="007256FE">
              <w:rPr>
                <w:shd w:val="clear" w:color="auto" w:fill="FFFFFF"/>
                <w:lang w:val="en-US"/>
              </w:rPr>
              <w:t>, écrivez à la société de vente en gros de bois Holzvertrieb Kraxel KG et demandez des catalogues, des listes de prix. Conditions de paiement et de livraison.</w:t>
            </w:r>
          </w:p>
          <w:p w14:paraId="6F0FEF4F" w14:textId="77777777" w:rsidR="00094E0B" w:rsidRPr="007256FE" w:rsidRDefault="00094E0B" w:rsidP="000869A1">
            <w:pPr>
              <w:rPr>
                <w:shd w:val="clear" w:color="auto" w:fill="FFFFFF"/>
                <w:lang w:val="en-US"/>
              </w:rPr>
            </w:pPr>
          </w:p>
          <w:p w14:paraId="515C9E36" w14:textId="77777777" w:rsidR="00094E0B" w:rsidRPr="007256FE" w:rsidRDefault="00094E0B" w:rsidP="000869A1">
            <w:pPr>
              <w:rPr>
                <w:b/>
                <w:bCs/>
                <w:i/>
                <w:iCs/>
                <w:shd w:val="clear" w:color="auto" w:fill="FFFFFF"/>
                <w:lang w:val="en-US"/>
              </w:rPr>
            </w:pPr>
            <w:r w:rsidRPr="007256FE">
              <w:rPr>
                <w:b/>
                <w:bCs/>
                <w:shd w:val="clear" w:color="auto" w:fill="FFFFFF"/>
              </w:rPr>
              <w:t>Задание</w:t>
            </w:r>
            <w:r w:rsidRPr="007256FE">
              <w:rPr>
                <w:b/>
                <w:bCs/>
                <w:shd w:val="clear" w:color="auto" w:fill="FFFFFF"/>
                <w:lang w:val="en-US"/>
              </w:rPr>
              <w:t xml:space="preserve"> 2.</w:t>
            </w:r>
            <w:r w:rsidRPr="007256FE">
              <w:rPr>
                <w:lang w:val="en-US"/>
              </w:rPr>
              <w:t xml:space="preserve"> </w:t>
            </w:r>
            <w:r w:rsidRPr="007256FE">
              <w:rPr>
                <w:b/>
                <w:bCs/>
                <w:shd w:val="clear" w:color="auto" w:fill="FFFFFF"/>
                <w:lang w:val="en-US"/>
              </w:rPr>
              <w:t xml:space="preserve">Exprimez votre doute sur l'exactitude des affirmations suivantes selon le modèle. </w:t>
            </w:r>
            <w:r w:rsidRPr="007256FE">
              <w:rPr>
                <w:shd w:val="clear" w:color="auto" w:fill="FFFFFF"/>
                <w:lang w:val="en-US"/>
              </w:rPr>
              <w:t>Je ne pense pas (doute, c'est douteux, c'est discutable) que la criminalité sera bientôt combattue</w:t>
            </w:r>
            <w:r w:rsidRPr="007256FE">
              <w:rPr>
                <w:b/>
                <w:bCs/>
                <w:shd w:val="clear" w:color="auto" w:fill="FFFFFF"/>
                <w:lang w:val="en-US"/>
              </w:rPr>
              <w:t>.</w:t>
            </w:r>
          </w:p>
          <w:p w14:paraId="692E68D6" w14:textId="77777777" w:rsidR="00094E0B" w:rsidRPr="007256FE" w:rsidRDefault="00094E0B" w:rsidP="000869A1">
            <w:pPr>
              <w:rPr>
                <w:shd w:val="clear" w:color="auto" w:fill="FFFFFF"/>
                <w:lang w:val="en-US"/>
              </w:rPr>
            </w:pPr>
            <w:r w:rsidRPr="007256FE">
              <w:rPr>
                <w:shd w:val="clear" w:color="auto" w:fill="FFFFFF"/>
                <w:lang w:val="en-US"/>
              </w:rPr>
              <w:t xml:space="preserve">1. </w:t>
            </w:r>
            <w:r w:rsidRPr="007256FE">
              <w:rPr>
                <w:shd w:val="clear" w:color="auto" w:fill="FFFFFF"/>
                <w:lang w:val="fr-CA"/>
              </w:rPr>
              <w:t>L</w:t>
            </w:r>
            <w:r w:rsidRPr="007256FE">
              <w:rPr>
                <w:shd w:val="clear" w:color="auto" w:fill="FFFFFF"/>
                <w:lang w:val="en-US"/>
              </w:rPr>
              <w:t>es tâches de la police ne comprennent que la prévention de la criminalité</w:t>
            </w:r>
          </w:p>
          <w:p w14:paraId="3478D72C" w14:textId="77777777" w:rsidR="00094E0B" w:rsidRPr="007256FE" w:rsidRDefault="00094E0B" w:rsidP="000869A1">
            <w:pPr>
              <w:rPr>
                <w:shd w:val="clear" w:color="auto" w:fill="FFFFFF"/>
                <w:lang w:val="en-US"/>
              </w:rPr>
            </w:pPr>
            <w:r w:rsidRPr="007256FE">
              <w:rPr>
                <w:shd w:val="clear" w:color="auto" w:fill="FFFFFF"/>
                <w:lang w:val="fr-CA"/>
              </w:rPr>
              <w:t>2.</w:t>
            </w:r>
            <w:r w:rsidRPr="007256FE">
              <w:rPr>
                <w:shd w:val="clear" w:color="auto" w:fill="FFFFFF"/>
                <w:lang w:val="en-US"/>
              </w:rPr>
              <w:t>Toute infraction peut être évitée</w:t>
            </w:r>
          </w:p>
          <w:p w14:paraId="1AE38F60" w14:textId="77777777" w:rsidR="00094E0B" w:rsidRPr="007256FE" w:rsidRDefault="00094E0B" w:rsidP="000869A1">
            <w:pPr>
              <w:rPr>
                <w:shd w:val="clear" w:color="auto" w:fill="FFFFFF"/>
                <w:lang w:val="en-US"/>
              </w:rPr>
            </w:pPr>
            <w:r w:rsidRPr="007256FE">
              <w:rPr>
                <w:shd w:val="clear" w:color="auto" w:fill="FFFFFF"/>
                <w:lang w:val="fr-CA"/>
              </w:rPr>
              <w:t xml:space="preserve">3. </w:t>
            </w:r>
            <w:r w:rsidRPr="007256FE">
              <w:rPr>
                <w:shd w:val="clear" w:color="auto" w:fill="FFFFFF"/>
                <w:lang w:val="en-US"/>
              </w:rPr>
              <w:t xml:space="preserve">La police seule peut assurer </w:t>
            </w:r>
            <w:r w:rsidRPr="007256FE">
              <w:rPr>
                <w:shd w:val="clear" w:color="auto" w:fill="FFFFFF"/>
                <w:lang w:val="fr-CA"/>
              </w:rPr>
              <w:t>l</w:t>
            </w:r>
            <w:r w:rsidRPr="007256FE">
              <w:rPr>
                <w:shd w:val="clear" w:color="auto" w:fill="FFFFFF"/>
                <w:lang w:val="en-US"/>
              </w:rPr>
              <w:t>'ordre et la sécurité publics.</w:t>
            </w:r>
          </w:p>
          <w:p w14:paraId="270007EE" w14:textId="77777777" w:rsidR="00094E0B" w:rsidRPr="007256FE" w:rsidRDefault="00094E0B" w:rsidP="000869A1">
            <w:pPr>
              <w:rPr>
                <w:shd w:val="clear" w:color="auto" w:fill="FFFFFF"/>
                <w:lang w:val="en-US"/>
              </w:rPr>
            </w:pPr>
            <w:r w:rsidRPr="007256FE">
              <w:rPr>
                <w:shd w:val="clear" w:color="auto" w:fill="FFFFFF"/>
                <w:lang w:val="en-US"/>
              </w:rPr>
              <w:t xml:space="preserve">4. </w:t>
            </w:r>
            <w:r w:rsidRPr="007256FE">
              <w:rPr>
                <w:shd w:val="clear" w:color="auto" w:fill="FFFFFF"/>
                <w:lang w:val="fr-CA"/>
              </w:rPr>
              <w:t>T</w:t>
            </w:r>
            <w:r w:rsidRPr="007256FE">
              <w:rPr>
                <w:shd w:val="clear" w:color="auto" w:fill="FFFFFF"/>
                <w:lang w:val="en-US"/>
              </w:rPr>
              <w:t>outes les infractions sont révélées et élucidées.</w:t>
            </w:r>
          </w:p>
          <w:p w14:paraId="473CF5D3" w14:textId="77777777" w:rsidR="00094E0B" w:rsidRPr="007256FE" w:rsidRDefault="00094E0B" w:rsidP="000869A1">
            <w:pPr>
              <w:rPr>
                <w:sz w:val="27"/>
                <w:szCs w:val="27"/>
                <w:shd w:val="clear" w:color="auto" w:fill="FFFFFF"/>
                <w:lang w:val="en-US"/>
              </w:rPr>
            </w:pPr>
            <w:r w:rsidRPr="007256FE">
              <w:rPr>
                <w:shd w:val="clear" w:color="auto" w:fill="FFFFFF"/>
                <w:lang w:val="en-US"/>
              </w:rPr>
              <w:t xml:space="preserve">5. </w:t>
            </w:r>
            <w:r w:rsidRPr="007256FE">
              <w:rPr>
                <w:shd w:val="clear" w:color="auto" w:fill="FFFFFF"/>
                <w:lang w:val="fr-CA"/>
              </w:rPr>
              <w:t>T</w:t>
            </w:r>
            <w:r w:rsidRPr="007256FE">
              <w:rPr>
                <w:shd w:val="clear" w:color="auto" w:fill="FFFFFF"/>
                <w:lang w:val="en-US"/>
              </w:rPr>
              <w:t>ous les criminels sont rapidement identifiés et arrêtés.</w:t>
            </w:r>
          </w:p>
          <w:p w14:paraId="08AF7A9E" w14:textId="77777777" w:rsidR="00094E0B" w:rsidRPr="007256FE" w:rsidRDefault="00094E0B" w:rsidP="000869A1">
            <w:pPr>
              <w:rPr>
                <w:b/>
                <w:bCs/>
                <w:shd w:val="clear" w:color="auto" w:fill="FFFFFF"/>
                <w:lang w:val="en-US"/>
              </w:rPr>
            </w:pPr>
            <w:r w:rsidRPr="007256FE">
              <w:rPr>
                <w:b/>
                <w:bCs/>
                <w:i/>
                <w:iCs/>
                <w:shd w:val="clear" w:color="auto" w:fill="FFFFFF"/>
              </w:rPr>
              <w:t>З</w:t>
            </w:r>
            <w:r w:rsidRPr="007256FE">
              <w:rPr>
                <w:b/>
                <w:bCs/>
                <w:shd w:val="clear" w:color="auto" w:fill="FFFFFF"/>
              </w:rPr>
              <w:t>адание</w:t>
            </w:r>
            <w:r w:rsidRPr="007256FE">
              <w:rPr>
                <w:b/>
                <w:bCs/>
                <w:shd w:val="clear" w:color="auto" w:fill="FFFFFF"/>
                <w:lang w:val="en-US"/>
              </w:rPr>
              <w:t xml:space="preserve"> </w:t>
            </w:r>
            <w:r w:rsidRPr="007256FE">
              <w:rPr>
                <w:b/>
                <w:bCs/>
                <w:shd w:val="clear" w:color="auto" w:fill="FFFFFF"/>
                <w:lang w:val="fr-CA"/>
              </w:rPr>
              <w:t>1</w:t>
            </w:r>
            <w:r w:rsidRPr="007256FE">
              <w:rPr>
                <w:b/>
                <w:bCs/>
                <w:shd w:val="clear" w:color="auto" w:fill="FFFFFF"/>
                <w:lang w:val="en-US"/>
              </w:rPr>
              <w:t xml:space="preserve"> Attribuez.</w:t>
            </w:r>
          </w:p>
          <w:p w14:paraId="4EFFC681" w14:textId="77777777" w:rsidR="00094E0B" w:rsidRPr="007256FE" w:rsidRDefault="00094E0B" w:rsidP="000869A1">
            <w:pPr>
              <w:rPr>
                <w:shd w:val="clear" w:color="auto" w:fill="FFFFFF"/>
                <w:lang w:val="en-US"/>
              </w:rPr>
            </w:pPr>
            <w:r w:rsidRPr="007256FE">
              <w:rPr>
                <w:sz w:val="27"/>
                <w:szCs w:val="27"/>
                <w:shd w:val="clear" w:color="auto" w:fill="FFFFFF"/>
                <w:lang w:val="en-US"/>
              </w:rPr>
              <w:t>1.</w:t>
            </w:r>
            <w:r w:rsidRPr="007256FE">
              <w:rPr>
                <w:shd w:val="clear" w:color="auto" w:fill="FFFFFF"/>
                <w:lang w:val="en-US"/>
              </w:rPr>
              <w:t xml:space="preserve"> Investissements </w:t>
            </w:r>
            <w:r w:rsidRPr="007256FE">
              <w:rPr>
                <w:shd w:val="clear" w:color="auto" w:fill="FFFFFF"/>
                <w:lang w:val="fr-CA"/>
              </w:rPr>
              <w:t>p</w:t>
            </w:r>
            <w:r w:rsidRPr="007256FE">
              <w:rPr>
                <w:shd w:val="clear" w:color="auto" w:fill="FFFFFF"/>
                <w:lang w:val="en-US"/>
              </w:rPr>
              <w:t>onctuels:</w:t>
            </w:r>
          </w:p>
          <w:p w14:paraId="456F2B2A" w14:textId="77777777" w:rsidR="00094E0B" w:rsidRPr="007256FE" w:rsidRDefault="00094E0B" w:rsidP="000869A1">
            <w:pPr>
              <w:rPr>
                <w:shd w:val="clear" w:color="auto" w:fill="FFFFFF"/>
                <w:lang w:val="en-US"/>
              </w:rPr>
            </w:pPr>
            <w:r w:rsidRPr="007256FE">
              <w:rPr>
                <w:shd w:val="clear" w:color="auto" w:fill="FFFFFF"/>
                <w:lang w:val="en-US"/>
              </w:rPr>
              <w:t>A afin de réduire les coûts, ces investissements sont effectués</w:t>
            </w:r>
          </w:p>
          <w:p w14:paraId="54D7BE1A" w14:textId="77777777" w:rsidR="00094E0B" w:rsidRPr="007256FE" w:rsidRDefault="00094E0B" w:rsidP="000869A1">
            <w:pPr>
              <w:rPr>
                <w:b/>
                <w:bCs/>
                <w:shd w:val="clear" w:color="auto" w:fill="FFFFFF"/>
                <w:lang w:val="en-US"/>
              </w:rPr>
            </w:pPr>
            <w:r w:rsidRPr="007256FE">
              <w:rPr>
                <w:b/>
                <w:bCs/>
                <w:shd w:val="clear" w:color="auto" w:fill="FFFFFF"/>
                <w:lang w:val="en-US"/>
              </w:rPr>
              <w:t xml:space="preserve">2.Investissements </w:t>
            </w:r>
            <w:r w:rsidRPr="007256FE">
              <w:rPr>
                <w:b/>
                <w:bCs/>
                <w:shd w:val="clear" w:color="auto" w:fill="FFFFFF"/>
                <w:lang w:val="fr-CA"/>
              </w:rPr>
              <w:t>s</w:t>
            </w:r>
            <w:r w:rsidRPr="007256FE">
              <w:rPr>
                <w:b/>
                <w:bCs/>
                <w:shd w:val="clear" w:color="auto" w:fill="FFFFFF"/>
                <w:lang w:val="en-US"/>
              </w:rPr>
              <w:t>ûrs</w:t>
            </w:r>
          </w:p>
          <w:p w14:paraId="73A4CF19" w14:textId="77777777" w:rsidR="00094E0B" w:rsidRPr="007256FE" w:rsidRDefault="00094E0B" w:rsidP="000869A1">
            <w:pPr>
              <w:rPr>
                <w:shd w:val="clear" w:color="auto" w:fill="FFFFFF"/>
                <w:lang w:val="en-US"/>
              </w:rPr>
            </w:pPr>
            <w:r w:rsidRPr="007256FE">
              <w:rPr>
                <w:shd w:val="clear" w:color="auto" w:fill="FFFFFF"/>
                <w:lang w:val="en-US"/>
              </w:rPr>
              <w:t xml:space="preserve">B selon la décision de </w:t>
            </w:r>
            <w:r w:rsidRPr="007256FE">
              <w:rPr>
                <w:shd w:val="clear" w:color="auto" w:fill="FFFFFF"/>
                <w:lang w:val="fr-CA"/>
              </w:rPr>
              <w:t>l</w:t>
            </w:r>
            <w:r w:rsidRPr="007256FE">
              <w:rPr>
                <w:shd w:val="clear" w:color="auto" w:fill="FFFFFF"/>
                <w:lang w:val="en-US"/>
              </w:rPr>
              <w:t xml:space="preserve">'entreprise, aucun objet successeur n'est acheté après la fin de </w:t>
            </w:r>
            <w:r w:rsidRPr="007256FE">
              <w:rPr>
                <w:shd w:val="clear" w:color="auto" w:fill="FFFFFF"/>
                <w:lang w:val="fr-CA"/>
              </w:rPr>
              <w:t>l</w:t>
            </w:r>
            <w:r w:rsidRPr="007256FE">
              <w:rPr>
                <w:shd w:val="clear" w:color="auto" w:fill="FFFFFF"/>
                <w:lang w:val="en-US"/>
              </w:rPr>
              <w:t>'utilisation</w:t>
            </w:r>
          </w:p>
          <w:p w14:paraId="14A9E241" w14:textId="77777777" w:rsidR="00094E0B" w:rsidRPr="007256FE" w:rsidRDefault="00094E0B" w:rsidP="000869A1">
            <w:pPr>
              <w:rPr>
                <w:shd w:val="clear" w:color="auto" w:fill="FFFFFF"/>
                <w:lang w:val="en-US"/>
              </w:rPr>
            </w:pPr>
            <w:r w:rsidRPr="007256FE">
              <w:rPr>
                <w:shd w:val="clear" w:color="auto" w:fill="FFFFFF"/>
                <w:lang w:val="en-US"/>
              </w:rPr>
              <w:t xml:space="preserve">3. Investissement d'établissement </w:t>
            </w:r>
          </w:p>
          <w:p w14:paraId="545987F1" w14:textId="77777777" w:rsidR="00094E0B" w:rsidRPr="007256FE" w:rsidRDefault="00094E0B" w:rsidP="000869A1">
            <w:pPr>
              <w:rPr>
                <w:shd w:val="clear" w:color="auto" w:fill="FFFFFF"/>
                <w:lang w:val="en-US"/>
              </w:rPr>
            </w:pPr>
            <w:r w:rsidRPr="007256FE">
              <w:rPr>
                <w:shd w:val="clear" w:color="auto" w:fill="FFFFFF"/>
              </w:rPr>
              <w:t>С</w:t>
            </w:r>
            <w:r w:rsidRPr="007256FE">
              <w:rPr>
                <w:shd w:val="clear" w:color="auto" w:fill="FFFFFF"/>
                <w:lang w:val="en-US"/>
              </w:rPr>
              <w:t xml:space="preserve"> sont présents lorsqu'un ou plusieurs successeurs suivent un objet initial</w:t>
            </w:r>
          </w:p>
          <w:p w14:paraId="09C10876" w14:textId="77777777" w:rsidR="00094E0B" w:rsidRPr="007256FE" w:rsidRDefault="00094E0B" w:rsidP="000869A1">
            <w:pPr>
              <w:rPr>
                <w:shd w:val="clear" w:color="auto" w:fill="FFFFFF"/>
                <w:lang w:val="en-US"/>
              </w:rPr>
            </w:pPr>
            <w:r w:rsidRPr="007256FE">
              <w:rPr>
                <w:shd w:val="clear" w:color="auto" w:fill="FFFFFF"/>
                <w:lang w:val="en-US"/>
              </w:rPr>
              <w:t>4.</w:t>
            </w:r>
            <w:r w:rsidRPr="007256FE">
              <w:rPr>
                <w:b/>
                <w:bCs/>
                <w:shd w:val="clear" w:color="auto" w:fill="FFFFFF"/>
                <w:lang w:val="en-US"/>
              </w:rPr>
              <w:t>Formation brute de capit</w:t>
            </w:r>
            <w:r w:rsidRPr="007256FE">
              <w:rPr>
                <w:b/>
                <w:bCs/>
                <w:shd w:val="clear" w:color="auto" w:fill="FFFFFF"/>
                <w:lang w:val="fr-CA"/>
              </w:rPr>
              <w:t>al</w:t>
            </w:r>
            <w:r w:rsidRPr="007256FE">
              <w:rPr>
                <w:shd w:val="clear" w:color="auto" w:fill="FFFFFF"/>
                <w:lang w:val="en-US"/>
              </w:rPr>
              <w:tab/>
            </w:r>
          </w:p>
          <w:p w14:paraId="4D6E5D86" w14:textId="77777777" w:rsidR="00094E0B" w:rsidRPr="007256FE" w:rsidRDefault="00094E0B" w:rsidP="000869A1">
            <w:pPr>
              <w:rPr>
                <w:shd w:val="clear" w:color="auto" w:fill="FFFFFF"/>
                <w:lang w:val="en-US"/>
              </w:rPr>
            </w:pPr>
            <w:r w:rsidRPr="007256FE">
              <w:rPr>
                <w:shd w:val="clear" w:color="auto" w:fill="FFFFFF"/>
                <w:lang w:val="en-US"/>
              </w:rPr>
              <w:t>D L'incertitude est faible, par exemple en ce qui concerne l'achat de titres à revenu fixe</w:t>
            </w:r>
          </w:p>
          <w:p w14:paraId="1E06C289" w14:textId="77777777" w:rsidR="00094E0B" w:rsidRPr="007256FE" w:rsidRDefault="00094E0B" w:rsidP="000869A1">
            <w:pPr>
              <w:rPr>
                <w:b/>
                <w:bCs/>
                <w:shd w:val="clear" w:color="auto" w:fill="FFFFFF"/>
                <w:lang w:val="en-US"/>
              </w:rPr>
            </w:pPr>
            <w:r w:rsidRPr="007256FE">
              <w:rPr>
                <w:shd w:val="clear" w:color="auto" w:fill="FFFFFF"/>
                <w:lang w:val="en-US"/>
              </w:rPr>
              <w:t>5.</w:t>
            </w:r>
            <w:r w:rsidRPr="007256FE">
              <w:rPr>
                <w:b/>
                <w:bCs/>
                <w:shd w:val="clear" w:color="auto" w:fill="FFFFFF"/>
                <w:lang w:val="en-US"/>
              </w:rPr>
              <w:t>Investissement de diversification</w:t>
            </w:r>
          </w:p>
          <w:p w14:paraId="0461C7FB" w14:textId="77777777" w:rsidR="00094E0B" w:rsidRPr="007256FE" w:rsidRDefault="00094E0B" w:rsidP="000869A1">
            <w:pPr>
              <w:rPr>
                <w:shd w:val="clear" w:color="auto" w:fill="FFFFFF"/>
                <w:lang w:val="en-US"/>
              </w:rPr>
            </w:pPr>
            <w:r w:rsidRPr="007256FE">
              <w:rPr>
                <w:shd w:val="clear" w:color="auto" w:fill="FFFFFF"/>
                <w:lang w:val="en-US"/>
              </w:rPr>
              <w:t xml:space="preserve">E.  est la somme des investissements de remplacement </w:t>
            </w:r>
          </w:p>
          <w:p w14:paraId="3641A33A" w14:textId="77777777" w:rsidR="00094E0B" w:rsidRPr="007256FE" w:rsidRDefault="00094E0B" w:rsidP="000869A1">
            <w:pPr>
              <w:rPr>
                <w:shd w:val="clear" w:color="auto" w:fill="FFFFFF"/>
                <w:lang w:val="en-US"/>
              </w:rPr>
            </w:pPr>
            <w:r w:rsidRPr="007256FE">
              <w:rPr>
                <w:shd w:val="clear" w:color="auto" w:fill="FFFFFF"/>
                <w:lang w:val="en-US"/>
              </w:rPr>
              <w:t>F</w:t>
            </w:r>
            <w:r w:rsidRPr="007256FE">
              <w:rPr>
                <w:shd w:val="clear" w:color="auto" w:fill="FFFFFF"/>
                <w:lang w:val="fr-CA"/>
              </w:rPr>
              <w:t xml:space="preserve"> </w:t>
            </w:r>
            <w:r w:rsidRPr="007256FE">
              <w:rPr>
                <w:shd w:val="clear" w:color="auto" w:fill="FFFFFF"/>
                <w:lang w:val="en-US"/>
              </w:rPr>
              <w:t xml:space="preserve">existe lors de la création </w:t>
            </w:r>
            <w:r w:rsidRPr="007256FE">
              <w:rPr>
                <w:shd w:val="clear" w:color="auto" w:fill="FFFFFF"/>
                <w:lang w:val="fr-CA"/>
              </w:rPr>
              <w:t>d</w:t>
            </w:r>
            <w:r w:rsidRPr="007256FE">
              <w:rPr>
                <w:shd w:val="clear" w:color="auto" w:fill="FFFFFF"/>
                <w:lang w:val="en-US"/>
              </w:rPr>
              <w:t>'une entreprise</w:t>
            </w:r>
          </w:p>
          <w:p w14:paraId="0F1FC702" w14:textId="77777777" w:rsidR="00094E0B" w:rsidRPr="007256FE" w:rsidRDefault="00094E0B" w:rsidP="000869A1">
            <w:pPr>
              <w:rPr>
                <w:shd w:val="clear" w:color="auto" w:fill="FFFFFF"/>
                <w:lang w:val="en-US"/>
              </w:rPr>
            </w:pPr>
            <w:r w:rsidRPr="007256FE">
              <w:rPr>
                <w:shd w:val="clear" w:color="auto" w:fill="FFFFFF"/>
                <w:lang w:val="en-US"/>
              </w:rPr>
              <w:t>G</w:t>
            </w:r>
            <w:r w:rsidRPr="007256FE">
              <w:rPr>
                <w:shd w:val="clear" w:color="auto" w:fill="FFFFFF"/>
                <w:lang w:val="fr-CA"/>
              </w:rPr>
              <w:t xml:space="preserve"> </w:t>
            </w:r>
            <w:r w:rsidRPr="007256FE">
              <w:rPr>
                <w:shd w:val="clear" w:color="auto" w:fill="FFFFFF"/>
                <w:lang w:val="en-US"/>
              </w:rPr>
              <w:t>prévoit une extension de la gamme de production</w:t>
            </w:r>
          </w:p>
          <w:p w14:paraId="51225086" w14:textId="77777777" w:rsidR="00094E0B" w:rsidRPr="007256FE" w:rsidRDefault="00094E0B" w:rsidP="000869A1">
            <w:pPr>
              <w:jc w:val="both"/>
              <w:rPr>
                <w:b/>
                <w:lang w:val="en-US"/>
              </w:rPr>
            </w:pPr>
            <w:r w:rsidRPr="007256FE">
              <w:rPr>
                <w:b/>
              </w:rPr>
              <w:t>Задание</w:t>
            </w:r>
            <w:r w:rsidRPr="007256FE">
              <w:rPr>
                <w:b/>
                <w:lang w:val="en-US"/>
              </w:rPr>
              <w:t xml:space="preserve"> 2.</w:t>
            </w:r>
          </w:p>
          <w:p w14:paraId="2C77F262" w14:textId="77777777" w:rsidR="00094E0B" w:rsidRPr="007256FE" w:rsidRDefault="00094E0B" w:rsidP="000869A1">
            <w:pPr>
              <w:jc w:val="both"/>
              <w:rPr>
                <w:bCs/>
                <w:lang w:val="en-US"/>
              </w:rPr>
            </w:pPr>
            <w:r w:rsidRPr="007256FE">
              <w:rPr>
                <w:b/>
                <w:lang w:val="en-US"/>
              </w:rPr>
              <w:lastRenderedPageBreak/>
              <w:t>Écoutez et marquez:</w:t>
            </w:r>
            <w:r w:rsidRPr="007256FE">
              <w:rPr>
                <w:bCs/>
                <w:lang w:val="en-US"/>
              </w:rPr>
              <w:t xml:space="preserve"> la génération perdue de L'Espagne? Après une longue crise, L'économie espagnole se porte un peu mieux depuis 2014.</w:t>
            </w:r>
          </w:p>
          <w:p w14:paraId="109A5AF1" w14:textId="77777777" w:rsidR="00094E0B" w:rsidRPr="007256FE" w:rsidRDefault="00094E0B" w:rsidP="00094E0B">
            <w:pPr>
              <w:numPr>
                <w:ilvl w:val="0"/>
                <w:numId w:val="61"/>
              </w:numPr>
              <w:ind w:left="360" w:hanging="360"/>
              <w:jc w:val="both"/>
              <w:rPr>
                <w:bCs/>
                <w:lang w:val="en-US"/>
              </w:rPr>
            </w:pPr>
            <w:r w:rsidRPr="007256FE">
              <w:rPr>
                <w:bCs/>
                <w:lang w:val="en-US"/>
              </w:rPr>
              <w:t xml:space="preserve">Qu'est-ce qui est </w:t>
            </w:r>
            <w:r w:rsidRPr="007256FE">
              <w:rPr>
                <w:bCs/>
                <w:lang w:val="fr-CA"/>
              </w:rPr>
              <w:t>vrai</w:t>
            </w:r>
            <w:r w:rsidRPr="007256FE">
              <w:rPr>
                <w:bCs/>
                <w:lang w:val="en-US"/>
              </w:rPr>
              <w:t xml:space="preserve">? b) Qu'est-ce qui </w:t>
            </w:r>
            <w:r w:rsidRPr="007256FE">
              <w:rPr>
                <w:bCs/>
                <w:lang w:val="fr-CA"/>
              </w:rPr>
              <w:t>est faux</w:t>
            </w:r>
            <w:r w:rsidRPr="007256FE">
              <w:rPr>
                <w:bCs/>
                <w:lang w:val="en-US"/>
              </w:rPr>
              <w:t xml:space="preserve">? c) il </w:t>
            </w:r>
            <w:r w:rsidRPr="007256FE">
              <w:rPr>
                <w:bCs/>
                <w:lang w:val="fr-CA"/>
              </w:rPr>
              <w:t>n</w:t>
            </w:r>
            <w:r w:rsidRPr="007256FE">
              <w:rPr>
                <w:bCs/>
                <w:lang w:val="en-US"/>
              </w:rPr>
              <w:t xml:space="preserve">'y a aucune </w:t>
            </w:r>
            <w:r w:rsidRPr="007256FE">
              <w:rPr>
                <w:bCs/>
                <w:lang w:val="fr-CA"/>
              </w:rPr>
              <w:t>i</w:t>
            </w:r>
            <w:r w:rsidRPr="007256FE">
              <w:rPr>
                <w:bCs/>
                <w:lang w:val="en-US"/>
              </w:rPr>
              <w:t>nformation à ce sujet</w:t>
            </w:r>
          </w:p>
          <w:p w14:paraId="0C9F9204" w14:textId="77777777" w:rsidR="00094E0B" w:rsidRPr="007256FE" w:rsidRDefault="00094E0B" w:rsidP="00094E0B">
            <w:pPr>
              <w:numPr>
                <w:ilvl w:val="0"/>
                <w:numId w:val="62"/>
              </w:numPr>
              <w:ind w:left="360" w:hanging="360"/>
              <w:jc w:val="both"/>
              <w:rPr>
                <w:bCs/>
                <w:lang w:val="en-US"/>
              </w:rPr>
            </w:pPr>
            <w:r w:rsidRPr="007256FE">
              <w:rPr>
                <w:bCs/>
                <w:lang w:val="en-US"/>
              </w:rPr>
              <w:t>À l'avenir, les jeunes auront des problèmes avec la pension, car ils dépendent de leurs parents.</w:t>
            </w:r>
          </w:p>
          <w:p w14:paraId="60B15B59" w14:textId="77777777" w:rsidR="00094E0B" w:rsidRPr="007256FE" w:rsidRDefault="00094E0B" w:rsidP="000869A1">
            <w:pPr>
              <w:jc w:val="both"/>
              <w:rPr>
                <w:bCs/>
                <w:lang w:val="en-US"/>
              </w:rPr>
            </w:pPr>
            <w:r w:rsidRPr="007256FE">
              <w:rPr>
                <w:bCs/>
                <w:lang w:val="en-US"/>
              </w:rPr>
              <w:t>2. Kevin Rodgríguez ne trouve pas de travail parce qu'il n'a pas de formation professionnelle complète.</w:t>
            </w:r>
            <w:r w:rsidRPr="007256FE">
              <w:rPr>
                <w:bCs/>
                <w:lang w:val="en-US"/>
              </w:rPr>
              <w:tab/>
            </w:r>
          </w:p>
          <w:p w14:paraId="0F0A5282" w14:textId="77777777" w:rsidR="00094E0B" w:rsidRPr="007256FE" w:rsidRDefault="00094E0B" w:rsidP="000869A1">
            <w:pPr>
              <w:jc w:val="both"/>
              <w:rPr>
                <w:bCs/>
                <w:lang w:val="en-US"/>
              </w:rPr>
            </w:pPr>
            <w:r w:rsidRPr="007256FE">
              <w:rPr>
                <w:bCs/>
                <w:lang w:val="en-US"/>
              </w:rPr>
              <w:t>3. Le secteur en plein essor en Espagne (tourisme) offre des perspectives pour les demandeurs d'emploi.</w:t>
            </w:r>
            <w:r w:rsidRPr="007256FE">
              <w:rPr>
                <w:bCs/>
                <w:lang w:val="en-US"/>
              </w:rPr>
              <w:tab/>
            </w:r>
            <w:r w:rsidRPr="007256FE">
              <w:rPr>
                <w:bCs/>
                <w:lang w:val="en-US"/>
              </w:rPr>
              <w:tab/>
            </w:r>
          </w:p>
          <w:p w14:paraId="1A0BEB4B" w14:textId="77777777" w:rsidR="00094E0B" w:rsidRPr="007256FE" w:rsidRDefault="00094E0B" w:rsidP="000869A1">
            <w:pPr>
              <w:jc w:val="both"/>
              <w:rPr>
                <w:bCs/>
                <w:lang w:val="en-US"/>
              </w:rPr>
            </w:pPr>
            <w:r w:rsidRPr="007256FE">
              <w:rPr>
                <w:bCs/>
                <w:lang w:val="en-US"/>
              </w:rPr>
              <w:t>4. Les jeunes sont surqualifiés pour un emploi actif.</w:t>
            </w:r>
            <w:r w:rsidRPr="007256FE">
              <w:rPr>
                <w:bCs/>
                <w:lang w:val="en-US"/>
              </w:rPr>
              <w:tab/>
            </w:r>
          </w:p>
          <w:p w14:paraId="564E5A36" w14:textId="77777777" w:rsidR="00094E0B" w:rsidRPr="007256FE" w:rsidRDefault="00094E0B" w:rsidP="000869A1">
            <w:pPr>
              <w:jc w:val="both"/>
              <w:rPr>
                <w:b/>
                <w:bCs/>
                <w:lang w:val="en-US"/>
              </w:rPr>
            </w:pPr>
            <w:r w:rsidRPr="007256FE">
              <w:rPr>
                <w:bCs/>
                <w:lang w:val="en-US"/>
              </w:rPr>
              <w:t>5. Le gouvernement espagnol devrait dépenser de l'argent pour la recherche et le développement.</w:t>
            </w:r>
            <w:r w:rsidRPr="007256FE">
              <w:rPr>
                <w:bCs/>
                <w:lang w:val="en-US"/>
              </w:rPr>
              <w:tab/>
            </w:r>
            <w:r w:rsidRPr="007256FE">
              <w:rPr>
                <w:b/>
                <w:lang w:val="en-US"/>
              </w:rPr>
              <w:tab/>
            </w:r>
            <w:r w:rsidRPr="007256FE">
              <w:rPr>
                <w:b/>
                <w:bCs/>
              </w:rPr>
              <w:t>Задание</w:t>
            </w:r>
            <w:r w:rsidRPr="007256FE">
              <w:rPr>
                <w:b/>
                <w:bCs/>
                <w:lang w:val="en-US"/>
              </w:rPr>
              <w:t xml:space="preserve"> 1. Exprimez votre opinion sur les déclarations suivantes:</w:t>
            </w:r>
          </w:p>
          <w:p w14:paraId="16E7ABC7" w14:textId="77777777" w:rsidR="00094E0B" w:rsidRPr="007256FE" w:rsidRDefault="00094E0B" w:rsidP="000869A1">
            <w:pPr>
              <w:jc w:val="both"/>
              <w:rPr>
                <w:lang w:val="en-US"/>
              </w:rPr>
            </w:pPr>
            <w:r w:rsidRPr="007256FE">
              <w:rPr>
                <w:lang w:val="en-US"/>
              </w:rPr>
              <w:t>On ne peut pas dire que les primes d'assurance sont élevées.</w:t>
            </w:r>
          </w:p>
          <w:p w14:paraId="50B5A2D2" w14:textId="77777777" w:rsidR="00094E0B" w:rsidRPr="007256FE" w:rsidRDefault="00094E0B" w:rsidP="000869A1">
            <w:pPr>
              <w:jc w:val="both"/>
              <w:rPr>
                <w:lang w:val="en-US"/>
              </w:rPr>
            </w:pPr>
            <w:r w:rsidRPr="007256FE">
              <w:rPr>
                <w:lang w:val="en-US"/>
              </w:rPr>
              <w:t>Depuis le 11 septembre 2001, les assurances ne couvrent plus le risque D'attaques terroristes, car il y a trop d'attaques terroristes en Allemagne.</w:t>
            </w:r>
          </w:p>
          <w:p w14:paraId="63342E99" w14:textId="77777777" w:rsidR="00094E0B" w:rsidRPr="007256FE" w:rsidRDefault="00094E0B" w:rsidP="000869A1">
            <w:pPr>
              <w:jc w:val="both"/>
              <w:rPr>
                <w:lang w:val="en-US"/>
              </w:rPr>
            </w:pPr>
            <w:r w:rsidRPr="007256FE">
              <w:rPr>
                <w:lang w:val="en-US"/>
              </w:rPr>
              <w:t>Les assurances ne couvrent pas le risque D'attaques terroristes parce que c'est trop cher.</w:t>
            </w:r>
          </w:p>
          <w:p w14:paraId="63EC9B64" w14:textId="77777777" w:rsidR="00094E0B" w:rsidRPr="0003140A" w:rsidRDefault="00094E0B" w:rsidP="000869A1">
            <w:pPr>
              <w:jc w:val="both"/>
              <w:rPr>
                <w:lang w:val="en-US"/>
              </w:rPr>
            </w:pPr>
            <w:r w:rsidRPr="007256FE">
              <w:rPr>
                <w:b/>
                <w:bCs/>
                <w:lang w:val="de-DE"/>
              </w:rPr>
              <w:t>Aufgabe 1.</w:t>
            </w:r>
            <w:r w:rsidRPr="007256FE">
              <w:rPr>
                <w:lang w:val="de-DE"/>
              </w:rPr>
              <w:t xml:space="preserve"> Quelles déclarations sont importantes pour vous et pourquoi. Donnez vos propres arguments</w:t>
            </w:r>
            <w:r w:rsidRPr="0003140A">
              <w:rPr>
                <w:lang w:val="en-US"/>
              </w:rPr>
              <w:t>.</w:t>
            </w:r>
          </w:p>
          <w:tbl>
            <w:tblPr>
              <w:tblStyle w:val="a6"/>
              <w:tblW w:w="0" w:type="auto"/>
              <w:tblLayout w:type="fixed"/>
              <w:tblLook w:val="04A0" w:firstRow="1" w:lastRow="0" w:firstColumn="1" w:lastColumn="0" w:noHBand="0" w:noVBand="1"/>
            </w:tblPr>
            <w:tblGrid>
              <w:gridCol w:w="3139"/>
            </w:tblGrid>
            <w:tr w:rsidR="00094E0B" w:rsidRPr="005065FC" w14:paraId="60B536EF" w14:textId="77777777" w:rsidTr="000869A1">
              <w:tc>
                <w:tcPr>
                  <w:tcW w:w="3139" w:type="dxa"/>
                </w:tcPr>
                <w:p w14:paraId="0712362E" w14:textId="77777777" w:rsidR="00094E0B" w:rsidRPr="007256FE" w:rsidRDefault="00094E0B" w:rsidP="000869A1">
                  <w:pPr>
                    <w:jc w:val="both"/>
                    <w:rPr>
                      <w:i/>
                      <w:iCs/>
                      <w:lang w:val="en-US"/>
                    </w:rPr>
                  </w:pPr>
                  <w:r w:rsidRPr="007256FE">
                    <w:rPr>
                      <w:i/>
                      <w:iCs/>
                      <w:lang w:val="en-US"/>
                    </w:rPr>
                    <w:t>L'argent n'est rien. Mais beaucoup D'argent, c'est autre chose</w:t>
                  </w:r>
                </w:p>
              </w:tc>
            </w:tr>
          </w:tbl>
          <w:p w14:paraId="23095FD1" w14:textId="77777777" w:rsidR="00094E0B" w:rsidRPr="007256FE" w:rsidRDefault="00094E0B" w:rsidP="000869A1">
            <w:pPr>
              <w:jc w:val="both"/>
              <w:rPr>
                <w:lang w:val="en-US"/>
              </w:rPr>
            </w:pPr>
          </w:p>
          <w:tbl>
            <w:tblPr>
              <w:tblStyle w:val="a6"/>
              <w:tblW w:w="0" w:type="auto"/>
              <w:tblLayout w:type="fixed"/>
              <w:tblLook w:val="04A0" w:firstRow="1" w:lastRow="0" w:firstColumn="1" w:lastColumn="0" w:noHBand="0" w:noVBand="1"/>
            </w:tblPr>
            <w:tblGrid>
              <w:gridCol w:w="3139"/>
            </w:tblGrid>
            <w:tr w:rsidR="00094E0B" w:rsidRPr="007256FE" w14:paraId="5697EC90" w14:textId="77777777" w:rsidTr="000869A1">
              <w:tc>
                <w:tcPr>
                  <w:tcW w:w="3139" w:type="dxa"/>
                </w:tcPr>
                <w:p w14:paraId="39ADAB78" w14:textId="77777777" w:rsidR="00094E0B" w:rsidRPr="007256FE" w:rsidRDefault="00094E0B" w:rsidP="000869A1">
                  <w:pPr>
                    <w:jc w:val="both"/>
                  </w:pPr>
                  <w:r w:rsidRPr="007256FE">
                    <w:rPr>
                      <w:b/>
                      <w:bCs/>
                      <w:i/>
                      <w:iCs/>
                      <w:lang w:val="en-US"/>
                    </w:rPr>
                    <w:t xml:space="preserve">Pour moi, l'argent signifie: vue d'ensemble, prudence. </w:t>
                  </w:r>
                  <w:r w:rsidRPr="007256FE">
                    <w:rPr>
                      <w:b/>
                      <w:bCs/>
                      <w:i/>
                      <w:iCs/>
                      <w:lang w:val="de-DE"/>
                    </w:rPr>
                    <w:t>Attention. Clairvoyance</w:t>
                  </w:r>
                  <w:r w:rsidRPr="007256FE">
                    <w:rPr>
                      <w:b/>
                      <w:bCs/>
                      <w:i/>
                      <w:iCs/>
                    </w:rPr>
                    <w:t>.</w:t>
                  </w:r>
                </w:p>
              </w:tc>
            </w:tr>
          </w:tbl>
          <w:p w14:paraId="1D5B4594" w14:textId="77777777" w:rsidR="00094E0B" w:rsidRPr="007256FE" w:rsidRDefault="00094E0B" w:rsidP="000869A1">
            <w:pPr>
              <w:jc w:val="both"/>
              <w:rPr>
                <w:lang w:val="de-DE"/>
              </w:rPr>
            </w:pPr>
            <w:r w:rsidRPr="007256FE">
              <w:rPr>
                <w:lang w:val="de-DE"/>
              </w:rPr>
              <w:t xml:space="preserve"> </w:t>
            </w:r>
          </w:p>
          <w:tbl>
            <w:tblPr>
              <w:tblStyle w:val="a6"/>
              <w:tblW w:w="0" w:type="auto"/>
              <w:tblLayout w:type="fixed"/>
              <w:tblLook w:val="04A0" w:firstRow="1" w:lastRow="0" w:firstColumn="1" w:lastColumn="0" w:noHBand="0" w:noVBand="1"/>
            </w:tblPr>
            <w:tblGrid>
              <w:gridCol w:w="3139"/>
            </w:tblGrid>
            <w:tr w:rsidR="00094E0B" w:rsidRPr="005065FC" w14:paraId="0F4BD47B" w14:textId="77777777" w:rsidTr="000869A1">
              <w:tc>
                <w:tcPr>
                  <w:tcW w:w="3139" w:type="dxa"/>
                </w:tcPr>
                <w:p w14:paraId="5188FC81" w14:textId="77777777" w:rsidR="00094E0B" w:rsidRPr="007256FE" w:rsidRDefault="00094E0B" w:rsidP="000869A1">
                  <w:pPr>
                    <w:jc w:val="both"/>
                    <w:rPr>
                      <w:sz w:val="20"/>
                      <w:szCs w:val="20"/>
                      <w:lang w:val="en-US"/>
                    </w:rPr>
                  </w:pPr>
                  <w:r w:rsidRPr="007256FE">
                    <w:rPr>
                      <w:sz w:val="20"/>
                      <w:szCs w:val="20"/>
                      <w:lang w:val="en-US"/>
                    </w:rPr>
                    <w:t>Ne jamais dépenser plus d'argent que vous n'en avez</w:t>
                  </w:r>
                </w:p>
              </w:tc>
            </w:tr>
          </w:tbl>
          <w:p w14:paraId="6B233092" w14:textId="77777777" w:rsidR="00094E0B" w:rsidRPr="007256FE" w:rsidRDefault="00094E0B" w:rsidP="000869A1">
            <w:pPr>
              <w:jc w:val="both"/>
              <w:rPr>
                <w:lang w:val="en-US"/>
              </w:rPr>
            </w:pPr>
          </w:p>
          <w:p w14:paraId="400B5297" w14:textId="77777777" w:rsidR="00094E0B" w:rsidRPr="007256FE" w:rsidRDefault="00094E0B" w:rsidP="0008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lang w:val="en-US"/>
              </w:rPr>
            </w:pPr>
            <w:r w:rsidRPr="007256FE">
              <w:rPr>
                <w:b/>
                <w:bCs/>
              </w:rPr>
              <w:t>Задание</w:t>
            </w:r>
            <w:r w:rsidRPr="007256FE">
              <w:rPr>
                <w:b/>
                <w:bCs/>
                <w:lang w:val="en-US"/>
              </w:rPr>
              <w:t xml:space="preserve"> 2.</w:t>
            </w:r>
            <w:r w:rsidRPr="007256FE">
              <w:rPr>
                <w:lang w:val="en-US"/>
              </w:rPr>
              <w:t xml:space="preserve"> Répondez à la question. - Pourquoi le paiement en espèces et le paiement semi-liquide (bulletin de paiement (Banque, Poste), remboursement postal avec Bulletin de </w:t>
            </w:r>
            <w:r w:rsidRPr="007256FE">
              <w:rPr>
                <w:lang w:val="en-US"/>
              </w:rPr>
              <w:lastRenderedPageBreak/>
              <w:t>paiement) jouent-ils un rôle de moins en moins important</w:t>
            </w:r>
          </w:p>
        </w:tc>
      </w:tr>
    </w:tbl>
    <w:p w14:paraId="0DEA6E76" w14:textId="77777777" w:rsidR="00094E0B" w:rsidRPr="007256FE" w:rsidRDefault="00094E0B" w:rsidP="00094E0B">
      <w:pPr>
        <w:spacing w:after="160" w:line="259" w:lineRule="auto"/>
        <w:rPr>
          <w:i/>
          <w:sz w:val="28"/>
          <w:szCs w:val="28"/>
          <w:lang w:val="en-US"/>
        </w:rPr>
      </w:pPr>
    </w:p>
    <w:p w14:paraId="759C4F59" w14:textId="3148E2E8" w:rsidR="00094E0B" w:rsidRPr="007256FE" w:rsidRDefault="00094E0B" w:rsidP="00094E0B">
      <w:pPr>
        <w:spacing w:after="160" w:line="259" w:lineRule="auto"/>
        <w:rPr>
          <w:sz w:val="28"/>
          <w:szCs w:val="28"/>
        </w:rPr>
      </w:pPr>
      <w:r w:rsidRPr="007256FE">
        <w:rPr>
          <w:i/>
          <w:sz w:val="28"/>
          <w:szCs w:val="28"/>
        </w:rPr>
        <w:t>43.03.02 - Туризм, ОП "Туристский и гостиничный бизнес" (Международный гостиничный бизнес, ОП "Туристский и гостиничный бизнес" (Международный и национальный туризм)</w:t>
      </w:r>
      <w:r w:rsidR="00D71E4A">
        <w:rPr>
          <w:i/>
          <w:sz w:val="28"/>
          <w:szCs w:val="28"/>
        </w:rPr>
        <w:br/>
      </w:r>
      <w:r w:rsidR="00D71E4A">
        <w:rPr>
          <w:color w:val="000000" w:themeColor="text1"/>
          <w:sz w:val="28"/>
          <w:szCs w:val="28"/>
          <w:lang w:eastAsia="en-US"/>
        </w:rPr>
        <w:t xml:space="preserve">                                                                                                              Таблица 5.14.</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094E0B" w:rsidRPr="005065FC" w14:paraId="3AF35D80" w14:textId="77777777" w:rsidTr="000869A1">
        <w:tc>
          <w:tcPr>
            <w:tcW w:w="846" w:type="dxa"/>
          </w:tcPr>
          <w:p w14:paraId="089D092A" w14:textId="77777777" w:rsidR="00094E0B" w:rsidRPr="007256FE" w:rsidRDefault="00094E0B" w:rsidP="000869A1">
            <w:pPr>
              <w:tabs>
                <w:tab w:val="left" w:pos="540"/>
              </w:tabs>
              <w:contextualSpacing/>
              <w:jc w:val="both"/>
            </w:pPr>
            <w:r w:rsidRPr="007256FE">
              <w:t>ПКН-2</w:t>
            </w:r>
          </w:p>
        </w:tc>
        <w:tc>
          <w:tcPr>
            <w:tcW w:w="1984" w:type="dxa"/>
          </w:tcPr>
          <w:p w14:paraId="0B753F3E" w14:textId="77777777" w:rsidR="00094E0B" w:rsidRPr="007256FE" w:rsidRDefault="00094E0B" w:rsidP="000869A1">
            <w:r w:rsidRPr="007256FE">
              <w:t>1. Обосновывает выбор управленческих решений с учетом факторов риска в условиях неопределенности.</w:t>
            </w:r>
          </w:p>
          <w:p w14:paraId="2C07DCBB" w14:textId="77777777" w:rsidR="00094E0B" w:rsidRPr="007256FE" w:rsidRDefault="00094E0B" w:rsidP="000869A1"/>
          <w:p w14:paraId="44ABB60B" w14:textId="77777777" w:rsidR="00094E0B" w:rsidRPr="007256FE" w:rsidRDefault="00094E0B" w:rsidP="000869A1"/>
          <w:p w14:paraId="0A73A21C" w14:textId="77777777" w:rsidR="00094E0B" w:rsidRPr="007256FE" w:rsidRDefault="00094E0B" w:rsidP="000869A1"/>
          <w:p w14:paraId="111EC50C" w14:textId="77777777" w:rsidR="00094E0B" w:rsidRPr="007256FE" w:rsidRDefault="00094E0B" w:rsidP="000869A1"/>
          <w:p w14:paraId="647A0BAA" w14:textId="77777777" w:rsidR="00094E0B" w:rsidRPr="007256FE" w:rsidRDefault="00094E0B" w:rsidP="000869A1"/>
          <w:p w14:paraId="391E5C57" w14:textId="77777777" w:rsidR="00094E0B" w:rsidRPr="007256FE" w:rsidRDefault="00094E0B" w:rsidP="000869A1">
            <w:r w:rsidRPr="007256FE">
              <w:t>2. Использует эффективные методы управления бизнес процессами в сфере туризма и гостеприимства.</w:t>
            </w:r>
          </w:p>
          <w:p w14:paraId="5CC93871" w14:textId="77777777" w:rsidR="00094E0B" w:rsidRPr="007256FE" w:rsidRDefault="00094E0B" w:rsidP="000869A1"/>
          <w:p w14:paraId="2E8721CA" w14:textId="77777777" w:rsidR="00094E0B" w:rsidRPr="007256FE" w:rsidRDefault="00094E0B" w:rsidP="000869A1">
            <w:pPr>
              <w:tabs>
                <w:tab w:val="left" w:pos="540"/>
              </w:tabs>
              <w:contextualSpacing/>
              <w:jc w:val="both"/>
            </w:pPr>
            <w:r w:rsidRPr="007256FE">
              <w:t>3. Принимает тактические управленческие решения в процессе координации и контроля деятельности функциональных подразделений организации туристской индустрии.</w:t>
            </w:r>
          </w:p>
        </w:tc>
        <w:tc>
          <w:tcPr>
            <w:tcW w:w="1956" w:type="dxa"/>
          </w:tcPr>
          <w:p w14:paraId="11281AF4" w14:textId="77777777" w:rsidR="00094E0B" w:rsidRPr="007256FE" w:rsidRDefault="00094E0B" w:rsidP="000869A1">
            <w:pPr>
              <w:jc w:val="both"/>
              <w:rPr>
                <w:b/>
              </w:rPr>
            </w:pPr>
            <w:r w:rsidRPr="007256FE">
              <w:rPr>
                <w:b/>
              </w:rPr>
              <w:t>1. Знать</w:t>
            </w:r>
          </w:p>
          <w:p w14:paraId="4A9EAA94" w14:textId="77777777" w:rsidR="00094E0B" w:rsidRPr="007256FE" w:rsidRDefault="00094E0B" w:rsidP="000869A1">
            <w:pPr>
              <w:jc w:val="both"/>
              <w:rPr>
                <w:b/>
              </w:rPr>
            </w:pPr>
            <w:r w:rsidRPr="007256FE">
              <w:rPr>
                <w:b/>
              </w:rPr>
              <w:t xml:space="preserve">- </w:t>
            </w:r>
            <w:r w:rsidRPr="007256FE">
              <w:t>терминологию на иностранном языке при обосновании выбора упраленческих решений;</w:t>
            </w:r>
          </w:p>
          <w:p w14:paraId="4402C27D" w14:textId="77777777" w:rsidR="00094E0B" w:rsidRPr="007256FE" w:rsidRDefault="00094E0B" w:rsidP="000869A1">
            <w:pPr>
              <w:jc w:val="both"/>
            </w:pPr>
          </w:p>
          <w:p w14:paraId="38EBFD44" w14:textId="77777777" w:rsidR="00094E0B" w:rsidRPr="007256FE" w:rsidRDefault="00094E0B" w:rsidP="000869A1">
            <w:pPr>
              <w:jc w:val="both"/>
              <w:rPr>
                <w:b/>
              </w:rPr>
            </w:pPr>
            <w:r w:rsidRPr="007256FE">
              <w:rPr>
                <w:b/>
              </w:rPr>
              <w:t>Уметь</w:t>
            </w:r>
          </w:p>
          <w:p w14:paraId="505FFAF6" w14:textId="77777777" w:rsidR="00094E0B" w:rsidRPr="007256FE" w:rsidRDefault="00094E0B" w:rsidP="000869A1">
            <w:pPr>
              <w:jc w:val="both"/>
              <w:rPr>
                <w:b/>
              </w:rPr>
            </w:pPr>
            <w:r w:rsidRPr="007256FE">
              <w:rPr>
                <w:b/>
              </w:rPr>
              <w:t xml:space="preserve">- </w:t>
            </w:r>
            <w:r w:rsidRPr="007256FE">
              <w:t>использовать терминологиюпри обосновании выбора упраленческих решений;</w:t>
            </w:r>
          </w:p>
          <w:p w14:paraId="0D2B805E" w14:textId="77777777" w:rsidR="00094E0B" w:rsidRPr="007256FE" w:rsidRDefault="00094E0B" w:rsidP="000869A1">
            <w:r w:rsidRPr="007256FE">
              <w:t>- анализировать и принимать управленческие решения с учетом факторов риска в условиях неопределенности.</w:t>
            </w:r>
          </w:p>
          <w:p w14:paraId="58E8572F" w14:textId="77777777" w:rsidR="00094E0B" w:rsidRPr="007256FE" w:rsidRDefault="00094E0B" w:rsidP="000869A1">
            <w:pPr>
              <w:jc w:val="both"/>
              <w:rPr>
                <w:b/>
              </w:rPr>
            </w:pPr>
            <w:r w:rsidRPr="007256FE">
              <w:rPr>
                <w:b/>
              </w:rPr>
              <w:t>2.Знать:</w:t>
            </w:r>
          </w:p>
          <w:p w14:paraId="64659963" w14:textId="77777777" w:rsidR="00094E0B" w:rsidRPr="007256FE" w:rsidRDefault="00094E0B" w:rsidP="000869A1">
            <w:pPr>
              <w:jc w:val="both"/>
              <w:rPr>
                <w:b/>
              </w:rPr>
            </w:pPr>
            <w:r w:rsidRPr="007256FE">
              <w:rPr>
                <w:b/>
              </w:rPr>
              <w:t xml:space="preserve">- </w:t>
            </w:r>
            <w:r w:rsidRPr="007256FE">
              <w:t>принцыпы командной работы</w:t>
            </w:r>
          </w:p>
          <w:p w14:paraId="28BA59B6" w14:textId="77777777" w:rsidR="00094E0B" w:rsidRPr="007256FE" w:rsidRDefault="00094E0B" w:rsidP="000869A1">
            <w:pPr>
              <w:jc w:val="both"/>
            </w:pPr>
            <w:r w:rsidRPr="007256FE">
              <w:t>- методы управления бизнес процессами в сфере туризма и гостеприимства.</w:t>
            </w:r>
          </w:p>
          <w:p w14:paraId="1010606E" w14:textId="77777777" w:rsidR="00094E0B" w:rsidRPr="007256FE" w:rsidRDefault="00094E0B" w:rsidP="000869A1">
            <w:pPr>
              <w:jc w:val="both"/>
              <w:rPr>
                <w:b/>
              </w:rPr>
            </w:pPr>
            <w:r w:rsidRPr="007256FE">
              <w:rPr>
                <w:b/>
              </w:rPr>
              <w:t>Уметь</w:t>
            </w:r>
          </w:p>
          <w:p w14:paraId="5F50101C" w14:textId="77777777" w:rsidR="00094E0B" w:rsidRPr="007256FE" w:rsidRDefault="00094E0B" w:rsidP="000869A1">
            <w:pPr>
              <w:jc w:val="both"/>
            </w:pPr>
            <w:r w:rsidRPr="007256FE">
              <w:t>- работать в группе</w:t>
            </w:r>
          </w:p>
          <w:p w14:paraId="1D86EC33" w14:textId="77777777" w:rsidR="00094E0B" w:rsidRPr="007256FE" w:rsidRDefault="00094E0B" w:rsidP="000869A1">
            <w:pPr>
              <w:jc w:val="both"/>
            </w:pPr>
            <w:r w:rsidRPr="007256FE">
              <w:t xml:space="preserve">- управлять бизнес процессами в сфере туризма и </w:t>
            </w:r>
            <w:r w:rsidRPr="007256FE">
              <w:lastRenderedPageBreak/>
              <w:t>гостеприимства.</w:t>
            </w:r>
          </w:p>
          <w:p w14:paraId="5C2014D3" w14:textId="77777777" w:rsidR="00094E0B" w:rsidRPr="007256FE" w:rsidRDefault="00094E0B" w:rsidP="000869A1">
            <w:pPr>
              <w:jc w:val="both"/>
              <w:rPr>
                <w:b/>
              </w:rPr>
            </w:pPr>
            <w:r w:rsidRPr="007256FE">
              <w:rPr>
                <w:b/>
              </w:rPr>
              <w:t>3. Знать</w:t>
            </w:r>
          </w:p>
          <w:p w14:paraId="55CBDA9D" w14:textId="77777777" w:rsidR="00094E0B" w:rsidRPr="007256FE" w:rsidRDefault="00094E0B" w:rsidP="000869A1">
            <w:pPr>
              <w:jc w:val="both"/>
            </w:pPr>
            <w:r w:rsidRPr="007256FE">
              <w:t>- основные функции управления туристской деятельностью.</w:t>
            </w:r>
          </w:p>
          <w:p w14:paraId="088E8B76" w14:textId="77777777" w:rsidR="00094E0B" w:rsidRPr="007256FE" w:rsidRDefault="00094E0B" w:rsidP="000869A1">
            <w:pPr>
              <w:jc w:val="both"/>
              <w:rPr>
                <w:b/>
              </w:rPr>
            </w:pPr>
            <w:r w:rsidRPr="007256FE">
              <w:rPr>
                <w:b/>
              </w:rPr>
              <w:t>Уметь</w:t>
            </w:r>
          </w:p>
          <w:p w14:paraId="5F88D9D9" w14:textId="77777777" w:rsidR="00094E0B" w:rsidRPr="007256FE" w:rsidRDefault="00094E0B" w:rsidP="000869A1">
            <w:pPr>
              <w:jc w:val="both"/>
            </w:pPr>
            <w:r w:rsidRPr="007256FE">
              <w:t>- координировать деятельность функциональных подразделений организации туристской индустрии;</w:t>
            </w:r>
          </w:p>
          <w:p w14:paraId="201A4B93" w14:textId="77777777" w:rsidR="00094E0B" w:rsidRPr="007256FE" w:rsidRDefault="00094E0B" w:rsidP="000869A1">
            <w:pPr>
              <w:jc w:val="both"/>
            </w:pPr>
            <w:r w:rsidRPr="007256FE">
              <w:t>- осуществлять контроль за работой туристических предприятий.</w:t>
            </w:r>
          </w:p>
          <w:p w14:paraId="2BD215E7" w14:textId="77777777" w:rsidR="00094E0B" w:rsidRPr="007256FE" w:rsidRDefault="00094E0B" w:rsidP="000869A1">
            <w:pPr>
              <w:widowControl w:val="0"/>
              <w:tabs>
                <w:tab w:val="left" w:pos="540"/>
              </w:tabs>
              <w:autoSpaceDE w:val="0"/>
              <w:autoSpaceDN w:val="0"/>
              <w:adjustRightInd w:val="0"/>
              <w:contextualSpacing/>
              <w:jc w:val="both"/>
            </w:pPr>
          </w:p>
        </w:tc>
        <w:tc>
          <w:tcPr>
            <w:tcW w:w="5651" w:type="dxa"/>
          </w:tcPr>
          <w:p w14:paraId="359F0E0B" w14:textId="371C4195" w:rsidR="00094E0B" w:rsidRPr="007256FE" w:rsidRDefault="00EE6BF9" w:rsidP="000869A1">
            <w:pPr>
              <w:rPr>
                <w:b/>
                <w:bCs/>
                <w:lang w:val="en-US"/>
              </w:rPr>
            </w:pPr>
            <w:r>
              <w:rPr>
                <w:b/>
                <w:bCs/>
                <w:lang w:val="fr-CA"/>
              </w:rPr>
              <w:lastRenderedPageBreak/>
              <w:t>Exercice</w:t>
            </w:r>
            <w:r w:rsidR="00094E0B" w:rsidRPr="007256FE">
              <w:rPr>
                <w:b/>
                <w:bCs/>
                <w:lang w:val="en-US"/>
              </w:rPr>
              <w:t>1</w:t>
            </w:r>
            <w:r w:rsidR="00094E0B" w:rsidRPr="007256FE">
              <w:rPr>
                <w:lang w:val="en-US"/>
              </w:rPr>
              <w:t xml:space="preserve">. </w:t>
            </w:r>
            <w:r w:rsidR="00094E0B" w:rsidRPr="007256FE">
              <w:rPr>
                <w:b/>
                <w:bCs/>
                <w:lang w:val="fr-CA"/>
              </w:rPr>
              <w:t>L</w:t>
            </w:r>
            <w:r w:rsidR="00094E0B" w:rsidRPr="007256FE">
              <w:rPr>
                <w:b/>
                <w:bCs/>
                <w:lang w:val="en-US"/>
              </w:rPr>
              <w:t>equel des adjectifs et des mots suivants correspond aux lacunes?</w:t>
            </w:r>
          </w:p>
          <w:p w14:paraId="31EA8EA5" w14:textId="77777777" w:rsidR="00094E0B" w:rsidRPr="007256FE" w:rsidRDefault="00094E0B" w:rsidP="000869A1">
            <w:pPr>
              <w:rPr>
                <w:lang w:val="en-US"/>
              </w:rPr>
            </w:pPr>
            <w:r w:rsidRPr="007256FE">
              <w:rPr>
                <w:lang w:val="en-US"/>
              </w:rPr>
              <w:t xml:space="preserve">La Viscose a __1__ </w:t>
            </w:r>
            <w:r w:rsidRPr="007256FE">
              <w:rPr>
                <w:lang w:val="fr-CA"/>
              </w:rPr>
              <w:t>o</w:t>
            </w:r>
            <w:r w:rsidRPr="007256FE">
              <w:rPr>
                <w:lang w:val="en-US"/>
              </w:rPr>
              <w:t>rigine d'un produit naturel. Au tout début du processus de fabrication, il y a __2__ matière première, le bois du pin du Sud, qui est cultivé sur __3__ plantations aux États-Unis. Dans des conditions écologiques __4__, le bois y repousse sans cesse – une source qui se régénère sans cesse. La voie de traitement est longue et compliquée. Ce fil soyeux et brillant nécessite __5__ savoir-faire et __6__ savoir-faire pour son traitement ultérieur.</w:t>
            </w:r>
          </w:p>
          <w:p w14:paraId="0E6F10D5" w14:textId="77777777" w:rsidR="00094E0B" w:rsidRPr="007256FE" w:rsidRDefault="00094E0B" w:rsidP="000869A1">
            <w:pPr>
              <w:rPr>
                <w:lang w:val="fr-CA"/>
              </w:rPr>
            </w:pPr>
            <w:r w:rsidRPr="007256FE">
              <w:rPr>
                <w:lang w:val="en-US"/>
              </w:rPr>
              <w:t>Une tâche pour les meilleurs – les acheteurs de soie avec leur expérience __7__ avec des fils __8__ au cours des siècles. L'art des imprimantes donne alors au tissu fini __ 9 _ _ actualité.</w:t>
            </w:r>
            <w:r w:rsidRPr="007256FE">
              <w:rPr>
                <w:lang w:val="fr-CA"/>
              </w:rPr>
              <w:t xml:space="preserve"> Une belle sensation dans les couleurs - le caractère soyeux de Viscose, font de ce matériau l'un des __10__ du monde.</w:t>
            </w:r>
          </w:p>
          <w:p w14:paraId="55E57A65" w14:textId="77777777" w:rsidR="00094E0B" w:rsidRPr="007256FE" w:rsidRDefault="00094E0B" w:rsidP="000869A1">
            <w:pPr>
              <w:rPr>
                <w:lang w:val="fr-CA"/>
              </w:rPr>
            </w:pPr>
            <w:r w:rsidRPr="007256FE">
              <w:rPr>
                <w:lang w:val="fr-CA"/>
              </w:rPr>
              <w:t>1. a) son</w:t>
            </w:r>
            <w:r w:rsidRPr="007256FE">
              <w:rPr>
                <w:lang w:val="fr-CA"/>
              </w:rPr>
              <w:tab/>
              <w:t>b) votre</w:t>
            </w:r>
            <w:r w:rsidRPr="007256FE">
              <w:rPr>
                <w:lang w:val="fr-CA"/>
              </w:rPr>
              <w:tab/>
            </w:r>
            <w:r w:rsidRPr="007256FE">
              <w:rPr>
                <w:lang w:val="fr-CA"/>
              </w:rPr>
              <w:tab/>
              <w:t>c) leur</w:t>
            </w:r>
          </w:p>
          <w:p w14:paraId="5F954550" w14:textId="77777777" w:rsidR="00094E0B" w:rsidRPr="007256FE" w:rsidRDefault="00094E0B" w:rsidP="000869A1">
            <w:pPr>
              <w:rPr>
                <w:lang w:val="fr-CA"/>
              </w:rPr>
            </w:pPr>
            <w:r w:rsidRPr="007256FE">
              <w:rPr>
                <w:lang w:val="en-US"/>
              </w:rPr>
              <w:t xml:space="preserve">2. a) </w:t>
            </w:r>
            <w:r w:rsidRPr="007256FE">
              <w:rPr>
                <w:lang w:val="fr-CA"/>
              </w:rPr>
              <w:t>de la</w:t>
            </w:r>
            <w:r w:rsidRPr="007256FE">
              <w:rPr>
                <w:lang w:val="en-US"/>
              </w:rPr>
              <w:tab/>
              <w:t xml:space="preserve">b) </w:t>
            </w:r>
            <w:r w:rsidRPr="007256FE">
              <w:rPr>
                <w:lang w:val="fr-CA"/>
              </w:rPr>
              <w:t>le</w:t>
            </w:r>
            <w:r w:rsidRPr="007256FE">
              <w:rPr>
                <w:lang w:val="en-US"/>
              </w:rPr>
              <w:tab/>
              <w:t xml:space="preserve">          c) </w:t>
            </w:r>
            <w:r w:rsidRPr="007256FE">
              <w:rPr>
                <w:lang w:val="fr-CA"/>
              </w:rPr>
              <w:t>la</w:t>
            </w:r>
          </w:p>
          <w:p w14:paraId="7C90F8FB" w14:textId="77777777" w:rsidR="00094E0B" w:rsidRPr="007256FE" w:rsidRDefault="00094E0B" w:rsidP="000869A1">
            <w:pPr>
              <w:rPr>
                <w:lang w:val="fr-CA"/>
              </w:rPr>
            </w:pPr>
            <w:r w:rsidRPr="007256FE">
              <w:rPr>
                <w:lang w:val="en-US"/>
              </w:rPr>
              <w:t xml:space="preserve">3. a) </w:t>
            </w:r>
            <w:r w:rsidRPr="007256FE">
              <w:rPr>
                <w:lang w:val="fr-CA"/>
              </w:rPr>
              <w:t>des</w:t>
            </w:r>
            <w:r w:rsidRPr="007256FE">
              <w:rPr>
                <w:lang w:val="en-US"/>
              </w:rPr>
              <w:tab/>
            </w:r>
            <w:r w:rsidRPr="007256FE">
              <w:rPr>
                <w:lang w:val="en-US"/>
              </w:rPr>
              <w:tab/>
              <w:t xml:space="preserve">b) </w:t>
            </w:r>
            <w:r w:rsidRPr="007256FE">
              <w:rPr>
                <w:lang w:val="fr-CA"/>
              </w:rPr>
              <w:t>les</w:t>
            </w:r>
            <w:r w:rsidRPr="007256FE">
              <w:rPr>
                <w:lang w:val="en-US"/>
              </w:rPr>
              <w:tab/>
            </w:r>
            <w:r w:rsidRPr="007256FE">
              <w:rPr>
                <w:lang w:val="en-US"/>
              </w:rPr>
              <w:tab/>
            </w:r>
            <w:r w:rsidRPr="007256FE">
              <w:rPr>
                <w:lang w:val="en-US"/>
              </w:rPr>
              <w:tab/>
              <w:t xml:space="preserve">c) </w:t>
            </w:r>
            <w:r w:rsidRPr="007256FE">
              <w:rPr>
                <w:lang w:val="fr-CA"/>
              </w:rPr>
              <w:t>la</w:t>
            </w:r>
          </w:p>
          <w:p w14:paraId="60ACBD1A" w14:textId="77777777" w:rsidR="00094E0B" w:rsidRPr="007256FE" w:rsidRDefault="00094E0B" w:rsidP="000869A1">
            <w:pPr>
              <w:rPr>
                <w:lang w:val="fr-CA"/>
              </w:rPr>
            </w:pPr>
            <w:r w:rsidRPr="007256FE">
              <w:rPr>
                <w:lang w:val="en-US"/>
              </w:rPr>
              <w:t>4. a) id</w:t>
            </w:r>
            <w:r w:rsidRPr="007256FE">
              <w:rPr>
                <w:lang w:val="fr-CA"/>
              </w:rPr>
              <w:t>é</w:t>
            </w:r>
            <w:r w:rsidRPr="007256FE">
              <w:rPr>
                <w:lang w:val="en-US"/>
              </w:rPr>
              <w:t>al</w:t>
            </w:r>
            <w:r w:rsidRPr="007256FE">
              <w:rPr>
                <w:lang w:val="en-US"/>
              </w:rPr>
              <w:tab/>
            </w:r>
            <w:r w:rsidRPr="007256FE">
              <w:rPr>
                <w:lang w:val="en-US"/>
              </w:rPr>
              <w:tab/>
              <w:t>b) id</w:t>
            </w:r>
            <w:r w:rsidRPr="007256FE">
              <w:rPr>
                <w:lang w:val="fr-CA"/>
              </w:rPr>
              <w:t>é</w:t>
            </w:r>
            <w:r w:rsidRPr="007256FE">
              <w:rPr>
                <w:lang w:val="en-US"/>
              </w:rPr>
              <w:t>ale</w:t>
            </w:r>
            <w:r w:rsidRPr="007256FE">
              <w:rPr>
                <w:lang w:val="fr-CA"/>
              </w:rPr>
              <w:t>s</w:t>
            </w:r>
            <w:r w:rsidRPr="007256FE">
              <w:rPr>
                <w:lang w:val="en-US"/>
              </w:rPr>
              <w:tab/>
            </w:r>
            <w:r w:rsidRPr="007256FE">
              <w:rPr>
                <w:lang w:val="en-US"/>
              </w:rPr>
              <w:tab/>
              <w:t>c) id</w:t>
            </w:r>
            <w:r w:rsidRPr="007256FE">
              <w:rPr>
                <w:lang w:val="fr-CA"/>
              </w:rPr>
              <w:t>é</w:t>
            </w:r>
            <w:r w:rsidRPr="007256FE">
              <w:rPr>
                <w:lang w:val="en-US"/>
              </w:rPr>
              <w:t>al</w:t>
            </w:r>
            <w:r w:rsidRPr="007256FE">
              <w:rPr>
                <w:lang w:val="fr-CA"/>
              </w:rPr>
              <w:t>s</w:t>
            </w:r>
          </w:p>
          <w:p w14:paraId="5DDF7B77" w14:textId="77777777" w:rsidR="00094E0B" w:rsidRPr="007256FE" w:rsidRDefault="00094E0B" w:rsidP="000869A1">
            <w:pPr>
              <w:rPr>
                <w:lang w:val="fr-CA"/>
              </w:rPr>
            </w:pPr>
            <w:r w:rsidRPr="007256FE">
              <w:rPr>
                <w:lang w:val="en-US"/>
              </w:rPr>
              <w:t xml:space="preserve">5. a) </w:t>
            </w:r>
            <w:r w:rsidRPr="007256FE">
              <w:rPr>
                <w:lang w:val="fr-CA"/>
              </w:rPr>
              <w:t>du</w:t>
            </w:r>
            <w:r w:rsidRPr="007256FE">
              <w:rPr>
                <w:lang w:val="en-US"/>
              </w:rPr>
              <w:tab/>
            </w:r>
            <w:r w:rsidRPr="007256FE">
              <w:rPr>
                <w:lang w:val="en-US"/>
              </w:rPr>
              <w:tab/>
              <w:t xml:space="preserve">b) </w:t>
            </w:r>
            <w:r w:rsidRPr="007256FE">
              <w:rPr>
                <w:lang w:val="fr-CA"/>
              </w:rPr>
              <w:t>le</w:t>
            </w:r>
            <w:r w:rsidRPr="007256FE">
              <w:rPr>
                <w:lang w:val="en-US"/>
              </w:rPr>
              <w:tab/>
            </w:r>
            <w:r w:rsidRPr="007256FE">
              <w:rPr>
                <w:lang w:val="en-US"/>
              </w:rPr>
              <w:tab/>
            </w:r>
            <w:r w:rsidRPr="007256FE">
              <w:rPr>
                <w:lang w:val="en-US"/>
              </w:rPr>
              <w:tab/>
              <w:t xml:space="preserve">c) </w:t>
            </w:r>
            <w:r w:rsidRPr="007256FE">
              <w:rPr>
                <w:lang w:val="fr-CA"/>
              </w:rPr>
              <w:t>la</w:t>
            </w:r>
          </w:p>
          <w:p w14:paraId="61906915" w14:textId="77777777" w:rsidR="00094E0B" w:rsidRPr="007256FE" w:rsidRDefault="00094E0B" w:rsidP="000869A1">
            <w:pPr>
              <w:rPr>
                <w:lang w:val="fr-CA"/>
              </w:rPr>
            </w:pPr>
            <w:r w:rsidRPr="007256FE">
              <w:rPr>
                <w:lang w:val="en-US"/>
              </w:rPr>
              <w:t xml:space="preserve">6. a) </w:t>
            </w:r>
            <w:r w:rsidRPr="007256FE">
              <w:rPr>
                <w:lang w:val="fr-CA"/>
              </w:rPr>
              <w:t>du</w:t>
            </w:r>
            <w:r w:rsidRPr="007256FE">
              <w:rPr>
                <w:lang w:val="en-US"/>
              </w:rPr>
              <w:tab/>
            </w:r>
            <w:r w:rsidRPr="007256FE">
              <w:rPr>
                <w:lang w:val="en-US"/>
              </w:rPr>
              <w:tab/>
              <w:t xml:space="preserve">b) </w:t>
            </w:r>
            <w:r w:rsidRPr="007256FE">
              <w:rPr>
                <w:lang w:val="fr-CA"/>
              </w:rPr>
              <w:t>le</w:t>
            </w:r>
            <w:r w:rsidRPr="007256FE">
              <w:rPr>
                <w:lang w:val="en-US"/>
              </w:rPr>
              <w:tab/>
            </w:r>
            <w:r w:rsidRPr="007256FE">
              <w:rPr>
                <w:lang w:val="en-US"/>
              </w:rPr>
              <w:tab/>
            </w:r>
            <w:r w:rsidRPr="007256FE">
              <w:rPr>
                <w:lang w:val="en-US"/>
              </w:rPr>
              <w:tab/>
              <w:t xml:space="preserve">c) </w:t>
            </w:r>
            <w:r w:rsidRPr="007256FE">
              <w:rPr>
                <w:lang w:val="fr-CA"/>
              </w:rPr>
              <w:t>un</w:t>
            </w:r>
          </w:p>
          <w:p w14:paraId="7C1C3732" w14:textId="77777777" w:rsidR="00094E0B" w:rsidRPr="007256FE" w:rsidRDefault="00094E0B" w:rsidP="000869A1">
            <w:pPr>
              <w:rPr>
                <w:lang w:val="fr-CA"/>
              </w:rPr>
            </w:pPr>
            <w:r w:rsidRPr="007256FE">
              <w:rPr>
                <w:lang w:val="en-US"/>
              </w:rPr>
              <w:t xml:space="preserve">7. a) </w:t>
            </w:r>
            <w:r w:rsidRPr="007256FE">
              <w:rPr>
                <w:lang w:val="fr-CA"/>
              </w:rPr>
              <w:t>cultivé</w:t>
            </w:r>
            <w:r w:rsidRPr="007256FE">
              <w:rPr>
                <w:lang w:val="en-US"/>
              </w:rPr>
              <w:tab/>
            </w:r>
            <w:r w:rsidRPr="007256FE">
              <w:rPr>
                <w:lang w:val="en-US"/>
              </w:rPr>
              <w:tab/>
              <w:t xml:space="preserve">b) </w:t>
            </w:r>
            <w:r w:rsidRPr="007256FE">
              <w:rPr>
                <w:lang w:val="fr-CA"/>
              </w:rPr>
              <w:t>cultivée</w:t>
            </w:r>
            <w:r w:rsidRPr="007256FE">
              <w:rPr>
                <w:lang w:val="en-US"/>
              </w:rPr>
              <w:tab/>
            </w:r>
            <w:r w:rsidRPr="007256FE">
              <w:rPr>
                <w:lang w:val="en-US"/>
              </w:rPr>
              <w:tab/>
              <w:t xml:space="preserve">c) </w:t>
            </w:r>
            <w:r w:rsidRPr="007256FE">
              <w:rPr>
                <w:lang w:val="fr-CA"/>
              </w:rPr>
              <w:t>cultivés</w:t>
            </w:r>
          </w:p>
          <w:p w14:paraId="617E80EF" w14:textId="77777777" w:rsidR="00094E0B" w:rsidRPr="007256FE" w:rsidRDefault="00094E0B" w:rsidP="000869A1">
            <w:pPr>
              <w:rPr>
                <w:lang w:val="fr-CA"/>
              </w:rPr>
            </w:pPr>
            <w:r w:rsidRPr="007256FE">
              <w:rPr>
                <w:lang w:val="en-US"/>
              </w:rPr>
              <w:t>8. a) f</w:t>
            </w:r>
            <w:r w:rsidRPr="007256FE">
              <w:rPr>
                <w:lang w:val="fr-CA"/>
              </w:rPr>
              <w:t>in</w:t>
            </w:r>
            <w:r w:rsidRPr="007256FE">
              <w:rPr>
                <w:lang w:val="en-US"/>
              </w:rPr>
              <w:tab/>
            </w:r>
            <w:r w:rsidRPr="007256FE">
              <w:rPr>
                <w:lang w:val="en-US"/>
              </w:rPr>
              <w:tab/>
              <w:t>b) f</w:t>
            </w:r>
            <w:r w:rsidRPr="007256FE">
              <w:rPr>
                <w:lang w:val="fr-CA"/>
              </w:rPr>
              <w:t>ines</w:t>
            </w:r>
            <w:r w:rsidRPr="007256FE">
              <w:rPr>
                <w:lang w:val="en-US"/>
              </w:rPr>
              <w:tab/>
            </w:r>
            <w:r w:rsidRPr="007256FE">
              <w:rPr>
                <w:lang w:val="en-US"/>
              </w:rPr>
              <w:tab/>
              <w:t>c) f</w:t>
            </w:r>
            <w:r w:rsidRPr="007256FE">
              <w:rPr>
                <w:lang w:val="fr-CA"/>
              </w:rPr>
              <w:t>ins</w:t>
            </w:r>
          </w:p>
          <w:p w14:paraId="4D252FC2" w14:textId="77777777" w:rsidR="00094E0B" w:rsidRPr="007256FE" w:rsidRDefault="00094E0B" w:rsidP="000869A1">
            <w:pPr>
              <w:rPr>
                <w:lang w:val="fr-CA"/>
              </w:rPr>
            </w:pPr>
            <w:r w:rsidRPr="007256FE">
              <w:rPr>
                <w:lang w:val="en-US"/>
              </w:rPr>
              <w:t xml:space="preserve">9. a) </w:t>
            </w:r>
            <w:r w:rsidRPr="007256FE">
              <w:rPr>
                <w:lang w:val="fr-CA"/>
              </w:rPr>
              <w:t>son</w:t>
            </w:r>
            <w:r w:rsidRPr="007256FE">
              <w:rPr>
                <w:lang w:val="en-US"/>
              </w:rPr>
              <w:tab/>
            </w:r>
            <w:r w:rsidRPr="007256FE">
              <w:rPr>
                <w:lang w:val="fr-CA"/>
              </w:rPr>
              <w:t xml:space="preserve">            </w:t>
            </w:r>
            <w:r w:rsidRPr="007256FE">
              <w:rPr>
                <w:lang w:val="en-US"/>
              </w:rPr>
              <w:t xml:space="preserve">b) </w:t>
            </w:r>
            <w:r w:rsidRPr="007256FE">
              <w:rPr>
                <w:lang w:val="fr-CA"/>
              </w:rPr>
              <w:t>sa</w:t>
            </w:r>
            <w:r w:rsidRPr="007256FE">
              <w:rPr>
                <w:lang w:val="en-US"/>
              </w:rPr>
              <w:tab/>
            </w:r>
            <w:r w:rsidRPr="007256FE">
              <w:rPr>
                <w:lang w:val="en-US"/>
              </w:rPr>
              <w:tab/>
            </w:r>
            <w:r w:rsidRPr="007256FE">
              <w:rPr>
                <w:lang w:val="en-US"/>
              </w:rPr>
              <w:tab/>
              <w:t>c)</w:t>
            </w:r>
            <w:r w:rsidRPr="007256FE">
              <w:rPr>
                <w:lang w:val="fr-CA"/>
              </w:rPr>
              <w:t>leur</w:t>
            </w:r>
          </w:p>
          <w:p w14:paraId="26A604A3" w14:textId="77777777" w:rsidR="00094E0B" w:rsidRPr="007256FE" w:rsidRDefault="00094E0B" w:rsidP="000869A1">
            <w:pPr>
              <w:rPr>
                <w:lang w:val="fr-CA"/>
              </w:rPr>
            </w:pPr>
            <w:r w:rsidRPr="007256FE">
              <w:rPr>
                <w:lang w:val="en-US"/>
              </w:rPr>
              <w:t xml:space="preserve">10. a) </w:t>
            </w:r>
            <w:r w:rsidRPr="007256FE">
              <w:rPr>
                <w:lang w:val="fr-CA"/>
              </w:rPr>
              <w:t>plus populaire</w:t>
            </w:r>
            <w:r w:rsidRPr="007256FE">
              <w:rPr>
                <w:lang w:val="en-US"/>
              </w:rPr>
              <w:tab/>
              <w:t xml:space="preserve">b) </w:t>
            </w:r>
            <w:r w:rsidRPr="007256FE">
              <w:rPr>
                <w:lang w:val="fr-CA"/>
              </w:rPr>
              <w:t>plus populair</w:t>
            </w:r>
            <w:r w:rsidRPr="007256FE">
              <w:rPr>
                <w:lang w:val="en-US"/>
              </w:rPr>
              <w:tab/>
              <w:t xml:space="preserve">c) </w:t>
            </w:r>
            <w:r w:rsidRPr="007256FE">
              <w:rPr>
                <w:lang w:val="fr-CA"/>
              </w:rPr>
              <w:t>plus populaires</w:t>
            </w:r>
          </w:p>
          <w:p w14:paraId="4A0CAEEA" w14:textId="4E12F1F1" w:rsidR="00094E0B" w:rsidRPr="007256FE" w:rsidRDefault="00EE6BF9" w:rsidP="000869A1">
            <w:pPr>
              <w:jc w:val="both"/>
              <w:rPr>
                <w:b/>
                <w:bCs/>
                <w:lang w:val="de-DE"/>
              </w:rPr>
            </w:pPr>
            <w:r>
              <w:rPr>
                <w:b/>
                <w:bCs/>
                <w:lang w:val="fr-CA"/>
              </w:rPr>
              <w:t>Exercice</w:t>
            </w:r>
            <w:r w:rsidR="00094E0B" w:rsidRPr="007256FE">
              <w:rPr>
                <w:b/>
                <w:bCs/>
                <w:lang w:val="de-DE"/>
              </w:rPr>
              <w:t xml:space="preserve"> 2. Pourquoi plus de touristes viennent-ils en Russie?</w:t>
            </w:r>
          </w:p>
          <w:p w14:paraId="639F2EB5" w14:textId="77777777" w:rsidR="00094E0B" w:rsidRPr="007256FE" w:rsidRDefault="00094E0B" w:rsidP="000869A1">
            <w:pPr>
              <w:jc w:val="both"/>
              <w:rPr>
                <w:lang w:val="en-US"/>
              </w:rPr>
            </w:pPr>
            <w:r w:rsidRPr="007256FE">
              <w:rPr>
                <w:lang w:val="en-US"/>
              </w:rPr>
              <w:t xml:space="preserve">La principale raison de l'augmentation des voyages touristiques en Russie est la faiblesse du </w:t>
            </w:r>
            <w:r w:rsidRPr="007256FE">
              <w:rPr>
                <w:lang w:val="fr-CA"/>
              </w:rPr>
              <w:t>r</w:t>
            </w:r>
            <w:r w:rsidRPr="007256FE">
              <w:rPr>
                <w:lang w:val="en-US"/>
              </w:rPr>
              <w:t>ouble, explique le vice-président de L'Association russe des voyagistes, Dmitri Gorin.</w:t>
            </w:r>
          </w:p>
          <w:p w14:paraId="6CCFBE94" w14:textId="77777777" w:rsidR="00094E0B" w:rsidRPr="007256FE" w:rsidRDefault="00094E0B" w:rsidP="000869A1">
            <w:pPr>
              <w:jc w:val="both"/>
              <w:rPr>
                <w:lang w:val="en-US"/>
              </w:rPr>
            </w:pPr>
            <w:r w:rsidRPr="007256FE">
              <w:rPr>
                <w:lang w:val="en-US"/>
              </w:rPr>
              <w:t xml:space="preserve">Il dit que les entreprises russes profitent de la Situation en offrant "tout compris", qui ont augmenté de dix pour cent. De plus, de plus en plus de Russes choisissent de passer leurs vacances dans leur propre pays. Olga Arkhangelskaya, chef du département immobilier en Russie et dans d'autres anciennes républiques soviétiques au cabinet D'audit EY, a déclaré que 70% des Russes interrogés prévoyaient de passer leurs </w:t>
            </w:r>
            <w:r w:rsidRPr="007256FE">
              <w:rPr>
                <w:lang w:val="en-US"/>
              </w:rPr>
              <w:lastRenderedPageBreak/>
              <w:t xml:space="preserve">vacances </w:t>
            </w:r>
            <w:r w:rsidRPr="007256FE">
              <w:rPr>
                <w:lang w:val="fr-CA"/>
              </w:rPr>
              <w:t>d</w:t>
            </w:r>
            <w:r w:rsidRPr="007256FE">
              <w:rPr>
                <w:lang w:val="en-US"/>
              </w:rPr>
              <w:t>'été en Fédération de Russie</w:t>
            </w:r>
          </w:p>
          <w:p w14:paraId="78CF1206" w14:textId="77777777" w:rsidR="00094E0B" w:rsidRPr="007256FE" w:rsidRDefault="00094E0B" w:rsidP="000869A1">
            <w:pPr>
              <w:jc w:val="both"/>
              <w:rPr>
                <w:lang w:val="en-US"/>
              </w:rPr>
            </w:pPr>
            <w:r w:rsidRPr="007256FE">
              <w:rPr>
                <w:lang w:val="en-US"/>
              </w:rPr>
              <w:t>Exprimez votre opinion sur le sujet.</w:t>
            </w:r>
          </w:p>
        </w:tc>
      </w:tr>
    </w:tbl>
    <w:p w14:paraId="0EC0C73F" w14:textId="556C2CA5" w:rsidR="00094E0B" w:rsidRPr="007256FE" w:rsidRDefault="00094E0B" w:rsidP="00094E0B">
      <w:pPr>
        <w:spacing w:after="160" w:line="259" w:lineRule="auto"/>
        <w:rPr>
          <w:i/>
          <w:sz w:val="28"/>
          <w:szCs w:val="28"/>
        </w:rPr>
      </w:pPr>
      <w:r w:rsidRPr="007256FE">
        <w:rPr>
          <w:i/>
          <w:sz w:val="28"/>
          <w:szCs w:val="28"/>
        </w:rPr>
        <w:lastRenderedPageBreak/>
        <w:t>10.03.01 – Информационная безопасность</w:t>
      </w:r>
      <w:r w:rsidR="00D71E4A">
        <w:rPr>
          <w:i/>
          <w:sz w:val="28"/>
          <w:szCs w:val="28"/>
        </w:rPr>
        <w:br/>
      </w:r>
      <w:r w:rsidR="00D71E4A">
        <w:rPr>
          <w:color w:val="000000" w:themeColor="text1"/>
          <w:sz w:val="28"/>
          <w:szCs w:val="28"/>
          <w:lang w:eastAsia="en-US"/>
        </w:rPr>
        <w:t xml:space="preserve">                                                                                                              Таблица 5.15.</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094E0B" w:rsidRPr="005065FC" w14:paraId="66092F52" w14:textId="77777777" w:rsidTr="000869A1">
        <w:tc>
          <w:tcPr>
            <w:tcW w:w="846" w:type="dxa"/>
          </w:tcPr>
          <w:p w14:paraId="14A87450" w14:textId="77777777" w:rsidR="00094E0B" w:rsidRPr="007256FE" w:rsidRDefault="00094E0B" w:rsidP="000869A1">
            <w:pPr>
              <w:tabs>
                <w:tab w:val="left" w:pos="540"/>
              </w:tabs>
              <w:contextualSpacing/>
              <w:jc w:val="both"/>
            </w:pPr>
            <w:r w:rsidRPr="007256FE">
              <w:t>ПКП-1</w:t>
            </w:r>
          </w:p>
        </w:tc>
        <w:tc>
          <w:tcPr>
            <w:tcW w:w="1984" w:type="dxa"/>
          </w:tcPr>
          <w:p w14:paraId="1D82CBED" w14:textId="77777777" w:rsidR="00094E0B" w:rsidRPr="007256FE" w:rsidRDefault="00094E0B" w:rsidP="000869A1">
            <w:r w:rsidRPr="007256FE">
              <w:t xml:space="preserve">l.Демонстрирует знание современной нормативно-правой базы и методических документов в области информашионной безопасности защите информашии, технической защите информации, включая процессы лицензирования, аттестации и сертификации, с учетом последних изменений законодательства и иных нормативно-правовых актов, </w:t>
            </w:r>
            <w:r w:rsidRPr="007256FE">
              <w:lastRenderedPageBreak/>
              <w:t>связанных с кредитttофинансовыми и банковскими системами.</w:t>
            </w:r>
          </w:p>
          <w:p w14:paraId="3DD5F2AD" w14:textId="77777777" w:rsidR="00094E0B" w:rsidRPr="007256FE" w:rsidRDefault="00094E0B" w:rsidP="000869A1">
            <w:r w:rsidRPr="007256FE">
              <w:t xml:space="preserve">2.Демонстрирует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кредитно-финансовыми и банковскими системами. </w:t>
            </w:r>
          </w:p>
          <w:p w14:paraId="53CBBDCC" w14:textId="77777777" w:rsidR="00094E0B" w:rsidRPr="007256FE" w:rsidRDefault="00094E0B" w:rsidP="000869A1">
            <w:r w:rsidRPr="007256FE">
              <w:t>3. Владеет навыками работы со справочно-правовыми систем</w:t>
            </w:r>
          </w:p>
          <w:p w14:paraId="4A3D2AFA" w14:textId="77777777" w:rsidR="00094E0B" w:rsidRPr="007256FE" w:rsidRDefault="00094E0B" w:rsidP="000869A1">
            <w:pPr>
              <w:tabs>
                <w:tab w:val="left" w:pos="540"/>
              </w:tabs>
              <w:contextualSpacing/>
              <w:jc w:val="both"/>
            </w:pPr>
          </w:p>
        </w:tc>
        <w:tc>
          <w:tcPr>
            <w:tcW w:w="1956" w:type="dxa"/>
          </w:tcPr>
          <w:p w14:paraId="27A699EE" w14:textId="77777777" w:rsidR="00094E0B" w:rsidRPr="007256FE" w:rsidRDefault="00094E0B" w:rsidP="000869A1">
            <w:pPr>
              <w:jc w:val="both"/>
              <w:rPr>
                <w:b/>
              </w:rPr>
            </w:pPr>
            <w:r w:rsidRPr="007256FE">
              <w:rPr>
                <w:b/>
              </w:rPr>
              <w:lastRenderedPageBreak/>
              <w:t>Знать</w:t>
            </w:r>
          </w:p>
          <w:p w14:paraId="3D6C0286" w14:textId="77777777" w:rsidR="00094E0B" w:rsidRPr="007256FE" w:rsidRDefault="00094E0B" w:rsidP="000869A1">
            <w:pPr>
              <w:jc w:val="both"/>
              <w:rPr>
                <w:b/>
              </w:rPr>
            </w:pPr>
            <w:r w:rsidRPr="007256FE">
              <w:rPr>
                <w:b/>
              </w:rPr>
              <w:t xml:space="preserve">- </w:t>
            </w:r>
            <w:r w:rsidRPr="007256FE">
              <w:t>терминологию на иностранном языке при обосновании выбора решений в области информашионной безопасности защите информашии;</w:t>
            </w:r>
          </w:p>
          <w:p w14:paraId="73A997F5" w14:textId="77777777" w:rsidR="00094E0B" w:rsidRPr="007256FE" w:rsidRDefault="00094E0B" w:rsidP="000869A1">
            <w:pPr>
              <w:jc w:val="both"/>
            </w:pPr>
          </w:p>
          <w:p w14:paraId="4C378492" w14:textId="77777777" w:rsidR="00094E0B" w:rsidRPr="007256FE" w:rsidRDefault="00094E0B" w:rsidP="000869A1">
            <w:pPr>
              <w:jc w:val="both"/>
              <w:rPr>
                <w:b/>
              </w:rPr>
            </w:pPr>
            <w:r w:rsidRPr="007256FE">
              <w:rPr>
                <w:b/>
              </w:rPr>
              <w:t>Уметь</w:t>
            </w:r>
          </w:p>
          <w:p w14:paraId="08E5A48B" w14:textId="77777777" w:rsidR="00094E0B" w:rsidRPr="007256FE" w:rsidRDefault="00094E0B" w:rsidP="000869A1">
            <w:pPr>
              <w:jc w:val="both"/>
              <w:rPr>
                <w:b/>
              </w:rPr>
            </w:pPr>
            <w:r w:rsidRPr="007256FE">
              <w:rPr>
                <w:b/>
              </w:rPr>
              <w:t xml:space="preserve">- </w:t>
            </w:r>
            <w:r w:rsidRPr="007256FE">
              <w:t xml:space="preserve">использовать терминологию на иностранном языке в письменной и устной форме в сфере цифровой экономики, области информационной безопасности при обосновании выбора </w:t>
            </w:r>
            <w:r w:rsidRPr="007256FE">
              <w:lastRenderedPageBreak/>
              <w:t>упраленческих решений.</w:t>
            </w:r>
          </w:p>
          <w:p w14:paraId="6CE61141" w14:textId="77777777" w:rsidR="00094E0B" w:rsidRPr="007256FE" w:rsidRDefault="00094E0B" w:rsidP="000869A1">
            <w:pPr>
              <w:jc w:val="both"/>
            </w:pPr>
          </w:p>
          <w:p w14:paraId="5130E39F" w14:textId="77777777" w:rsidR="00094E0B" w:rsidRPr="007256FE" w:rsidRDefault="00094E0B" w:rsidP="000869A1">
            <w:pPr>
              <w:jc w:val="both"/>
            </w:pPr>
          </w:p>
          <w:p w14:paraId="5B993216" w14:textId="77777777" w:rsidR="00094E0B" w:rsidRPr="007256FE" w:rsidRDefault="00094E0B" w:rsidP="000869A1">
            <w:pPr>
              <w:jc w:val="both"/>
            </w:pPr>
          </w:p>
          <w:p w14:paraId="1F236257" w14:textId="77777777" w:rsidR="00094E0B" w:rsidRPr="007256FE" w:rsidRDefault="00094E0B" w:rsidP="000869A1">
            <w:pPr>
              <w:jc w:val="both"/>
            </w:pPr>
          </w:p>
          <w:p w14:paraId="2B80701C" w14:textId="77777777" w:rsidR="00094E0B" w:rsidRPr="007256FE" w:rsidRDefault="00094E0B" w:rsidP="000869A1">
            <w:pPr>
              <w:jc w:val="both"/>
            </w:pPr>
          </w:p>
          <w:p w14:paraId="7959A71A" w14:textId="77777777" w:rsidR="00094E0B" w:rsidRPr="007256FE" w:rsidRDefault="00094E0B" w:rsidP="000869A1">
            <w:pPr>
              <w:jc w:val="both"/>
            </w:pPr>
          </w:p>
          <w:p w14:paraId="7F6C94D7" w14:textId="77777777" w:rsidR="00094E0B" w:rsidRPr="007256FE" w:rsidRDefault="00094E0B" w:rsidP="000869A1">
            <w:pPr>
              <w:jc w:val="both"/>
            </w:pPr>
          </w:p>
          <w:p w14:paraId="0396FAD0" w14:textId="77777777" w:rsidR="00094E0B" w:rsidRPr="007256FE" w:rsidRDefault="00094E0B" w:rsidP="000869A1">
            <w:pPr>
              <w:jc w:val="both"/>
              <w:rPr>
                <w:b/>
              </w:rPr>
            </w:pPr>
            <w:r w:rsidRPr="007256FE">
              <w:rPr>
                <w:b/>
              </w:rPr>
              <w:t>Уметь</w:t>
            </w:r>
          </w:p>
          <w:p w14:paraId="5220B708" w14:textId="77777777" w:rsidR="00094E0B" w:rsidRPr="007256FE" w:rsidRDefault="00094E0B" w:rsidP="000869A1">
            <w:r w:rsidRPr="007256FE">
              <w:t>- использовать навыки работы со справочно-правовыми систем на иностранном языке</w:t>
            </w:r>
          </w:p>
          <w:p w14:paraId="4C1A93F5" w14:textId="77777777" w:rsidR="00094E0B" w:rsidRPr="007256FE" w:rsidRDefault="00094E0B" w:rsidP="000869A1"/>
        </w:tc>
        <w:tc>
          <w:tcPr>
            <w:tcW w:w="5651" w:type="dxa"/>
          </w:tcPr>
          <w:p w14:paraId="32AB06FB" w14:textId="56E612D0" w:rsidR="00094E0B" w:rsidRPr="005065FC" w:rsidRDefault="00EE6BF9" w:rsidP="000869A1">
            <w:pPr>
              <w:rPr>
                <w:b/>
                <w:bCs/>
                <w:lang w:val="en-US"/>
              </w:rPr>
            </w:pPr>
            <w:r>
              <w:rPr>
                <w:b/>
                <w:bCs/>
                <w:lang w:val="fr-CA"/>
              </w:rPr>
              <w:lastRenderedPageBreak/>
              <w:t>Exercice</w:t>
            </w:r>
            <w:r w:rsidR="00094E0B" w:rsidRPr="005065FC">
              <w:rPr>
                <w:b/>
                <w:bCs/>
                <w:lang w:val="en-US"/>
              </w:rPr>
              <w:t>1.</w:t>
            </w:r>
          </w:p>
          <w:p w14:paraId="66379104" w14:textId="77777777" w:rsidR="00094E0B" w:rsidRPr="005065FC" w:rsidRDefault="00FF3471" w:rsidP="000869A1">
            <w:pPr>
              <w:rPr>
                <w:rFonts w:ascii="SimSun" w:eastAsia="SimSun" w:hAnsi="SimSun" w:cs="SimSun"/>
                <w:lang w:val="en-US"/>
              </w:rPr>
            </w:pPr>
            <w:hyperlink r:id="rId43" w:anchor="moreAboutSearch" w:history="1">
              <w:r w:rsidR="00094E0B" w:rsidRPr="000869A1">
                <w:rPr>
                  <w:rStyle w:val="a3"/>
                  <w:rFonts w:ascii="SimSun" w:eastAsia="SimSun" w:hAnsi="SimSun" w:cs="SimSun"/>
                  <w:lang w:val="en-US"/>
                </w:rPr>
                <w:t xml:space="preserve">Formations en informatique - Cherchez, trouvez et comparez ! </w:t>
              </w:r>
              <w:r w:rsidR="00094E0B" w:rsidRPr="005065FC">
                <w:rPr>
                  <w:rStyle w:val="a3"/>
                  <w:rFonts w:ascii="SimSun" w:eastAsia="SimSun" w:hAnsi="SimSun" w:cs="SimSun"/>
                  <w:lang w:val="en-US"/>
                </w:rPr>
                <w:t>(lemonde.fr)</w:t>
              </w:r>
            </w:hyperlink>
          </w:p>
          <w:p w14:paraId="7CC32B61" w14:textId="77777777" w:rsidR="00094E0B" w:rsidRPr="005065FC" w:rsidRDefault="00094E0B" w:rsidP="000869A1">
            <w:pPr>
              <w:rPr>
                <w:b/>
                <w:bCs/>
                <w:lang w:val="en-US"/>
              </w:rPr>
            </w:pPr>
            <w:r w:rsidRPr="007256FE">
              <w:rPr>
                <w:b/>
                <w:bCs/>
                <w:lang w:val="de-DE"/>
              </w:rPr>
              <w:t>Lisez</w:t>
            </w:r>
            <w:r w:rsidRPr="005065FC">
              <w:rPr>
                <w:b/>
                <w:bCs/>
                <w:lang w:val="en-US"/>
              </w:rPr>
              <w:t xml:space="preserve"> </w:t>
            </w:r>
            <w:r w:rsidRPr="007256FE">
              <w:rPr>
                <w:b/>
                <w:bCs/>
                <w:lang w:val="de-DE"/>
              </w:rPr>
              <w:t>le</w:t>
            </w:r>
            <w:r w:rsidRPr="005065FC">
              <w:rPr>
                <w:b/>
                <w:bCs/>
                <w:lang w:val="en-US"/>
              </w:rPr>
              <w:t xml:space="preserve"> </w:t>
            </w:r>
            <w:r w:rsidRPr="007256FE">
              <w:rPr>
                <w:b/>
                <w:bCs/>
                <w:lang w:val="de-DE"/>
              </w:rPr>
              <w:t>texte</w:t>
            </w:r>
            <w:r w:rsidRPr="005065FC">
              <w:rPr>
                <w:b/>
                <w:bCs/>
                <w:lang w:val="en-US"/>
              </w:rPr>
              <w:t xml:space="preserve"> </w:t>
            </w:r>
            <w:r w:rsidRPr="007256FE">
              <w:rPr>
                <w:b/>
                <w:bCs/>
                <w:lang w:val="de-DE"/>
              </w:rPr>
              <w:t>et</w:t>
            </w:r>
            <w:r w:rsidRPr="005065FC">
              <w:rPr>
                <w:b/>
                <w:bCs/>
                <w:lang w:val="en-US"/>
              </w:rPr>
              <w:t xml:space="preserve"> </w:t>
            </w:r>
            <w:r w:rsidRPr="007256FE">
              <w:rPr>
                <w:b/>
                <w:bCs/>
                <w:lang w:val="de-DE"/>
              </w:rPr>
              <w:t>r</w:t>
            </w:r>
            <w:r w:rsidRPr="005065FC">
              <w:rPr>
                <w:b/>
                <w:bCs/>
                <w:lang w:val="en-US"/>
              </w:rPr>
              <w:t>é</w:t>
            </w:r>
            <w:r w:rsidRPr="007256FE">
              <w:rPr>
                <w:b/>
                <w:bCs/>
                <w:lang w:val="de-DE"/>
              </w:rPr>
              <w:t>pondez</w:t>
            </w:r>
            <w:r w:rsidRPr="005065FC">
              <w:rPr>
                <w:b/>
                <w:bCs/>
                <w:lang w:val="en-US"/>
              </w:rPr>
              <w:t xml:space="preserve"> </w:t>
            </w:r>
            <w:r w:rsidRPr="007256FE">
              <w:rPr>
                <w:b/>
                <w:bCs/>
                <w:lang w:val="de-DE"/>
              </w:rPr>
              <w:t>aux</w:t>
            </w:r>
            <w:r w:rsidRPr="005065FC">
              <w:rPr>
                <w:b/>
                <w:bCs/>
                <w:lang w:val="en-US"/>
              </w:rPr>
              <w:t xml:space="preserve"> </w:t>
            </w:r>
            <w:r w:rsidRPr="007256FE">
              <w:rPr>
                <w:b/>
                <w:bCs/>
                <w:lang w:val="de-DE"/>
              </w:rPr>
              <w:t>questions</w:t>
            </w:r>
            <w:r w:rsidRPr="005065FC">
              <w:rPr>
                <w:b/>
                <w:bCs/>
                <w:lang w:val="en-US"/>
              </w:rPr>
              <w:t>:</w:t>
            </w:r>
          </w:p>
          <w:p w14:paraId="66641BC7" w14:textId="77777777" w:rsidR="00094E0B" w:rsidRPr="00635226" w:rsidRDefault="00094E0B" w:rsidP="000869A1">
            <w:pPr>
              <w:rPr>
                <w:lang w:val="en-US"/>
              </w:rPr>
            </w:pPr>
            <w:r w:rsidRPr="00635226">
              <w:rPr>
                <w:lang w:val="en-US"/>
              </w:rPr>
              <w:t xml:space="preserve">1. </w:t>
            </w:r>
            <w:r w:rsidRPr="007256FE">
              <w:rPr>
                <w:lang w:val="fr-CA"/>
              </w:rPr>
              <w:t>Q</w:t>
            </w:r>
            <w:r w:rsidRPr="00635226">
              <w:rPr>
                <w:lang w:val="en-US"/>
              </w:rPr>
              <w:t>uelles sont les formations pour se lancer dans l'informatique ?</w:t>
            </w:r>
          </w:p>
          <w:p w14:paraId="298A7EBB" w14:textId="77777777" w:rsidR="00094E0B" w:rsidRPr="007256FE" w:rsidRDefault="00094E0B" w:rsidP="000869A1">
            <w:pPr>
              <w:rPr>
                <w:lang w:val="en-US"/>
              </w:rPr>
            </w:pPr>
            <w:r w:rsidRPr="007256FE">
              <w:rPr>
                <w:lang w:val="en-US"/>
              </w:rPr>
              <w:t>2. Quels métiers exercer à l'issue d'une formation ou d'une reconversion en informatique ?</w:t>
            </w:r>
          </w:p>
          <w:p w14:paraId="412C92D1" w14:textId="77777777" w:rsidR="00094E0B" w:rsidRPr="007256FE" w:rsidRDefault="00094E0B" w:rsidP="000869A1">
            <w:pPr>
              <w:rPr>
                <w:lang w:val="de-DE"/>
              </w:rPr>
            </w:pPr>
            <w:r w:rsidRPr="007256FE">
              <w:rPr>
                <w:lang w:val="fr-CA"/>
              </w:rPr>
              <w:t xml:space="preserve">3. </w:t>
            </w:r>
            <w:r w:rsidRPr="007256FE">
              <w:rPr>
                <w:lang w:val="de-DE"/>
              </w:rPr>
              <w:t xml:space="preserve">Pourquoi de plus en plus de jeunes veulent-ils travailler dans le secteur de </w:t>
            </w:r>
            <w:r w:rsidRPr="007256FE">
              <w:rPr>
                <w:lang w:val="fr-CA"/>
              </w:rPr>
              <w:t>l</w:t>
            </w:r>
            <w:r w:rsidRPr="007256FE">
              <w:rPr>
                <w:lang w:val="de-DE"/>
              </w:rPr>
              <w:t>'informatique?</w:t>
            </w:r>
          </w:p>
        </w:tc>
      </w:tr>
    </w:tbl>
    <w:p w14:paraId="2555E52B" w14:textId="331481B9" w:rsidR="00094E0B" w:rsidRPr="007256FE" w:rsidRDefault="00094E0B" w:rsidP="00094E0B">
      <w:pPr>
        <w:spacing w:after="160" w:line="259" w:lineRule="auto"/>
        <w:rPr>
          <w:i/>
          <w:sz w:val="28"/>
          <w:szCs w:val="28"/>
        </w:rPr>
      </w:pPr>
      <w:r w:rsidRPr="007256FE">
        <w:rPr>
          <w:i/>
          <w:sz w:val="28"/>
          <w:szCs w:val="28"/>
        </w:rPr>
        <w:t>41.03.04 – Политология</w:t>
      </w:r>
      <w:r w:rsidR="00D71E4A">
        <w:rPr>
          <w:i/>
          <w:sz w:val="28"/>
          <w:szCs w:val="28"/>
        </w:rPr>
        <w:br/>
      </w:r>
      <w:r w:rsidR="00D71E4A">
        <w:rPr>
          <w:color w:val="000000" w:themeColor="text1"/>
          <w:sz w:val="28"/>
          <w:szCs w:val="28"/>
          <w:lang w:eastAsia="en-US"/>
        </w:rPr>
        <w:t xml:space="preserve">                                                                                                              Таблица 5.16.</w:t>
      </w:r>
    </w:p>
    <w:tbl>
      <w:tblPr>
        <w:tblStyle w:val="a6"/>
        <w:tblW w:w="5227" w:type="pct"/>
        <w:tblInd w:w="-5" w:type="dxa"/>
        <w:tblLook w:val="04A0" w:firstRow="1" w:lastRow="0" w:firstColumn="1" w:lastColumn="0" w:noHBand="0" w:noVBand="1"/>
      </w:tblPr>
      <w:tblGrid>
        <w:gridCol w:w="1490"/>
        <w:gridCol w:w="2459"/>
        <w:gridCol w:w="2469"/>
        <w:gridCol w:w="3588"/>
      </w:tblGrid>
      <w:tr w:rsidR="00094E0B" w:rsidRPr="007256FE" w14:paraId="0D4B64FE" w14:textId="77777777" w:rsidTr="000869A1">
        <w:tc>
          <w:tcPr>
            <w:tcW w:w="744" w:type="pct"/>
          </w:tcPr>
          <w:p w14:paraId="6B4576FD" w14:textId="77777777" w:rsidR="00094E0B" w:rsidRPr="007256FE" w:rsidRDefault="00094E0B" w:rsidP="000869A1">
            <w:pPr>
              <w:tabs>
                <w:tab w:val="left" w:pos="540"/>
              </w:tabs>
              <w:contextualSpacing/>
              <w:jc w:val="both"/>
              <w:rPr>
                <w:sz w:val="22"/>
                <w:szCs w:val="22"/>
              </w:rPr>
            </w:pPr>
            <w:r w:rsidRPr="007256FE">
              <w:rPr>
                <w:sz w:val="22"/>
                <w:szCs w:val="22"/>
              </w:rPr>
              <w:t>Код компетенции</w:t>
            </w:r>
          </w:p>
        </w:tc>
        <w:tc>
          <w:tcPr>
            <w:tcW w:w="1229" w:type="pct"/>
          </w:tcPr>
          <w:p w14:paraId="62F2B5FA" w14:textId="77777777" w:rsidR="00094E0B" w:rsidRPr="007256FE" w:rsidRDefault="00094E0B" w:rsidP="000869A1">
            <w:pPr>
              <w:tabs>
                <w:tab w:val="left" w:pos="540"/>
              </w:tabs>
              <w:contextualSpacing/>
              <w:jc w:val="both"/>
              <w:rPr>
                <w:sz w:val="22"/>
                <w:szCs w:val="22"/>
              </w:rPr>
            </w:pPr>
            <w:r w:rsidRPr="007256FE">
              <w:rPr>
                <w:sz w:val="22"/>
                <w:szCs w:val="22"/>
              </w:rPr>
              <w:t>Наименование компетенции</w:t>
            </w:r>
          </w:p>
        </w:tc>
        <w:tc>
          <w:tcPr>
            <w:tcW w:w="1234" w:type="pct"/>
          </w:tcPr>
          <w:p w14:paraId="143C3195" w14:textId="77777777" w:rsidR="00094E0B" w:rsidRPr="007256FE" w:rsidRDefault="00094E0B" w:rsidP="000869A1">
            <w:pPr>
              <w:tabs>
                <w:tab w:val="left" w:pos="540"/>
              </w:tabs>
              <w:contextualSpacing/>
              <w:jc w:val="both"/>
              <w:rPr>
                <w:sz w:val="22"/>
                <w:szCs w:val="22"/>
              </w:rPr>
            </w:pPr>
            <w:r w:rsidRPr="007256FE">
              <w:rPr>
                <w:sz w:val="22"/>
                <w:szCs w:val="22"/>
              </w:rPr>
              <w:t>Индикаторы достижения компетенции</w:t>
            </w:r>
          </w:p>
        </w:tc>
        <w:tc>
          <w:tcPr>
            <w:tcW w:w="1793" w:type="pct"/>
          </w:tcPr>
          <w:p w14:paraId="6446DAF9" w14:textId="77777777" w:rsidR="00094E0B" w:rsidRPr="007256FE" w:rsidRDefault="00094E0B" w:rsidP="000869A1">
            <w:pPr>
              <w:tabs>
                <w:tab w:val="left" w:pos="540"/>
              </w:tabs>
              <w:contextualSpacing/>
              <w:jc w:val="both"/>
              <w:rPr>
                <w:sz w:val="22"/>
                <w:szCs w:val="22"/>
              </w:rPr>
            </w:pPr>
            <w:r w:rsidRPr="007256FE">
              <w:rPr>
                <w:sz w:val="22"/>
                <w:szCs w:val="22"/>
              </w:rPr>
              <w:t>Результаты обучения (умения и знания), соотнесенные с индикаторами достижения компетенции</w:t>
            </w:r>
          </w:p>
        </w:tc>
      </w:tr>
      <w:tr w:rsidR="00094E0B" w:rsidRPr="007256FE" w14:paraId="59F8F3A9" w14:textId="77777777" w:rsidTr="000869A1">
        <w:tc>
          <w:tcPr>
            <w:tcW w:w="744" w:type="pct"/>
          </w:tcPr>
          <w:p w14:paraId="206E1248" w14:textId="77777777" w:rsidR="00094E0B" w:rsidRPr="007256FE" w:rsidRDefault="00094E0B" w:rsidP="000869A1">
            <w:pPr>
              <w:tabs>
                <w:tab w:val="left" w:pos="540"/>
              </w:tabs>
              <w:contextualSpacing/>
              <w:jc w:val="both"/>
              <w:rPr>
                <w:sz w:val="22"/>
                <w:szCs w:val="22"/>
              </w:rPr>
            </w:pPr>
            <w:r w:rsidRPr="007256FE">
              <w:rPr>
                <w:sz w:val="22"/>
                <w:szCs w:val="22"/>
              </w:rPr>
              <w:t>ПКП-3</w:t>
            </w:r>
          </w:p>
        </w:tc>
        <w:tc>
          <w:tcPr>
            <w:tcW w:w="1229" w:type="pct"/>
          </w:tcPr>
          <w:p w14:paraId="39C01BDD" w14:textId="77777777" w:rsidR="00094E0B" w:rsidRPr="007256FE" w:rsidRDefault="00094E0B" w:rsidP="000869A1">
            <w:pPr>
              <w:contextualSpacing/>
              <w:jc w:val="both"/>
            </w:pPr>
            <w:r w:rsidRPr="007256FE">
              <w:t xml:space="preserve">1.Демонстрирует знание основных тeopuй, концепций, закономерностей, бaзoвыx noнятий международных oтношений. </w:t>
            </w:r>
          </w:p>
          <w:p w14:paraId="19F9C09C" w14:textId="77777777" w:rsidR="00094E0B" w:rsidRPr="007256FE" w:rsidRDefault="00094E0B" w:rsidP="000869A1">
            <w:pPr>
              <w:contextualSpacing/>
              <w:jc w:val="both"/>
              <w:rPr>
                <w:color w:val="FF0000"/>
                <w:sz w:val="22"/>
                <w:szCs w:val="22"/>
              </w:rPr>
            </w:pPr>
            <w:r w:rsidRPr="007256FE">
              <w:t>2.Aнaлизиpyeт понимание влияния основных процессов на развитие экономики</w:t>
            </w:r>
          </w:p>
          <w:p w14:paraId="1D5ED38D" w14:textId="77777777" w:rsidR="00094E0B" w:rsidRPr="007256FE" w:rsidRDefault="00094E0B" w:rsidP="000869A1">
            <w:pPr>
              <w:contextualSpacing/>
              <w:jc w:val="both"/>
              <w:rPr>
                <w:sz w:val="22"/>
                <w:szCs w:val="22"/>
              </w:rPr>
            </w:pPr>
          </w:p>
        </w:tc>
        <w:tc>
          <w:tcPr>
            <w:tcW w:w="1234" w:type="pct"/>
            <w:vAlign w:val="center"/>
          </w:tcPr>
          <w:p w14:paraId="59E68883" w14:textId="77777777" w:rsidR="00094E0B" w:rsidRPr="007256FE" w:rsidRDefault="00094E0B" w:rsidP="000869A1">
            <w:pPr>
              <w:jc w:val="both"/>
              <w:rPr>
                <w:color w:val="000000" w:themeColor="text1"/>
              </w:rPr>
            </w:pPr>
            <w:r w:rsidRPr="007256FE">
              <w:rPr>
                <w:b/>
                <w:bCs/>
                <w:color w:val="000000" w:themeColor="text1"/>
              </w:rPr>
              <w:t>Знать:</w:t>
            </w:r>
            <w:r w:rsidRPr="007256FE">
              <w:rPr>
                <w:color w:val="000000" w:themeColor="text1"/>
              </w:rPr>
              <w:t xml:space="preserve"> Основные категории и специфику профессиональной сферы и их понимания в различных типах, базовый терминологический аппарат профессиональной деятельности на иностранном языке в письменной и устной </w:t>
            </w:r>
            <w:r w:rsidRPr="007256FE">
              <w:rPr>
                <w:color w:val="000000" w:themeColor="text1"/>
              </w:rPr>
              <w:lastRenderedPageBreak/>
              <w:t>форме.</w:t>
            </w:r>
          </w:p>
          <w:p w14:paraId="7C0FDD95" w14:textId="77777777" w:rsidR="00094E0B" w:rsidRPr="007256FE" w:rsidRDefault="00094E0B" w:rsidP="000869A1">
            <w:pPr>
              <w:jc w:val="both"/>
              <w:rPr>
                <w:color w:val="000000" w:themeColor="text1"/>
              </w:rPr>
            </w:pPr>
            <w:r w:rsidRPr="007256FE">
              <w:rPr>
                <w:b/>
                <w:bCs/>
                <w:color w:val="000000" w:themeColor="text1"/>
              </w:rPr>
              <w:t xml:space="preserve">Уметь: </w:t>
            </w:r>
            <w:r w:rsidRPr="007256FE">
              <w:rPr>
                <w:color w:val="000000" w:themeColor="text1"/>
              </w:rPr>
              <w:t>работать с 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p w14:paraId="07B48EB9" w14:textId="77777777" w:rsidR="00094E0B" w:rsidRPr="007256FE" w:rsidRDefault="00094E0B" w:rsidP="000869A1">
            <w:pPr>
              <w:contextualSpacing/>
              <w:jc w:val="both"/>
              <w:rPr>
                <w:color w:val="FF0000"/>
                <w:sz w:val="22"/>
                <w:szCs w:val="22"/>
              </w:rPr>
            </w:pPr>
          </w:p>
          <w:p w14:paraId="34D410C5" w14:textId="77777777" w:rsidR="00094E0B" w:rsidRPr="007256FE" w:rsidRDefault="00094E0B" w:rsidP="000869A1">
            <w:pPr>
              <w:contextualSpacing/>
              <w:jc w:val="both"/>
              <w:rPr>
                <w:color w:val="FF0000"/>
                <w:sz w:val="22"/>
                <w:szCs w:val="22"/>
              </w:rPr>
            </w:pPr>
          </w:p>
          <w:p w14:paraId="46942CEF" w14:textId="77777777" w:rsidR="00094E0B" w:rsidRPr="007256FE" w:rsidRDefault="00094E0B" w:rsidP="000869A1">
            <w:pPr>
              <w:contextualSpacing/>
              <w:jc w:val="both"/>
              <w:rPr>
                <w:color w:val="FF0000"/>
                <w:sz w:val="22"/>
                <w:szCs w:val="22"/>
              </w:rPr>
            </w:pPr>
          </w:p>
          <w:p w14:paraId="3D8C9EB9" w14:textId="77777777" w:rsidR="00094E0B" w:rsidRPr="007256FE" w:rsidRDefault="00094E0B" w:rsidP="000869A1">
            <w:pPr>
              <w:contextualSpacing/>
              <w:jc w:val="both"/>
              <w:rPr>
                <w:color w:val="FF0000"/>
                <w:sz w:val="22"/>
                <w:szCs w:val="22"/>
              </w:rPr>
            </w:pPr>
          </w:p>
          <w:p w14:paraId="56B1E723" w14:textId="77777777" w:rsidR="00094E0B" w:rsidRPr="007256FE" w:rsidRDefault="00094E0B" w:rsidP="000869A1">
            <w:pPr>
              <w:contextualSpacing/>
              <w:jc w:val="both"/>
              <w:rPr>
                <w:color w:val="FF0000"/>
                <w:sz w:val="22"/>
                <w:szCs w:val="22"/>
              </w:rPr>
            </w:pPr>
          </w:p>
          <w:p w14:paraId="01FD11F2" w14:textId="77777777" w:rsidR="00094E0B" w:rsidRPr="007256FE" w:rsidRDefault="00094E0B" w:rsidP="000869A1">
            <w:pPr>
              <w:contextualSpacing/>
              <w:jc w:val="both"/>
              <w:rPr>
                <w:color w:val="FF0000"/>
                <w:sz w:val="22"/>
                <w:szCs w:val="22"/>
              </w:rPr>
            </w:pPr>
          </w:p>
          <w:p w14:paraId="64A6176D" w14:textId="77777777" w:rsidR="00094E0B" w:rsidRPr="007256FE" w:rsidRDefault="00094E0B" w:rsidP="000869A1">
            <w:pPr>
              <w:contextualSpacing/>
              <w:jc w:val="both"/>
              <w:rPr>
                <w:color w:val="FF0000"/>
                <w:sz w:val="22"/>
                <w:szCs w:val="22"/>
              </w:rPr>
            </w:pPr>
          </w:p>
          <w:p w14:paraId="52DD9860" w14:textId="77777777" w:rsidR="00094E0B" w:rsidRPr="007256FE" w:rsidRDefault="00094E0B" w:rsidP="000869A1">
            <w:pPr>
              <w:contextualSpacing/>
              <w:jc w:val="both"/>
              <w:rPr>
                <w:color w:val="FF0000"/>
                <w:sz w:val="22"/>
                <w:szCs w:val="22"/>
              </w:rPr>
            </w:pPr>
          </w:p>
          <w:p w14:paraId="1A2B7B4F" w14:textId="77777777" w:rsidR="00094E0B" w:rsidRPr="007256FE" w:rsidRDefault="00094E0B" w:rsidP="000869A1">
            <w:pPr>
              <w:contextualSpacing/>
              <w:jc w:val="both"/>
              <w:rPr>
                <w:color w:val="FF0000"/>
                <w:sz w:val="22"/>
                <w:szCs w:val="22"/>
              </w:rPr>
            </w:pPr>
          </w:p>
          <w:p w14:paraId="112656C6" w14:textId="77777777" w:rsidR="00094E0B" w:rsidRPr="007256FE" w:rsidRDefault="00094E0B" w:rsidP="000869A1">
            <w:pPr>
              <w:contextualSpacing/>
              <w:jc w:val="both"/>
              <w:rPr>
                <w:color w:val="FF0000"/>
                <w:sz w:val="22"/>
                <w:szCs w:val="22"/>
              </w:rPr>
            </w:pPr>
          </w:p>
          <w:p w14:paraId="06DBB1F1" w14:textId="77777777" w:rsidR="00094E0B" w:rsidRPr="007256FE" w:rsidRDefault="00094E0B" w:rsidP="000869A1">
            <w:pPr>
              <w:contextualSpacing/>
              <w:jc w:val="both"/>
              <w:rPr>
                <w:color w:val="FF0000"/>
                <w:sz w:val="22"/>
                <w:szCs w:val="22"/>
              </w:rPr>
            </w:pPr>
          </w:p>
          <w:p w14:paraId="35460D05" w14:textId="77777777" w:rsidR="00094E0B" w:rsidRPr="007256FE" w:rsidRDefault="00094E0B" w:rsidP="000869A1">
            <w:pPr>
              <w:contextualSpacing/>
              <w:jc w:val="both"/>
              <w:rPr>
                <w:color w:val="FF0000"/>
                <w:sz w:val="22"/>
                <w:szCs w:val="22"/>
              </w:rPr>
            </w:pPr>
          </w:p>
          <w:p w14:paraId="5B6E4192" w14:textId="77777777" w:rsidR="00094E0B" w:rsidRPr="007256FE" w:rsidRDefault="00094E0B" w:rsidP="000869A1">
            <w:pPr>
              <w:contextualSpacing/>
              <w:jc w:val="both"/>
              <w:rPr>
                <w:color w:val="FF0000"/>
                <w:sz w:val="22"/>
                <w:szCs w:val="22"/>
              </w:rPr>
            </w:pPr>
          </w:p>
          <w:p w14:paraId="2FD66631" w14:textId="77777777" w:rsidR="00094E0B" w:rsidRPr="007256FE" w:rsidRDefault="00094E0B" w:rsidP="000869A1">
            <w:pPr>
              <w:contextualSpacing/>
              <w:jc w:val="both"/>
              <w:rPr>
                <w:color w:val="FF0000"/>
                <w:sz w:val="22"/>
                <w:szCs w:val="22"/>
              </w:rPr>
            </w:pPr>
          </w:p>
          <w:p w14:paraId="4F1B2BB5" w14:textId="77777777" w:rsidR="00094E0B" w:rsidRPr="007256FE" w:rsidRDefault="00094E0B" w:rsidP="000869A1">
            <w:pPr>
              <w:contextualSpacing/>
              <w:jc w:val="both"/>
              <w:rPr>
                <w:color w:val="FF0000"/>
                <w:sz w:val="22"/>
                <w:szCs w:val="22"/>
              </w:rPr>
            </w:pPr>
          </w:p>
          <w:p w14:paraId="6068AAA6" w14:textId="77777777" w:rsidR="00094E0B" w:rsidRPr="007256FE" w:rsidRDefault="00094E0B" w:rsidP="000869A1">
            <w:pPr>
              <w:contextualSpacing/>
              <w:jc w:val="both"/>
              <w:rPr>
                <w:color w:val="FF0000"/>
                <w:sz w:val="22"/>
                <w:szCs w:val="22"/>
              </w:rPr>
            </w:pPr>
          </w:p>
          <w:p w14:paraId="2A6791BA" w14:textId="77777777" w:rsidR="00094E0B" w:rsidRPr="007256FE" w:rsidRDefault="00094E0B" w:rsidP="000869A1">
            <w:pPr>
              <w:contextualSpacing/>
              <w:jc w:val="both"/>
              <w:rPr>
                <w:color w:val="FF0000"/>
                <w:sz w:val="22"/>
                <w:szCs w:val="22"/>
              </w:rPr>
            </w:pPr>
          </w:p>
          <w:p w14:paraId="624E43DE" w14:textId="77777777" w:rsidR="00094E0B" w:rsidRPr="007256FE" w:rsidRDefault="00094E0B" w:rsidP="000869A1">
            <w:pPr>
              <w:contextualSpacing/>
              <w:jc w:val="both"/>
              <w:rPr>
                <w:color w:val="FF0000"/>
                <w:sz w:val="22"/>
                <w:szCs w:val="22"/>
              </w:rPr>
            </w:pPr>
          </w:p>
          <w:p w14:paraId="6F8E776F" w14:textId="77777777" w:rsidR="00094E0B" w:rsidRPr="007256FE" w:rsidRDefault="00094E0B" w:rsidP="000869A1">
            <w:pPr>
              <w:tabs>
                <w:tab w:val="left" w:pos="540"/>
              </w:tabs>
              <w:contextualSpacing/>
              <w:jc w:val="both"/>
              <w:rPr>
                <w:color w:val="FF0000"/>
                <w:sz w:val="22"/>
                <w:szCs w:val="22"/>
              </w:rPr>
            </w:pPr>
          </w:p>
        </w:tc>
        <w:tc>
          <w:tcPr>
            <w:tcW w:w="1793" w:type="pct"/>
          </w:tcPr>
          <w:p w14:paraId="4788CAB8" w14:textId="06813733" w:rsidR="00094E0B" w:rsidRPr="007256FE" w:rsidRDefault="00EE6BF9" w:rsidP="000869A1">
            <w:pPr>
              <w:jc w:val="both"/>
              <w:rPr>
                <w:color w:val="000000" w:themeColor="text1"/>
                <w:lang w:val="en-US"/>
              </w:rPr>
            </w:pPr>
            <w:r>
              <w:rPr>
                <w:b/>
                <w:lang w:val="fr-CA"/>
              </w:rPr>
              <w:lastRenderedPageBreak/>
              <w:t>Exercice</w:t>
            </w:r>
            <w:r w:rsidR="00094E0B" w:rsidRPr="007256FE">
              <w:rPr>
                <w:b/>
                <w:lang w:val="en-US"/>
              </w:rPr>
              <w:t xml:space="preserve"> 1.  Mettez les mots dans la forme correcte.</w:t>
            </w:r>
            <w:r w:rsidR="00094E0B" w:rsidRPr="007256FE">
              <w:rPr>
                <w:color w:val="000000" w:themeColor="text1"/>
                <w:lang w:val="en-US"/>
              </w:rPr>
              <w:t xml:space="preserve">  </w:t>
            </w:r>
          </w:p>
          <w:p w14:paraId="65D5D62C" w14:textId="77777777" w:rsidR="00094E0B" w:rsidRPr="007256FE" w:rsidRDefault="00094E0B" w:rsidP="000869A1">
            <w:pPr>
              <w:jc w:val="both"/>
              <w:rPr>
                <w:color w:val="000000" w:themeColor="text1"/>
                <w:lang w:val="de-DE"/>
              </w:rPr>
            </w:pPr>
            <w:r w:rsidRPr="007256FE">
              <w:rPr>
                <w:color w:val="000000" w:themeColor="text1"/>
                <w:lang w:val="en-US"/>
              </w:rPr>
              <w:t xml:space="preserve">Le patriotisme économique est à la mode. Et il l’est pour plusieurs raisons : les politiciens, les médias sensibilisent l’opinion </w:t>
            </w:r>
            <w:r w:rsidRPr="007256FE">
              <w:rPr>
                <w:color w:val="000000" w:themeColor="text1"/>
                <w:lang w:val="fr-CA"/>
              </w:rPr>
              <w:t>(</w:t>
            </w:r>
            <w:r w:rsidRPr="007256FE">
              <w:rPr>
                <w:color w:val="000000" w:themeColor="text1"/>
                <w:lang w:val="en-US"/>
              </w:rPr>
              <w:t>publi</w:t>
            </w:r>
            <w:r w:rsidRPr="007256FE">
              <w:rPr>
                <w:color w:val="000000" w:themeColor="text1"/>
                <w:lang w:val="fr-CA"/>
              </w:rPr>
              <w:t>que)</w:t>
            </w:r>
            <w:r w:rsidRPr="007256FE">
              <w:rPr>
                <w:color w:val="000000" w:themeColor="text1"/>
                <w:lang w:val="en-US"/>
              </w:rPr>
              <w:t xml:space="preserve"> par les temps de crise à acheter français dans le but de stimuler l’économie nationale, afin d’aider le pays à être plus fort économiquement et soutenir ainsi toute la communauté nationale par sa façon de consommer. </w:t>
            </w:r>
            <w:r w:rsidRPr="007256FE">
              <w:rPr>
                <w:color w:val="000000" w:themeColor="text1"/>
                <w:lang w:val="de-DE"/>
              </w:rPr>
              <w:t xml:space="preserve">Acheter français, c’est préserver l’emploi </w:t>
            </w:r>
            <w:r w:rsidRPr="007256FE">
              <w:rPr>
                <w:color w:val="000000" w:themeColor="text1"/>
                <w:lang w:val="de-DE"/>
              </w:rPr>
              <w:lastRenderedPageBreak/>
              <w:t xml:space="preserve">en France et éviter d’éventuelles </w:t>
            </w:r>
            <w:r w:rsidRPr="007256FE">
              <w:rPr>
                <w:color w:val="000000" w:themeColor="text1"/>
                <w:lang w:val="fr-CA"/>
              </w:rPr>
              <w:t>__1__ (</w:t>
            </w:r>
            <w:r w:rsidRPr="007256FE">
              <w:rPr>
                <w:color w:val="000000" w:themeColor="text1"/>
                <w:lang w:val="de-DE"/>
              </w:rPr>
              <w:t>ferme</w:t>
            </w:r>
            <w:r w:rsidRPr="007256FE">
              <w:rPr>
                <w:color w:val="000000" w:themeColor="text1"/>
                <w:lang w:val="fr-CA"/>
              </w:rPr>
              <w:t>r)</w:t>
            </w:r>
            <w:r w:rsidRPr="007256FE">
              <w:rPr>
                <w:color w:val="000000" w:themeColor="text1"/>
                <w:lang w:val="de-DE"/>
              </w:rPr>
              <w:t xml:space="preserve"> d’usine synonymes de chômage et de paupérisation.</w:t>
            </w:r>
          </w:p>
          <w:p w14:paraId="57865450" w14:textId="77777777" w:rsidR="00094E0B" w:rsidRPr="007256FE" w:rsidRDefault="00094E0B" w:rsidP="000869A1">
            <w:pPr>
              <w:jc w:val="both"/>
              <w:rPr>
                <w:color w:val="000000" w:themeColor="text1"/>
                <w:lang w:val="en-US"/>
              </w:rPr>
            </w:pPr>
            <w:r w:rsidRPr="007256FE">
              <w:rPr>
                <w:color w:val="000000" w:themeColor="text1"/>
                <w:lang w:val="en-US"/>
              </w:rPr>
              <w:t xml:space="preserve">Si la notion de patriotisme peut sembler marquée à droite, les chantres du patriotisme économique et leurs discours plus </w:t>
            </w:r>
            <w:r w:rsidRPr="007256FE">
              <w:rPr>
                <w:color w:val="000000" w:themeColor="text1"/>
                <w:lang w:val="fr-CA"/>
              </w:rPr>
              <w:t>__2__(</w:t>
            </w:r>
            <w:r w:rsidRPr="007256FE">
              <w:rPr>
                <w:color w:val="000000" w:themeColor="text1"/>
                <w:lang w:val="en-US"/>
              </w:rPr>
              <w:t>culpabilis</w:t>
            </w:r>
            <w:r w:rsidRPr="007256FE">
              <w:rPr>
                <w:color w:val="000000" w:themeColor="text1"/>
                <w:lang w:val="fr-CA"/>
              </w:rPr>
              <w:t xml:space="preserve">er) </w:t>
            </w:r>
            <w:r w:rsidRPr="007256FE">
              <w:rPr>
                <w:color w:val="000000" w:themeColor="text1"/>
                <w:lang w:val="en-US"/>
              </w:rPr>
              <w:t xml:space="preserve">qu’encourageants sont de tous bords politiques: de l’extrême droite à l’extrême gauche sans oublier les écologistes. Ces derniers, par exemple, </w:t>
            </w:r>
            <w:r w:rsidRPr="007256FE">
              <w:rPr>
                <w:color w:val="000000" w:themeColor="text1"/>
                <w:lang w:val="fr-CA"/>
              </w:rPr>
              <w:t>_3_ (</w:t>
            </w:r>
            <w:r w:rsidRPr="007256FE">
              <w:rPr>
                <w:color w:val="000000" w:themeColor="text1"/>
                <w:lang w:val="en-US"/>
              </w:rPr>
              <w:t>privilégi</w:t>
            </w:r>
            <w:r w:rsidRPr="007256FE">
              <w:rPr>
                <w:color w:val="000000" w:themeColor="text1"/>
                <w:lang w:val="fr-CA"/>
              </w:rPr>
              <w:t>er)</w:t>
            </w:r>
            <w:r w:rsidRPr="007256FE">
              <w:rPr>
                <w:color w:val="000000" w:themeColor="text1"/>
                <w:lang w:val="en-US"/>
              </w:rPr>
              <w:t xml:space="preserve"> l’achat patriotique pour sa faible empreinte carbone. Acheter français, devient un acte écologique car acheter des produits français sous-entendrait acheter des produits qui n’ont pas été </w:t>
            </w:r>
            <w:r w:rsidRPr="007256FE">
              <w:rPr>
                <w:color w:val="000000" w:themeColor="text1"/>
                <w:lang w:val="fr-CA"/>
              </w:rPr>
              <w:t>_4_ (</w:t>
            </w:r>
            <w:r w:rsidRPr="007256FE">
              <w:rPr>
                <w:color w:val="000000" w:themeColor="text1"/>
                <w:lang w:val="en-US"/>
              </w:rPr>
              <w:t>fabriqu</w:t>
            </w:r>
            <w:r w:rsidRPr="007256FE">
              <w:rPr>
                <w:color w:val="000000" w:themeColor="text1"/>
                <w:lang w:val="fr-CA"/>
              </w:rPr>
              <w:t>er)</w:t>
            </w:r>
            <w:r w:rsidRPr="007256FE">
              <w:rPr>
                <w:color w:val="000000" w:themeColor="text1"/>
                <w:lang w:val="en-US"/>
              </w:rPr>
              <w:t xml:space="preserve"> à l’autre bout du monde, et ainsi faire baisser la </w:t>
            </w:r>
            <w:r w:rsidRPr="007256FE">
              <w:rPr>
                <w:color w:val="000000" w:themeColor="text1"/>
                <w:lang w:val="fr-CA"/>
              </w:rPr>
              <w:t>_5_ (</w:t>
            </w:r>
            <w:r w:rsidRPr="007256FE">
              <w:rPr>
                <w:color w:val="000000" w:themeColor="text1"/>
                <w:lang w:val="en-US"/>
              </w:rPr>
              <w:t>pollu</w:t>
            </w:r>
            <w:r w:rsidRPr="007256FE">
              <w:rPr>
                <w:color w:val="000000" w:themeColor="text1"/>
                <w:lang w:val="fr-CA"/>
              </w:rPr>
              <w:t>er)</w:t>
            </w:r>
            <w:r w:rsidRPr="007256FE">
              <w:rPr>
                <w:color w:val="000000" w:themeColor="text1"/>
                <w:lang w:val="en-US"/>
              </w:rPr>
              <w:t xml:space="preserve"> en </w:t>
            </w:r>
            <w:r w:rsidRPr="007256FE">
              <w:rPr>
                <w:color w:val="000000" w:themeColor="text1"/>
                <w:lang w:val="fr-CA"/>
              </w:rPr>
              <w:t>__6_ (</w:t>
            </w:r>
            <w:r w:rsidRPr="007256FE">
              <w:rPr>
                <w:color w:val="000000" w:themeColor="text1"/>
                <w:lang w:val="en-US"/>
              </w:rPr>
              <w:t>limit</w:t>
            </w:r>
            <w:r w:rsidRPr="007256FE">
              <w:rPr>
                <w:color w:val="000000" w:themeColor="text1"/>
                <w:lang w:val="fr-CA"/>
              </w:rPr>
              <w:t>er)</w:t>
            </w:r>
            <w:r w:rsidRPr="007256FE">
              <w:rPr>
                <w:color w:val="000000" w:themeColor="text1"/>
                <w:lang w:val="en-US"/>
              </w:rPr>
              <w:t xml:space="preserve"> le transport des marchandises, en </w:t>
            </w:r>
            <w:r w:rsidRPr="007256FE">
              <w:rPr>
                <w:color w:val="000000" w:themeColor="text1"/>
                <w:lang w:val="fr-CA"/>
              </w:rPr>
              <w:t>_7_ (</w:t>
            </w:r>
            <w:r w:rsidRPr="007256FE">
              <w:rPr>
                <w:color w:val="000000" w:themeColor="text1"/>
                <w:lang w:val="en-US"/>
              </w:rPr>
              <w:t>diminu</w:t>
            </w:r>
            <w:r w:rsidRPr="007256FE">
              <w:rPr>
                <w:color w:val="000000" w:themeColor="text1"/>
                <w:lang w:val="fr-CA"/>
              </w:rPr>
              <w:t>er)</w:t>
            </w:r>
            <w:r w:rsidRPr="007256FE">
              <w:rPr>
                <w:color w:val="000000" w:themeColor="text1"/>
                <w:lang w:val="en-US"/>
              </w:rPr>
              <w:t xml:space="preserve"> leur empreinte carbone.</w:t>
            </w:r>
          </w:p>
          <w:p w14:paraId="575D6457" w14:textId="77777777" w:rsidR="00094E0B" w:rsidRPr="007256FE" w:rsidRDefault="00094E0B" w:rsidP="000869A1">
            <w:pPr>
              <w:jc w:val="both"/>
              <w:rPr>
                <w:color w:val="000000" w:themeColor="text1"/>
                <w:lang w:val="en-US"/>
              </w:rPr>
            </w:pPr>
            <w:r w:rsidRPr="007256FE">
              <w:rPr>
                <w:color w:val="000000" w:themeColor="text1"/>
                <w:lang w:val="en-US"/>
              </w:rPr>
              <w:t>Cependant, vouloir vivre en achetant uniquement français n’est ni possible ni compatible avec des convictions écologiques ou patriotiques car acheter français n’implique pas forcément que le produit</w:t>
            </w:r>
            <w:r w:rsidRPr="007256FE">
              <w:rPr>
                <w:color w:val="000000" w:themeColor="text1"/>
                <w:lang w:val="fr-CA"/>
              </w:rPr>
              <w:t xml:space="preserve"> _8_ (</w:t>
            </w:r>
            <w:r w:rsidRPr="007256FE">
              <w:rPr>
                <w:color w:val="000000" w:themeColor="text1"/>
                <w:lang w:val="en-US"/>
              </w:rPr>
              <w:t>achet</w:t>
            </w:r>
            <w:r w:rsidRPr="007256FE">
              <w:rPr>
                <w:color w:val="000000" w:themeColor="text1"/>
                <w:lang w:val="fr-CA"/>
              </w:rPr>
              <w:t>er)</w:t>
            </w:r>
            <w:r w:rsidRPr="007256FE">
              <w:rPr>
                <w:color w:val="000000" w:themeColor="text1"/>
                <w:lang w:val="en-US"/>
              </w:rPr>
              <w:t xml:space="preserve"> soit pour autant </w:t>
            </w:r>
            <w:r w:rsidRPr="007256FE">
              <w:rPr>
                <w:color w:val="000000" w:themeColor="text1"/>
                <w:lang w:val="fr-CA"/>
              </w:rPr>
              <w:t>_9_ (</w:t>
            </w:r>
            <w:r w:rsidRPr="007256FE">
              <w:rPr>
                <w:color w:val="000000" w:themeColor="text1"/>
                <w:lang w:val="en-US"/>
              </w:rPr>
              <w:t>fabriqu</w:t>
            </w:r>
            <w:r w:rsidRPr="007256FE">
              <w:rPr>
                <w:color w:val="000000" w:themeColor="text1"/>
                <w:lang w:val="fr-CA"/>
              </w:rPr>
              <w:t>er)</w:t>
            </w:r>
            <w:r w:rsidRPr="007256FE">
              <w:rPr>
                <w:color w:val="000000" w:themeColor="text1"/>
                <w:lang w:val="en-US"/>
              </w:rPr>
              <w:t xml:space="preserve"> en France. Il y a belle lurette que les entreprises françaises se sont </w:t>
            </w:r>
            <w:r w:rsidRPr="007256FE">
              <w:rPr>
                <w:color w:val="000000" w:themeColor="text1"/>
                <w:lang w:val="fr-CA"/>
              </w:rPr>
              <w:t>_10_ (</w:t>
            </w:r>
            <w:r w:rsidRPr="007256FE">
              <w:rPr>
                <w:color w:val="000000" w:themeColor="text1"/>
                <w:lang w:val="en-US"/>
              </w:rPr>
              <w:t>délocalis</w:t>
            </w:r>
            <w:r w:rsidRPr="007256FE">
              <w:rPr>
                <w:color w:val="000000" w:themeColor="text1"/>
                <w:lang w:val="fr-CA"/>
              </w:rPr>
              <w:t>er)</w:t>
            </w:r>
            <w:r w:rsidRPr="007256FE">
              <w:rPr>
                <w:color w:val="000000" w:themeColor="text1"/>
                <w:lang w:val="en-US"/>
              </w:rPr>
              <w:t xml:space="preserve"> pour optimiser leurs coûts et s’ouvrir de nouveaux marchés. Quant aux entreprises étrangères, elles ont fait de même … en France.</w:t>
            </w:r>
          </w:p>
          <w:p w14:paraId="34DF514C" w14:textId="7E11FBBE" w:rsidR="00094E0B" w:rsidRPr="007256FE" w:rsidRDefault="00EE6BF9" w:rsidP="000869A1">
            <w:pPr>
              <w:jc w:val="both"/>
              <w:rPr>
                <w:b/>
                <w:bCs/>
                <w:color w:val="000000" w:themeColor="text1"/>
                <w:lang w:val="fr-CA"/>
              </w:rPr>
            </w:pPr>
            <w:r>
              <w:rPr>
                <w:b/>
                <w:bCs/>
                <w:color w:val="000000" w:themeColor="text1"/>
                <w:lang w:val="fr-CA"/>
              </w:rPr>
              <w:t>Exercice</w:t>
            </w:r>
            <w:r w:rsidR="00094E0B" w:rsidRPr="007256FE">
              <w:rPr>
                <w:b/>
                <w:bCs/>
                <w:color w:val="000000" w:themeColor="text1"/>
                <w:lang w:val="fr-CA"/>
              </w:rPr>
              <w:t xml:space="preserve"> 2.</w:t>
            </w:r>
          </w:p>
          <w:p w14:paraId="763E9577" w14:textId="77777777" w:rsidR="00094E0B" w:rsidRPr="007256FE" w:rsidRDefault="00094E0B" w:rsidP="000869A1">
            <w:pPr>
              <w:jc w:val="both"/>
              <w:rPr>
                <w:color w:val="000000" w:themeColor="text1"/>
                <w:lang w:val="fr-CA"/>
              </w:rPr>
            </w:pPr>
            <w:r w:rsidRPr="007256FE">
              <w:rPr>
                <w:color w:val="000000" w:themeColor="text1"/>
                <w:lang w:val="en-US"/>
              </w:rPr>
              <w:t>Vous écrivez le 28 mars 20</w:t>
            </w:r>
            <w:r w:rsidRPr="007256FE">
              <w:rPr>
                <w:color w:val="000000" w:themeColor="text1"/>
                <w:lang w:val="fr-CA"/>
              </w:rPr>
              <w:t>20</w:t>
            </w:r>
            <w:r w:rsidRPr="007256FE">
              <w:rPr>
                <w:color w:val="000000" w:themeColor="text1"/>
                <w:lang w:val="en-US"/>
              </w:rPr>
              <w:t xml:space="preserve"> </w:t>
            </w:r>
            <w:r w:rsidRPr="007256FE">
              <w:rPr>
                <w:color w:val="000000" w:themeColor="text1"/>
                <w:lang w:val="fr-CA"/>
              </w:rPr>
              <w:t>à</w:t>
            </w:r>
            <w:r w:rsidRPr="007256FE">
              <w:rPr>
                <w:color w:val="000000" w:themeColor="text1"/>
                <w:lang w:val="en-US"/>
              </w:rPr>
              <w:t xml:space="preserve">  </w:t>
            </w:r>
            <w:r w:rsidRPr="007256FE">
              <w:rPr>
                <w:color w:val="000000" w:themeColor="text1"/>
                <w:lang w:val="fr-CA"/>
              </w:rPr>
              <w:t>M. Dubois</w:t>
            </w:r>
            <w:r w:rsidRPr="007256FE">
              <w:rPr>
                <w:color w:val="000000" w:themeColor="text1"/>
                <w:lang w:val="en-US"/>
              </w:rPr>
              <w:t>. Il est directeur général d</w:t>
            </w:r>
            <w:r w:rsidRPr="007256FE">
              <w:rPr>
                <w:color w:val="000000" w:themeColor="text1"/>
                <w:lang w:val="fr-CA"/>
              </w:rPr>
              <w:t>’AEFR.</w:t>
            </w:r>
            <w:r w:rsidRPr="007256FE">
              <w:rPr>
                <w:color w:val="000000" w:themeColor="text1"/>
                <w:lang w:val="en-US"/>
              </w:rPr>
              <w:t xml:space="preserve"> L'entreprise a son siège à </w:t>
            </w:r>
            <w:r w:rsidRPr="007256FE">
              <w:rPr>
                <w:color w:val="000000" w:themeColor="text1"/>
                <w:lang w:val="fr-CA"/>
              </w:rPr>
              <w:t>Paris</w:t>
            </w:r>
            <w:r w:rsidRPr="007256FE">
              <w:rPr>
                <w:color w:val="000000" w:themeColor="text1"/>
                <w:lang w:val="en-US"/>
              </w:rPr>
              <w:t xml:space="preserve"> </w:t>
            </w:r>
            <w:r w:rsidRPr="007256FE">
              <w:rPr>
                <w:color w:val="000000" w:themeColor="text1"/>
                <w:lang w:val="fr-CA"/>
              </w:rPr>
              <w:t>77</w:t>
            </w:r>
            <w:r w:rsidRPr="007256FE">
              <w:rPr>
                <w:color w:val="000000" w:themeColor="text1"/>
                <w:lang w:val="en-US"/>
              </w:rPr>
              <w:t>,</w:t>
            </w:r>
            <w:r w:rsidRPr="007256FE">
              <w:rPr>
                <w:color w:val="000000" w:themeColor="text1"/>
                <w:lang w:val="fr-CA"/>
              </w:rPr>
              <w:t xml:space="preserve"> rue de l’Espérance.</w:t>
            </w:r>
            <w:r w:rsidRPr="007256FE">
              <w:rPr>
                <w:color w:val="000000" w:themeColor="text1"/>
                <w:lang w:val="en-US"/>
              </w:rPr>
              <w:t xml:space="preserve"> </w:t>
            </w:r>
            <w:r w:rsidRPr="007256FE">
              <w:rPr>
                <w:color w:val="000000" w:themeColor="text1"/>
                <w:lang w:val="fr-CA"/>
              </w:rPr>
              <w:t>V</w:t>
            </w:r>
            <w:r w:rsidRPr="007256FE">
              <w:rPr>
                <w:color w:val="000000" w:themeColor="text1"/>
                <w:lang w:val="en-US"/>
              </w:rPr>
              <w:t xml:space="preserve">ous ne connaissez pas personnellement </w:t>
            </w:r>
            <w:r w:rsidRPr="007256FE">
              <w:rPr>
                <w:color w:val="000000" w:themeColor="text1"/>
                <w:lang w:val="fr-CA"/>
              </w:rPr>
              <w:t>M. Dubois</w:t>
            </w:r>
            <w:r w:rsidRPr="007256FE">
              <w:rPr>
                <w:color w:val="000000" w:themeColor="text1"/>
                <w:lang w:val="en-US"/>
              </w:rPr>
              <w:t>. Récemment, vous lui avez parlé au téléphone. Vous êtes vous-même dans le département des ventes de la société TOP Grafik und Design (</w:t>
            </w:r>
            <w:r w:rsidRPr="007256FE">
              <w:rPr>
                <w:color w:val="000000" w:themeColor="text1"/>
                <w:lang w:val="fr-CA"/>
              </w:rPr>
              <w:t>Moscou,</w:t>
            </w:r>
            <w:r w:rsidRPr="007256FE">
              <w:rPr>
                <w:color w:val="000000" w:themeColor="text1"/>
                <w:lang w:val="en-US"/>
              </w:rPr>
              <w:t xml:space="preserve"> </w:t>
            </w:r>
            <w:r w:rsidRPr="007256FE">
              <w:rPr>
                <w:color w:val="000000" w:themeColor="text1"/>
                <w:lang w:val="fr-CA"/>
              </w:rPr>
              <w:t>25, rue Arbat)</w:t>
            </w:r>
            <w:r w:rsidRPr="007256FE">
              <w:rPr>
                <w:color w:val="000000" w:themeColor="text1"/>
                <w:lang w:val="en-US"/>
              </w:rPr>
              <w:t xml:space="preserve"> et envoyer à </w:t>
            </w:r>
            <w:r w:rsidRPr="007256FE">
              <w:rPr>
                <w:color w:val="000000" w:themeColor="text1"/>
                <w:lang w:val="fr-CA"/>
              </w:rPr>
              <w:t>M. Dubois</w:t>
            </w:r>
            <w:r w:rsidRPr="007256FE">
              <w:rPr>
                <w:color w:val="000000" w:themeColor="text1"/>
                <w:lang w:val="en-US"/>
              </w:rPr>
              <w:t xml:space="preserve"> une offre par le biais de moyens </w:t>
            </w:r>
            <w:r w:rsidRPr="007256FE">
              <w:rPr>
                <w:color w:val="000000" w:themeColor="text1"/>
                <w:lang w:val="en-US"/>
              </w:rPr>
              <w:lastRenderedPageBreak/>
              <w:t xml:space="preserve">publicitaires. </w:t>
            </w:r>
            <w:r w:rsidRPr="007256FE">
              <w:rPr>
                <w:color w:val="000000" w:themeColor="text1"/>
                <w:lang w:val="de-DE"/>
              </w:rPr>
              <w:t>Vous avez joint un catalogue</w:t>
            </w:r>
            <w:r w:rsidRPr="007256FE">
              <w:rPr>
                <w:color w:val="000000" w:themeColor="text1"/>
                <w:lang w:val="fr-CA"/>
              </w:rPr>
              <w:t>.</w:t>
            </w:r>
          </w:p>
        </w:tc>
      </w:tr>
    </w:tbl>
    <w:p w14:paraId="3EA876EE" w14:textId="77777777" w:rsidR="00094E0B" w:rsidRPr="007256FE" w:rsidRDefault="00094E0B" w:rsidP="00094E0B">
      <w:pPr>
        <w:pStyle w:val="ad"/>
        <w:spacing w:line="360" w:lineRule="auto"/>
        <w:ind w:firstLine="709"/>
        <w:rPr>
          <w:rFonts w:ascii="Times New Roman" w:hAnsi="Times New Roman"/>
          <w:b/>
          <w:sz w:val="28"/>
          <w:szCs w:val="28"/>
        </w:rPr>
      </w:pPr>
    </w:p>
    <w:p w14:paraId="5FE76ED0" w14:textId="371D92CB" w:rsidR="00094E0B" w:rsidRPr="007256FE" w:rsidRDefault="00094E0B" w:rsidP="00094E0B">
      <w:pPr>
        <w:spacing w:after="160" w:line="259" w:lineRule="auto"/>
        <w:rPr>
          <w:i/>
          <w:sz w:val="28"/>
          <w:szCs w:val="28"/>
        </w:rPr>
      </w:pPr>
      <w:r w:rsidRPr="007256FE">
        <w:rPr>
          <w:i/>
          <w:sz w:val="28"/>
          <w:szCs w:val="28"/>
        </w:rPr>
        <w:t>47.03.01 – Философия, 42.03.01 – Реклама и связи с общественностью</w:t>
      </w:r>
      <w:r w:rsidR="00D71E4A">
        <w:rPr>
          <w:i/>
          <w:sz w:val="28"/>
          <w:szCs w:val="28"/>
        </w:rPr>
        <w:br/>
      </w:r>
      <w:r w:rsidR="00D71E4A">
        <w:rPr>
          <w:color w:val="000000" w:themeColor="text1"/>
          <w:sz w:val="28"/>
          <w:szCs w:val="28"/>
          <w:lang w:eastAsia="en-US"/>
        </w:rPr>
        <w:t xml:space="preserve">                                                                                                              Таблица 5.17.</w:t>
      </w:r>
    </w:p>
    <w:tbl>
      <w:tblPr>
        <w:tblStyle w:val="a6"/>
        <w:tblW w:w="5227" w:type="pct"/>
        <w:tblInd w:w="-5" w:type="dxa"/>
        <w:tblLook w:val="04A0" w:firstRow="1" w:lastRow="0" w:firstColumn="1" w:lastColumn="0" w:noHBand="0" w:noVBand="1"/>
      </w:tblPr>
      <w:tblGrid>
        <w:gridCol w:w="1490"/>
        <w:gridCol w:w="2459"/>
        <w:gridCol w:w="2469"/>
        <w:gridCol w:w="3588"/>
      </w:tblGrid>
      <w:tr w:rsidR="00094E0B" w:rsidRPr="007256FE" w14:paraId="2ACE27AB" w14:textId="77777777" w:rsidTr="000869A1">
        <w:tc>
          <w:tcPr>
            <w:tcW w:w="744" w:type="pct"/>
          </w:tcPr>
          <w:p w14:paraId="4C93000C" w14:textId="77777777" w:rsidR="00094E0B" w:rsidRPr="007256FE" w:rsidRDefault="00094E0B" w:rsidP="000869A1">
            <w:pPr>
              <w:tabs>
                <w:tab w:val="left" w:pos="540"/>
              </w:tabs>
              <w:contextualSpacing/>
              <w:jc w:val="both"/>
              <w:rPr>
                <w:sz w:val="22"/>
                <w:szCs w:val="22"/>
              </w:rPr>
            </w:pPr>
            <w:r w:rsidRPr="007256FE">
              <w:rPr>
                <w:sz w:val="22"/>
                <w:szCs w:val="22"/>
              </w:rPr>
              <w:t>Код компетенции</w:t>
            </w:r>
          </w:p>
        </w:tc>
        <w:tc>
          <w:tcPr>
            <w:tcW w:w="1229" w:type="pct"/>
          </w:tcPr>
          <w:p w14:paraId="3E75A812" w14:textId="77777777" w:rsidR="00094E0B" w:rsidRPr="007256FE" w:rsidRDefault="00094E0B" w:rsidP="000869A1">
            <w:pPr>
              <w:tabs>
                <w:tab w:val="left" w:pos="540"/>
              </w:tabs>
              <w:contextualSpacing/>
              <w:jc w:val="both"/>
              <w:rPr>
                <w:sz w:val="22"/>
                <w:szCs w:val="22"/>
              </w:rPr>
            </w:pPr>
            <w:r w:rsidRPr="007256FE">
              <w:rPr>
                <w:sz w:val="22"/>
                <w:szCs w:val="22"/>
              </w:rPr>
              <w:t>Наименование компетенции</w:t>
            </w:r>
          </w:p>
        </w:tc>
        <w:tc>
          <w:tcPr>
            <w:tcW w:w="1234" w:type="pct"/>
          </w:tcPr>
          <w:p w14:paraId="42BDA0F7" w14:textId="77777777" w:rsidR="00094E0B" w:rsidRPr="007256FE" w:rsidRDefault="00094E0B" w:rsidP="000869A1">
            <w:pPr>
              <w:tabs>
                <w:tab w:val="left" w:pos="540"/>
              </w:tabs>
              <w:contextualSpacing/>
              <w:jc w:val="both"/>
              <w:rPr>
                <w:sz w:val="22"/>
                <w:szCs w:val="22"/>
              </w:rPr>
            </w:pPr>
            <w:r w:rsidRPr="007256FE">
              <w:rPr>
                <w:sz w:val="22"/>
                <w:szCs w:val="22"/>
              </w:rPr>
              <w:t>Индикаторы достижения компетенции</w:t>
            </w:r>
          </w:p>
        </w:tc>
        <w:tc>
          <w:tcPr>
            <w:tcW w:w="1793" w:type="pct"/>
          </w:tcPr>
          <w:p w14:paraId="7FD5092E" w14:textId="77777777" w:rsidR="00094E0B" w:rsidRPr="007256FE" w:rsidRDefault="00094E0B" w:rsidP="000869A1">
            <w:pPr>
              <w:tabs>
                <w:tab w:val="left" w:pos="540"/>
              </w:tabs>
              <w:contextualSpacing/>
              <w:jc w:val="both"/>
              <w:rPr>
                <w:sz w:val="22"/>
                <w:szCs w:val="22"/>
              </w:rPr>
            </w:pPr>
            <w:r w:rsidRPr="007256FE">
              <w:rPr>
                <w:sz w:val="22"/>
                <w:szCs w:val="22"/>
              </w:rPr>
              <w:t>Результаты обучения (умения и знания), соотнесенные с индикаторами достижения компетенции</w:t>
            </w:r>
          </w:p>
        </w:tc>
      </w:tr>
      <w:tr w:rsidR="00094E0B" w:rsidRPr="005065FC" w14:paraId="79FD742A" w14:textId="77777777" w:rsidTr="000869A1">
        <w:tc>
          <w:tcPr>
            <w:tcW w:w="744" w:type="pct"/>
          </w:tcPr>
          <w:p w14:paraId="41D48BA2" w14:textId="77777777" w:rsidR="00094E0B" w:rsidRPr="007256FE" w:rsidRDefault="00094E0B" w:rsidP="000869A1">
            <w:pPr>
              <w:tabs>
                <w:tab w:val="left" w:pos="540"/>
              </w:tabs>
              <w:contextualSpacing/>
              <w:jc w:val="both"/>
              <w:rPr>
                <w:sz w:val="22"/>
                <w:szCs w:val="22"/>
              </w:rPr>
            </w:pPr>
            <w:r w:rsidRPr="007256FE">
              <w:rPr>
                <w:sz w:val="22"/>
                <w:szCs w:val="22"/>
              </w:rPr>
              <w:t>ОПК-1</w:t>
            </w:r>
          </w:p>
        </w:tc>
        <w:tc>
          <w:tcPr>
            <w:tcW w:w="1229" w:type="pct"/>
          </w:tcPr>
          <w:p w14:paraId="11FDAEC1" w14:textId="77777777" w:rsidR="00094E0B" w:rsidRPr="007256FE" w:rsidRDefault="00094E0B" w:rsidP="000869A1">
            <w:pPr>
              <w:contextualSpacing/>
              <w:jc w:val="both"/>
            </w:pPr>
            <w:r w:rsidRPr="007256FE">
              <w:t>1.Работает с научными текстами и содержащимися в них смысловыми конструкциями, применяя методы и приемы логического анализа.</w:t>
            </w:r>
          </w:p>
          <w:p w14:paraId="4C25E0FA" w14:textId="77777777" w:rsidR="00094E0B" w:rsidRPr="007256FE" w:rsidRDefault="00094E0B" w:rsidP="000869A1">
            <w:pPr>
              <w:contextualSpacing/>
              <w:jc w:val="both"/>
              <w:rPr>
                <w:color w:val="FF0000"/>
                <w:sz w:val="22"/>
                <w:szCs w:val="22"/>
              </w:rPr>
            </w:pPr>
            <w:r w:rsidRPr="007256FE">
              <w:t>2. Корректирует смысловые конструкции, применяя методы и приемы логического анализа.</w:t>
            </w:r>
          </w:p>
          <w:p w14:paraId="6434BFDE" w14:textId="77777777" w:rsidR="00094E0B" w:rsidRPr="007256FE" w:rsidRDefault="00094E0B" w:rsidP="000869A1">
            <w:pPr>
              <w:contextualSpacing/>
              <w:jc w:val="both"/>
            </w:pPr>
          </w:p>
          <w:p w14:paraId="56B19AD0" w14:textId="77777777" w:rsidR="00094E0B" w:rsidRPr="007256FE" w:rsidRDefault="00094E0B" w:rsidP="000869A1">
            <w:pPr>
              <w:jc w:val="both"/>
              <w:rPr>
                <w:sz w:val="22"/>
                <w:szCs w:val="22"/>
              </w:rPr>
            </w:pPr>
          </w:p>
        </w:tc>
        <w:tc>
          <w:tcPr>
            <w:tcW w:w="1234" w:type="pct"/>
            <w:vAlign w:val="center"/>
          </w:tcPr>
          <w:p w14:paraId="768CFE5E" w14:textId="77777777" w:rsidR="00094E0B" w:rsidRPr="007256FE" w:rsidRDefault="00094E0B" w:rsidP="000869A1">
            <w:pPr>
              <w:jc w:val="both"/>
              <w:rPr>
                <w:color w:val="000000" w:themeColor="text1"/>
              </w:rPr>
            </w:pPr>
            <w:r w:rsidRPr="007256FE">
              <w:rPr>
                <w:b/>
                <w:bCs/>
                <w:color w:val="000000" w:themeColor="text1"/>
              </w:rPr>
              <w:t>Знать:</w:t>
            </w:r>
            <w:r w:rsidRPr="007256FE">
              <w:rPr>
                <w:color w:val="000000" w:themeColor="text1"/>
              </w:rPr>
              <w:t xml:space="preserve"> Основные категории и специфику профессиональной сферы и их понимания в различных типах и авторских подходах; базовый терминологический аппарат профессиональной деятельности.</w:t>
            </w:r>
          </w:p>
          <w:p w14:paraId="1A075011" w14:textId="77777777" w:rsidR="00094E0B" w:rsidRPr="007256FE" w:rsidRDefault="00094E0B" w:rsidP="000869A1">
            <w:pPr>
              <w:jc w:val="both"/>
              <w:rPr>
                <w:color w:val="000000" w:themeColor="text1"/>
              </w:rPr>
            </w:pPr>
            <w:r w:rsidRPr="007256FE">
              <w:rPr>
                <w:b/>
                <w:bCs/>
                <w:color w:val="000000" w:themeColor="text1"/>
              </w:rPr>
              <w:t xml:space="preserve">Уметь: </w:t>
            </w:r>
            <w:r w:rsidRPr="007256FE">
              <w:rPr>
                <w:color w:val="000000" w:themeColor="text1"/>
              </w:rPr>
              <w:t>работать с 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p w14:paraId="25974FA7" w14:textId="77777777" w:rsidR="00094E0B" w:rsidRPr="007256FE" w:rsidRDefault="00094E0B" w:rsidP="000869A1">
            <w:pPr>
              <w:contextualSpacing/>
              <w:jc w:val="both"/>
              <w:rPr>
                <w:color w:val="FF0000"/>
                <w:sz w:val="22"/>
                <w:szCs w:val="22"/>
              </w:rPr>
            </w:pPr>
          </w:p>
          <w:p w14:paraId="38D78B57" w14:textId="77777777" w:rsidR="00094E0B" w:rsidRPr="007256FE" w:rsidRDefault="00094E0B" w:rsidP="000869A1">
            <w:pPr>
              <w:contextualSpacing/>
              <w:jc w:val="both"/>
              <w:rPr>
                <w:color w:val="FF0000"/>
                <w:sz w:val="22"/>
                <w:szCs w:val="22"/>
              </w:rPr>
            </w:pPr>
          </w:p>
          <w:p w14:paraId="400961FF" w14:textId="77777777" w:rsidR="00094E0B" w:rsidRPr="007256FE" w:rsidRDefault="00094E0B" w:rsidP="000869A1">
            <w:pPr>
              <w:contextualSpacing/>
              <w:jc w:val="both"/>
              <w:rPr>
                <w:color w:val="FF0000"/>
                <w:sz w:val="22"/>
                <w:szCs w:val="22"/>
              </w:rPr>
            </w:pPr>
          </w:p>
          <w:p w14:paraId="430141DD" w14:textId="77777777" w:rsidR="00094E0B" w:rsidRPr="007256FE" w:rsidRDefault="00094E0B" w:rsidP="000869A1">
            <w:pPr>
              <w:contextualSpacing/>
              <w:jc w:val="both"/>
              <w:rPr>
                <w:color w:val="FF0000"/>
                <w:sz w:val="22"/>
                <w:szCs w:val="22"/>
              </w:rPr>
            </w:pPr>
          </w:p>
          <w:p w14:paraId="2248870A" w14:textId="77777777" w:rsidR="00094E0B" w:rsidRPr="007256FE" w:rsidRDefault="00094E0B" w:rsidP="000869A1">
            <w:pPr>
              <w:contextualSpacing/>
              <w:jc w:val="both"/>
              <w:rPr>
                <w:color w:val="FF0000"/>
                <w:sz w:val="22"/>
                <w:szCs w:val="22"/>
              </w:rPr>
            </w:pPr>
          </w:p>
          <w:p w14:paraId="5371569C" w14:textId="77777777" w:rsidR="00094E0B" w:rsidRPr="007256FE" w:rsidRDefault="00094E0B" w:rsidP="000869A1">
            <w:pPr>
              <w:contextualSpacing/>
              <w:jc w:val="both"/>
              <w:rPr>
                <w:color w:val="FF0000"/>
                <w:sz w:val="22"/>
                <w:szCs w:val="22"/>
              </w:rPr>
            </w:pPr>
          </w:p>
          <w:p w14:paraId="3E147F8E" w14:textId="77777777" w:rsidR="00094E0B" w:rsidRPr="007256FE" w:rsidRDefault="00094E0B" w:rsidP="000869A1">
            <w:pPr>
              <w:contextualSpacing/>
              <w:jc w:val="both"/>
              <w:rPr>
                <w:color w:val="FF0000"/>
                <w:sz w:val="22"/>
                <w:szCs w:val="22"/>
              </w:rPr>
            </w:pPr>
          </w:p>
          <w:p w14:paraId="336E3F1B" w14:textId="77777777" w:rsidR="00094E0B" w:rsidRPr="007256FE" w:rsidRDefault="00094E0B" w:rsidP="000869A1">
            <w:pPr>
              <w:contextualSpacing/>
              <w:jc w:val="both"/>
              <w:rPr>
                <w:color w:val="FF0000"/>
                <w:sz w:val="22"/>
                <w:szCs w:val="22"/>
              </w:rPr>
            </w:pPr>
          </w:p>
          <w:p w14:paraId="2777C474" w14:textId="77777777" w:rsidR="00094E0B" w:rsidRPr="007256FE" w:rsidRDefault="00094E0B" w:rsidP="000869A1">
            <w:pPr>
              <w:contextualSpacing/>
              <w:jc w:val="both"/>
              <w:rPr>
                <w:color w:val="FF0000"/>
                <w:sz w:val="22"/>
                <w:szCs w:val="22"/>
              </w:rPr>
            </w:pPr>
          </w:p>
          <w:p w14:paraId="38B86138" w14:textId="77777777" w:rsidR="00094E0B" w:rsidRPr="007256FE" w:rsidRDefault="00094E0B" w:rsidP="000869A1">
            <w:pPr>
              <w:contextualSpacing/>
              <w:jc w:val="both"/>
              <w:rPr>
                <w:color w:val="FF0000"/>
                <w:sz w:val="22"/>
                <w:szCs w:val="22"/>
              </w:rPr>
            </w:pPr>
          </w:p>
          <w:p w14:paraId="14767B56" w14:textId="77777777" w:rsidR="00094E0B" w:rsidRPr="007256FE" w:rsidRDefault="00094E0B" w:rsidP="000869A1">
            <w:pPr>
              <w:contextualSpacing/>
              <w:jc w:val="both"/>
              <w:rPr>
                <w:color w:val="FF0000"/>
                <w:sz w:val="22"/>
                <w:szCs w:val="22"/>
              </w:rPr>
            </w:pPr>
          </w:p>
          <w:p w14:paraId="20664B7D" w14:textId="77777777" w:rsidR="00094E0B" w:rsidRPr="007256FE" w:rsidRDefault="00094E0B" w:rsidP="000869A1">
            <w:pPr>
              <w:contextualSpacing/>
              <w:jc w:val="both"/>
              <w:rPr>
                <w:color w:val="FF0000"/>
                <w:sz w:val="22"/>
                <w:szCs w:val="22"/>
              </w:rPr>
            </w:pPr>
          </w:p>
          <w:p w14:paraId="0F6ACB90" w14:textId="77777777" w:rsidR="00094E0B" w:rsidRPr="007256FE" w:rsidRDefault="00094E0B" w:rsidP="000869A1">
            <w:pPr>
              <w:contextualSpacing/>
              <w:jc w:val="both"/>
              <w:rPr>
                <w:color w:val="FF0000"/>
                <w:sz w:val="22"/>
                <w:szCs w:val="22"/>
              </w:rPr>
            </w:pPr>
          </w:p>
          <w:p w14:paraId="0F0FFBED" w14:textId="77777777" w:rsidR="00094E0B" w:rsidRPr="007256FE" w:rsidRDefault="00094E0B" w:rsidP="000869A1">
            <w:pPr>
              <w:contextualSpacing/>
              <w:jc w:val="both"/>
              <w:rPr>
                <w:color w:val="FF0000"/>
                <w:sz w:val="22"/>
                <w:szCs w:val="22"/>
              </w:rPr>
            </w:pPr>
          </w:p>
          <w:p w14:paraId="734077CE" w14:textId="77777777" w:rsidR="00094E0B" w:rsidRPr="007256FE" w:rsidRDefault="00094E0B" w:rsidP="000869A1">
            <w:pPr>
              <w:contextualSpacing/>
              <w:jc w:val="both"/>
              <w:rPr>
                <w:color w:val="FF0000"/>
                <w:sz w:val="22"/>
                <w:szCs w:val="22"/>
              </w:rPr>
            </w:pPr>
          </w:p>
          <w:p w14:paraId="0B410955" w14:textId="77777777" w:rsidR="00094E0B" w:rsidRPr="007256FE" w:rsidRDefault="00094E0B" w:rsidP="000869A1">
            <w:pPr>
              <w:contextualSpacing/>
              <w:jc w:val="both"/>
              <w:rPr>
                <w:color w:val="FF0000"/>
                <w:sz w:val="22"/>
                <w:szCs w:val="22"/>
              </w:rPr>
            </w:pPr>
          </w:p>
          <w:p w14:paraId="590FC025" w14:textId="77777777" w:rsidR="00094E0B" w:rsidRPr="007256FE" w:rsidRDefault="00094E0B" w:rsidP="000869A1">
            <w:pPr>
              <w:contextualSpacing/>
              <w:jc w:val="both"/>
              <w:rPr>
                <w:color w:val="FF0000"/>
                <w:sz w:val="22"/>
                <w:szCs w:val="22"/>
              </w:rPr>
            </w:pPr>
          </w:p>
          <w:p w14:paraId="4C4B231B" w14:textId="77777777" w:rsidR="00094E0B" w:rsidRPr="007256FE" w:rsidRDefault="00094E0B" w:rsidP="000869A1">
            <w:pPr>
              <w:contextualSpacing/>
              <w:jc w:val="both"/>
              <w:rPr>
                <w:color w:val="FF0000"/>
                <w:sz w:val="22"/>
                <w:szCs w:val="22"/>
              </w:rPr>
            </w:pPr>
          </w:p>
          <w:p w14:paraId="798EB093" w14:textId="77777777" w:rsidR="00094E0B" w:rsidRPr="007256FE" w:rsidRDefault="00094E0B" w:rsidP="000869A1">
            <w:pPr>
              <w:contextualSpacing/>
              <w:jc w:val="both"/>
              <w:rPr>
                <w:color w:val="FF0000"/>
                <w:sz w:val="22"/>
                <w:szCs w:val="22"/>
              </w:rPr>
            </w:pPr>
          </w:p>
          <w:p w14:paraId="7218FB93" w14:textId="77777777" w:rsidR="00094E0B" w:rsidRPr="007256FE" w:rsidRDefault="00094E0B" w:rsidP="000869A1">
            <w:pPr>
              <w:tabs>
                <w:tab w:val="left" w:pos="540"/>
              </w:tabs>
              <w:contextualSpacing/>
              <w:jc w:val="both"/>
              <w:rPr>
                <w:color w:val="FF0000"/>
                <w:sz w:val="22"/>
                <w:szCs w:val="22"/>
              </w:rPr>
            </w:pPr>
          </w:p>
        </w:tc>
        <w:tc>
          <w:tcPr>
            <w:tcW w:w="1793" w:type="pct"/>
          </w:tcPr>
          <w:p w14:paraId="43782020" w14:textId="279815AF" w:rsidR="00094E0B" w:rsidRPr="007256FE" w:rsidRDefault="00EE6BF9" w:rsidP="000869A1">
            <w:pPr>
              <w:jc w:val="both"/>
              <w:rPr>
                <w:color w:val="000000" w:themeColor="text1"/>
                <w:lang w:val="en-US"/>
              </w:rPr>
            </w:pPr>
            <w:r>
              <w:rPr>
                <w:b/>
                <w:bCs/>
                <w:color w:val="000000" w:themeColor="text1"/>
                <w:lang w:val="fr-CA"/>
              </w:rPr>
              <w:lastRenderedPageBreak/>
              <w:t>Exercice</w:t>
            </w:r>
            <w:r w:rsidR="00094E0B" w:rsidRPr="007256FE">
              <w:rPr>
                <w:b/>
                <w:bCs/>
                <w:color w:val="000000" w:themeColor="text1"/>
                <w:lang w:val="en-US"/>
              </w:rPr>
              <w:t xml:space="preserve"> 1. Veuillez attribuer le contenu du terme correspondant au terme approprié!</w:t>
            </w:r>
          </w:p>
          <w:p w14:paraId="727550DA" w14:textId="77777777" w:rsidR="00094E0B" w:rsidRPr="007256FE" w:rsidRDefault="00094E0B" w:rsidP="00094E0B">
            <w:pPr>
              <w:numPr>
                <w:ilvl w:val="0"/>
                <w:numId w:val="94"/>
              </w:numPr>
              <w:jc w:val="both"/>
              <w:rPr>
                <w:color w:val="000000" w:themeColor="text1"/>
                <w:lang w:val="en-US"/>
              </w:rPr>
            </w:pPr>
            <w:r w:rsidRPr="007256FE">
              <w:rPr>
                <w:color w:val="000000" w:themeColor="text1"/>
                <w:lang w:val="en-US"/>
              </w:rPr>
              <w:t xml:space="preserve">le salon a) assure </w:t>
            </w:r>
            <w:r w:rsidRPr="007256FE">
              <w:rPr>
                <w:color w:val="000000" w:themeColor="text1"/>
                <w:lang w:val="fr-CA"/>
              </w:rPr>
              <w:t>l</w:t>
            </w:r>
            <w:r w:rsidRPr="007256FE">
              <w:rPr>
                <w:color w:val="000000" w:themeColor="text1"/>
                <w:lang w:val="en-US"/>
              </w:rPr>
              <w:t>'impulsion à L'innovation, au progrès technique, aux nouveaux produits et à la recherche d'une production rentable.</w:t>
            </w:r>
          </w:p>
          <w:p w14:paraId="19ABA43F" w14:textId="77777777" w:rsidR="00094E0B" w:rsidRPr="007256FE" w:rsidRDefault="00094E0B" w:rsidP="000869A1">
            <w:pPr>
              <w:jc w:val="both"/>
              <w:rPr>
                <w:color w:val="000000" w:themeColor="text1"/>
                <w:lang w:val="en-US"/>
              </w:rPr>
            </w:pPr>
            <w:r w:rsidRPr="007256FE">
              <w:rPr>
                <w:color w:val="000000" w:themeColor="text1"/>
                <w:lang w:val="en-US"/>
              </w:rPr>
              <w:t>2. le besoin b) est une forme déterminée et organisée d'un marché</w:t>
            </w:r>
          </w:p>
          <w:p w14:paraId="68C8D1D6" w14:textId="77777777" w:rsidR="00094E0B" w:rsidRPr="007256FE" w:rsidRDefault="00094E0B" w:rsidP="000869A1">
            <w:pPr>
              <w:jc w:val="both"/>
              <w:rPr>
                <w:color w:val="000000" w:themeColor="text1"/>
                <w:lang w:val="en-US"/>
              </w:rPr>
            </w:pPr>
            <w:r w:rsidRPr="007256FE">
              <w:rPr>
                <w:color w:val="000000" w:themeColor="text1"/>
                <w:lang w:val="en-US"/>
              </w:rPr>
              <w:t>3. la concurrence c) est la consommation de biens.</w:t>
            </w:r>
          </w:p>
          <w:p w14:paraId="7B26ED7C" w14:textId="77777777" w:rsidR="00094E0B" w:rsidRPr="007256FE" w:rsidRDefault="00094E0B" w:rsidP="000869A1">
            <w:pPr>
              <w:jc w:val="both"/>
              <w:rPr>
                <w:color w:val="000000" w:themeColor="text1"/>
                <w:lang w:val="en-US"/>
              </w:rPr>
            </w:pPr>
            <w:r w:rsidRPr="007256FE">
              <w:rPr>
                <w:color w:val="000000" w:themeColor="text1"/>
                <w:lang w:val="en-US"/>
              </w:rPr>
              <w:t>4. la consommation d) est le nombre ou la quantité de choses et de services dont on a besoin pour un but déterminé, est toujours limité par le pouvoir d'achat.</w:t>
            </w:r>
          </w:p>
          <w:p w14:paraId="1F7199B9" w14:textId="77777777" w:rsidR="00094E0B" w:rsidRPr="007256FE" w:rsidRDefault="00094E0B" w:rsidP="000869A1">
            <w:pPr>
              <w:jc w:val="both"/>
              <w:rPr>
                <w:color w:val="000000" w:themeColor="text1"/>
                <w:lang w:val="en-US"/>
              </w:rPr>
            </w:pPr>
            <w:r w:rsidRPr="007256FE">
              <w:rPr>
                <w:color w:val="000000" w:themeColor="text1"/>
                <w:lang w:val="en-US"/>
              </w:rPr>
              <w:t xml:space="preserve">5. la demande e) est </w:t>
            </w:r>
            <w:r w:rsidRPr="007256FE">
              <w:rPr>
                <w:color w:val="000000" w:themeColor="text1"/>
                <w:lang w:val="fr-CA"/>
              </w:rPr>
              <w:t>l</w:t>
            </w:r>
            <w:r w:rsidRPr="007256FE">
              <w:rPr>
                <w:color w:val="000000" w:themeColor="text1"/>
                <w:lang w:val="en-US"/>
              </w:rPr>
              <w:t xml:space="preserve">'utilisation </w:t>
            </w:r>
          </w:p>
          <w:p w14:paraId="6423026E" w14:textId="77777777" w:rsidR="00094E0B" w:rsidRPr="007256FE" w:rsidRDefault="00094E0B" w:rsidP="000869A1">
            <w:pPr>
              <w:jc w:val="both"/>
              <w:rPr>
                <w:color w:val="000000" w:themeColor="text1"/>
                <w:lang w:val="en-US"/>
              </w:rPr>
            </w:pPr>
            <w:r w:rsidRPr="007256FE">
              <w:rPr>
                <w:color w:val="000000" w:themeColor="text1"/>
                <w:lang w:val="en-US"/>
              </w:rPr>
              <w:t>6. f) est le désir ou le besoin des consommateurs d'acheter certains produits.</w:t>
            </w:r>
          </w:p>
          <w:p w14:paraId="2E2126F4" w14:textId="77777777" w:rsidR="00094E0B" w:rsidRPr="007256FE" w:rsidRDefault="00094E0B" w:rsidP="000869A1">
            <w:pPr>
              <w:jc w:val="both"/>
              <w:rPr>
                <w:color w:val="000000" w:themeColor="text1"/>
                <w:lang w:val="en-US"/>
              </w:rPr>
            </w:pPr>
            <w:r w:rsidRPr="007256FE">
              <w:rPr>
                <w:color w:val="000000" w:themeColor="text1"/>
                <w:lang w:val="en-US"/>
              </w:rPr>
              <w:t xml:space="preserve">7. g) est la quantité consommée. </w:t>
            </w:r>
          </w:p>
          <w:p w14:paraId="48E0352F" w14:textId="4966ED97" w:rsidR="00094E0B" w:rsidRPr="007256FE" w:rsidRDefault="00EE6BF9" w:rsidP="000869A1">
            <w:pPr>
              <w:jc w:val="both"/>
              <w:rPr>
                <w:b/>
                <w:bCs/>
                <w:color w:val="000000" w:themeColor="text1"/>
                <w:lang w:val="en-US"/>
              </w:rPr>
            </w:pPr>
            <w:r>
              <w:rPr>
                <w:b/>
                <w:bCs/>
                <w:color w:val="000000" w:themeColor="text1"/>
                <w:lang w:val="fr-CA"/>
              </w:rPr>
              <w:t>Exercice</w:t>
            </w:r>
            <w:r w:rsidR="00094E0B" w:rsidRPr="007256FE">
              <w:rPr>
                <w:b/>
                <w:bCs/>
                <w:color w:val="000000" w:themeColor="text1"/>
                <w:lang w:val="en-US"/>
              </w:rPr>
              <w:t xml:space="preserve"> 2. </w:t>
            </w:r>
            <w:r w:rsidR="00094E0B" w:rsidRPr="007256FE">
              <w:rPr>
                <w:b/>
                <w:bCs/>
                <w:color w:val="000000" w:themeColor="text1"/>
                <w:lang w:val="fr-CA"/>
              </w:rPr>
              <w:t>Q</w:t>
            </w:r>
            <w:r w:rsidR="00094E0B" w:rsidRPr="007256FE">
              <w:rPr>
                <w:b/>
                <w:bCs/>
                <w:color w:val="000000" w:themeColor="text1"/>
                <w:lang w:val="en-US"/>
              </w:rPr>
              <w:t xml:space="preserve">uel mot convient? </w:t>
            </w:r>
            <w:r w:rsidR="00094E0B" w:rsidRPr="007256FE">
              <w:rPr>
                <w:b/>
                <w:bCs/>
                <w:color w:val="000000" w:themeColor="text1"/>
                <w:lang w:val="fr-CA"/>
              </w:rPr>
              <w:t>P</w:t>
            </w:r>
            <w:r w:rsidR="00094E0B" w:rsidRPr="007256FE">
              <w:rPr>
                <w:b/>
                <w:bCs/>
                <w:color w:val="000000" w:themeColor="text1"/>
                <w:lang w:val="en-US"/>
              </w:rPr>
              <w:t>lusieurs solutions peuvent être correctes.</w:t>
            </w:r>
          </w:p>
          <w:p w14:paraId="5C651E0B" w14:textId="77777777" w:rsidR="00094E0B" w:rsidRPr="007256FE" w:rsidRDefault="00094E0B" w:rsidP="000869A1">
            <w:pPr>
              <w:jc w:val="both"/>
              <w:rPr>
                <w:color w:val="000000" w:themeColor="text1"/>
                <w:lang w:val="en-US"/>
              </w:rPr>
            </w:pPr>
            <w:r w:rsidRPr="007256FE">
              <w:rPr>
                <w:color w:val="000000" w:themeColor="text1"/>
                <w:lang w:val="en-US"/>
              </w:rPr>
              <w:t xml:space="preserve">1. </w:t>
            </w:r>
            <w:r w:rsidRPr="007256FE">
              <w:rPr>
                <w:color w:val="000000" w:themeColor="text1"/>
                <w:lang w:val="fr-CA"/>
              </w:rPr>
              <w:t>L</w:t>
            </w:r>
            <w:r w:rsidRPr="007256FE">
              <w:rPr>
                <w:color w:val="000000" w:themeColor="text1"/>
                <w:lang w:val="en-US"/>
              </w:rPr>
              <w:t>e chiffre d'affaires de l'entreprise est d'environ 4% _____.</w:t>
            </w:r>
          </w:p>
          <w:p w14:paraId="2E3E8143" w14:textId="77777777" w:rsidR="00094E0B" w:rsidRPr="007256FE" w:rsidRDefault="00094E0B" w:rsidP="000869A1">
            <w:pPr>
              <w:jc w:val="both"/>
              <w:rPr>
                <w:color w:val="000000" w:themeColor="text1"/>
                <w:lang w:val="en-US"/>
              </w:rPr>
            </w:pPr>
            <w:r w:rsidRPr="007256FE">
              <w:rPr>
                <w:color w:val="000000" w:themeColor="text1"/>
                <w:lang w:val="en-US"/>
              </w:rPr>
              <w:t xml:space="preserve">2. </w:t>
            </w:r>
            <w:r w:rsidRPr="007256FE">
              <w:rPr>
                <w:color w:val="000000" w:themeColor="text1"/>
                <w:lang w:val="fr-CA"/>
              </w:rPr>
              <w:t>L</w:t>
            </w:r>
            <w:r w:rsidRPr="007256FE">
              <w:rPr>
                <w:color w:val="000000" w:themeColor="text1"/>
                <w:lang w:val="en-US"/>
              </w:rPr>
              <w:t>a société veut essayer de réduire les frais administratifs ______.</w:t>
            </w:r>
          </w:p>
          <w:p w14:paraId="2EF1A515" w14:textId="77777777" w:rsidR="00094E0B" w:rsidRPr="007256FE" w:rsidRDefault="00094E0B" w:rsidP="000869A1">
            <w:pPr>
              <w:jc w:val="both"/>
              <w:rPr>
                <w:color w:val="000000" w:themeColor="text1"/>
                <w:lang w:val="en-US"/>
              </w:rPr>
            </w:pPr>
            <w:r w:rsidRPr="007256FE">
              <w:rPr>
                <w:color w:val="000000" w:themeColor="text1"/>
                <w:lang w:val="en-US"/>
              </w:rPr>
              <w:t xml:space="preserve">3. </w:t>
            </w:r>
            <w:r w:rsidRPr="007256FE">
              <w:rPr>
                <w:color w:val="000000" w:themeColor="text1"/>
                <w:lang w:val="fr-CA"/>
              </w:rPr>
              <w:t>L</w:t>
            </w:r>
            <w:r w:rsidRPr="007256FE">
              <w:rPr>
                <w:color w:val="000000" w:themeColor="text1"/>
                <w:lang w:val="en-US"/>
              </w:rPr>
              <w:t>e directeur financier veut que l'entreprise</w:t>
            </w:r>
            <w:r w:rsidRPr="007256FE">
              <w:rPr>
                <w:color w:val="000000" w:themeColor="text1"/>
                <w:lang w:val="fr-CA"/>
              </w:rPr>
              <w:t>___________</w:t>
            </w:r>
            <w:r w:rsidRPr="007256FE">
              <w:rPr>
                <w:color w:val="000000" w:themeColor="text1"/>
                <w:lang w:val="en-US"/>
              </w:rPr>
              <w:t>certaines positions budgétaires.</w:t>
            </w:r>
          </w:p>
          <w:p w14:paraId="0756E3E2" w14:textId="77777777" w:rsidR="00094E0B" w:rsidRPr="007256FE" w:rsidRDefault="00094E0B" w:rsidP="000869A1">
            <w:pPr>
              <w:jc w:val="both"/>
              <w:rPr>
                <w:color w:val="000000" w:themeColor="text1"/>
                <w:lang w:val="en-US"/>
              </w:rPr>
            </w:pPr>
            <w:r w:rsidRPr="007256FE">
              <w:rPr>
                <w:color w:val="000000" w:themeColor="text1"/>
                <w:lang w:val="en-US"/>
              </w:rPr>
              <w:t xml:space="preserve">4. </w:t>
            </w:r>
            <w:r w:rsidRPr="007256FE">
              <w:rPr>
                <w:color w:val="000000" w:themeColor="text1"/>
                <w:lang w:val="fr-CA"/>
              </w:rPr>
              <w:t xml:space="preserve">Les </w:t>
            </w:r>
            <w:r w:rsidRPr="007256FE">
              <w:rPr>
                <w:color w:val="000000" w:themeColor="text1"/>
                <w:lang w:val="en-US"/>
              </w:rPr>
              <w:t xml:space="preserve"> </w:t>
            </w:r>
            <w:r w:rsidRPr="007256FE">
              <w:rPr>
                <w:color w:val="000000" w:themeColor="text1"/>
                <w:lang w:val="fr-CA"/>
              </w:rPr>
              <w:t>d</w:t>
            </w:r>
            <w:r w:rsidRPr="007256FE">
              <w:rPr>
                <w:color w:val="000000" w:themeColor="text1"/>
                <w:lang w:val="en-US"/>
              </w:rPr>
              <w:t>épenses</w:t>
            </w:r>
            <w:r w:rsidRPr="007256FE">
              <w:rPr>
                <w:color w:val="000000" w:themeColor="text1"/>
                <w:lang w:val="fr-CA"/>
              </w:rPr>
              <w:t xml:space="preserve"> d</w:t>
            </w:r>
            <w:r w:rsidRPr="007256FE">
              <w:rPr>
                <w:color w:val="000000" w:themeColor="text1"/>
                <w:lang w:val="en-US"/>
              </w:rPr>
              <w:t xml:space="preserve">e nombreuses </w:t>
            </w:r>
            <w:r w:rsidRPr="007256FE">
              <w:rPr>
                <w:color w:val="000000" w:themeColor="text1"/>
                <w:lang w:val="fr-CA"/>
              </w:rPr>
              <w:t>i</w:t>
            </w:r>
            <w:r w:rsidRPr="007256FE">
              <w:rPr>
                <w:color w:val="000000" w:themeColor="text1"/>
                <w:lang w:val="en-US"/>
              </w:rPr>
              <w:t xml:space="preserve">ndustries face à l'année </w:t>
            </w:r>
            <w:r w:rsidRPr="007256FE">
              <w:rPr>
                <w:color w:val="000000" w:themeColor="text1"/>
                <w:lang w:val="fr-CA"/>
              </w:rPr>
              <w:t>p</w:t>
            </w:r>
            <w:r w:rsidRPr="007256FE">
              <w:rPr>
                <w:color w:val="000000" w:themeColor="text1"/>
                <w:lang w:val="en-US"/>
              </w:rPr>
              <w:t>récédente _____.</w:t>
            </w:r>
          </w:p>
          <w:p w14:paraId="2B7112FE" w14:textId="77777777" w:rsidR="00094E0B" w:rsidRPr="007256FE" w:rsidRDefault="00094E0B" w:rsidP="000869A1">
            <w:pPr>
              <w:jc w:val="both"/>
              <w:rPr>
                <w:color w:val="000000" w:themeColor="text1"/>
                <w:lang w:val="en-US"/>
              </w:rPr>
            </w:pPr>
            <w:r w:rsidRPr="007256FE">
              <w:rPr>
                <w:color w:val="000000" w:themeColor="text1"/>
                <w:lang w:val="en-US"/>
              </w:rPr>
              <w:t xml:space="preserve">5. </w:t>
            </w:r>
            <w:r w:rsidRPr="007256FE">
              <w:rPr>
                <w:color w:val="000000" w:themeColor="text1"/>
                <w:lang w:val="fr-CA"/>
              </w:rPr>
              <w:t>L</w:t>
            </w:r>
            <w:r w:rsidRPr="007256FE">
              <w:rPr>
                <w:color w:val="000000" w:themeColor="text1"/>
                <w:lang w:val="en-US"/>
              </w:rPr>
              <w:t xml:space="preserve">es investissements publicitaires dans la télévision publique </w:t>
            </w:r>
            <w:r w:rsidRPr="007256FE">
              <w:rPr>
                <w:color w:val="000000" w:themeColor="text1"/>
                <w:lang w:val="fr-CA"/>
              </w:rPr>
              <w:t>_______</w:t>
            </w:r>
            <w:r w:rsidRPr="007256FE">
              <w:rPr>
                <w:color w:val="000000" w:themeColor="text1"/>
                <w:lang w:val="en-US"/>
              </w:rPr>
              <w:t xml:space="preserve"> de près de 5% </w:t>
            </w:r>
            <w:r w:rsidRPr="007256FE">
              <w:rPr>
                <w:color w:val="000000" w:themeColor="text1"/>
                <w:lang w:val="en-US"/>
              </w:rPr>
              <w:lastRenderedPageBreak/>
              <w:t xml:space="preserve">entre 2005 et 2006. </w:t>
            </w:r>
          </w:p>
          <w:p w14:paraId="2BF27576" w14:textId="77777777" w:rsidR="00094E0B" w:rsidRPr="007256FE" w:rsidRDefault="00094E0B" w:rsidP="000869A1">
            <w:pPr>
              <w:jc w:val="both"/>
              <w:rPr>
                <w:color w:val="000000" w:themeColor="text1"/>
                <w:lang w:val="fr-CA"/>
              </w:rPr>
            </w:pPr>
            <w:r w:rsidRPr="007256FE">
              <w:rPr>
                <w:color w:val="000000" w:themeColor="text1"/>
                <w:lang w:val="en-US"/>
              </w:rPr>
              <w:t xml:space="preserve">1. </w:t>
            </w:r>
            <w:r w:rsidRPr="007256FE">
              <w:rPr>
                <w:color w:val="000000" w:themeColor="text1"/>
                <w:lang w:val="fr-CA"/>
              </w:rPr>
              <w:t>a</w:t>
            </w:r>
            <w:r w:rsidRPr="007256FE">
              <w:rPr>
                <w:color w:val="000000" w:themeColor="text1"/>
                <w:lang w:val="en-US"/>
              </w:rPr>
              <w:t>) augmentation</w:t>
            </w:r>
            <w:r w:rsidRPr="007256FE">
              <w:rPr>
                <w:color w:val="000000" w:themeColor="text1"/>
                <w:lang w:val="fr-CA"/>
              </w:rPr>
              <w:t xml:space="preserve"> </w:t>
            </w:r>
            <w:r w:rsidRPr="007256FE">
              <w:rPr>
                <w:color w:val="000000" w:themeColor="text1"/>
                <w:lang w:val="en-US"/>
              </w:rPr>
              <w:t>b) augment</w:t>
            </w:r>
            <w:r w:rsidRPr="007256FE">
              <w:rPr>
                <w:color w:val="000000" w:themeColor="text1"/>
                <w:lang w:val="fr-CA"/>
              </w:rPr>
              <w:t>er</w:t>
            </w:r>
            <w:r w:rsidRPr="007256FE">
              <w:rPr>
                <w:color w:val="000000" w:themeColor="text1"/>
                <w:lang w:val="en-US"/>
              </w:rPr>
              <w:t xml:space="preserve"> c) augment</w:t>
            </w:r>
            <w:r w:rsidRPr="007256FE">
              <w:rPr>
                <w:color w:val="000000" w:themeColor="text1"/>
                <w:lang w:val="fr-CA"/>
              </w:rPr>
              <w:t>e</w:t>
            </w:r>
          </w:p>
          <w:p w14:paraId="0F910BE2" w14:textId="77777777" w:rsidR="00094E0B" w:rsidRPr="007256FE" w:rsidRDefault="00094E0B" w:rsidP="000869A1">
            <w:pPr>
              <w:jc w:val="both"/>
              <w:rPr>
                <w:color w:val="000000" w:themeColor="text1"/>
                <w:lang w:val="en-US"/>
              </w:rPr>
            </w:pPr>
            <w:r w:rsidRPr="007256FE">
              <w:rPr>
                <w:color w:val="000000" w:themeColor="text1"/>
                <w:lang w:val="en-US"/>
              </w:rPr>
              <w:t>2.</w:t>
            </w:r>
            <w:r w:rsidRPr="007256FE">
              <w:rPr>
                <w:color w:val="000000" w:themeColor="text1"/>
                <w:lang w:val="fr-CA"/>
              </w:rPr>
              <w:t xml:space="preserve"> </w:t>
            </w:r>
            <w:r w:rsidRPr="007256FE">
              <w:rPr>
                <w:color w:val="000000" w:themeColor="text1"/>
                <w:lang w:val="en-US"/>
              </w:rPr>
              <w:t>a) diminuer b) réduire c) économiser</w:t>
            </w:r>
          </w:p>
          <w:p w14:paraId="4A8192AD" w14:textId="77777777" w:rsidR="00094E0B" w:rsidRPr="007256FE" w:rsidRDefault="00094E0B" w:rsidP="000869A1">
            <w:pPr>
              <w:jc w:val="both"/>
              <w:rPr>
                <w:color w:val="000000" w:themeColor="text1"/>
                <w:lang w:val="fr-CA"/>
              </w:rPr>
            </w:pPr>
            <w:r w:rsidRPr="007256FE">
              <w:rPr>
                <w:color w:val="000000" w:themeColor="text1"/>
                <w:lang w:val="en-US"/>
              </w:rPr>
              <w:t>3. A) diminue b) diminu</w:t>
            </w:r>
            <w:r w:rsidRPr="007256FE">
              <w:rPr>
                <w:color w:val="000000" w:themeColor="text1"/>
                <w:lang w:val="fr-CA"/>
              </w:rPr>
              <w:t>era</w:t>
            </w:r>
            <w:r w:rsidRPr="007256FE">
              <w:rPr>
                <w:color w:val="000000" w:themeColor="text1"/>
                <w:lang w:val="en-US"/>
              </w:rPr>
              <w:t xml:space="preserve"> c) </w:t>
            </w:r>
            <w:r w:rsidRPr="007256FE">
              <w:rPr>
                <w:color w:val="000000" w:themeColor="text1"/>
                <w:lang w:val="fr-CA"/>
              </w:rPr>
              <w:t xml:space="preserve">a </w:t>
            </w:r>
            <w:r w:rsidRPr="007256FE">
              <w:rPr>
                <w:color w:val="000000" w:themeColor="text1"/>
                <w:lang w:val="en-US"/>
              </w:rPr>
              <w:t>diminu</w:t>
            </w:r>
            <w:r w:rsidRPr="007256FE">
              <w:rPr>
                <w:color w:val="000000" w:themeColor="text1"/>
                <w:lang w:val="fr-CA"/>
              </w:rPr>
              <w:t>é</w:t>
            </w:r>
          </w:p>
          <w:p w14:paraId="67E4CBD0" w14:textId="77777777" w:rsidR="00094E0B" w:rsidRPr="007256FE" w:rsidRDefault="00094E0B" w:rsidP="000869A1">
            <w:pPr>
              <w:jc w:val="both"/>
              <w:rPr>
                <w:color w:val="000000" w:themeColor="text1"/>
                <w:lang w:val="fr-CA"/>
              </w:rPr>
            </w:pPr>
            <w:r w:rsidRPr="007256FE">
              <w:rPr>
                <w:color w:val="000000" w:themeColor="text1"/>
                <w:lang w:val="en-US"/>
              </w:rPr>
              <w:t xml:space="preserve">4. a) </w:t>
            </w:r>
            <w:r w:rsidRPr="007256FE">
              <w:rPr>
                <w:color w:val="000000" w:themeColor="text1"/>
                <w:lang w:val="fr-CA"/>
              </w:rPr>
              <w:t xml:space="preserve">ont </w:t>
            </w:r>
            <w:r w:rsidRPr="007256FE">
              <w:rPr>
                <w:color w:val="000000" w:themeColor="text1"/>
                <w:lang w:val="en-US"/>
              </w:rPr>
              <w:t xml:space="preserve">augmenté b) </w:t>
            </w:r>
            <w:r w:rsidRPr="007256FE">
              <w:rPr>
                <w:color w:val="000000" w:themeColor="text1"/>
                <w:lang w:val="fr-CA"/>
              </w:rPr>
              <w:t xml:space="preserve">avaient </w:t>
            </w:r>
            <w:r w:rsidRPr="007256FE">
              <w:rPr>
                <w:color w:val="000000" w:themeColor="text1"/>
                <w:lang w:val="en-US"/>
              </w:rPr>
              <w:t>augmenté c) augment</w:t>
            </w:r>
            <w:r w:rsidRPr="007256FE">
              <w:rPr>
                <w:color w:val="000000" w:themeColor="text1"/>
                <w:lang w:val="fr-CA"/>
              </w:rPr>
              <w:t>ent</w:t>
            </w:r>
          </w:p>
          <w:p w14:paraId="4F6BEA04" w14:textId="77777777" w:rsidR="00094E0B" w:rsidRPr="007256FE" w:rsidRDefault="00094E0B" w:rsidP="000869A1">
            <w:pPr>
              <w:jc w:val="both"/>
              <w:rPr>
                <w:color w:val="000000" w:themeColor="text1"/>
                <w:lang w:val="fr-CA"/>
              </w:rPr>
            </w:pPr>
            <w:r w:rsidRPr="007256FE">
              <w:rPr>
                <w:color w:val="000000" w:themeColor="text1"/>
                <w:lang w:val="en-US"/>
              </w:rPr>
              <w:t>5. a) diminué b) ont diminué c)  diminu</w:t>
            </w:r>
            <w:r w:rsidRPr="007256FE">
              <w:rPr>
                <w:color w:val="000000" w:themeColor="text1"/>
                <w:lang w:val="fr-CA"/>
              </w:rPr>
              <w:t>ent</w:t>
            </w:r>
          </w:p>
        </w:tc>
      </w:tr>
    </w:tbl>
    <w:p w14:paraId="0B5E71DD" w14:textId="77777777" w:rsidR="00094E0B" w:rsidRPr="007256FE" w:rsidRDefault="00094E0B" w:rsidP="00094E0B">
      <w:pPr>
        <w:pStyle w:val="ad"/>
        <w:spacing w:line="360" w:lineRule="auto"/>
        <w:ind w:firstLine="709"/>
        <w:rPr>
          <w:rFonts w:ascii="Times New Roman" w:hAnsi="Times New Roman"/>
          <w:b/>
          <w:sz w:val="28"/>
          <w:szCs w:val="28"/>
          <w:lang w:val="en-US"/>
        </w:rPr>
      </w:pPr>
    </w:p>
    <w:p w14:paraId="4142CF7A" w14:textId="084558D8" w:rsidR="00094E0B" w:rsidRPr="007256FE" w:rsidRDefault="00094E0B" w:rsidP="00094E0B">
      <w:pPr>
        <w:spacing w:after="160" w:line="259" w:lineRule="auto"/>
        <w:rPr>
          <w:i/>
          <w:sz w:val="28"/>
          <w:szCs w:val="28"/>
        </w:rPr>
      </w:pPr>
      <w:r w:rsidRPr="007256FE">
        <w:rPr>
          <w:b/>
          <w:sz w:val="32"/>
          <w:szCs w:val="32"/>
          <w:lang w:val="en-US"/>
        </w:rPr>
        <w:t xml:space="preserve">  </w:t>
      </w:r>
      <w:r w:rsidRPr="007256FE">
        <w:rPr>
          <w:i/>
          <w:sz w:val="28"/>
          <w:szCs w:val="28"/>
        </w:rPr>
        <w:t>47.03.01 – Философия</w:t>
      </w:r>
      <w:r w:rsidR="00D71E4A">
        <w:rPr>
          <w:i/>
          <w:sz w:val="28"/>
          <w:szCs w:val="28"/>
        </w:rPr>
        <w:br/>
      </w:r>
      <w:r w:rsidR="00D71E4A">
        <w:rPr>
          <w:color w:val="000000" w:themeColor="text1"/>
          <w:sz w:val="28"/>
          <w:szCs w:val="28"/>
          <w:lang w:eastAsia="en-US"/>
        </w:rPr>
        <w:t xml:space="preserve">                                                                                                              Таблица 5.18.</w:t>
      </w:r>
    </w:p>
    <w:tbl>
      <w:tblPr>
        <w:tblStyle w:val="a6"/>
        <w:tblW w:w="5223" w:type="pct"/>
        <w:tblInd w:w="-5" w:type="dxa"/>
        <w:tblLook w:val="04A0" w:firstRow="1" w:lastRow="0" w:firstColumn="1" w:lastColumn="0" w:noHBand="0" w:noVBand="1"/>
      </w:tblPr>
      <w:tblGrid>
        <w:gridCol w:w="1190"/>
        <w:gridCol w:w="2007"/>
        <w:gridCol w:w="2251"/>
        <w:gridCol w:w="4550"/>
      </w:tblGrid>
      <w:tr w:rsidR="00094E0B" w:rsidRPr="0003140A" w14:paraId="0C54A1D6" w14:textId="77777777" w:rsidTr="000869A1">
        <w:trPr>
          <w:trHeight w:val="4570"/>
        </w:trPr>
        <w:tc>
          <w:tcPr>
            <w:tcW w:w="625" w:type="pct"/>
          </w:tcPr>
          <w:p w14:paraId="3B1E4AE5" w14:textId="77777777" w:rsidR="00094E0B" w:rsidRPr="007256FE" w:rsidRDefault="00094E0B" w:rsidP="000869A1">
            <w:pPr>
              <w:tabs>
                <w:tab w:val="left" w:pos="540"/>
              </w:tabs>
              <w:contextualSpacing/>
              <w:jc w:val="both"/>
              <w:rPr>
                <w:sz w:val="22"/>
                <w:szCs w:val="22"/>
              </w:rPr>
            </w:pPr>
            <w:r w:rsidRPr="007256FE">
              <w:rPr>
                <w:sz w:val="22"/>
                <w:szCs w:val="22"/>
              </w:rPr>
              <w:t>ОПК-2</w:t>
            </w:r>
          </w:p>
        </w:tc>
        <w:tc>
          <w:tcPr>
            <w:tcW w:w="1033" w:type="pct"/>
          </w:tcPr>
          <w:p w14:paraId="142C0949" w14:textId="77777777" w:rsidR="00094E0B" w:rsidRPr="007256FE" w:rsidRDefault="00094E0B" w:rsidP="000869A1">
            <w:pPr>
              <w:pStyle w:val="a4"/>
              <w:ind w:left="0"/>
              <w:jc w:val="both"/>
            </w:pPr>
            <w:r w:rsidRPr="007256FE">
              <w:t>Использует различные приемы и методы устного и письменного изложения базовых философских знаний.</w:t>
            </w:r>
          </w:p>
          <w:p w14:paraId="786D040B" w14:textId="77777777" w:rsidR="00094E0B" w:rsidRPr="007256FE" w:rsidRDefault="00094E0B" w:rsidP="000869A1">
            <w:pPr>
              <w:jc w:val="both"/>
              <w:rPr>
                <w:color w:val="000000"/>
              </w:rPr>
            </w:pPr>
          </w:p>
        </w:tc>
        <w:tc>
          <w:tcPr>
            <w:tcW w:w="1037" w:type="pct"/>
          </w:tcPr>
          <w:p w14:paraId="094101A0" w14:textId="77777777" w:rsidR="00094E0B" w:rsidRPr="007256FE" w:rsidRDefault="00094E0B" w:rsidP="000869A1">
            <w:pPr>
              <w:jc w:val="both"/>
              <w:rPr>
                <w:b/>
                <w:bCs/>
                <w:color w:val="000000" w:themeColor="text1"/>
              </w:rPr>
            </w:pPr>
            <w:r w:rsidRPr="007256FE">
              <w:rPr>
                <w:b/>
                <w:bCs/>
                <w:color w:val="000000" w:themeColor="text1"/>
              </w:rPr>
              <w:t xml:space="preserve">Знать: </w:t>
            </w:r>
            <w:r w:rsidRPr="007256FE">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1DE812B2" w14:textId="77777777" w:rsidR="00094E0B" w:rsidRPr="007256FE" w:rsidRDefault="00094E0B" w:rsidP="000869A1">
            <w:pPr>
              <w:rPr>
                <w:color w:val="FF0000"/>
              </w:rPr>
            </w:pPr>
            <w:r w:rsidRPr="007256FE">
              <w:rPr>
                <w:b/>
                <w:bCs/>
                <w:color w:val="000000" w:themeColor="text1"/>
              </w:rPr>
              <w:t xml:space="preserve">Уметь: </w:t>
            </w:r>
            <w:r w:rsidRPr="007256FE">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 участвовать в диалогических формах общения в ситуациях профессионально-делового общения.</w:t>
            </w:r>
          </w:p>
          <w:p w14:paraId="6B21F9A6" w14:textId="77777777" w:rsidR="00094E0B" w:rsidRPr="007256FE" w:rsidRDefault="00094E0B" w:rsidP="000869A1">
            <w:pPr>
              <w:tabs>
                <w:tab w:val="left" w:pos="540"/>
              </w:tabs>
              <w:contextualSpacing/>
              <w:jc w:val="both"/>
              <w:rPr>
                <w:color w:val="FF0000"/>
              </w:rPr>
            </w:pPr>
          </w:p>
          <w:p w14:paraId="11733DFC" w14:textId="77777777" w:rsidR="00094E0B" w:rsidRPr="007256FE" w:rsidRDefault="00094E0B" w:rsidP="000869A1">
            <w:pPr>
              <w:tabs>
                <w:tab w:val="left" w:pos="540"/>
              </w:tabs>
              <w:contextualSpacing/>
              <w:jc w:val="both"/>
              <w:rPr>
                <w:color w:val="FF0000"/>
              </w:rPr>
            </w:pPr>
          </w:p>
          <w:p w14:paraId="0D1D9696" w14:textId="77777777" w:rsidR="00094E0B" w:rsidRPr="007256FE" w:rsidRDefault="00094E0B" w:rsidP="000869A1">
            <w:pPr>
              <w:tabs>
                <w:tab w:val="left" w:pos="540"/>
              </w:tabs>
              <w:contextualSpacing/>
              <w:jc w:val="both"/>
              <w:rPr>
                <w:color w:val="FF0000"/>
              </w:rPr>
            </w:pPr>
          </w:p>
          <w:p w14:paraId="4326A826" w14:textId="77777777" w:rsidR="00094E0B" w:rsidRPr="007256FE" w:rsidRDefault="00094E0B" w:rsidP="000869A1">
            <w:pPr>
              <w:tabs>
                <w:tab w:val="left" w:pos="540"/>
              </w:tabs>
              <w:contextualSpacing/>
              <w:jc w:val="both"/>
              <w:rPr>
                <w:color w:val="FF0000"/>
              </w:rPr>
            </w:pPr>
          </w:p>
          <w:p w14:paraId="3D0D815D" w14:textId="77777777" w:rsidR="00094E0B" w:rsidRPr="007256FE" w:rsidRDefault="00094E0B" w:rsidP="000869A1">
            <w:pPr>
              <w:tabs>
                <w:tab w:val="left" w:pos="540"/>
              </w:tabs>
              <w:contextualSpacing/>
              <w:jc w:val="both"/>
              <w:rPr>
                <w:color w:val="FF0000"/>
              </w:rPr>
            </w:pPr>
          </w:p>
          <w:p w14:paraId="4A28922B" w14:textId="77777777" w:rsidR="00094E0B" w:rsidRPr="007256FE" w:rsidRDefault="00094E0B" w:rsidP="000869A1">
            <w:pPr>
              <w:tabs>
                <w:tab w:val="left" w:pos="540"/>
              </w:tabs>
              <w:contextualSpacing/>
              <w:jc w:val="both"/>
              <w:rPr>
                <w:color w:val="FF0000"/>
              </w:rPr>
            </w:pPr>
          </w:p>
          <w:p w14:paraId="117C5D1B" w14:textId="77777777" w:rsidR="00094E0B" w:rsidRPr="007256FE" w:rsidRDefault="00094E0B" w:rsidP="000869A1">
            <w:pPr>
              <w:tabs>
                <w:tab w:val="left" w:pos="540"/>
              </w:tabs>
              <w:contextualSpacing/>
              <w:jc w:val="both"/>
              <w:rPr>
                <w:color w:val="FF0000"/>
              </w:rPr>
            </w:pPr>
          </w:p>
        </w:tc>
        <w:tc>
          <w:tcPr>
            <w:tcW w:w="2305" w:type="pct"/>
          </w:tcPr>
          <w:p w14:paraId="6B0C9458" w14:textId="2EF82DEE" w:rsidR="00094E0B" w:rsidRPr="007256FE" w:rsidRDefault="00EE6BF9" w:rsidP="000869A1">
            <w:pPr>
              <w:rPr>
                <w:b/>
                <w:lang w:val="fr-CA"/>
              </w:rPr>
            </w:pPr>
            <w:r>
              <w:rPr>
                <w:b/>
                <w:lang w:val="fr-CA"/>
              </w:rPr>
              <w:t>Exercice</w:t>
            </w:r>
            <w:r w:rsidR="00094E0B" w:rsidRPr="007256FE">
              <w:rPr>
                <w:b/>
                <w:lang w:val="en-US"/>
              </w:rPr>
              <w:t xml:space="preserve"> 1. Mettez les mots dans la forme correcte.</w:t>
            </w:r>
            <w:r w:rsidR="00094E0B" w:rsidRPr="007256FE">
              <w:rPr>
                <w:b/>
                <w:lang w:val="fr-CA"/>
              </w:rPr>
              <w:t xml:space="preserve"> </w:t>
            </w:r>
          </w:p>
          <w:p w14:paraId="5CA3F55E" w14:textId="77777777" w:rsidR="00094E0B" w:rsidRPr="007256FE" w:rsidRDefault="00094E0B" w:rsidP="000869A1">
            <w:pPr>
              <w:rPr>
                <w:bCs/>
                <w:i/>
                <w:iCs/>
                <w:lang w:val="fr-CA"/>
              </w:rPr>
            </w:pPr>
            <w:r w:rsidRPr="007256FE">
              <w:rPr>
                <w:bCs/>
                <w:i/>
                <w:iCs/>
                <w:lang w:val="fr-CA"/>
              </w:rPr>
              <w:t>a</w:t>
            </w:r>
            <w:r w:rsidRPr="007256FE">
              <w:rPr>
                <w:bCs/>
                <w:i/>
                <w:iCs/>
                <w:lang w:val="en-US"/>
              </w:rPr>
              <w:t>v</w:t>
            </w:r>
            <w:r w:rsidRPr="007256FE">
              <w:rPr>
                <w:bCs/>
                <w:i/>
                <w:iCs/>
                <w:lang w:val="fr-CA"/>
              </w:rPr>
              <w:t xml:space="preserve">oir </w:t>
            </w:r>
            <w:r w:rsidRPr="007256FE">
              <w:rPr>
                <w:bCs/>
                <w:i/>
                <w:iCs/>
                <w:lang w:val="en-US"/>
              </w:rPr>
              <w:t>pour objectif</w:t>
            </w:r>
            <w:r w:rsidRPr="007256FE">
              <w:rPr>
                <w:bCs/>
                <w:i/>
                <w:iCs/>
                <w:lang w:val="fr-CA"/>
              </w:rPr>
              <w:t xml:space="preserve">, </w:t>
            </w:r>
            <w:r w:rsidRPr="007256FE">
              <w:rPr>
                <w:bCs/>
                <w:i/>
                <w:iCs/>
                <w:lang w:val="en-US"/>
              </w:rPr>
              <w:t>chang</w:t>
            </w:r>
            <w:r w:rsidRPr="007256FE">
              <w:rPr>
                <w:bCs/>
                <w:i/>
                <w:iCs/>
                <w:lang w:val="fr-CA"/>
              </w:rPr>
              <w:t xml:space="preserve">er, </w:t>
            </w:r>
            <w:r w:rsidRPr="007256FE">
              <w:rPr>
                <w:bCs/>
                <w:i/>
                <w:iCs/>
                <w:lang w:val="en-US"/>
              </w:rPr>
              <w:t>protég</w:t>
            </w:r>
            <w:r w:rsidRPr="007256FE">
              <w:rPr>
                <w:bCs/>
                <w:i/>
                <w:iCs/>
                <w:lang w:val="fr-CA"/>
              </w:rPr>
              <w:t>er, s</w:t>
            </w:r>
            <w:r w:rsidRPr="007256FE">
              <w:rPr>
                <w:bCs/>
                <w:i/>
                <w:iCs/>
                <w:lang w:val="en-US"/>
              </w:rPr>
              <w:t>ui</w:t>
            </w:r>
            <w:r w:rsidRPr="007256FE">
              <w:rPr>
                <w:bCs/>
                <w:i/>
                <w:iCs/>
                <w:lang w:val="fr-CA"/>
              </w:rPr>
              <w:t>vre, être</w:t>
            </w:r>
            <w:r w:rsidRPr="007256FE">
              <w:rPr>
                <w:bCs/>
                <w:i/>
                <w:iCs/>
                <w:lang w:val="en-US"/>
              </w:rPr>
              <w:t> capables</w:t>
            </w:r>
            <w:r w:rsidRPr="007256FE">
              <w:rPr>
                <w:bCs/>
                <w:i/>
                <w:iCs/>
                <w:lang w:val="fr-CA"/>
              </w:rPr>
              <w:t xml:space="preserve">, </w:t>
            </w:r>
            <w:r w:rsidRPr="007256FE">
              <w:rPr>
                <w:bCs/>
                <w:i/>
                <w:iCs/>
                <w:lang w:val="en-US"/>
              </w:rPr>
              <w:t>sembl</w:t>
            </w:r>
            <w:r w:rsidRPr="007256FE">
              <w:rPr>
                <w:bCs/>
                <w:i/>
                <w:iCs/>
                <w:lang w:val="fr-CA"/>
              </w:rPr>
              <w:t xml:space="preserve">er, </w:t>
            </w:r>
            <w:r w:rsidRPr="007256FE">
              <w:rPr>
                <w:bCs/>
                <w:i/>
                <w:iCs/>
                <w:lang w:val="en-US"/>
              </w:rPr>
              <w:t>vivre</w:t>
            </w:r>
            <w:r w:rsidRPr="007256FE">
              <w:rPr>
                <w:bCs/>
                <w:i/>
                <w:iCs/>
                <w:lang w:val="fr-CA"/>
              </w:rPr>
              <w:t xml:space="preserve">, </w:t>
            </w:r>
            <w:r w:rsidRPr="007256FE">
              <w:rPr>
                <w:bCs/>
                <w:i/>
                <w:iCs/>
                <w:lang w:val="en-US"/>
              </w:rPr>
              <w:t>s’accorde</w:t>
            </w:r>
            <w:r w:rsidRPr="007256FE">
              <w:rPr>
                <w:bCs/>
                <w:i/>
                <w:iCs/>
                <w:lang w:val="fr-CA"/>
              </w:rPr>
              <w:t>r</w:t>
            </w:r>
          </w:p>
          <w:p w14:paraId="19090BAA" w14:textId="77777777" w:rsidR="00094E0B" w:rsidRPr="007256FE" w:rsidRDefault="00094E0B" w:rsidP="000869A1">
            <w:pPr>
              <w:rPr>
                <w:bCs/>
                <w:lang w:val="en-US"/>
              </w:rPr>
            </w:pPr>
            <w:r w:rsidRPr="007256FE">
              <w:rPr>
                <w:bCs/>
                <w:lang w:val="en-US"/>
              </w:rPr>
              <w:t xml:space="preserve">Les hommes et les femmes politiques, qu’ils soient de droite comme de gauche, </w:t>
            </w:r>
            <w:r w:rsidRPr="007256FE">
              <w:rPr>
                <w:bCs/>
                <w:lang w:val="fr-CA"/>
              </w:rPr>
              <w:t xml:space="preserve">_1_ </w:t>
            </w:r>
            <w:r w:rsidRPr="007256FE">
              <w:rPr>
                <w:bCs/>
                <w:lang w:val="en-US"/>
              </w:rPr>
              <w:t>tous sur ce point : ils veulent protéger la laïcité.</w:t>
            </w:r>
          </w:p>
          <w:p w14:paraId="0B113D8C" w14:textId="77777777" w:rsidR="00094E0B" w:rsidRPr="007256FE" w:rsidRDefault="00094E0B" w:rsidP="000869A1">
            <w:pPr>
              <w:rPr>
                <w:bCs/>
                <w:lang w:val="en-US"/>
              </w:rPr>
            </w:pPr>
            <w:r w:rsidRPr="007256FE">
              <w:rPr>
                <w:bCs/>
                <w:lang w:val="en-US"/>
              </w:rPr>
              <w:t>Pourtant, peu de gens </w:t>
            </w:r>
            <w:r w:rsidRPr="007256FE">
              <w:rPr>
                <w:bCs/>
                <w:lang w:val="fr-CA"/>
              </w:rPr>
              <w:t xml:space="preserve">_2_ </w:t>
            </w:r>
            <w:r w:rsidRPr="007256FE">
              <w:rPr>
                <w:bCs/>
                <w:lang w:val="en-US"/>
              </w:rPr>
              <w:t>de définir ce qu’est la laïcité. </w:t>
            </w:r>
            <w:hyperlink r:id="rId44" w:history="1">
              <w:r w:rsidRPr="007256FE">
                <w:rPr>
                  <w:bCs/>
                  <w:lang w:val="en-US"/>
                </w:rPr>
                <w:t>On en parle</w:t>
              </w:r>
            </w:hyperlink>
            <w:r w:rsidRPr="007256FE">
              <w:rPr>
                <w:bCs/>
                <w:lang w:val="en-US"/>
              </w:rPr>
              <w:t>, on </w:t>
            </w:r>
            <w:hyperlink r:id="rId45" w:history="1">
              <w:r w:rsidRPr="007256FE">
                <w:rPr>
                  <w:bCs/>
                  <w:lang w:val="en-US"/>
                </w:rPr>
                <w:t>la</w:t>
              </w:r>
            </w:hyperlink>
            <w:r w:rsidRPr="007256FE">
              <w:rPr>
                <w:bCs/>
                <w:lang w:val="en-US"/>
              </w:rPr>
              <w:t xml:space="preserve"> cite, mais il </w:t>
            </w:r>
            <w:r w:rsidRPr="007256FE">
              <w:rPr>
                <w:bCs/>
                <w:lang w:val="fr-CA"/>
              </w:rPr>
              <w:t xml:space="preserve">_3_ </w:t>
            </w:r>
            <w:r w:rsidRPr="007256FE">
              <w:rPr>
                <w:bCs/>
                <w:lang w:val="en-US"/>
              </w:rPr>
              <w:t xml:space="preserve">compliqué de s’en faire une idée précise aujourd’hui. Si on </w:t>
            </w:r>
            <w:r w:rsidRPr="007256FE">
              <w:rPr>
                <w:bCs/>
                <w:lang w:val="fr-CA"/>
              </w:rPr>
              <w:t xml:space="preserve">_4_ </w:t>
            </w:r>
            <w:r w:rsidRPr="007256FE">
              <w:rPr>
                <w:bCs/>
                <w:lang w:val="en-US"/>
              </w:rPr>
              <w:t xml:space="preserve"> la définition d’Henri Capitan, la laïcité est une «  Conception politique impliquant la séparation de la société civile et de la société religieuse, l’État n’exerçant </w:t>
            </w:r>
            <w:hyperlink r:id="rId46" w:history="1">
              <w:r w:rsidRPr="007256FE">
                <w:rPr>
                  <w:bCs/>
                  <w:lang w:val="en-US"/>
                </w:rPr>
                <w:t>aucun</w:t>
              </w:r>
            </w:hyperlink>
            <w:r w:rsidRPr="007256FE">
              <w:rPr>
                <w:bCs/>
                <w:lang w:val="en-US"/>
              </w:rPr>
              <w:t> pouvoir religieux et les Églises aucun pouvoir politique  » .</w:t>
            </w:r>
            <w:r w:rsidRPr="007256FE">
              <w:rPr>
                <w:bCs/>
                <w:lang w:val="fr-CA"/>
              </w:rPr>
              <w:t xml:space="preserve"> La définition est claire, simple et pourtant, il semble que cette définition ait évolué depuis le 9 décembre 1905, date à laquelle la loi de la séparation des Églises et de l’État a été adoptée. </w:t>
            </w:r>
            <w:r w:rsidRPr="007256FE">
              <w:rPr>
                <w:bCs/>
                <w:lang w:val="en-US"/>
              </w:rPr>
              <w:t xml:space="preserve">Cette loi </w:t>
            </w:r>
            <w:r w:rsidRPr="007256FE">
              <w:rPr>
                <w:bCs/>
                <w:lang w:val="fr-CA"/>
              </w:rPr>
              <w:t xml:space="preserve">_5_ </w:t>
            </w:r>
            <w:r w:rsidRPr="007256FE">
              <w:rPr>
                <w:bCs/>
                <w:lang w:val="en-US"/>
              </w:rPr>
              <w:t xml:space="preserve"> de permettre aux croyants et non-croyants de </w:t>
            </w:r>
            <w:r w:rsidRPr="007256FE">
              <w:rPr>
                <w:bCs/>
                <w:lang w:val="fr-CA"/>
              </w:rPr>
              <w:t xml:space="preserve">_6_ </w:t>
            </w:r>
            <w:r w:rsidRPr="007256FE">
              <w:rPr>
                <w:bCs/>
                <w:lang w:val="en-US"/>
              </w:rPr>
              <w:t xml:space="preserve">ensemble. Jusqu’en 2004, on vivait donc sa religion en France métropolitaine (à l’exception de la Moselle et de l’Alsace)  </w:t>
            </w:r>
            <w:r w:rsidRPr="007256FE">
              <w:rPr>
                <w:bCs/>
                <w:lang w:val="fr-CA"/>
              </w:rPr>
              <w:t xml:space="preserve">_7_ </w:t>
            </w:r>
            <w:r w:rsidRPr="007256FE">
              <w:rPr>
                <w:bCs/>
                <w:lang w:val="en-US"/>
              </w:rPr>
              <w:t>par cette loi. Mais </w:t>
            </w:r>
            <w:hyperlink r:id="rId47" w:history="1">
              <w:r w:rsidRPr="007256FE">
                <w:rPr>
                  <w:bCs/>
                  <w:lang w:val="en-US"/>
                </w:rPr>
                <w:t>tout</w:t>
              </w:r>
            </w:hyperlink>
            <w:r w:rsidRPr="007256FE">
              <w:rPr>
                <w:bCs/>
                <w:lang w:val="en-US"/>
              </w:rPr>
              <w:t> </w:t>
            </w:r>
            <w:r w:rsidRPr="007256FE">
              <w:rPr>
                <w:bCs/>
                <w:lang w:val="fr-CA"/>
              </w:rPr>
              <w:t xml:space="preserve">_8_ </w:t>
            </w:r>
            <w:r w:rsidRPr="007256FE">
              <w:rPr>
                <w:bCs/>
                <w:lang w:val="en-US"/>
              </w:rPr>
              <w:t>en 2004, date à laquelle la loi sur les signes religieux dans l’enseignement public a été votée. Voici ce que dit la loi de 2004 : « Dans </w:t>
            </w:r>
            <w:hyperlink r:id="rId48" w:history="1">
              <w:r w:rsidRPr="007256FE">
                <w:rPr>
                  <w:bCs/>
                  <w:lang w:val="en-US"/>
                </w:rPr>
                <w:t>les écoles</w:t>
              </w:r>
            </w:hyperlink>
            <w:r w:rsidRPr="007256FE">
              <w:rPr>
                <w:bCs/>
                <w:lang w:val="en-US"/>
              </w:rPr>
              <w:t>, les collèges et les lycées publics, le port de signes ou tenues par lesquels les élèves manifestent</w:t>
            </w:r>
            <w:r w:rsidRPr="007256FE">
              <w:rPr>
                <w:bCs/>
                <w:lang w:val="fr-CA"/>
              </w:rPr>
              <w:t xml:space="preserve"> </w:t>
            </w:r>
            <w:r w:rsidRPr="007256FE">
              <w:rPr>
                <w:bCs/>
                <w:lang w:val="en-US"/>
              </w:rPr>
              <w:t>ostensiblement une appartenance religieuse est interdit. »</w:t>
            </w:r>
          </w:p>
          <w:p w14:paraId="2F72CD99" w14:textId="59C6E2C7" w:rsidR="00094E0B" w:rsidRPr="007256FE" w:rsidRDefault="00094E0B" w:rsidP="000869A1">
            <w:pPr>
              <w:jc w:val="both"/>
              <w:rPr>
                <w:b/>
                <w:lang w:val="en-US"/>
              </w:rPr>
            </w:pPr>
            <w:r w:rsidRPr="007256FE">
              <w:rPr>
                <w:bCs/>
                <w:lang w:val="en-US"/>
              </w:rPr>
              <w:t xml:space="preserve">C’est à partir de cette date que la perception </w:t>
            </w:r>
            <w:r w:rsidRPr="007256FE">
              <w:rPr>
                <w:bCs/>
                <w:lang w:val="en-US"/>
              </w:rPr>
              <w:lastRenderedPageBreak/>
              <w:t xml:space="preserve">de la laïcité a évolué. En effet, avant 2004 la laïcité était perçue comme une liberté, la liberté pour tous de pratiquer une religion. </w:t>
            </w:r>
            <w:r w:rsidR="00EE6BF9">
              <w:rPr>
                <w:b/>
                <w:lang w:val="fr-CA"/>
              </w:rPr>
              <w:t>Exercice</w:t>
            </w:r>
            <w:r w:rsidRPr="007256FE">
              <w:rPr>
                <w:b/>
                <w:lang w:val="en-US"/>
              </w:rPr>
              <w:t xml:space="preserve"> 2. </w:t>
            </w:r>
            <w:r w:rsidRPr="007256FE">
              <w:rPr>
                <w:b/>
                <w:lang w:val="fr-CA"/>
              </w:rPr>
              <w:t>Q</w:t>
            </w:r>
            <w:r w:rsidRPr="007256FE">
              <w:rPr>
                <w:b/>
                <w:lang w:val="en-US"/>
              </w:rPr>
              <w:t xml:space="preserve">uel mot convient? </w:t>
            </w:r>
            <w:r w:rsidRPr="007256FE">
              <w:rPr>
                <w:b/>
                <w:lang w:val="fr-CA"/>
              </w:rPr>
              <w:t>P</w:t>
            </w:r>
            <w:r w:rsidRPr="007256FE">
              <w:rPr>
                <w:b/>
                <w:lang w:val="en-US"/>
              </w:rPr>
              <w:t>lusieurs solutions peuvent être correctes.</w:t>
            </w:r>
          </w:p>
          <w:p w14:paraId="624620BA" w14:textId="77777777" w:rsidR="00094E0B" w:rsidRPr="007256FE" w:rsidRDefault="00094E0B" w:rsidP="000869A1">
            <w:pPr>
              <w:jc w:val="both"/>
              <w:rPr>
                <w:bCs/>
                <w:lang w:val="en-US"/>
              </w:rPr>
            </w:pPr>
            <w:r w:rsidRPr="007256FE">
              <w:rPr>
                <w:bCs/>
                <w:lang w:val="en-US"/>
              </w:rPr>
              <w:t xml:space="preserve">1. </w:t>
            </w:r>
            <w:r w:rsidRPr="007256FE">
              <w:rPr>
                <w:bCs/>
                <w:lang w:val="fr-CA"/>
              </w:rPr>
              <w:t>L</w:t>
            </w:r>
            <w:r w:rsidRPr="007256FE">
              <w:rPr>
                <w:bCs/>
                <w:lang w:val="en-US"/>
              </w:rPr>
              <w:t>e chiffre d'affaires de l'entreprise est d'environ 4% _____.</w:t>
            </w:r>
          </w:p>
          <w:p w14:paraId="3762579D" w14:textId="77777777" w:rsidR="00094E0B" w:rsidRPr="007256FE" w:rsidRDefault="00094E0B" w:rsidP="000869A1">
            <w:pPr>
              <w:jc w:val="both"/>
              <w:rPr>
                <w:bCs/>
                <w:lang w:val="en-US"/>
              </w:rPr>
            </w:pPr>
            <w:r w:rsidRPr="007256FE">
              <w:rPr>
                <w:bCs/>
                <w:lang w:val="en-US"/>
              </w:rPr>
              <w:t xml:space="preserve">2. </w:t>
            </w:r>
            <w:r w:rsidRPr="007256FE">
              <w:rPr>
                <w:bCs/>
                <w:lang w:val="fr-CA"/>
              </w:rPr>
              <w:t>L</w:t>
            </w:r>
            <w:r w:rsidRPr="007256FE">
              <w:rPr>
                <w:bCs/>
                <w:lang w:val="en-US"/>
              </w:rPr>
              <w:t xml:space="preserve">a société veut essayer de </w:t>
            </w:r>
            <w:r w:rsidRPr="007256FE">
              <w:rPr>
                <w:bCs/>
                <w:lang w:val="fr-CA"/>
              </w:rPr>
              <w:t>_______</w:t>
            </w:r>
            <w:r w:rsidRPr="007256FE">
              <w:rPr>
                <w:bCs/>
                <w:lang w:val="en-US"/>
              </w:rPr>
              <w:t xml:space="preserve"> les frais administratifs.</w:t>
            </w:r>
          </w:p>
          <w:p w14:paraId="52C7E5EB" w14:textId="77777777" w:rsidR="00094E0B" w:rsidRPr="007256FE" w:rsidRDefault="00094E0B" w:rsidP="000869A1">
            <w:pPr>
              <w:jc w:val="both"/>
              <w:rPr>
                <w:bCs/>
                <w:lang w:val="en-US"/>
              </w:rPr>
            </w:pPr>
            <w:r w:rsidRPr="007256FE">
              <w:rPr>
                <w:bCs/>
                <w:lang w:val="en-US"/>
              </w:rPr>
              <w:t xml:space="preserve">3. </w:t>
            </w:r>
            <w:r w:rsidRPr="007256FE">
              <w:rPr>
                <w:bCs/>
                <w:lang w:val="fr-CA"/>
              </w:rPr>
              <w:t>L</w:t>
            </w:r>
            <w:r w:rsidRPr="007256FE">
              <w:rPr>
                <w:bCs/>
                <w:lang w:val="en-US"/>
              </w:rPr>
              <w:t>e directeur financier veut que l'entreprise</w:t>
            </w:r>
            <w:r w:rsidRPr="007256FE">
              <w:rPr>
                <w:bCs/>
                <w:lang w:val="fr-CA"/>
              </w:rPr>
              <w:t>____</w:t>
            </w:r>
            <w:r w:rsidRPr="007256FE">
              <w:rPr>
                <w:bCs/>
                <w:lang w:val="en-US"/>
              </w:rPr>
              <w:t>certaines positions budgétaires.</w:t>
            </w:r>
          </w:p>
          <w:p w14:paraId="59CC57F0" w14:textId="77777777" w:rsidR="00094E0B" w:rsidRPr="007256FE" w:rsidRDefault="00094E0B" w:rsidP="000869A1">
            <w:pPr>
              <w:jc w:val="both"/>
              <w:rPr>
                <w:bCs/>
                <w:lang w:val="en-US"/>
              </w:rPr>
            </w:pPr>
            <w:r w:rsidRPr="007256FE">
              <w:rPr>
                <w:bCs/>
                <w:lang w:val="en-US"/>
              </w:rPr>
              <w:t xml:space="preserve">4. De nombreuses </w:t>
            </w:r>
            <w:r w:rsidRPr="007256FE">
              <w:rPr>
                <w:bCs/>
                <w:lang w:val="fr-CA"/>
              </w:rPr>
              <w:t>i</w:t>
            </w:r>
            <w:r w:rsidRPr="007256FE">
              <w:rPr>
                <w:bCs/>
                <w:lang w:val="en-US"/>
              </w:rPr>
              <w:t xml:space="preserve">ndustries ont leurs </w:t>
            </w:r>
            <w:r w:rsidRPr="007256FE">
              <w:rPr>
                <w:bCs/>
                <w:lang w:val="fr-CA"/>
              </w:rPr>
              <w:t>d</w:t>
            </w:r>
            <w:r w:rsidRPr="007256FE">
              <w:rPr>
                <w:bCs/>
                <w:lang w:val="en-US"/>
              </w:rPr>
              <w:t xml:space="preserve">épenses pour promotion auprès des médias face à l'anée </w:t>
            </w:r>
            <w:r w:rsidRPr="007256FE">
              <w:rPr>
                <w:bCs/>
                <w:lang w:val="fr-CA"/>
              </w:rPr>
              <w:t>p</w:t>
            </w:r>
            <w:r w:rsidRPr="007256FE">
              <w:rPr>
                <w:bCs/>
                <w:lang w:val="en-US"/>
              </w:rPr>
              <w:t>récédente _____.</w:t>
            </w:r>
          </w:p>
          <w:p w14:paraId="0F567DCA" w14:textId="77777777" w:rsidR="00094E0B" w:rsidRPr="007256FE" w:rsidRDefault="00094E0B" w:rsidP="000869A1">
            <w:pPr>
              <w:jc w:val="both"/>
              <w:rPr>
                <w:bCs/>
                <w:lang w:val="en-US"/>
              </w:rPr>
            </w:pPr>
            <w:r w:rsidRPr="007256FE">
              <w:rPr>
                <w:bCs/>
                <w:lang w:val="en-US"/>
              </w:rPr>
              <w:t xml:space="preserve">5. </w:t>
            </w:r>
            <w:r w:rsidRPr="007256FE">
              <w:rPr>
                <w:bCs/>
                <w:lang w:val="fr-CA"/>
              </w:rPr>
              <w:t>L</w:t>
            </w:r>
            <w:r w:rsidRPr="007256FE">
              <w:rPr>
                <w:bCs/>
                <w:lang w:val="en-US"/>
              </w:rPr>
              <w:t xml:space="preserve">es investissements publicitaires dans la télévision publique </w:t>
            </w:r>
            <w:r w:rsidRPr="007256FE">
              <w:rPr>
                <w:bCs/>
                <w:lang w:val="fr-CA"/>
              </w:rPr>
              <w:t>____</w:t>
            </w:r>
            <w:r w:rsidRPr="007256FE">
              <w:rPr>
                <w:bCs/>
                <w:lang w:val="en-US"/>
              </w:rPr>
              <w:t xml:space="preserve"> de près de 5% entre 2005 et 2006. </w:t>
            </w:r>
          </w:p>
          <w:p w14:paraId="04245B92" w14:textId="77777777" w:rsidR="00094E0B" w:rsidRPr="007256FE" w:rsidRDefault="00094E0B" w:rsidP="000869A1">
            <w:pPr>
              <w:jc w:val="both"/>
              <w:rPr>
                <w:bCs/>
                <w:lang w:val="fr-CA"/>
              </w:rPr>
            </w:pPr>
            <w:r w:rsidRPr="007256FE">
              <w:rPr>
                <w:bCs/>
                <w:lang w:val="en-US"/>
              </w:rPr>
              <w:t>1.</w:t>
            </w:r>
            <w:r w:rsidRPr="007256FE">
              <w:rPr>
                <w:bCs/>
                <w:lang w:val="fr-CA"/>
              </w:rPr>
              <w:t xml:space="preserve"> </w:t>
            </w:r>
            <w:r w:rsidRPr="007256FE">
              <w:rPr>
                <w:bCs/>
                <w:lang w:val="en-US"/>
              </w:rPr>
              <w:t>a)</w:t>
            </w:r>
            <w:r w:rsidRPr="007256FE">
              <w:rPr>
                <w:bCs/>
                <w:lang w:val="fr-CA"/>
              </w:rPr>
              <w:t xml:space="preserve"> d’</w:t>
            </w:r>
            <w:r w:rsidRPr="007256FE">
              <w:rPr>
                <w:bCs/>
                <w:lang w:val="en-US"/>
              </w:rPr>
              <w:t>augmentation</w:t>
            </w:r>
            <w:r w:rsidRPr="007256FE">
              <w:rPr>
                <w:bCs/>
                <w:lang w:val="fr-CA"/>
              </w:rPr>
              <w:t xml:space="preserve"> </w:t>
            </w:r>
            <w:r w:rsidRPr="007256FE">
              <w:rPr>
                <w:bCs/>
                <w:lang w:val="en-US"/>
              </w:rPr>
              <w:t>b) augme</w:t>
            </w:r>
            <w:r w:rsidRPr="007256FE">
              <w:rPr>
                <w:bCs/>
                <w:lang w:val="fr-CA"/>
              </w:rPr>
              <w:t>nter</w:t>
            </w:r>
            <w:r w:rsidRPr="007256FE">
              <w:rPr>
                <w:bCs/>
                <w:lang w:val="en-US"/>
              </w:rPr>
              <w:t xml:space="preserve"> c) augment</w:t>
            </w:r>
            <w:r w:rsidRPr="007256FE">
              <w:rPr>
                <w:bCs/>
                <w:lang w:val="fr-CA"/>
              </w:rPr>
              <w:t>e</w:t>
            </w:r>
          </w:p>
          <w:p w14:paraId="01D99176" w14:textId="77777777" w:rsidR="00094E0B" w:rsidRPr="007256FE" w:rsidRDefault="00094E0B" w:rsidP="000869A1">
            <w:pPr>
              <w:jc w:val="both"/>
              <w:rPr>
                <w:bCs/>
                <w:lang w:val="en-US"/>
              </w:rPr>
            </w:pPr>
            <w:r w:rsidRPr="007256FE">
              <w:rPr>
                <w:bCs/>
                <w:lang w:val="en-US"/>
              </w:rPr>
              <w:t>2. a) diminuer b) réduire c) économiser</w:t>
            </w:r>
          </w:p>
          <w:p w14:paraId="12AE0FCC" w14:textId="77777777" w:rsidR="00094E0B" w:rsidRPr="007256FE" w:rsidRDefault="00094E0B" w:rsidP="000869A1">
            <w:pPr>
              <w:jc w:val="both"/>
              <w:rPr>
                <w:bCs/>
                <w:lang w:val="fr-CA"/>
              </w:rPr>
            </w:pPr>
            <w:r w:rsidRPr="007256FE">
              <w:rPr>
                <w:bCs/>
                <w:lang w:val="en-US"/>
              </w:rPr>
              <w:t xml:space="preserve">3. </w:t>
            </w:r>
            <w:r w:rsidRPr="007256FE">
              <w:rPr>
                <w:bCs/>
                <w:lang w:val="fr-CA"/>
              </w:rPr>
              <w:t>a</w:t>
            </w:r>
            <w:r w:rsidRPr="007256FE">
              <w:rPr>
                <w:bCs/>
                <w:lang w:val="en-US"/>
              </w:rPr>
              <w:t>) diminue b) diminue</w:t>
            </w:r>
            <w:r w:rsidRPr="007256FE">
              <w:rPr>
                <w:bCs/>
                <w:lang w:val="fr-CA"/>
              </w:rPr>
              <w:t>ra</w:t>
            </w:r>
            <w:r w:rsidRPr="007256FE">
              <w:rPr>
                <w:bCs/>
                <w:lang w:val="en-US"/>
              </w:rPr>
              <w:t xml:space="preserve"> c) diminue</w:t>
            </w:r>
            <w:r w:rsidRPr="007256FE">
              <w:rPr>
                <w:bCs/>
                <w:lang w:val="fr-CA"/>
              </w:rPr>
              <w:t>nt</w:t>
            </w:r>
          </w:p>
          <w:p w14:paraId="3AA0B3DE" w14:textId="77777777" w:rsidR="00094E0B" w:rsidRPr="007256FE" w:rsidRDefault="00094E0B" w:rsidP="000869A1">
            <w:pPr>
              <w:jc w:val="both"/>
              <w:rPr>
                <w:bCs/>
                <w:lang w:val="en-US"/>
              </w:rPr>
            </w:pPr>
            <w:r w:rsidRPr="007256FE">
              <w:rPr>
                <w:bCs/>
                <w:lang w:val="en-US"/>
              </w:rPr>
              <w:t>4.</w:t>
            </w:r>
            <w:r w:rsidRPr="007256FE">
              <w:rPr>
                <w:bCs/>
                <w:lang w:val="fr-CA"/>
              </w:rPr>
              <w:t xml:space="preserve"> </w:t>
            </w:r>
            <w:r w:rsidRPr="007256FE">
              <w:rPr>
                <w:bCs/>
                <w:lang w:val="en-US"/>
              </w:rPr>
              <w:t>a) ont augmenté b) avaient augmenté c) augmentent</w:t>
            </w:r>
          </w:p>
          <w:p w14:paraId="42212351" w14:textId="77777777" w:rsidR="00094E0B" w:rsidRPr="007256FE" w:rsidRDefault="00094E0B" w:rsidP="000869A1">
            <w:pPr>
              <w:jc w:val="both"/>
              <w:rPr>
                <w:color w:val="000000" w:themeColor="text1"/>
                <w:lang w:val="en-US"/>
              </w:rPr>
            </w:pPr>
            <w:r w:rsidRPr="007256FE">
              <w:rPr>
                <w:bCs/>
                <w:lang w:val="en-US"/>
              </w:rPr>
              <w:t>5.  a) diminué b) ont diminué c)  diminuent</w:t>
            </w:r>
          </w:p>
        </w:tc>
      </w:tr>
    </w:tbl>
    <w:p w14:paraId="25D14631" w14:textId="209E6B2D" w:rsidR="00094E0B" w:rsidRPr="007256FE" w:rsidRDefault="00094E0B" w:rsidP="00094E0B">
      <w:pPr>
        <w:jc w:val="both"/>
        <w:rPr>
          <w:i/>
          <w:sz w:val="28"/>
          <w:szCs w:val="28"/>
        </w:rPr>
      </w:pPr>
      <w:r w:rsidRPr="007256FE">
        <w:rPr>
          <w:i/>
          <w:sz w:val="28"/>
          <w:szCs w:val="28"/>
        </w:rPr>
        <w:lastRenderedPageBreak/>
        <w:t>10.03.01 – Информационная безопасность, 09.03.03 Прикладная информатика</w:t>
      </w:r>
      <w:r w:rsidR="00D71E4A">
        <w:rPr>
          <w:i/>
          <w:sz w:val="28"/>
          <w:szCs w:val="28"/>
        </w:rPr>
        <w:br/>
      </w:r>
      <w:r w:rsidR="00D71E4A">
        <w:rPr>
          <w:color w:val="000000" w:themeColor="text1"/>
          <w:sz w:val="28"/>
          <w:szCs w:val="28"/>
          <w:lang w:eastAsia="en-US"/>
        </w:rPr>
        <w:t xml:space="preserve">                                                                                                              Таблица 5.19.</w:t>
      </w:r>
    </w:p>
    <w:tbl>
      <w:tblPr>
        <w:tblStyle w:val="a6"/>
        <w:tblpPr w:leftFromText="180" w:rightFromText="180" w:vertAnchor="text" w:horzAnchor="page" w:tblpX="1348" w:tblpY="327"/>
        <w:tblOverlap w:val="never"/>
        <w:tblW w:w="5388" w:type="pct"/>
        <w:tblLook w:val="04A0" w:firstRow="1" w:lastRow="0" w:firstColumn="1" w:lastColumn="0" w:noHBand="0" w:noVBand="1"/>
      </w:tblPr>
      <w:tblGrid>
        <w:gridCol w:w="755"/>
        <w:gridCol w:w="2574"/>
        <w:gridCol w:w="2251"/>
        <w:gridCol w:w="4734"/>
      </w:tblGrid>
      <w:tr w:rsidR="00094E0B" w:rsidRPr="00D71E4A" w14:paraId="1560BB3B" w14:textId="77777777" w:rsidTr="00D71E4A">
        <w:trPr>
          <w:trHeight w:val="4570"/>
        </w:trPr>
        <w:tc>
          <w:tcPr>
            <w:tcW w:w="366" w:type="pct"/>
          </w:tcPr>
          <w:p w14:paraId="687E8929" w14:textId="77777777" w:rsidR="00094E0B" w:rsidRPr="007256FE" w:rsidRDefault="00094E0B" w:rsidP="00D71E4A">
            <w:pPr>
              <w:tabs>
                <w:tab w:val="left" w:pos="540"/>
              </w:tabs>
              <w:contextualSpacing/>
              <w:jc w:val="both"/>
              <w:rPr>
                <w:sz w:val="22"/>
                <w:szCs w:val="22"/>
              </w:rPr>
            </w:pPr>
            <w:r w:rsidRPr="007256FE">
              <w:rPr>
                <w:sz w:val="22"/>
                <w:szCs w:val="22"/>
              </w:rPr>
              <w:t>ОПК-5</w:t>
            </w:r>
          </w:p>
        </w:tc>
        <w:tc>
          <w:tcPr>
            <w:tcW w:w="1248" w:type="pct"/>
          </w:tcPr>
          <w:p w14:paraId="5960CF0C" w14:textId="77777777" w:rsidR="00094E0B" w:rsidRPr="007256FE" w:rsidRDefault="00094E0B" w:rsidP="00D71E4A">
            <w:pPr>
              <w:pStyle w:val="a4"/>
              <w:ind w:left="0"/>
              <w:jc w:val="both"/>
            </w:pPr>
            <w:r w:rsidRPr="007256FE">
              <w:t xml:space="preserve">1. Демонстрирует знаiие современной нормативноправовой базы и методических документов в области информационной безопасности, защите информации, технической защите информации, включить процессы лицензирования, аттестации и сертификации, с учетом последних изменений законодательства и иньrх нормативно-правовых актов, связанных с профессиональной деятельностью. </w:t>
            </w:r>
          </w:p>
          <w:p w14:paraId="71F3E170" w14:textId="77777777" w:rsidR="00094E0B" w:rsidRPr="007256FE" w:rsidRDefault="00094E0B" w:rsidP="00D71E4A">
            <w:pPr>
              <w:pStyle w:val="a4"/>
              <w:ind w:left="0"/>
              <w:jc w:val="both"/>
            </w:pPr>
            <w:r w:rsidRPr="007256FE">
              <w:lastRenderedPageBreak/>
              <w:t xml:space="preserve">2. 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профессиональной деятельности. </w:t>
            </w:r>
          </w:p>
          <w:p w14:paraId="341C7CF9" w14:textId="77777777" w:rsidR="00094E0B" w:rsidRPr="007256FE" w:rsidRDefault="00094E0B" w:rsidP="00D71E4A">
            <w:pPr>
              <w:jc w:val="both"/>
              <w:rPr>
                <w:color w:val="000000"/>
              </w:rPr>
            </w:pPr>
            <w:r w:rsidRPr="007256FE">
              <w:t>3. Владеет навыками работы со справочно-правовыми системами с нормативными правовыми актами, стандартаIdи, методиками и специальной юридической и методической литературой при осуществлении правоприменительной. научно-исследовательской и иной профессиональной деятельности.</w:t>
            </w:r>
          </w:p>
        </w:tc>
        <w:tc>
          <w:tcPr>
            <w:tcW w:w="1091" w:type="pct"/>
          </w:tcPr>
          <w:p w14:paraId="43F33CE4" w14:textId="77777777" w:rsidR="00094E0B" w:rsidRPr="007256FE" w:rsidRDefault="00094E0B" w:rsidP="00D71E4A">
            <w:pPr>
              <w:jc w:val="both"/>
              <w:rPr>
                <w:b/>
                <w:bCs/>
                <w:color w:val="000000" w:themeColor="text1"/>
              </w:rPr>
            </w:pPr>
            <w:r w:rsidRPr="007256FE">
              <w:lastRenderedPageBreak/>
              <w:t xml:space="preserve"> </w:t>
            </w:r>
            <w:r w:rsidRPr="007256FE">
              <w:rPr>
                <w:b/>
                <w:bCs/>
                <w:color w:val="000000" w:themeColor="text1"/>
              </w:rPr>
              <w:t xml:space="preserve">Знать: </w:t>
            </w:r>
            <w:r w:rsidRPr="007256FE">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6573C7E6" w14:textId="77777777" w:rsidR="00094E0B" w:rsidRPr="007256FE" w:rsidRDefault="00094E0B" w:rsidP="00D71E4A">
            <w:pPr>
              <w:jc w:val="both"/>
              <w:rPr>
                <w:color w:val="000000" w:themeColor="text1"/>
              </w:rPr>
            </w:pPr>
            <w:r w:rsidRPr="007256FE">
              <w:rPr>
                <w:b/>
                <w:bCs/>
                <w:color w:val="000000" w:themeColor="text1"/>
              </w:rPr>
              <w:t xml:space="preserve">Уметь: </w:t>
            </w:r>
            <w:r w:rsidRPr="007256FE">
              <w:rPr>
                <w:color w:val="000000" w:themeColor="text1"/>
              </w:rPr>
              <w:t xml:space="preserve">правильно использовать терминологический аппарат в письменной и устной речи в процессе делового, профессионального и научного общения; участвовать в диалогических </w:t>
            </w:r>
            <w:r w:rsidRPr="007256FE">
              <w:rPr>
                <w:color w:val="000000" w:themeColor="text1"/>
              </w:rPr>
              <w:lastRenderedPageBreak/>
              <w:t>формах общения в ситуациях профессионально-делового общения.</w:t>
            </w:r>
          </w:p>
          <w:p w14:paraId="25C8B0ED" w14:textId="77777777" w:rsidR="00094E0B" w:rsidRPr="007256FE" w:rsidRDefault="00094E0B" w:rsidP="00D71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7256FE">
              <w:rPr>
                <w:i/>
              </w:rPr>
              <w:t>Знать:</w:t>
            </w:r>
          </w:p>
          <w:p w14:paraId="1F383CEE" w14:textId="77777777" w:rsidR="00094E0B" w:rsidRPr="007256FE" w:rsidRDefault="00094E0B" w:rsidP="00D71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терминологию на иностранном языке, определяющую инструменты анализа данных, используемых в бизнесе;</w:t>
            </w:r>
          </w:p>
          <w:p w14:paraId="4B863F37" w14:textId="77777777" w:rsidR="00094E0B" w:rsidRPr="007256FE" w:rsidRDefault="00094E0B" w:rsidP="00D71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фразы и выражения представления решения</w:t>
            </w:r>
          </w:p>
          <w:p w14:paraId="78340921" w14:textId="77777777" w:rsidR="00094E0B" w:rsidRPr="007256FE" w:rsidRDefault="00094E0B" w:rsidP="00D71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sidRPr="007256FE">
              <w:rPr>
                <w:i/>
              </w:rPr>
              <w:t>Уметь:</w:t>
            </w:r>
          </w:p>
          <w:p w14:paraId="7F4F2342" w14:textId="77777777" w:rsidR="00094E0B" w:rsidRPr="007256FE" w:rsidRDefault="00094E0B" w:rsidP="00D71E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sidRPr="007256FE">
              <w:rPr>
                <w:iCs/>
              </w:rPr>
              <w:t>- представлять информацию на иностранном языке в профессионально ориентированной сфере;</w:t>
            </w:r>
          </w:p>
          <w:p w14:paraId="1A0886F3" w14:textId="77777777" w:rsidR="00094E0B" w:rsidRPr="007256FE" w:rsidRDefault="00094E0B" w:rsidP="00D71E4A">
            <w:pPr>
              <w:jc w:val="both"/>
              <w:rPr>
                <w:color w:val="000000" w:themeColor="text1"/>
              </w:rPr>
            </w:pPr>
            <w:r w:rsidRPr="007256FE">
              <w:rPr>
                <w:iCs/>
              </w:rPr>
              <w:t>- формулировать на иностранном языке концептуальные решения</w:t>
            </w:r>
          </w:p>
          <w:p w14:paraId="542DE860" w14:textId="77777777" w:rsidR="00094E0B" w:rsidRPr="007256FE" w:rsidRDefault="00094E0B" w:rsidP="00D71E4A">
            <w:pPr>
              <w:jc w:val="both"/>
              <w:rPr>
                <w:color w:val="000000" w:themeColor="text1"/>
              </w:rPr>
            </w:pPr>
          </w:p>
          <w:p w14:paraId="00388B63" w14:textId="77777777" w:rsidR="00094E0B" w:rsidRPr="007256FE" w:rsidRDefault="00094E0B" w:rsidP="00D71E4A">
            <w:pPr>
              <w:jc w:val="both"/>
              <w:rPr>
                <w:color w:val="000000" w:themeColor="text1"/>
              </w:rPr>
            </w:pPr>
          </w:p>
          <w:p w14:paraId="144806A5" w14:textId="77777777" w:rsidR="00094E0B" w:rsidRPr="007256FE" w:rsidRDefault="00094E0B" w:rsidP="00D71E4A">
            <w:pPr>
              <w:pStyle w:val="a4"/>
              <w:ind w:left="0"/>
              <w:jc w:val="both"/>
              <w:rPr>
                <w:color w:val="FF0000"/>
              </w:rPr>
            </w:pPr>
          </w:p>
        </w:tc>
        <w:tc>
          <w:tcPr>
            <w:tcW w:w="2295" w:type="pct"/>
          </w:tcPr>
          <w:p w14:paraId="2A33ABD4" w14:textId="3F35CDDD" w:rsidR="00094E0B" w:rsidRPr="007256FE" w:rsidRDefault="00EE6BF9" w:rsidP="00D71E4A">
            <w:pPr>
              <w:jc w:val="both"/>
              <w:rPr>
                <w:b/>
                <w:bCs/>
                <w:color w:val="000000" w:themeColor="text1"/>
                <w:lang w:val="en-US"/>
              </w:rPr>
            </w:pPr>
            <w:r>
              <w:rPr>
                <w:b/>
                <w:bCs/>
                <w:color w:val="000000" w:themeColor="text1"/>
                <w:lang w:val="fr-CA"/>
              </w:rPr>
              <w:lastRenderedPageBreak/>
              <w:t>Exercice</w:t>
            </w:r>
            <w:r w:rsidR="00094E0B" w:rsidRPr="007256FE">
              <w:rPr>
                <w:b/>
                <w:bCs/>
                <w:color w:val="000000" w:themeColor="text1"/>
                <w:lang w:val="en-US"/>
              </w:rPr>
              <w:t>1. Lisez et répondez aux questions suivantes:</w:t>
            </w:r>
          </w:p>
          <w:p w14:paraId="1B53BB97" w14:textId="77777777" w:rsidR="00094E0B" w:rsidRPr="007256FE" w:rsidRDefault="00FF3471" w:rsidP="00D71E4A">
            <w:pPr>
              <w:jc w:val="both"/>
              <w:rPr>
                <w:rFonts w:ascii="SimSun" w:eastAsia="SimSun" w:hAnsi="SimSun" w:cs="SimSun"/>
              </w:rPr>
            </w:pPr>
            <w:hyperlink r:id="rId49" w:history="1">
              <w:r w:rsidR="00094E0B" w:rsidRPr="007256FE">
                <w:rPr>
                  <w:rStyle w:val="a3"/>
                  <w:rFonts w:ascii="SimSun" w:eastAsia="SimSun" w:hAnsi="SimSun" w:cs="SimSun"/>
                  <w:lang w:val="en-US"/>
                </w:rPr>
                <w:t xml:space="preserve">Quelle est l’importance de la sécurité informatique dans les organisations? </w:t>
              </w:r>
              <w:r w:rsidR="00094E0B" w:rsidRPr="007256FE">
                <w:rPr>
                  <w:rStyle w:val="a3"/>
                  <w:rFonts w:ascii="SimSun" w:eastAsia="SimSun" w:hAnsi="SimSun" w:cs="SimSun"/>
                </w:rPr>
                <w:t>(lelogiciellibre.net)</w:t>
              </w:r>
            </w:hyperlink>
          </w:p>
          <w:p w14:paraId="76505829" w14:textId="77777777" w:rsidR="00094E0B" w:rsidRPr="007256FE" w:rsidRDefault="00094E0B" w:rsidP="00D71E4A">
            <w:pPr>
              <w:numPr>
                <w:ilvl w:val="0"/>
                <w:numId w:val="95"/>
              </w:numPr>
              <w:jc w:val="both"/>
              <w:rPr>
                <w:color w:val="000000" w:themeColor="text1"/>
                <w:lang w:val="en-US"/>
              </w:rPr>
            </w:pPr>
            <w:r w:rsidRPr="007256FE">
              <w:rPr>
                <w:color w:val="000000" w:themeColor="text1"/>
                <w:lang w:val="en-US"/>
              </w:rPr>
              <w:t xml:space="preserve">Quels sont </w:t>
            </w:r>
            <w:r w:rsidRPr="007256FE">
              <w:rPr>
                <w:color w:val="000000" w:themeColor="text1"/>
                <w:lang w:val="fr-CA"/>
              </w:rPr>
              <w:t xml:space="preserve">les </w:t>
            </w:r>
            <w:r w:rsidRPr="007256FE">
              <w:rPr>
                <w:color w:val="000000" w:themeColor="text1"/>
                <w:lang w:val="en-US"/>
              </w:rPr>
              <w:t>objectifs de protection de la sécurité de l'information?</w:t>
            </w:r>
          </w:p>
          <w:p w14:paraId="0353019A" w14:textId="77777777" w:rsidR="00094E0B" w:rsidRPr="007256FE" w:rsidRDefault="00094E0B" w:rsidP="00D71E4A">
            <w:pPr>
              <w:numPr>
                <w:ilvl w:val="0"/>
                <w:numId w:val="95"/>
              </w:numPr>
              <w:jc w:val="both"/>
              <w:rPr>
                <w:color w:val="000000" w:themeColor="text1"/>
                <w:lang w:val="en-US"/>
              </w:rPr>
            </w:pPr>
            <w:r w:rsidRPr="007256FE">
              <w:rPr>
                <w:color w:val="000000" w:themeColor="text1"/>
                <w:lang w:val="en-US"/>
              </w:rPr>
              <w:t>Quelles sont les mesures à prendre contre les attaques informatiques ?</w:t>
            </w:r>
          </w:p>
          <w:p w14:paraId="22712938" w14:textId="77777777" w:rsidR="00094E0B" w:rsidRPr="007256FE" w:rsidRDefault="00094E0B" w:rsidP="00D71E4A">
            <w:pPr>
              <w:numPr>
                <w:ilvl w:val="0"/>
                <w:numId w:val="95"/>
              </w:numPr>
              <w:jc w:val="both"/>
              <w:rPr>
                <w:color w:val="000000" w:themeColor="text1"/>
                <w:lang w:val="fr-CA"/>
              </w:rPr>
            </w:pPr>
            <w:r w:rsidRPr="007256FE">
              <w:rPr>
                <w:color w:val="000000" w:themeColor="text1"/>
                <w:lang w:val="fr-CA"/>
              </w:rPr>
              <w:t>Quels sont les avantages de la sécurité informatique ?</w:t>
            </w:r>
          </w:p>
          <w:p w14:paraId="6A470CA1" w14:textId="18EF7887" w:rsidR="00094E0B" w:rsidRPr="007256FE" w:rsidRDefault="00EE6BF9" w:rsidP="00D71E4A">
            <w:pPr>
              <w:jc w:val="both"/>
              <w:rPr>
                <w:b/>
                <w:bCs/>
                <w:color w:val="000000" w:themeColor="text1"/>
                <w:lang w:val="en-US"/>
              </w:rPr>
            </w:pPr>
            <w:r>
              <w:rPr>
                <w:b/>
                <w:bCs/>
                <w:color w:val="000000" w:themeColor="text1"/>
                <w:lang w:val="fr-CA"/>
              </w:rPr>
              <w:t>Exercice</w:t>
            </w:r>
            <w:r w:rsidR="00094E0B" w:rsidRPr="007256FE">
              <w:rPr>
                <w:b/>
                <w:bCs/>
                <w:color w:val="000000" w:themeColor="text1"/>
                <w:lang w:val="en-US"/>
              </w:rPr>
              <w:t xml:space="preserve"> 2. </w:t>
            </w:r>
            <w:r w:rsidR="00094E0B" w:rsidRPr="007256FE">
              <w:rPr>
                <w:b/>
                <w:bCs/>
                <w:color w:val="000000" w:themeColor="text1"/>
                <w:lang w:val="fr-CA"/>
              </w:rPr>
              <w:t>L</w:t>
            </w:r>
            <w:r w:rsidR="00094E0B" w:rsidRPr="007256FE">
              <w:rPr>
                <w:b/>
                <w:bCs/>
                <w:color w:val="000000" w:themeColor="text1"/>
                <w:lang w:val="en-US"/>
              </w:rPr>
              <w:t>isez une offre et notez les informations suivantes.</w:t>
            </w:r>
          </w:p>
          <w:p w14:paraId="42BC71AD" w14:textId="77777777" w:rsidR="00094E0B" w:rsidRPr="007256FE" w:rsidRDefault="00094E0B" w:rsidP="00D71E4A">
            <w:pPr>
              <w:jc w:val="both"/>
              <w:rPr>
                <w:color w:val="000000" w:themeColor="text1"/>
                <w:lang w:val="en-US"/>
              </w:rPr>
            </w:pPr>
            <w:r w:rsidRPr="007256FE">
              <w:rPr>
                <w:color w:val="000000" w:themeColor="text1"/>
                <w:lang w:val="en-US"/>
              </w:rPr>
              <w:t>Nous vous remercions de votre demande. Malheureusement, nous n'avons plus l'article souhaité. Il y avait des défauts de qualité dans les livraisons.</w:t>
            </w:r>
          </w:p>
          <w:p w14:paraId="5261D6FC" w14:textId="77777777" w:rsidR="00094E0B" w:rsidRPr="007256FE" w:rsidRDefault="00094E0B" w:rsidP="00D71E4A">
            <w:pPr>
              <w:jc w:val="both"/>
              <w:rPr>
                <w:color w:val="000000" w:themeColor="text1"/>
                <w:lang w:val="en-US"/>
              </w:rPr>
            </w:pPr>
            <w:r w:rsidRPr="007256FE">
              <w:rPr>
                <w:color w:val="000000" w:themeColor="text1"/>
                <w:lang w:val="en-US"/>
              </w:rPr>
              <w:t xml:space="preserve">Avec notre nouvel article S55, nous pouvons vous proposer un produit comparable. Le prix est de 25 euros incl. Le prospectus ci-joint vous en convaincra certainement. Veuillez consulter nos Conditions Générales de vente. </w:t>
            </w:r>
            <w:r w:rsidRPr="007256FE">
              <w:rPr>
                <w:color w:val="000000" w:themeColor="text1"/>
                <w:lang w:val="en-US"/>
              </w:rPr>
              <w:lastRenderedPageBreak/>
              <w:t>Nous pouvons exécuter vos commandes à votre satisfaction.</w:t>
            </w:r>
          </w:p>
          <w:p w14:paraId="0E8152EC" w14:textId="77777777" w:rsidR="00094E0B" w:rsidRPr="007256FE" w:rsidRDefault="00094E0B" w:rsidP="00D71E4A">
            <w:pPr>
              <w:jc w:val="both"/>
              <w:rPr>
                <w:color w:val="000000" w:themeColor="text1"/>
                <w:lang w:val="en-US"/>
              </w:rPr>
            </w:pPr>
          </w:p>
          <w:p w14:paraId="1256E541" w14:textId="6725DB15" w:rsidR="00094E0B" w:rsidRPr="007256FE" w:rsidRDefault="00094E0B" w:rsidP="00D71E4A">
            <w:pPr>
              <w:jc w:val="both"/>
              <w:rPr>
                <w:color w:val="000000" w:themeColor="text1"/>
                <w:lang w:val="en-US"/>
              </w:rPr>
            </w:pPr>
            <w:r w:rsidRPr="007256FE">
              <w:rPr>
                <w:color w:val="000000" w:themeColor="text1"/>
                <w:lang w:val="en-US"/>
              </w:rPr>
              <w:t>1. produi</w:t>
            </w:r>
            <w:r w:rsidR="00D71E4A">
              <w:rPr>
                <w:color w:val="000000" w:themeColor="text1"/>
                <w:lang w:val="en-US"/>
              </w:rPr>
              <w:t>t concerné:________</w:t>
            </w:r>
            <w:r w:rsidRPr="007256FE">
              <w:rPr>
                <w:color w:val="000000" w:themeColor="text1"/>
                <w:lang w:val="en-US"/>
              </w:rPr>
              <w:t>___________</w:t>
            </w:r>
          </w:p>
          <w:p w14:paraId="2AA5A6F6" w14:textId="5EBFFC88" w:rsidR="00094E0B" w:rsidRPr="007256FE" w:rsidRDefault="00094E0B" w:rsidP="00D71E4A">
            <w:pPr>
              <w:jc w:val="both"/>
              <w:rPr>
                <w:color w:val="000000" w:themeColor="text1"/>
                <w:lang w:val="en-US"/>
              </w:rPr>
            </w:pPr>
            <w:r w:rsidRPr="007256FE">
              <w:rPr>
                <w:color w:val="000000" w:themeColor="text1"/>
                <w:lang w:val="en-US"/>
              </w:rPr>
              <w:t>2. prix:__________________</w:t>
            </w:r>
            <w:r w:rsidR="00D71E4A">
              <w:rPr>
                <w:color w:val="000000" w:themeColor="text1"/>
                <w:lang w:val="en-US"/>
              </w:rPr>
              <w:t>___</w:t>
            </w:r>
            <w:r w:rsidRPr="007256FE">
              <w:rPr>
                <w:color w:val="000000" w:themeColor="text1"/>
                <w:lang w:val="en-US"/>
              </w:rPr>
              <w:t>___</w:t>
            </w:r>
          </w:p>
          <w:p w14:paraId="3002F59F" w14:textId="3D4FD06C" w:rsidR="00094E0B" w:rsidRPr="007256FE" w:rsidRDefault="00094E0B" w:rsidP="00D71E4A">
            <w:pPr>
              <w:jc w:val="both"/>
              <w:rPr>
                <w:color w:val="000000" w:themeColor="text1"/>
                <w:lang w:val="en-US"/>
              </w:rPr>
            </w:pPr>
            <w:r w:rsidRPr="007256FE">
              <w:rPr>
                <w:color w:val="000000" w:themeColor="text1"/>
                <w:lang w:val="en-US"/>
              </w:rPr>
              <w:t>3. conditio</w:t>
            </w:r>
            <w:r w:rsidR="00D71E4A">
              <w:rPr>
                <w:color w:val="000000" w:themeColor="text1"/>
                <w:lang w:val="en-US"/>
              </w:rPr>
              <w:t>ns de livraison:_________</w:t>
            </w:r>
            <w:r w:rsidRPr="007256FE">
              <w:rPr>
                <w:color w:val="000000" w:themeColor="text1"/>
                <w:lang w:val="en-US"/>
              </w:rPr>
              <w:t>____</w:t>
            </w:r>
          </w:p>
          <w:p w14:paraId="7C95AED2" w14:textId="42A483F9" w:rsidR="00094E0B" w:rsidRPr="007256FE" w:rsidRDefault="00094E0B" w:rsidP="00D71E4A">
            <w:pPr>
              <w:jc w:val="both"/>
              <w:rPr>
                <w:color w:val="000000" w:themeColor="text1"/>
                <w:lang w:val="fr-CA"/>
              </w:rPr>
            </w:pPr>
            <w:r w:rsidRPr="00D71E4A">
              <w:rPr>
                <w:color w:val="000000" w:themeColor="text1"/>
                <w:lang w:val="en-US"/>
              </w:rPr>
              <w:t>4. conditions de vente</w:t>
            </w:r>
            <w:r w:rsidRPr="007256FE">
              <w:rPr>
                <w:color w:val="000000" w:themeColor="text1"/>
                <w:lang w:val="fr-CA"/>
              </w:rPr>
              <w:t>:</w:t>
            </w:r>
            <w:r w:rsidR="00D71E4A">
              <w:rPr>
                <w:color w:val="000000" w:themeColor="text1"/>
                <w:lang w:val="en-US"/>
              </w:rPr>
              <w:t>_________________</w:t>
            </w:r>
          </w:p>
        </w:tc>
      </w:tr>
    </w:tbl>
    <w:p w14:paraId="3AFB9389" w14:textId="77777777" w:rsidR="00094E0B" w:rsidRPr="00D71E4A" w:rsidRDefault="00094E0B" w:rsidP="00094E0B">
      <w:pPr>
        <w:jc w:val="both"/>
        <w:rPr>
          <w:i/>
          <w:sz w:val="28"/>
          <w:szCs w:val="28"/>
          <w:lang w:val="en-US"/>
        </w:rPr>
      </w:pPr>
    </w:p>
    <w:p w14:paraId="6057C516" w14:textId="23368B3A" w:rsidR="00094E0B" w:rsidRPr="007256FE" w:rsidRDefault="00094E0B" w:rsidP="00D71E4A">
      <w:pPr>
        <w:rPr>
          <w:i/>
          <w:sz w:val="28"/>
          <w:szCs w:val="28"/>
        </w:rPr>
      </w:pPr>
      <w:r w:rsidRPr="007256FE">
        <w:rPr>
          <w:i/>
          <w:sz w:val="28"/>
          <w:szCs w:val="28"/>
        </w:rPr>
        <w:t>27.03.05 – Инноватика</w:t>
      </w:r>
      <w:r w:rsidR="00D71E4A">
        <w:rPr>
          <w:i/>
          <w:sz w:val="28"/>
          <w:szCs w:val="28"/>
        </w:rPr>
        <w:br/>
      </w:r>
      <w:r w:rsidR="00D71E4A">
        <w:rPr>
          <w:color w:val="000000" w:themeColor="text1"/>
          <w:sz w:val="28"/>
          <w:szCs w:val="28"/>
          <w:lang w:eastAsia="en-US"/>
        </w:rPr>
        <w:t xml:space="preserve">                                                                                                              Таблица 5.20.</w:t>
      </w:r>
    </w:p>
    <w:p w14:paraId="2230C06D" w14:textId="77777777" w:rsidR="00094E0B" w:rsidRDefault="00094E0B" w:rsidP="00094E0B">
      <w:pPr>
        <w:jc w:val="both"/>
        <w:rPr>
          <w:i/>
          <w:sz w:val="28"/>
          <w:szCs w:val="28"/>
          <w:highlight w:val="green"/>
        </w:rPr>
      </w:pPr>
    </w:p>
    <w:tbl>
      <w:tblPr>
        <w:tblStyle w:val="a6"/>
        <w:tblW w:w="5223" w:type="pct"/>
        <w:tblInd w:w="-5" w:type="dxa"/>
        <w:tblLook w:val="04A0" w:firstRow="1" w:lastRow="0" w:firstColumn="1" w:lastColumn="0" w:noHBand="0" w:noVBand="1"/>
      </w:tblPr>
      <w:tblGrid>
        <w:gridCol w:w="1190"/>
        <w:gridCol w:w="2032"/>
        <w:gridCol w:w="2251"/>
        <w:gridCol w:w="4525"/>
      </w:tblGrid>
      <w:tr w:rsidR="00094E0B" w:rsidRPr="005065FC" w14:paraId="7A37A03F" w14:textId="77777777" w:rsidTr="00EE6BF9">
        <w:trPr>
          <w:trHeight w:val="2683"/>
        </w:trPr>
        <w:tc>
          <w:tcPr>
            <w:tcW w:w="625" w:type="pct"/>
          </w:tcPr>
          <w:p w14:paraId="4352CA7F" w14:textId="77777777" w:rsidR="00094E0B" w:rsidRPr="007256FE" w:rsidRDefault="00094E0B" w:rsidP="000869A1">
            <w:pPr>
              <w:tabs>
                <w:tab w:val="left" w:pos="540"/>
              </w:tabs>
              <w:contextualSpacing/>
              <w:jc w:val="both"/>
              <w:rPr>
                <w:sz w:val="22"/>
                <w:szCs w:val="22"/>
              </w:rPr>
            </w:pPr>
            <w:r w:rsidRPr="007256FE">
              <w:rPr>
                <w:sz w:val="22"/>
                <w:szCs w:val="22"/>
              </w:rPr>
              <w:t>ОПК-8</w:t>
            </w:r>
          </w:p>
        </w:tc>
        <w:tc>
          <w:tcPr>
            <w:tcW w:w="1033" w:type="pct"/>
          </w:tcPr>
          <w:p w14:paraId="5A2F4D1E" w14:textId="77777777" w:rsidR="00094E0B" w:rsidRPr="007256FE" w:rsidRDefault="00094E0B" w:rsidP="000869A1">
            <w:pPr>
              <w:pStyle w:val="a4"/>
              <w:ind w:left="0"/>
              <w:jc w:val="both"/>
            </w:pPr>
            <w:r w:rsidRPr="007256FE">
              <w:rPr>
                <w:color w:val="000000" w:themeColor="text1"/>
              </w:rPr>
              <w:t>1.Демонстрирует владение знаниями истории и философии нововведений, математическиз методов, компьюторных технологий</w:t>
            </w:r>
            <w:r w:rsidRPr="007256FE">
              <w:t>.</w:t>
            </w:r>
          </w:p>
          <w:p w14:paraId="63AE4FB6" w14:textId="77777777" w:rsidR="00094E0B" w:rsidRPr="007256FE" w:rsidRDefault="00094E0B" w:rsidP="000869A1">
            <w:pPr>
              <w:pStyle w:val="a4"/>
              <w:ind w:left="0"/>
              <w:jc w:val="both"/>
            </w:pPr>
            <w:r w:rsidRPr="007256FE">
              <w:t xml:space="preserve">2.Использует методики решения изобретательских задач на основе истории, </w:t>
            </w:r>
            <w:r w:rsidRPr="007256FE">
              <w:lastRenderedPageBreak/>
              <w:t xml:space="preserve">философии нововведений, математических методов и моделей для управления инновациями. </w:t>
            </w:r>
          </w:p>
          <w:p w14:paraId="3134F4D3" w14:textId="77777777" w:rsidR="00094E0B" w:rsidRPr="007256FE" w:rsidRDefault="00094E0B" w:rsidP="000869A1">
            <w:pPr>
              <w:jc w:val="both"/>
              <w:rPr>
                <w:color w:val="000000"/>
              </w:rPr>
            </w:pPr>
          </w:p>
        </w:tc>
        <w:tc>
          <w:tcPr>
            <w:tcW w:w="1037" w:type="pct"/>
          </w:tcPr>
          <w:p w14:paraId="57A11838" w14:textId="77777777" w:rsidR="00094E0B" w:rsidRPr="007256FE" w:rsidRDefault="00094E0B" w:rsidP="000869A1">
            <w:pPr>
              <w:jc w:val="both"/>
              <w:rPr>
                <w:b/>
                <w:bCs/>
                <w:color w:val="000000" w:themeColor="text1"/>
              </w:rPr>
            </w:pPr>
            <w:r w:rsidRPr="007256FE">
              <w:rPr>
                <w:b/>
                <w:bCs/>
                <w:color w:val="000000" w:themeColor="text1"/>
              </w:rPr>
              <w:lastRenderedPageBreak/>
              <w:t xml:space="preserve">Знать: </w:t>
            </w:r>
            <w:r w:rsidRPr="007256FE">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5A2B06D1" w14:textId="77777777" w:rsidR="00094E0B" w:rsidRPr="007256FE" w:rsidRDefault="00094E0B" w:rsidP="000869A1">
            <w:pPr>
              <w:rPr>
                <w:color w:val="FF0000"/>
              </w:rPr>
            </w:pPr>
            <w:r w:rsidRPr="007256FE">
              <w:rPr>
                <w:b/>
                <w:bCs/>
                <w:color w:val="000000" w:themeColor="text1"/>
              </w:rPr>
              <w:t xml:space="preserve">Уметь: </w:t>
            </w:r>
            <w:r w:rsidRPr="007256FE">
              <w:rPr>
                <w:color w:val="000000" w:themeColor="text1"/>
              </w:rPr>
              <w:t xml:space="preserve">правильно использовать терминологический аппарат в письменной и устной речи в </w:t>
            </w:r>
            <w:r w:rsidRPr="007256FE">
              <w:rPr>
                <w:color w:val="000000" w:themeColor="text1"/>
              </w:rPr>
              <w:lastRenderedPageBreak/>
              <w:t>процессе делового, профессионального и научного общения; участвовать в диалогических формах общения в ситуациях профессионально-делового общения.</w:t>
            </w:r>
          </w:p>
          <w:p w14:paraId="3FB15E09" w14:textId="77777777" w:rsidR="00094E0B" w:rsidRPr="007256FE" w:rsidRDefault="00094E0B" w:rsidP="000869A1">
            <w:pPr>
              <w:tabs>
                <w:tab w:val="left" w:pos="540"/>
              </w:tabs>
              <w:contextualSpacing/>
              <w:jc w:val="both"/>
              <w:rPr>
                <w:color w:val="FF0000"/>
              </w:rPr>
            </w:pPr>
          </w:p>
          <w:p w14:paraId="12715E82" w14:textId="77777777" w:rsidR="00094E0B" w:rsidRPr="007256FE" w:rsidRDefault="00094E0B" w:rsidP="000869A1">
            <w:pPr>
              <w:tabs>
                <w:tab w:val="left" w:pos="540"/>
              </w:tabs>
              <w:contextualSpacing/>
              <w:jc w:val="both"/>
              <w:rPr>
                <w:color w:val="FF0000"/>
              </w:rPr>
            </w:pPr>
          </w:p>
          <w:p w14:paraId="22434F89" w14:textId="77777777" w:rsidR="00094E0B" w:rsidRPr="007256FE" w:rsidRDefault="00094E0B" w:rsidP="000869A1">
            <w:pPr>
              <w:tabs>
                <w:tab w:val="left" w:pos="540"/>
              </w:tabs>
              <w:contextualSpacing/>
              <w:jc w:val="both"/>
              <w:rPr>
                <w:color w:val="FF0000"/>
              </w:rPr>
            </w:pPr>
          </w:p>
          <w:p w14:paraId="0B4EF7FD" w14:textId="77777777" w:rsidR="00094E0B" w:rsidRPr="007256FE" w:rsidRDefault="00094E0B" w:rsidP="000869A1">
            <w:pPr>
              <w:tabs>
                <w:tab w:val="left" w:pos="540"/>
              </w:tabs>
              <w:contextualSpacing/>
              <w:jc w:val="both"/>
              <w:rPr>
                <w:color w:val="FF0000"/>
              </w:rPr>
            </w:pPr>
          </w:p>
          <w:p w14:paraId="6F8C67BE" w14:textId="77777777" w:rsidR="00094E0B" w:rsidRPr="007256FE" w:rsidRDefault="00094E0B" w:rsidP="000869A1">
            <w:pPr>
              <w:tabs>
                <w:tab w:val="left" w:pos="540"/>
              </w:tabs>
              <w:contextualSpacing/>
              <w:jc w:val="both"/>
              <w:rPr>
                <w:color w:val="FF0000"/>
              </w:rPr>
            </w:pPr>
          </w:p>
          <w:p w14:paraId="7874E51F" w14:textId="77777777" w:rsidR="00094E0B" w:rsidRPr="007256FE" w:rsidRDefault="00094E0B" w:rsidP="000869A1">
            <w:pPr>
              <w:tabs>
                <w:tab w:val="left" w:pos="540"/>
              </w:tabs>
              <w:contextualSpacing/>
              <w:jc w:val="both"/>
              <w:rPr>
                <w:color w:val="FF0000"/>
              </w:rPr>
            </w:pPr>
          </w:p>
          <w:p w14:paraId="3786D544" w14:textId="77777777" w:rsidR="00094E0B" w:rsidRPr="007256FE" w:rsidRDefault="00094E0B" w:rsidP="000869A1">
            <w:pPr>
              <w:tabs>
                <w:tab w:val="left" w:pos="540"/>
              </w:tabs>
              <w:contextualSpacing/>
              <w:jc w:val="both"/>
              <w:rPr>
                <w:color w:val="FF0000"/>
              </w:rPr>
            </w:pPr>
          </w:p>
        </w:tc>
        <w:tc>
          <w:tcPr>
            <w:tcW w:w="2305" w:type="pct"/>
          </w:tcPr>
          <w:p w14:paraId="4AB0670C" w14:textId="3FE8FAEC" w:rsidR="00094E0B" w:rsidRPr="007256FE" w:rsidRDefault="00EE6BF9" w:rsidP="000869A1">
            <w:pPr>
              <w:jc w:val="both"/>
              <w:rPr>
                <w:b/>
                <w:bCs/>
                <w:color w:val="000000" w:themeColor="text1"/>
                <w:lang w:val="en-US"/>
              </w:rPr>
            </w:pPr>
            <w:r>
              <w:rPr>
                <w:b/>
                <w:bCs/>
                <w:color w:val="000000" w:themeColor="text1"/>
                <w:lang w:val="fr-CA"/>
              </w:rPr>
              <w:lastRenderedPageBreak/>
              <w:t>Exercice</w:t>
            </w:r>
            <w:r w:rsidR="00094E0B" w:rsidRPr="007256FE">
              <w:rPr>
                <w:b/>
                <w:bCs/>
                <w:color w:val="000000" w:themeColor="text1"/>
                <w:lang w:val="en-US"/>
              </w:rPr>
              <w:t xml:space="preserve"> 1.  Mettez les mots dans la forme correcte.</w:t>
            </w:r>
          </w:p>
          <w:p w14:paraId="6C6E0CED" w14:textId="56C26FEC" w:rsidR="00094E0B" w:rsidRPr="007256FE" w:rsidRDefault="00EE6BF9" w:rsidP="000869A1">
            <w:pPr>
              <w:jc w:val="both"/>
              <w:rPr>
                <w:color w:val="000000" w:themeColor="text1"/>
                <w:lang w:val="fr-CA"/>
              </w:rPr>
            </w:pPr>
            <w:r>
              <w:rPr>
                <w:color w:val="000000" w:themeColor="text1"/>
                <w:lang w:val="fr-CA"/>
              </w:rPr>
              <w:t>devoir</w:t>
            </w:r>
            <w:r w:rsidR="00094E0B" w:rsidRPr="007256FE">
              <w:rPr>
                <w:color w:val="000000" w:themeColor="text1"/>
                <w:lang w:val="fr-CA"/>
              </w:rPr>
              <w:t xml:space="preserve">, </w:t>
            </w:r>
            <w:r w:rsidR="00094E0B" w:rsidRPr="007256FE">
              <w:rPr>
                <w:color w:val="000000" w:themeColor="text1"/>
                <w:lang w:val="en-US"/>
              </w:rPr>
              <w:t>transform</w:t>
            </w:r>
            <w:r w:rsidR="00094E0B" w:rsidRPr="007256FE">
              <w:rPr>
                <w:color w:val="000000" w:themeColor="text1"/>
                <w:lang w:val="fr-CA"/>
              </w:rPr>
              <w:t>er, ralentir, émerger, savoir, porter,  pousser, continuer,</w:t>
            </w:r>
          </w:p>
          <w:p w14:paraId="54F2CA92" w14:textId="77777777" w:rsidR="00094E0B" w:rsidRPr="007256FE" w:rsidRDefault="00094E0B" w:rsidP="000869A1">
            <w:pPr>
              <w:jc w:val="both"/>
              <w:rPr>
                <w:color w:val="000000" w:themeColor="text1"/>
                <w:lang w:val="en-US"/>
              </w:rPr>
            </w:pPr>
            <w:r w:rsidRPr="007256FE">
              <w:rPr>
                <w:color w:val="000000" w:themeColor="text1"/>
                <w:lang w:val="fr-CA"/>
              </w:rPr>
              <w:t xml:space="preserve">L’année 2020, en bien des aspects, était une année riche en tristes péripéties, mais elle _1_ à se réinventer, à aller au-delà des difficultés pour _2_ à avancer. L'entrepreneuriat a répondu présent à l’appel et _3_ trouver les moyens de se réinventer. En cela, 2020 a été une année charnière.Les deux confinements quasi successifs ont pour de nombreux secteurs d’activités été synonymes d’un drastique _4_ de l’activité. </w:t>
            </w:r>
            <w:r w:rsidRPr="007256FE">
              <w:rPr>
                <w:color w:val="000000" w:themeColor="text1"/>
                <w:lang w:val="en-US"/>
              </w:rPr>
              <w:t xml:space="preserve">Les acteurs économiques qui ont su faire preuve de résilience se sont pour beaucoup </w:t>
            </w:r>
            <w:r w:rsidRPr="007256FE">
              <w:rPr>
                <w:color w:val="000000" w:themeColor="text1"/>
                <w:lang w:val="en-US"/>
              </w:rPr>
              <w:lastRenderedPageBreak/>
              <w:t xml:space="preserve">fait aider de solutions innovantes </w:t>
            </w:r>
            <w:r w:rsidRPr="007256FE">
              <w:rPr>
                <w:color w:val="000000" w:themeColor="text1"/>
                <w:lang w:val="fr-CA"/>
              </w:rPr>
              <w:t>_5_</w:t>
            </w:r>
            <w:r w:rsidRPr="007256FE">
              <w:rPr>
                <w:color w:val="000000" w:themeColor="text1"/>
                <w:lang w:val="en-US"/>
              </w:rPr>
              <w:t xml:space="preserve"> par des startups.</w:t>
            </w:r>
            <w:r w:rsidRPr="007256FE">
              <w:rPr>
                <w:color w:val="000000" w:themeColor="text1"/>
                <w:lang w:val="fr-CA"/>
              </w:rPr>
              <w:t xml:space="preserve"> </w:t>
            </w:r>
            <w:r w:rsidRPr="007256FE">
              <w:rPr>
                <w:color w:val="000000" w:themeColor="text1"/>
                <w:lang w:val="en-US"/>
              </w:rPr>
              <w:t>Des solutions permettant de continuer à travailler...</w:t>
            </w:r>
            <w:r w:rsidRPr="007256FE">
              <w:rPr>
                <w:color w:val="000000" w:themeColor="text1"/>
                <w:lang w:val="fr-CA"/>
              </w:rPr>
              <w:t xml:space="preserve"> </w:t>
            </w:r>
            <w:r w:rsidRPr="007256FE">
              <w:rPr>
                <w:color w:val="000000" w:themeColor="text1"/>
                <w:lang w:val="en-US"/>
              </w:rPr>
              <w:t>Les retailers brick &amp; mortar </w:t>
            </w:r>
            <w:r w:rsidRPr="007256FE">
              <w:rPr>
                <w:color w:val="000000" w:themeColor="text1"/>
                <w:lang w:val="fr-CA"/>
              </w:rPr>
              <w:t>_6_</w:t>
            </w:r>
            <w:r w:rsidRPr="007256FE">
              <w:rPr>
                <w:color w:val="000000" w:themeColor="text1"/>
                <w:lang w:val="en-US"/>
              </w:rPr>
              <w:t xml:space="preserve"> accélérer très rapidement leur transformation numérique afin de proposer une offre en ligne et ainsi continuer à travailler. Si les opérateurs historiques du secteur, comme Amazon, ont engrangé la plupart des bénéfices, une myriade d’entreprises plus jeunes et surtout bien plus petites </w:t>
            </w:r>
            <w:r w:rsidRPr="007256FE">
              <w:rPr>
                <w:color w:val="000000" w:themeColor="text1"/>
                <w:lang w:val="fr-CA"/>
              </w:rPr>
              <w:t>_7_</w:t>
            </w:r>
            <w:r w:rsidRPr="007256FE">
              <w:rPr>
                <w:color w:val="000000" w:themeColor="text1"/>
                <w:lang w:val="en-US"/>
              </w:rPr>
              <w:t>, notamment afin de soutenir et développer l’activité des PME.</w:t>
            </w:r>
          </w:p>
          <w:p w14:paraId="21093B60" w14:textId="3580F332" w:rsidR="00094E0B" w:rsidRPr="007256FE" w:rsidRDefault="00094E0B" w:rsidP="00EE6BF9">
            <w:pPr>
              <w:jc w:val="both"/>
              <w:rPr>
                <w:color w:val="000000" w:themeColor="text1"/>
                <w:lang w:val="en-US"/>
              </w:rPr>
            </w:pPr>
            <w:r w:rsidRPr="007256FE">
              <w:rPr>
                <w:color w:val="000000" w:themeColor="text1"/>
                <w:lang w:val="en-US"/>
              </w:rPr>
              <w:t xml:space="preserve">De manière générale et quel que soit leur champ de compétence, les entreprises françaises ont également dû fortement se numériser, accélérer considérablement le rythme de leur adoption de logiciels et de leur </w:t>
            </w:r>
            <w:r w:rsidRPr="007256FE">
              <w:rPr>
                <w:color w:val="000000" w:themeColor="text1"/>
                <w:lang w:val="fr-CA"/>
              </w:rPr>
              <w:t>_8_</w:t>
            </w:r>
            <w:r w:rsidRPr="007256FE">
              <w:rPr>
                <w:color w:val="000000" w:themeColor="text1"/>
                <w:lang w:val="en-US"/>
              </w:rPr>
              <w:t xml:space="preserve"> numérique pour permettre à leurs forces vives de continuer à travailler dans de bonnes conditions et cela même depuis la maison. </w:t>
            </w:r>
          </w:p>
        </w:tc>
      </w:tr>
    </w:tbl>
    <w:p w14:paraId="430B90F0" w14:textId="77777777" w:rsidR="00094E0B" w:rsidRPr="007256FE" w:rsidRDefault="00094E0B" w:rsidP="00094E0B">
      <w:pPr>
        <w:pStyle w:val="ad"/>
        <w:spacing w:line="360" w:lineRule="auto"/>
        <w:ind w:firstLine="709"/>
        <w:rPr>
          <w:rFonts w:ascii="Times New Roman" w:hAnsi="Times New Roman"/>
          <w:b/>
          <w:sz w:val="28"/>
          <w:szCs w:val="28"/>
          <w:lang w:val="en-US"/>
        </w:rPr>
      </w:pPr>
    </w:p>
    <w:p w14:paraId="6682A118" w14:textId="132844C6" w:rsidR="00775779" w:rsidRDefault="00775779" w:rsidP="00EA6D5C">
      <w:pPr>
        <w:pStyle w:val="ad"/>
        <w:spacing w:line="360" w:lineRule="auto"/>
        <w:ind w:firstLine="709"/>
        <w:jc w:val="center"/>
        <w:rPr>
          <w:rFonts w:ascii="Times New Roman" w:hAnsi="Times New Roman"/>
          <w:b/>
          <w:sz w:val="28"/>
          <w:szCs w:val="28"/>
        </w:rPr>
      </w:pPr>
      <w:r>
        <w:rPr>
          <w:rFonts w:ascii="Times New Roman" w:hAnsi="Times New Roman"/>
          <w:b/>
          <w:sz w:val="28"/>
          <w:szCs w:val="28"/>
        </w:rPr>
        <w:t xml:space="preserve">КИТАЙСКИЙ ЯЗЫК </w:t>
      </w:r>
    </w:p>
    <w:p w14:paraId="44BCCAD5" w14:textId="7CF6E65C" w:rsidR="00775779" w:rsidRPr="00156E6B" w:rsidRDefault="00775779" w:rsidP="00775779">
      <w:pPr>
        <w:spacing w:after="160" w:line="259" w:lineRule="auto"/>
        <w:jc w:val="both"/>
        <w:rPr>
          <w:i/>
          <w:sz w:val="28"/>
          <w:szCs w:val="28"/>
        </w:rPr>
      </w:pPr>
      <w:r w:rsidRPr="00156E6B">
        <w:rPr>
          <w:i/>
          <w:sz w:val="28"/>
          <w:szCs w:val="28"/>
        </w:rPr>
        <w:t>38.03.04 – Государственное и муниципальное управление, 41.03.04 – Политология,</w:t>
      </w:r>
      <w:r w:rsidRPr="00324D11">
        <w:rPr>
          <w:sz w:val="28"/>
          <w:szCs w:val="28"/>
        </w:rPr>
        <w:t xml:space="preserve"> </w:t>
      </w:r>
      <w:r w:rsidRPr="00156E6B">
        <w:rPr>
          <w:i/>
          <w:sz w:val="28"/>
          <w:szCs w:val="28"/>
        </w:rPr>
        <w:t>38.03.03</w:t>
      </w:r>
      <w:r w:rsidRPr="00156E6B">
        <w:rPr>
          <w:i/>
          <w:sz w:val="28"/>
        </w:rPr>
        <w:t xml:space="preserve"> – Менеджмент</w:t>
      </w:r>
      <w:r>
        <w:rPr>
          <w:i/>
          <w:sz w:val="28"/>
        </w:rPr>
        <w:t xml:space="preserve"> и управление бизнесом</w:t>
      </w:r>
      <w:r w:rsidRPr="00156E6B">
        <w:rPr>
          <w:i/>
          <w:sz w:val="28"/>
          <w:szCs w:val="28"/>
        </w:rPr>
        <w:t>,</w:t>
      </w:r>
      <w:r w:rsidRPr="0028513D">
        <w:t xml:space="preserve"> </w:t>
      </w:r>
      <w:r w:rsidRPr="0028513D">
        <w:rPr>
          <w:i/>
          <w:sz w:val="28"/>
          <w:szCs w:val="28"/>
        </w:rPr>
        <w:t>39.03.01 Социология</w:t>
      </w:r>
      <w:r>
        <w:rPr>
          <w:i/>
          <w:sz w:val="28"/>
          <w:szCs w:val="28"/>
        </w:rPr>
        <w:t xml:space="preserve">, </w:t>
      </w:r>
      <w:r w:rsidRPr="00324D11">
        <w:rPr>
          <w:i/>
          <w:sz w:val="28"/>
          <w:szCs w:val="28"/>
        </w:rPr>
        <w:t>43.03.02 - Туризм,</w:t>
      </w:r>
      <w:r>
        <w:rPr>
          <w:i/>
          <w:sz w:val="28"/>
          <w:szCs w:val="28"/>
        </w:rPr>
        <w:t xml:space="preserve"> </w:t>
      </w:r>
      <w:r w:rsidRPr="0028513D">
        <w:rPr>
          <w:i/>
          <w:sz w:val="28"/>
          <w:szCs w:val="28"/>
        </w:rPr>
        <w:t>38.03.03 Управление персоналом</w:t>
      </w:r>
      <w:r>
        <w:rPr>
          <w:i/>
          <w:sz w:val="28"/>
          <w:szCs w:val="28"/>
        </w:rPr>
        <w:t>,</w:t>
      </w:r>
      <w:r w:rsidRPr="00324D11">
        <w:rPr>
          <w:i/>
          <w:sz w:val="28"/>
          <w:szCs w:val="28"/>
        </w:rPr>
        <w:t xml:space="preserve"> </w:t>
      </w:r>
      <w:r w:rsidRPr="00156E6B">
        <w:rPr>
          <w:i/>
          <w:sz w:val="28"/>
          <w:szCs w:val="28"/>
        </w:rPr>
        <w:t>38.03.01 – Экономика</w:t>
      </w:r>
      <w:r w:rsidR="00D71E4A">
        <w:rPr>
          <w:i/>
          <w:sz w:val="28"/>
          <w:szCs w:val="28"/>
        </w:rPr>
        <w:br/>
      </w:r>
      <w:r w:rsidR="00D71E4A">
        <w:rPr>
          <w:color w:val="000000" w:themeColor="text1"/>
          <w:sz w:val="28"/>
          <w:szCs w:val="28"/>
          <w:lang w:eastAsia="en-US"/>
        </w:rPr>
        <w:t xml:space="preserve">                                                                                                              Таблица 5.21.</w:t>
      </w:r>
    </w:p>
    <w:tbl>
      <w:tblPr>
        <w:tblStyle w:val="22"/>
        <w:tblW w:w="0" w:type="auto"/>
        <w:tblLook w:val="04A0" w:firstRow="1" w:lastRow="0" w:firstColumn="1" w:lastColumn="0" w:noHBand="0" w:noVBand="1"/>
      </w:tblPr>
      <w:tblGrid>
        <w:gridCol w:w="2150"/>
        <w:gridCol w:w="2258"/>
        <w:gridCol w:w="2363"/>
        <w:gridCol w:w="2800"/>
      </w:tblGrid>
      <w:tr w:rsidR="00775779" w:rsidRPr="00B46888" w14:paraId="634A8686" w14:textId="77777777" w:rsidTr="00206E7B">
        <w:tc>
          <w:tcPr>
            <w:tcW w:w="1816" w:type="dxa"/>
          </w:tcPr>
          <w:p w14:paraId="19BE2679" w14:textId="77777777" w:rsidR="00775779" w:rsidRPr="00C04B67" w:rsidRDefault="00775779" w:rsidP="00206E7B">
            <w:pPr>
              <w:jc w:val="center"/>
              <w:rPr>
                <w:b/>
              </w:rPr>
            </w:pPr>
            <w:r w:rsidRPr="00C04B67">
              <w:rPr>
                <w:b/>
              </w:rPr>
              <w:t>Код</w:t>
            </w:r>
          </w:p>
          <w:p w14:paraId="2ED6A24F" w14:textId="77777777" w:rsidR="00775779" w:rsidRPr="00C04B67" w:rsidRDefault="00775779" w:rsidP="00206E7B">
            <w:pPr>
              <w:jc w:val="center"/>
              <w:rPr>
                <w:b/>
                <w:sz w:val="28"/>
                <w:szCs w:val="28"/>
              </w:rPr>
            </w:pPr>
            <w:r w:rsidRPr="00C04B67">
              <w:rPr>
                <w:b/>
              </w:rPr>
              <w:t>компетенции</w:t>
            </w:r>
          </w:p>
        </w:tc>
        <w:tc>
          <w:tcPr>
            <w:tcW w:w="1906" w:type="dxa"/>
          </w:tcPr>
          <w:p w14:paraId="7B1D8CEF" w14:textId="77777777" w:rsidR="00775779" w:rsidRPr="00C04B67" w:rsidRDefault="00775779" w:rsidP="00206E7B">
            <w:pPr>
              <w:jc w:val="center"/>
              <w:rPr>
                <w:b/>
                <w:sz w:val="28"/>
                <w:szCs w:val="28"/>
              </w:rPr>
            </w:pPr>
            <w:r w:rsidRPr="00C04B67">
              <w:rPr>
                <w:b/>
              </w:rPr>
              <w:t>Индикаторы достижения компетенции</w:t>
            </w:r>
          </w:p>
        </w:tc>
        <w:tc>
          <w:tcPr>
            <w:tcW w:w="2510" w:type="dxa"/>
          </w:tcPr>
          <w:p w14:paraId="37B49DAB" w14:textId="77777777" w:rsidR="00775779" w:rsidRPr="00C04B67" w:rsidRDefault="00775779" w:rsidP="00206E7B">
            <w:pPr>
              <w:jc w:val="center"/>
              <w:rPr>
                <w:b/>
                <w:sz w:val="28"/>
                <w:szCs w:val="28"/>
              </w:rPr>
            </w:pPr>
            <w:r w:rsidRPr="00C04B67">
              <w:rPr>
                <w:b/>
              </w:rPr>
              <w:t>Результаты обучения (умения и знания), соотнесенные с компетенциями /индикаторами достижения компетенции</w:t>
            </w:r>
          </w:p>
        </w:tc>
        <w:tc>
          <w:tcPr>
            <w:tcW w:w="3113" w:type="dxa"/>
          </w:tcPr>
          <w:p w14:paraId="271171E1" w14:textId="5E7C015D" w:rsidR="00775779" w:rsidRPr="00C04B67" w:rsidRDefault="00775779" w:rsidP="00C04B67">
            <w:pPr>
              <w:jc w:val="center"/>
              <w:rPr>
                <w:b/>
              </w:rPr>
            </w:pPr>
            <w:r w:rsidRPr="00C04B67">
              <w:rPr>
                <w:b/>
              </w:rPr>
              <w:t>Типовые контрольные задания</w:t>
            </w:r>
          </w:p>
        </w:tc>
      </w:tr>
      <w:tr w:rsidR="00775779" w:rsidRPr="00775779" w14:paraId="0580941B" w14:textId="77777777" w:rsidTr="00206E7B">
        <w:tc>
          <w:tcPr>
            <w:tcW w:w="1816" w:type="dxa"/>
            <w:vMerge w:val="restart"/>
          </w:tcPr>
          <w:p w14:paraId="3D17AEF4" w14:textId="77777777" w:rsidR="00775779" w:rsidRPr="00B46888" w:rsidRDefault="00775779" w:rsidP="00206E7B">
            <w:pPr>
              <w:rPr>
                <w:szCs w:val="28"/>
              </w:rPr>
            </w:pPr>
            <w:r w:rsidRPr="00B46888">
              <w:rPr>
                <w:szCs w:val="28"/>
              </w:rPr>
              <w:t xml:space="preserve">УК-3 </w:t>
            </w:r>
          </w:p>
          <w:p w14:paraId="509F8C2C" w14:textId="77777777" w:rsidR="00775779" w:rsidRPr="00B46888" w:rsidRDefault="00775779" w:rsidP="00206E7B">
            <w:pPr>
              <w:rPr>
                <w:szCs w:val="28"/>
              </w:rPr>
            </w:pPr>
            <w:r w:rsidRPr="00B46888">
              <w:rPr>
                <w:szCs w:val="28"/>
              </w:rPr>
              <w:t>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1906" w:type="dxa"/>
            <w:vMerge w:val="restart"/>
          </w:tcPr>
          <w:p w14:paraId="13D16368" w14:textId="77777777" w:rsidR="00775779" w:rsidRPr="00B46888" w:rsidRDefault="00775779" w:rsidP="00206E7B">
            <w:pPr>
              <w:rPr>
                <w:szCs w:val="28"/>
              </w:rPr>
            </w:pPr>
            <w:r w:rsidRPr="00B46888">
              <w:rPr>
                <w:szCs w:val="28"/>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10" w:type="dxa"/>
          </w:tcPr>
          <w:p w14:paraId="62DF4414" w14:textId="77777777" w:rsidR="00775779" w:rsidRPr="00B46888" w:rsidRDefault="00775779" w:rsidP="00206E7B">
            <w:pPr>
              <w:rPr>
                <w:i/>
                <w:szCs w:val="28"/>
              </w:rPr>
            </w:pPr>
            <w:r w:rsidRPr="00B46888">
              <w:rPr>
                <w:i/>
                <w:szCs w:val="28"/>
              </w:rPr>
              <w:t>1.Знать:</w:t>
            </w:r>
          </w:p>
          <w:p w14:paraId="2A438F0E" w14:textId="77777777" w:rsidR="00775779" w:rsidRPr="00B46888" w:rsidRDefault="00775779" w:rsidP="00206E7B">
            <w:pPr>
              <w:rPr>
                <w:szCs w:val="28"/>
              </w:rPr>
            </w:pPr>
            <w:r w:rsidRPr="00B46888">
              <w:rPr>
                <w:szCs w:val="28"/>
              </w:rPr>
              <w:t xml:space="preserve">- значения изученных лексических </w:t>
            </w:r>
          </w:p>
          <w:p w14:paraId="7CD3D31D" w14:textId="77777777" w:rsidR="00775779" w:rsidRPr="00B46888" w:rsidRDefault="00775779" w:rsidP="00206E7B">
            <w:pPr>
              <w:rPr>
                <w:szCs w:val="28"/>
              </w:rPr>
            </w:pPr>
            <w:r w:rsidRPr="00B46888">
              <w:rPr>
                <w:szCs w:val="28"/>
              </w:rPr>
              <w:t xml:space="preserve">единиц, обслуживающих ситуации иноязычного общения в сферах деятельности, предусмотренной направлениями </w:t>
            </w:r>
            <w:r w:rsidRPr="00B46888">
              <w:rPr>
                <w:szCs w:val="28"/>
              </w:rPr>
              <w:lastRenderedPageBreak/>
              <w:t xml:space="preserve">подготовки </w:t>
            </w:r>
          </w:p>
          <w:p w14:paraId="6557073A" w14:textId="77777777" w:rsidR="00775779" w:rsidRPr="00B46888" w:rsidRDefault="00775779" w:rsidP="00206E7B">
            <w:pPr>
              <w:rPr>
                <w:szCs w:val="28"/>
              </w:rPr>
            </w:pPr>
          </w:p>
        </w:tc>
        <w:tc>
          <w:tcPr>
            <w:tcW w:w="3113" w:type="dxa"/>
          </w:tcPr>
          <w:p w14:paraId="3318D1CB" w14:textId="77777777" w:rsidR="00775779" w:rsidRDefault="00775779" w:rsidP="00775779">
            <w:pPr>
              <w:pStyle w:val="ae"/>
              <w:rPr>
                <w:lang w:eastAsia="zh-CN"/>
              </w:rPr>
            </w:pPr>
            <w:r>
              <w:rPr>
                <w:rFonts w:ascii="TimesNewRomanPS" w:hAnsi="TimesNewRomanPS"/>
                <w:b/>
                <w:bCs/>
                <w:color w:val="333333"/>
                <w:sz w:val="22"/>
                <w:szCs w:val="22"/>
                <w:lang w:eastAsia="zh-CN"/>
              </w:rPr>
              <w:lastRenderedPageBreak/>
              <w:t xml:space="preserve">Задание 1 </w:t>
            </w:r>
          </w:p>
          <w:p w14:paraId="5A351DFB" w14:textId="77777777" w:rsidR="00775779" w:rsidRDefault="00775779" w:rsidP="00775779">
            <w:pPr>
              <w:pStyle w:val="ae"/>
              <w:rPr>
                <w:lang w:eastAsia="zh-CN"/>
              </w:rPr>
            </w:pPr>
            <w:r>
              <w:rPr>
                <w:rFonts w:ascii="SimSun" w:eastAsia="SimSun" w:hAnsi="SimSun" w:hint="eastAsia"/>
                <w:color w:val="333333"/>
                <w:sz w:val="22"/>
                <w:szCs w:val="22"/>
                <w:lang w:eastAsia="zh-CN"/>
              </w:rPr>
              <w:t>开学前，我一直住在一个北京的朋友的家里。1. ___________朋友家离学校 2.___________远，上 学不太方便，所以我打算在学校附近租房子。朋友 3.___________我介绍了一家 4.___________的中 介公司。这样我顺利地找到了一套房子。这套房子 的</w:t>
            </w:r>
            <w:r>
              <w:rPr>
                <w:rFonts w:ascii="SimSun" w:eastAsia="SimSun" w:hAnsi="SimSun" w:hint="eastAsia"/>
                <w:color w:val="333333"/>
                <w:sz w:val="22"/>
                <w:szCs w:val="22"/>
                <w:lang w:eastAsia="zh-CN"/>
              </w:rPr>
              <w:lastRenderedPageBreak/>
              <w:t xml:space="preserve">设施很齐全，房租也不算太贵。5. ___________ 最重要的是，从这儿到学校 6. ___________10 分 钟，比过去方便 7.___________。我 8.___________这套房子很满意，所以很快的房东 9. ___________了半年的合同 </w:t>
            </w:r>
          </w:p>
          <w:p w14:paraId="42CBF9BB" w14:textId="77777777" w:rsidR="00775779" w:rsidRDefault="00775779" w:rsidP="00775779">
            <w:pPr>
              <w:pStyle w:val="ae"/>
              <w:rPr>
                <w:lang w:eastAsia="zh-CN"/>
              </w:rPr>
            </w:pPr>
            <w:r>
              <w:rPr>
                <w:rFonts w:ascii="SimSun" w:eastAsia="SimSun" w:hAnsi="SimSun" w:hint="eastAsia"/>
                <w:color w:val="333333"/>
                <w:lang w:eastAsia="zh-CN"/>
              </w:rPr>
              <w:t xml:space="preserve">•A.虽然b.并且 c.而且 d.可是 </w:t>
            </w:r>
          </w:p>
          <w:p w14:paraId="263842B8" w14:textId="77777777" w:rsidR="00775779" w:rsidRDefault="00775779" w:rsidP="00775779">
            <w:pPr>
              <w:pStyle w:val="ae"/>
              <w:rPr>
                <w:lang w:eastAsia="zh-CN"/>
              </w:rPr>
            </w:pPr>
            <w:r>
              <w:rPr>
                <w:rFonts w:ascii="SimSun" w:eastAsia="SimSun" w:hAnsi="SimSun" w:hint="eastAsia"/>
                <w:color w:val="333333"/>
                <w:lang w:eastAsia="zh-CN"/>
              </w:rPr>
              <w:t xml:space="preserve">•A.有点儿b.一点儿 c.一 些 d. 点儿 </w:t>
            </w:r>
          </w:p>
          <w:p w14:paraId="576440C5" w14:textId="77777777" w:rsidR="00775779" w:rsidRDefault="00775779" w:rsidP="00775779">
            <w:pPr>
              <w:pStyle w:val="ae"/>
              <w:rPr>
                <w:lang w:eastAsia="zh-CN"/>
              </w:rPr>
            </w:pPr>
            <w:r>
              <w:rPr>
                <w:rFonts w:ascii="SimSun" w:eastAsia="SimSun" w:hAnsi="SimSun" w:hint="eastAsia"/>
                <w:color w:val="333333"/>
                <w:lang w:eastAsia="zh-CN"/>
              </w:rPr>
              <w:t xml:space="preserve">•A.对 b.给 c.让 d.朝 • A.可靠 b.可爱 c.可笑 </w:t>
            </w:r>
          </w:p>
          <w:p w14:paraId="3C159AAF" w14:textId="77777777" w:rsidR="00775779" w:rsidRDefault="00775779" w:rsidP="00775779">
            <w:pPr>
              <w:pStyle w:val="ae"/>
            </w:pPr>
            <w:r>
              <w:rPr>
                <w:rFonts w:ascii="SimSun" w:eastAsia="SimSun" w:hAnsi="SimSun" w:hint="eastAsia"/>
                <w:color w:val="333333"/>
              </w:rPr>
              <w:t xml:space="preserve">d. 可冷 </w:t>
            </w:r>
          </w:p>
          <w:p w14:paraId="2588A076" w14:textId="14C3B58E" w:rsidR="00775779" w:rsidRPr="00B46888" w:rsidRDefault="00775779" w:rsidP="00206E7B">
            <w:pPr>
              <w:jc w:val="both"/>
              <w:rPr>
                <w:bCs/>
                <w:szCs w:val="28"/>
                <w:lang w:val="de-DE"/>
              </w:rPr>
            </w:pPr>
          </w:p>
        </w:tc>
      </w:tr>
      <w:tr w:rsidR="00775779" w:rsidRPr="00775779" w14:paraId="586FBBDA" w14:textId="77777777" w:rsidTr="00206E7B">
        <w:tc>
          <w:tcPr>
            <w:tcW w:w="1816" w:type="dxa"/>
            <w:vMerge/>
          </w:tcPr>
          <w:p w14:paraId="30BE7CFE" w14:textId="77777777" w:rsidR="00775779" w:rsidRPr="00B46888" w:rsidRDefault="00775779" w:rsidP="00206E7B">
            <w:pPr>
              <w:rPr>
                <w:szCs w:val="28"/>
                <w:lang w:val="de-DE"/>
              </w:rPr>
            </w:pPr>
          </w:p>
        </w:tc>
        <w:tc>
          <w:tcPr>
            <w:tcW w:w="1906" w:type="dxa"/>
            <w:vMerge/>
          </w:tcPr>
          <w:p w14:paraId="16CDE40F" w14:textId="77777777" w:rsidR="00775779" w:rsidRPr="00B46888" w:rsidRDefault="00775779" w:rsidP="00206E7B">
            <w:pPr>
              <w:rPr>
                <w:szCs w:val="28"/>
                <w:lang w:val="de-DE"/>
              </w:rPr>
            </w:pPr>
          </w:p>
        </w:tc>
        <w:tc>
          <w:tcPr>
            <w:tcW w:w="2510" w:type="dxa"/>
          </w:tcPr>
          <w:p w14:paraId="73B2C75F" w14:textId="77777777" w:rsidR="00775779" w:rsidRPr="00B46888" w:rsidRDefault="00775779" w:rsidP="00206E7B">
            <w:pPr>
              <w:rPr>
                <w:i/>
                <w:szCs w:val="28"/>
              </w:rPr>
            </w:pPr>
            <w:r w:rsidRPr="00B46888">
              <w:rPr>
                <w:i/>
                <w:szCs w:val="28"/>
              </w:rPr>
              <w:t>Уметь:</w:t>
            </w:r>
          </w:p>
          <w:p w14:paraId="2C9782FF" w14:textId="77777777" w:rsidR="00775779" w:rsidRPr="00B46888" w:rsidRDefault="00775779" w:rsidP="00206E7B">
            <w:pPr>
              <w:rPr>
                <w:i/>
                <w:szCs w:val="28"/>
              </w:rPr>
            </w:pPr>
            <w:r w:rsidRPr="00B46888">
              <w:rPr>
                <w:szCs w:val="28"/>
              </w:rPr>
              <w:t>- использовать иностранный язык в межличностном общении и профессиональной деятельности при вербальном и невербальном общении.</w:t>
            </w:r>
          </w:p>
        </w:tc>
        <w:tc>
          <w:tcPr>
            <w:tcW w:w="3113" w:type="dxa"/>
          </w:tcPr>
          <w:p w14:paraId="7C4E7CCB" w14:textId="01851972" w:rsidR="00775779" w:rsidRPr="00775779" w:rsidRDefault="00775779" w:rsidP="00775779">
            <w:pPr>
              <w:pStyle w:val="HTML"/>
              <w:rPr>
                <w:rFonts w:ascii="Times New Roman" w:eastAsia="SimSun" w:hAnsi="Times New Roman" w:cs="Times New Roman"/>
                <w:b/>
                <w:bCs/>
                <w:color w:val="333333"/>
                <w:sz w:val="22"/>
                <w:szCs w:val="22"/>
              </w:rPr>
            </w:pPr>
            <w:r w:rsidRPr="00775779">
              <w:rPr>
                <w:rFonts w:ascii="Times New Roman" w:eastAsia="SimSun" w:hAnsi="Times New Roman" w:cs="Times New Roman"/>
                <w:b/>
                <w:bCs/>
                <w:color w:val="333333"/>
                <w:sz w:val="22"/>
                <w:szCs w:val="22"/>
              </w:rPr>
              <w:t>Задание 1</w:t>
            </w:r>
          </w:p>
          <w:p w14:paraId="3186EC71" w14:textId="6193C08B"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如果中国人请你和其他一些客人吃饭:</w:t>
            </w:r>
          </w:p>
          <w:p w14:paraId="2029821F" w14:textId="77777777" w:rsidR="00775779" w:rsidRDefault="00775779" w:rsidP="00775779">
            <w:pPr>
              <w:pStyle w:val="ae"/>
              <w:rPr>
                <w:lang w:eastAsia="zh-CN"/>
              </w:rPr>
            </w:pPr>
            <w:r>
              <w:rPr>
                <w:rFonts w:ascii="SimSun" w:eastAsia="SimSun" w:hAnsi="SimSun" w:hint="eastAsia"/>
                <w:color w:val="333333"/>
                <w:sz w:val="22"/>
                <w:szCs w:val="22"/>
                <w:lang w:eastAsia="zh-CN"/>
              </w:rPr>
              <w:t xml:space="preserve">1.如做的时候，应该__________________ 2.开始吃菜的时候， 应该__________________ 3. 吃菜的时候，不要__________________ </w:t>
            </w:r>
          </w:p>
          <w:p w14:paraId="37371D67" w14:textId="2EFE86A7" w:rsidR="00775779" w:rsidRPr="00775779" w:rsidRDefault="00775779" w:rsidP="00EE6BF9">
            <w:pPr>
              <w:pStyle w:val="ae"/>
              <w:rPr>
                <w:lang w:eastAsia="zh-CN"/>
              </w:rPr>
            </w:pPr>
            <w:r>
              <w:rPr>
                <w:rFonts w:ascii="SimSun" w:eastAsia="SimSun" w:hAnsi="SimSun" w:hint="eastAsia"/>
                <w:color w:val="333333"/>
                <w:sz w:val="22"/>
                <w:szCs w:val="22"/>
                <w:lang w:eastAsia="zh-CN"/>
              </w:rPr>
              <w:t xml:space="preserve">4.吃完以后，应该__________________， 不要 __________________ </w:t>
            </w:r>
          </w:p>
        </w:tc>
      </w:tr>
      <w:tr w:rsidR="00775779" w:rsidRPr="00775779" w14:paraId="6AAA4551" w14:textId="77777777" w:rsidTr="00206E7B">
        <w:tc>
          <w:tcPr>
            <w:tcW w:w="1816" w:type="dxa"/>
            <w:vMerge/>
          </w:tcPr>
          <w:p w14:paraId="51868651" w14:textId="77777777" w:rsidR="00775779" w:rsidRPr="00FE4673" w:rsidRDefault="00775779" w:rsidP="00206E7B">
            <w:pPr>
              <w:rPr>
                <w:sz w:val="28"/>
                <w:szCs w:val="28"/>
                <w:lang w:eastAsia="zh-CN"/>
              </w:rPr>
            </w:pPr>
          </w:p>
        </w:tc>
        <w:tc>
          <w:tcPr>
            <w:tcW w:w="1906" w:type="dxa"/>
            <w:vMerge w:val="restart"/>
          </w:tcPr>
          <w:p w14:paraId="30DBAF63" w14:textId="77777777" w:rsidR="00775779" w:rsidRPr="00B46888" w:rsidRDefault="00775779" w:rsidP="00206E7B">
            <w:pPr>
              <w:rPr>
                <w:szCs w:val="28"/>
              </w:rPr>
            </w:pPr>
            <w:r w:rsidRPr="00B46888">
              <w:rPr>
                <w:szCs w:val="28"/>
              </w:rPr>
              <w:t xml:space="preserve">2. Реализует на иностранном языке </w:t>
            </w:r>
          </w:p>
          <w:p w14:paraId="76E43A42" w14:textId="77777777" w:rsidR="00775779" w:rsidRPr="00B46888" w:rsidRDefault="00775779" w:rsidP="00206E7B">
            <w:pPr>
              <w:rPr>
                <w:szCs w:val="28"/>
              </w:rPr>
            </w:pPr>
            <w:r w:rsidRPr="00B46888">
              <w:rPr>
                <w:szCs w:val="28"/>
              </w:rPr>
              <w:t xml:space="preserve">коммуникативные </w:t>
            </w:r>
          </w:p>
          <w:p w14:paraId="2C9BF941" w14:textId="77777777" w:rsidR="00775779" w:rsidRPr="00B46888" w:rsidRDefault="00775779" w:rsidP="00206E7B">
            <w:pPr>
              <w:rPr>
                <w:szCs w:val="28"/>
              </w:rPr>
            </w:pPr>
            <w:r w:rsidRPr="00B46888">
              <w:rPr>
                <w:szCs w:val="28"/>
              </w:rPr>
              <w:t xml:space="preserve">намерения устно и </w:t>
            </w:r>
          </w:p>
          <w:p w14:paraId="76B5EF14" w14:textId="77777777" w:rsidR="00775779" w:rsidRPr="00B46888" w:rsidRDefault="00775779" w:rsidP="00206E7B">
            <w:pPr>
              <w:rPr>
                <w:szCs w:val="28"/>
              </w:rPr>
            </w:pPr>
            <w:r w:rsidRPr="00B46888">
              <w:rPr>
                <w:szCs w:val="28"/>
              </w:rPr>
              <w:t xml:space="preserve">письменно, используя современные </w:t>
            </w:r>
          </w:p>
          <w:p w14:paraId="3CA1C282" w14:textId="77777777" w:rsidR="00775779" w:rsidRPr="00B46888" w:rsidRDefault="00775779" w:rsidP="00206E7B">
            <w:pPr>
              <w:rPr>
                <w:szCs w:val="28"/>
              </w:rPr>
            </w:pPr>
            <w:r w:rsidRPr="00B46888">
              <w:rPr>
                <w:szCs w:val="28"/>
              </w:rPr>
              <w:t xml:space="preserve">информационно </w:t>
            </w:r>
          </w:p>
          <w:p w14:paraId="24AFD2F7" w14:textId="77777777" w:rsidR="00775779" w:rsidRPr="00B46888" w:rsidRDefault="00775779" w:rsidP="00206E7B">
            <w:pPr>
              <w:rPr>
                <w:szCs w:val="28"/>
              </w:rPr>
            </w:pPr>
            <w:r w:rsidRPr="00B46888">
              <w:rPr>
                <w:szCs w:val="28"/>
              </w:rPr>
              <w:t>коммуникационные технологии.</w:t>
            </w:r>
          </w:p>
        </w:tc>
        <w:tc>
          <w:tcPr>
            <w:tcW w:w="2510" w:type="dxa"/>
          </w:tcPr>
          <w:p w14:paraId="083D0A20" w14:textId="77777777" w:rsidR="00775779" w:rsidRPr="00B46888" w:rsidRDefault="00775779" w:rsidP="00206E7B">
            <w:pPr>
              <w:rPr>
                <w:i/>
                <w:szCs w:val="28"/>
              </w:rPr>
            </w:pPr>
            <w:r w:rsidRPr="00B46888">
              <w:rPr>
                <w:i/>
                <w:szCs w:val="28"/>
              </w:rPr>
              <w:t xml:space="preserve">2. Знать: </w:t>
            </w:r>
          </w:p>
          <w:p w14:paraId="28BA308A" w14:textId="77777777" w:rsidR="00775779" w:rsidRPr="00B46888" w:rsidRDefault="00775779" w:rsidP="00206E7B">
            <w:pPr>
              <w:rPr>
                <w:szCs w:val="28"/>
              </w:rPr>
            </w:pPr>
            <w:r w:rsidRPr="00B46888">
              <w:rPr>
                <w:szCs w:val="28"/>
              </w:rPr>
              <w:t xml:space="preserve">- виды коммуникативных намерений; значения лексических единиц иностранного языка при использовании </w:t>
            </w:r>
          </w:p>
          <w:p w14:paraId="09E4D97B" w14:textId="77777777" w:rsidR="00775779" w:rsidRPr="00B46888" w:rsidRDefault="00775779" w:rsidP="00206E7B">
            <w:pPr>
              <w:rPr>
                <w:szCs w:val="28"/>
              </w:rPr>
            </w:pPr>
            <w:r w:rsidRPr="00B46888">
              <w:rPr>
                <w:szCs w:val="28"/>
              </w:rPr>
              <w:t>современных информационно-коммуникативных технологий.</w:t>
            </w:r>
          </w:p>
          <w:p w14:paraId="2B77F1C4" w14:textId="77777777" w:rsidR="00775779" w:rsidRPr="00B46888" w:rsidRDefault="00775779" w:rsidP="00206E7B">
            <w:pPr>
              <w:rPr>
                <w:sz w:val="28"/>
                <w:szCs w:val="28"/>
              </w:rPr>
            </w:pPr>
          </w:p>
        </w:tc>
        <w:tc>
          <w:tcPr>
            <w:tcW w:w="3113" w:type="dxa"/>
          </w:tcPr>
          <w:p w14:paraId="6F0CF3E9" w14:textId="77777777" w:rsidR="00775779" w:rsidRDefault="00775779" w:rsidP="00775779">
            <w:pPr>
              <w:rPr>
                <w:b/>
                <w:szCs w:val="28"/>
                <w:lang w:eastAsia="zh-CN"/>
              </w:rPr>
            </w:pPr>
            <w:r>
              <w:rPr>
                <w:b/>
                <w:szCs w:val="28"/>
                <w:lang w:eastAsia="zh-CN"/>
              </w:rPr>
              <w:t>Задание 1</w:t>
            </w:r>
          </w:p>
          <w:p w14:paraId="678572C1" w14:textId="77777777" w:rsidR="00775779" w:rsidRPr="00FE4673" w:rsidRDefault="00775779" w:rsidP="00775779">
            <w:pPr>
              <w:rPr>
                <w:rFonts w:ascii="SimSun" w:eastAsia="SimSun" w:hAnsi="SimSun" w:cs="SimSun"/>
                <w:i/>
                <w:iCs/>
                <w:lang w:eastAsia="zh-CN"/>
              </w:rPr>
            </w:pPr>
            <w:r>
              <w:rPr>
                <w:rFonts w:ascii="SimSun" w:eastAsia="SimSun" w:hAnsi="SimSun" w:cs="SimSun" w:hint="eastAsia"/>
                <w:i/>
                <w:iCs/>
                <w:lang w:val="de-DE" w:eastAsia="zh-CN"/>
              </w:rPr>
              <w:t>读一下课文</w:t>
            </w:r>
          </w:p>
          <w:p w14:paraId="1E932BBD" w14:textId="77777777" w:rsidR="00775779" w:rsidRDefault="00775779" w:rsidP="00775779">
            <w:pPr>
              <w:pStyle w:val="ae"/>
              <w:rPr>
                <w:lang w:eastAsia="zh-CN"/>
              </w:rPr>
            </w:pPr>
            <w:r>
              <w:rPr>
                <w:rFonts w:ascii="SimSun" w:eastAsia="SimSun" w:hAnsi="SimSun" w:hint="eastAsia"/>
                <w:sz w:val="22"/>
                <w:szCs w:val="22"/>
                <w:lang w:eastAsia="zh-CN"/>
              </w:rPr>
              <w:t xml:space="preserve">公司职员的工作日的一天 </w:t>
            </w:r>
          </w:p>
          <w:p w14:paraId="57F4F00F" w14:textId="17504CB9" w:rsidR="00775779" w:rsidRPr="00B46888" w:rsidRDefault="00775779" w:rsidP="00EE6BF9">
            <w:pPr>
              <w:pStyle w:val="ae"/>
              <w:rPr>
                <w:lang w:val="de-DE" w:eastAsia="zh-CN"/>
              </w:rPr>
            </w:pPr>
            <w:r>
              <w:rPr>
                <w:rFonts w:ascii="SimSun" w:eastAsia="SimSun" w:hAnsi="SimSun" w:hint="eastAsia"/>
                <w:sz w:val="22"/>
                <w:szCs w:val="22"/>
                <w:lang w:eastAsia="zh-CN"/>
              </w:rPr>
              <w:t>张磊是一个普通的公司职员，他几乎每天都在七点 一刻起床，八点十分坐地铁去上班，一般都是八点 五，十到公司。工作的时候张磊喜欢先喝一杯绿茶 。十二点到一点是中午休息时间。工作一上午到</w:t>
            </w:r>
            <w:r>
              <w:rPr>
                <w:rFonts w:ascii="SimSun" w:eastAsia="SimSun" w:hAnsi="SimSun" w:hint="eastAsia"/>
                <w:sz w:val="22"/>
                <w:szCs w:val="22"/>
                <w:lang w:eastAsia="zh-CN"/>
              </w:rPr>
              <w:lastRenderedPageBreak/>
              <w:t>了 午休的时候，张磊喜欢去公司餐厅吃午饭。有时候 他的妻子也会提前给他做好饭带去公司吃，有时候 也会和同事们一起去离公司不远的饭馆吃午饭。吃 完饭以后，他会看看杂志或者跟同事聊聊天儿，之 后再睡一会午觉，然后开始下午的工作。 下午五点半下班之后，张磊会去健身房锻炼身体两 个小时，他每次在健身房都会游泳半个小时。从健 身房出来以后张磊会去市场买菜，之后他会乘地铁 回家。他大概八点半到家。到家以后他会先准备晚 餐，八点五十左右吃晚饭，然后开始收拾桌子打扫 卫生。 打扫完卫生之后，看看电视，读读书，跟孩 子做游戏，一般在十一点睡觉。</w:t>
            </w:r>
            <w:r w:rsidRPr="00B46888">
              <w:rPr>
                <w:i/>
                <w:iCs/>
                <w:lang w:val="de-DE" w:eastAsia="zh-CN"/>
              </w:rPr>
              <w:t xml:space="preserve"> </w:t>
            </w:r>
          </w:p>
        </w:tc>
      </w:tr>
      <w:tr w:rsidR="00775779" w:rsidRPr="00FE4673" w14:paraId="327F2DB4" w14:textId="77777777" w:rsidTr="00206E7B">
        <w:tc>
          <w:tcPr>
            <w:tcW w:w="1816" w:type="dxa"/>
            <w:vMerge/>
          </w:tcPr>
          <w:p w14:paraId="21321469" w14:textId="77777777" w:rsidR="00775779" w:rsidRPr="00B46888" w:rsidRDefault="00775779" w:rsidP="00206E7B">
            <w:pPr>
              <w:rPr>
                <w:b/>
                <w:sz w:val="28"/>
                <w:szCs w:val="28"/>
                <w:lang w:val="de-DE" w:eastAsia="zh-CN"/>
              </w:rPr>
            </w:pPr>
          </w:p>
        </w:tc>
        <w:tc>
          <w:tcPr>
            <w:tcW w:w="1906" w:type="dxa"/>
            <w:vMerge/>
          </w:tcPr>
          <w:p w14:paraId="1945CDC6" w14:textId="77777777" w:rsidR="00775779" w:rsidRPr="00B46888" w:rsidRDefault="00775779" w:rsidP="00206E7B">
            <w:pPr>
              <w:rPr>
                <w:b/>
                <w:szCs w:val="28"/>
                <w:lang w:val="de-DE" w:eastAsia="zh-CN"/>
              </w:rPr>
            </w:pPr>
          </w:p>
        </w:tc>
        <w:tc>
          <w:tcPr>
            <w:tcW w:w="2510" w:type="dxa"/>
          </w:tcPr>
          <w:p w14:paraId="25F3DF4D" w14:textId="77777777" w:rsidR="00775779" w:rsidRPr="00B46888" w:rsidRDefault="00775779" w:rsidP="00206E7B">
            <w:pPr>
              <w:rPr>
                <w:b/>
                <w:i/>
                <w:szCs w:val="28"/>
              </w:rPr>
            </w:pPr>
            <w:r w:rsidRPr="00B46888">
              <w:rPr>
                <w:b/>
                <w:i/>
                <w:szCs w:val="28"/>
              </w:rPr>
              <w:t>Уметь:</w:t>
            </w:r>
          </w:p>
          <w:p w14:paraId="17CA538F" w14:textId="77777777" w:rsidR="00775779" w:rsidRPr="00B46888" w:rsidRDefault="00775779" w:rsidP="00206E7B">
            <w:pPr>
              <w:rPr>
                <w:szCs w:val="28"/>
              </w:rPr>
            </w:pPr>
            <w:r w:rsidRPr="00B46888">
              <w:rPr>
                <w:b/>
                <w:szCs w:val="28"/>
              </w:rPr>
              <w:t xml:space="preserve">- </w:t>
            </w:r>
            <w:r w:rsidRPr="00B46888">
              <w:rPr>
                <w:szCs w:val="28"/>
              </w:rPr>
              <w:t xml:space="preserve">подбирать и применять соответствующие лексические единицы иностранного языка в общении и речевой </w:t>
            </w:r>
          </w:p>
          <w:p w14:paraId="47F44C79" w14:textId="77777777" w:rsidR="00775779" w:rsidRPr="00B46888" w:rsidRDefault="00775779" w:rsidP="00206E7B">
            <w:pPr>
              <w:rPr>
                <w:szCs w:val="28"/>
              </w:rPr>
            </w:pPr>
            <w:r w:rsidRPr="00B46888">
              <w:rPr>
                <w:szCs w:val="28"/>
              </w:rPr>
              <w:t xml:space="preserve">деятельности на иностранном языке </w:t>
            </w:r>
          </w:p>
          <w:p w14:paraId="0226884A" w14:textId="77777777" w:rsidR="00775779" w:rsidRPr="00B46888" w:rsidRDefault="00775779" w:rsidP="00206E7B">
            <w:pPr>
              <w:rPr>
                <w:i/>
                <w:szCs w:val="28"/>
              </w:rPr>
            </w:pPr>
            <w:r w:rsidRPr="00B46888">
              <w:rPr>
                <w:szCs w:val="28"/>
              </w:rPr>
              <w:t>при использовании современных информационно-коммуникативных технологий</w:t>
            </w:r>
          </w:p>
        </w:tc>
        <w:tc>
          <w:tcPr>
            <w:tcW w:w="3113" w:type="dxa"/>
          </w:tcPr>
          <w:p w14:paraId="1B47398E" w14:textId="78C726A2" w:rsidR="00775779" w:rsidRPr="007A501B" w:rsidRDefault="00775779" w:rsidP="00775779">
            <w:pPr>
              <w:jc w:val="center"/>
              <w:rPr>
                <w:b/>
                <w:szCs w:val="28"/>
                <w:lang w:eastAsia="zh-CN"/>
              </w:rPr>
            </w:pPr>
            <w:r w:rsidRPr="00B46888">
              <w:rPr>
                <w:b/>
                <w:szCs w:val="28"/>
                <w:lang w:eastAsia="zh-CN"/>
              </w:rPr>
              <w:t>Задание</w:t>
            </w:r>
            <w:r w:rsidRPr="007A501B">
              <w:rPr>
                <w:b/>
                <w:szCs w:val="28"/>
                <w:lang w:eastAsia="zh-CN"/>
              </w:rPr>
              <w:t xml:space="preserve"> 1</w:t>
            </w:r>
          </w:p>
          <w:p w14:paraId="0B221715" w14:textId="1AF55891" w:rsidR="00775779" w:rsidRPr="007A501B" w:rsidRDefault="00775779" w:rsidP="00775779">
            <w:pPr>
              <w:jc w:val="center"/>
              <w:rPr>
                <w:b/>
                <w:szCs w:val="28"/>
                <w:lang w:eastAsia="zh-CN"/>
              </w:rPr>
            </w:pPr>
            <w:r>
              <w:rPr>
                <w:rFonts w:ascii="SimSun" w:eastAsia="SimSun" w:hAnsi="SimSun" w:cs="SimSun" w:hint="eastAsia"/>
                <w:b/>
                <w:szCs w:val="28"/>
                <w:lang w:val="de-DE" w:eastAsia="zh-CN"/>
              </w:rPr>
              <w:t>回答下面的问题</w:t>
            </w:r>
          </w:p>
          <w:p w14:paraId="592B9A31" w14:textId="77777777" w:rsidR="00775779" w:rsidRPr="007A501B" w:rsidRDefault="00775779" w:rsidP="00775779">
            <w:pPr>
              <w:pStyle w:val="ae"/>
              <w:rPr>
                <w:rFonts w:ascii="SimSun" w:eastAsia="SimSun" w:hAnsi="SimSun"/>
                <w:color w:val="333333"/>
                <w:lang w:eastAsia="zh-CN"/>
              </w:rPr>
            </w:pPr>
            <w:r w:rsidRPr="007A501B">
              <w:rPr>
                <w:rFonts w:ascii="SimSun" w:eastAsia="SimSun" w:hAnsi="SimSun" w:hint="eastAsia"/>
                <w:lang w:eastAsia="zh-CN"/>
              </w:rPr>
              <w:t xml:space="preserve">1. </w:t>
            </w:r>
            <w:r>
              <w:rPr>
                <w:rFonts w:ascii="SimSun" w:eastAsia="SimSun" w:hAnsi="SimSun" w:hint="eastAsia"/>
                <w:color w:val="333333"/>
                <w:lang w:eastAsia="zh-CN"/>
              </w:rPr>
              <w:t>写一份出租广告</w:t>
            </w:r>
            <w:r w:rsidRPr="007A501B">
              <w:rPr>
                <w:rFonts w:ascii="SimSun" w:eastAsia="SimSun" w:hAnsi="SimSun" w:hint="eastAsia"/>
                <w:color w:val="333333"/>
                <w:lang w:eastAsia="zh-CN"/>
              </w:rPr>
              <w:br/>
              <w:t xml:space="preserve">2. </w:t>
            </w:r>
            <w:r>
              <w:rPr>
                <w:rFonts w:ascii="SimSun" w:eastAsia="SimSun" w:hAnsi="SimSun" w:hint="eastAsia"/>
                <w:color w:val="333333"/>
                <w:lang w:eastAsia="zh-CN"/>
              </w:rPr>
              <w:t>你觉得对年轻人来说</w:t>
            </w:r>
            <w:r w:rsidRPr="007A501B">
              <w:rPr>
                <w:rFonts w:ascii="SimSun" w:eastAsia="SimSun" w:hAnsi="SimSun" w:hint="eastAsia"/>
                <w:color w:val="333333"/>
                <w:lang w:eastAsia="zh-CN"/>
              </w:rPr>
              <w:t>，</w:t>
            </w:r>
            <w:r>
              <w:rPr>
                <w:rFonts w:ascii="SimSun" w:eastAsia="SimSun" w:hAnsi="SimSun" w:hint="eastAsia"/>
                <w:color w:val="333333"/>
                <w:lang w:eastAsia="zh-CN"/>
              </w:rPr>
              <w:t>买房和租房哪个好</w:t>
            </w:r>
            <w:r w:rsidRPr="007A501B">
              <w:rPr>
                <w:rFonts w:ascii="SimSun" w:eastAsia="SimSun" w:hAnsi="SimSun" w:hint="eastAsia"/>
                <w:color w:val="333333"/>
                <w:lang w:eastAsia="zh-CN"/>
              </w:rPr>
              <w:t xml:space="preserve"> ? </w:t>
            </w:r>
          </w:p>
          <w:p w14:paraId="31AC1A71" w14:textId="75808510" w:rsidR="00775779" w:rsidRPr="007A501B" w:rsidRDefault="00775779" w:rsidP="00EE6BF9">
            <w:pPr>
              <w:pStyle w:val="ae"/>
              <w:rPr>
                <w:bCs/>
                <w:szCs w:val="28"/>
                <w:lang w:eastAsia="zh-CN"/>
              </w:rPr>
            </w:pPr>
            <w:r w:rsidRPr="007A501B">
              <w:rPr>
                <w:bCs/>
                <w:szCs w:val="28"/>
                <w:lang w:eastAsia="zh-CN"/>
              </w:rPr>
              <w:t xml:space="preserve"> </w:t>
            </w:r>
            <w:r w:rsidRPr="007A501B">
              <w:rPr>
                <w:rFonts w:ascii="SimSun" w:eastAsia="SimSun" w:hAnsi="SimSun" w:hint="eastAsia"/>
                <w:lang w:eastAsia="zh-CN"/>
              </w:rPr>
              <w:t xml:space="preserve">3. </w:t>
            </w:r>
            <w:r>
              <w:rPr>
                <w:rFonts w:ascii="SimSun" w:eastAsia="SimSun" w:hAnsi="SimSun" w:hint="eastAsia"/>
                <w:lang w:eastAsia="zh-CN"/>
              </w:rPr>
              <w:t>你觉得中国房价高吗</w:t>
            </w:r>
            <w:r w:rsidRPr="007A501B">
              <w:rPr>
                <w:rFonts w:ascii="SimSun" w:eastAsia="SimSun" w:hAnsi="SimSun" w:hint="eastAsia"/>
                <w:lang w:eastAsia="zh-CN"/>
              </w:rPr>
              <w:t>?</w:t>
            </w:r>
            <w:r>
              <w:rPr>
                <w:rFonts w:ascii="SimSun" w:eastAsia="SimSun" w:hAnsi="SimSun" w:hint="eastAsia"/>
                <w:lang w:eastAsia="zh-CN"/>
              </w:rPr>
              <w:t>为什么</w:t>
            </w:r>
            <w:r w:rsidRPr="007A501B">
              <w:rPr>
                <w:rFonts w:ascii="SimSun" w:eastAsia="SimSun" w:hAnsi="SimSun" w:hint="eastAsia"/>
                <w:lang w:eastAsia="zh-CN"/>
              </w:rPr>
              <w:t>?</w:t>
            </w:r>
            <w:r w:rsidRPr="007A501B">
              <w:rPr>
                <w:rFonts w:ascii="SimSun" w:eastAsia="SimSun" w:hAnsi="SimSun" w:hint="eastAsia"/>
                <w:lang w:eastAsia="zh-CN"/>
              </w:rPr>
              <w:br/>
              <w:t xml:space="preserve">4. </w:t>
            </w:r>
            <w:r>
              <w:rPr>
                <w:rFonts w:ascii="SimSun" w:eastAsia="SimSun" w:hAnsi="SimSun" w:hint="eastAsia"/>
                <w:lang w:eastAsia="zh-CN"/>
              </w:rPr>
              <w:t>你们国家</w:t>
            </w:r>
            <w:r w:rsidRPr="007A501B">
              <w:rPr>
                <w:rFonts w:ascii="SimSun" w:eastAsia="SimSun" w:hAnsi="SimSun" w:hint="eastAsia"/>
                <w:lang w:eastAsia="zh-CN"/>
              </w:rPr>
              <w:t xml:space="preserve"> 30 </w:t>
            </w:r>
            <w:r>
              <w:rPr>
                <w:rFonts w:ascii="SimSun" w:eastAsia="SimSun" w:hAnsi="SimSun" w:hint="eastAsia"/>
                <w:lang w:eastAsia="zh-CN"/>
              </w:rPr>
              <w:t>岁左右的年轻人</w:t>
            </w:r>
            <w:r w:rsidRPr="007A501B">
              <w:rPr>
                <w:rFonts w:ascii="SimSun" w:eastAsia="SimSun" w:hAnsi="SimSun" w:hint="eastAsia"/>
                <w:lang w:eastAsia="zh-CN"/>
              </w:rPr>
              <w:t>，</w:t>
            </w:r>
            <w:r>
              <w:rPr>
                <w:rFonts w:ascii="SimSun" w:eastAsia="SimSun" w:hAnsi="SimSun" w:hint="eastAsia"/>
                <w:lang w:eastAsia="zh-CN"/>
              </w:rPr>
              <w:t>买房者多还</w:t>
            </w:r>
            <w:r w:rsidRPr="007A501B">
              <w:rPr>
                <w:rFonts w:ascii="SimSun" w:eastAsia="SimSun" w:hAnsi="SimSun" w:hint="eastAsia"/>
                <w:lang w:eastAsia="zh-CN"/>
              </w:rPr>
              <w:t xml:space="preserve"> </w:t>
            </w:r>
            <w:r>
              <w:rPr>
                <w:rFonts w:ascii="SimSun" w:eastAsia="SimSun" w:hAnsi="SimSun" w:hint="eastAsia"/>
                <w:lang w:eastAsia="zh-CN"/>
              </w:rPr>
              <w:t>是租房者多</w:t>
            </w:r>
            <w:r w:rsidRPr="007A501B">
              <w:rPr>
                <w:rFonts w:ascii="SimSun" w:eastAsia="SimSun" w:hAnsi="SimSun" w:hint="eastAsia"/>
                <w:lang w:eastAsia="zh-CN"/>
              </w:rPr>
              <w:t>?</w:t>
            </w:r>
            <w:r>
              <w:rPr>
                <w:rFonts w:ascii="SimSun" w:eastAsia="SimSun" w:hAnsi="SimSun" w:hint="eastAsia"/>
                <w:lang w:eastAsia="zh-CN"/>
              </w:rPr>
              <w:t>为什么</w:t>
            </w:r>
            <w:r w:rsidRPr="007A501B">
              <w:rPr>
                <w:rFonts w:ascii="SimSun" w:eastAsia="SimSun" w:hAnsi="SimSun" w:hint="eastAsia"/>
                <w:lang w:eastAsia="zh-CN"/>
              </w:rPr>
              <w:t>?</w:t>
            </w:r>
            <w:r w:rsidRPr="007A501B">
              <w:rPr>
                <w:rFonts w:ascii="SimSun" w:eastAsia="SimSun" w:hAnsi="SimSun" w:hint="eastAsia"/>
                <w:lang w:eastAsia="zh-CN"/>
              </w:rPr>
              <w:br/>
              <w:t xml:space="preserve">5. </w:t>
            </w:r>
            <w:r>
              <w:rPr>
                <w:rFonts w:ascii="SimSun" w:eastAsia="SimSun" w:hAnsi="SimSun" w:hint="eastAsia"/>
                <w:lang w:eastAsia="zh-CN"/>
              </w:rPr>
              <w:t>如果你是房东</w:t>
            </w:r>
            <w:r w:rsidRPr="007A501B">
              <w:rPr>
                <w:rFonts w:ascii="SimSun" w:eastAsia="SimSun" w:hAnsi="SimSun" w:hint="eastAsia"/>
                <w:lang w:eastAsia="zh-CN"/>
              </w:rPr>
              <w:t>，</w:t>
            </w:r>
            <w:r>
              <w:rPr>
                <w:rFonts w:ascii="SimSun" w:eastAsia="SimSun" w:hAnsi="SimSun" w:hint="eastAsia"/>
                <w:lang w:eastAsia="zh-CN"/>
              </w:rPr>
              <w:t>如何给房客介绍你的房子</w:t>
            </w:r>
            <w:r w:rsidRPr="007A501B">
              <w:rPr>
                <w:rFonts w:ascii="SimSun" w:eastAsia="SimSun" w:hAnsi="SimSun" w:hint="eastAsia"/>
                <w:lang w:eastAsia="zh-CN"/>
              </w:rPr>
              <w:t xml:space="preserve"> ?</w:t>
            </w:r>
            <w:r w:rsidRPr="007A501B">
              <w:rPr>
                <w:rFonts w:ascii="SimSun" w:eastAsia="SimSun" w:hAnsi="SimSun" w:hint="eastAsia"/>
                <w:lang w:eastAsia="zh-CN"/>
              </w:rPr>
              <w:br/>
              <w:t xml:space="preserve">6. </w:t>
            </w:r>
            <w:r>
              <w:rPr>
                <w:rFonts w:ascii="SimSun" w:eastAsia="SimSun" w:hAnsi="SimSun" w:hint="eastAsia"/>
                <w:lang w:eastAsia="zh-CN"/>
              </w:rPr>
              <w:t>你的邻居在装饰房子</w:t>
            </w:r>
            <w:r w:rsidRPr="007A501B">
              <w:rPr>
                <w:rFonts w:ascii="SimSun" w:eastAsia="SimSun" w:hAnsi="SimSun" w:hint="eastAsia"/>
                <w:lang w:eastAsia="zh-CN"/>
              </w:rPr>
              <w:t>，</w:t>
            </w:r>
            <w:r>
              <w:rPr>
                <w:rFonts w:ascii="SimSun" w:eastAsia="SimSun" w:hAnsi="SimSun" w:hint="eastAsia"/>
                <w:lang w:eastAsia="zh-CN"/>
              </w:rPr>
              <w:t>影响到你的生活</w:t>
            </w:r>
            <w:r w:rsidRPr="007A501B">
              <w:rPr>
                <w:rFonts w:ascii="SimSun" w:eastAsia="SimSun" w:hAnsi="SimSun" w:hint="eastAsia"/>
                <w:lang w:eastAsia="zh-CN"/>
              </w:rPr>
              <w:t>，</w:t>
            </w:r>
            <w:r>
              <w:rPr>
                <w:rFonts w:ascii="SimSun" w:eastAsia="SimSun" w:hAnsi="SimSun" w:hint="eastAsia"/>
                <w:lang w:eastAsia="zh-CN"/>
              </w:rPr>
              <w:t>你</w:t>
            </w:r>
            <w:r w:rsidRPr="007A501B">
              <w:rPr>
                <w:rFonts w:ascii="SimSun" w:eastAsia="SimSun" w:hAnsi="SimSun" w:hint="eastAsia"/>
                <w:lang w:eastAsia="zh-CN"/>
              </w:rPr>
              <w:t xml:space="preserve"> </w:t>
            </w:r>
            <w:r>
              <w:rPr>
                <w:rFonts w:ascii="SimSun" w:eastAsia="SimSun" w:hAnsi="SimSun" w:hint="eastAsia"/>
                <w:lang w:eastAsia="zh-CN"/>
              </w:rPr>
              <w:t>该怎么办</w:t>
            </w:r>
            <w:r w:rsidRPr="007A501B">
              <w:rPr>
                <w:rFonts w:ascii="SimSun" w:eastAsia="SimSun" w:hAnsi="SimSun" w:hint="eastAsia"/>
                <w:lang w:eastAsia="zh-CN"/>
              </w:rPr>
              <w:t xml:space="preserve">? </w:t>
            </w:r>
          </w:p>
        </w:tc>
      </w:tr>
      <w:tr w:rsidR="00775779" w:rsidRPr="00775779" w14:paraId="131D695A" w14:textId="77777777" w:rsidTr="00206E7B">
        <w:tc>
          <w:tcPr>
            <w:tcW w:w="1816" w:type="dxa"/>
            <w:vMerge w:val="restart"/>
          </w:tcPr>
          <w:p w14:paraId="54092543" w14:textId="77777777" w:rsidR="00775779" w:rsidRPr="007A501B" w:rsidRDefault="00775779" w:rsidP="00206E7B">
            <w:pPr>
              <w:rPr>
                <w:sz w:val="28"/>
                <w:szCs w:val="28"/>
                <w:lang w:eastAsia="zh-CN"/>
              </w:rPr>
            </w:pPr>
          </w:p>
        </w:tc>
        <w:tc>
          <w:tcPr>
            <w:tcW w:w="1906" w:type="dxa"/>
            <w:vMerge w:val="restart"/>
          </w:tcPr>
          <w:p w14:paraId="7DE75121" w14:textId="77777777" w:rsidR="00775779" w:rsidRPr="00B46888" w:rsidRDefault="00775779" w:rsidP="00206E7B">
            <w:pPr>
              <w:rPr>
                <w:sz w:val="28"/>
                <w:szCs w:val="28"/>
              </w:rPr>
            </w:pPr>
            <w:r w:rsidRPr="00B46888">
              <w:rPr>
                <w:szCs w:val="28"/>
              </w:rPr>
              <w:t>3. Использует приемы публичной речи и делового и профессионального дискурса на иностранном языке.</w:t>
            </w:r>
          </w:p>
        </w:tc>
        <w:tc>
          <w:tcPr>
            <w:tcW w:w="2510" w:type="dxa"/>
          </w:tcPr>
          <w:p w14:paraId="2E205E5E" w14:textId="77777777" w:rsidR="00775779" w:rsidRPr="00B46888" w:rsidRDefault="00775779" w:rsidP="00206E7B">
            <w:pPr>
              <w:rPr>
                <w:i/>
                <w:sz w:val="22"/>
                <w:szCs w:val="28"/>
              </w:rPr>
            </w:pPr>
            <w:r w:rsidRPr="00B46888">
              <w:rPr>
                <w:sz w:val="22"/>
                <w:szCs w:val="28"/>
              </w:rPr>
              <w:t xml:space="preserve">3. </w:t>
            </w:r>
            <w:r w:rsidRPr="00B46888">
              <w:rPr>
                <w:i/>
                <w:sz w:val="22"/>
                <w:szCs w:val="28"/>
              </w:rPr>
              <w:t>Знать:</w:t>
            </w:r>
          </w:p>
          <w:p w14:paraId="2AD10DE6" w14:textId="77777777" w:rsidR="00775779" w:rsidRPr="00B46888" w:rsidRDefault="00775779" w:rsidP="00206E7B">
            <w:pPr>
              <w:rPr>
                <w:sz w:val="22"/>
                <w:szCs w:val="28"/>
              </w:rPr>
            </w:pPr>
            <w:r w:rsidRPr="00B46888">
              <w:rPr>
                <w:sz w:val="22"/>
                <w:szCs w:val="28"/>
              </w:rPr>
              <w:t xml:space="preserve">- приемы и принципы построения публичной речи в ситуации межкультурного взаимодействия; приёмы </w:t>
            </w:r>
          </w:p>
          <w:p w14:paraId="310EEA8D" w14:textId="77777777" w:rsidR="00775779" w:rsidRPr="00B46888" w:rsidRDefault="00775779" w:rsidP="00206E7B">
            <w:pPr>
              <w:rPr>
                <w:sz w:val="22"/>
                <w:szCs w:val="28"/>
              </w:rPr>
            </w:pPr>
            <w:r w:rsidRPr="00B46888">
              <w:rPr>
                <w:sz w:val="22"/>
                <w:szCs w:val="28"/>
              </w:rPr>
              <w:lastRenderedPageBreak/>
              <w:t>убеждения, аргументации, выражения мнения на иностранном языке;</w:t>
            </w:r>
          </w:p>
          <w:p w14:paraId="2448ED54" w14:textId="77777777" w:rsidR="00775779" w:rsidRPr="00B46888" w:rsidRDefault="00775779" w:rsidP="00206E7B">
            <w:pPr>
              <w:rPr>
                <w:sz w:val="22"/>
                <w:szCs w:val="28"/>
              </w:rPr>
            </w:pPr>
            <w:r w:rsidRPr="00B46888">
              <w:rPr>
                <w:sz w:val="22"/>
                <w:szCs w:val="28"/>
              </w:rPr>
              <w:t xml:space="preserve">лексико-грамматические особенности иноязычной публичной речи в ситуации делового и профессионального </w:t>
            </w:r>
          </w:p>
          <w:p w14:paraId="1CC57BA5" w14:textId="77777777" w:rsidR="00775779" w:rsidRPr="00B46888" w:rsidRDefault="00775779" w:rsidP="00206E7B">
            <w:pPr>
              <w:rPr>
                <w:sz w:val="22"/>
                <w:szCs w:val="28"/>
              </w:rPr>
            </w:pPr>
            <w:r w:rsidRPr="00B46888">
              <w:rPr>
                <w:sz w:val="22"/>
                <w:szCs w:val="28"/>
              </w:rPr>
              <w:t>общения; правила подготовки публичной речи на иностранном языке; приемы и иноязычные средства делового и профессионального дискурса;</w:t>
            </w:r>
          </w:p>
          <w:p w14:paraId="5F253165" w14:textId="77777777" w:rsidR="00775779" w:rsidRPr="00B46888" w:rsidRDefault="00775779" w:rsidP="00206E7B">
            <w:pPr>
              <w:rPr>
                <w:sz w:val="22"/>
                <w:szCs w:val="28"/>
              </w:rPr>
            </w:pPr>
          </w:p>
        </w:tc>
        <w:tc>
          <w:tcPr>
            <w:tcW w:w="3113" w:type="dxa"/>
          </w:tcPr>
          <w:p w14:paraId="30E4E255" w14:textId="4A75EA4D" w:rsidR="00775779" w:rsidRPr="00FE4673" w:rsidRDefault="00775779" w:rsidP="00206E7B">
            <w:pPr>
              <w:jc w:val="center"/>
              <w:rPr>
                <w:rFonts w:ascii="SimSun" w:eastAsia="SimSun" w:hAnsi="SimSun"/>
                <w:b/>
                <w:sz w:val="20"/>
                <w:szCs w:val="20"/>
                <w:lang w:eastAsia="zh-CN"/>
              </w:rPr>
            </w:pPr>
            <w:r w:rsidRPr="00775779">
              <w:rPr>
                <w:rFonts w:ascii="SimSun" w:eastAsia="SimSun" w:hAnsi="SimSun"/>
                <w:b/>
                <w:sz w:val="20"/>
                <w:szCs w:val="20"/>
                <w:lang w:eastAsia="zh-CN"/>
              </w:rPr>
              <w:lastRenderedPageBreak/>
              <w:t>Задание</w:t>
            </w:r>
            <w:r w:rsidRPr="00FE4673">
              <w:rPr>
                <w:rFonts w:ascii="SimSun" w:eastAsia="SimSun" w:hAnsi="SimSun"/>
                <w:b/>
                <w:sz w:val="20"/>
                <w:szCs w:val="20"/>
                <w:lang w:eastAsia="zh-CN"/>
              </w:rPr>
              <w:t xml:space="preserve"> 1 </w:t>
            </w:r>
          </w:p>
          <w:p w14:paraId="28AA5E3F" w14:textId="1BC3C6A2" w:rsidR="00775779" w:rsidRPr="00FE4673" w:rsidRDefault="00775779" w:rsidP="00775779">
            <w:pPr>
              <w:rPr>
                <w:rFonts w:ascii="SimSun" w:eastAsia="SimSun" w:hAnsi="SimSun" w:cs="SimSun"/>
                <w:b/>
                <w:sz w:val="20"/>
                <w:szCs w:val="20"/>
                <w:lang w:eastAsia="zh-CN"/>
              </w:rPr>
            </w:pPr>
            <w:r w:rsidRPr="00775779">
              <w:rPr>
                <w:rFonts w:ascii="SimSun" w:eastAsia="SimSun" w:hAnsi="SimSun" w:cs="SimSun" w:hint="eastAsia"/>
                <w:b/>
                <w:sz w:val="20"/>
                <w:szCs w:val="20"/>
                <w:lang w:val="de-DE" w:eastAsia="zh-CN"/>
              </w:rPr>
              <w:t>翻译一下下面的句子</w:t>
            </w:r>
          </w:p>
          <w:p w14:paraId="5D045534" w14:textId="08E3949D" w:rsidR="00775779" w:rsidRPr="00FE4673"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FE4673">
              <w:rPr>
                <w:rFonts w:ascii="SimSun" w:eastAsia="SimSun" w:hAnsi="SimSun" w:cs="Helvetica Neue" w:hint="eastAsia"/>
                <w:sz w:val="20"/>
                <w:szCs w:val="20"/>
                <w:lang w:eastAsia="zh-CN"/>
              </w:rPr>
              <w:t xml:space="preserve">1. </w:t>
            </w:r>
            <w:r w:rsidRPr="00775779">
              <w:rPr>
                <w:rFonts w:ascii="SimSun" w:eastAsia="SimSun" w:hAnsi="SimSun" w:cs="Helvetica Neue"/>
                <w:sz w:val="20"/>
                <w:szCs w:val="20"/>
                <w:lang w:eastAsia="zh-CN"/>
              </w:rPr>
              <w:t>出现了一个问题</w:t>
            </w:r>
          </w:p>
          <w:p w14:paraId="2C04FC1E" w14:textId="68C4A815" w:rsidR="00775779" w:rsidRPr="00FE4673"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FE4673">
              <w:rPr>
                <w:rFonts w:ascii="SimSun" w:eastAsia="SimSun" w:hAnsi="SimSun" w:cs="Helvetica Neue" w:hint="eastAsia"/>
                <w:sz w:val="20"/>
                <w:szCs w:val="20"/>
                <w:lang w:eastAsia="zh-CN"/>
              </w:rPr>
              <w:t xml:space="preserve">2. </w:t>
            </w:r>
            <w:r w:rsidRPr="00775779">
              <w:rPr>
                <w:rFonts w:ascii="SimSun" w:eastAsia="SimSun" w:hAnsi="SimSun" w:cs="Helvetica Neue"/>
                <w:sz w:val="20"/>
                <w:szCs w:val="20"/>
                <w:lang w:eastAsia="zh-CN"/>
              </w:rPr>
              <w:t>客户对服务质量不满意</w:t>
            </w:r>
          </w:p>
          <w:p w14:paraId="45AFB601" w14:textId="0305A955" w:rsidR="00775779" w:rsidRPr="00FE4673"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FE4673">
              <w:rPr>
                <w:rFonts w:ascii="SimSun" w:eastAsia="SimSun" w:hAnsi="SimSun" w:cs="Helvetica Neue" w:hint="eastAsia"/>
                <w:sz w:val="20"/>
                <w:szCs w:val="20"/>
                <w:lang w:eastAsia="zh-CN"/>
              </w:rPr>
              <w:t xml:space="preserve">3. </w:t>
            </w:r>
            <w:r w:rsidRPr="00775779">
              <w:rPr>
                <w:rFonts w:ascii="SimSun" w:eastAsia="SimSun" w:hAnsi="SimSun" w:cs="Helvetica Neue"/>
                <w:sz w:val="20"/>
                <w:szCs w:val="20"/>
                <w:lang w:eastAsia="zh-CN"/>
              </w:rPr>
              <w:t>尽快解决这个问题</w:t>
            </w:r>
          </w:p>
          <w:p w14:paraId="1771FEF2" w14:textId="12A61115" w:rsidR="00775779" w:rsidRPr="00FE4673"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FE4673">
              <w:rPr>
                <w:rFonts w:ascii="SimSun" w:eastAsia="SimSun" w:hAnsi="SimSun" w:cs="Helvetica Neue" w:hint="eastAsia"/>
                <w:sz w:val="20"/>
                <w:szCs w:val="20"/>
                <w:lang w:eastAsia="zh-CN"/>
              </w:rPr>
              <w:t xml:space="preserve">4. </w:t>
            </w:r>
            <w:r w:rsidRPr="00775779">
              <w:rPr>
                <w:rFonts w:ascii="SimSun" w:eastAsia="SimSun" w:hAnsi="SimSun" w:cs="Helvetica Neue"/>
                <w:sz w:val="20"/>
                <w:szCs w:val="20"/>
                <w:lang w:eastAsia="zh-CN"/>
              </w:rPr>
              <w:t>面对问题</w:t>
            </w:r>
          </w:p>
          <w:p w14:paraId="537943CB" w14:textId="202A4EAF" w:rsidR="00775779" w:rsidRPr="00FE4673"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FE4673">
              <w:rPr>
                <w:rFonts w:ascii="SimSun" w:eastAsia="SimSun" w:hAnsi="SimSun" w:cs="Helvetica Neue" w:hint="eastAsia"/>
                <w:sz w:val="20"/>
                <w:szCs w:val="20"/>
                <w:lang w:eastAsia="zh-CN"/>
              </w:rPr>
              <w:t xml:space="preserve">5. </w:t>
            </w:r>
            <w:r w:rsidRPr="00775779">
              <w:rPr>
                <w:rFonts w:ascii="SimSun" w:eastAsia="SimSun" w:hAnsi="SimSun" w:cs="Helvetica Neue"/>
                <w:sz w:val="20"/>
                <w:szCs w:val="20"/>
                <w:lang w:eastAsia="zh-CN"/>
              </w:rPr>
              <w:t>重要的原因</w:t>
            </w:r>
          </w:p>
          <w:p w14:paraId="7653EAC7" w14:textId="621EE2D2"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lastRenderedPageBreak/>
              <w:t xml:space="preserve">6. </w:t>
            </w:r>
            <w:r w:rsidRPr="00775779">
              <w:rPr>
                <w:rFonts w:ascii="SimSun" w:eastAsia="SimSun" w:hAnsi="SimSun" w:cs="Helvetica Neue"/>
                <w:sz w:val="20"/>
                <w:szCs w:val="20"/>
                <w:lang w:eastAsia="zh-CN"/>
              </w:rPr>
              <w:t>我非常同意他的看法</w:t>
            </w:r>
          </w:p>
          <w:p w14:paraId="446DF5AE" w14:textId="70F7827E"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7. </w:t>
            </w:r>
            <w:r w:rsidRPr="00775779">
              <w:rPr>
                <w:rFonts w:ascii="SimSun" w:eastAsia="SimSun" w:hAnsi="SimSun" w:cs="Helvetica Neue"/>
                <w:sz w:val="20"/>
                <w:szCs w:val="20"/>
                <w:lang w:eastAsia="zh-CN"/>
              </w:rPr>
              <w:t>我跟销售经理讨论这个问题</w:t>
            </w:r>
          </w:p>
          <w:p w14:paraId="72385EA9" w14:textId="31D24B39"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8. </w:t>
            </w:r>
            <w:r w:rsidRPr="00775779">
              <w:rPr>
                <w:rFonts w:ascii="SimSun" w:eastAsia="SimSun" w:hAnsi="SimSun" w:cs="Helvetica Neue"/>
                <w:sz w:val="20"/>
                <w:szCs w:val="20"/>
                <w:lang w:eastAsia="zh-CN"/>
              </w:rPr>
              <w:t>打热线电话</w:t>
            </w:r>
          </w:p>
          <w:p w14:paraId="135AB32A" w14:textId="718612AF"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9. </w:t>
            </w:r>
            <w:r w:rsidRPr="00775779">
              <w:rPr>
                <w:rFonts w:ascii="SimSun" w:eastAsia="SimSun" w:hAnsi="SimSun" w:cs="Helvetica Neue"/>
                <w:sz w:val="20"/>
                <w:szCs w:val="20"/>
                <w:lang w:eastAsia="zh-CN"/>
              </w:rPr>
              <w:t>由于时间关系</w:t>
            </w:r>
          </w:p>
          <w:p w14:paraId="7BF222FF" w14:textId="3E5EA17A"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10. </w:t>
            </w:r>
            <w:r w:rsidRPr="00775779">
              <w:rPr>
                <w:rFonts w:ascii="SimSun" w:eastAsia="SimSun" w:hAnsi="SimSun" w:cs="Helvetica Neue"/>
                <w:sz w:val="20"/>
                <w:szCs w:val="20"/>
                <w:lang w:eastAsia="zh-CN"/>
              </w:rPr>
              <w:t>有什么解决办法吗</w:t>
            </w:r>
            <w:r w:rsidRPr="00775779">
              <w:rPr>
                <w:rFonts w:ascii="SimSun" w:eastAsia="SimSun" w:hAnsi="SimSun" w:cs="Helvetica Neue" w:hint="eastAsia"/>
                <w:sz w:val="20"/>
                <w:szCs w:val="20"/>
                <w:lang w:eastAsia="zh-CN"/>
              </w:rPr>
              <w:t>?</w:t>
            </w:r>
          </w:p>
          <w:p w14:paraId="05EEBD4B" w14:textId="0953E908"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11. </w:t>
            </w:r>
            <w:r w:rsidRPr="00775779">
              <w:rPr>
                <w:rFonts w:ascii="SimSun" w:eastAsia="SimSun" w:hAnsi="SimSun" w:cs="Helvetica Neue"/>
                <w:sz w:val="20"/>
                <w:szCs w:val="20"/>
                <w:lang w:eastAsia="zh-CN"/>
              </w:rPr>
              <w:t>我记下来了</w:t>
            </w:r>
          </w:p>
          <w:p w14:paraId="6B2E9A21" w14:textId="53BF5106"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12. </w:t>
            </w:r>
            <w:r w:rsidRPr="00775779">
              <w:rPr>
                <w:rFonts w:ascii="SimSun" w:eastAsia="SimSun" w:hAnsi="SimSun" w:cs="Helvetica Neue"/>
                <w:sz w:val="20"/>
                <w:szCs w:val="20"/>
                <w:lang w:eastAsia="zh-CN"/>
              </w:rPr>
              <w:t>讨论销售问题</w:t>
            </w:r>
          </w:p>
          <w:p w14:paraId="0EA02B34" w14:textId="29ED7535"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13. </w:t>
            </w:r>
            <w:r w:rsidRPr="00775779">
              <w:rPr>
                <w:rFonts w:ascii="SimSun" w:eastAsia="SimSun" w:hAnsi="SimSun" w:cs="Helvetica Neue"/>
                <w:sz w:val="20"/>
                <w:szCs w:val="20"/>
                <w:lang w:eastAsia="zh-CN"/>
              </w:rPr>
              <w:t>增加销量</w:t>
            </w:r>
          </w:p>
          <w:p w14:paraId="5064C6EB" w14:textId="051625D5"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14. </w:t>
            </w:r>
            <w:r w:rsidRPr="00775779">
              <w:rPr>
                <w:rFonts w:ascii="SimSun" w:eastAsia="SimSun" w:hAnsi="SimSun" w:cs="Helvetica Neue"/>
                <w:sz w:val="20"/>
                <w:szCs w:val="20"/>
                <w:lang w:eastAsia="zh-CN"/>
              </w:rPr>
              <w:t>说说自己的看法</w:t>
            </w:r>
          </w:p>
          <w:p w14:paraId="5E6CC022" w14:textId="77143EA3"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15. </w:t>
            </w:r>
            <w:r w:rsidRPr="00775779">
              <w:rPr>
                <w:rFonts w:ascii="SimSun" w:eastAsia="SimSun" w:hAnsi="SimSun" w:cs="Helvetica Neue"/>
                <w:sz w:val="20"/>
                <w:szCs w:val="20"/>
                <w:lang w:eastAsia="zh-CN"/>
              </w:rPr>
              <w:t>竞争很激烈</w:t>
            </w:r>
          </w:p>
          <w:p w14:paraId="4706DAB7" w14:textId="2967E0EB"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16. </w:t>
            </w:r>
            <w:r w:rsidRPr="00775779">
              <w:rPr>
                <w:rFonts w:ascii="SimSun" w:eastAsia="SimSun" w:hAnsi="SimSun" w:cs="Helvetica Neue"/>
                <w:sz w:val="20"/>
                <w:szCs w:val="20"/>
                <w:lang w:eastAsia="zh-CN"/>
              </w:rPr>
              <w:t>用低价格来吸引消费者</w:t>
            </w:r>
          </w:p>
          <w:p w14:paraId="6C777333" w14:textId="76150874"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17. </w:t>
            </w:r>
            <w:r w:rsidRPr="00775779">
              <w:rPr>
                <w:rFonts w:ascii="SimSun" w:eastAsia="SimSun" w:hAnsi="SimSun" w:cs="Helvetica Neue"/>
                <w:sz w:val="20"/>
                <w:szCs w:val="20"/>
                <w:lang w:eastAsia="zh-CN"/>
              </w:rPr>
              <w:t>开始价格战</w:t>
            </w:r>
          </w:p>
          <w:p w14:paraId="276345AF" w14:textId="6BA4550C"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18. </w:t>
            </w:r>
            <w:r w:rsidRPr="00775779">
              <w:rPr>
                <w:rFonts w:ascii="SimSun" w:eastAsia="SimSun" w:hAnsi="SimSun" w:cs="Helvetica Neue"/>
                <w:sz w:val="20"/>
                <w:szCs w:val="20"/>
                <w:lang w:eastAsia="zh-CN"/>
              </w:rPr>
              <w:t>销售额增加了</w:t>
            </w:r>
          </w:p>
          <w:p w14:paraId="74E3809F" w14:textId="1CAD05E3"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19. </w:t>
            </w:r>
            <w:r w:rsidRPr="00775779">
              <w:rPr>
                <w:rFonts w:ascii="SimSun" w:eastAsia="SimSun" w:hAnsi="SimSun" w:cs="Helvetica Neue"/>
                <w:sz w:val="20"/>
                <w:szCs w:val="20"/>
                <w:lang w:eastAsia="zh-CN"/>
              </w:rPr>
              <w:t>利润增加了</w:t>
            </w:r>
          </w:p>
          <w:p w14:paraId="26F08B59" w14:textId="1372FE1B"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20. </w:t>
            </w:r>
            <w:r w:rsidRPr="00775779">
              <w:rPr>
                <w:rFonts w:ascii="SimSun" w:eastAsia="SimSun" w:hAnsi="SimSun" w:cs="Helvetica Neue"/>
                <w:sz w:val="20"/>
                <w:szCs w:val="20"/>
                <w:lang w:eastAsia="zh-CN"/>
              </w:rPr>
              <w:t>我反对打价格战</w:t>
            </w:r>
          </w:p>
          <w:p w14:paraId="35191DD2" w14:textId="3CF0C7B1"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21. </w:t>
            </w:r>
            <w:r w:rsidRPr="00775779">
              <w:rPr>
                <w:rFonts w:ascii="SimSun" w:eastAsia="SimSun" w:hAnsi="SimSun" w:cs="Helvetica Neue"/>
                <w:sz w:val="20"/>
                <w:szCs w:val="20"/>
                <w:lang w:eastAsia="zh-CN"/>
              </w:rPr>
              <w:t>对谁都没有好处</w:t>
            </w:r>
          </w:p>
          <w:p w14:paraId="6C391581" w14:textId="6F79B827"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22. </w:t>
            </w:r>
            <w:r w:rsidRPr="00775779">
              <w:rPr>
                <w:rFonts w:ascii="SimSun" w:eastAsia="SimSun" w:hAnsi="SimSun" w:cs="Helvetica Neue"/>
                <w:sz w:val="20"/>
                <w:szCs w:val="20"/>
                <w:lang w:eastAsia="zh-CN"/>
              </w:rPr>
              <w:t>再降价格</w:t>
            </w:r>
          </w:p>
          <w:p w14:paraId="070466DD" w14:textId="34561844"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23. </w:t>
            </w:r>
            <w:r w:rsidRPr="00775779">
              <w:rPr>
                <w:rFonts w:ascii="SimSun" w:eastAsia="SimSun" w:hAnsi="SimSun" w:cs="Helvetica Neue"/>
                <w:sz w:val="20"/>
                <w:szCs w:val="20"/>
                <w:lang w:eastAsia="zh-CN"/>
              </w:rPr>
              <w:t>最后的结果</w:t>
            </w:r>
          </w:p>
          <w:p w14:paraId="22A2B882" w14:textId="207CC632"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24. </w:t>
            </w:r>
            <w:r w:rsidRPr="00775779">
              <w:rPr>
                <w:rFonts w:ascii="SimSun" w:eastAsia="SimSun" w:hAnsi="SimSun" w:cs="Helvetica Neue"/>
                <w:sz w:val="20"/>
                <w:szCs w:val="20"/>
                <w:lang w:eastAsia="zh-CN"/>
              </w:rPr>
              <w:t>没有选择</w:t>
            </w:r>
          </w:p>
          <w:p w14:paraId="58F6512C" w14:textId="5263FBA5"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25. </w:t>
            </w:r>
            <w:r w:rsidRPr="00775779">
              <w:rPr>
                <w:rFonts w:ascii="SimSun" w:eastAsia="SimSun" w:hAnsi="SimSun" w:cs="Helvetica Neue"/>
                <w:sz w:val="20"/>
                <w:szCs w:val="20"/>
                <w:lang w:eastAsia="zh-CN"/>
              </w:rPr>
              <w:t>选择产品</w:t>
            </w:r>
          </w:p>
          <w:p w14:paraId="78B6197B" w14:textId="13E2D335"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29. </w:t>
            </w:r>
            <w:r w:rsidRPr="00775779">
              <w:rPr>
                <w:rFonts w:ascii="SimSun" w:eastAsia="SimSun" w:hAnsi="SimSun" w:cs="Helvetica Neue"/>
                <w:sz w:val="20"/>
                <w:szCs w:val="20"/>
                <w:lang w:eastAsia="zh-CN"/>
              </w:rPr>
              <w:t>让我们在这里结束吧</w:t>
            </w:r>
          </w:p>
          <w:p w14:paraId="7E902AE1" w14:textId="074C97A9"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30. </w:t>
            </w:r>
            <w:r w:rsidRPr="00775779">
              <w:rPr>
                <w:rFonts w:ascii="SimSun" w:eastAsia="SimSun" w:hAnsi="SimSun" w:cs="Helvetica Neue"/>
                <w:sz w:val="20"/>
                <w:szCs w:val="20"/>
                <w:lang w:eastAsia="zh-CN"/>
              </w:rPr>
              <w:t>第一季度的情况</w:t>
            </w:r>
          </w:p>
          <w:p w14:paraId="40A7FB0F" w14:textId="685C5F46" w:rsidR="00775779" w:rsidRPr="00775779" w:rsidRDefault="00775779" w:rsidP="0077577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SimSun" w:eastAsia="SimSun" w:hAnsi="SimSun" w:cs="Helvetica Neue"/>
                <w:sz w:val="20"/>
                <w:szCs w:val="20"/>
                <w:lang w:eastAsia="zh-CN"/>
              </w:rPr>
            </w:pPr>
            <w:r w:rsidRPr="00775779">
              <w:rPr>
                <w:rFonts w:ascii="SimSun" w:eastAsia="SimSun" w:hAnsi="SimSun" w:cs="Helvetica Neue" w:hint="eastAsia"/>
                <w:sz w:val="20"/>
                <w:szCs w:val="20"/>
                <w:lang w:eastAsia="zh-CN"/>
              </w:rPr>
              <w:t xml:space="preserve">31. </w:t>
            </w:r>
            <w:r w:rsidRPr="00775779">
              <w:rPr>
                <w:rFonts w:ascii="SimSun" w:eastAsia="SimSun" w:hAnsi="SimSun" w:cs="Helvetica Neue"/>
                <w:sz w:val="20"/>
                <w:szCs w:val="20"/>
                <w:lang w:eastAsia="zh-CN"/>
              </w:rPr>
              <w:t>格在逐渐下降</w:t>
            </w:r>
          </w:p>
          <w:p w14:paraId="21F37006" w14:textId="23DF7C82" w:rsidR="00775779" w:rsidRPr="00FE4673" w:rsidRDefault="00775779" w:rsidP="00206E7B">
            <w:pPr>
              <w:jc w:val="both"/>
              <w:rPr>
                <w:rFonts w:ascii="SimSun" w:eastAsia="SimSun" w:hAnsi="SimSun"/>
                <w:sz w:val="20"/>
                <w:szCs w:val="20"/>
                <w:lang w:eastAsia="zh-CN"/>
              </w:rPr>
            </w:pPr>
            <w:r w:rsidRPr="00FE4673">
              <w:rPr>
                <w:rFonts w:ascii="SimSun" w:eastAsia="SimSun" w:hAnsi="SimSun"/>
                <w:sz w:val="20"/>
                <w:szCs w:val="20"/>
                <w:lang w:eastAsia="zh-CN"/>
              </w:rPr>
              <w:t xml:space="preserve"> </w:t>
            </w:r>
          </w:p>
        </w:tc>
      </w:tr>
      <w:tr w:rsidR="00775779" w:rsidRPr="00775779" w14:paraId="73F726D9" w14:textId="77777777" w:rsidTr="00206E7B">
        <w:tc>
          <w:tcPr>
            <w:tcW w:w="1816" w:type="dxa"/>
            <w:vMerge/>
          </w:tcPr>
          <w:p w14:paraId="6A5F6CFF" w14:textId="77777777" w:rsidR="00775779" w:rsidRPr="00FE4673" w:rsidRDefault="00775779" w:rsidP="00206E7B">
            <w:pPr>
              <w:rPr>
                <w:sz w:val="28"/>
                <w:szCs w:val="28"/>
                <w:lang w:eastAsia="zh-CN"/>
              </w:rPr>
            </w:pPr>
          </w:p>
        </w:tc>
        <w:tc>
          <w:tcPr>
            <w:tcW w:w="1906" w:type="dxa"/>
            <w:vMerge/>
          </w:tcPr>
          <w:p w14:paraId="69E56187" w14:textId="77777777" w:rsidR="00775779" w:rsidRPr="00FE4673" w:rsidRDefault="00775779" w:rsidP="00206E7B">
            <w:pPr>
              <w:rPr>
                <w:szCs w:val="28"/>
                <w:lang w:eastAsia="zh-CN"/>
              </w:rPr>
            </w:pPr>
          </w:p>
        </w:tc>
        <w:tc>
          <w:tcPr>
            <w:tcW w:w="2510" w:type="dxa"/>
          </w:tcPr>
          <w:p w14:paraId="1FDB71A7" w14:textId="77777777" w:rsidR="00775779" w:rsidRPr="00B46888" w:rsidRDefault="00775779" w:rsidP="00206E7B">
            <w:pPr>
              <w:rPr>
                <w:i/>
                <w:sz w:val="22"/>
                <w:szCs w:val="28"/>
              </w:rPr>
            </w:pPr>
            <w:r w:rsidRPr="00B46888">
              <w:rPr>
                <w:i/>
                <w:sz w:val="22"/>
                <w:szCs w:val="28"/>
              </w:rPr>
              <w:t>Уметь:</w:t>
            </w:r>
          </w:p>
          <w:p w14:paraId="40A3E5F1" w14:textId="77777777" w:rsidR="00775779" w:rsidRPr="00B46888" w:rsidRDefault="00775779" w:rsidP="00206E7B">
            <w:pPr>
              <w:rPr>
                <w:sz w:val="22"/>
                <w:szCs w:val="28"/>
              </w:rPr>
            </w:pPr>
            <w:r w:rsidRPr="00B46888">
              <w:rPr>
                <w:sz w:val="22"/>
                <w:szCs w:val="28"/>
              </w:rPr>
              <w:t xml:space="preserve">- сообщать информацию на основе прочитанного текста в форме подготовленного монологического высказывания; использовать приемы и принципы построения публичной </w:t>
            </w:r>
          </w:p>
          <w:p w14:paraId="6AB912F5" w14:textId="77777777" w:rsidR="00775779" w:rsidRPr="00B46888" w:rsidRDefault="00775779" w:rsidP="00206E7B">
            <w:pPr>
              <w:rPr>
                <w:sz w:val="22"/>
                <w:szCs w:val="28"/>
              </w:rPr>
            </w:pPr>
            <w:r w:rsidRPr="00B46888">
              <w:rPr>
                <w:sz w:val="22"/>
                <w:szCs w:val="28"/>
              </w:rPr>
              <w:t>речи для сообщения профессионально-ориентированного содержания на иностранном языке;</w:t>
            </w:r>
          </w:p>
        </w:tc>
        <w:tc>
          <w:tcPr>
            <w:tcW w:w="3113" w:type="dxa"/>
          </w:tcPr>
          <w:p w14:paraId="37F8CAA9" w14:textId="1F0E2ECE" w:rsidR="00775779" w:rsidRPr="00FE4673" w:rsidRDefault="00775779" w:rsidP="00775779">
            <w:pPr>
              <w:jc w:val="center"/>
              <w:rPr>
                <w:rFonts w:ascii="SimSun" w:eastAsia="SimSun" w:hAnsi="SimSun"/>
                <w:b/>
                <w:sz w:val="20"/>
                <w:szCs w:val="20"/>
                <w:lang w:eastAsia="zh-CN"/>
              </w:rPr>
            </w:pPr>
            <w:r w:rsidRPr="00775779">
              <w:rPr>
                <w:rFonts w:ascii="SimSun" w:eastAsia="SimSun" w:hAnsi="SimSun"/>
                <w:b/>
                <w:sz w:val="20"/>
                <w:szCs w:val="20"/>
                <w:lang w:eastAsia="zh-CN"/>
              </w:rPr>
              <w:t>Задание</w:t>
            </w:r>
            <w:r w:rsidRPr="00FE4673">
              <w:rPr>
                <w:rFonts w:ascii="SimSun" w:eastAsia="SimSun" w:hAnsi="SimSun"/>
                <w:b/>
                <w:sz w:val="20"/>
                <w:szCs w:val="20"/>
                <w:lang w:eastAsia="zh-CN"/>
              </w:rPr>
              <w:t xml:space="preserve"> 1 </w:t>
            </w:r>
          </w:p>
          <w:p w14:paraId="05FAAAF0" w14:textId="77777777" w:rsidR="00775779" w:rsidRPr="00775779" w:rsidRDefault="00775779" w:rsidP="00775779">
            <w:pPr>
              <w:pStyle w:val="ae"/>
              <w:rPr>
                <w:rFonts w:ascii="SimSun" w:eastAsia="SimSun" w:hAnsi="SimSun"/>
                <w:sz w:val="20"/>
                <w:szCs w:val="20"/>
                <w:lang w:eastAsia="zh-CN"/>
              </w:rPr>
            </w:pPr>
            <w:r w:rsidRPr="00775779">
              <w:rPr>
                <w:rFonts w:ascii="SimSun" w:eastAsia="SimSun" w:hAnsi="SimSun" w:hint="eastAsia"/>
                <w:sz w:val="20"/>
                <w:szCs w:val="20"/>
                <w:lang w:eastAsia="zh-CN"/>
              </w:rPr>
              <w:t xml:space="preserve">跟你的同学讨论一下: </w:t>
            </w:r>
          </w:p>
          <w:p w14:paraId="7C7C7341" w14:textId="77777777" w:rsidR="00775779" w:rsidRPr="00775779" w:rsidRDefault="00775779" w:rsidP="00775779">
            <w:pPr>
              <w:pStyle w:val="HTML"/>
              <w:rPr>
                <w:rFonts w:ascii="SimSun" w:eastAsia="SimSun" w:hAnsi="SimSun"/>
                <w:color w:val="333333"/>
              </w:rPr>
            </w:pPr>
            <w:r w:rsidRPr="00775779">
              <w:rPr>
                <w:rFonts w:ascii="SimSun" w:eastAsia="SimSun" w:hAnsi="SimSun" w:hint="eastAsia"/>
                <w:color w:val="333333"/>
              </w:rPr>
              <w:t>对年轻人来说，买房和租房哪个好?</w:t>
            </w:r>
          </w:p>
          <w:p w14:paraId="7E265007" w14:textId="77777777" w:rsidR="00775779" w:rsidRPr="00775779" w:rsidRDefault="00775779" w:rsidP="00775779">
            <w:pPr>
              <w:jc w:val="center"/>
              <w:rPr>
                <w:rFonts w:ascii="SimSun" w:eastAsia="SimSun" w:hAnsi="SimSun"/>
                <w:b/>
                <w:sz w:val="20"/>
                <w:szCs w:val="20"/>
                <w:lang w:eastAsia="zh-CN"/>
              </w:rPr>
            </w:pPr>
          </w:p>
          <w:p w14:paraId="0C675A12" w14:textId="51536EFE" w:rsidR="00775779" w:rsidRPr="00FE4673" w:rsidRDefault="00775779" w:rsidP="00775779">
            <w:pPr>
              <w:rPr>
                <w:rFonts w:ascii="SimSun" w:eastAsia="SimSun" w:hAnsi="SimSun"/>
                <w:sz w:val="20"/>
                <w:szCs w:val="20"/>
                <w:lang w:eastAsia="zh-CN"/>
              </w:rPr>
            </w:pPr>
          </w:p>
        </w:tc>
      </w:tr>
      <w:tr w:rsidR="00775779" w:rsidRPr="00775779" w14:paraId="3918697C" w14:textId="77777777" w:rsidTr="00206E7B">
        <w:tc>
          <w:tcPr>
            <w:tcW w:w="1816" w:type="dxa"/>
            <w:vMerge/>
          </w:tcPr>
          <w:p w14:paraId="6B9A4984" w14:textId="77777777" w:rsidR="00775779" w:rsidRPr="00FE4673" w:rsidRDefault="00775779" w:rsidP="00206E7B">
            <w:pPr>
              <w:rPr>
                <w:sz w:val="28"/>
                <w:szCs w:val="28"/>
                <w:lang w:eastAsia="zh-CN"/>
              </w:rPr>
            </w:pPr>
          </w:p>
        </w:tc>
        <w:tc>
          <w:tcPr>
            <w:tcW w:w="1906" w:type="dxa"/>
            <w:vMerge w:val="restart"/>
          </w:tcPr>
          <w:p w14:paraId="1903425E" w14:textId="77777777" w:rsidR="00775779" w:rsidRPr="00B46888" w:rsidRDefault="00775779" w:rsidP="00206E7B">
            <w:pPr>
              <w:rPr>
                <w:sz w:val="28"/>
                <w:szCs w:val="28"/>
              </w:rPr>
            </w:pPr>
            <w:r w:rsidRPr="00B46888">
              <w:t>4. Демонстрирует владения основами академической коммуникации и речевого этикета изучаемого иностранного языка.</w:t>
            </w:r>
          </w:p>
        </w:tc>
        <w:tc>
          <w:tcPr>
            <w:tcW w:w="2510" w:type="dxa"/>
          </w:tcPr>
          <w:p w14:paraId="2D15DBE7" w14:textId="77777777" w:rsidR="00775779" w:rsidRPr="00B46888" w:rsidRDefault="00775779" w:rsidP="00206E7B">
            <w:r w:rsidRPr="00B46888">
              <w:t xml:space="preserve">4. </w:t>
            </w:r>
            <w:r w:rsidRPr="00B46888">
              <w:rPr>
                <w:i/>
              </w:rPr>
              <w:t>Знать:</w:t>
            </w:r>
            <w:r w:rsidRPr="00B46888">
              <w:t xml:space="preserve"> </w:t>
            </w:r>
          </w:p>
          <w:p w14:paraId="3AA1F8E5" w14:textId="77777777" w:rsidR="00775779" w:rsidRPr="00B46888" w:rsidRDefault="00775779" w:rsidP="00206E7B">
            <w:r w:rsidRPr="00B46888">
              <w:t xml:space="preserve">- основные нормы академического и социального поведения и речевой этикет, принятые в стране изучаемого языка </w:t>
            </w:r>
          </w:p>
          <w:p w14:paraId="72D64A12" w14:textId="77777777" w:rsidR="00775779" w:rsidRPr="00B46888" w:rsidRDefault="00775779" w:rsidP="00206E7B">
            <w:pPr>
              <w:rPr>
                <w:sz w:val="28"/>
                <w:szCs w:val="28"/>
              </w:rPr>
            </w:pPr>
          </w:p>
        </w:tc>
        <w:tc>
          <w:tcPr>
            <w:tcW w:w="3113" w:type="dxa"/>
          </w:tcPr>
          <w:p w14:paraId="5DDE4FCE" w14:textId="77777777" w:rsidR="00775779" w:rsidRPr="00775779" w:rsidRDefault="00775779" w:rsidP="00775779">
            <w:pPr>
              <w:pStyle w:val="ae"/>
              <w:rPr>
                <w:rFonts w:ascii="SimSun" w:eastAsia="SimSun" w:hAnsi="SimSun"/>
                <w:sz w:val="20"/>
                <w:szCs w:val="20"/>
                <w:lang w:eastAsia="zh-CN"/>
              </w:rPr>
            </w:pPr>
            <w:r w:rsidRPr="00775779">
              <w:rPr>
                <w:rFonts w:ascii="SimSun" w:eastAsia="SimSun" w:hAnsi="SimSun"/>
                <w:b/>
                <w:bCs/>
                <w:color w:val="333333"/>
                <w:sz w:val="20"/>
                <w:szCs w:val="20"/>
                <w:lang w:eastAsia="zh-CN"/>
              </w:rPr>
              <w:t xml:space="preserve">Задание 1 </w:t>
            </w:r>
          </w:p>
          <w:p w14:paraId="34A8702C" w14:textId="77777777" w:rsidR="00775779" w:rsidRPr="00775779" w:rsidRDefault="00775779" w:rsidP="00775779">
            <w:pPr>
              <w:pStyle w:val="ae"/>
              <w:rPr>
                <w:rFonts w:ascii="SimSun" w:eastAsia="SimSun" w:hAnsi="SimSun"/>
                <w:sz w:val="20"/>
                <w:szCs w:val="20"/>
                <w:lang w:eastAsia="zh-CN"/>
              </w:rPr>
            </w:pPr>
            <w:r w:rsidRPr="00775779">
              <w:rPr>
                <w:rFonts w:ascii="SimSun" w:eastAsia="SimSun" w:hAnsi="SimSun" w:hint="eastAsia"/>
                <w:color w:val="333333"/>
                <w:sz w:val="20"/>
                <w:szCs w:val="20"/>
                <w:lang w:eastAsia="zh-CN"/>
              </w:rPr>
              <w:t xml:space="preserve">这三封 E-mail 里都提到了毛毛的情况，请根据信 的内容填空: </w:t>
            </w:r>
          </w:p>
          <w:p w14:paraId="1B8ADBA1" w14:textId="45B4F456" w:rsidR="00775779" w:rsidRPr="00775779" w:rsidRDefault="00775779" w:rsidP="00EE6BF9">
            <w:pPr>
              <w:pStyle w:val="ae"/>
              <w:rPr>
                <w:rFonts w:ascii="SimSun" w:eastAsia="SimSun" w:hAnsi="SimSun"/>
                <w:sz w:val="20"/>
                <w:szCs w:val="20"/>
                <w:lang w:val="de-DE"/>
              </w:rPr>
            </w:pPr>
            <w:r w:rsidRPr="00775779">
              <w:rPr>
                <w:rFonts w:ascii="SimSun" w:eastAsia="SimSun" w:hAnsi="SimSun" w:hint="eastAsia"/>
                <w:color w:val="333333"/>
                <w:sz w:val="20"/>
                <w:szCs w:val="20"/>
                <w:lang w:eastAsia="zh-CN"/>
              </w:rPr>
              <w:t>毛毛现在在__________学习__________。虽然他以 前学过，但那时候他上课常常__________, 所以他 学得不太好。他来中国的时间不长，才 __________,对__________还不太习惯。上</w:t>
            </w:r>
            <w:r w:rsidRPr="00775779">
              <w:rPr>
                <w:rFonts w:ascii="SimSun" w:eastAsia="SimSun" w:hAnsi="SimSun" w:hint="eastAsia"/>
                <w:color w:val="333333"/>
                <w:sz w:val="20"/>
                <w:szCs w:val="20"/>
                <w:lang w:eastAsia="zh-CN"/>
              </w:rPr>
              <w:lastRenderedPageBreak/>
              <w:t>个星期 他在一家__________公司找到一份工作。现在他一 边打</w:t>
            </w:r>
            <w:r w:rsidRPr="00775779">
              <w:rPr>
                <w:rFonts w:ascii="SimSun" w:eastAsia="SimSun" w:hAnsi="SimSun" w:cs="SimSun" w:hint="eastAsia"/>
                <w:color w:val="333333"/>
                <w:sz w:val="20"/>
                <w:szCs w:val="20"/>
              </w:rPr>
              <w:t>エ</w:t>
            </w:r>
            <w:r w:rsidRPr="00775779">
              <w:rPr>
                <w:rFonts w:ascii="SimSun" w:eastAsia="SimSun" w:hAnsi="SimSun" w:cs="SimSun" w:hint="eastAsia"/>
                <w:color w:val="333333"/>
                <w:sz w:val="20"/>
                <w:szCs w:val="20"/>
                <w:lang w:eastAsia="zh-CN"/>
              </w:rPr>
              <w:t>一</w:t>
            </w:r>
            <w:r w:rsidRPr="00775779">
              <w:rPr>
                <w:rFonts w:ascii="SimSun" w:eastAsia="SimSun" w:hAnsi="SimSun" w:hint="eastAsia"/>
                <w:color w:val="333333"/>
                <w:sz w:val="20"/>
                <w:szCs w:val="20"/>
                <w:lang w:eastAsia="zh-CN"/>
              </w:rPr>
              <w:t xml:space="preserve">边学习。__________的时候，他打算到中 国最冷的地方__________去玩儿。寒假的时候他要 __________看父母，顺便找工作，他想在 __________找一份__________的工作。 </w:t>
            </w:r>
            <w:r w:rsidRPr="00775779">
              <w:rPr>
                <w:rFonts w:ascii="SimSun" w:eastAsia="SimSun" w:hAnsi="SimSun"/>
                <w:i/>
                <w:iCs/>
                <w:sz w:val="20"/>
                <w:szCs w:val="20"/>
                <w:lang w:val="de-DE"/>
              </w:rPr>
              <w:t>.</w:t>
            </w:r>
          </w:p>
        </w:tc>
      </w:tr>
      <w:tr w:rsidR="00775779" w:rsidRPr="00775779" w14:paraId="4786A29D" w14:textId="77777777" w:rsidTr="00206E7B">
        <w:tc>
          <w:tcPr>
            <w:tcW w:w="1816" w:type="dxa"/>
            <w:vMerge/>
          </w:tcPr>
          <w:p w14:paraId="78938426" w14:textId="77777777" w:rsidR="00775779" w:rsidRPr="00B46888" w:rsidRDefault="00775779" w:rsidP="00206E7B">
            <w:pPr>
              <w:rPr>
                <w:sz w:val="28"/>
                <w:szCs w:val="28"/>
                <w:lang w:val="de-DE"/>
              </w:rPr>
            </w:pPr>
          </w:p>
        </w:tc>
        <w:tc>
          <w:tcPr>
            <w:tcW w:w="1906" w:type="dxa"/>
            <w:vMerge/>
          </w:tcPr>
          <w:p w14:paraId="4E41984B" w14:textId="77777777" w:rsidR="00775779" w:rsidRPr="00B46888" w:rsidRDefault="00775779" w:rsidP="00206E7B">
            <w:pPr>
              <w:rPr>
                <w:lang w:val="de-DE"/>
              </w:rPr>
            </w:pPr>
          </w:p>
        </w:tc>
        <w:tc>
          <w:tcPr>
            <w:tcW w:w="2510" w:type="dxa"/>
          </w:tcPr>
          <w:p w14:paraId="457C6411" w14:textId="77777777" w:rsidR="00775779" w:rsidRPr="00B46888" w:rsidRDefault="00775779" w:rsidP="00206E7B">
            <w:pPr>
              <w:rPr>
                <w:i/>
              </w:rPr>
            </w:pPr>
            <w:r w:rsidRPr="00B46888">
              <w:rPr>
                <w:i/>
              </w:rPr>
              <w:t>Уметь:</w:t>
            </w:r>
          </w:p>
          <w:p w14:paraId="5017AC74" w14:textId="77777777" w:rsidR="00775779" w:rsidRPr="00B46888" w:rsidRDefault="00775779" w:rsidP="00206E7B">
            <w:r w:rsidRPr="00B46888">
              <w:t xml:space="preserve"> -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tc>
        <w:tc>
          <w:tcPr>
            <w:tcW w:w="3113" w:type="dxa"/>
          </w:tcPr>
          <w:p w14:paraId="560D6E6A" w14:textId="77777777" w:rsidR="00775779" w:rsidRDefault="00775779" w:rsidP="00775779">
            <w:pPr>
              <w:pStyle w:val="ae"/>
              <w:rPr>
                <w:lang w:eastAsia="zh-CN"/>
              </w:rPr>
            </w:pPr>
            <w:r>
              <w:rPr>
                <w:rFonts w:ascii="TimesNewRomanPS" w:hAnsi="TimesNewRomanPS"/>
                <w:b/>
                <w:bCs/>
                <w:color w:val="333333"/>
                <w:sz w:val="22"/>
                <w:szCs w:val="22"/>
              </w:rPr>
              <w:t xml:space="preserve">Задание 1 </w:t>
            </w:r>
          </w:p>
          <w:p w14:paraId="5C51B99E" w14:textId="77777777" w:rsidR="00775779" w:rsidRDefault="00775779" w:rsidP="00775779">
            <w:pPr>
              <w:pStyle w:val="HTML"/>
              <w:rPr>
                <w:rFonts w:ascii="SimSun" w:eastAsia="SimSun" w:hAnsi="SimSun"/>
                <w:sz w:val="22"/>
                <w:szCs w:val="22"/>
              </w:rPr>
            </w:pPr>
            <w:r>
              <w:rPr>
                <w:rFonts w:ascii="SimSun" w:eastAsia="SimSun" w:hAnsi="SimSun" w:hint="eastAsia"/>
                <w:sz w:val="22"/>
                <w:szCs w:val="22"/>
              </w:rPr>
              <w:t>跟你的同学造对话:</w:t>
            </w:r>
          </w:p>
          <w:p w14:paraId="464ABC76" w14:textId="77777777" w:rsidR="00775779" w:rsidRDefault="00775779" w:rsidP="00775779">
            <w:pPr>
              <w:pStyle w:val="HTML"/>
              <w:rPr>
                <w:rFonts w:ascii="SimSun" w:eastAsia="SimSun" w:hAnsi="SimSun"/>
                <w:sz w:val="22"/>
                <w:szCs w:val="22"/>
              </w:rPr>
            </w:pPr>
            <w:r>
              <w:rPr>
                <w:rFonts w:ascii="SimSun" w:eastAsia="SimSun" w:hAnsi="SimSun" w:hint="eastAsia"/>
                <w:sz w:val="22"/>
                <w:szCs w:val="22"/>
              </w:rPr>
              <w:t>解风洗沉</w:t>
            </w:r>
          </w:p>
          <w:p w14:paraId="295BF304" w14:textId="77777777" w:rsidR="00775779" w:rsidRPr="00B46888" w:rsidRDefault="00775779" w:rsidP="00206E7B">
            <w:pPr>
              <w:jc w:val="both"/>
              <w:rPr>
                <w:lang w:val="de-DE"/>
              </w:rPr>
            </w:pPr>
          </w:p>
        </w:tc>
      </w:tr>
      <w:tr w:rsidR="00775779" w:rsidRPr="00775779" w14:paraId="54C710B4" w14:textId="77777777" w:rsidTr="00206E7B">
        <w:tc>
          <w:tcPr>
            <w:tcW w:w="1816" w:type="dxa"/>
            <w:vMerge w:val="restart"/>
          </w:tcPr>
          <w:p w14:paraId="131949CA" w14:textId="77777777" w:rsidR="00775779" w:rsidRPr="00B46888" w:rsidRDefault="00775779" w:rsidP="00206E7B">
            <w:pPr>
              <w:rPr>
                <w:sz w:val="28"/>
                <w:szCs w:val="28"/>
                <w:lang w:val="de-DE"/>
              </w:rPr>
            </w:pPr>
          </w:p>
        </w:tc>
        <w:tc>
          <w:tcPr>
            <w:tcW w:w="1906" w:type="dxa"/>
            <w:vMerge w:val="restart"/>
          </w:tcPr>
          <w:p w14:paraId="4C307B50" w14:textId="77777777" w:rsidR="00775779" w:rsidRPr="00B46888" w:rsidRDefault="00775779" w:rsidP="00206E7B">
            <w:pPr>
              <w:rPr>
                <w:szCs w:val="28"/>
              </w:rPr>
            </w:pPr>
            <w:r w:rsidRPr="00B46888">
              <w:rPr>
                <w:szCs w:val="28"/>
              </w:rPr>
              <w:t xml:space="preserve">5. Грамотно и эффективно пользоваться иноязычными источниками </w:t>
            </w:r>
          </w:p>
          <w:p w14:paraId="7AF776FD" w14:textId="77777777" w:rsidR="00775779" w:rsidRPr="00B46888" w:rsidRDefault="00775779" w:rsidP="00206E7B">
            <w:pPr>
              <w:rPr>
                <w:sz w:val="28"/>
                <w:szCs w:val="28"/>
              </w:rPr>
            </w:pPr>
            <w:r w:rsidRPr="00B46888">
              <w:rPr>
                <w:szCs w:val="28"/>
              </w:rPr>
              <w:t>информации.</w:t>
            </w:r>
          </w:p>
        </w:tc>
        <w:tc>
          <w:tcPr>
            <w:tcW w:w="2510" w:type="dxa"/>
          </w:tcPr>
          <w:p w14:paraId="029CBA54" w14:textId="77777777" w:rsidR="00775779" w:rsidRPr="00B46888" w:rsidRDefault="00775779" w:rsidP="00206E7B">
            <w:pPr>
              <w:rPr>
                <w:i/>
                <w:szCs w:val="28"/>
              </w:rPr>
            </w:pPr>
            <w:r w:rsidRPr="00B46888">
              <w:rPr>
                <w:szCs w:val="28"/>
              </w:rPr>
              <w:t xml:space="preserve">5. </w:t>
            </w:r>
            <w:r w:rsidRPr="00B46888">
              <w:rPr>
                <w:i/>
                <w:szCs w:val="28"/>
              </w:rPr>
              <w:t>Знать:</w:t>
            </w:r>
          </w:p>
          <w:p w14:paraId="51A4EA14" w14:textId="77777777" w:rsidR="00775779" w:rsidRPr="00B46888" w:rsidRDefault="00775779" w:rsidP="00206E7B">
            <w:pPr>
              <w:rPr>
                <w:szCs w:val="28"/>
              </w:rPr>
            </w:pPr>
            <w:r w:rsidRPr="00B46888">
              <w:rPr>
                <w:szCs w:val="28"/>
              </w:rPr>
              <w:t xml:space="preserve">правила использования различных технических средств с целью поиска и извлечения иноязычной информации; основные правила определения </w:t>
            </w:r>
          </w:p>
          <w:p w14:paraId="3EB4D8A2" w14:textId="77777777" w:rsidR="00775779" w:rsidRPr="00B46888" w:rsidRDefault="00775779" w:rsidP="00206E7B">
            <w:pPr>
              <w:rPr>
                <w:szCs w:val="28"/>
              </w:rPr>
            </w:pPr>
            <w:r w:rsidRPr="00B46888">
              <w:rPr>
                <w:szCs w:val="28"/>
              </w:rPr>
              <w:t xml:space="preserve">релевантности и надежности иноязычных источников; основные правила анализа и синтеза информации; </w:t>
            </w:r>
          </w:p>
          <w:p w14:paraId="3AE7A7C0" w14:textId="77777777" w:rsidR="00775779" w:rsidRPr="00B46888" w:rsidRDefault="00775779" w:rsidP="00206E7B">
            <w:pPr>
              <w:rPr>
                <w:sz w:val="28"/>
                <w:szCs w:val="28"/>
              </w:rPr>
            </w:pPr>
          </w:p>
        </w:tc>
        <w:tc>
          <w:tcPr>
            <w:tcW w:w="3113" w:type="dxa"/>
          </w:tcPr>
          <w:p w14:paraId="1B1E1822" w14:textId="13C62556" w:rsidR="00775779" w:rsidRPr="00775779" w:rsidRDefault="00775779" w:rsidP="00775779">
            <w:pPr>
              <w:jc w:val="center"/>
              <w:rPr>
                <w:rFonts w:eastAsia="SimSun"/>
                <w:b/>
                <w:bCs/>
                <w:color w:val="000000" w:themeColor="text1"/>
                <w:lang w:eastAsia="zh-CN"/>
              </w:rPr>
            </w:pPr>
            <w:r w:rsidRPr="00775779">
              <w:rPr>
                <w:rFonts w:eastAsia="SimSun"/>
                <w:b/>
                <w:bCs/>
                <w:color w:val="000000" w:themeColor="text1"/>
                <w:lang w:eastAsia="zh-CN"/>
              </w:rPr>
              <w:t>Задание 1</w:t>
            </w:r>
          </w:p>
          <w:p w14:paraId="52F9D0AB" w14:textId="1A3E212B" w:rsidR="00775779" w:rsidRPr="00775779" w:rsidRDefault="00775779" w:rsidP="00775779">
            <w:pPr>
              <w:jc w:val="center"/>
              <w:rPr>
                <w:lang w:eastAsia="zh-CN"/>
              </w:rPr>
            </w:pPr>
            <w:r>
              <w:rPr>
                <w:rFonts w:ascii="SimSun" w:eastAsia="SimSun" w:hAnsi="SimSun" w:cs="SimSun" w:hint="eastAsia"/>
                <w:lang w:val="de-DE" w:eastAsia="zh-CN"/>
              </w:rPr>
              <w:t>在百度上找一下</w:t>
            </w:r>
            <w:r>
              <w:rPr>
                <w:rFonts w:ascii="SimSun" w:eastAsia="SimSun" w:hAnsi="SimSun" w:cs="SimSun"/>
                <w:lang w:val="en-US" w:eastAsia="zh-CN"/>
              </w:rPr>
              <w:t>Alibaba</w:t>
            </w:r>
            <w:r>
              <w:rPr>
                <w:rFonts w:ascii="SimSun" w:eastAsia="SimSun" w:hAnsi="SimSun" w:cs="SimSun" w:hint="eastAsia"/>
                <w:lang w:val="en-US" w:eastAsia="zh-CN"/>
              </w:rPr>
              <w:t>公司的信息</w:t>
            </w:r>
            <w:r w:rsidRPr="00FE4673">
              <w:rPr>
                <w:rFonts w:ascii="SimSun" w:eastAsia="SimSun" w:hAnsi="SimSun" w:cs="SimSun" w:hint="eastAsia"/>
                <w:lang w:eastAsia="zh-CN"/>
              </w:rPr>
              <w:t>.</w:t>
            </w:r>
            <w:r>
              <w:rPr>
                <w:rFonts w:ascii="SimSun" w:eastAsia="SimSun" w:hAnsi="SimSun" w:cs="SimSun" w:hint="eastAsia"/>
                <w:lang w:val="en-US" w:eastAsia="zh-CN"/>
              </w:rPr>
              <w:t>准备p</w:t>
            </w:r>
            <w:r>
              <w:rPr>
                <w:rFonts w:ascii="SimSun" w:eastAsia="SimSun" w:hAnsi="SimSun" w:cs="SimSun"/>
                <w:lang w:val="en-US" w:eastAsia="zh-CN"/>
              </w:rPr>
              <w:t>pt</w:t>
            </w:r>
          </w:p>
        </w:tc>
      </w:tr>
      <w:tr w:rsidR="00775779" w:rsidRPr="00775779" w14:paraId="61E251B7" w14:textId="77777777" w:rsidTr="00206E7B">
        <w:tc>
          <w:tcPr>
            <w:tcW w:w="1816" w:type="dxa"/>
            <w:vMerge/>
          </w:tcPr>
          <w:p w14:paraId="73D8A866" w14:textId="77777777" w:rsidR="00775779" w:rsidRPr="00FE4673" w:rsidRDefault="00775779" w:rsidP="00206E7B">
            <w:pPr>
              <w:rPr>
                <w:sz w:val="28"/>
                <w:szCs w:val="28"/>
                <w:lang w:eastAsia="zh-CN"/>
              </w:rPr>
            </w:pPr>
          </w:p>
        </w:tc>
        <w:tc>
          <w:tcPr>
            <w:tcW w:w="1906" w:type="dxa"/>
            <w:vMerge/>
          </w:tcPr>
          <w:p w14:paraId="59C1372E" w14:textId="77777777" w:rsidR="00775779" w:rsidRPr="00FE4673" w:rsidRDefault="00775779" w:rsidP="00206E7B">
            <w:pPr>
              <w:rPr>
                <w:szCs w:val="28"/>
                <w:lang w:eastAsia="zh-CN"/>
              </w:rPr>
            </w:pPr>
          </w:p>
        </w:tc>
        <w:tc>
          <w:tcPr>
            <w:tcW w:w="2510" w:type="dxa"/>
          </w:tcPr>
          <w:p w14:paraId="646ECFBA" w14:textId="77777777" w:rsidR="00775779" w:rsidRPr="00B46888" w:rsidRDefault="00775779" w:rsidP="00206E7B">
            <w:pPr>
              <w:rPr>
                <w:i/>
                <w:szCs w:val="28"/>
              </w:rPr>
            </w:pPr>
            <w:r w:rsidRPr="00B46888">
              <w:rPr>
                <w:i/>
                <w:szCs w:val="28"/>
              </w:rPr>
              <w:t>Уметь:</w:t>
            </w:r>
          </w:p>
          <w:p w14:paraId="0A24019E" w14:textId="77777777" w:rsidR="00775779" w:rsidRPr="00B46888" w:rsidRDefault="00775779" w:rsidP="00206E7B">
            <w:pPr>
              <w:rPr>
                <w:szCs w:val="28"/>
              </w:rPr>
            </w:pPr>
            <w:r w:rsidRPr="00B46888">
              <w:rPr>
                <w:szCs w:val="28"/>
              </w:rPr>
              <w:t xml:space="preserve">- понимать информацию при чтении учебной и справочной </w:t>
            </w:r>
            <w:r w:rsidRPr="00B46888">
              <w:rPr>
                <w:szCs w:val="28"/>
              </w:rPr>
              <w:lastRenderedPageBreak/>
              <w:t xml:space="preserve">литературы в </w:t>
            </w:r>
          </w:p>
          <w:p w14:paraId="225EC538" w14:textId="77777777" w:rsidR="00775779" w:rsidRPr="00B46888" w:rsidRDefault="00775779" w:rsidP="00206E7B">
            <w:pPr>
              <w:rPr>
                <w:szCs w:val="28"/>
              </w:rPr>
            </w:pPr>
            <w:r w:rsidRPr="00B46888">
              <w:rPr>
                <w:szCs w:val="28"/>
              </w:rPr>
              <w:t>соответствии с конкретной целью;</w:t>
            </w:r>
          </w:p>
          <w:p w14:paraId="28C0BF60" w14:textId="77777777" w:rsidR="00775779" w:rsidRPr="00B46888" w:rsidRDefault="00775779" w:rsidP="00206E7B">
            <w:pPr>
              <w:rPr>
                <w:szCs w:val="28"/>
              </w:rPr>
            </w:pPr>
            <w:r w:rsidRPr="00B46888">
              <w:rPr>
                <w:szCs w:val="28"/>
              </w:rPr>
              <w:t>-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tc>
        <w:tc>
          <w:tcPr>
            <w:tcW w:w="3113" w:type="dxa"/>
          </w:tcPr>
          <w:p w14:paraId="7F639C40" w14:textId="77777777" w:rsidR="00775779" w:rsidRDefault="00775779" w:rsidP="00775779">
            <w:pPr>
              <w:pStyle w:val="ae"/>
              <w:rPr>
                <w:lang w:eastAsia="zh-CN"/>
              </w:rPr>
            </w:pPr>
            <w:r>
              <w:rPr>
                <w:rFonts w:ascii="SimSun" w:eastAsia="SimSun" w:hAnsi="SimSun" w:hint="eastAsia"/>
                <w:sz w:val="22"/>
                <w:szCs w:val="22"/>
                <w:lang w:eastAsia="zh-CN"/>
              </w:rPr>
              <w:lastRenderedPageBreak/>
              <w:t xml:space="preserve">复述课文: </w:t>
            </w:r>
          </w:p>
          <w:p w14:paraId="2B6E4900" w14:textId="77777777" w:rsidR="00775779" w:rsidRDefault="00775779" w:rsidP="00775779">
            <w:pPr>
              <w:pStyle w:val="ae"/>
              <w:rPr>
                <w:lang w:eastAsia="zh-CN"/>
              </w:rPr>
            </w:pPr>
            <w:r>
              <w:rPr>
                <w:rFonts w:ascii="TimesNewRomanPS" w:hAnsi="TimesNewRomanPS"/>
                <w:b/>
                <w:bCs/>
                <w:color w:val="333333"/>
                <w:sz w:val="22"/>
                <w:szCs w:val="22"/>
                <w:lang w:eastAsia="zh-CN"/>
              </w:rPr>
              <w:t xml:space="preserve">Задание 1 </w:t>
            </w:r>
          </w:p>
          <w:p w14:paraId="40F34151"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以前中国人请客吃饭的讲</w:t>
            </w:r>
            <w:r>
              <w:rPr>
                <w:rFonts w:ascii="SimSun" w:eastAsia="SimSun" w:hAnsi="SimSun" w:hint="eastAsia"/>
                <w:color w:val="333333"/>
                <w:sz w:val="22"/>
                <w:szCs w:val="22"/>
              </w:rPr>
              <w:lastRenderedPageBreak/>
              <w:t>究很多。从座位的安排到</w:t>
            </w:r>
          </w:p>
          <w:p w14:paraId="4F1DA2BB"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上菜的先后顺序，从谁第一个开始吃到什么时候可</w:t>
            </w:r>
          </w:p>
          <w:p w14:paraId="3EF8C5C3"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以离开，都很有讲究。</w:t>
            </w:r>
          </w:p>
          <w:p w14:paraId="68C79DE8"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在安排座位时，根据过去的传统，方桌朝南的两个</w:t>
            </w:r>
          </w:p>
          <w:p w14:paraId="4D01C5D7"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座位，特别是左边的那个，要给最重要的客人坐。</w:t>
            </w:r>
          </w:p>
          <w:p w14:paraId="580FACE9"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主人邀请客人们入座时，客人们往往先坐不重要的</w:t>
            </w:r>
          </w:p>
          <w:p w14:paraId="6C693E62"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座位，而把重要的座位留给别人。有时候，最重要</w:t>
            </w:r>
          </w:p>
          <w:p w14:paraId="1C8B2A58"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的或者最年长的客人没有坐下的话，别的客人往往</w:t>
            </w:r>
          </w:p>
          <w:p w14:paraId="21E42572"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不肯坐下。</w:t>
            </w:r>
          </w:p>
          <w:p w14:paraId="487D5816"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上菜的时候，一般先上凉菜，然后上热菜。每道菜</w:t>
            </w:r>
          </w:p>
          <w:p w14:paraId="0BA91D63"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上来以后，主人都会招呼大家吃。这时，一般要等</w:t>
            </w:r>
          </w:p>
          <w:p w14:paraId="71D906D3"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最重要或最年长的客人开始吃，其他人才会跟着吃</w:t>
            </w:r>
          </w:p>
          <w:p w14:paraId="2DE7BEC5"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。吃饭过程中，主人常常会说“多吃点儿”“慢慢</w:t>
            </w:r>
          </w:p>
          <w:p w14:paraId="2E8E579F"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吃”，有时候还会替客人夹菜。桌上的菜，有时候</w:t>
            </w:r>
          </w:p>
          <w:p w14:paraId="25C43040"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并不都可以随便吃，比如，过春节或者主人家因为</w:t>
            </w:r>
          </w:p>
          <w:p w14:paraId="727BD7A5"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结婚请客，餐桌上的鱼客人们往往不吃，因为这道</w:t>
            </w:r>
          </w:p>
          <w:p w14:paraId="140CD153"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菜有特殊的意义。去别人家做客，中国人一般不会</w:t>
            </w:r>
          </w:p>
          <w:p w14:paraId="4AC724B5"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把主人准备的菜都吃光，多少会剩一点儿，不然的</w:t>
            </w:r>
          </w:p>
          <w:p w14:paraId="54D81F80" w14:textId="77777777" w:rsidR="00775779" w:rsidRDefault="00775779" w:rsidP="00775779">
            <w:pPr>
              <w:pStyle w:val="HTML"/>
              <w:rPr>
                <w:rFonts w:ascii="SimSun" w:eastAsia="SimSun" w:hAnsi="SimSun"/>
                <w:color w:val="333333"/>
                <w:sz w:val="22"/>
                <w:szCs w:val="22"/>
              </w:rPr>
            </w:pPr>
            <w:r>
              <w:rPr>
                <w:rFonts w:ascii="SimSun" w:eastAsia="SimSun" w:hAnsi="SimSun" w:hint="eastAsia"/>
                <w:color w:val="333333"/>
                <w:sz w:val="22"/>
                <w:szCs w:val="22"/>
              </w:rPr>
              <w:t>话，主人会很不好意思，觉得自己准备的菜不够丰</w:t>
            </w:r>
          </w:p>
          <w:p w14:paraId="7245267C" w14:textId="4A0E6D38" w:rsidR="00775779" w:rsidRPr="00FE4673" w:rsidRDefault="00775779" w:rsidP="00EE6BF9">
            <w:pPr>
              <w:pStyle w:val="HTML"/>
            </w:pPr>
            <w:r>
              <w:rPr>
                <w:rFonts w:ascii="SimSun" w:eastAsia="SimSun" w:hAnsi="SimSun" w:hint="eastAsia"/>
                <w:color w:val="333333"/>
                <w:sz w:val="22"/>
                <w:szCs w:val="22"/>
              </w:rPr>
              <w:t>盛。</w:t>
            </w:r>
          </w:p>
        </w:tc>
      </w:tr>
      <w:tr w:rsidR="00775779" w:rsidRPr="00775779" w14:paraId="0441387C" w14:textId="77777777" w:rsidTr="00206E7B">
        <w:tc>
          <w:tcPr>
            <w:tcW w:w="1816" w:type="dxa"/>
            <w:vMerge/>
          </w:tcPr>
          <w:p w14:paraId="4265BE42" w14:textId="77777777" w:rsidR="00775779" w:rsidRPr="00FE4673" w:rsidRDefault="00775779" w:rsidP="00206E7B">
            <w:pPr>
              <w:rPr>
                <w:sz w:val="28"/>
                <w:szCs w:val="28"/>
              </w:rPr>
            </w:pPr>
          </w:p>
        </w:tc>
        <w:tc>
          <w:tcPr>
            <w:tcW w:w="1906" w:type="dxa"/>
          </w:tcPr>
          <w:p w14:paraId="5440CF94" w14:textId="77777777" w:rsidR="00775779" w:rsidRPr="00B46888" w:rsidRDefault="00775779" w:rsidP="00206E7B">
            <w:pPr>
              <w:rPr>
                <w:szCs w:val="28"/>
              </w:rPr>
            </w:pPr>
            <w:r w:rsidRPr="00B46888">
              <w:rPr>
                <w:szCs w:val="28"/>
              </w:rPr>
              <w:t xml:space="preserve">6. Продуцирует на </w:t>
            </w:r>
          </w:p>
          <w:p w14:paraId="5568464B" w14:textId="77777777" w:rsidR="00775779" w:rsidRPr="00B46888" w:rsidRDefault="00775779" w:rsidP="00206E7B">
            <w:pPr>
              <w:rPr>
                <w:szCs w:val="28"/>
              </w:rPr>
            </w:pPr>
            <w:r w:rsidRPr="00B46888">
              <w:rPr>
                <w:szCs w:val="28"/>
              </w:rPr>
              <w:t xml:space="preserve">иностранном языке </w:t>
            </w:r>
          </w:p>
          <w:p w14:paraId="1C5D89CF" w14:textId="77777777" w:rsidR="00775779" w:rsidRPr="00B46888" w:rsidRDefault="00775779" w:rsidP="00206E7B">
            <w:pPr>
              <w:rPr>
                <w:szCs w:val="28"/>
              </w:rPr>
            </w:pPr>
            <w:r w:rsidRPr="00B46888">
              <w:rPr>
                <w:szCs w:val="28"/>
              </w:rPr>
              <w:t xml:space="preserve">письменные речевые произведения в </w:t>
            </w:r>
          </w:p>
          <w:p w14:paraId="4B7C8684" w14:textId="77777777" w:rsidR="00775779" w:rsidRPr="00B46888" w:rsidRDefault="00775779" w:rsidP="00206E7B">
            <w:pPr>
              <w:rPr>
                <w:szCs w:val="28"/>
              </w:rPr>
            </w:pPr>
            <w:r w:rsidRPr="00B46888">
              <w:rPr>
                <w:szCs w:val="28"/>
              </w:rPr>
              <w:t xml:space="preserve">соответствии с </w:t>
            </w:r>
          </w:p>
          <w:p w14:paraId="03415843" w14:textId="77777777" w:rsidR="00775779" w:rsidRPr="00B46888" w:rsidRDefault="00775779" w:rsidP="00206E7B">
            <w:pPr>
              <w:rPr>
                <w:szCs w:val="28"/>
              </w:rPr>
            </w:pPr>
            <w:r w:rsidRPr="00B46888">
              <w:rPr>
                <w:szCs w:val="28"/>
              </w:rPr>
              <w:t xml:space="preserve">коммуникативной </w:t>
            </w:r>
          </w:p>
          <w:p w14:paraId="7CE3C1CD" w14:textId="77777777" w:rsidR="00775779" w:rsidRPr="00B46888" w:rsidRDefault="00775779" w:rsidP="00206E7B">
            <w:pPr>
              <w:rPr>
                <w:szCs w:val="28"/>
              </w:rPr>
            </w:pPr>
            <w:r w:rsidRPr="00B46888">
              <w:rPr>
                <w:szCs w:val="28"/>
              </w:rPr>
              <w:t>задачей.</w:t>
            </w:r>
          </w:p>
        </w:tc>
        <w:tc>
          <w:tcPr>
            <w:tcW w:w="2510" w:type="dxa"/>
          </w:tcPr>
          <w:p w14:paraId="488ECFE8" w14:textId="77777777" w:rsidR="00775779" w:rsidRPr="00B46888" w:rsidRDefault="00775779" w:rsidP="00206E7B">
            <w:pPr>
              <w:rPr>
                <w:i/>
                <w:szCs w:val="28"/>
              </w:rPr>
            </w:pPr>
            <w:r w:rsidRPr="00B46888">
              <w:rPr>
                <w:szCs w:val="28"/>
              </w:rPr>
              <w:t xml:space="preserve">6. </w:t>
            </w:r>
            <w:r w:rsidRPr="00B46888">
              <w:rPr>
                <w:i/>
                <w:szCs w:val="28"/>
              </w:rPr>
              <w:t>Знать:</w:t>
            </w:r>
          </w:p>
          <w:p w14:paraId="29CAE08F" w14:textId="77777777" w:rsidR="00775779" w:rsidRPr="00B46888" w:rsidRDefault="00775779" w:rsidP="00206E7B">
            <w:pPr>
              <w:rPr>
                <w:szCs w:val="28"/>
              </w:rPr>
            </w:pPr>
            <w:r w:rsidRPr="00B46888">
              <w:rPr>
                <w:szCs w:val="28"/>
              </w:rPr>
              <w:t xml:space="preserve">- основы организации письменной </w:t>
            </w:r>
          </w:p>
          <w:p w14:paraId="6715894A" w14:textId="77777777" w:rsidR="00775779" w:rsidRPr="00B46888" w:rsidRDefault="00775779" w:rsidP="00206E7B">
            <w:pPr>
              <w:rPr>
                <w:szCs w:val="28"/>
              </w:rPr>
            </w:pPr>
            <w:r w:rsidRPr="00B46888">
              <w:rPr>
                <w:szCs w:val="28"/>
              </w:rPr>
              <w:t xml:space="preserve">коммуникации; функции письменных </w:t>
            </w:r>
          </w:p>
          <w:p w14:paraId="4040D6B1" w14:textId="77777777" w:rsidR="00775779" w:rsidRPr="00B46888" w:rsidRDefault="00775779" w:rsidP="00206E7B">
            <w:pPr>
              <w:rPr>
                <w:szCs w:val="28"/>
              </w:rPr>
            </w:pPr>
            <w:r w:rsidRPr="00B46888">
              <w:rPr>
                <w:szCs w:val="28"/>
              </w:rPr>
              <w:t>коммуникативных средств.</w:t>
            </w:r>
          </w:p>
          <w:p w14:paraId="127912FB" w14:textId="77777777" w:rsidR="00775779" w:rsidRPr="00B46888" w:rsidRDefault="00775779" w:rsidP="00206E7B">
            <w:pPr>
              <w:rPr>
                <w:szCs w:val="28"/>
              </w:rPr>
            </w:pPr>
          </w:p>
        </w:tc>
        <w:tc>
          <w:tcPr>
            <w:tcW w:w="3113" w:type="dxa"/>
          </w:tcPr>
          <w:p w14:paraId="1FBE4ECB" w14:textId="77777777" w:rsidR="00775779" w:rsidRPr="00635226" w:rsidRDefault="00775779" w:rsidP="00775779">
            <w:pPr>
              <w:pStyle w:val="ae"/>
              <w:spacing w:before="0" w:beforeAutospacing="0" w:after="0" w:afterAutospacing="0"/>
              <w:rPr>
                <w:rFonts w:ascii="Segoe UI" w:hAnsi="Segoe UI" w:cs="Segoe UI"/>
                <w:color w:val="353C41"/>
                <w:sz w:val="21"/>
                <w:szCs w:val="21"/>
                <w:lang w:val="en-US" w:eastAsia="zh-CN"/>
              </w:rPr>
            </w:pPr>
            <w:r w:rsidRPr="00B46888">
              <w:rPr>
                <w:b/>
                <w:szCs w:val="28"/>
              </w:rPr>
              <w:t>Задание</w:t>
            </w:r>
            <w:r w:rsidRPr="00635226">
              <w:rPr>
                <w:b/>
                <w:szCs w:val="28"/>
                <w:lang w:val="en-US"/>
              </w:rPr>
              <w:t xml:space="preserve"> 1</w:t>
            </w:r>
            <w:r>
              <w:rPr>
                <w:rFonts w:ascii="Microsoft YaHei" w:eastAsia="Microsoft YaHei" w:hAnsi="Microsoft YaHei" w:cs="Microsoft YaHei" w:hint="eastAsia"/>
                <w:color w:val="353C41"/>
                <w:sz w:val="21"/>
                <w:szCs w:val="21"/>
              </w:rPr>
              <w:t>敬请</w:t>
            </w:r>
            <w:r w:rsidRPr="00635226">
              <w:rPr>
                <w:rFonts w:ascii="Segoe UI" w:hAnsi="Segoe UI" w:cs="Segoe UI"/>
                <w:color w:val="353C41"/>
                <w:sz w:val="21"/>
                <w:szCs w:val="21"/>
                <w:lang w:val="en-US"/>
              </w:rPr>
              <w:t>...</w:t>
            </w:r>
            <w:r w:rsidRPr="007A501B">
              <w:rPr>
                <w:rFonts w:ascii="Segoe UI" w:hAnsi="Segoe UI" w:cs="Segoe UI"/>
                <w:color w:val="353C41"/>
                <w:sz w:val="21"/>
                <w:szCs w:val="21"/>
                <w:lang w:val="en-US"/>
              </w:rPr>
              <w:t>please</w:t>
            </w:r>
            <w:r w:rsidRPr="00635226">
              <w:rPr>
                <w:rFonts w:ascii="Segoe UI" w:hAnsi="Segoe UI" w:cs="Segoe UI"/>
                <w:color w:val="353C41"/>
                <w:sz w:val="21"/>
                <w:szCs w:val="21"/>
                <w:lang w:val="en-US"/>
              </w:rPr>
              <w:t>...</w:t>
            </w:r>
          </w:p>
          <w:p w14:paraId="62E18E65" w14:textId="77777777" w:rsidR="00775779" w:rsidRPr="00094E0B" w:rsidRDefault="00775779" w:rsidP="00775779">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敬</w:t>
            </w:r>
            <w:r w:rsidRPr="00094E0B">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请先告知贵方</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please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let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us</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know</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about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your</w:t>
            </w:r>
            <w:r w:rsidRPr="00094E0B">
              <w:rPr>
                <w:rFonts w:ascii="Segoe UI" w:hAnsi="Segoe UI" w:cs="Segoe UI"/>
                <w:color w:val="353C41"/>
                <w:sz w:val="21"/>
                <w:szCs w:val="21"/>
                <w:lang w:val="en-US"/>
              </w:rPr>
              <w:t>...</w:t>
            </w:r>
          </w:p>
          <w:p w14:paraId="0220B1EE" w14:textId="77777777" w:rsidR="00775779" w:rsidRPr="00094E0B" w:rsidRDefault="00775779" w:rsidP="00775779">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贵处拜访</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to</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pay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visit</w:t>
            </w:r>
          </w:p>
          <w:p w14:paraId="3B56A6E4" w14:textId="77777777" w:rsidR="00775779" w:rsidRPr="00094E0B" w:rsidRDefault="00775779" w:rsidP="00775779">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有劳贵方</w:t>
            </w:r>
            <w:r w:rsidRPr="00094E0B">
              <w:rPr>
                <w:rFonts w:ascii="Microsoft YaHei" w:eastAsia="Microsoft YaHei" w:hAnsi="Microsoft YaHei" w:cs="Microsoft YaHei" w:hint="eastAsia"/>
                <w:color w:val="353C41"/>
                <w:sz w:val="21"/>
                <w:szCs w:val="21"/>
                <w:lang w:val="en-US"/>
              </w:rPr>
              <w:t>，</w:t>
            </w:r>
            <w:r>
              <w:rPr>
                <w:rFonts w:ascii="Microsoft YaHei" w:eastAsia="Microsoft YaHei" w:hAnsi="Microsoft YaHei" w:cs="Microsoft YaHei" w:hint="eastAsia"/>
                <w:color w:val="353C41"/>
                <w:sz w:val="21"/>
                <w:szCs w:val="21"/>
              </w:rPr>
              <w:t>不胜感激</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we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are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sorry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for</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the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inconvenience</w:t>
            </w:r>
          </w:p>
          <w:p w14:paraId="064D51D9"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惠寄</w:t>
            </w:r>
            <w:r w:rsidRPr="00775779">
              <w:rPr>
                <w:rFonts w:ascii="Segoe UI" w:hAnsi="Segoe UI" w:cs="Segoe UI"/>
                <w:color w:val="353C41"/>
                <w:sz w:val="21"/>
                <w:szCs w:val="21"/>
                <w:lang w:val="en-US"/>
              </w:rPr>
              <w:t xml:space="preserve"> your letter (very formal)</w:t>
            </w:r>
          </w:p>
          <w:p w14:paraId="5F49B438"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lastRenderedPageBreak/>
              <w:t>&gt;&gt;</w:t>
            </w:r>
            <w:r>
              <w:rPr>
                <w:rFonts w:ascii="Microsoft YaHei" w:eastAsia="Microsoft YaHei" w:hAnsi="Microsoft YaHei" w:cs="Microsoft YaHei" w:hint="eastAsia"/>
                <w:color w:val="353C41"/>
                <w:sz w:val="21"/>
                <w:szCs w:val="21"/>
              </w:rPr>
              <w:t>兹复</w:t>
            </w:r>
            <w:r w:rsidRPr="00775779">
              <w:rPr>
                <w:rFonts w:ascii="Segoe UI" w:hAnsi="Segoe UI" w:cs="Segoe UI"/>
                <w:color w:val="353C41"/>
                <w:sz w:val="21"/>
                <w:szCs w:val="21"/>
                <w:lang w:val="en-US"/>
              </w:rPr>
              <w:t xml:space="preserve"> in reply to your letter (very formal)</w:t>
            </w:r>
          </w:p>
          <w:p w14:paraId="29939FA3"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关于您</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你的询</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价信</w:t>
            </w:r>
            <w:r w:rsidRPr="00775779">
              <w:rPr>
                <w:rFonts w:ascii="Segoe UI" w:hAnsi="Segoe UI" w:cs="Segoe UI"/>
                <w:color w:val="353C41"/>
                <w:sz w:val="21"/>
                <w:szCs w:val="21"/>
                <w:lang w:val="en-US"/>
              </w:rPr>
              <w:t xml:space="preserve"> with regard to your inquiry (about the *price of)or </w:t>
            </w:r>
            <w:r>
              <w:rPr>
                <w:rFonts w:ascii="Microsoft YaHei" w:eastAsia="Microsoft YaHei" w:hAnsi="Microsoft YaHei" w:cs="Microsoft YaHei" w:hint="eastAsia"/>
                <w:color w:val="353C41"/>
                <w:sz w:val="21"/>
                <w:szCs w:val="21"/>
              </w:rPr>
              <w:t>询问信</w:t>
            </w:r>
          </w:p>
          <w:p w14:paraId="1F5FFB2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参阅</w:t>
            </w:r>
            <w:r w:rsidRPr="00775779">
              <w:rPr>
                <w:rFonts w:ascii="Segoe UI" w:hAnsi="Segoe UI" w:cs="Segoe UI"/>
                <w:color w:val="353C41"/>
                <w:sz w:val="21"/>
                <w:szCs w:val="21"/>
                <w:lang w:val="en-US"/>
              </w:rPr>
              <w:t xml:space="preserve"> referring to your letter</w:t>
            </w:r>
          </w:p>
          <w:p w14:paraId="4032867E"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贵函</w:t>
            </w:r>
            <w:r w:rsidRPr="00775779">
              <w:rPr>
                <w:rFonts w:ascii="Segoe UI" w:hAnsi="Segoe UI" w:cs="Segoe UI"/>
                <w:color w:val="353C41"/>
                <w:sz w:val="21"/>
                <w:szCs w:val="21"/>
                <w:lang w:val="en-US"/>
              </w:rPr>
              <w:t xml:space="preserve"> your (esteemed)letter</w:t>
            </w:r>
          </w:p>
          <w:p w14:paraId="6D5E779F"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若您</w:t>
            </w:r>
            <w:r w:rsidRPr="00775779">
              <w:rPr>
                <w:rFonts w:ascii="Segoe UI" w:hAnsi="Segoe UI" w:cs="Segoe UI"/>
                <w:color w:val="353C41"/>
                <w:sz w:val="21"/>
                <w:szCs w:val="21"/>
                <w:lang w:val="en-US"/>
              </w:rPr>
              <w:t>...</w:t>
            </w:r>
          </w:p>
          <w:p w14:paraId="5C20058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thank you for your letter&gt;&gt;</w:t>
            </w:r>
            <w:r>
              <w:rPr>
                <w:rFonts w:ascii="Microsoft YaHei" w:eastAsia="Microsoft YaHei" w:hAnsi="Microsoft YaHei" w:cs="Microsoft YaHei" w:hint="eastAsia"/>
                <w:color w:val="353C41"/>
                <w:sz w:val="21"/>
                <w:szCs w:val="21"/>
              </w:rPr>
              <w:t>感谢</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来信</w:t>
            </w:r>
            <w:r w:rsidRPr="00775779">
              <w:rPr>
                <w:rStyle w:val="apple-converted-space"/>
                <w:rFonts w:ascii="Segoe UI" w:hAnsi="Segoe UI" w:cs="Segoe UI"/>
                <w:color w:val="353C41"/>
                <w:sz w:val="21"/>
                <w:szCs w:val="21"/>
                <w:lang w:val="en-US"/>
              </w:rPr>
              <w:t> </w:t>
            </w:r>
          </w:p>
          <w:p w14:paraId="7F08370E" w14:textId="356ECD58"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特此奉告</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借此机会奉告</w:t>
            </w:r>
            <w:r w:rsidRPr="00775779">
              <w:rPr>
                <w:rFonts w:ascii="Segoe UI" w:hAnsi="Segoe UI" w:cs="Segoe UI"/>
                <w:color w:val="353C41"/>
                <w:sz w:val="21"/>
                <w:szCs w:val="21"/>
                <w:lang w:val="en-US"/>
              </w:rPr>
              <w:t xml:space="preserve"> have the opportunity to inform you that...</w:t>
            </w:r>
          </w:p>
          <w:p w14:paraId="79351CD4"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相信你乐于知道</w:t>
            </w:r>
            <w:r w:rsidRPr="00775779">
              <w:rPr>
                <w:rFonts w:ascii="Segoe UI" w:hAnsi="Segoe UI" w:cs="Segoe UI"/>
                <w:color w:val="353C41"/>
                <w:sz w:val="21"/>
                <w:szCs w:val="21"/>
                <w:lang w:val="en-US"/>
              </w:rPr>
              <w:t xml:space="preserve"> you will be pleased to know</w:t>
            </w:r>
          </w:p>
          <w:p w14:paraId="059FDDE4"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希望能寄来贵公司的</w:t>
            </w:r>
            <w:r w:rsidRPr="00775779">
              <w:rPr>
                <w:rFonts w:ascii="Segoe UI" w:hAnsi="Segoe UI" w:cs="Segoe UI"/>
                <w:color w:val="353C41"/>
                <w:sz w:val="21"/>
                <w:szCs w:val="21"/>
                <w:lang w:val="en-US"/>
              </w:rPr>
              <w:t>... we shall be pleased if you could please send us your...</w:t>
            </w:r>
          </w:p>
          <w:p w14:paraId="61102474"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恳请对方进一步提供关于</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的详细</w:t>
            </w:r>
            <w:r w:rsidRPr="00775779">
              <w:rPr>
                <w:rFonts w:ascii="Segoe UI" w:hAnsi="Segoe UI" w:cs="Segoe UI"/>
                <w:color w:val="353C41"/>
                <w:sz w:val="21"/>
                <w:szCs w:val="21"/>
                <w:lang w:val="en-US"/>
              </w:rPr>
              <w:t xml:space="preserve"> could you please provide more information on...</w:t>
            </w:r>
          </w:p>
          <w:p w14:paraId="435371EC"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从贵方</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的信函中得知</w:t>
            </w:r>
            <w:r w:rsidRPr="00775779">
              <w:rPr>
                <w:rFonts w:ascii="Segoe UI" w:hAnsi="Segoe UI" w:cs="Segoe UI"/>
                <w:color w:val="353C41"/>
                <w:sz w:val="21"/>
                <w:szCs w:val="21"/>
                <w:lang w:val="en-US"/>
              </w:rPr>
              <w:t>...we are pleased to note that...</w:t>
            </w:r>
          </w:p>
          <w:p w14:paraId="7346474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很高兴</w:t>
            </w:r>
            <w:r w:rsidRPr="00775779">
              <w:rPr>
                <w:rFonts w:ascii="Segoe UI" w:hAnsi="Segoe UI" w:cs="Segoe UI"/>
                <w:color w:val="353C41"/>
                <w:sz w:val="21"/>
                <w:szCs w:val="21"/>
                <w:lang w:val="en-US"/>
              </w:rPr>
              <w:t xml:space="preserve">... we are happy to... or the formal way with </w:t>
            </w:r>
            <w:r>
              <w:rPr>
                <w:rFonts w:ascii="Microsoft YaHei" w:eastAsia="Microsoft YaHei" w:hAnsi="Microsoft YaHei" w:cs="Microsoft YaHei" w:hint="eastAsia"/>
                <w:color w:val="353C41"/>
                <w:sz w:val="21"/>
                <w:szCs w:val="21"/>
              </w:rPr>
              <w:t>客套</w:t>
            </w:r>
            <w:r w:rsidRPr="00775779">
              <w:rPr>
                <w:rFonts w:ascii="Segoe UI" w:hAnsi="Segoe UI" w:cs="Segoe UI"/>
                <w:color w:val="353C41"/>
                <w:sz w:val="21"/>
                <w:szCs w:val="21"/>
                <w:lang w:val="en-US"/>
              </w:rPr>
              <w:t xml:space="preserve"> phrase: </w:t>
            </w:r>
            <w:r>
              <w:rPr>
                <w:rFonts w:ascii="Microsoft YaHei" w:eastAsia="Microsoft YaHei" w:hAnsi="Microsoft YaHei" w:cs="Microsoft YaHei" w:hint="eastAsia"/>
                <w:color w:val="353C41"/>
                <w:sz w:val="21"/>
                <w:szCs w:val="21"/>
              </w:rPr>
              <w:t>承蒙</w:t>
            </w:r>
            <w:r w:rsidRPr="00775779">
              <w:rPr>
                <w:rFonts w:ascii="Segoe UI" w:hAnsi="Segoe UI" w:cs="Segoe UI"/>
                <w:color w:val="353C41"/>
                <w:sz w:val="21"/>
                <w:szCs w:val="21"/>
                <w:lang w:val="en-US"/>
              </w:rPr>
              <w:t xml:space="preserve"> have the honour to..., it is our great pleasure to...</w:t>
            </w:r>
          </w:p>
          <w:p w14:paraId="6A29086B"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如蒙</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将不胜感谢</w:t>
            </w:r>
            <w:r w:rsidRPr="00775779">
              <w:rPr>
                <w:rFonts w:ascii="Segoe UI" w:hAnsi="Segoe UI" w:cs="Segoe UI"/>
                <w:color w:val="353C41"/>
                <w:sz w:val="21"/>
                <w:szCs w:val="21"/>
                <w:lang w:val="en-US"/>
              </w:rPr>
              <w:t xml:space="preserve"> We shall be very pleased, if you...</w:t>
            </w:r>
          </w:p>
          <w:p w14:paraId="4334CF8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收到了</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的消息</w:t>
            </w:r>
            <w:r w:rsidRPr="00775779">
              <w:rPr>
                <w:rFonts w:ascii="Segoe UI" w:hAnsi="Segoe UI" w:cs="Segoe UI"/>
                <w:color w:val="353C41"/>
                <w:sz w:val="21"/>
                <w:szCs w:val="21"/>
                <w:lang w:val="en-US"/>
              </w:rPr>
              <w:t xml:space="preserve"> we have received news of/heard/found out about...</w:t>
            </w:r>
          </w:p>
          <w:p w14:paraId="5C097183"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or the more formal:</w:t>
            </w:r>
          </w:p>
          <w:p w14:paraId="71548CC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承的介绍</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从</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获悉</w:t>
            </w:r>
            <w:r w:rsidRPr="00775779">
              <w:rPr>
                <w:rFonts w:ascii="Segoe UI" w:hAnsi="Segoe UI" w:cs="Segoe UI"/>
                <w:color w:val="353C41"/>
                <w:sz w:val="21"/>
                <w:szCs w:val="21"/>
                <w:lang w:val="en-US"/>
              </w:rPr>
              <w:t>...as in: or&gt;&gt;&gt;&gt;</w:t>
            </w:r>
            <w:r>
              <w:rPr>
                <w:rFonts w:ascii="Microsoft YaHei" w:eastAsia="Microsoft YaHei" w:hAnsi="Microsoft YaHei" w:cs="Microsoft YaHei" w:hint="eastAsia"/>
                <w:color w:val="353C41"/>
                <w:sz w:val="21"/>
                <w:szCs w:val="21"/>
              </w:rPr>
              <w:t>从来函获悉</w:t>
            </w:r>
            <w:r w:rsidRPr="00775779">
              <w:rPr>
                <w:rStyle w:val="apple-converted-space"/>
                <w:rFonts w:ascii="Segoe UI" w:hAnsi="Segoe UI" w:cs="Segoe UI"/>
                <w:color w:val="353C41"/>
                <w:sz w:val="21"/>
                <w:szCs w:val="21"/>
                <w:lang w:val="en-US"/>
              </w:rPr>
              <w:t> </w:t>
            </w:r>
          </w:p>
          <w:p w14:paraId="53A96E22"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据</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所告</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据贵地</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通知</w:t>
            </w:r>
          </w:p>
          <w:p w14:paraId="25F2DEE7"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我获知</w:t>
            </w:r>
            <w:r w:rsidRPr="00775779">
              <w:rPr>
                <w:rFonts w:ascii="Segoe UI" w:hAnsi="Segoe UI" w:cs="Segoe UI"/>
                <w:color w:val="353C41"/>
                <w:sz w:val="21"/>
                <w:szCs w:val="21"/>
                <w:lang w:val="en-US"/>
              </w:rPr>
              <w:t>... I am informed that...</w:t>
            </w:r>
          </w:p>
          <w:p w14:paraId="715E0182"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依照</w:t>
            </w:r>
            <w:r w:rsidRPr="00775779">
              <w:rPr>
                <w:rFonts w:ascii="Segoe UI" w:hAnsi="Segoe UI" w:cs="Segoe UI"/>
                <w:color w:val="353C41"/>
                <w:sz w:val="21"/>
                <w:szCs w:val="21"/>
                <w:lang w:val="en-US"/>
              </w:rPr>
              <w:t>... according to...</w:t>
            </w:r>
          </w:p>
          <w:p w14:paraId="3E6CBDE8"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lastRenderedPageBreak/>
              <w:t xml:space="preserve">would it be convenient to you </w:t>
            </w:r>
            <w:r>
              <w:rPr>
                <w:rFonts w:ascii="Microsoft YaHei" w:eastAsia="Microsoft YaHei" w:hAnsi="Microsoft YaHei" w:cs="Microsoft YaHei" w:hint="eastAsia"/>
                <w:color w:val="353C41"/>
                <w:sz w:val="21"/>
                <w:szCs w:val="21"/>
              </w:rPr>
              <w:t>不知是否方便</w:t>
            </w:r>
            <w:r w:rsidRPr="00775779">
              <w:rPr>
                <w:rFonts w:ascii="Segoe UI" w:hAnsi="Segoe UI" w:cs="Segoe UI"/>
                <w:color w:val="353C41"/>
                <w:sz w:val="21"/>
                <w:szCs w:val="21"/>
                <w:lang w:val="en-US"/>
              </w:rPr>
              <w:t>... or more formal&gt;&gt;</w:t>
            </w:r>
            <w:r>
              <w:rPr>
                <w:rFonts w:ascii="Microsoft YaHei" w:eastAsia="Microsoft YaHei" w:hAnsi="Microsoft YaHei" w:cs="Microsoft YaHei" w:hint="eastAsia"/>
                <w:color w:val="353C41"/>
                <w:sz w:val="21"/>
                <w:szCs w:val="21"/>
              </w:rPr>
              <w:t>倘使你方便的话</w:t>
            </w:r>
            <w:r w:rsidRPr="00775779">
              <w:rPr>
                <w:rFonts w:ascii="Segoe UI" w:hAnsi="Segoe UI" w:cs="Segoe UI"/>
                <w:color w:val="353C41"/>
                <w:sz w:val="21"/>
                <w:szCs w:val="21"/>
                <w:lang w:val="en-US"/>
              </w:rPr>
              <w:t xml:space="preserve">, </w:t>
            </w:r>
            <w:r>
              <w:rPr>
                <w:rFonts w:ascii="Microsoft YaHei" w:eastAsia="Microsoft YaHei" w:hAnsi="Microsoft YaHei" w:cs="Microsoft YaHei" w:hint="eastAsia"/>
                <w:color w:val="353C41"/>
                <w:sz w:val="21"/>
                <w:szCs w:val="21"/>
              </w:rPr>
              <w:t>请</w:t>
            </w:r>
            <w:r w:rsidRPr="00775779">
              <w:rPr>
                <w:rFonts w:ascii="Segoe UI" w:hAnsi="Segoe UI" w:cs="Segoe UI"/>
                <w:color w:val="353C41"/>
                <w:sz w:val="21"/>
                <w:szCs w:val="21"/>
                <w:lang w:val="en-US"/>
              </w:rPr>
              <w:t xml:space="preserve"> if it's convenient, please...</w:t>
            </w:r>
          </w:p>
          <w:p w14:paraId="6CBE337D"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 xml:space="preserve">neutral&gt;&gt;would it be too much to ask if ...? </w:t>
            </w:r>
            <w:r>
              <w:rPr>
                <w:rFonts w:ascii="Microsoft YaHei" w:eastAsia="Microsoft YaHei" w:hAnsi="Microsoft YaHei" w:cs="Microsoft YaHei" w:hint="eastAsia"/>
                <w:color w:val="353C41"/>
                <w:sz w:val="21"/>
                <w:szCs w:val="21"/>
              </w:rPr>
              <w:t>能否请您</w:t>
            </w:r>
            <w:r w:rsidRPr="00775779">
              <w:rPr>
                <w:rFonts w:ascii="Segoe UI" w:hAnsi="Segoe UI" w:cs="Segoe UI"/>
                <w:color w:val="353C41"/>
                <w:sz w:val="21"/>
                <w:szCs w:val="21"/>
                <w:lang w:val="en-US"/>
              </w:rPr>
              <w:t>...?</w:t>
            </w:r>
            <w:r w:rsidRPr="00775779">
              <w:rPr>
                <w:rStyle w:val="apple-converted-space"/>
                <w:rFonts w:ascii="Segoe UI" w:hAnsi="Segoe UI" w:cs="Segoe UI"/>
                <w:color w:val="353C41"/>
                <w:sz w:val="21"/>
                <w:szCs w:val="21"/>
                <w:lang w:val="en-US"/>
              </w:rPr>
              <w:t> </w:t>
            </w:r>
          </w:p>
          <w:p w14:paraId="57CA23D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非常感谢您的协助</w:t>
            </w:r>
            <w:r w:rsidRPr="00775779">
              <w:rPr>
                <w:rFonts w:ascii="Segoe UI" w:hAnsi="Segoe UI" w:cs="Segoe UI"/>
                <w:color w:val="353C41"/>
                <w:sz w:val="21"/>
                <w:szCs w:val="21"/>
                <w:lang w:val="en-US"/>
              </w:rPr>
              <w:t xml:space="preserve"> thank you for your cooperation &amp; assistance</w:t>
            </w:r>
            <w:r w:rsidRPr="00775779">
              <w:rPr>
                <w:rStyle w:val="apple-converted-space"/>
                <w:rFonts w:ascii="Segoe UI" w:hAnsi="Segoe UI" w:cs="Segoe UI"/>
                <w:color w:val="353C41"/>
                <w:sz w:val="21"/>
                <w:szCs w:val="21"/>
                <w:lang w:val="en-US"/>
              </w:rPr>
              <w:t> </w:t>
            </w:r>
          </w:p>
          <w:p w14:paraId="00CCE7DD"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谨希望能够与</w:t>
            </w:r>
            <w:r w:rsidRPr="00775779">
              <w:rPr>
                <w:rFonts w:ascii="Segoe UI" w:hAnsi="Segoe UI" w:cs="Segoe UI"/>
                <w:color w:val="353C41"/>
                <w:sz w:val="21"/>
                <w:szCs w:val="21"/>
                <w:lang w:val="en-US"/>
              </w:rPr>
              <w:t>... in the sincere hope that...</w:t>
            </w:r>
          </w:p>
          <w:p w14:paraId="4FE7C21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期待与您进一步合作</w:t>
            </w:r>
            <w:r w:rsidRPr="00775779">
              <w:rPr>
                <w:rFonts w:ascii="Segoe UI" w:hAnsi="Segoe UI" w:cs="Segoe UI"/>
                <w:color w:val="353C41"/>
                <w:sz w:val="21"/>
                <w:szCs w:val="21"/>
                <w:lang w:val="en-US"/>
              </w:rPr>
              <w:t xml:space="preserve"> hoping to continue cooperation with you</w:t>
            </w:r>
          </w:p>
          <w:p w14:paraId="090D6D5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希望与贵方建立</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关系</w:t>
            </w:r>
            <w:r w:rsidRPr="00775779">
              <w:rPr>
                <w:rFonts w:ascii="Segoe UI" w:hAnsi="Segoe UI" w:cs="Segoe UI"/>
                <w:color w:val="353C41"/>
                <w:sz w:val="21"/>
                <w:szCs w:val="21"/>
                <w:lang w:val="en-US"/>
              </w:rPr>
              <w:t xml:space="preserve"> hoping to establish business relations with your company</w:t>
            </w:r>
          </w:p>
          <w:p w14:paraId="632822AE"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希望保持友好合作关系</w:t>
            </w:r>
            <w:r w:rsidRPr="00775779">
              <w:rPr>
                <w:rFonts w:ascii="Segoe UI" w:hAnsi="Segoe UI" w:cs="Segoe UI"/>
                <w:color w:val="353C41"/>
                <w:sz w:val="21"/>
                <w:szCs w:val="21"/>
                <w:lang w:val="en-US"/>
              </w:rPr>
              <w:t xml:space="preserve"> hope to keep in touch</w:t>
            </w:r>
            <w:r w:rsidRPr="00775779">
              <w:rPr>
                <w:rStyle w:val="apple-converted-space"/>
                <w:rFonts w:ascii="Segoe UI" w:hAnsi="Segoe UI" w:cs="Segoe UI"/>
                <w:color w:val="353C41"/>
                <w:sz w:val="21"/>
                <w:szCs w:val="21"/>
                <w:lang w:val="en-US"/>
              </w:rPr>
              <w:t> </w:t>
            </w:r>
          </w:p>
          <w:p w14:paraId="15C74E0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盼速复</w:t>
            </w:r>
            <w:r w:rsidRPr="00775779">
              <w:rPr>
                <w:rFonts w:ascii="Segoe UI" w:hAnsi="Segoe UI" w:cs="Segoe UI"/>
                <w:color w:val="353C41"/>
                <w:sz w:val="21"/>
                <w:szCs w:val="21"/>
                <w:lang w:val="en-US"/>
              </w:rPr>
              <w:t xml:space="preserve"> hope to hear from you soon! also: </w:t>
            </w:r>
            <w:r>
              <w:rPr>
                <w:rFonts w:ascii="Microsoft YaHei" w:eastAsia="Microsoft YaHei" w:hAnsi="Microsoft YaHei" w:cs="Microsoft YaHei" w:hint="eastAsia"/>
                <w:color w:val="353C41"/>
                <w:sz w:val="21"/>
                <w:szCs w:val="21"/>
              </w:rPr>
              <w:t>盼早日回复</w:t>
            </w:r>
            <w:r w:rsidRPr="00775779">
              <w:rPr>
                <w:rFonts w:ascii="Segoe UI" w:hAnsi="Segoe UI" w:cs="Segoe UI"/>
                <w:color w:val="353C41"/>
                <w:sz w:val="21"/>
                <w:szCs w:val="21"/>
                <w:lang w:val="en-US"/>
              </w:rPr>
              <w:t>!</w:t>
            </w:r>
          </w:p>
          <w:p w14:paraId="1A08E35F"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承蒙帮助</w:t>
            </w:r>
            <w:r w:rsidRPr="00775779">
              <w:rPr>
                <w:rFonts w:ascii="Microsoft YaHei" w:eastAsia="Microsoft YaHei" w:hAnsi="Microsoft YaHei" w:cs="Microsoft YaHei" w:hint="eastAsia"/>
                <w:color w:val="353C41"/>
                <w:sz w:val="21"/>
                <w:szCs w:val="21"/>
                <w:lang w:val="en-US"/>
              </w:rPr>
              <w:t>，</w:t>
            </w:r>
            <w:r>
              <w:rPr>
                <w:rFonts w:ascii="Microsoft YaHei" w:eastAsia="Microsoft YaHei" w:hAnsi="Microsoft YaHei" w:cs="Microsoft YaHei" w:hint="eastAsia"/>
                <w:color w:val="353C41"/>
                <w:sz w:val="21"/>
                <w:szCs w:val="21"/>
              </w:rPr>
              <w:t>感恩不尽</w:t>
            </w:r>
            <w:r w:rsidRPr="00775779">
              <w:rPr>
                <w:rFonts w:ascii="Segoe UI" w:hAnsi="Segoe UI" w:cs="Segoe UI"/>
                <w:color w:val="353C41"/>
                <w:sz w:val="21"/>
                <w:szCs w:val="21"/>
                <w:lang w:val="en-US"/>
              </w:rPr>
              <w:t xml:space="preserve"> we are in great debt for your kindness/help</w:t>
            </w:r>
          </w:p>
          <w:p w14:paraId="620766E9"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随信附上</w:t>
            </w:r>
            <w:r w:rsidRPr="00775779">
              <w:rPr>
                <w:rFonts w:ascii="Segoe UI" w:hAnsi="Segoe UI" w:cs="Segoe UI"/>
                <w:color w:val="353C41"/>
                <w:sz w:val="21"/>
                <w:szCs w:val="21"/>
                <w:lang w:val="en-US"/>
              </w:rPr>
              <w:t xml:space="preserve"> or more formal </w:t>
            </w:r>
            <w:r>
              <w:rPr>
                <w:rFonts w:ascii="Microsoft YaHei" w:eastAsia="Microsoft YaHei" w:hAnsi="Microsoft YaHei" w:cs="Microsoft YaHei" w:hint="eastAsia"/>
                <w:color w:val="353C41"/>
                <w:sz w:val="21"/>
                <w:szCs w:val="21"/>
              </w:rPr>
              <w:t>随函寄上</w:t>
            </w:r>
            <w:r w:rsidRPr="00775779">
              <w:rPr>
                <w:rFonts w:ascii="Segoe UI" w:hAnsi="Segoe UI" w:cs="Segoe UI"/>
                <w:color w:val="353C41"/>
                <w:sz w:val="21"/>
                <w:szCs w:val="21"/>
                <w:lang w:val="en-US"/>
              </w:rPr>
              <w:t xml:space="preserve"> enclosed you will find/are...</w:t>
            </w:r>
          </w:p>
          <w:p w14:paraId="5103E9B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谨祝安好</w:t>
            </w:r>
            <w:r w:rsidRPr="00775779">
              <w:rPr>
                <w:rFonts w:ascii="Segoe UI" w:hAnsi="Segoe UI" w:cs="Segoe UI"/>
                <w:color w:val="353C41"/>
                <w:sz w:val="21"/>
                <w:szCs w:val="21"/>
                <w:lang w:val="en-US"/>
              </w:rPr>
              <w:t xml:space="preserve"> all the best</w:t>
            </w:r>
          </w:p>
          <w:p w14:paraId="1E29C8A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谨祝问候</w:t>
            </w:r>
            <w:r w:rsidRPr="00775779">
              <w:rPr>
                <w:rFonts w:ascii="Segoe UI" w:hAnsi="Segoe UI" w:cs="Segoe UI"/>
                <w:color w:val="353C41"/>
                <w:sz w:val="21"/>
                <w:szCs w:val="21"/>
                <w:lang w:val="en-US"/>
              </w:rPr>
              <w:t xml:space="preserve"> best regards</w:t>
            </w:r>
          </w:p>
          <w:p w14:paraId="44029657"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谨上</w:t>
            </w:r>
            <w:r w:rsidRPr="00775779">
              <w:rPr>
                <w:rFonts w:ascii="Segoe UI" w:hAnsi="Segoe UI" w:cs="Segoe UI"/>
                <w:color w:val="353C41"/>
                <w:sz w:val="21"/>
                <w:szCs w:val="21"/>
                <w:lang w:val="en-US"/>
              </w:rPr>
              <w:t xml:space="preserve"> yours cordially/sincerely or </w:t>
            </w:r>
            <w:r>
              <w:rPr>
                <w:rFonts w:ascii="Microsoft YaHei" w:eastAsia="Microsoft YaHei" w:hAnsi="Microsoft YaHei" w:cs="Microsoft YaHei" w:hint="eastAsia"/>
                <w:color w:val="353C41"/>
                <w:sz w:val="21"/>
                <w:szCs w:val="21"/>
              </w:rPr>
              <w:t>敬上</w:t>
            </w:r>
            <w:r w:rsidRPr="00775779">
              <w:rPr>
                <w:rFonts w:ascii="Segoe UI" w:hAnsi="Segoe UI" w:cs="Segoe UI"/>
                <w:color w:val="353C41"/>
                <w:sz w:val="21"/>
                <w:szCs w:val="21"/>
                <w:lang w:val="en-US"/>
              </w:rPr>
              <w:t xml:space="preserve"> or &gt;&gt;</w:t>
            </w:r>
            <w:r>
              <w:rPr>
                <w:rFonts w:ascii="Microsoft YaHei" w:eastAsia="Microsoft YaHei" w:hAnsi="Microsoft YaHei" w:cs="Microsoft YaHei" w:hint="eastAsia"/>
                <w:color w:val="353C41"/>
                <w:sz w:val="21"/>
                <w:szCs w:val="21"/>
              </w:rPr>
              <w:t>您诚挚的</w:t>
            </w:r>
            <w:r w:rsidRPr="00775779">
              <w:rPr>
                <w:rFonts w:ascii="Segoe UI" w:hAnsi="Segoe UI" w:cs="Segoe UI"/>
                <w:color w:val="353C41"/>
                <w:sz w:val="21"/>
                <w:szCs w:val="21"/>
                <w:lang w:val="en-US"/>
              </w:rPr>
              <w:t>xx</w:t>
            </w:r>
          </w:p>
          <w:p w14:paraId="324E56E1" w14:textId="77777777" w:rsidR="00775779" w:rsidRPr="00FE4673" w:rsidRDefault="00775779" w:rsidP="00775779">
            <w:pPr>
              <w:pStyle w:val="ae"/>
              <w:spacing w:before="0" w:beforeAutospacing="0" w:after="0" w:afterAutospacing="0"/>
              <w:rPr>
                <w:rFonts w:ascii="Segoe UI" w:hAnsi="Segoe UI" w:cs="Segoe UI"/>
                <w:color w:val="353C41"/>
                <w:sz w:val="21"/>
                <w:szCs w:val="21"/>
                <w:lang w:val="en-US"/>
              </w:rPr>
            </w:pPr>
            <w:r w:rsidRPr="00FE4673">
              <w:rPr>
                <w:rFonts w:ascii="Segoe UI" w:hAnsi="Segoe UI" w:cs="Segoe UI"/>
                <w:color w:val="353C41"/>
                <w:sz w:val="21"/>
                <w:szCs w:val="21"/>
                <w:lang w:val="en-US"/>
              </w:rPr>
              <w:t>&amp; finally, classical ending lines:</w:t>
            </w:r>
          </w:p>
          <w:p w14:paraId="0267D653" w14:textId="77777777" w:rsidR="00775779" w:rsidRPr="00FE4673"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此致</w:t>
            </w:r>
            <w:r w:rsidRPr="00FE4673">
              <w:rPr>
                <w:rFonts w:ascii="Segoe UI" w:hAnsi="Segoe UI" w:cs="Segoe UI"/>
                <w:color w:val="353C41"/>
                <w:sz w:val="21"/>
                <w:szCs w:val="21"/>
                <w:lang w:val="en-US"/>
              </w:rPr>
              <w:t xml:space="preserve"> *</w:t>
            </w:r>
            <w:r>
              <w:rPr>
                <w:rFonts w:ascii="Microsoft YaHei" w:eastAsia="Microsoft YaHei" w:hAnsi="Microsoft YaHei" w:cs="Microsoft YaHei" w:hint="eastAsia"/>
                <w:color w:val="353C41"/>
                <w:sz w:val="21"/>
                <w:szCs w:val="21"/>
              </w:rPr>
              <w:t>敬礼</w:t>
            </w:r>
            <w:r w:rsidRPr="00FE4673">
              <w:rPr>
                <w:rFonts w:ascii="Segoe UI" w:hAnsi="Segoe UI" w:cs="Segoe UI"/>
                <w:color w:val="353C41"/>
                <w:sz w:val="21"/>
                <w:szCs w:val="21"/>
                <w:lang w:val="en-US"/>
              </w:rPr>
              <w:t>!</w:t>
            </w:r>
          </w:p>
          <w:p w14:paraId="1A889177" w14:textId="1AE749DC" w:rsidR="00775779" w:rsidRPr="00B46888" w:rsidRDefault="00775779" w:rsidP="00EE6BF9">
            <w:pPr>
              <w:pStyle w:val="ae"/>
              <w:spacing w:before="0" w:beforeAutospacing="0" w:after="0" w:afterAutospacing="0"/>
              <w:rPr>
                <w:lang w:val="de-DE"/>
              </w:rPr>
            </w:pPr>
            <w:r>
              <w:rPr>
                <w:rFonts w:ascii="Microsoft YaHei" w:eastAsia="Microsoft YaHei" w:hAnsi="Microsoft YaHei" w:cs="Microsoft YaHei" w:hint="eastAsia"/>
                <w:color w:val="353C41"/>
                <w:sz w:val="21"/>
                <w:szCs w:val="21"/>
              </w:rPr>
              <w:t>此祝</w:t>
            </w:r>
            <w:r>
              <w:rPr>
                <w:rFonts w:ascii="Segoe UI" w:hAnsi="Segoe UI" w:cs="Segoe UI"/>
                <w:color w:val="353C41"/>
                <w:sz w:val="21"/>
                <w:szCs w:val="21"/>
              </w:rPr>
              <w:t xml:space="preserve"> *</w:t>
            </w:r>
            <w:r>
              <w:rPr>
                <w:rFonts w:ascii="Microsoft YaHei" w:eastAsia="Microsoft YaHei" w:hAnsi="Microsoft YaHei" w:cs="Microsoft YaHei" w:hint="eastAsia"/>
                <w:color w:val="353C41"/>
                <w:sz w:val="21"/>
                <w:szCs w:val="21"/>
              </w:rPr>
              <w:t>安好</w:t>
            </w:r>
            <w:r>
              <w:rPr>
                <w:rFonts w:ascii="Segoe UI" w:hAnsi="Segoe UI" w:cs="Segoe UI"/>
                <w:color w:val="353C41"/>
                <w:sz w:val="21"/>
                <w:szCs w:val="21"/>
              </w:rPr>
              <w:t>!</w:t>
            </w:r>
            <w:r w:rsidRPr="00B46888">
              <w:rPr>
                <w:lang w:val="de-DE"/>
              </w:rPr>
              <w:t xml:space="preserve"> </w:t>
            </w:r>
          </w:p>
        </w:tc>
      </w:tr>
      <w:tr w:rsidR="00775779" w:rsidRPr="00DD02B4" w14:paraId="4017060F" w14:textId="77777777" w:rsidTr="00206E7B">
        <w:tc>
          <w:tcPr>
            <w:tcW w:w="1816" w:type="dxa"/>
          </w:tcPr>
          <w:p w14:paraId="55208DA4" w14:textId="77777777" w:rsidR="00775779" w:rsidRPr="00B46888" w:rsidRDefault="00775779" w:rsidP="00206E7B">
            <w:pPr>
              <w:rPr>
                <w:sz w:val="28"/>
                <w:szCs w:val="28"/>
                <w:lang w:val="de-DE"/>
              </w:rPr>
            </w:pPr>
          </w:p>
        </w:tc>
        <w:tc>
          <w:tcPr>
            <w:tcW w:w="1906" w:type="dxa"/>
          </w:tcPr>
          <w:p w14:paraId="5CE6A6F1" w14:textId="77777777" w:rsidR="00775779" w:rsidRPr="00B46888" w:rsidRDefault="00775779" w:rsidP="00206E7B">
            <w:pPr>
              <w:rPr>
                <w:szCs w:val="28"/>
                <w:lang w:val="de-DE"/>
              </w:rPr>
            </w:pPr>
          </w:p>
        </w:tc>
        <w:tc>
          <w:tcPr>
            <w:tcW w:w="2510" w:type="dxa"/>
          </w:tcPr>
          <w:p w14:paraId="179F47A4" w14:textId="77777777" w:rsidR="00775779" w:rsidRPr="00B46888" w:rsidRDefault="00775779" w:rsidP="00206E7B">
            <w:pPr>
              <w:rPr>
                <w:i/>
                <w:szCs w:val="28"/>
              </w:rPr>
            </w:pPr>
            <w:r w:rsidRPr="00B46888">
              <w:rPr>
                <w:i/>
                <w:szCs w:val="28"/>
              </w:rPr>
              <w:t xml:space="preserve">Уметь: </w:t>
            </w:r>
          </w:p>
          <w:p w14:paraId="548C1B1F" w14:textId="77777777" w:rsidR="00775779" w:rsidRPr="00B46888" w:rsidRDefault="00775779" w:rsidP="00206E7B">
            <w:pPr>
              <w:rPr>
                <w:szCs w:val="28"/>
              </w:rPr>
            </w:pPr>
            <w:r w:rsidRPr="00B46888">
              <w:rPr>
                <w:szCs w:val="28"/>
              </w:rPr>
              <w:t xml:space="preserve">- письменно реализовывать коммуникативные намерения (информирование, </w:t>
            </w:r>
            <w:r w:rsidRPr="00B46888">
              <w:rPr>
                <w:szCs w:val="28"/>
              </w:rPr>
              <w:lastRenderedPageBreak/>
              <w:t>предложение, запрос, побуждение к действию, просьба, (не)согласие, отказ, извинение, благодарность);</w:t>
            </w:r>
          </w:p>
          <w:p w14:paraId="1DF9451D" w14:textId="77777777" w:rsidR="00775779" w:rsidRPr="00B46888" w:rsidRDefault="00775779" w:rsidP="00206E7B">
            <w:pPr>
              <w:rPr>
                <w:szCs w:val="28"/>
              </w:rPr>
            </w:pPr>
            <w:r w:rsidRPr="00B46888">
              <w:rPr>
                <w:szCs w:val="28"/>
              </w:rPr>
              <w:t>- составлять деловые письма,</w:t>
            </w:r>
          </w:p>
          <w:p w14:paraId="7EDD1CA2" w14:textId="77777777" w:rsidR="00775779" w:rsidRPr="00B46888" w:rsidRDefault="00775779" w:rsidP="00206E7B">
            <w:pPr>
              <w:rPr>
                <w:szCs w:val="28"/>
              </w:rPr>
            </w:pPr>
            <w:r w:rsidRPr="00B46888">
              <w:rPr>
                <w:szCs w:val="28"/>
              </w:rPr>
              <w:t xml:space="preserve">должностные записки, резюме, сопроводительное письмо, контракт и иные </w:t>
            </w:r>
          </w:p>
          <w:p w14:paraId="03A06E6A" w14:textId="77777777" w:rsidR="00775779" w:rsidRPr="00B46888" w:rsidRDefault="00775779" w:rsidP="00206E7B">
            <w:pPr>
              <w:rPr>
                <w:szCs w:val="28"/>
              </w:rPr>
            </w:pPr>
            <w:r w:rsidRPr="00B46888">
              <w:rPr>
                <w:szCs w:val="28"/>
              </w:rPr>
              <w:t>виды документов на иностранном языке.</w:t>
            </w:r>
          </w:p>
        </w:tc>
        <w:tc>
          <w:tcPr>
            <w:tcW w:w="3113" w:type="dxa"/>
          </w:tcPr>
          <w:p w14:paraId="3CB879DA" w14:textId="6BB411CF" w:rsidR="00775779" w:rsidRPr="00FE4673" w:rsidRDefault="00775779" w:rsidP="00775779">
            <w:pPr>
              <w:jc w:val="center"/>
              <w:rPr>
                <w:b/>
                <w:szCs w:val="28"/>
                <w:lang w:eastAsia="zh-CN"/>
              </w:rPr>
            </w:pPr>
            <w:r w:rsidRPr="00B46888">
              <w:rPr>
                <w:b/>
                <w:szCs w:val="28"/>
                <w:lang w:eastAsia="zh-CN"/>
              </w:rPr>
              <w:lastRenderedPageBreak/>
              <w:t>Задание</w:t>
            </w:r>
            <w:r w:rsidRPr="00FE4673">
              <w:rPr>
                <w:b/>
                <w:szCs w:val="28"/>
                <w:lang w:eastAsia="zh-CN"/>
              </w:rPr>
              <w:t xml:space="preserve"> 1 </w:t>
            </w:r>
          </w:p>
          <w:p w14:paraId="761C3159" w14:textId="419B3EEC" w:rsidR="00775779" w:rsidRDefault="00775779" w:rsidP="00775779">
            <w:pPr>
              <w:rPr>
                <w:rFonts w:ascii="SimSun" w:eastAsia="SimSun" w:hAnsi="SimSun" w:cs="SimSun"/>
                <w:b/>
                <w:szCs w:val="28"/>
                <w:lang w:eastAsia="zh-CN"/>
              </w:rPr>
            </w:pPr>
            <w:r>
              <w:rPr>
                <w:rFonts w:ascii="SimSun" w:eastAsia="SimSun" w:hAnsi="SimSun" w:cs="SimSun" w:hint="eastAsia"/>
                <w:b/>
                <w:szCs w:val="28"/>
                <w:lang w:eastAsia="zh-CN"/>
              </w:rPr>
              <w:t>答复王经理的信</w:t>
            </w:r>
          </w:p>
          <w:p w14:paraId="7BC9BACC" w14:textId="051026DD" w:rsidR="00775779" w:rsidRDefault="00775779" w:rsidP="00775779">
            <w:pPr>
              <w:rPr>
                <w:rFonts w:ascii="SimSun" w:eastAsia="SimSun" w:hAnsi="SimSun" w:cs="SimSun"/>
                <w:b/>
                <w:szCs w:val="28"/>
                <w:lang w:eastAsia="zh-CN"/>
              </w:rPr>
            </w:pPr>
          </w:p>
          <w:p w14:paraId="796B2BB5"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尊敬的女士：</w:t>
            </w:r>
          </w:p>
          <w:p w14:paraId="1F78C3D4"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感谢</w:t>
            </w:r>
            <w:r w:rsidRPr="00775779">
              <w:rPr>
                <w:rFonts w:ascii="Segoe UI" w:hAnsi="Segoe UI" w:cs="Segoe UI"/>
                <w:color w:val="000000" w:themeColor="text1"/>
                <w:sz w:val="21"/>
                <w:szCs w:val="21"/>
                <w:lang w:eastAsia="zh-CN"/>
              </w:rPr>
              <w:t>10</w:t>
            </w:r>
            <w:r w:rsidRPr="00775779">
              <w:rPr>
                <w:rFonts w:ascii="Microsoft YaHei" w:eastAsia="Microsoft YaHei" w:hAnsi="Microsoft YaHei" w:cs="Microsoft YaHei" w:hint="eastAsia"/>
                <w:color w:val="000000" w:themeColor="text1"/>
                <w:sz w:val="21"/>
                <w:szCs w:val="21"/>
                <w:lang w:eastAsia="zh-CN"/>
              </w:rPr>
              <w:t>月</w:t>
            </w:r>
            <w:r w:rsidRPr="00775779">
              <w:rPr>
                <w:rFonts w:ascii="Segoe UI" w:hAnsi="Segoe UI" w:cs="Segoe UI"/>
                <w:color w:val="000000" w:themeColor="text1"/>
                <w:sz w:val="21"/>
                <w:szCs w:val="21"/>
                <w:lang w:eastAsia="zh-CN"/>
              </w:rPr>
              <w:t>3</w:t>
            </w:r>
            <w:r w:rsidRPr="00775779">
              <w:rPr>
                <w:rFonts w:ascii="Microsoft YaHei" w:eastAsia="Microsoft YaHei" w:hAnsi="Microsoft YaHei" w:cs="Microsoft YaHei" w:hint="eastAsia"/>
                <w:color w:val="000000" w:themeColor="text1"/>
                <w:sz w:val="21"/>
                <w:szCs w:val="21"/>
                <w:lang w:eastAsia="zh-CN"/>
              </w:rPr>
              <w:t>日的来信。</w:t>
            </w:r>
          </w:p>
          <w:p w14:paraId="76FD6644"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lastRenderedPageBreak/>
              <w:t>欣闻</w:t>
            </w:r>
            <w:r w:rsidRPr="00775779">
              <w:rPr>
                <w:rFonts w:ascii="Segoe UI" w:hAnsi="Segoe UI" w:cs="Segoe UI"/>
                <w:color w:val="000000" w:themeColor="text1"/>
                <w:sz w:val="21"/>
                <w:szCs w:val="21"/>
                <w:lang w:eastAsia="zh-CN"/>
              </w:rPr>
              <w:t>*</w:t>
            </w:r>
            <w:r w:rsidRPr="00775779">
              <w:rPr>
                <w:rFonts w:ascii="Microsoft YaHei" w:eastAsia="Microsoft YaHei" w:hAnsi="Microsoft YaHei" w:cs="Microsoft YaHei" w:hint="eastAsia"/>
                <w:color w:val="000000" w:themeColor="text1"/>
                <w:sz w:val="21"/>
                <w:szCs w:val="21"/>
                <w:lang w:eastAsia="zh-CN"/>
              </w:rPr>
              <w:t>阁下将于</w:t>
            </w:r>
            <w:r w:rsidRPr="00775779">
              <w:rPr>
                <w:rFonts w:ascii="Segoe UI" w:hAnsi="Segoe UI" w:cs="Segoe UI"/>
                <w:color w:val="000000" w:themeColor="text1"/>
                <w:sz w:val="21"/>
                <w:szCs w:val="21"/>
                <w:lang w:eastAsia="zh-CN"/>
              </w:rPr>
              <w:t>12</w:t>
            </w:r>
            <w:r w:rsidRPr="00775779">
              <w:rPr>
                <w:rFonts w:ascii="Microsoft YaHei" w:eastAsia="Microsoft YaHei" w:hAnsi="Microsoft YaHei" w:cs="Microsoft YaHei" w:hint="eastAsia"/>
                <w:color w:val="000000" w:themeColor="text1"/>
                <w:sz w:val="21"/>
                <w:szCs w:val="21"/>
                <w:lang w:eastAsia="zh-CN"/>
              </w:rPr>
              <w:t>月逗留德国一个月，望到时能拨冗相会。</w:t>
            </w:r>
          </w:p>
          <w:p w14:paraId="72493F21"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本公司对贵公司商品目录中的针织时装深感兴趣。现正研究设计款式，在中国制造后寄本公司时装连锁店发售。</w:t>
            </w:r>
            <w:r w:rsidRPr="00775779">
              <w:rPr>
                <w:rStyle w:val="apple-converted-space"/>
                <w:rFonts w:ascii="Segoe UI" w:hAnsi="Segoe UI" w:cs="Segoe UI"/>
                <w:color w:val="000000" w:themeColor="text1"/>
                <w:sz w:val="21"/>
                <w:szCs w:val="21"/>
                <w:lang w:eastAsia="zh-CN"/>
              </w:rPr>
              <w:t> </w:t>
            </w:r>
          </w:p>
          <w:p w14:paraId="7F07BBB6"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如能于</w:t>
            </w:r>
            <w:r w:rsidRPr="00775779">
              <w:rPr>
                <w:rFonts w:ascii="Segoe UI" w:hAnsi="Segoe UI" w:cs="Segoe UI"/>
                <w:color w:val="000000" w:themeColor="text1"/>
                <w:sz w:val="21"/>
                <w:szCs w:val="21"/>
                <w:lang w:eastAsia="zh-CN"/>
              </w:rPr>
              <w:t>10</w:t>
            </w:r>
            <w:r w:rsidRPr="00775779">
              <w:rPr>
                <w:rFonts w:ascii="Microsoft YaHei" w:eastAsia="Microsoft YaHei" w:hAnsi="Microsoft YaHei" w:cs="Microsoft YaHei" w:hint="eastAsia"/>
                <w:color w:val="000000" w:themeColor="text1"/>
                <w:sz w:val="21"/>
                <w:szCs w:val="21"/>
                <w:lang w:eastAsia="zh-CN"/>
              </w:rPr>
              <w:t>月</w:t>
            </w:r>
            <w:r w:rsidRPr="00775779">
              <w:rPr>
                <w:rFonts w:ascii="Segoe UI" w:hAnsi="Segoe UI" w:cs="Segoe UI"/>
                <w:color w:val="000000" w:themeColor="text1"/>
                <w:sz w:val="21"/>
                <w:szCs w:val="21"/>
                <w:lang w:eastAsia="zh-CN"/>
              </w:rPr>
              <w:t>7</w:t>
            </w:r>
            <w:r w:rsidRPr="00775779">
              <w:rPr>
                <w:rFonts w:ascii="Microsoft YaHei" w:eastAsia="Microsoft YaHei" w:hAnsi="Microsoft YaHei" w:cs="Microsoft YaHei" w:hint="eastAsia"/>
                <w:color w:val="000000" w:themeColor="text1"/>
                <w:sz w:val="21"/>
                <w:szCs w:val="21"/>
                <w:lang w:eastAsia="zh-CN"/>
              </w:rPr>
              <w:t>日或其后数天抽空来访，当感激不尽。</w:t>
            </w:r>
            <w:r w:rsidRPr="00775779">
              <w:rPr>
                <w:rStyle w:val="apple-converted-space"/>
                <w:rFonts w:ascii="Segoe UI" w:hAnsi="Segoe UI" w:cs="Segoe UI"/>
                <w:color w:val="000000" w:themeColor="text1"/>
                <w:sz w:val="21"/>
                <w:szCs w:val="21"/>
                <w:lang w:eastAsia="zh-CN"/>
              </w:rPr>
              <w:t> </w:t>
            </w:r>
          </w:p>
          <w:p w14:paraId="66B93684"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期待与您会面，商讨有关事宜。</w:t>
            </w:r>
          </w:p>
          <w:p w14:paraId="6A6D5A77"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rPr>
            </w:pPr>
            <w:r w:rsidRPr="00775779">
              <w:rPr>
                <w:rFonts w:ascii="Microsoft YaHei" w:eastAsia="Microsoft YaHei" w:hAnsi="Microsoft YaHei" w:cs="Microsoft YaHei" w:hint="eastAsia"/>
                <w:color w:val="000000" w:themeColor="text1"/>
                <w:sz w:val="21"/>
                <w:szCs w:val="21"/>
              </w:rPr>
              <w:t>此致</w:t>
            </w:r>
            <w:r w:rsidRPr="00775779">
              <w:rPr>
                <w:rStyle w:val="apple-converted-space"/>
                <w:rFonts w:ascii="Segoe UI" w:hAnsi="Segoe UI" w:cs="Segoe UI"/>
                <w:color w:val="000000" w:themeColor="text1"/>
                <w:sz w:val="21"/>
                <w:szCs w:val="21"/>
              </w:rPr>
              <w:t> </w:t>
            </w:r>
          </w:p>
          <w:p w14:paraId="021D7B7C" w14:textId="390549A6" w:rsidR="00775779" w:rsidRPr="00FE4673" w:rsidRDefault="00775779" w:rsidP="00EE6BF9">
            <w:pPr>
              <w:pStyle w:val="ae"/>
              <w:spacing w:before="0" w:beforeAutospacing="0" w:after="0" w:afterAutospacing="0"/>
              <w:rPr>
                <w:szCs w:val="28"/>
              </w:rPr>
            </w:pPr>
            <w:r w:rsidRPr="00775779">
              <w:rPr>
                <w:rFonts w:ascii="Microsoft YaHei" w:eastAsia="Microsoft YaHei" w:hAnsi="Microsoft YaHei" w:cs="Microsoft YaHei" w:hint="eastAsia"/>
                <w:color w:val="000000" w:themeColor="text1"/>
                <w:sz w:val="21"/>
                <w:szCs w:val="21"/>
              </w:rPr>
              <w:t>敬礼</w:t>
            </w:r>
            <w:r w:rsidRPr="00775779">
              <w:rPr>
                <w:rFonts w:ascii="Segoe UI" w:hAnsi="Segoe UI" w:cs="Segoe UI"/>
                <w:color w:val="000000" w:themeColor="text1"/>
                <w:sz w:val="21"/>
                <w:szCs w:val="21"/>
              </w:rPr>
              <w:t>!</w:t>
            </w:r>
          </w:p>
        </w:tc>
      </w:tr>
    </w:tbl>
    <w:p w14:paraId="78F128E0" w14:textId="77777777" w:rsidR="00775779" w:rsidRDefault="00775779" w:rsidP="00775779">
      <w:pPr>
        <w:jc w:val="center"/>
        <w:rPr>
          <w:i/>
          <w:sz w:val="28"/>
          <w:szCs w:val="28"/>
        </w:rPr>
      </w:pPr>
      <w:r w:rsidRPr="00156E6B">
        <w:rPr>
          <w:i/>
          <w:sz w:val="28"/>
          <w:szCs w:val="28"/>
        </w:rPr>
        <w:lastRenderedPageBreak/>
        <w:t xml:space="preserve">38.03.04 – Государственное и муниципальное управление, </w:t>
      </w:r>
      <w:r w:rsidRPr="00324D11">
        <w:rPr>
          <w:i/>
          <w:iCs/>
          <w:sz w:val="28"/>
          <w:szCs w:val="28"/>
        </w:rPr>
        <w:t>38.03.05 Бизнес-информатика</w:t>
      </w:r>
      <w:r w:rsidRPr="0066038D">
        <w:rPr>
          <w:i/>
          <w:sz w:val="28"/>
          <w:szCs w:val="28"/>
        </w:rPr>
        <w:t>, 27.03.05 – Инноватика, 10.03.01 – Информационная безопасность</w:t>
      </w:r>
      <w:r>
        <w:rPr>
          <w:i/>
          <w:sz w:val="28"/>
          <w:szCs w:val="28"/>
        </w:rPr>
        <w:t xml:space="preserve">, </w:t>
      </w:r>
      <w:r w:rsidRPr="0028513D">
        <w:rPr>
          <w:i/>
          <w:sz w:val="28"/>
          <w:szCs w:val="28"/>
        </w:rPr>
        <w:t>09.03.03 Прикладная информатика</w:t>
      </w:r>
      <w:r w:rsidRPr="0066038D">
        <w:rPr>
          <w:i/>
          <w:sz w:val="28"/>
          <w:szCs w:val="28"/>
        </w:rPr>
        <w:t xml:space="preserve">, </w:t>
      </w:r>
      <w:r w:rsidRPr="0028513D">
        <w:rPr>
          <w:i/>
          <w:sz w:val="28"/>
          <w:szCs w:val="28"/>
        </w:rPr>
        <w:t>01.03.02. Прикладная математика и информатика</w:t>
      </w:r>
      <w:r>
        <w:rPr>
          <w:i/>
          <w:sz w:val="28"/>
          <w:szCs w:val="28"/>
        </w:rPr>
        <w:t>,</w:t>
      </w:r>
      <w:r w:rsidRPr="0028513D">
        <w:t xml:space="preserve"> </w:t>
      </w:r>
      <w:r w:rsidRPr="0028513D">
        <w:rPr>
          <w:i/>
          <w:sz w:val="28"/>
          <w:szCs w:val="28"/>
        </w:rPr>
        <w:t xml:space="preserve">37.03.01 </w:t>
      </w:r>
      <w:r>
        <w:rPr>
          <w:i/>
          <w:sz w:val="28"/>
          <w:szCs w:val="28"/>
        </w:rPr>
        <w:t>–</w:t>
      </w:r>
      <w:r w:rsidRPr="0028513D">
        <w:rPr>
          <w:i/>
          <w:sz w:val="28"/>
          <w:szCs w:val="28"/>
        </w:rPr>
        <w:t xml:space="preserve"> Психология</w:t>
      </w:r>
      <w:r>
        <w:rPr>
          <w:i/>
          <w:sz w:val="28"/>
          <w:szCs w:val="28"/>
        </w:rPr>
        <w:t xml:space="preserve">, </w:t>
      </w:r>
      <w:r w:rsidRPr="0066038D">
        <w:rPr>
          <w:i/>
          <w:sz w:val="28"/>
          <w:szCs w:val="28"/>
        </w:rPr>
        <w:t>42.03.01 – Реклама и связи с общественностью, 47.03.01 – Философия</w:t>
      </w:r>
    </w:p>
    <w:p w14:paraId="56BA00DA" w14:textId="306FC30B" w:rsidR="00775779" w:rsidRPr="00B46888" w:rsidRDefault="00D71E4A" w:rsidP="00775779">
      <w:pPr>
        <w:jc w:val="center"/>
        <w:rPr>
          <w:i/>
          <w:sz w:val="28"/>
          <w:szCs w:val="28"/>
        </w:rPr>
      </w:pPr>
      <w:r>
        <w:rPr>
          <w:color w:val="000000" w:themeColor="text1"/>
          <w:sz w:val="28"/>
          <w:szCs w:val="28"/>
          <w:lang w:eastAsia="en-US"/>
        </w:rPr>
        <w:t xml:space="preserve">                                                                                                              Таблица 5.22.</w:t>
      </w:r>
    </w:p>
    <w:tbl>
      <w:tblPr>
        <w:tblStyle w:val="22"/>
        <w:tblW w:w="0" w:type="auto"/>
        <w:tblLook w:val="04A0" w:firstRow="1" w:lastRow="0" w:firstColumn="1" w:lastColumn="0" w:noHBand="0" w:noVBand="1"/>
      </w:tblPr>
      <w:tblGrid>
        <w:gridCol w:w="1388"/>
        <w:gridCol w:w="1580"/>
        <w:gridCol w:w="1590"/>
        <w:gridCol w:w="5013"/>
      </w:tblGrid>
      <w:tr w:rsidR="00D11B4C" w:rsidRPr="00B46888" w14:paraId="325257A3" w14:textId="77777777" w:rsidTr="00D11B4C">
        <w:tc>
          <w:tcPr>
            <w:tcW w:w="0" w:type="auto"/>
          </w:tcPr>
          <w:p w14:paraId="38BF7F31" w14:textId="77777777" w:rsidR="00775779" w:rsidRPr="00C04B67" w:rsidRDefault="00775779" w:rsidP="00206E7B">
            <w:pPr>
              <w:jc w:val="center"/>
              <w:rPr>
                <w:b/>
              </w:rPr>
            </w:pPr>
            <w:r w:rsidRPr="00C04B67">
              <w:rPr>
                <w:b/>
              </w:rPr>
              <w:t>Код</w:t>
            </w:r>
          </w:p>
          <w:p w14:paraId="257F4608" w14:textId="77777777" w:rsidR="00775779" w:rsidRPr="00C04B67" w:rsidRDefault="00775779" w:rsidP="00206E7B">
            <w:pPr>
              <w:jc w:val="center"/>
              <w:rPr>
                <w:b/>
                <w:i/>
                <w:sz w:val="28"/>
                <w:szCs w:val="28"/>
              </w:rPr>
            </w:pPr>
            <w:r w:rsidRPr="00C04B67">
              <w:rPr>
                <w:b/>
              </w:rPr>
              <w:t>компетенции</w:t>
            </w:r>
          </w:p>
        </w:tc>
        <w:tc>
          <w:tcPr>
            <w:tcW w:w="0" w:type="auto"/>
          </w:tcPr>
          <w:p w14:paraId="1EAE6279" w14:textId="77777777" w:rsidR="00775779" w:rsidRPr="00C04B67" w:rsidRDefault="00775779" w:rsidP="00206E7B">
            <w:pPr>
              <w:jc w:val="center"/>
              <w:rPr>
                <w:b/>
                <w:sz w:val="28"/>
                <w:szCs w:val="28"/>
              </w:rPr>
            </w:pPr>
            <w:r w:rsidRPr="00C04B67">
              <w:rPr>
                <w:b/>
              </w:rPr>
              <w:t>Индикаторы достижения компетенции</w:t>
            </w:r>
          </w:p>
        </w:tc>
        <w:tc>
          <w:tcPr>
            <w:tcW w:w="1488" w:type="dxa"/>
          </w:tcPr>
          <w:p w14:paraId="23046CF6" w14:textId="2CEFC93D" w:rsidR="00775779" w:rsidRPr="00C04B67" w:rsidRDefault="00775779" w:rsidP="00C04B67">
            <w:pPr>
              <w:jc w:val="center"/>
              <w:rPr>
                <w:b/>
                <w:sz w:val="28"/>
                <w:szCs w:val="28"/>
              </w:rPr>
            </w:pPr>
            <w:r w:rsidRPr="00C04B67">
              <w:rPr>
                <w:b/>
              </w:rPr>
              <w:t>Результаты обучения ( умения и знания), соотнесенные с компетенциями /индикаторами достижения компетенции</w:t>
            </w:r>
          </w:p>
        </w:tc>
        <w:tc>
          <w:tcPr>
            <w:tcW w:w="5075" w:type="dxa"/>
          </w:tcPr>
          <w:p w14:paraId="7BD4EB43" w14:textId="42928850" w:rsidR="00775779" w:rsidRPr="00C04B67" w:rsidRDefault="00C04B67" w:rsidP="00C04B67">
            <w:pPr>
              <w:jc w:val="center"/>
              <w:rPr>
                <w:b/>
              </w:rPr>
            </w:pPr>
            <w:r>
              <w:rPr>
                <w:b/>
              </w:rPr>
              <w:t>Типовые контрольные задания</w:t>
            </w:r>
          </w:p>
        </w:tc>
      </w:tr>
      <w:tr w:rsidR="00D11B4C" w:rsidRPr="00775779" w14:paraId="2192160B" w14:textId="77777777" w:rsidTr="00D11B4C">
        <w:tc>
          <w:tcPr>
            <w:tcW w:w="0" w:type="auto"/>
            <w:vMerge w:val="restart"/>
          </w:tcPr>
          <w:p w14:paraId="1BF8CA14" w14:textId="77777777" w:rsidR="00775779" w:rsidRPr="00B46888" w:rsidRDefault="00775779" w:rsidP="00206E7B">
            <w:pPr>
              <w:rPr>
                <w:i/>
              </w:rPr>
            </w:pPr>
            <w:r w:rsidRPr="00B46888">
              <w:t xml:space="preserve">УК-4 Способен осуществлять деловую коммуникацию в устной и письменной формах на государственном </w:t>
            </w:r>
            <w:r w:rsidRPr="00B46888">
              <w:lastRenderedPageBreak/>
              <w:t>языке Российской Федерации и иностранном (ых) языке(ах)</w:t>
            </w:r>
          </w:p>
        </w:tc>
        <w:tc>
          <w:tcPr>
            <w:tcW w:w="0" w:type="auto"/>
            <w:vMerge w:val="restart"/>
          </w:tcPr>
          <w:p w14:paraId="326D2E25" w14:textId="77777777" w:rsidR="00775779" w:rsidRPr="00B46888" w:rsidRDefault="00775779" w:rsidP="00206E7B">
            <w:r w:rsidRPr="00B46888">
              <w:lastRenderedPageBreak/>
              <w:t xml:space="preserve">1. Использует информационно-коммуникационные ресурсы и технологии при поиске необходимой информации в процессе </w:t>
            </w:r>
            <w:r w:rsidRPr="00B46888">
              <w:lastRenderedPageBreak/>
              <w:t xml:space="preserve">решения стандартных </w:t>
            </w:r>
          </w:p>
          <w:p w14:paraId="219002DB" w14:textId="77777777" w:rsidR="00775779" w:rsidRPr="00B46888" w:rsidRDefault="00775779" w:rsidP="00206E7B">
            <w:r w:rsidRPr="00B46888">
              <w:t xml:space="preserve">коммуникативных </w:t>
            </w:r>
          </w:p>
          <w:p w14:paraId="2CCA54FD" w14:textId="77777777" w:rsidR="00775779" w:rsidRPr="00B46888" w:rsidRDefault="00775779" w:rsidP="00206E7B">
            <w:r w:rsidRPr="00B46888">
              <w:t xml:space="preserve">задач на государственном </w:t>
            </w:r>
          </w:p>
          <w:p w14:paraId="692B480C" w14:textId="77777777" w:rsidR="00775779" w:rsidRPr="00B46888" w:rsidRDefault="00775779" w:rsidP="00206E7B">
            <w:r w:rsidRPr="00B46888">
              <w:t xml:space="preserve">языке Российской </w:t>
            </w:r>
          </w:p>
          <w:p w14:paraId="3C77E1E8" w14:textId="77777777" w:rsidR="00775779" w:rsidRPr="00B46888" w:rsidRDefault="00775779" w:rsidP="00206E7B">
            <w:pPr>
              <w:rPr>
                <w:i/>
              </w:rPr>
            </w:pPr>
            <w:r w:rsidRPr="00B46888">
              <w:t>Федерации.</w:t>
            </w:r>
          </w:p>
        </w:tc>
        <w:tc>
          <w:tcPr>
            <w:tcW w:w="1488" w:type="dxa"/>
          </w:tcPr>
          <w:p w14:paraId="5E224A2F" w14:textId="77777777" w:rsidR="00775779" w:rsidRPr="00B46888" w:rsidRDefault="00775779" w:rsidP="00206E7B">
            <w:r w:rsidRPr="00B46888">
              <w:lastRenderedPageBreak/>
              <w:t>1</w:t>
            </w:r>
            <w:r w:rsidRPr="00B46888">
              <w:rPr>
                <w:i/>
              </w:rPr>
              <w:t>. Знать:</w:t>
            </w:r>
            <w:r w:rsidRPr="00B46888">
              <w:t xml:space="preserve"> </w:t>
            </w:r>
          </w:p>
          <w:p w14:paraId="6484E329" w14:textId="77777777" w:rsidR="00775779" w:rsidRPr="00B46888" w:rsidRDefault="00775779" w:rsidP="00206E7B">
            <w:r w:rsidRPr="00B46888">
              <w:t xml:space="preserve">стандартные типы коммуникативных </w:t>
            </w:r>
          </w:p>
          <w:p w14:paraId="590B7FEC" w14:textId="77777777" w:rsidR="00775779" w:rsidRPr="00B46888" w:rsidRDefault="00775779" w:rsidP="00206E7B">
            <w:r w:rsidRPr="00B46888">
              <w:t>задач; правила и процедуры использования</w:t>
            </w:r>
          </w:p>
          <w:p w14:paraId="29376D62" w14:textId="77777777" w:rsidR="00775779" w:rsidRPr="00B46888" w:rsidRDefault="00775779" w:rsidP="00206E7B">
            <w:r w:rsidRPr="00B46888">
              <w:t>информационно-коммуникац</w:t>
            </w:r>
            <w:r w:rsidRPr="00B46888">
              <w:lastRenderedPageBreak/>
              <w:t>ионных ресурсов</w:t>
            </w:r>
          </w:p>
          <w:p w14:paraId="4E6C0A9D" w14:textId="77777777" w:rsidR="00775779" w:rsidRPr="00B46888" w:rsidRDefault="00775779" w:rsidP="00206E7B">
            <w:r w:rsidRPr="00B46888">
              <w:t xml:space="preserve">и технологий для сбора и обработки информации на государственном языке </w:t>
            </w:r>
          </w:p>
          <w:p w14:paraId="21E003DA" w14:textId="77777777" w:rsidR="00775779" w:rsidRPr="00B46888" w:rsidRDefault="00775779" w:rsidP="00206E7B">
            <w:r w:rsidRPr="00B46888">
              <w:t xml:space="preserve">Российской Федерации; </w:t>
            </w:r>
          </w:p>
          <w:p w14:paraId="2A007B5E" w14:textId="77777777" w:rsidR="00775779" w:rsidRPr="00B46888" w:rsidRDefault="00775779" w:rsidP="00206E7B">
            <w:pPr>
              <w:rPr>
                <w:i/>
              </w:rPr>
            </w:pPr>
          </w:p>
        </w:tc>
        <w:tc>
          <w:tcPr>
            <w:tcW w:w="5075" w:type="dxa"/>
          </w:tcPr>
          <w:p w14:paraId="3A1F513C" w14:textId="77777777" w:rsidR="00775779" w:rsidRPr="00775779" w:rsidRDefault="00775779" w:rsidP="00775779">
            <w:pPr>
              <w:jc w:val="center"/>
              <w:rPr>
                <w:rFonts w:eastAsia="SimSun"/>
                <w:b/>
                <w:bCs/>
                <w:color w:val="000000" w:themeColor="text1"/>
                <w:lang w:eastAsia="zh-CN"/>
              </w:rPr>
            </w:pPr>
            <w:r w:rsidRPr="00775779">
              <w:rPr>
                <w:rFonts w:eastAsia="SimSun"/>
                <w:b/>
                <w:bCs/>
                <w:color w:val="000000" w:themeColor="text1"/>
                <w:lang w:eastAsia="zh-CN"/>
              </w:rPr>
              <w:lastRenderedPageBreak/>
              <w:t>Задание 1</w:t>
            </w:r>
          </w:p>
          <w:p w14:paraId="654BA1FB" w14:textId="5E7C2BC2" w:rsidR="00775779" w:rsidRPr="00FE4673" w:rsidRDefault="00775779" w:rsidP="00775779">
            <w:pPr>
              <w:jc w:val="both"/>
              <w:rPr>
                <w:bCs/>
                <w:szCs w:val="28"/>
              </w:rPr>
            </w:pPr>
            <w:r>
              <w:rPr>
                <w:rFonts w:ascii="SimSun" w:eastAsia="SimSun" w:hAnsi="SimSun" w:cs="SimSun" w:hint="eastAsia"/>
                <w:lang w:val="de-DE" w:eastAsia="zh-CN"/>
              </w:rPr>
              <w:t>在百度上找一下</w:t>
            </w:r>
            <w:r>
              <w:rPr>
                <w:rFonts w:ascii="SimSun" w:eastAsia="SimSun" w:hAnsi="SimSun" w:cs="SimSun"/>
                <w:lang w:val="en-US" w:eastAsia="zh-CN"/>
              </w:rPr>
              <w:t>Alibaba</w:t>
            </w:r>
            <w:r>
              <w:rPr>
                <w:rFonts w:ascii="SimSun" w:eastAsia="SimSun" w:hAnsi="SimSun" w:cs="SimSun" w:hint="eastAsia"/>
                <w:lang w:val="en-US" w:eastAsia="zh-CN"/>
              </w:rPr>
              <w:t>公司的信息</w:t>
            </w:r>
            <w:r w:rsidRPr="00FE4673">
              <w:rPr>
                <w:rFonts w:ascii="SimSun" w:eastAsia="SimSun" w:hAnsi="SimSun" w:cs="SimSun" w:hint="eastAsia"/>
                <w:lang w:eastAsia="zh-CN"/>
              </w:rPr>
              <w:t>.</w:t>
            </w:r>
            <w:r>
              <w:rPr>
                <w:rFonts w:ascii="SimSun" w:eastAsia="SimSun" w:hAnsi="SimSun" w:cs="SimSun" w:hint="eastAsia"/>
                <w:lang w:val="en-US" w:eastAsia="zh-CN"/>
              </w:rPr>
              <w:t>准备p</w:t>
            </w:r>
            <w:r>
              <w:rPr>
                <w:rFonts w:ascii="SimSun" w:eastAsia="SimSun" w:hAnsi="SimSun" w:cs="SimSun"/>
                <w:lang w:val="en-US" w:eastAsia="zh-CN"/>
              </w:rPr>
              <w:t>pt</w:t>
            </w:r>
          </w:p>
        </w:tc>
      </w:tr>
      <w:tr w:rsidR="00D11B4C" w:rsidRPr="00775779" w14:paraId="05ECA048" w14:textId="77777777" w:rsidTr="00D11B4C">
        <w:tc>
          <w:tcPr>
            <w:tcW w:w="0" w:type="auto"/>
            <w:vMerge/>
          </w:tcPr>
          <w:p w14:paraId="7C646122" w14:textId="77777777" w:rsidR="00775779" w:rsidRPr="00FE4673" w:rsidRDefault="00775779" w:rsidP="00206E7B"/>
        </w:tc>
        <w:tc>
          <w:tcPr>
            <w:tcW w:w="0" w:type="auto"/>
            <w:vMerge/>
          </w:tcPr>
          <w:p w14:paraId="31EF5DF2" w14:textId="77777777" w:rsidR="00775779" w:rsidRPr="00FE4673" w:rsidRDefault="00775779" w:rsidP="00206E7B"/>
        </w:tc>
        <w:tc>
          <w:tcPr>
            <w:tcW w:w="1488" w:type="dxa"/>
          </w:tcPr>
          <w:p w14:paraId="46F3EBD9" w14:textId="77777777" w:rsidR="00775779" w:rsidRPr="00B46888" w:rsidRDefault="00775779" w:rsidP="00206E7B">
            <w:r w:rsidRPr="00B46888">
              <w:rPr>
                <w:i/>
              </w:rPr>
              <w:t>Уметь</w:t>
            </w:r>
            <w:r w:rsidRPr="00B46888">
              <w:t xml:space="preserve">: </w:t>
            </w:r>
          </w:p>
          <w:p w14:paraId="16ABC2FE" w14:textId="77777777" w:rsidR="00775779" w:rsidRPr="00B46888" w:rsidRDefault="00775779" w:rsidP="00206E7B">
            <w:r w:rsidRPr="00B46888">
              <w:t>определять тип коммуникативных задач</w:t>
            </w:r>
          </w:p>
          <w:p w14:paraId="566457F9" w14:textId="77777777" w:rsidR="00775779" w:rsidRPr="00B46888" w:rsidRDefault="00775779" w:rsidP="00206E7B">
            <w:r w:rsidRPr="00B46888">
              <w:t>и выбирать соответствующую стратегию поиска информации; находить, отбирать, систематизировать и оценивать информацию, релевантную коммуникативным задачам;</w:t>
            </w:r>
          </w:p>
        </w:tc>
        <w:tc>
          <w:tcPr>
            <w:tcW w:w="5075" w:type="dxa"/>
          </w:tcPr>
          <w:p w14:paraId="6D86C2EE" w14:textId="77777777" w:rsidR="00775779" w:rsidRPr="00D16C10" w:rsidRDefault="00775779" w:rsidP="00775779">
            <w:pPr>
              <w:jc w:val="center"/>
              <w:rPr>
                <w:b/>
                <w:szCs w:val="28"/>
                <w:lang w:eastAsia="zh-CN"/>
              </w:rPr>
            </w:pPr>
            <w:r w:rsidRPr="00B46888">
              <w:rPr>
                <w:b/>
                <w:szCs w:val="28"/>
                <w:lang w:eastAsia="zh-CN"/>
              </w:rPr>
              <w:t>Задание</w:t>
            </w:r>
            <w:r w:rsidRPr="00D16C10">
              <w:rPr>
                <w:b/>
                <w:szCs w:val="28"/>
                <w:lang w:eastAsia="zh-CN"/>
              </w:rPr>
              <w:t xml:space="preserve"> 1 </w:t>
            </w:r>
          </w:p>
          <w:p w14:paraId="08FCF385" w14:textId="77777777" w:rsidR="00775779" w:rsidRPr="00D16C10" w:rsidRDefault="00775779" w:rsidP="00775779">
            <w:pPr>
              <w:rPr>
                <w:rFonts w:ascii="SimSun" w:eastAsia="SimSun" w:hAnsi="SimSun" w:cs="SimSun"/>
                <w:b/>
                <w:bCs/>
                <w:szCs w:val="28"/>
                <w:lang w:eastAsia="zh-CN"/>
              </w:rPr>
            </w:pPr>
            <w:r>
              <w:rPr>
                <w:rFonts w:ascii="SimSun" w:eastAsia="SimSun" w:hAnsi="SimSun" w:cs="SimSun" w:hint="eastAsia"/>
                <w:b/>
                <w:bCs/>
                <w:szCs w:val="28"/>
                <w:lang w:val="de-DE" w:eastAsia="zh-CN"/>
              </w:rPr>
              <w:t>关于课文回答下面的问题</w:t>
            </w:r>
            <w:r w:rsidRPr="00D16C10">
              <w:rPr>
                <w:rFonts w:ascii="SimSun" w:eastAsia="SimSun" w:hAnsi="SimSun" w:cs="SimSun" w:hint="eastAsia"/>
                <w:b/>
                <w:bCs/>
                <w:szCs w:val="28"/>
                <w:lang w:eastAsia="zh-CN"/>
              </w:rPr>
              <w:t>；</w:t>
            </w:r>
          </w:p>
          <w:p w14:paraId="6B16E737" w14:textId="77777777" w:rsidR="00775779" w:rsidRPr="00FD3328" w:rsidRDefault="00775779" w:rsidP="00775779">
            <w:pPr>
              <w:autoSpaceDE w:val="0"/>
              <w:autoSpaceDN w:val="0"/>
              <w:adjustRightInd w:val="0"/>
              <w:rPr>
                <w:rFonts w:ascii="SimSun" w:eastAsia="SimSun" w:hAnsi="SimSun" w:cs="AppleSystemUIFont"/>
                <w:color w:val="353535"/>
                <w:lang w:eastAsia="zh-CN"/>
              </w:rPr>
            </w:pPr>
            <w:r w:rsidRPr="00FD3328">
              <w:rPr>
                <w:rFonts w:ascii="SimSun" w:eastAsia="SimSun" w:hAnsi="SimSun" w:cs="AppleSystemUIFont"/>
                <w:color w:val="353535"/>
                <w:lang w:eastAsia="zh-CN"/>
              </w:rPr>
              <w:t xml:space="preserve">1. </w:t>
            </w:r>
            <w:r w:rsidRPr="00FD3328">
              <w:rPr>
                <w:rFonts w:ascii="SimSun" w:eastAsia="SimSun" w:hAnsi="SimSun" w:cs=".PingFang SC" w:hint="eastAsia"/>
                <w:color w:val="353535"/>
                <w:lang w:eastAsia="zh-CN"/>
              </w:rPr>
              <w:t>市场部对上海、北京等城市的市民进行了购车意向调查</w:t>
            </w:r>
            <w:r w:rsidRPr="00FD3328">
              <w:rPr>
                <w:rFonts w:ascii="SimSun" w:eastAsia="SimSun" w:hAnsi="SimSun" w:cs="AppleSystemUIFont"/>
                <w:color w:val="353535"/>
                <w:lang w:eastAsia="zh-CN"/>
              </w:rPr>
              <w:t>,</w:t>
            </w:r>
            <w:r w:rsidRPr="00FD3328">
              <w:rPr>
                <w:rFonts w:ascii="SimSun" w:eastAsia="SimSun" w:hAnsi="SimSun" w:cs=".PingFang SC" w:hint="eastAsia"/>
                <w:color w:val="353535"/>
                <w:lang w:eastAsia="zh-CN"/>
              </w:rPr>
              <w:t>结果是想买高档车的人不到</w:t>
            </w:r>
            <w:r w:rsidRPr="00FD3328">
              <w:rPr>
                <w:rFonts w:ascii="SimSun" w:eastAsia="SimSun" w:hAnsi="SimSun" w:cs="AppleSystemUIFont"/>
                <w:color w:val="353535"/>
                <w:lang w:eastAsia="zh-CN"/>
              </w:rPr>
              <w:t>10%</w:t>
            </w:r>
            <w:r w:rsidRPr="00FD3328">
              <w:rPr>
                <w:rFonts w:ascii="SimSun" w:eastAsia="SimSun" w:hAnsi="SimSun" w:cs=".PingFang SC" w:hint="eastAsia"/>
                <w:color w:val="353535"/>
                <w:lang w:eastAsia="zh-CN"/>
              </w:rPr>
              <w:t>。</w:t>
            </w:r>
          </w:p>
          <w:p w14:paraId="68B12822" w14:textId="77777777" w:rsidR="00775779" w:rsidRPr="00FD3328" w:rsidRDefault="00775779" w:rsidP="00775779">
            <w:pPr>
              <w:pStyle w:val="a4"/>
              <w:numPr>
                <w:ilvl w:val="0"/>
                <w:numId w:val="77"/>
              </w:numPr>
              <w:autoSpaceDE w:val="0"/>
              <w:autoSpaceDN w:val="0"/>
              <w:adjustRightInd w:val="0"/>
              <w:rPr>
                <w:rFonts w:ascii="SimSun" w:eastAsia="SimSun" w:hAnsi="SimSun" w:cs="AppleSystemUIFont"/>
                <w:color w:val="353535"/>
                <w:lang w:val="en-US"/>
              </w:rPr>
            </w:pPr>
            <w:r w:rsidRPr="00FD3328">
              <w:rPr>
                <w:rFonts w:ascii="SimSun" w:eastAsia="SimSun" w:hAnsi="SimSun" w:cs="AppleSystemUIFont" w:hint="eastAsia"/>
                <w:color w:val="353535"/>
                <w:lang w:val="en-US"/>
              </w:rPr>
              <w:t xml:space="preserve">对 </w:t>
            </w:r>
            <w:r w:rsidRPr="00FD3328">
              <w:rPr>
                <w:rFonts w:ascii="SimSun" w:eastAsia="SimSun" w:hAnsi="SimSun" w:cs="AppleSystemUIFont"/>
                <w:color w:val="353535"/>
                <w:lang w:val="en-US"/>
              </w:rPr>
              <w:t xml:space="preserve">   B. </w:t>
            </w:r>
            <w:r w:rsidRPr="00FD3328">
              <w:rPr>
                <w:rFonts w:ascii="SimSun" w:eastAsia="SimSun" w:hAnsi="SimSun" w:cs="AppleSystemUIFont" w:hint="eastAsia"/>
                <w:color w:val="353535"/>
                <w:lang w:val="en-US"/>
              </w:rPr>
              <w:t>不对</w:t>
            </w:r>
          </w:p>
          <w:p w14:paraId="6F5D83A1" w14:textId="77777777" w:rsidR="00775779" w:rsidRPr="00FD3328" w:rsidRDefault="00775779" w:rsidP="00775779">
            <w:pPr>
              <w:autoSpaceDE w:val="0"/>
              <w:autoSpaceDN w:val="0"/>
              <w:adjustRightInd w:val="0"/>
              <w:rPr>
                <w:rFonts w:ascii="SimSun" w:eastAsia="SimSun" w:hAnsi="SimSun" w:cs="AppleSystemUIFont"/>
                <w:color w:val="353535"/>
                <w:lang w:eastAsia="zh-CN"/>
              </w:rPr>
            </w:pPr>
            <w:r w:rsidRPr="00FD3328">
              <w:rPr>
                <w:rFonts w:ascii="SimSun" w:eastAsia="SimSun" w:hAnsi="SimSun" w:cs="AppleSystemUIFont"/>
                <w:color w:val="353535"/>
                <w:lang w:eastAsia="zh-CN"/>
              </w:rPr>
              <w:t xml:space="preserve">2. </w:t>
            </w:r>
            <w:r w:rsidRPr="00FD3328">
              <w:rPr>
                <w:rFonts w:ascii="SimSun" w:eastAsia="SimSun" w:hAnsi="SimSun" w:cs=".PingFang SC" w:hint="eastAsia"/>
                <w:color w:val="353535"/>
                <w:lang w:eastAsia="zh-CN"/>
              </w:rPr>
              <w:t>几年后中国每个家庭会有一辆车</w:t>
            </w:r>
            <w:r w:rsidRPr="00FD3328">
              <w:rPr>
                <w:rFonts w:ascii="SimSun" w:eastAsia="SimSun" w:hAnsi="SimSun" w:cs="AppleSystemUIFont"/>
                <w:color w:val="353535"/>
                <w:lang w:eastAsia="zh-CN"/>
              </w:rPr>
              <w:t>,</w:t>
            </w:r>
            <w:r w:rsidRPr="00FD3328">
              <w:rPr>
                <w:rFonts w:ascii="SimSun" w:eastAsia="SimSun" w:hAnsi="SimSun" w:cs=".PingFang SC" w:hint="eastAsia"/>
                <w:color w:val="353535"/>
                <w:lang w:eastAsia="zh-CN"/>
              </w:rPr>
              <w:t>所以对我们车商是有利的。</w:t>
            </w:r>
          </w:p>
          <w:p w14:paraId="718FAB2D" w14:textId="77777777" w:rsidR="00775779" w:rsidRPr="00FD3328" w:rsidRDefault="00775779" w:rsidP="00775779">
            <w:pPr>
              <w:pStyle w:val="a4"/>
              <w:numPr>
                <w:ilvl w:val="0"/>
                <w:numId w:val="78"/>
              </w:numPr>
              <w:autoSpaceDE w:val="0"/>
              <w:autoSpaceDN w:val="0"/>
              <w:adjustRightInd w:val="0"/>
              <w:rPr>
                <w:rFonts w:ascii="SimSun" w:eastAsia="SimSun" w:hAnsi="SimSun" w:cs="AppleSystemUIFont"/>
                <w:color w:val="353535"/>
                <w:lang w:val="en-US"/>
              </w:rPr>
            </w:pPr>
            <w:r w:rsidRPr="00FD3328">
              <w:rPr>
                <w:rFonts w:ascii="SimSun" w:eastAsia="SimSun" w:hAnsi="SimSun" w:cs="AppleSystemUIFont" w:hint="eastAsia"/>
                <w:color w:val="353535"/>
                <w:lang w:val="en-US"/>
              </w:rPr>
              <w:t xml:space="preserve">对 </w:t>
            </w:r>
            <w:r w:rsidRPr="00FD3328">
              <w:rPr>
                <w:rFonts w:ascii="SimSun" w:eastAsia="SimSun" w:hAnsi="SimSun" w:cs="AppleSystemUIFont"/>
                <w:color w:val="353535"/>
                <w:lang w:val="en-US"/>
              </w:rPr>
              <w:t xml:space="preserve">   B. </w:t>
            </w:r>
            <w:r w:rsidRPr="00FD3328">
              <w:rPr>
                <w:rFonts w:ascii="SimSun" w:eastAsia="SimSun" w:hAnsi="SimSun" w:cs="AppleSystemUIFont" w:hint="eastAsia"/>
                <w:color w:val="353535"/>
                <w:lang w:val="en-US"/>
              </w:rPr>
              <w:t>不对</w:t>
            </w:r>
          </w:p>
          <w:p w14:paraId="2FA6C892" w14:textId="77777777" w:rsidR="00775779" w:rsidRPr="00FD3328" w:rsidRDefault="00775779" w:rsidP="00775779">
            <w:pPr>
              <w:pStyle w:val="a4"/>
              <w:numPr>
                <w:ilvl w:val="0"/>
                <w:numId w:val="79"/>
              </w:numPr>
              <w:autoSpaceDE w:val="0"/>
              <w:autoSpaceDN w:val="0"/>
              <w:adjustRightInd w:val="0"/>
              <w:rPr>
                <w:rFonts w:ascii="SimSun" w:eastAsia="SimSun" w:hAnsi="SimSun" w:cs=".PingFang SC"/>
                <w:color w:val="353535"/>
                <w:lang w:eastAsia="zh-CN"/>
              </w:rPr>
            </w:pPr>
            <w:r w:rsidRPr="00FD3328">
              <w:rPr>
                <w:rFonts w:ascii="SimSun" w:eastAsia="SimSun" w:hAnsi="SimSun" w:cs=".PingFang SC" w:hint="eastAsia"/>
                <w:color w:val="353535"/>
                <w:lang w:eastAsia="zh-CN"/>
              </w:rPr>
              <w:t>我们公司应该研发</w:t>
            </w:r>
            <w:r w:rsidRPr="00FD3328">
              <w:rPr>
                <w:rFonts w:ascii="SimSun" w:eastAsia="SimSun" w:hAnsi="SimSun" w:cs="AppleSystemUIFont"/>
                <w:color w:val="353535"/>
                <w:lang w:eastAsia="zh-CN"/>
              </w:rPr>
              <w:t>15</w:t>
            </w:r>
            <w:r w:rsidRPr="00FD3328">
              <w:rPr>
                <w:rFonts w:ascii="SimSun" w:eastAsia="SimSun" w:hAnsi="SimSun" w:cs=".PingFang SC" w:hint="eastAsia"/>
                <w:color w:val="353535"/>
                <w:lang w:eastAsia="zh-CN"/>
              </w:rPr>
              <w:t>万元左右的中档车。</w:t>
            </w:r>
          </w:p>
          <w:p w14:paraId="2C69602F" w14:textId="77777777" w:rsidR="00775779" w:rsidRPr="00FD3328" w:rsidRDefault="00775779" w:rsidP="00775779">
            <w:pPr>
              <w:pStyle w:val="a4"/>
              <w:numPr>
                <w:ilvl w:val="0"/>
                <w:numId w:val="82"/>
              </w:numPr>
              <w:autoSpaceDE w:val="0"/>
              <w:autoSpaceDN w:val="0"/>
              <w:adjustRightInd w:val="0"/>
              <w:rPr>
                <w:rFonts w:ascii="SimSun" w:eastAsia="SimSun" w:hAnsi="SimSun" w:cs="AppleSystemUIFont"/>
                <w:color w:val="353535"/>
                <w:lang w:val="en-US"/>
              </w:rPr>
            </w:pPr>
            <w:r w:rsidRPr="00FD3328">
              <w:rPr>
                <w:rFonts w:ascii="SimSun" w:eastAsia="SimSun" w:hAnsi="SimSun" w:cs="AppleSystemUIFont" w:hint="eastAsia"/>
                <w:color w:val="353535"/>
                <w:lang w:val="en-US"/>
              </w:rPr>
              <w:t xml:space="preserve">对 </w:t>
            </w:r>
            <w:r w:rsidRPr="00FD3328">
              <w:rPr>
                <w:rFonts w:ascii="SimSun" w:eastAsia="SimSun" w:hAnsi="SimSun" w:cs="AppleSystemUIFont"/>
                <w:color w:val="353535"/>
                <w:lang w:val="en-US"/>
              </w:rPr>
              <w:t xml:space="preserve">   B. </w:t>
            </w:r>
            <w:r w:rsidRPr="00FD3328">
              <w:rPr>
                <w:rFonts w:ascii="SimSun" w:eastAsia="SimSun" w:hAnsi="SimSun" w:cs="AppleSystemUIFont" w:hint="eastAsia"/>
                <w:color w:val="353535"/>
                <w:lang w:val="en-US"/>
              </w:rPr>
              <w:t>不对</w:t>
            </w:r>
          </w:p>
          <w:p w14:paraId="619BA810" w14:textId="77777777" w:rsidR="00775779" w:rsidRPr="00FE4673" w:rsidRDefault="00775779" w:rsidP="00775779">
            <w:pPr>
              <w:pStyle w:val="a4"/>
              <w:numPr>
                <w:ilvl w:val="0"/>
                <w:numId w:val="79"/>
              </w:numPr>
              <w:autoSpaceDE w:val="0"/>
              <w:autoSpaceDN w:val="0"/>
              <w:adjustRightInd w:val="0"/>
              <w:rPr>
                <w:rFonts w:ascii="SimSun" w:eastAsia="SimSun" w:hAnsi="SimSun" w:cs=".PingFang SC"/>
                <w:color w:val="353535"/>
                <w:lang w:val="en-US" w:eastAsia="zh-CN"/>
              </w:rPr>
            </w:pPr>
            <w:r w:rsidRPr="00FD3328">
              <w:rPr>
                <w:rFonts w:ascii="SimSun" w:eastAsia="SimSun" w:hAnsi="SimSun" w:cs=".PingFang SC" w:hint="eastAsia"/>
                <w:color w:val="353535"/>
                <w:lang w:eastAsia="zh-CN"/>
              </w:rPr>
              <w:t>现在我们公司最强的竞争对手不是</w:t>
            </w:r>
            <w:r w:rsidRPr="00FE4673">
              <w:rPr>
                <w:rFonts w:ascii="SimSun" w:eastAsia="SimSun" w:hAnsi="SimSun" w:cs="AppleSystemUIFont"/>
                <w:color w:val="353535"/>
                <w:lang w:val="en-US" w:eastAsia="zh-CN"/>
              </w:rPr>
              <w:t>C</w:t>
            </w:r>
            <w:r w:rsidRPr="00FD3328">
              <w:rPr>
                <w:rFonts w:ascii="SimSun" w:eastAsia="SimSun" w:hAnsi="SimSun" w:cs=".PingFang SC" w:hint="eastAsia"/>
                <w:color w:val="353535"/>
                <w:lang w:eastAsia="zh-CN"/>
              </w:rPr>
              <w:t>公司而是</w:t>
            </w:r>
            <w:r w:rsidRPr="00FE4673">
              <w:rPr>
                <w:rFonts w:ascii="SimSun" w:eastAsia="SimSun" w:hAnsi="SimSun" w:cs="AppleSystemUIFont"/>
                <w:color w:val="353535"/>
                <w:lang w:val="en-US" w:eastAsia="zh-CN"/>
              </w:rPr>
              <w:t>B</w:t>
            </w:r>
            <w:r w:rsidRPr="00FD3328">
              <w:rPr>
                <w:rFonts w:ascii="SimSun" w:eastAsia="SimSun" w:hAnsi="SimSun" w:cs=".PingFang SC" w:hint="eastAsia"/>
                <w:color w:val="353535"/>
                <w:lang w:eastAsia="zh-CN"/>
              </w:rPr>
              <w:t>公司。</w:t>
            </w:r>
          </w:p>
          <w:p w14:paraId="2B8B6879" w14:textId="77777777" w:rsidR="00775779" w:rsidRPr="00FD3328" w:rsidRDefault="00775779" w:rsidP="00775779">
            <w:pPr>
              <w:pStyle w:val="a4"/>
              <w:numPr>
                <w:ilvl w:val="0"/>
                <w:numId w:val="80"/>
              </w:numPr>
              <w:autoSpaceDE w:val="0"/>
              <w:autoSpaceDN w:val="0"/>
              <w:adjustRightInd w:val="0"/>
              <w:rPr>
                <w:rFonts w:ascii="SimSun" w:eastAsia="SimSun" w:hAnsi="SimSun" w:cs="AppleSystemUIFont"/>
                <w:color w:val="353535"/>
                <w:lang w:val="en-US"/>
              </w:rPr>
            </w:pPr>
            <w:r w:rsidRPr="00FD3328">
              <w:rPr>
                <w:rFonts w:ascii="SimSun" w:eastAsia="SimSun" w:hAnsi="SimSun" w:cs="AppleSystemUIFont" w:hint="eastAsia"/>
                <w:color w:val="353535"/>
                <w:lang w:val="en-US"/>
              </w:rPr>
              <w:t xml:space="preserve">对 </w:t>
            </w:r>
            <w:r w:rsidRPr="00FD3328">
              <w:rPr>
                <w:rFonts w:ascii="SimSun" w:eastAsia="SimSun" w:hAnsi="SimSun" w:cs="AppleSystemUIFont"/>
                <w:color w:val="353535"/>
                <w:lang w:val="en-US"/>
              </w:rPr>
              <w:t xml:space="preserve">   B. </w:t>
            </w:r>
            <w:r w:rsidRPr="00FD3328">
              <w:rPr>
                <w:rFonts w:ascii="SimSun" w:eastAsia="SimSun" w:hAnsi="SimSun" w:cs="AppleSystemUIFont" w:hint="eastAsia"/>
                <w:color w:val="353535"/>
                <w:lang w:val="en-US"/>
              </w:rPr>
              <w:t>不对</w:t>
            </w:r>
          </w:p>
          <w:p w14:paraId="1E33AAB3" w14:textId="77777777" w:rsidR="00775779" w:rsidRPr="00FD3328" w:rsidRDefault="00775779" w:rsidP="00775779">
            <w:pPr>
              <w:pStyle w:val="a4"/>
              <w:numPr>
                <w:ilvl w:val="0"/>
                <w:numId w:val="79"/>
              </w:numPr>
              <w:autoSpaceDE w:val="0"/>
              <w:autoSpaceDN w:val="0"/>
              <w:adjustRightInd w:val="0"/>
              <w:rPr>
                <w:rFonts w:ascii="SimSun" w:eastAsia="SimSun" w:hAnsi="SimSun" w:cs=".PingFang SC"/>
                <w:color w:val="353535"/>
                <w:lang w:eastAsia="zh-CN"/>
              </w:rPr>
            </w:pPr>
            <w:r w:rsidRPr="00FD3328">
              <w:rPr>
                <w:rFonts w:ascii="SimSun" w:eastAsia="SimSun" w:hAnsi="SimSun" w:cs=".PingFang SC" w:hint="eastAsia"/>
                <w:color w:val="353535"/>
                <w:lang w:eastAsia="zh-CN"/>
              </w:rPr>
              <w:t>现在消费者买车选择的余地比以前大。</w:t>
            </w:r>
          </w:p>
          <w:p w14:paraId="3F28461B" w14:textId="77777777" w:rsidR="00775779" w:rsidRPr="00FD3328" w:rsidRDefault="00775779" w:rsidP="00775779">
            <w:pPr>
              <w:pStyle w:val="a4"/>
              <w:numPr>
                <w:ilvl w:val="0"/>
                <w:numId w:val="81"/>
              </w:numPr>
              <w:autoSpaceDE w:val="0"/>
              <w:autoSpaceDN w:val="0"/>
              <w:adjustRightInd w:val="0"/>
              <w:rPr>
                <w:rFonts w:ascii="SimSun" w:eastAsia="SimSun" w:hAnsi="SimSun" w:cs="AppleSystemUIFont"/>
                <w:color w:val="353535"/>
                <w:lang w:val="en-US"/>
              </w:rPr>
            </w:pPr>
            <w:r w:rsidRPr="00FD3328">
              <w:rPr>
                <w:rFonts w:ascii="SimSun" w:eastAsia="SimSun" w:hAnsi="SimSun" w:cs="AppleSystemUIFont" w:hint="eastAsia"/>
                <w:color w:val="353535"/>
                <w:lang w:val="en-US"/>
              </w:rPr>
              <w:t xml:space="preserve">对 </w:t>
            </w:r>
            <w:r w:rsidRPr="00FD3328">
              <w:rPr>
                <w:rFonts w:ascii="SimSun" w:eastAsia="SimSun" w:hAnsi="SimSun" w:cs="AppleSystemUIFont"/>
                <w:color w:val="353535"/>
                <w:lang w:val="en-US"/>
              </w:rPr>
              <w:t xml:space="preserve">   B. </w:t>
            </w:r>
            <w:r w:rsidRPr="00FD3328">
              <w:rPr>
                <w:rFonts w:ascii="SimSun" w:eastAsia="SimSun" w:hAnsi="SimSun" w:cs="AppleSystemUIFont" w:hint="eastAsia"/>
                <w:color w:val="353535"/>
                <w:lang w:val="en-US"/>
              </w:rPr>
              <w:t>不对</w:t>
            </w:r>
          </w:p>
          <w:p w14:paraId="071652AD" w14:textId="77777777" w:rsidR="00775779" w:rsidRPr="00FD3328" w:rsidRDefault="00775779" w:rsidP="00775779">
            <w:pPr>
              <w:autoSpaceDE w:val="0"/>
              <w:autoSpaceDN w:val="0"/>
              <w:adjustRightInd w:val="0"/>
              <w:rPr>
                <w:rFonts w:ascii="SimSun" w:eastAsia="SimSun" w:hAnsi="SimSun" w:cs="AppleSystemUIFont"/>
                <w:color w:val="353535"/>
                <w:lang w:eastAsia="zh-CN"/>
              </w:rPr>
            </w:pPr>
            <w:r w:rsidRPr="00FD3328">
              <w:rPr>
                <w:rFonts w:ascii="SimSun" w:eastAsia="SimSun" w:hAnsi="SimSun" w:cs="AppleSystemUIFont"/>
                <w:color w:val="353535"/>
                <w:lang w:val="en-US" w:eastAsia="zh-CN"/>
              </w:rPr>
              <w:t xml:space="preserve">      </w:t>
            </w:r>
            <w:r w:rsidRPr="00FD3328">
              <w:rPr>
                <w:rFonts w:ascii="SimSun" w:eastAsia="SimSun" w:hAnsi="SimSun" w:cs="AppleSystemUIFont"/>
                <w:color w:val="353535"/>
                <w:lang w:eastAsia="zh-CN"/>
              </w:rPr>
              <w:t>6.</w:t>
            </w:r>
            <w:r w:rsidRPr="00FD3328">
              <w:rPr>
                <w:rFonts w:ascii="SimSun" w:eastAsia="SimSun" w:hAnsi="SimSun" w:cs=".PingFang SC" w:hint="eastAsia"/>
                <w:color w:val="353535"/>
                <w:lang w:eastAsia="zh-CN"/>
              </w:rPr>
              <w:t>广州本田公司经营二手车比较早</w:t>
            </w:r>
            <w:r w:rsidRPr="00FD3328">
              <w:rPr>
                <w:rFonts w:ascii="SimSun" w:eastAsia="SimSun" w:hAnsi="SimSun" w:cs="AppleSystemUIFont"/>
                <w:color w:val="353535"/>
                <w:lang w:eastAsia="zh-CN"/>
              </w:rPr>
              <w:t>,</w:t>
            </w:r>
            <w:r w:rsidRPr="00FD3328">
              <w:rPr>
                <w:rFonts w:ascii="SimSun" w:eastAsia="SimSun" w:hAnsi="SimSun" w:cs=".PingFang SC" w:hint="eastAsia"/>
                <w:color w:val="353535"/>
                <w:lang w:eastAsia="zh-CN"/>
              </w:rPr>
              <w:t>所以现在市场占有率比较大。</w:t>
            </w:r>
          </w:p>
          <w:p w14:paraId="00883F2F" w14:textId="36094D9F" w:rsidR="00775779" w:rsidRPr="00B46888" w:rsidRDefault="00775779" w:rsidP="00EE6BF9">
            <w:pPr>
              <w:pStyle w:val="a4"/>
              <w:numPr>
                <w:ilvl w:val="0"/>
                <w:numId w:val="83"/>
              </w:numPr>
              <w:autoSpaceDE w:val="0"/>
              <w:autoSpaceDN w:val="0"/>
              <w:adjustRightInd w:val="0"/>
              <w:rPr>
                <w:bCs/>
                <w:szCs w:val="28"/>
                <w:lang w:val="de-DE" w:eastAsia="zh-CN"/>
              </w:rPr>
            </w:pPr>
            <w:r w:rsidRPr="00FD3328">
              <w:rPr>
                <w:rFonts w:ascii="SimSun" w:eastAsia="SimSun" w:hAnsi="SimSun" w:cs="AppleSystemUIFont" w:hint="eastAsia"/>
                <w:color w:val="353535"/>
                <w:lang w:val="en-US"/>
              </w:rPr>
              <w:t xml:space="preserve">对 </w:t>
            </w:r>
            <w:r w:rsidRPr="00FD3328">
              <w:rPr>
                <w:rFonts w:ascii="SimSun" w:eastAsia="SimSun" w:hAnsi="SimSun" w:cs="AppleSystemUIFont"/>
                <w:color w:val="353535"/>
                <w:lang w:val="en-US"/>
              </w:rPr>
              <w:t xml:space="preserve">   B. </w:t>
            </w:r>
            <w:r w:rsidRPr="00FD3328">
              <w:rPr>
                <w:rFonts w:ascii="SimSun" w:eastAsia="SimSun" w:hAnsi="SimSun" w:cs="AppleSystemUIFont" w:hint="eastAsia"/>
                <w:color w:val="353535"/>
                <w:lang w:val="en-US"/>
              </w:rPr>
              <w:t>不对</w:t>
            </w:r>
          </w:p>
        </w:tc>
      </w:tr>
      <w:tr w:rsidR="00D11B4C" w:rsidRPr="00775779" w14:paraId="4D8BF6C5" w14:textId="77777777" w:rsidTr="00D11B4C">
        <w:tc>
          <w:tcPr>
            <w:tcW w:w="0" w:type="auto"/>
            <w:vMerge w:val="restart"/>
          </w:tcPr>
          <w:p w14:paraId="61CD9218" w14:textId="77777777" w:rsidR="00775779" w:rsidRPr="00B46888" w:rsidRDefault="00775779" w:rsidP="00775779">
            <w:pPr>
              <w:jc w:val="center"/>
              <w:rPr>
                <w:i/>
                <w:lang w:val="de-DE" w:eastAsia="zh-CN"/>
              </w:rPr>
            </w:pPr>
          </w:p>
        </w:tc>
        <w:tc>
          <w:tcPr>
            <w:tcW w:w="0" w:type="auto"/>
            <w:vMerge w:val="restart"/>
          </w:tcPr>
          <w:p w14:paraId="266A80F0" w14:textId="77777777" w:rsidR="00775779" w:rsidRPr="00B46888" w:rsidRDefault="00775779" w:rsidP="00775779">
            <w:r w:rsidRPr="00B46888">
              <w:t>2. Ведет деловую переписку, учитывая особенности официально-делового стиля и речевого этикета</w:t>
            </w:r>
          </w:p>
        </w:tc>
        <w:tc>
          <w:tcPr>
            <w:tcW w:w="1488" w:type="dxa"/>
          </w:tcPr>
          <w:p w14:paraId="5EE14616" w14:textId="77777777" w:rsidR="00775779" w:rsidRPr="00B46888" w:rsidRDefault="00775779" w:rsidP="00775779">
            <w:pPr>
              <w:jc w:val="both"/>
            </w:pPr>
            <w:r w:rsidRPr="00B46888">
              <w:t xml:space="preserve">2. </w:t>
            </w:r>
            <w:r w:rsidRPr="00B46888">
              <w:rPr>
                <w:i/>
              </w:rPr>
              <w:t>Знать</w:t>
            </w:r>
            <w:r w:rsidRPr="00B46888">
              <w:t xml:space="preserve">: </w:t>
            </w:r>
          </w:p>
          <w:p w14:paraId="034A9E1A" w14:textId="77777777" w:rsidR="00775779" w:rsidRPr="00B46888" w:rsidRDefault="00775779" w:rsidP="00775779">
            <w:pPr>
              <w:jc w:val="both"/>
            </w:pPr>
            <w:r w:rsidRPr="00B46888">
              <w:t xml:space="preserve">основные виды официальных и деловых документов и особенности их стиля; универсальные правила и нормы ведения и оформления деловой переписки; </w:t>
            </w:r>
            <w:r w:rsidRPr="00B46888">
              <w:lastRenderedPageBreak/>
              <w:t xml:space="preserve">социокультурные особенности речевого этикета; универсальные закономерности структурной организации текста; </w:t>
            </w:r>
          </w:p>
          <w:p w14:paraId="609FF255" w14:textId="77777777" w:rsidR="00775779" w:rsidRPr="00B46888" w:rsidRDefault="00775779" w:rsidP="00775779">
            <w:pPr>
              <w:jc w:val="both"/>
            </w:pPr>
          </w:p>
        </w:tc>
        <w:tc>
          <w:tcPr>
            <w:tcW w:w="5075" w:type="dxa"/>
          </w:tcPr>
          <w:p w14:paraId="6F282239" w14:textId="77777777" w:rsidR="00775779" w:rsidRPr="00635226" w:rsidRDefault="00775779" w:rsidP="00775779">
            <w:pPr>
              <w:pStyle w:val="ae"/>
              <w:spacing w:before="0" w:beforeAutospacing="0" w:after="0" w:afterAutospacing="0"/>
              <w:rPr>
                <w:rFonts w:ascii="Segoe UI" w:hAnsi="Segoe UI" w:cs="Segoe UI"/>
                <w:color w:val="353C41"/>
                <w:sz w:val="21"/>
                <w:szCs w:val="21"/>
                <w:lang w:val="en-US" w:eastAsia="zh-CN"/>
              </w:rPr>
            </w:pPr>
            <w:r w:rsidRPr="00B46888">
              <w:rPr>
                <w:b/>
                <w:szCs w:val="28"/>
              </w:rPr>
              <w:lastRenderedPageBreak/>
              <w:t>Задание</w:t>
            </w:r>
            <w:r w:rsidRPr="00635226">
              <w:rPr>
                <w:b/>
                <w:szCs w:val="28"/>
                <w:lang w:val="en-US"/>
              </w:rPr>
              <w:t xml:space="preserve"> 1</w:t>
            </w:r>
            <w:r>
              <w:rPr>
                <w:rFonts w:ascii="Microsoft YaHei" w:eastAsia="Microsoft YaHei" w:hAnsi="Microsoft YaHei" w:cs="Microsoft YaHei" w:hint="eastAsia"/>
                <w:color w:val="353C41"/>
                <w:sz w:val="21"/>
                <w:szCs w:val="21"/>
              </w:rPr>
              <w:t>敬请</w:t>
            </w:r>
            <w:r w:rsidRPr="00635226">
              <w:rPr>
                <w:rFonts w:ascii="Segoe UI" w:hAnsi="Segoe UI" w:cs="Segoe UI"/>
                <w:color w:val="353C41"/>
                <w:sz w:val="21"/>
                <w:szCs w:val="21"/>
                <w:lang w:val="en-US"/>
              </w:rPr>
              <w:t>...</w:t>
            </w:r>
            <w:r w:rsidRPr="007A501B">
              <w:rPr>
                <w:rFonts w:ascii="Segoe UI" w:hAnsi="Segoe UI" w:cs="Segoe UI"/>
                <w:color w:val="353C41"/>
                <w:sz w:val="21"/>
                <w:szCs w:val="21"/>
                <w:lang w:val="en-US"/>
              </w:rPr>
              <w:t>please</w:t>
            </w:r>
            <w:r w:rsidRPr="00635226">
              <w:rPr>
                <w:rFonts w:ascii="Segoe UI" w:hAnsi="Segoe UI" w:cs="Segoe UI"/>
                <w:color w:val="353C41"/>
                <w:sz w:val="21"/>
                <w:szCs w:val="21"/>
                <w:lang w:val="en-US"/>
              </w:rPr>
              <w:t>...</w:t>
            </w:r>
          </w:p>
          <w:p w14:paraId="71B5DB04" w14:textId="77777777" w:rsidR="00775779" w:rsidRPr="00094E0B" w:rsidRDefault="00775779" w:rsidP="00775779">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敬</w:t>
            </w:r>
            <w:r w:rsidRPr="00094E0B">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请先告知贵方</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please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let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us</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know</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about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your</w:t>
            </w:r>
            <w:r w:rsidRPr="00094E0B">
              <w:rPr>
                <w:rFonts w:ascii="Segoe UI" w:hAnsi="Segoe UI" w:cs="Segoe UI"/>
                <w:color w:val="353C41"/>
                <w:sz w:val="21"/>
                <w:szCs w:val="21"/>
                <w:lang w:val="en-US"/>
              </w:rPr>
              <w:t>...</w:t>
            </w:r>
          </w:p>
          <w:p w14:paraId="68A02176" w14:textId="77777777" w:rsidR="00775779" w:rsidRPr="00094E0B" w:rsidRDefault="00775779" w:rsidP="00775779">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贵处拜访</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to</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pay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visit</w:t>
            </w:r>
          </w:p>
          <w:p w14:paraId="62309331" w14:textId="77777777" w:rsidR="00775779" w:rsidRPr="00094E0B" w:rsidRDefault="00775779" w:rsidP="00775779">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有劳贵方</w:t>
            </w:r>
            <w:r w:rsidRPr="00094E0B">
              <w:rPr>
                <w:rFonts w:ascii="Microsoft YaHei" w:eastAsia="Microsoft YaHei" w:hAnsi="Microsoft YaHei" w:cs="Microsoft YaHei" w:hint="eastAsia"/>
                <w:color w:val="353C41"/>
                <w:sz w:val="21"/>
                <w:szCs w:val="21"/>
                <w:lang w:val="en-US"/>
              </w:rPr>
              <w:t>，</w:t>
            </w:r>
            <w:r>
              <w:rPr>
                <w:rFonts w:ascii="Microsoft YaHei" w:eastAsia="Microsoft YaHei" w:hAnsi="Microsoft YaHei" w:cs="Microsoft YaHei" w:hint="eastAsia"/>
                <w:color w:val="353C41"/>
                <w:sz w:val="21"/>
                <w:szCs w:val="21"/>
              </w:rPr>
              <w:t>不胜感激</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we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are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sorry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for</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the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inconvenience</w:t>
            </w:r>
          </w:p>
          <w:p w14:paraId="7C8BAB2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惠寄</w:t>
            </w:r>
            <w:r w:rsidRPr="00775779">
              <w:rPr>
                <w:rFonts w:ascii="Segoe UI" w:hAnsi="Segoe UI" w:cs="Segoe UI"/>
                <w:color w:val="353C41"/>
                <w:sz w:val="21"/>
                <w:szCs w:val="21"/>
                <w:lang w:val="en-US"/>
              </w:rPr>
              <w:t xml:space="preserve"> your letter (very formal)</w:t>
            </w:r>
          </w:p>
          <w:p w14:paraId="15319D4F"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兹复</w:t>
            </w:r>
            <w:r w:rsidRPr="00775779">
              <w:rPr>
                <w:rFonts w:ascii="Segoe UI" w:hAnsi="Segoe UI" w:cs="Segoe UI"/>
                <w:color w:val="353C41"/>
                <w:sz w:val="21"/>
                <w:szCs w:val="21"/>
                <w:lang w:val="en-US"/>
              </w:rPr>
              <w:t xml:space="preserve"> in reply to your letter (very formal)</w:t>
            </w:r>
          </w:p>
          <w:p w14:paraId="2B6CA4B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关于您</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你的询</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价信</w:t>
            </w:r>
            <w:r w:rsidRPr="00775779">
              <w:rPr>
                <w:rFonts w:ascii="Segoe UI" w:hAnsi="Segoe UI" w:cs="Segoe UI"/>
                <w:color w:val="353C41"/>
                <w:sz w:val="21"/>
                <w:szCs w:val="21"/>
                <w:lang w:val="en-US"/>
              </w:rPr>
              <w:t xml:space="preserve"> with regard to your inquiry (about the *price of)or </w:t>
            </w:r>
            <w:r>
              <w:rPr>
                <w:rFonts w:ascii="Microsoft YaHei" w:eastAsia="Microsoft YaHei" w:hAnsi="Microsoft YaHei" w:cs="Microsoft YaHei" w:hint="eastAsia"/>
                <w:color w:val="353C41"/>
                <w:sz w:val="21"/>
                <w:szCs w:val="21"/>
              </w:rPr>
              <w:t>询问信</w:t>
            </w:r>
          </w:p>
          <w:p w14:paraId="01F798C3"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参阅</w:t>
            </w:r>
            <w:r w:rsidRPr="00775779">
              <w:rPr>
                <w:rFonts w:ascii="Segoe UI" w:hAnsi="Segoe UI" w:cs="Segoe UI"/>
                <w:color w:val="353C41"/>
                <w:sz w:val="21"/>
                <w:szCs w:val="21"/>
                <w:lang w:val="en-US"/>
              </w:rPr>
              <w:t xml:space="preserve"> referring to your letter</w:t>
            </w:r>
          </w:p>
          <w:p w14:paraId="12AC1EA0"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贵函</w:t>
            </w:r>
            <w:r w:rsidRPr="00775779">
              <w:rPr>
                <w:rFonts w:ascii="Segoe UI" w:hAnsi="Segoe UI" w:cs="Segoe UI"/>
                <w:color w:val="353C41"/>
                <w:sz w:val="21"/>
                <w:szCs w:val="21"/>
                <w:lang w:val="en-US"/>
              </w:rPr>
              <w:t xml:space="preserve"> your (esteemed)letter</w:t>
            </w:r>
          </w:p>
          <w:p w14:paraId="701F92ED"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若您</w:t>
            </w:r>
            <w:r w:rsidRPr="00775779">
              <w:rPr>
                <w:rFonts w:ascii="Segoe UI" w:hAnsi="Segoe UI" w:cs="Segoe UI"/>
                <w:color w:val="353C41"/>
                <w:sz w:val="21"/>
                <w:szCs w:val="21"/>
                <w:lang w:val="en-US"/>
              </w:rPr>
              <w:t>...</w:t>
            </w:r>
          </w:p>
          <w:p w14:paraId="065484CA"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lastRenderedPageBreak/>
              <w:t>thank you for your letter&gt;&gt;</w:t>
            </w:r>
            <w:r>
              <w:rPr>
                <w:rFonts w:ascii="Microsoft YaHei" w:eastAsia="Microsoft YaHei" w:hAnsi="Microsoft YaHei" w:cs="Microsoft YaHei" w:hint="eastAsia"/>
                <w:color w:val="353C41"/>
                <w:sz w:val="21"/>
                <w:szCs w:val="21"/>
              </w:rPr>
              <w:t>感谢</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来信</w:t>
            </w:r>
            <w:r w:rsidRPr="00775779">
              <w:rPr>
                <w:rStyle w:val="apple-converted-space"/>
                <w:rFonts w:ascii="Segoe UI" w:hAnsi="Segoe UI" w:cs="Segoe UI"/>
                <w:color w:val="353C41"/>
                <w:sz w:val="21"/>
                <w:szCs w:val="21"/>
                <w:lang w:val="en-US"/>
              </w:rPr>
              <w:t> </w:t>
            </w:r>
          </w:p>
          <w:p w14:paraId="7376E21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or more formal&gt;&gt;&gt;</w:t>
            </w:r>
            <w:r>
              <w:rPr>
                <w:rFonts w:ascii="Microsoft YaHei" w:eastAsia="Microsoft YaHei" w:hAnsi="Microsoft YaHei" w:cs="Microsoft YaHei" w:hint="eastAsia"/>
                <w:color w:val="353C41"/>
                <w:sz w:val="21"/>
                <w:szCs w:val="21"/>
              </w:rPr>
              <w:t>来函收悉</w:t>
            </w:r>
            <w:r w:rsidRPr="00775779">
              <w:rPr>
                <w:rStyle w:val="apple-converted-space"/>
                <w:rFonts w:ascii="Segoe UI" w:hAnsi="Segoe UI" w:cs="Segoe UI"/>
                <w:color w:val="353C41"/>
                <w:sz w:val="21"/>
                <w:szCs w:val="21"/>
                <w:lang w:val="en-US"/>
              </w:rPr>
              <w:t> </w:t>
            </w:r>
          </w:p>
          <w:p w14:paraId="32CB9838"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 xml:space="preserve">or just </w:t>
            </w:r>
            <w:r>
              <w:rPr>
                <w:rFonts w:ascii="Microsoft YaHei" w:eastAsia="Microsoft YaHei" w:hAnsi="Microsoft YaHei" w:cs="Microsoft YaHei" w:hint="eastAsia"/>
                <w:color w:val="353C41"/>
                <w:sz w:val="21"/>
                <w:szCs w:val="21"/>
              </w:rPr>
              <w:t>敬悉</w:t>
            </w:r>
            <w:r w:rsidRPr="00775779">
              <w:rPr>
                <w:rFonts w:ascii="Segoe UI" w:hAnsi="Segoe UI" w:cs="Segoe UI"/>
                <w:color w:val="353C41"/>
                <w:sz w:val="21"/>
                <w:szCs w:val="21"/>
                <w:lang w:val="en-US"/>
              </w:rPr>
              <w:t xml:space="preserve"> we have received your letter</w:t>
            </w:r>
            <w:r w:rsidRPr="00775779">
              <w:rPr>
                <w:rStyle w:val="apple-converted-space"/>
                <w:rFonts w:ascii="Segoe UI" w:hAnsi="Segoe UI" w:cs="Segoe UI"/>
                <w:color w:val="353C41"/>
                <w:sz w:val="21"/>
                <w:szCs w:val="21"/>
                <w:lang w:val="en-US"/>
              </w:rPr>
              <w:t> </w:t>
            </w:r>
          </w:p>
          <w:p w14:paraId="479B618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or &gt;&gt;</w:t>
            </w:r>
            <w:r>
              <w:rPr>
                <w:rFonts w:ascii="Microsoft YaHei" w:eastAsia="Microsoft YaHei" w:hAnsi="Microsoft YaHei" w:cs="Microsoft YaHei" w:hint="eastAsia"/>
                <w:color w:val="353C41"/>
                <w:sz w:val="21"/>
                <w:szCs w:val="21"/>
              </w:rPr>
              <w:t>谢谢贵公司的来函</w:t>
            </w:r>
            <w:r w:rsidRPr="00775779">
              <w:rPr>
                <w:rFonts w:ascii="Segoe UI" w:hAnsi="Segoe UI" w:cs="Segoe UI"/>
                <w:color w:val="353C41"/>
                <w:sz w:val="21"/>
                <w:szCs w:val="21"/>
                <w:lang w:val="en-US"/>
              </w:rPr>
              <w:t xml:space="preserve"> (pretty formal)</w:t>
            </w:r>
          </w:p>
          <w:p w14:paraId="2EF85E7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我们高兴地通知贵方</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有关</w:t>
            </w:r>
            <w:r w:rsidRPr="00775779">
              <w:rPr>
                <w:rFonts w:ascii="Segoe UI" w:hAnsi="Segoe UI" w:cs="Segoe UI"/>
                <w:color w:val="353C41"/>
                <w:sz w:val="21"/>
                <w:szCs w:val="21"/>
                <w:lang w:val="en-US"/>
              </w:rPr>
              <w:t xml:space="preserve">... we are pleased to inform you that...or (very formal) </w:t>
            </w:r>
            <w:r>
              <w:rPr>
                <w:rFonts w:ascii="Microsoft YaHei" w:eastAsia="Microsoft YaHei" w:hAnsi="Microsoft YaHei" w:cs="Microsoft YaHei" w:hint="eastAsia"/>
                <w:color w:val="353C41"/>
                <w:sz w:val="21"/>
                <w:szCs w:val="21"/>
              </w:rPr>
              <w:t>特此奉告</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借此机会奉告</w:t>
            </w:r>
            <w:r w:rsidRPr="00775779">
              <w:rPr>
                <w:rFonts w:ascii="Segoe UI" w:hAnsi="Segoe UI" w:cs="Segoe UI"/>
                <w:color w:val="353C41"/>
                <w:sz w:val="21"/>
                <w:szCs w:val="21"/>
                <w:lang w:val="en-US"/>
              </w:rPr>
              <w:t xml:space="preserve"> have the opportunity to inform you that...</w:t>
            </w:r>
          </w:p>
          <w:p w14:paraId="094BE0F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相信你乐于知道</w:t>
            </w:r>
            <w:r w:rsidRPr="00775779">
              <w:rPr>
                <w:rFonts w:ascii="Segoe UI" w:hAnsi="Segoe UI" w:cs="Segoe UI"/>
                <w:color w:val="353C41"/>
                <w:sz w:val="21"/>
                <w:szCs w:val="21"/>
                <w:lang w:val="en-US"/>
              </w:rPr>
              <w:t xml:space="preserve"> you will be pleased to know</w:t>
            </w:r>
          </w:p>
          <w:p w14:paraId="3F01CA8E"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希望能寄来贵公司的</w:t>
            </w:r>
            <w:r w:rsidRPr="00775779">
              <w:rPr>
                <w:rFonts w:ascii="Segoe UI" w:hAnsi="Segoe UI" w:cs="Segoe UI"/>
                <w:color w:val="353C41"/>
                <w:sz w:val="21"/>
                <w:szCs w:val="21"/>
                <w:lang w:val="en-US"/>
              </w:rPr>
              <w:t>... we shall be pleased if you could please send us your...</w:t>
            </w:r>
          </w:p>
          <w:p w14:paraId="42C4823A"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恳请对方进一步提供关于</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的详细</w:t>
            </w:r>
            <w:r w:rsidRPr="00775779">
              <w:rPr>
                <w:rFonts w:ascii="Segoe UI" w:hAnsi="Segoe UI" w:cs="Segoe UI"/>
                <w:color w:val="353C41"/>
                <w:sz w:val="21"/>
                <w:szCs w:val="21"/>
                <w:lang w:val="en-US"/>
              </w:rPr>
              <w:t xml:space="preserve"> could you please provide more information on...</w:t>
            </w:r>
          </w:p>
          <w:p w14:paraId="07C4C058"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从贵方</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的信函中得知</w:t>
            </w:r>
            <w:r w:rsidRPr="00775779">
              <w:rPr>
                <w:rFonts w:ascii="Segoe UI" w:hAnsi="Segoe UI" w:cs="Segoe UI"/>
                <w:color w:val="353C41"/>
                <w:sz w:val="21"/>
                <w:szCs w:val="21"/>
                <w:lang w:val="en-US"/>
              </w:rPr>
              <w:t>...we are pleased to note that...</w:t>
            </w:r>
          </w:p>
          <w:p w14:paraId="2213983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很高兴</w:t>
            </w:r>
            <w:r w:rsidRPr="00775779">
              <w:rPr>
                <w:rFonts w:ascii="Segoe UI" w:hAnsi="Segoe UI" w:cs="Segoe UI"/>
                <w:color w:val="353C41"/>
                <w:sz w:val="21"/>
                <w:szCs w:val="21"/>
                <w:lang w:val="en-US"/>
              </w:rPr>
              <w:t xml:space="preserve">... we are happy to... or the formal way with </w:t>
            </w:r>
            <w:r>
              <w:rPr>
                <w:rFonts w:ascii="Microsoft YaHei" w:eastAsia="Microsoft YaHei" w:hAnsi="Microsoft YaHei" w:cs="Microsoft YaHei" w:hint="eastAsia"/>
                <w:color w:val="353C41"/>
                <w:sz w:val="21"/>
                <w:szCs w:val="21"/>
              </w:rPr>
              <w:t>客套</w:t>
            </w:r>
            <w:r w:rsidRPr="00775779">
              <w:rPr>
                <w:rFonts w:ascii="Segoe UI" w:hAnsi="Segoe UI" w:cs="Segoe UI"/>
                <w:color w:val="353C41"/>
                <w:sz w:val="21"/>
                <w:szCs w:val="21"/>
                <w:lang w:val="en-US"/>
              </w:rPr>
              <w:t xml:space="preserve"> phrase: </w:t>
            </w:r>
            <w:r>
              <w:rPr>
                <w:rFonts w:ascii="Microsoft YaHei" w:eastAsia="Microsoft YaHei" w:hAnsi="Microsoft YaHei" w:cs="Microsoft YaHei" w:hint="eastAsia"/>
                <w:color w:val="353C41"/>
                <w:sz w:val="21"/>
                <w:szCs w:val="21"/>
              </w:rPr>
              <w:t>承蒙</w:t>
            </w:r>
            <w:r w:rsidRPr="00775779">
              <w:rPr>
                <w:rFonts w:ascii="Segoe UI" w:hAnsi="Segoe UI" w:cs="Segoe UI"/>
                <w:color w:val="353C41"/>
                <w:sz w:val="21"/>
                <w:szCs w:val="21"/>
                <w:lang w:val="en-US"/>
              </w:rPr>
              <w:t xml:space="preserve"> have the honour to..., it is our great pleasure to...</w:t>
            </w:r>
          </w:p>
          <w:p w14:paraId="64C2F17C"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如蒙</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将不胜感谢</w:t>
            </w:r>
            <w:r w:rsidRPr="00775779">
              <w:rPr>
                <w:rFonts w:ascii="Segoe UI" w:hAnsi="Segoe UI" w:cs="Segoe UI"/>
                <w:color w:val="353C41"/>
                <w:sz w:val="21"/>
                <w:szCs w:val="21"/>
                <w:lang w:val="en-US"/>
              </w:rPr>
              <w:t xml:space="preserve"> We shall be very pleased, if you...</w:t>
            </w:r>
          </w:p>
          <w:p w14:paraId="25B6FFC9"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收到了</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的消息</w:t>
            </w:r>
            <w:r w:rsidRPr="00775779">
              <w:rPr>
                <w:rFonts w:ascii="Segoe UI" w:hAnsi="Segoe UI" w:cs="Segoe UI"/>
                <w:color w:val="353C41"/>
                <w:sz w:val="21"/>
                <w:szCs w:val="21"/>
                <w:lang w:val="en-US"/>
              </w:rPr>
              <w:t xml:space="preserve"> we have received news of/heard/found out about...</w:t>
            </w:r>
          </w:p>
          <w:p w14:paraId="787F7E69"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or the more formal:</w:t>
            </w:r>
          </w:p>
          <w:p w14:paraId="4E216B6B"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承的介绍</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从</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获悉</w:t>
            </w:r>
            <w:r w:rsidRPr="00775779">
              <w:rPr>
                <w:rFonts w:ascii="Segoe UI" w:hAnsi="Segoe UI" w:cs="Segoe UI"/>
                <w:color w:val="353C41"/>
                <w:sz w:val="21"/>
                <w:szCs w:val="21"/>
                <w:lang w:val="en-US"/>
              </w:rPr>
              <w:t>...as in: or&gt;&gt;&gt;&gt;</w:t>
            </w:r>
            <w:r>
              <w:rPr>
                <w:rFonts w:ascii="Microsoft YaHei" w:eastAsia="Microsoft YaHei" w:hAnsi="Microsoft YaHei" w:cs="Microsoft YaHei" w:hint="eastAsia"/>
                <w:color w:val="353C41"/>
                <w:sz w:val="21"/>
                <w:szCs w:val="21"/>
              </w:rPr>
              <w:t>从来函获悉</w:t>
            </w:r>
            <w:r w:rsidRPr="00775779">
              <w:rPr>
                <w:rStyle w:val="apple-converted-space"/>
                <w:rFonts w:ascii="Segoe UI" w:hAnsi="Segoe UI" w:cs="Segoe UI"/>
                <w:color w:val="353C41"/>
                <w:sz w:val="21"/>
                <w:szCs w:val="21"/>
                <w:lang w:val="en-US"/>
              </w:rPr>
              <w:t> </w:t>
            </w:r>
          </w:p>
          <w:p w14:paraId="7322C9A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据</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所告</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据贵地</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通知</w:t>
            </w:r>
          </w:p>
          <w:p w14:paraId="189EE71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我获知</w:t>
            </w:r>
            <w:r w:rsidRPr="00775779">
              <w:rPr>
                <w:rFonts w:ascii="Segoe UI" w:hAnsi="Segoe UI" w:cs="Segoe UI"/>
                <w:color w:val="353C41"/>
                <w:sz w:val="21"/>
                <w:szCs w:val="21"/>
                <w:lang w:val="en-US"/>
              </w:rPr>
              <w:t>... I am informed that...</w:t>
            </w:r>
          </w:p>
          <w:p w14:paraId="2313DB2F"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依照</w:t>
            </w:r>
            <w:r w:rsidRPr="00775779">
              <w:rPr>
                <w:rFonts w:ascii="Segoe UI" w:hAnsi="Segoe UI" w:cs="Segoe UI"/>
                <w:color w:val="353C41"/>
                <w:sz w:val="21"/>
                <w:szCs w:val="21"/>
                <w:lang w:val="en-US"/>
              </w:rPr>
              <w:t>... according to...</w:t>
            </w:r>
          </w:p>
          <w:p w14:paraId="4BCC69A6"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 xml:space="preserve">would it be convenient to you </w:t>
            </w:r>
            <w:r>
              <w:rPr>
                <w:rFonts w:ascii="Microsoft YaHei" w:eastAsia="Microsoft YaHei" w:hAnsi="Microsoft YaHei" w:cs="Microsoft YaHei" w:hint="eastAsia"/>
                <w:color w:val="353C41"/>
                <w:sz w:val="21"/>
                <w:szCs w:val="21"/>
              </w:rPr>
              <w:t>不知是否方便</w:t>
            </w:r>
            <w:r w:rsidRPr="00775779">
              <w:rPr>
                <w:rFonts w:ascii="Segoe UI" w:hAnsi="Segoe UI" w:cs="Segoe UI"/>
                <w:color w:val="353C41"/>
                <w:sz w:val="21"/>
                <w:szCs w:val="21"/>
                <w:lang w:val="en-US"/>
              </w:rPr>
              <w:t>... or more formal&gt;&gt;</w:t>
            </w:r>
            <w:r>
              <w:rPr>
                <w:rFonts w:ascii="Microsoft YaHei" w:eastAsia="Microsoft YaHei" w:hAnsi="Microsoft YaHei" w:cs="Microsoft YaHei" w:hint="eastAsia"/>
                <w:color w:val="353C41"/>
                <w:sz w:val="21"/>
                <w:szCs w:val="21"/>
              </w:rPr>
              <w:t>倘使你方便的话</w:t>
            </w:r>
            <w:r w:rsidRPr="00775779">
              <w:rPr>
                <w:rFonts w:ascii="Segoe UI" w:hAnsi="Segoe UI" w:cs="Segoe UI"/>
                <w:color w:val="353C41"/>
                <w:sz w:val="21"/>
                <w:szCs w:val="21"/>
                <w:lang w:val="en-US"/>
              </w:rPr>
              <w:t xml:space="preserve">, </w:t>
            </w:r>
            <w:r>
              <w:rPr>
                <w:rFonts w:ascii="Microsoft YaHei" w:eastAsia="Microsoft YaHei" w:hAnsi="Microsoft YaHei" w:cs="Microsoft YaHei" w:hint="eastAsia"/>
                <w:color w:val="353C41"/>
                <w:sz w:val="21"/>
                <w:szCs w:val="21"/>
              </w:rPr>
              <w:t>请</w:t>
            </w:r>
            <w:r w:rsidRPr="00775779">
              <w:rPr>
                <w:rFonts w:ascii="Segoe UI" w:hAnsi="Segoe UI" w:cs="Segoe UI"/>
                <w:color w:val="353C41"/>
                <w:sz w:val="21"/>
                <w:szCs w:val="21"/>
                <w:lang w:val="en-US"/>
              </w:rPr>
              <w:t xml:space="preserve"> if it's convenient, please...</w:t>
            </w:r>
          </w:p>
          <w:p w14:paraId="7BFDDB6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 xml:space="preserve">neutral&gt;&gt;would it be too much to ask if ...? </w:t>
            </w:r>
            <w:r>
              <w:rPr>
                <w:rFonts w:ascii="Microsoft YaHei" w:eastAsia="Microsoft YaHei" w:hAnsi="Microsoft YaHei" w:cs="Microsoft YaHei" w:hint="eastAsia"/>
                <w:color w:val="353C41"/>
                <w:sz w:val="21"/>
                <w:szCs w:val="21"/>
              </w:rPr>
              <w:t>能否请您</w:t>
            </w:r>
            <w:r w:rsidRPr="00775779">
              <w:rPr>
                <w:rFonts w:ascii="Segoe UI" w:hAnsi="Segoe UI" w:cs="Segoe UI"/>
                <w:color w:val="353C41"/>
                <w:sz w:val="21"/>
                <w:szCs w:val="21"/>
                <w:lang w:val="en-US"/>
              </w:rPr>
              <w:t>...?</w:t>
            </w:r>
            <w:r w:rsidRPr="00775779">
              <w:rPr>
                <w:rStyle w:val="apple-converted-space"/>
                <w:rFonts w:ascii="Segoe UI" w:hAnsi="Segoe UI" w:cs="Segoe UI"/>
                <w:color w:val="353C41"/>
                <w:sz w:val="21"/>
                <w:szCs w:val="21"/>
                <w:lang w:val="en-US"/>
              </w:rPr>
              <w:t> </w:t>
            </w:r>
          </w:p>
          <w:p w14:paraId="54D6A694"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非常感谢您的协助</w:t>
            </w:r>
            <w:r w:rsidRPr="00775779">
              <w:rPr>
                <w:rFonts w:ascii="Segoe UI" w:hAnsi="Segoe UI" w:cs="Segoe UI"/>
                <w:color w:val="353C41"/>
                <w:sz w:val="21"/>
                <w:szCs w:val="21"/>
                <w:lang w:val="en-US"/>
              </w:rPr>
              <w:t xml:space="preserve"> thank you for your cooperation &amp; assistance</w:t>
            </w:r>
            <w:r w:rsidRPr="00775779">
              <w:rPr>
                <w:rStyle w:val="apple-converted-space"/>
                <w:rFonts w:ascii="Segoe UI" w:hAnsi="Segoe UI" w:cs="Segoe UI"/>
                <w:color w:val="353C41"/>
                <w:sz w:val="21"/>
                <w:szCs w:val="21"/>
                <w:lang w:val="en-US"/>
              </w:rPr>
              <w:t> </w:t>
            </w:r>
          </w:p>
          <w:p w14:paraId="49C16364"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谨希望能够与</w:t>
            </w:r>
            <w:r w:rsidRPr="00775779">
              <w:rPr>
                <w:rFonts w:ascii="Segoe UI" w:hAnsi="Segoe UI" w:cs="Segoe UI"/>
                <w:color w:val="353C41"/>
                <w:sz w:val="21"/>
                <w:szCs w:val="21"/>
                <w:lang w:val="en-US"/>
              </w:rPr>
              <w:t>... in the sincere hope that...</w:t>
            </w:r>
          </w:p>
          <w:p w14:paraId="1B0ED530"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期待与您进一步合作</w:t>
            </w:r>
            <w:r w:rsidRPr="00775779">
              <w:rPr>
                <w:rFonts w:ascii="Segoe UI" w:hAnsi="Segoe UI" w:cs="Segoe UI"/>
                <w:color w:val="353C41"/>
                <w:sz w:val="21"/>
                <w:szCs w:val="21"/>
                <w:lang w:val="en-US"/>
              </w:rPr>
              <w:t xml:space="preserve"> hoping to continue cooperation with you</w:t>
            </w:r>
          </w:p>
          <w:p w14:paraId="23154E75"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希望与贵方建立</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关系</w:t>
            </w:r>
            <w:r w:rsidRPr="00775779">
              <w:rPr>
                <w:rFonts w:ascii="Segoe UI" w:hAnsi="Segoe UI" w:cs="Segoe UI"/>
                <w:color w:val="353C41"/>
                <w:sz w:val="21"/>
                <w:szCs w:val="21"/>
                <w:lang w:val="en-US"/>
              </w:rPr>
              <w:t xml:space="preserve"> hoping to establish business relations with your company</w:t>
            </w:r>
          </w:p>
          <w:p w14:paraId="036FA4F1"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希望保持友好合作关系</w:t>
            </w:r>
            <w:r w:rsidRPr="00775779">
              <w:rPr>
                <w:rFonts w:ascii="Segoe UI" w:hAnsi="Segoe UI" w:cs="Segoe UI"/>
                <w:color w:val="353C41"/>
                <w:sz w:val="21"/>
                <w:szCs w:val="21"/>
                <w:lang w:val="en-US"/>
              </w:rPr>
              <w:t xml:space="preserve"> hope to keep in touch</w:t>
            </w:r>
            <w:r w:rsidRPr="00775779">
              <w:rPr>
                <w:rStyle w:val="apple-converted-space"/>
                <w:rFonts w:ascii="Segoe UI" w:hAnsi="Segoe UI" w:cs="Segoe UI"/>
                <w:color w:val="353C41"/>
                <w:sz w:val="21"/>
                <w:szCs w:val="21"/>
                <w:lang w:val="en-US"/>
              </w:rPr>
              <w:t> </w:t>
            </w:r>
          </w:p>
          <w:p w14:paraId="6D175B22"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盼速复</w:t>
            </w:r>
            <w:r w:rsidRPr="00775779">
              <w:rPr>
                <w:rFonts w:ascii="Segoe UI" w:hAnsi="Segoe UI" w:cs="Segoe UI"/>
                <w:color w:val="353C41"/>
                <w:sz w:val="21"/>
                <w:szCs w:val="21"/>
                <w:lang w:val="en-US"/>
              </w:rPr>
              <w:t xml:space="preserve"> hope to hear from you soon! also: </w:t>
            </w:r>
            <w:r>
              <w:rPr>
                <w:rFonts w:ascii="Microsoft YaHei" w:eastAsia="Microsoft YaHei" w:hAnsi="Microsoft YaHei" w:cs="Microsoft YaHei" w:hint="eastAsia"/>
                <w:color w:val="353C41"/>
                <w:sz w:val="21"/>
                <w:szCs w:val="21"/>
              </w:rPr>
              <w:t>盼早日回复</w:t>
            </w:r>
            <w:r w:rsidRPr="00775779">
              <w:rPr>
                <w:rFonts w:ascii="Segoe UI" w:hAnsi="Segoe UI" w:cs="Segoe UI"/>
                <w:color w:val="353C41"/>
                <w:sz w:val="21"/>
                <w:szCs w:val="21"/>
                <w:lang w:val="en-US"/>
              </w:rPr>
              <w:t>!</w:t>
            </w:r>
          </w:p>
          <w:p w14:paraId="34102049"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承蒙帮助</w:t>
            </w:r>
            <w:r w:rsidRPr="00775779">
              <w:rPr>
                <w:rFonts w:ascii="Microsoft YaHei" w:eastAsia="Microsoft YaHei" w:hAnsi="Microsoft YaHei" w:cs="Microsoft YaHei" w:hint="eastAsia"/>
                <w:color w:val="353C41"/>
                <w:sz w:val="21"/>
                <w:szCs w:val="21"/>
                <w:lang w:val="en-US"/>
              </w:rPr>
              <w:t>，</w:t>
            </w:r>
            <w:r>
              <w:rPr>
                <w:rFonts w:ascii="Microsoft YaHei" w:eastAsia="Microsoft YaHei" w:hAnsi="Microsoft YaHei" w:cs="Microsoft YaHei" w:hint="eastAsia"/>
                <w:color w:val="353C41"/>
                <w:sz w:val="21"/>
                <w:szCs w:val="21"/>
              </w:rPr>
              <w:t>感恩不尽</w:t>
            </w:r>
            <w:r w:rsidRPr="00775779">
              <w:rPr>
                <w:rFonts w:ascii="Segoe UI" w:hAnsi="Segoe UI" w:cs="Segoe UI"/>
                <w:color w:val="353C41"/>
                <w:sz w:val="21"/>
                <w:szCs w:val="21"/>
                <w:lang w:val="en-US"/>
              </w:rPr>
              <w:t xml:space="preserve"> we are in great debt for your kindness/help</w:t>
            </w:r>
          </w:p>
          <w:p w14:paraId="69B370F3"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lastRenderedPageBreak/>
              <w:t>随信附上</w:t>
            </w:r>
            <w:r w:rsidRPr="00775779">
              <w:rPr>
                <w:rFonts w:ascii="Segoe UI" w:hAnsi="Segoe UI" w:cs="Segoe UI"/>
                <w:color w:val="353C41"/>
                <w:sz w:val="21"/>
                <w:szCs w:val="21"/>
                <w:lang w:val="en-US"/>
              </w:rPr>
              <w:t xml:space="preserve"> or more formal </w:t>
            </w:r>
            <w:r>
              <w:rPr>
                <w:rFonts w:ascii="Microsoft YaHei" w:eastAsia="Microsoft YaHei" w:hAnsi="Microsoft YaHei" w:cs="Microsoft YaHei" w:hint="eastAsia"/>
                <w:color w:val="353C41"/>
                <w:sz w:val="21"/>
                <w:szCs w:val="21"/>
              </w:rPr>
              <w:t>随函寄上</w:t>
            </w:r>
            <w:r w:rsidRPr="00775779">
              <w:rPr>
                <w:rFonts w:ascii="Segoe UI" w:hAnsi="Segoe UI" w:cs="Segoe UI"/>
                <w:color w:val="353C41"/>
                <w:sz w:val="21"/>
                <w:szCs w:val="21"/>
                <w:lang w:val="en-US"/>
              </w:rPr>
              <w:t xml:space="preserve"> enclosed you will find/are...</w:t>
            </w:r>
          </w:p>
          <w:p w14:paraId="240111B7"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谨祝安好</w:t>
            </w:r>
            <w:r w:rsidRPr="00775779">
              <w:rPr>
                <w:rFonts w:ascii="Segoe UI" w:hAnsi="Segoe UI" w:cs="Segoe UI"/>
                <w:color w:val="353C41"/>
                <w:sz w:val="21"/>
                <w:szCs w:val="21"/>
                <w:lang w:val="en-US"/>
              </w:rPr>
              <w:t xml:space="preserve"> all the best</w:t>
            </w:r>
          </w:p>
          <w:p w14:paraId="5811617C"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谨祝问候</w:t>
            </w:r>
            <w:r w:rsidRPr="00775779">
              <w:rPr>
                <w:rFonts w:ascii="Segoe UI" w:hAnsi="Segoe UI" w:cs="Segoe UI"/>
                <w:color w:val="353C41"/>
                <w:sz w:val="21"/>
                <w:szCs w:val="21"/>
                <w:lang w:val="en-US"/>
              </w:rPr>
              <w:t xml:space="preserve"> best regards</w:t>
            </w:r>
          </w:p>
          <w:p w14:paraId="2DD5C13E" w14:textId="77777777" w:rsidR="00775779" w:rsidRPr="00775779"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谨上</w:t>
            </w:r>
            <w:r w:rsidRPr="00775779">
              <w:rPr>
                <w:rFonts w:ascii="Segoe UI" w:hAnsi="Segoe UI" w:cs="Segoe UI"/>
                <w:color w:val="353C41"/>
                <w:sz w:val="21"/>
                <w:szCs w:val="21"/>
                <w:lang w:val="en-US"/>
              </w:rPr>
              <w:t xml:space="preserve"> yours cordially/sincerely or </w:t>
            </w:r>
            <w:r>
              <w:rPr>
                <w:rFonts w:ascii="Microsoft YaHei" w:eastAsia="Microsoft YaHei" w:hAnsi="Microsoft YaHei" w:cs="Microsoft YaHei" w:hint="eastAsia"/>
                <w:color w:val="353C41"/>
                <w:sz w:val="21"/>
                <w:szCs w:val="21"/>
              </w:rPr>
              <w:t>敬上</w:t>
            </w:r>
            <w:r w:rsidRPr="00775779">
              <w:rPr>
                <w:rFonts w:ascii="Segoe UI" w:hAnsi="Segoe UI" w:cs="Segoe UI"/>
                <w:color w:val="353C41"/>
                <w:sz w:val="21"/>
                <w:szCs w:val="21"/>
                <w:lang w:val="en-US"/>
              </w:rPr>
              <w:t xml:space="preserve"> or &gt;&gt;</w:t>
            </w:r>
            <w:r>
              <w:rPr>
                <w:rFonts w:ascii="Microsoft YaHei" w:eastAsia="Microsoft YaHei" w:hAnsi="Microsoft YaHei" w:cs="Microsoft YaHei" w:hint="eastAsia"/>
                <w:color w:val="353C41"/>
                <w:sz w:val="21"/>
                <w:szCs w:val="21"/>
              </w:rPr>
              <w:t>您诚挚的</w:t>
            </w:r>
            <w:r w:rsidRPr="00775779">
              <w:rPr>
                <w:rFonts w:ascii="Segoe UI" w:hAnsi="Segoe UI" w:cs="Segoe UI"/>
                <w:color w:val="353C41"/>
                <w:sz w:val="21"/>
                <w:szCs w:val="21"/>
                <w:lang w:val="en-US"/>
              </w:rPr>
              <w:t>xx</w:t>
            </w:r>
          </w:p>
          <w:p w14:paraId="7C633047" w14:textId="77777777" w:rsidR="00775779" w:rsidRPr="00FE4673" w:rsidRDefault="00775779" w:rsidP="00775779">
            <w:pPr>
              <w:pStyle w:val="ae"/>
              <w:spacing w:before="0" w:beforeAutospacing="0" w:after="0" w:afterAutospacing="0"/>
              <w:rPr>
                <w:rFonts w:ascii="Segoe UI" w:hAnsi="Segoe UI" w:cs="Segoe UI"/>
                <w:color w:val="353C41"/>
                <w:sz w:val="21"/>
                <w:szCs w:val="21"/>
                <w:lang w:val="en-US"/>
              </w:rPr>
            </w:pPr>
            <w:r w:rsidRPr="00FE4673">
              <w:rPr>
                <w:rFonts w:ascii="Segoe UI" w:hAnsi="Segoe UI" w:cs="Segoe UI"/>
                <w:color w:val="353C41"/>
                <w:sz w:val="21"/>
                <w:szCs w:val="21"/>
                <w:lang w:val="en-US"/>
              </w:rPr>
              <w:t>&amp; finally, classical ending lines:</w:t>
            </w:r>
          </w:p>
          <w:p w14:paraId="043FFBF3" w14:textId="77777777" w:rsidR="00775779" w:rsidRPr="00FE4673" w:rsidRDefault="00775779" w:rsidP="00775779">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此致</w:t>
            </w:r>
            <w:r w:rsidRPr="00FE4673">
              <w:rPr>
                <w:rFonts w:ascii="Segoe UI" w:hAnsi="Segoe UI" w:cs="Segoe UI"/>
                <w:color w:val="353C41"/>
                <w:sz w:val="21"/>
                <w:szCs w:val="21"/>
                <w:lang w:val="en-US"/>
              </w:rPr>
              <w:t xml:space="preserve"> *</w:t>
            </w:r>
            <w:r>
              <w:rPr>
                <w:rFonts w:ascii="Microsoft YaHei" w:eastAsia="Microsoft YaHei" w:hAnsi="Microsoft YaHei" w:cs="Microsoft YaHei" w:hint="eastAsia"/>
                <w:color w:val="353C41"/>
                <w:sz w:val="21"/>
                <w:szCs w:val="21"/>
              </w:rPr>
              <w:t>敬礼</w:t>
            </w:r>
            <w:r w:rsidRPr="00FE4673">
              <w:rPr>
                <w:rFonts w:ascii="Segoe UI" w:hAnsi="Segoe UI" w:cs="Segoe UI"/>
                <w:color w:val="353C41"/>
                <w:sz w:val="21"/>
                <w:szCs w:val="21"/>
                <w:lang w:val="en-US"/>
              </w:rPr>
              <w:t>!</w:t>
            </w:r>
          </w:p>
          <w:p w14:paraId="0A6B32E3" w14:textId="1DF3984B" w:rsidR="00775779" w:rsidRPr="00B46888" w:rsidRDefault="00775779" w:rsidP="00EE6BF9">
            <w:pPr>
              <w:pStyle w:val="ae"/>
              <w:spacing w:before="0" w:beforeAutospacing="0" w:after="0" w:afterAutospacing="0"/>
              <w:rPr>
                <w:lang w:val="de-DE"/>
              </w:rPr>
            </w:pPr>
            <w:r>
              <w:rPr>
                <w:rFonts w:ascii="Microsoft YaHei" w:eastAsia="Microsoft YaHei" w:hAnsi="Microsoft YaHei" w:cs="Microsoft YaHei" w:hint="eastAsia"/>
                <w:color w:val="353C41"/>
                <w:sz w:val="21"/>
                <w:szCs w:val="21"/>
              </w:rPr>
              <w:t>此祝</w:t>
            </w:r>
            <w:r>
              <w:rPr>
                <w:rFonts w:ascii="Segoe UI" w:hAnsi="Segoe UI" w:cs="Segoe UI"/>
                <w:color w:val="353C41"/>
                <w:sz w:val="21"/>
                <w:szCs w:val="21"/>
              </w:rPr>
              <w:t xml:space="preserve"> *</w:t>
            </w:r>
            <w:r>
              <w:rPr>
                <w:rFonts w:ascii="Microsoft YaHei" w:eastAsia="Microsoft YaHei" w:hAnsi="Microsoft YaHei" w:cs="Microsoft YaHei" w:hint="eastAsia"/>
                <w:color w:val="353C41"/>
                <w:sz w:val="21"/>
                <w:szCs w:val="21"/>
              </w:rPr>
              <w:t>安好</w:t>
            </w:r>
            <w:r>
              <w:rPr>
                <w:rFonts w:ascii="Segoe UI" w:hAnsi="Segoe UI" w:cs="Segoe UI"/>
                <w:color w:val="353C41"/>
                <w:sz w:val="21"/>
                <w:szCs w:val="21"/>
              </w:rPr>
              <w:t>!</w:t>
            </w:r>
            <w:r w:rsidRPr="00B46888">
              <w:rPr>
                <w:lang w:val="de-DE"/>
              </w:rPr>
              <w:t xml:space="preserve"> </w:t>
            </w:r>
          </w:p>
        </w:tc>
      </w:tr>
      <w:tr w:rsidR="00D11B4C" w:rsidRPr="00775779" w14:paraId="16B4E5D4" w14:textId="77777777" w:rsidTr="00D11B4C">
        <w:tc>
          <w:tcPr>
            <w:tcW w:w="0" w:type="auto"/>
            <w:vMerge/>
          </w:tcPr>
          <w:p w14:paraId="0D86C846" w14:textId="77777777" w:rsidR="00775779" w:rsidRPr="00B46888" w:rsidRDefault="00775779" w:rsidP="00775779">
            <w:pPr>
              <w:jc w:val="center"/>
              <w:rPr>
                <w:i/>
                <w:lang w:val="de-DE"/>
              </w:rPr>
            </w:pPr>
          </w:p>
        </w:tc>
        <w:tc>
          <w:tcPr>
            <w:tcW w:w="0" w:type="auto"/>
            <w:vMerge/>
          </w:tcPr>
          <w:p w14:paraId="06BDDDB4" w14:textId="77777777" w:rsidR="00775779" w:rsidRPr="00B46888" w:rsidRDefault="00775779" w:rsidP="00775779">
            <w:pPr>
              <w:rPr>
                <w:lang w:val="de-DE"/>
              </w:rPr>
            </w:pPr>
          </w:p>
        </w:tc>
        <w:tc>
          <w:tcPr>
            <w:tcW w:w="1488" w:type="dxa"/>
          </w:tcPr>
          <w:p w14:paraId="3CEF05AD" w14:textId="77777777" w:rsidR="00775779" w:rsidRPr="00B46888" w:rsidRDefault="00775779" w:rsidP="00775779">
            <w:pPr>
              <w:jc w:val="both"/>
            </w:pPr>
            <w:r w:rsidRPr="00B46888">
              <w:rPr>
                <w:i/>
              </w:rPr>
              <w:t>Уметь</w:t>
            </w:r>
            <w:r w:rsidRPr="00B46888">
              <w:t>:</w:t>
            </w:r>
          </w:p>
          <w:p w14:paraId="38B99C09" w14:textId="77777777" w:rsidR="00775779" w:rsidRPr="00B46888" w:rsidRDefault="00775779" w:rsidP="00775779">
            <w:pPr>
              <w:jc w:val="both"/>
            </w:pPr>
            <w:r w:rsidRPr="00B46888">
              <w:t>определять назначение разных видов деловой корреспонденции и выявлять значимую информацию в содержании текста; создавать деловую корреспонденцию с учетом социокультурных требований к внешней и внутренней формам текста и использованием типизированных речевых высказываний;</w:t>
            </w:r>
          </w:p>
        </w:tc>
        <w:tc>
          <w:tcPr>
            <w:tcW w:w="5075" w:type="dxa"/>
          </w:tcPr>
          <w:p w14:paraId="7FC9F359" w14:textId="77777777" w:rsidR="00775779" w:rsidRPr="00FE4673" w:rsidRDefault="00775779" w:rsidP="00775779">
            <w:pPr>
              <w:jc w:val="center"/>
              <w:rPr>
                <w:b/>
                <w:szCs w:val="28"/>
                <w:lang w:eastAsia="zh-CN"/>
              </w:rPr>
            </w:pPr>
            <w:r w:rsidRPr="00B46888">
              <w:rPr>
                <w:b/>
                <w:szCs w:val="28"/>
                <w:lang w:eastAsia="zh-CN"/>
              </w:rPr>
              <w:t>Задание</w:t>
            </w:r>
            <w:r w:rsidRPr="00FE4673">
              <w:rPr>
                <w:b/>
                <w:szCs w:val="28"/>
                <w:lang w:eastAsia="zh-CN"/>
              </w:rPr>
              <w:t xml:space="preserve"> 1 </w:t>
            </w:r>
          </w:p>
          <w:p w14:paraId="0189A508" w14:textId="77777777" w:rsidR="00775779" w:rsidRDefault="00775779" w:rsidP="00775779">
            <w:pPr>
              <w:rPr>
                <w:rFonts w:ascii="SimSun" w:eastAsia="SimSun" w:hAnsi="SimSun" w:cs="SimSun"/>
                <w:b/>
                <w:szCs w:val="28"/>
                <w:lang w:eastAsia="zh-CN"/>
              </w:rPr>
            </w:pPr>
            <w:r>
              <w:rPr>
                <w:rFonts w:ascii="SimSun" w:eastAsia="SimSun" w:hAnsi="SimSun" w:cs="SimSun" w:hint="eastAsia"/>
                <w:b/>
                <w:szCs w:val="28"/>
                <w:lang w:eastAsia="zh-CN"/>
              </w:rPr>
              <w:t>答复王经理的信</w:t>
            </w:r>
          </w:p>
          <w:p w14:paraId="188CD596" w14:textId="77777777" w:rsidR="00775779" w:rsidRDefault="00775779" w:rsidP="00775779">
            <w:pPr>
              <w:rPr>
                <w:rFonts w:ascii="SimSun" w:eastAsia="SimSun" w:hAnsi="SimSun" w:cs="SimSun"/>
                <w:b/>
                <w:szCs w:val="28"/>
                <w:lang w:eastAsia="zh-CN"/>
              </w:rPr>
            </w:pPr>
          </w:p>
          <w:p w14:paraId="6DEA9F60"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尊敬的女士：</w:t>
            </w:r>
          </w:p>
          <w:p w14:paraId="5CF120F1"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感谢</w:t>
            </w:r>
            <w:r w:rsidRPr="00775779">
              <w:rPr>
                <w:rFonts w:ascii="Segoe UI" w:hAnsi="Segoe UI" w:cs="Segoe UI"/>
                <w:color w:val="000000" w:themeColor="text1"/>
                <w:sz w:val="21"/>
                <w:szCs w:val="21"/>
                <w:lang w:eastAsia="zh-CN"/>
              </w:rPr>
              <w:t>10</w:t>
            </w:r>
            <w:r w:rsidRPr="00775779">
              <w:rPr>
                <w:rFonts w:ascii="Microsoft YaHei" w:eastAsia="Microsoft YaHei" w:hAnsi="Microsoft YaHei" w:cs="Microsoft YaHei" w:hint="eastAsia"/>
                <w:color w:val="000000" w:themeColor="text1"/>
                <w:sz w:val="21"/>
                <w:szCs w:val="21"/>
                <w:lang w:eastAsia="zh-CN"/>
              </w:rPr>
              <w:t>月</w:t>
            </w:r>
            <w:r w:rsidRPr="00775779">
              <w:rPr>
                <w:rFonts w:ascii="Segoe UI" w:hAnsi="Segoe UI" w:cs="Segoe UI"/>
                <w:color w:val="000000" w:themeColor="text1"/>
                <w:sz w:val="21"/>
                <w:szCs w:val="21"/>
                <w:lang w:eastAsia="zh-CN"/>
              </w:rPr>
              <w:t>3</w:t>
            </w:r>
            <w:r w:rsidRPr="00775779">
              <w:rPr>
                <w:rFonts w:ascii="Microsoft YaHei" w:eastAsia="Microsoft YaHei" w:hAnsi="Microsoft YaHei" w:cs="Microsoft YaHei" w:hint="eastAsia"/>
                <w:color w:val="000000" w:themeColor="text1"/>
                <w:sz w:val="21"/>
                <w:szCs w:val="21"/>
                <w:lang w:eastAsia="zh-CN"/>
              </w:rPr>
              <w:t>日的来信。</w:t>
            </w:r>
          </w:p>
          <w:p w14:paraId="2989B7E9"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欣闻</w:t>
            </w:r>
            <w:r w:rsidRPr="00775779">
              <w:rPr>
                <w:rFonts w:ascii="Segoe UI" w:hAnsi="Segoe UI" w:cs="Segoe UI"/>
                <w:color w:val="000000" w:themeColor="text1"/>
                <w:sz w:val="21"/>
                <w:szCs w:val="21"/>
                <w:lang w:eastAsia="zh-CN"/>
              </w:rPr>
              <w:t>*</w:t>
            </w:r>
            <w:r w:rsidRPr="00775779">
              <w:rPr>
                <w:rFonts w:ascii="Microsoft YaHei" w:eastAsia="Microsoft YaHei" w:hAnsi="Microsoft YaHei" w:cs="Microsoft YaHei" w:hint="eastAsia"/>
                <w:color w:val="000000" w:themeColor="text1"/>
                <w:sz w:val="21"/>
                <w:szCs w:val="21"/>
                <w:lang w:eastAsia="zh-CN"/>
              </w:rPr>
              <w:t>阁下将于</w:t>
            </w:r>
            <w:r w:rsidRPr="00775779">
              <w:rPr>
                <w:rFonts w:ascii="Segoe UI" w:hAnsi="Segoe UI" w:cs="Segoe UI"/>
                <w:color w:val="000000" w:themeColor="text1"/>
                <w:sz w:val="21"/>
                <w:szCs w:val="21"/>
                <w:lang w:eastAsia="zh-CN"/>
              </w:rPr>
              <w:t>12</w:t>
            </w:r>
            <w:r w:rsidRPr="00775779">
              <w:rPr>
                <w:rFonts w:ascii="Microsoft YaHei" w:eastAsia="Microsoft YaHei" w:hAnsi="Microsoft YaHei" w:cs="Microsoft YaHei" w:hint="eastAsia"/>
                <w:color w:val="000000" w:themeColor="text1"/>
                <w:sz w:val="21"/>
                <w:szCs w:val="21"/>
                <w:lang w:eastAsia="zh-CN"/>
              </w:rPr>
              <w:t>月逗留德国一个月，望到时能拨冗相会。</w:t>
            </w:r>
          </w:p>
          <w:p w14:paraId="236130E0"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本公司对贵公司商品目录中的针织时装深感兴趣。现正研究设计款式，在中国制造后寄本公司时装连锁店发售。</w:t>
            </w:r>
            <w:r w:rsidRPr="00775779">
              <w:rPr>
                <w:rStyle w:val="apple-converted-space"/>
                <w:rFonts w:ascii="Segoe UI" w:hAnsi="Segoe UI" w:cs="Segoe UI"/>
                <w:color w:val="000000" w:themeColor="text1"/>
                <w:sz w:val="21"/>
                <w:szCs w:val="21"/>
                <w:lang w:eastAsia="zh-CN"/>
              </w:rPr>
              <w:t> </w:t>
            </w:r>
          </w:p>
          <w:p w14:paraId="629CC2EF"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如能于</w:t>
            </w:r>
            <w:r w:rsidRPr="00775779">
              <w:rPr>
                <w:rFonts w:ascii="Segoe UI" w:hAnsi="Segoe UI" w:cs="Segoe UI"/>
                <w:color w:val="000000" w:themeColor="text1"/>
                <w:sz w:val="21"/>
                <w:szCs w:val="21"/>
                <w:lang w:eastAsia="zh-CN"/>
              </w:rPr>
              <w:t>10</w:t>
            </w:r>
            <w:r w:rsidRPr="00775779">
              <w:rPr>
                <w:rFonts w:ascii="Microsoft YaHei" w:eastAsia="Microsoft YaHei" w:hAnsi="Microsoft YaHei" w:cs="Microsoft YaHei" w:hint="eastAsia"/>
                <w:color w:val="000000" w:themeColor="text1"/>
                <w:sz w:val="21"/>
                <w:szCs w:val="21"/>
                <w:lang w:eastAsia="zh-CN"/>
              </w:rPr>
              <w:t>月</w:t>
            </w:r>
            <w:r w:rsidRPr="00775779">
              <w:rPr>
                <w:rFonts w:ascii="Segoe UI" w:hAnsi="Segoe UI" w:cs="Segoe UI"/>
                <w:color w:val="000000" w:themeColor="text1"/>
                <w:sz w:val="21"/>
                <w:szCs w:val="21"/>
                <w:lang w:eastAsia="zh-CN"/>
              </w:rPr>
              <w:t>7</w:t>
            </w:r>
            <w:r w:rsidRPr="00775779">
              <w:rPr>
                <w:rFonts w:ascii="Microsoft YaHei" w:eastAsia="Microsoft YaHei" w:hAnsi="Microsoft YaHei" w:cs="Microsoft YaHei" w:hint="eastAsia"/>
                <w:color w:val="000000" w:themeColor="text1"/>
                <w:sz w:val="21"/>
                <w:szCs w:val="21"/>
                <w:lang w:eastAsia="zh-CN"/>
              </w:rPr>
              <w:t>日或其后数天抽空来访，当感激不尽。</w:t>
            </w:r>
            <w:r w:rsidRPr="00775779">
              <w:rPr>
                <w:rStyle w:val="apple-converted-space"/>
                <w:rFonts w:ascii="Segoe UI" w:hAnsi="Segoe UI" w:cs="Segoe UI"/>
                <w:color w:val="000000" w:themeColor="text1"/>
                <w:sz w:val="21"/>
                <w:szCs w:val="21"/>
                <w:lang w:eastAsia="zh-CN"/>
              </w:rPr>
              <w:t> </w:t>
            </w:r>
          </w:p>
          <w:p w14:paraId="32EF488E"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lang w:eastAsia="zh-CN"/>
              </w:rPr>
            </w:pPr>
            <w:r w:rsidRPr="00775779">
              <w:rPr>
                <w:rFonts w:ascii="Microsoft YaHei" w:eastAsia="Microsoft YaHei" w:hAnsi="Microsoft YaHei" w:cs="Microsoft YaHei" w:hint="eastAsia"/>
                <w:color w:val="000000" w:themeColor="text1"/>
                <w:sz w:val="21"/>
                <w:szCs w:val="21"/>
                <w:lang w:eastAsia="zh-CN"/>
              </w:rPr>
              <w:t>期待与您会面，商讨有关事宜。</w:t>
            </w:r>
          </w:p>
          <w:p w14:paraId="20BF417C"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rPr>
            </w:pPr>
            <w:r w:rsidRPr="00775779">
              <w:rPr>
                <w:rFonts w:ascii="Microsoft YaHei" w:eastAsia="Microsoft YaHei" w:hAnsi="Microsoft YaHei" w:cs="Microsoft YaHei" w:hint="eastAsia"/>
                <w:color w:val="000000" w:themeColor="text1"/>
                <w:sz w:val="21"/>
                <w:szCs w:val="21"/>
              </w:rPr>
              <w:t>此致</w:t>
            </w:r>
            <w:r w:rsidRPr="00775779">
              <w:rPr>
                <w:rStyle w:val="apple-converted-space"/>
                <w:rFonts w:ascii="Segoe UI" w:hAnsi="Segoe UI" w:cs="Segoe UI"/>
                <w:color w:val="000000" w:themeColor="text1"/>
                <w:sz w:val="21"/>
                <w:szCs w:val="21"/>
              </w:rPr>
              <w:t> </w:t>
            </w:r>
          </w:p>
          <w:p w14:paraId="643FF9FA" w14:textId="77777777" w:rsidR="00775779" w:rsidRPr="00775779" w:rsidRDefault="00775779" w:rsidP="00775779">
            <w:pPr>
              <w:pStyle w:val="ae"/>
              <w:spacing w:before="0" w:beforeAutospacing="0" w:after="0" w:afterAutospacing="0"/>
              <w:rPr>
                <w:rFonts w:ascii="Segoe UI" w:hAnsi="Segoe UI" w:cs="Segoe UI"/>
                <w:color w:val="000000" w:themeColor="text1"/>
                <w:sz w:val="21"/>
                <w:szCs w:val="21"/>
              </w:rPr>
            </w:pPr>
            <w:r w:rsidRPr="00775779">
              <w:rPr>
                <w:rFonts w:ascii="Microsoft YaHei" w:eastAsia="Microsoft YaHei" w:hAnsi="Microsoft YaHei" w:cs="Microsoft YaHei" w:hint="eastAsia"/>
                <w:color w:val="000000" w:themeColor="text1"/>
                <w:sz w:val="21"/>
                <w:szCs w:val="21"/>
              </w:rPr>
              <w:t>敬礼</w:t>
            </w:r>
            <w:r w:rsidRPr="00775779">
              <w:rPr>
                <w:rFonts w:ascii="Segoe UI" w:hAnsi="Segoe UI" w:cs="Segoe UI"/>
                <w:color w:val="000000" w:themeColor="text1"/>
                <w:sz w:val="21"/>
                <w:szCs w:val="21"/>
              </w:rPr>
              <w:t>!</w:t>
            </w:r>
          </w:p>
          <w:p w14:paraId="12DBD632" w14:textId="7C0C529B" w:rsidR="00775779" w:rsidRPr="00FE4673" w:rsidRDefault="00775779" w:rsidP="00775779">
            <w:pPr>
              <w:jc w:val="both"/>
            </w:pPr>
          </w:p>
        </w:tc>
      </w:tr>
      <w:tr w:rsidR="00D11B4C" w:rsidRPr="00DD02B4" w14:paraId="5917057E" w14:textId="77777777" w:rsidTr="00D11B4C">
        <w:tc>
          <w:tcPr>
            <w:tcW w:w="0" w:type="auto"/>
          </w:tcPr>
          <w:p w14:paraId="34E1A931" w14:textId="77777777" w:rsidR="00775779" w:rsidRPr="00FE4673" w:rsidRDefault="00775779" w:rsidP="00775779">
            <w:pPr>
              <w:jc w:val="center"/>
              <w:rPr>
                <w:i/>
              </w:rPr>
            </w:pPr>
          </w:p>
        </w:tc>
        <w:tc>
          <w:tcPr>
            <w:tcW w:w="0" w:type="auto"/>
          </w:tcPr>
          <w:p w14:paraId="502498F6" w14:textId="77777777" w:rsidR="00775779" w:rsidRPr="00B46888" w:rsidRDefault="00775779" w:rsidP="00775779">
            <w:r w:rsidRPr="00B46888">
              <w:t>3. Ведет деловые переговоры на государственном языке Российской Федерации.</w:t>
            </w:r>
          </w:p>
        </w:tc>
        <w:tc>
          <w:tcPr>
            <w:tcW w:w="1488" w:type="dxa"/>
          </w:tcPr>
          <w:p w14:paraId="270CFF3E" w14:textId="77777777" w:rsidR="00775779" w:rsidRPr="00B46888" w:rsidRDefault="00775779" w:rsidP="00775779">
            <w:r w:rsidRPr="00B46888">
              <w:t xml:space="preserve">3. </w:t>
            </w:r>
            <w:r w:rsidRPr="00B46888">
              <w:rPr>
                <w:i/>
              </w:rPr>
              <w:t>Знать</w:t>
            </w:r>
            <w:r w:rsidRPr="00B46888">
              <w:t xml:space="preserve">: </w:t>
            </w:r>
          </w:p>
          <w:p w14:paraId="38A8BA40" w14:textId="77777777" w:rsidR="00775779" w:rsidRPr="00B46888" w:rsidRDefault="00775779" w:rsidP="00775779">
            <w:r w:rsidRPr="00B46888">
              <w:t xml:space="preserve">стандартные цели и задачи деловых переговоров; социокультурные особенности </w:t>
            </w:r>
            <w:r w:rsidRPr="00B46888">
              <w:lastRenderedPageBreak/>
              <w:t>ведения деловых переговоров; коммуникативно-прагматические и жанровые особенности переговоров;</w:t>
            </w:r>
          </w:p>
          <w:p w14:paraId="3BFE0317" w14:textId="77777777" w:rsidR="00775779" w:rsidRPr="00B46888" w:rsidRDefault="00775779" w:rsidP="00775779">
            <w:r w:rsidRPr="00B46888">
              <w:t xml:space="preserve"> </w:t>
            </w:r>
          </w:p>
          <w:p w14:paraId="1AC95B08" w14:textId="77777777" w:rsidR="00775779" w:rsidRPr="00B46888" w:rsidRDefault="00775779" w:rsidP="00775779"/>
        </w:tc>
        <w:tc>
          <w:tcPr>
            <w:tcW w:w="5075" w:type="dxa"/>
          </w:tcPr>
          <w:p w14:paraId="483BD625" w14:textId="77777777" w:rsidR="00E06D9A" w:rsidRPr="00775779" w:rsidRDefault="00E06D9A" w:rsidP="00E06D9A">
            <w:pPr>
              <w:pStyle w:val="ae"/>
              <w:rPr>
                <w:rFonts w:ascii="SimSun" w:eastAsia="SimSun" w:hAnsi="SimSun"/>
                <w:sz w:val="20"/>
                <w:szCs w:val="20"/>
                <w:lang w:eastAsia="zh-CN"/>
              </w:rPr>
            </w:pPr>
            <w:r w:rsidRPr="00775779">
              <w:rPr>
                <w:rFonts w:ascii="SimSun" w:eastAsia="SimSun" w:hAnsi="SimSun"/>
                <w:b/>
                <w:bCs/>
                <w:color w:val="333333"/>
                <w:sz w:val="20"/>
                <w:szCs w:val="20"/>
                <w:lang w:eastAsia="zh-CN"/>
              </w:rPr>
              <w:lastRenderedPageBreak/>
              <w:t xml:space="preserve">Задание 1 </w:t>
            </w:r>
          </w:p>
          <w:p w14:paraId="3A9328C0" w14:textId="77777777" w:rsidR="00E06D9A" w:rsidRPr="00775779" w:rsidRDefault="00E06D9A" w:rsidP="00E06D9A">
            <w:pPr>
              <w:pStyle w:val="ae"/>
              <w:rPr>
                <w:rFonts w:ascii="SimSun" w:eastAsia="SimSun" w:hAnsi="SimSun"/>
                <w:sz w:val="20"/>
                <w:szCs w:val="20"/>
                <w:lang w:eastAsia="zh-CN"/>
              </w:rPr>
            </w:pPr>
            <w:r w:rsidRPr="00775779">
              <w:rPr>
                <w:rFonts w:ascii="SimSun" w:eastAsia="SimSun" w:hAnsi="SimSun" w:hint="eastAsia"/>
                <w:color w:val="333333"/>
                <w:sz w:val="20"/>
                <w:szCs w:val="20"/>
                <w:lang w:eastAsia="zh-CN"/>
              </w:rPr>
              <w:t xml:space="preserve">这三封 E-mail 里都提到了毛毛的情况，请根据信 的内容填空: </w:t>
            </w:r>
          </w:p>
          <w:p w14:paraId="3A8F2963" w14:textId="77777777" w:rsidR="00E06D9A" w:rsidRPr="00775779" w:rsidRDefault="00E06D9A" w:rsidP="00E06D9A">
            <w:pPr>
              <w:pStyle w:val="ae"/>
              <w:rPr>
                <w:rFonts w:ascii="SimSun" w:eastAsia="SimSun" w:hAnsi="SimSun"/>
                <w:sz w:val="20"/>
                <w:szCs w:val="20"/>
                <w:lang w:eastAsia="zh-CN"/>
              </w:rPr>
            </w:pPr>
            <w:r w:rsidRPr="00775779">
              <w:rPr>
                <w:rFonts w:ascii="SimSun" w:eastAsia="SimSun" w:hAnsi="SimSun" w:hint="eastAsia"/>
                <w:color w:val="333333"/>
                <w:sz w:val="20"/>
                <w:szCs w:val="20"/>
                <w:lang w:eastAsia="zh-CN"/>
              </w:rPr>
              <w:t>毛毛现在在__________学习__________。虽然他以 前学过，但那时候他上课常常__________, 所以他 学得不太好。他来中国的时间不长，才 __________,对__________还不太习惯。上个星期 他在一家</w:t>
            </w:r>
            <w:r w:rsidRPr="00775779">
              <w:rPr>
                <w:rFonts w:ascii="SimSun" w:eastAsia="SimSun" w:hAnsi="SimSun" w:hint="eastAsia"/>
                <w:color w:val="333333"/>
                <w:sz w:val="20"/>
                <w:szCs w:val="20"/>
                <w:lang w:eastAsia="zh-CN"/>
              </w:rPr>
              <w:lastRenderedPageBreak/>
              <w:t>__________公司找到一份工作。现在他一 边打</w:t>
            </w:r>
            <w:r w:rsidRPr="00775779">
              <w:rPr>
                <w:rFonts w:ascii="SimSun" w:eastAsia="SimSun" w:hAnsi="SimSun" w:cs="SimSun" w:hint="eastAsia"/>
                <w:color w:val="333333"/>
                <w:sz w:val="20"/>
                <w:szCs w:val="20"/>
              </w:rPr>
              <w:t>エ</w:t>
            </w:r>
            <w:r w:rsidRPr="00775779">
              <w:rPr>
                <w:rFonts w:ascii="SimSun" w:eastAsia="SimSun" w:hAnsi="SimSun" w:cs="SimSun" w:hint="eastAsia"/>
                <w:color w:val="333333"/>
                <w:sz w:val="20"/>
                <w:szCs w:val="20"/>
                <w:lang w:eastAsia="zh-CN"/>
              </w:rPr>
              <w:t>一</w:t>
            </w:r>
            <w:r w:rsidRPr="00775779">
              <w:rPr>
                <w:rFonts w:ascii="SimSun" w:eastAsia="SimSun" w:hAnsi="SimSun" w:hint="eastAsia"/>
                <w:color w:val="333333"/>
                <w:sz w:val="20"/>
                <w:szCs w:val="20"/>
                <w:lang w:eastAsia="zh-CN"/>
              </w:rPr>
              <w:t xml:space="preserve">边学习。__________的时候，他打算到中 国最冷的地方__________去玩儿。寒假的时候他要 __________看父母，顺便找工作，他想在 __________找一份__________的工作。 </w:t>
            </w:r>
          </w:p>
          <w:p w14:paraId="626BB54C" w14:textId="5826168C" w:rsidR="00775779" w:rsidRPr="00B46888" w:rsidRDefault="00775779" w:rsidP="00775779">
            <w:pPr>
              <w:jc w:val="center"/>
              <w:rPr>
                <w:lang w:val="de-DE" w:eastAsia="zh-CN"/>
              </w:rPr>
            </w:pPr>
          </w:p>
        </w:tc>
      </w:tr>
      <w:tr w:rsidR="00D11B4C" w:rsidRPr="00B46888" w14:paraId="7D44FD9A" w14:textId="77777777" w:rsidTr="00D11B4C">
        <w:tc>
          <w:tcPr>
            <w:tcW w:w="0" w:type="auto"/>
          </w:tcPr>
          <w:p w14:paraId="633A874A" w14:textId="77777777" w:rsidR="00775779" w:rsidRPr="00B46888" w:rsidRDefault="00775779" w:rsidP="00775779">
            <w:pPr>
              <w:jc w:val="center"/>
              <w:rPr>
                <w:i/>
                <w:lang w:val="de-DE" w:eastAsia="zh-CN"/>
              </w:rPr>
            </w:pPr>
          </w:p>
        </w:tc>
        <w:tc>
          <w:tcPr>
            <w:tcW w:w="0" w:type="auto"/>
          </w:tcPr>
          <w:p w14:paraId="57651DE3" w14:textId="77777777" w:rsidR="00775779" w:rsidRPr="00B46888" w:rsidRDefault="00775779" w:rsidP="00775779">
            <w:pPr>
              <w:rPr>
                <w:lang w:val="de-DE" w:eastAsia="zh-CN"/>
              </w:rPr>
            </w:pPr>
          </w:p>
        </w:tc>
        <w:tc>
          <w:tcPr>
            <w:tcW w:w="1488" w:type="dxa"/>
          </w:tcPr>
          <w:p w14:paraId="5D387EE8" w14:textId="77777777" w:rsidR="00775779" w:rsidRPr="00B46888" w:rsidRDefault="00775779" w:rsidP="00775779">
            <w:r w:rsidRPr="00B46888">
              <w:rPr>
                <w:i/>
              </w:rPr>
              <w:t>Уметь</w:t>
            </w:r>
            <w:r w:rsidRPr="00B46888">
              <w:t xml:space="preserve">: </w:t>
            </w:r>
          </w:p>
          <w:p w14:paraId="5B696445" w14:textId="77777777" w:rsidR="00775779" w:rsidRPr="00B46888" w:rsidRDefault="00775779" w:rsidP="00775779">
            <w:r w:rsidRPr="00B46888">
              <w:t>определять цели и задачи переговоров; использовать 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tc>
        <w:tc>
          <w:tcPr>
            <w:tcW w:w="5075" w:type="dxa"/>
          </w:tcPr>
          <w:p w14:paraId="651E3F92" w14:textId="77777777" w:rsidR="00775779" w:rsidRPr="00FE4673" w:rsidRDefault="00D11B4C" w:rsidP="00775779">
            <w:pPr>
              <w:jc w:val="both"/>
              <w:rPr>
                <w:b/>
                <w:szCs w:val="28"/>
                <w:lang w:eastAsia="zh-CN"/>
              </w:rPr>
            </w:pPr>
            <w:r w:rsidRPr="00B46888">
              <w:rPr>
                <w:b/>
                <w:szCs w:val="28"/>
                <w:lang w:eastAsia="zh-CN"/>
              </w:rPr>
              <w:t>Задание</w:t>
            </w:r>
            <w:r w:rsidRPr="00FE4673">
              <w:rPr>
                <w:b/>
                <w:szCs w:val="28"/>
                <w:lang w:eastAsia="zh-CN"/>
              </w:rPr>
              <w:t xml:space="preserve"> 1</w:t>
            </w:r>
          </w:p>
          <w:p w14:paraId="33255C0A" w14:textId="77777777" w:rsidR="00D11B4C" w:rsidRDefault="00D11B4C" w:rsidP="00775779">
            <w:pPr>
              <w:jc w:val="both"/>
              <w:rPr>
                <w:rFonts w:ascii="SimSun" w:eastAsia="SimSun" w:hAnsi="SimSun" w:cs="SimSun"/>
                <w:lang w:eastAsia="zh-CN"/>
              </w:rPr>
            </w:pPr>
            <w:r>
              <w:rPr>
                <w:rFonts w:ascii="SimSun" w:eastAsia="SimSun" w:hAnsi="SimSun" w:cs="SimSun" w:hint="eastAsia"/>
                <w:lang w:val="en-US" w:eastAsia="zh-CN"/>
              </w:rPr>
              <w:t>如果你是王经理</w:t>
            </w:r>
            <w:r>
              <w:rPr>
                <w:rFonts w:ascii="SimSun" w:eastAsia="SimSun" w:hAnsi="SimSun" w:cs="SimSun" w:hint="eastAsia"/>
                <w:lang w:eastAsia="zh-CN"/>
              </w:rPr>
              <w:t>，看到史密斯先生的信，就给他打个电话，表示愿意降价，重新报价为每台7</w:t>
            </w:r>
            <w:r>
              <w:rPr>
                <w:rFonts w:ascii="SimSun" w:eastAsia="SimSun" w:hAnsi="SimSun" w:cs="SimSun"/>
                <w:lang w:eastAsia="zh-CN"/>
              </w:rPr>
              <w:t>50</w:t>
            </w:r>
            <w:r>
              <w:rPr>
                <w:rFonts w:ascii="SimSun" w:eastAsia="SimSun" w:hAnsi="SimSun" w:cs="SimSun" w:hint="eastAsia"/>
                <w:lang w:eastAsia="zh-CN"/>
              </w:rPr>
              <w:t>元。</w:t>
            </w:r>
          </w:p>
          <w:p w14:paraId="7A467D61" w14:textId="2F002053" w:rsidR="00D11B4C" w:rsidRPr="00D11B4C" w:rsidRDefault="00D11B4C" w:rsidP="00775779">
            <w:pPr>
              <w:jc w:val="both"/>
              <w:rPr>
                <w:lang w:eastAsia="zh-CN"/>
              </w:rPr>
            </w:pPr>
            <w:r>
              <w:rPr>
                <w:rFonts w:ascii="SimSun" w:eastAsia="SimSun" w:hAnsi="SimSun" w:cs="SimSun" w:hint="eastAsia"/>
                <w:lang w:eastAsia="zh-CN"/>
              </w:rPr>
              <w:t>时间；3分钟</w:t>
            </w:r>
          </w:p>
        </w:tc>
      </w:tr>
      <w:tr w:rsidR="00D11B4C" w:rsidRPr="00B46888" w14:paraId="03B76911" w14:textId="77777777" w:rsidTr="00D11B4C">
        <w:tc>
          <w:tcPr>
            <w:tcW w:w="0" w:type="auto"/>
          </w:tcPr>
          <w:p w14:paraId="5AC1F774" w14:textId="77777777" w:rsidR="00775779" w:rsidRPr="00B46888" w:rsidRDefault="00775779" w:rsidP="00775779">
            <w:pPr>
              <w:jc w:val="center"/>
              <w:rPr>
                <w:i/>
                <w:lang w:val="de-DE" w:eastAsia="zh-CN"/>
              </w:rPr>
            </w:pPr>
          </w:p>
        </w:tc>
        <w:tc>
          <w:tcPr>
            <w:tcW w:w="0" w:type="auto"/>
            <w:vMerge w:val="restart"/>
          </w:tcPr>
          <w:p w14:paraId="5E3EF661" w14:textId="77777777" w:rsidR="00775779" w:rsidRPr="00B46888" w:rsidRDefault="00775779" w:rsidP="00775779">
            <w:r w:rsidRPr="00B46888">
              <w:t xml:space="preserve">4. Использует </w:t>
            </w:r>
          </w:p>
          <w:p w14:paraId="307ECDE4" w14:textId="77777777" w:rsidR="00775779" w:rsidRPr="00B46888" w:rsidRDefault="00775779" w:rsidP="00775779">
            <w:r w:rsidRPr="00B46888">
              <w:t xml:space="preserve">лексико-грамматические и </w:t>
            </w:r>
          </w:p>
          <w:p w14:paraId="0BAD77D4" w14:textId="77777777" w:rsidR="00775779" w:rsidRPr="00B46888" w:rsidRDefault="00775779" w:rsidP="00775779">
            <w:r w:rsidRPr="00B46888">
              <w:t xml:space="preserve">стилистические </w:t>
            </w:r>
          </w:p>
          <w:p w14:paraId="18DAA4E2" w14:textId="77777777" w:rsidR="00775779" w:rsidRPr="00B46888" w:rsidRDefault="00775779" w:rsidP="00775779">
            <w:r w:rsidRPr="00B46888">
              <w:t xml:space="preserve">ресурсы на </w:t>
            </w:r>
          </w:p>
          <w:p w14:paraId="16F433AB" w14:textId="77777777" w:rsidR="00775779" w:rsidRPr="00B46888" w:rsidRDefault="00775779" w:rsidP="00775779">
            <w:r w:rsidRPr="00B46888">
              <w:t xml:space="preserve">государственном </w:t>
            </w:r>
          </w:p>
          <w:p w14:paraId="316ED820" w14:textId="77777777" w:rsidR="00775779" w:rsidRPr="00B46888" w:rsidRDefault="00775779" w:rsidP="00775779">
            <w:r w:rsidRPr="00B46888">
              <w:t xml:space="preserve">языке Российской </w:t>
            </w:r>
          </w:p>
          <w:p w14:paraId="04661587" w14:textId="77777777" w:rsidR="00775779" w:rsidRPr="00B46888" w:rsidRDefault="00775779" w:rsidP="00775779">
            <w:r w:rsidRPr="00B46888">
              <w:t xml:space="preserve">Федерации в </w:t>
            </w:r>
          </w:p>
          <w:p w14:paraId="5B547D9C" w14:textId="77777777" w:rsidR="00775779" w:rsidRPr="00B46888" w:rsidRDefault="00775779" w:rsidP="00775779">
            <w:r w:rsidRPr="00B46888">
              <w:t xml:space="preserve">зависимости от </w:t>
            </w:r>
          </w:p>
          <w:p w14:paraId="5363B1E5" w14:textId="77777777" w:rsidR="00775779" w:rsidRPr="00B46888" w:rsidRDefault="00775779" w:rsidP="00775779">
            <w:r w:rsidRPr="00B46888">
              <w:t xml:space="preserve">решаемой </w:t>
            </w:r>
          </w:p>
          <w:p w14:paraId="32AC916F" w14:textId="77777777" w:rsidR="00775779" w:rsidRPr="00B46888" w:rsidRDefault="00775779" w:rsidP="00775779">
            <w:r w:rsidRPr="00B46888">
              <w:t xml:space="preserve">коммуникативной, в </w:t>
            </w:r>
          </w:p>
          <w:p w14:paraId="215410BD" w14:textId="77777777" w:rsidR="00775779" w:rsidRPr="00B46888" w:rsidRDefault="00775779" w:rsidP="00775779">
            <w:r w:rsidRPr="00B46888">
              <w:t xml:space="preserve">том числе </w:t>
            </w:r>
          </w:p>
          <w:p w14:paraId="3112EC17" w14:textId="77777777" w:rsidR="00775779" w:rsidRPr="00B46888" w:rsidRDefault="00775779" w:rsidP="00775779">
            <w:r w:rsidRPr="00B46888">
              <w:lastRenderedPageBreak/>
              <w:t xml:space="preserve">профессиональной, </w:t>
            </w:r>
          </w:p>
          <w:p w14:paraId="3DF8087F" w14:textId="77777777" w:rsidR="00775779" w:rsidRPr="00B46888" w:rsidRDefault="00775779" w:rsidP="00775779">
            <w:r w:rsidRPr="00B46888">
              <w:t>задачи.</w:t>
            </w:r>
          </w:p>
        </w:tc>
        <w:tc>
          <w:tcPr>
            <w:tcW w:w="1488" w:type="dxa"/>
          </w:tcPr>
          <w:p w14:paraId="6F6AB751" w14:textId="77777777" w:rsidR="00775779" w:rsidRPr="00B46888" w:rsidRDefault="00775779" w:rsidP="00775779">
            <w:r w:rsidRPr="00B46888">
              <w:lastRenderedPageBreak/>
              <w:t xml:space="preserve">4. </w:t>
            </w:r>
            <w:r w:rsidRPr="00B46888">
              <w:rPr>
                <w:i/>
              </w:rPr>
              <w:t>Знать</w:t>
            </w:r>
            <w:r w:rsidRPr="00B46888">
              <w:t xml:space="preserve">: </w:t>
            </w:r>
          </w:p>
          <w:p w14:paraId="6C078DB1" w14:textId="77777777" w:rsidR="00775779" w:rsidRPr="00B46888" w:rsidRDefault="00775779" w:rsidP="00775779">
            <w:r w:rsidRPr="00B46888">
              <w:t xml:space="preserve">особенности лексико-грамматического строя профессиональной </w:t>
            </w:r>
          </w:p>
          <w:p w14:paraId="78D3B576" w14:textId="77777777" w:rsidR="00775779" w:rsidRPr="00B46888" w:rsidRDefault="00775779" w:rsidP="00775779">
            <w:r w:rsidRPr="00B46888">
              <w:t xml:space="preserve">речи; социокультурные особенности стиля </w:t>
            </w:r>
          </w:p>
          <w:p w14:paraId="6CE55AF0" w14:textId="77777777" w:rsidR="00775779" w:rsidRPr="00B46888" w:rsidRDefault="00775779" w:rsidP="00775779">
            <w:r w:rsidRPr="00B46888">
              <w:t>профессиональной коммуникации;</w:t>
            </w:r>
          </w:p>
          <w:p w14:paraId="35DE98C2" w14:textId="77777777" w:rsidR="00775779" w:rsidRPr="00B46888" w:rsidRDefault="00775779" w:rsidP="00775779"/>
        </w:tc>
        <w:tc>
          <w:tcPr>
            <w:tcW w:w="5075" w:type="dxa"/>
          </w:tcPr>
          <w:p w14:paraId="0358E2FE" w14:textId="77777777" w:rsidR="00775779" w:rsidRDefault="00775779" w:rsidP="00D11B4C">
            <w:pPr>
              <w:jc w:val="center"/>
              <w:rPr>
                <w:b/>
                <w:szCs w:val="28"/>
                <w:lang w:val="de-DE"/>
              </w:rPr>
            </w:pPr>
            <w:r w:rsidRPr="00B46888">
              <w:rPr>
                <w:b/>
                <w:szCs w:val="28"/>
              </w:rPr>
              <w:t>Задание</w:t>
            </w:r>
            <w:r w:rsidRPr="00027F72">
              <w:rPr>
                <w:b/>
                <w:szCs w:val="28"/>
                <w:lang w:val="de-DE"/>
              </w:rPr>
              <w:t xml:space="preserve"> 1</w:t>
            </w:r>
            <w:r w:rsidRPr="00B46888">
              <w:rPr>
                <w:b/>
                <w:szCs w:val="28"/>
                <w:lang w:val="de-DE"/>
              </w:rPr>
              <w:t xml:space="preserve"> </w:t>
            </w:r>
          </w:p>
          <w:p w14:paraId="01891A02" w14:textId="5D8D6497" w:rsidR="00D11B4C" w:rsidRPr="00D11B4C" w:rsidRDefault="00D11B4C" w:rsidP="00D11B4C">
            <w:pPr>
              <w:rPr>
                <w:bCs/>
                <w:lang w:eastAsia="zh-CN"/>
              </w:rPr>
            </w:pPr>
            <w:r>
              <w:rPr>
                <w:rFonts w:hint="eastAsia"/>
                <w:bCs/>
                <w:noProof/>
              </w:rPr>
              <w:drawing>
                <wp:inline distT="0" distB="0" distL="0" distR="0" wp14:anchorId="1458CD0D" wp14:editId="442AF7D1">
                  <wp:extent cx="4554080" cy="1955165"/>
                  <wp:effectExtent l="0" t="0" r="5715" b="635"/>
                  <wp:docPr id="40" name="Рисунок 4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Снимок экрана 2022-11-02 в 9.18.37.png"/>
                          <pic:cNvPicPr/>
                        </pic:nvPicPr>
                        <pic:blipFill>
                          <a:blip r:embed="rId50">
                            <a:extLst>
                              <a:ext uri="{28A0092B-C50C-407E-A947-70E740481C1C}">
                                <a14:useLocalDpi xmlns:a14="http://schemas.microsoft.com/office/drawing/2010/main" val="0"/>
                              </a:ext>
                            </a:extLst>
                          </a:blip>
                          <a:stretch>
                            <a:fillRect/>
                          </a:stretch>
                        </pic:blipFill>
                        <pic:spPr>
                          <a:xfrm>
                            <a:off x="0" y="0"/>
                            <a:ext cx="4597628" cy="1973861"/>
                          </a:xfrm>
                          <a:prstGeom prst="rect">
                            <a:avLst/>
                          </a:prstGeom>
                        </pic:spPr>
                      </pic:pic>
                    </a:graphicData>
                  </a:graphic>
                </wp:inline>
              </w:drawing>
            </w:r>
          </w:p>
        </w:tc>
      </w:tr>
      <w:tr w:rsidR="00D11B4C" w:rsidRPr="00D11B4C" w14:paraId="3298AFF7" w14:textId="77777777" w:rsidTr="00D11B4C">
        <w:tc>
          <w:tcPr>
            <w:tcW w:w="0" w:type="auto"/>
          </w:tcPr>
          <w:p w14:paraId="2E465658" w14:textId="77777777" w:rsidR="00775779" w:rsidRPr="00B46888" w:rsidRDefault="00775779" w:rsidP="00775779">
            <w:pPr>
              <w:jc w:val="center"/>
              <w:rPr>
                <w:i/>
              </w:rPr>
            </w:pPr>
          </w:p>
        </w:tc>
        <w:tc>
          <w:tcPr>
            <w:tcW w:w="0" w:type="auto"/>
            <w:vMerge/>
          </w:tcPr>
          <w:p w14:paraId="5B6B3089" w14:textId="77777777" w:rsidR="00775779" w:rsidRPr="00B46888" w:rsidRDefault="00775779" w:rsidP="00775779"/>
        </w:tc>
        <w:tc>
          <w:tcPr>
            <w:tcW w:w="1488" w:type="dxa"/>
          </w:tcPr>
          <w:p w14:paraId="3A31EC05" w14:textId="77777777" w:rsidR="00775779" w:rsidRPr="00B46888" w:rsidRDefault="00775779" w:rsidP="00775779">
            <w:r w:rsidRPr="00B46888">
              <w:rPr>
                <w:i/>
              </w:rPr>
              <w:t>Уметь</w:t>
            </w:r>
            <w:r w:rsidRPr="00B46888">
              <w:t xml:space="preserve">: </w:t>
            </w:r>
          </w:p>
          <w:p w14:paraId="283861B8" w14:textId="77777777" w:rsidR="00775779" w:rsidRPr="00B46888" w:rsidRDefault="00775779" w:rsidP="00775779">
            <w:r w:rsidRPr="00B46888">
              <w:t xml:space="preserve">выполнять </w:t>
            </w:r>
            <w:r w:rsidRPr="00B46888">
              <w:lastRenderedPageBreak/>
              <w:t xml:space="preserve">перевод профессиональных </w:t>
            </w:r>
          </w:p>
          <w:p w14:paraId="1609AAE2" w14:textId="77777777" w:rsidR="00775779" w:rsidRPr="00B46888" w:rsidRDefault="00775779" w:rsidP="00775779">
            <w:r w:rsidRPr="00B46888">
              <w:t xml:space="preserve">текстов с иностранного языка на </w:t>
            </w:r>
          </w:p>
          <w:p w14:paraId="0BED6E2E" w14:textId="77777777" w:rsidR="00775779" w:rsidRPr="00B46888" w:rsidRDefault="00775779" w:rsidP="00775779">
            <w:r w:rsidRPr="00B46888">
              <w:t xml:space="preserve">государственный язык Российской Федерации с </w:t>
            </w:r>
          </w:p>
          <w:p w14:paraId="2EA89887" w14:textId="77777777" w:rsidR="00775779" w:rsidRPr="00B46888" w:rsidRDefault="00775779" w:rsidP="00775779">
            <w:r w:rsidRPr="00B46888">
              <w:t xml:space="preserve">учетом лексико-грамматических и </w:t>
            </w:r>
          </w:p>
          <w:p w14:paraId="14F04744" w14:textId="77777777" w:rsidR="00775779" w:rsidRPr="00B46888" w:rsidRDefault="00775779" w:rsidP="00775779">
            <w:r w:rsidRPr="00B46888">
              <w:t xml:space="preserve">стилистических особенностей языка оригинала </w:t>
            </w:r>
          </w:p>
          <w:p w14:paraId="60EAB579" w14:textId="77777777" w:rsidR="00775779" w:rsidRPr="00B46888" w:rsidRDefault="00775779" w:rsidP="00775779">
            <w:r w:rsidRPr="00B46888">
              <w:t xml:space="preserve">и языка перевода и стандартных способов </w:t>
            </w:r>
          </w:p>
          <w:p w14:paraId="2740BE85" w14:textId="77777777" w:rsidR="00775779" w:rsidRPr="00B46888" w:rsidRDefault="00775779" w:rsidP="00775779">
            <w:r w:rsidRPr="00B46888">
              <w:t xml:space="preserve">решения коммуникативных задач в области </w:t>
            </w:r>
          </w:p>
          <w:p w14:paraId="79D9CCCE" w14:textId="77777777" w:rsidR="00775779" w:rsidRPr="00B46888" w:rsidRDefault="00775779" w:rsidP="00775779">
            <w:r w:rsidRPr="00B46888">
              <w:t>профессиональной деятельности;</w:t>
            </w:r>
          </w:p>
        </w:tc>
        <w:tc>
          <w:tcPr>
            <w:tcW w:w="5075" w:type="dxa"/>
          </w:tcPr>
          <w:p w14:paraId="3CAC7B82" w14:textId="77777777" w:rsidR="00775779" w:rsidRPr="00FE4673" w:rsidRDefault="00775779" w:rsidP="00D11B4C">
            <w:pPr>
              <w:jc w:val="center"/>
              <w:rPr>
                <w:rFonts w:ascii="SimSun" w:eastAsia="SimSun" w:hAnsi="SimSun"/>
                <w:b/>
                <w:szCs w:val="28"/>
                <w:lang w:eastAsia="zh-CN"/>
              </w:rPr>
            </w:pPr>
            <w:r w:rsidRPr="00D11B4C">
              <w:rPr>
                <w:rFonts w:eastAsia="SimSun"/>
                <w:b/>
                <w:szCs w:val="28"/>
                <w:lang w:eastAsia="zh-CN"/>
              </w:rPr>
              <w:lastRenderedPageBreak/>
              <w:t>Задание</w:t>
            </w:r>
            <w:r w:rsidRPr="00FE4673">
              <w:rPr>
                <w:rFonts w:ascii="SimSun" w:eastAsia="SimSun" w:hAnsi="SimSun"/>
                <w:b/>
                <w:szCs w:val="28"/>
                <w:lang w:eastAsia="zh-CN"/>
              </w:rPr>
              <w:t xml:space="preserve"> 1 </w:t>
            </w:r>
          </w:p>
          <w:p w14:paraId="650BACCA" w14:textId="77777777" w:rsidR="00D11B4C" w:rsidRPr="00FE4673" w:rsidRDefault="00D11B4C" w:rsidP="00D11B4C">
            <w:pPr>
              <w:rPr>
                <w:rFonts w:ascii="SimSun" w:eastAsia="SimSun" w:hAnsi="SimSun" w:cs="SimSun"/>
                <w:b/>
                <w:szCs w:val="28"/>
                <w:lang w:eastAsia="zh-CN"/>
              </w:rPr>
            </w:pPr>
            <w:r w:rsidRPr="00D11B4C">
              <w:rPr>
                <w:rFonts w:ascii="SimSun" w:eastAsia="SimSun" w:hAnsi="SimSun" w:cs="SimSun" w:hint="eastAsia"/>
                <w:b/>
                <w:szCs w:val="28"/>
                <w:lang w:val="de-DE" w:eastAsia="zh-CN"/>
              </w:rPr>
              <w:lastRenderedPageBreak/>
              <w:t>把下面的信翻译过来</w:t>
            </w:r>
          </w:p>
          <w:p w14:paraId="2E116B3C" w14:textId="77777777" w:rsidR="00D11B4C" w:rsidRPr="00FE4673" w:rsidRDefault="00D11B4C" w:rsidP="00D11B4C">
            <w:pPr>
              <w:rPr>
                <w:rFonts w:ascii="SimSun" w:eastAsia="SimSun" w:hAnsi="SimSun" w:cs="SimSun"/>
                <w:b/>
                <w:szCs w:val="28"/>
                <w:lang w:eastAsia="zh-CN"/>
              </w:rPr>
            </w:pPr>
          </w:p>
          <w:p w14:paraId="544C758E"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北京大成贸易有限公司销售部经理刘建安先生</w:t>
            </w:r>
            <w:r w:rsidRPr="00D11B4C">
              <w:rPr>
                <w:rFonts w:ascii="SimSun" w:eastAsia="SimSun" w:hAnsi="SimSun" w:cs="AppleSystemUIFont"/>
                <w:color w:val="353535"/>
                <w:lang w:eastAsia="zh-CN"/>
              </w:rPr>
              <w:t>:</w:t>
            </w:r>
          </w:p>
          <w:p w14:paraId="1446AFB1"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76CECA60"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您好</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我们是一家生产自行车的美国公司</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本公司生产的</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别克</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牌自行车畅销欧美各国。最近我们准备开发中国市场</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我向您推荐我</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们新上市的折叠自行车</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我想贵公司会对我们的产品感兴趣。</w:t>
            </w:r>
          </w:p>
          <w:p w14:paraId="7636C41A"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2E0E03C5"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本公司生产的折叠自行车可以在</w:t>
            </w:r>
            <w:r w:rsidRPr="00D11B4C">
              <w:rPr>
                <w:rFonts w:ascii="SimSun" w:eastAsia="SimSun" w:hAnsi="SimSun" w:cs="AppleSystemUIFont"/>
                <w:color w:val="353535"/>
                <w:lang w:eastAsia="zh-CN"/>
              </w:rPr>
              <w:t>20</w:t>
            </w:r>
            <w:r w:rsidRPr="00D11B4C">
              <w:rPr>
                <w:rFonts w:ascii="SimSun" w:eastAsia="SimSun" w:hAnsi="SimSun" w:cs=".PingFang SC" w:hint="eastAsia"/>
                <w:color w:val="353535"/>
                <w:lang w:eastAsia="zh-CN"/>
              </w:rPr>
              <w:t>秒钟之内不用任何工具折</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叠或者展开。折叠后体积小</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可以放在汽车的行李箱里或者办公室</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内。因为我们使用了最新的合成材料</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重量比一般自行车轻很多</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可</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以提着上楼、坐电梯、乘地铁</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非常方便。除此之外</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产品的设计时尚</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现代</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深受消费者喜爱。</w:t>
            </w:r>
          </w:p>
          <w:p w14:paraId="6AB36CD0"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00625603"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隨信附上本公司的产品目录和图片</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如果您对我们的产品感兴</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趣</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欢迎来函联系。</w:t>
            </w:r>
          </w:p>
          <w:p w14:paraId="578A5A86"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71BFB1AD"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敬祝</w:t>
            </w:r>
          </w:p>
          <w:p w14:paraId="621030C2"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222B6682"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商祺</w:t>
            </w:r>
            <w:r w:rsidRPr="00D11B4C">
              <w:rPr>
                <w:rFonts w:ascii="SimSun" w:eastAsia="SimSun" w:hAnsi="SimSun" w:cs="AppleSystemUIFont"/>
                <w:color w:val="353535"/>
                <w:lang w:eastAsia="zh-CN"/>
              </w:rPr>
              <w:t>!</w:t>
            </w:r>
          </w:p>
          <w:p w14:paraId="76084F82"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37DF169A"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别克自行车有限公司销售部经理</w:t>
            </w:r>
          </w:p>
          <w:p w14:paraId="0472ECD6"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5CEE073E" w14:textId="47F48DE1" w:rsidR="00D11B4C" w:rsidRPr="00D11B4C" w:rsidRDefault="00D11B4C" w:rsidP="00D11B4C">
            <w:pPr>
              <w:rPr>
                <w:rFonts w:ascii="SimSun" w:eastAsia="SimSun" w:hAnsi="SimSun" w:cs="SimSun"/>
                <w:b/>
                <w:szCs w:val="28"/>
                <w:lang w:val="de-DE" w:eastAsia="zh-CN"/>
              </w:rPr>
            </w:pPr>
            <w:r w:rsidRPr="00D11B4C">
              <w:rPr>
                <w:rFonts w:ascii="SimSun" w:eastAsia="SimSun" w:hAnsi="SimSun" w:cs=".PingFang SC" w:hint="eastAsia"/>
                <w:color w:val="353535"/>
                <w:lang w:eastAsia="en-US"/>
              </w:rPr>
              <w:t>史密斯</w:t>
            </w:r>
          </w:p>
        </w:tc>
      </w:tr>
      <w:tr w:rsidR="00D11B4C" w:rsidRPr="00B46888" w14:paraId="4F93D746" w14:textId="77777777" w:rsidTr="00D11B4C">
        <w:tc>
          <w:tcPr>
            <w:tcW w:w="0" w:type="auto"/>
          </w:tcPr>
          <w:p w14:paraId="26A3536D" w14:textId="77777777" w:rsidR="00775779" w:rsidRPr="00B46888" w:rsidRDefault="00775779" w:rsidP="00775779">
            <w:pPr>
              <w:jc w:val="center"/>
              <w:rPr>
                <w:i/>
                <w:lang w:val="de-DE"/>
              </w:rPr>
            </w:pPr>
          </w:p>
        </w:tc>
        <w:tc>
          <w:tcPr>
            <w:tcW w:w="0" w:type="auto"/>
            <w:vMerge w:val="restart"/>
          </w:tcPr>
          <w:p w14:paraId="62C43504" w14:textId="77777777" w:rsidR="00775779" w:rsidRPr="00B46888" w:rsidRDefault="00775779" w:rsidP="00775779">
            <w:r w:rsidRPr="00B46888">
              <w:t xml:space="preserve">5. Использует </w:t>
            </w:r>
          </w:p>
          <w:p w14:paraId="1C32D20B" w14:textId="77777777" w:rsidR="00775779" w:rsidRPr="00B46888" w:rsidRDefault="00775779" w:rsidP="00775779">
            <w:r w:rsidRPr="00B46888">
              <w:t xml:space="preserve">иностранный язык в </w:t>
            </w:r>
          </w:p>
          <w:p w14:paraId="64B09F93" w14:textId="77777777" w:rsidR="00775779" w:rsidRPr="00B46888" w:rsidRDefault="00775779" w:rsidP="00775779">
            <w:r w:rsidRPr="00B46888">
              <w:t xml:space="preserve">межличностном </w:t>
            </w:r>
          </w:p>
          <w:p w14:paraId="66E6B15A" w14:textId="77777777" w:rsidR="00775779" w:rsidRPr="00B46888" w:rsidRDefault="00775779" w:rsidP="00775779">
            <w:r w:rsidRPr="00B46888">
              <w:t xml:space="preserve">общении и профессиональной </w:t>
            </w:r>
          </w:p>
          <w:p w14:paraId="3B2EB990" w14:textId="77777777" w:rsidR="00775779" w:rsidRPr="00B46888" w:rsidRDefault="00775779" w:rsidP="00775779">
            <w:r w:rsidRPr="00B46888">
              <w:t xml:space="preserve">деятельности, </w:t>
            </w:r>
          </w:p>
          <w:p w14:paraId="0A91AA6C" w14:textId="77777777" w:rsidR="00775779" w:rsidRPr="00B46888" w:rsidRDefault="00775779" w:rsidP="00775779">
            <w:r w:rsidRPr="00B46888">
              <w:t xml:space="preserve">выбирая </w:t>
            </w:r>
          </w:p>
          <w:p w14:paraId="1143B44C" w14:textId="77777777" w:rsidR="00775779" w:rsidRPr="00B46888" w:rsidRDefault="00775779" w:rsidP="00775779">
            <w:r w:rsidRPr="00B46888">
              <w:t xml:space="preserve">соответствующие </w:t>
            </w:r>
          </w:p>
          <w:p w14:paraId="6D6890E3" w14:textId="77777777" w:rsidR="00775779" w:rsidRPr="00B46888" w:rsidRDefault="00775779" w:rsidP="00775779">
            <w:r w:rsidRPr="00B46888">
              <w:t xml:space="preserve">вербальные и </w:t>
            </w:r>
          </w:p>
          <w:p w14:paraId="5F8B4707" w14:textId="77777777" w:rsidR="00775779" w:rsidRPr="00B46888" w:rsidRDefault="00775779" w:rsidP="00775779">
            <w:r w:rsidRPr="00B46888">
              <w:t xml:space="preserve">невербальные </w:t>
            </w:r>
          </w:p>
          <w:p w14:paraId="7D30CD67" w14:textId="77777777" w:rsidR="00775779" w:rsidRPr="00B46888" w:rsidRDefault="00775779" w:rsidP="00775779">
            <w:r w:rsidRPr="00B46888">
              <w:t xml:space="preserve">средства </w:t>
            </w:r>
          </w:p>
          <w:p w14:paraId="5444DDE8" w14:textId="77777777" w:rsidR="00775779" w:rsidRPr="00B46888" w:rsidRDefault="00775779" w:rsidP="00775779">
            <w:r w:rsidRPr="00B46888">
              <w:lastRenderedPageBreak/>
              <w:t>коммуникации.</w:t>
            </w:r>
          </w:p>
        </w:tc>
        <w:tc>
          <w:tcPr>
            <w:tcW w:w="1488" w:type="dxa"/>
          </w:tcPr>
          <w:p w14:paraId="7101DFED" w14:textId="77777777" w:rsidR="00775779" w:rsidRPr="00B46888" w:rsidRDefault="00775779" w:rsidP="00775779">
            <w:r w:rsidRPr="00B46888">
              <w:lastRenderedPageBreak/>
              <w:t xml:space="preserve">5. </w:t>
            </w:r>
            <w:r w:rsidRPr="00B46888">
              <w:rPr>
                <w:i/>
              </w:rPr>
              <w:t>Знать</w:t>
            </w:r>
            <w:r w:rsidRPr="00B46888">
              <w:t xml:space="preserve">: </w:t>
            </w:r>
          </w:p>
          <w:p w14:paraId="6FF86E59" w14:textId="77777777" w:rsidR="00775779" w:rsidRPr="00B46888" w:rsidRDefault="00775779" w:rsidP="00775779">
            <w:r w:rsidRPr="00B46888">
              <w:t xml:space="preserve">особенности грамматического и </w:t>
            </w:r>
          </w:p>
          <w:p w14:paraId="28AE31DD" w14:textId="77777777" w:rsidR="00775779" w:rsidRPr="00B46888" w:rsidRDefault="00775779" w:rsidP="00775779">
            <w:r w:rsidRPr="00B46888">
              <w:t xml:space="preserve">лексического строя иностранного языка; </w:t>
            </w:r>
          </w:p>
          <w:p w14:paraId="3DBBA38F" w14:textId="77777777" w:rsidR="00775779" w:rsidRPr="00B46888" w:rsidRDefault="00775779" w:rsidP="00775779">
            <w:r w:rsidRPr="00B46888">
              <w:t xml:space="preserve">особенности видов речевой деятельности на </w:t>
            </w:r>
          </w:p>
          <w:p w14:paraId="627E683C" w14:textId="77777777" w:rsidR="00775779" w:rsidRPr="00B46888" w:rsidRDefault="00775779" w:rsidP="00775779">
            <w:r w:rsidRPr="00B46888">
              <w:t xml:space="preserve">иностранном языке; специфику использования </w:t>
            </w:r>
          </w:p>
          <w:p w14:paraId="2671A3FC" w14:textId="77777777" w:rsidR="00775779" w:rsidRPr="00B46888" w:rsidRDefault="00775779" w:rsidP="00775779">
            <w:r w:rsidRPr="00B46888">
              <w:t xml:space="preserve">вербальных </w:t>
            </w:r>
            <w:r w:rsidRPr="00B46888">
              <w:lastRenderedPageBreak/>
              <w:t xml:space="preserve">и невербальных средств в </w:t>
            </w:r>
          </w:p>
          <w:p w14:paraId="70ACBA62" w14:textId="77777777" w:rsidR="00775779" w:rsidRPr="00B46888" w:rsidRDefault="00775779" w:rsidP="00775779">
            <w:r w:rsidRPr="00B46888">
              <w:t xml:space="preserve">ситуациях иноязычной коммуникации; особенности межличностной коммуникации при межкультурном общении; лексико-грамматические особенности профессионально-ориентированного иностранного языка; содержание основных иноязычных профессиональных понятий; </w:t>
            </w:r>
          </w:p>
          <w:p w14:paraId="2D773884" w14:textId="77777777" w:rsidR="00775779" w:rsidRPr="00B46888" w:rsidRDefault="00775779" w:rsidP="00775779"/>
        </w:tc>
        <w:tc>
          <w:tcPr>
            <w:tcW w:w="5075" w:type="dxa"/>
          </w:tcPr>
          <w:p w14:paraId="4FE0349D" w14:textId="15D6FF3C" w:rsidR="00775779" w:rsidRPr="00E96A46" w:rsidRDefault="00775779" w:rsidP="00D11B4C">
            <w:pPr>
              <w:jc w:val="center"/>
              <w:rPr>
                <w:b/>
                <w:szCs w:val="28"/>
                <w:lang w:eastAsia="zh-CN"/>
              </w:rPr>
            </w:pPr>
            <w:r w:rsidRPr="00B46888">
              <w:rPr>
                <w:b/>
                <w:szCs w:val="28"/>
                <w:lang w:eastAsia="zh-CN"/>
              </w:rPr>
              <w:lastRenderedPageBreak/>
              <w:t>Задание</w:t>
            </w:r>
            <w:r w:rsidRPr="00E96A46">
              <w:rPr>
                <w:b/>
                <w:szCs w:val="28"/>
                <w:lang w:eastAsia="zh-CN"/>
              </w:rPr>
              <w:t xml:space="preserve"> 1</w:t>
            </w:r>
          </w:p>
          <w:p w14:paraId="674F57D4" w14:textId="77777777" w:rsidR="00775779" w:rsidRPr="00E96A46" w:rsidRDefault="00775779" w:rsidP="00775779">
            <w:pPr>
              <w:jc w:val="both"/>
              <w:rPr>
                <w:lang w:eastAsia="zh-CN"/>
              </w:rPr>
            </w:pPr>
          </w:p>
          <w:p w14:paraId="69E95653" w14:textId="77777777" w:rsidR="00775779" w:rsidRPr="00E96A46" w:rsidRDefault="00775779" w:rsidP="00775779">
            <w:pPr>
              <w:jc w:val="both"/>
              <w:rPr>
                <w:lang w:eastAsia="zh-CN"/>
              </w:rPr>
            </w:pPr>
          </w:p>
          <w:p w14:paraId="25DE7CD1" w14:textId="77777777" w:rsidR="00E06D9A" w:rsidRDefault="00E06D9A" w:rsidP="00E06D9A">
            <w:pPr>
              <w:pStyle w:val="ae"/>
              <w:rPr>
                <w:lang w:eastAsia="zh-CN"/>
              </w:rPr>
            </w:pPr>
            <w:r>
              <w:rPr>
                <w:rFonts w:ascii="SimSun" w:eastAsia="SimSun" w:hAnsi="SimSun" w:hint="eastAsia"/>
                <w:color w:val="333333"/>
                <w:sz w:val="22"/>
                <w:szCs w:val="22"/>
                <w:lang w:eastAsia="zh-CN"/>
              </w:rPr>
              <w:t xml:space="preserve">开学前，我一直住在一个北京的朋友的家里。1. ___________朋友家离学校 2.___________远，上 学不太方便，所以我打算在学校附近租房子。朋友 3.___________我介绍了一家 4.___________的中 介公司。这样我顺利地找到了一套房子。这套房子 的设施很齐全，房租也不算太贵。5. ___________ 最重要的是，从这儿到学校 6. ___________10 分 钟，比过去方便 7.___________。我 8.___________这套房子很满意，所以很快的房东 9. ___________了半年的合同 </w:t>
            </w:r>
          </w:p>
          <w:p w14:paraId="636734EA" w14:textId="77777777" w:rsidR="00E06D9A" w:rsidRDefault="00E06D9A" w:rsidP="00E06D9A">
            <w:pPr>
              <w:pStyle w:val="ae"/>
              <w:rPr>
                <w:lang w:eastAsia="zh-CN"/>
              </w:rPr>
            </w:pPr>
            <w:r>
              <w:rPr>
                <w:rFonts w:ascii="SimSun" w:eastAsia="SimSun" w:hAnsi="SimSun" w:hint="eastAsia"/>
                <w:color w:val="333333"/>
                <w:lang w:eastAsia="zh-CN"/>
              </w:rPr>
              <w:t xml:space="preserve">•A.虽然b.并且 c.而且 d.可是 </w:t>
            </w:r>
          </w:p>
          <w:p w14:paraId="0965F0CB" w14:textId="77777777" w:rsidR="00E06D9A" w:rsidRDefault="00E06D9A" w:rsidP="00E06D9A">
            <w:pPr>
              <w:pStyle w:val="ae"/>
              <w:rPr>
                <w:lang w:eastAsia="zh-CN"/>
              </w:rPr>
            </w:pPr>
            <w:r>
              <w:rPr>
                <w:rFonts w:ascii="SimSun" w:eastAsia="SimSun" w:hAnsi="SimSun" w:hint="eastAsia"/>
                <w:color w:val="333333"/>
                <w:lang w:eastAsia="zh-CN"/>
              </w:rPr>
              <w:lastRenderedPageBreak/>
              <w:t xml:space="preserve">•A.有点儿b.一点儿 c.一 些 d. 点儿 </w:t>
            </w:r>
          </w:p>
          <w:p w14:paraId="26D351EC" w14:textId="77777777" w:rsidR="00E06D9A" w:rsidRDefault="00E06D9A" w:rsidP="00E06D9A">
            <w:pPr>
              <w:pStyle w:val="ae"/>
              <w:rPr>
                <w:lang w:eastAsia="zh-CN"/>
              </w:rPr>
            </w:pPr>
            <w:r>
              <w:rPr>
                <w:rFonts w:ascii="SimSun" w:eastAsia="SimSun" w:hAnsi="SimSun" w:hint="eastAsia"/>
                <w:color w:val="333333"/>
                <w:lang w:eastAsia="zh-CN"/>
              </w:rPr>
              <w:t xml:space="preserve">•A.对 b.给 c.让 d.朝 • A.可靠 b.可爱 c.可笑 </w:t>
            </w:r>
          </w:p>
          <w:p w14:paraId="13FA8ABA" w14:textId="77777777" w:rsidR="00E06D9A" w:rsidRDefault="00E06D9A" w:rsidP="00E06D9A">
            <w:pPr>
              <w:pStyle w:val="ae"/>
            </w:pPr>
            <w:r>
              <w:rPr>
                <w:rFonts w:ascii="SimSun" w:eastAsia="SimSun" w:hAnsi="SimSun" w:hint="eastAsia"/>
                <w:color w:val="333333"/>
              </w:rPr>
              <w:t xml:space="preserve">d. 可冷 </w:t>
            </w:r>
          </w:p>
          <w:p w14:paraId="37A1A716" w14:textId="60AE9D89" w:rsidR="00775779" w:rsidRPr="00B46888" w:rsidRDefault="00775779" w:rsidP="00775779">
            <w:pPr>
              <w:jc w:val="both"/>
              <w:rPr>
                <w:lang w:val="de-DE"/>
              </w:rPr>
            </w:pPr>
          </w:p>
        </w:tc>
      </w:tr>
      <w:tr w:rsidR="00D11B4C" w:rsidRPr="00D11B4C" w14:paraId="28D12011" w14:textId="77777777" w:rsidTr="00D11B4C">
        <w:tc>
          <w:tcPr>
            <w:tcW w:w="0" w:type="auto"/>
          </w:tcPr>
          <w:p w14:paraId="75B681ED" w14:textId="77777777" w:rsidR="00775779" w:rsidRPr="00B46888" w:rsidRDefault="00775779" w:rsidP="00775779">
            <w:pPr>
              <w:jc w:val="center"/>
              <w:rPr>
                <w:i/>
                <w:lang w:val="de-DE"/>
              </w:rPr>
            </w:pPr>
          </w:p>
        </w:tc>
        <w:tc>
          <w:tcPr>
            <w:tcW w:w="0" w:type="auto"/>
            <w:vMerge/>
          </w:tcPr>
          <w:p w14:paraId="75A357B5" w14:textId="77777777" w:rsidR="00775779" w:rsidRPr="00B46888" w:rsidRDefault="00775779" w:rsidP="00775779">
            <w:pPr>
              <w:rPr>
                <w:lang w:val="de-DE"/>
              </w:rPr>
            </w:pPr>
          </w:p>
        </w:tc>
        <w:tc>
          <w:tcPr>
            <w:tcW w:w="1488" w:type="dxa"/>
          </w:tcPr>
          <w:p w14:paraId="1668A947" w14:textId="77777777" w:rsidR="00775779" w:rsidRPr="00B46888" w:rsidRDefault="00775779" w:rsidP="00775779">
            <w:r w:rsidRPr="00B46888">
              <w:rPr>
                <w:i/>
              </w:rPr>
              <w:t>Уметь</w:t>
            </w:r>
            <w:r w:rsidRPr="00B46888">
              <w:t xml:space="preserve">: </w:t>
            </w:r>
          </w:p>
          <w:p w14:paraId="4832B945" w14:textId="77777777" w:rsidR="00775779" w:rsidRPr="00B46888" w:rsidRDefault="00775779" w:rsidP="00775779">
            <w:r w:rsidRPr="00B46888">
              <w:t xml:space="preserve">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w:t>
            </w:r>
            <w:r w:rsidRPr="00B46888">
              <w:lastRenderedPageBreak/>
              <w:t>письменной 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c>
          <w:tcPr>
            <w:tcW w:w="5075" w:type="dxa"/>
          </w:tcPr>
          <w:p w14:paraId="5CFA79E9" w14:textId="573820A2" w:rsidR="00D11B4C" w:rsidRPr="00B46888" w:rsidRDefault="00775779" w:rsidP="00D11B4C">
            <w:pPr>
              <w:jc w:val="center"/>
              <w:rPr>
                <w:lang w:val="de-DE"/>
              </w:rPr>
            </w:pPr>
            <w:r w:rsidRPr="00B46888">
              <w:rPr>
                <w:b/>
                <w:szCs w:val="28"/>
              </w:rPr>
              <w:lastRenderedPageBreak/>
              <w:t>Задание</w:t>
            </w:r>
            <w:r w:rsidRPr="00B46888">
              <w:rPr>
                <w:b/>
                <w:szCs w:val="28"/>
                <w:lang w:val="de-DE"/>
              </w:rPr>
              <w:t xml:space="preserve"> 1 </w:t>
            </w:r>
          </w:p>
          <w:p w14:paraId="03808500" w14:textId="77777777" w:rsidR="00775779" w:rsidRDefault="00D11B4C" w:rsidP="00775779">
            <w:pPr>
              <w:rPr>
                <w:rFonts w:ascii="SimSun" w:eastAsia="SimSun" w:hAnsi="SimSun" w:cs="SimSun"/>
                <w:lang w:val="de-DE" w:eastAsia="zh-CN"/>
              </w:rPr>
            </w:pPr>
            <w:r>
              <w:rPr>
                <w:rFonts w:ascii="SimSun" w:eastAsia="SimSun" w:hAnsi="SimSun" w:cs="SimSun" w:hint="eastAsia"/>
                <w:lang w:val="de-DE" w:eastAsia="zh-CN"/>
              </w:rPr>
              <w:t>听录音，选择正确答案</w:t>
            </w:r>
          </w:p>
          <w:p w14:paraId="30759654" w14:textId="77777777" w:rsidR="00D11B4C" w:rsidRDefault="00D11B4C" w:rsidP="00775779">
            <w:pPr>
              <w:rPr>
                <w:lang w:val="de-DE"/>
              </w:rPr>
            </w:pPr>
          </w:p>
          <w:p w14:paraId="2A14D4BB" w14:textId="77777777" w:rsidR="00D11B4C" w:rsidRDefault="00D11B4C" w:rsidP="00D11B4C">
            <w:pPr>
              <w:numPr>
                <w:ilvl w:val="0"/>
                <w:numId w:val="84"/>
              </w:numPr>
              <w:tabs>
                <w:tab w:val="left" w:pos="20"/>
                <w:tab w:val="left" w:pos="392"/>
              </w:tabs>
              <w:autoSpaceDE w:val="0"/>
              <w:autoSpaceDN w:val="0"/>
              <w:adjustRightInd w:val="0"/>
              <w:spacing w:after="160" w:line="259" w:lineRule="auto"/>
              <w:ind w:left="392" w:hanging="393"/>
              <w:rPr>
                <w:rFonts w:eastAsia="Songti SC"/>
                <w:color w:val="000000"/>
              </w:rPr>
            </w:pPr>
            <w:r>
              <w:rPr>
                <w:rFonts w:eastAsia="Songti SC" w:hint="eastAsia"/>
                <w:color w:val="000000"/>
              </w:rPr>
              <w:t>老师刚上课就累了</w:t>
            </w:r>
          </w:p>
          <w:p w14:paraId="7C31D6F5" w14:textId="77777777" w:rsidR="00D11B4C" w:rsidRDefault="00D11B4C" w:rsidP="00D11B4C">
            <w:pPr>
              <w:pStyle w:val="a4"/>
              <w:numPr>
                <w:ilvl w:val="0"/>
                <w:numId w:val="85"/>
              </w:numPr>
              <w:tabs>
                <w:tab w:val="left" w:pos="20"/>
                <w:tab w:val="left" w:pos="392"/>
              </w:tabs>
              <w:autoSpaceDE w:val="0"/>
              <w:autoSpaceDN w:val="0"/>
              <w:adjustRightInd w:val="0"/>
              <w:spacing w:after="160" w:line="259" w:lineRule="auto"/>
              <w:rPr>
                <w:rFonts w:eastAsia="Songti SC"/>
                <w:color w:val="000000"/>
              </w:rPr>
            </w:pPr>
            <w:r>
              <w:rPr>
                <w:rFonts w:eastAsia="Songti SC" w:hint="eastAsia"/>
                <w:color w:val="000000"/>
              </w:rPr>
              <w:t>对</w:t>
            </w:r>
            <w:r>
              <w:rPr>
                <w:rFonts w:eastAsia="Songti SC" w:hint="eastAsia"/>
                <w:color w:val="000000"/>
              </w:rPr>
              <w:t xml:space="preserve"> </w:t>
            </w:r>
            <w:r>
              <w:rPr>
                <w:rFonts w:eastAsia="Songti SC"/>
                <w:color w:val="000000"/>
              </w:rPr>
              <w:t xml:space="preserve">  b. </w:t>
            </w:r>
            <w:r>
              <w:rPr>
                <w:rFonts w:eastAsia="Songti SC" w:hint="eastAsia"/>
                <w:color w:val="000000"/>
              </w:rPr>
              <w:t>不对</w:t>
            </w:r>
          </w:p>
          <w:p w14:paraId="1F106AB8" w14:textId="77777777" w:rsidR="00D11B4C" w:rsidRDefault="00D11B4C" w:rsidP="00D11B4C">
            <w:pPr>
              <w:pStyle w:val="a4"/>
              <w:numPr>
                <w:ilvl w:val="0"/>
                <w:numId w:val="84"/>
              </w:numPr>
              <w:tabs>
                <w:tab w:val="left" w:pos="20"/>
                <w:tab w:val="left" w:pos="392"/>
              </w:tabs>
              <w:autoSpaceDE w:val="0"/>
              <w:autoSpaceDN w:val="0"/>
              <w:adjustRightInd w:val="0"/>
              <w:spacing w:after="160" w:line="259" w:lineRule="auto"/>
              <w:rPr>
                <w:rFonts w:eastAsia="Songti SC"/>
                <w:color w:val="000000"/>
                <w:lang w:eastAsia="zh-CN"/>
              </w:rPr>
            </w:pPr>
            <w:r>
              <w:rPr>
                <w:rFonts w:eastAsia="Songti SC" w:hint="eastAsia"/>
                <w:color w:val="000000"/>
                <w:lang w:eastAsia="zh-CN"/>
              </w:rPr>
              <w:t>最近，山田佑打太极拳进步特别大</w:t>
            </w:r>
          </w:p>
          <w:p w14:paraId="53DAD61B" w14:textId="77777777" w:rsidR="00D11B4C" w:rsidRDefault="00D11B4C" w:rsidP="00D11B4C">
            <w:pPr>
              <w:pStyle w:val="a4"/>
              <w:numPr>
                <w:ilvl w:val="0"/>
                <w:numId w:val="86"/>
              </w:numPr>
              <w:tabs>
                <w:tab w:val="left" w:pos="20"/>
                <w:tab w:val="left" w:pos="392"/>
              </w:tabs>
              <w:autoSpaceDE w:val="0"/>
              <w:autoSpaceDN w:val="0"/>
              <w:adjustRightInd w:val="0"/>
              <w:spacing w:after="160" w:line="259" w:lineRule="auto"/>
              <w:rPr>
                <w:rFonts w:eastAsia="Songti SC"/>
                <w:color w:val="000000"/>
              </w:rPr>
            </w:pPr>
            <w:r w:rsidRPr="00EE6EF3">
              <w:rPr>
                <w:rFonts w:eastAsia="Songti SC" w:hint="eastAsia"/>
                <w:color w:val="000000"/>
              </w:rPr>
              <w:t>对</w:t>
            </w:r>
            <w:r w:rsidRPr="00EE6EF3">
              <w:rPr>
                <w:rFonts w:eastAsia="Songti SC" w:hint="eastAsia"/>
                <w:color w:val="000000"/>
              </w:rPr>
              <w:t xml:space="preserve"> </w:t>
            </w:r>
            <w:r w:rsidRPr="00EE6EF3">
              <w:rPr>
                <w:rFonts w:eastAsia="Songti SC"/>
                <w:color w:val="000000"/>
              </w:rPr>
              <w:t xml:space="preserve">  b. </w:t>
            </w:r>
            <w:r w:rsidRPr="00EE6EF3">
              <w:rPr>
                <w:rFonts w:eastAsia="Songti SC" w:hint="eastAsia"/>
                <w:color w:val="000000"/>
              </w:rPr>
              <w:t>不对</w:t>
            </w:r>
          </w:p>
          <w:p w14:paraId="0D54ABAB" w14:textId="77777777" w:rsidR="00D11B4C" w:rsidRDefault="00D11B4C" w:rsidP="00D11B4C">
            <w:pPr>
              <w:pStyle w:val="a4"/>
              <w:numPr>
                <w:ilvl w:val="0"/>
                <w:numId w:val="84"/>
              </w:numPr>
              <w:tabs>
                <w:tab w:val="left" w:pos="20"/>
                <w:tab w:val="left" w:pos="392"/>
              </w:tabs>
              <w:autoSpaceDE w:val="0"/>
              <w:autoSpaceDN w:val="0"/>
              <w:adjustRightInd w:val="0"/>
              <w:spacing w:after="160" w:line="259" w:lineRule="auto"/>
              <w:rPr>
                <w:rFonts w:eastAsia="Songti SC"/>
                <w:color w:val="000000"/>
                <w:lang w:eastAsia="zh-CN"/>
              </w:rPr>
            </w:pPr>
            <w:r>
              <w:rPr>
                <w:rFonts w:eastAsia="Songti SC" w:hint="eastAsia"/>
                <w:color w:val="000000"/>
                <w:lang w:eastAsia="zh-CN"/>
              </w:rPr>
              <w:t>周末，李美丽去公园学唱京剧</w:t>
            </w:r>
          </w:p>
          <w:p w14:paraId="044A7B25" w14:textId="77777777" w:rsidR="00D11B4C" w:rsidRDefault="00D11B4C" w:rsidP="00D11B4C">
            <w:pPr>
              <w:pStyle w:val="a4"/>
              <w:numPr>
                <w:ilvl w:val="0"/>
                <w:numId w:val="87"/>
              </w:numPr>
              <w:tabs>
                <w:tab w:val="left" w:pos="20"/>
                <w:tab w:val="left" w:pos="392"/>
              </w:tabs>
              <w:autoSpaceDE w:val="0"/>
              <w:autoSpaceDN w:val="0"/>
              <w:adjustRightInd w:val="0"/>
              <w:spacing w:after="160" w:line="259" w:lineRule="auto"/>
              <w:rPr>
                <w:rFonts w:eastAsia="Songti SC"/>
                <w:color w:val="000000"/>
              </w:rPr>
            </w:pPr>
            <w:r w:rsidRPr="00EE6EF3">
              <w:rPr>
                <w:rFonts w:eastAsia="Songti SC" w:hint="eastAsia"/>
                <w:color w:val="000000"/>
              </w:rPr>
              <w:t>对</w:t>
            </w:r>
            <w:r w:rsidRPr="00EE6EF3">
              <w:rPr>
                <w:rFonts w:eastAsia="Songti SC" w:hint="eastAsia"/>
                <w:color w:val="000000"/>
              </w:rPr>
              <w:t xml:space="preserve"> </w:t>
            </w:r>
            <w:r w:rsidRPr="00EE6EF3">
              <w:rPr>
                <w:rFonts w:eastAsia="Songti SC"/>
                <w:color w:val="000000"/>
              </w:rPr>
              <w:t xml:space="preserve">  b. </w:t>
            </w:r>
            <w:r w:rsidRPr="00EE6EF3">
              <w:rPr>
                <w:rFonts w:eastAsia="Songti SC" w:hint="eastAsia"/>
                <w:color w:val="000000"/>
              </w:rPr>
              <w:t>不对</w:t>
            </w:r>
          </w:p>
          <w:p w14:paraId="3862DA83" w14:textId="77777777" w:rsidR="00D11B4C" w:rsidRDefault="00D11B4C" w:rsidP="00D11B4C">
            <w:pPr>
              <w:pStyle w:val="a4"/>
              <w:numPr>
                <w:ilvl w:val="0"/>
                <w:numId w:val="84"/>
              </w:numPr>
              <w:tabs>
                <w:tab w:val="left" w:pos="20"/>
                <w:tab w:val="left" w:pos="392"/>
              </w:tabs>
              <w:autoSpaceDE w:val="0"/>
              <w:autoSpaceDN w:val="0"/>
              <w:adjustRightInd w:val="0"/>
              <w:spacing w:after="160" w:line="259" w:lineRule="auto"/>
              <w:rPr>
                <w:rFonts w:eastAsia="Songti SC"/>
                <w:color w:val="000000"/>
              </w:rPr>
            </w:pPr>
            <w:r>
              <w:rPr>
                <w:rFonts w:eastAsia="Songti SC" w:hint="eastAsia"/>
                <w:color w:val="000000"/>
              </w:rPr>
              <w:t>洋洋也学京剧了</w:t>
            </w:r>
          </w:p>
          <w:p w14:paraId="4365A38A" w14:textId="77777777" w:rsidR="00D11B4C" w:rsidRDefault="00D11B4C" w:rsidP="00D11B4C">
            <w:pPr>
              <w:pStyle w:val="a4"/>
              <w:numPr>
                <w:ilvl w:val="0"/>
                <w:numId w:val="88"/>
              </w:numPr>
              <w:tabs>
                <w:tab w:val="left" w:pos="20"/>
                <w:tab w:val="left" w:pos="392"/>
              </w:tabs>
              <w:autoSpaceDE w:val="0"/>
              <w:autoSpaceDN w:val="0"/>
              <w:adjustRightInd w:val="0"/>
              <w:spacing w:after="160" w:line="259" w:lineRule="auto"/>
              <w:rPr>
                <w:rFonts w:eastAsia="Songti SC"/>
                <w:color w:val="000000"/>
              </w:rPr>
            </w:pPr>
            <w:r w:rsidRPr="00EE6EF3">
              <w:rPr>
                <w:rFonts w:eastAsia="Songti SC" w:hint="eastAsia"/>
                <w:color w:val="000000"/>
              </w:rPr>
              <w:t>对</w:t>
            </w:r>
            <w:r w:rsidRPr="00EE6EF3">
              <w:rPr>
                <w:rFonts w:eastAsia="Songti SC" w:hint="eastAsia"/>
                <w:color w:val="000000"/>
              </w:rPr>
              <w:t xml:space="preserve"> </w:t>
            </w:r>
            <w:r w:rsidRPr="00EE6EF3">
              <w:rPr>
                <w:rFonts w:eastAsia="Songti SC"/>
                <w:color w:val="000000"/>
              </w:rPr>
              <w:t xml:space="preserve">  b. </w:t>
            </w:r>
            <w:r w:rsidRPr="00EE6EF3">
              <w:rPr>
                <w:rFonts w:eastAsia="Songti SC" w:hint="eastAsia"/>
                <w:color w:val="000000"/>
              </w:rPr>
              <w:t>不对</w:t>
            </w:r>
          </w:p>
          <w:p w14:paraId="2D3FB7B5" w14:textId="77777777" w:rsidR="00D11B4C" w:rsidRDefault="00D11B4C" w:rsidP="00D11B4C">
            <w:pPr>
              <w:pStyle w:val="a4"/>
              <w:numPr>
                <w:ilvl w:val="0"/>
                <w:numId w:val="84"/>
              </w:numPr>
              <w:tabs>
                <w:tab w:val="left" w:pos="20"/>
                <w:tab w:val="left" w:pos="392"/>
              </w:tabs>
              <w:autoSpaceDE w:val="0"/>
              <w:autoSpaceDN w:val="0"/>
              <w:adjustRightInd w:val="0"/>
              <w:spacing w:after="160" w:line="259" w:lineRule="auto"/>
              <w:rPr>
                <w:rFonts w:eastAsia="Songti SC"/>
                <w:color w:val="000000"/>
                <w:lang w:eastAsia="zh-CN"/>
              </w:rPr>
            </w:pPr>
            <w:r>
              <w:rPr>
                <w:rFonts w:eastAsia="Songti SC" w:hint="eastAsia"/>
                <w:color w:val="000000"/>
                <w:lang w:eastAsia="zh-CN"/>
              </w:rPr>
              <w:t>汉语比赛的时间是星期五</w:t>
            </w:r>
          </w:p>
          <w:p w14:paraId="007754AD" w14:textId="77777777" w:rsidR="00D11B4C" w:rsidRDefault="00D11B4C" w:rsidP="00D11B4C">
            <w:pPr>
              <w:pStyle w:val="a4"/>
              <w:numPr>
                <w:ilvl w:val="0"/>
                <w:numId w:val="89"/>
              </w:numPr>
              <w:tabs>
                <w:tab w:val="left" w:pos="20"/>
                <w:tab w:val="left" w:pos="392"/>
              </w:tabs>
              <w:autoSpaceDE w:val="0"/>
              <w:autoSpaceDN w:val="0"/>
              <w:adjustRightInd w:val="0"/>
              <w:spacing w:after="160" w:line="259" w:lineRule="auto"/>
              <w:rPr>
                <w:rFonts w:eastAsia="Songti SC"/>
                <w:color w:val="000000"/>
              </w:rPr>
            </w:pPr>
            <w:r w:rsidRPr="00EE6EF3">
              <w:rPr>
                <w:rFonts w:eastAsia="Songti SC" w:hint="eastAsia"/>
                <w:color w:val="000000"/>
              </w:rPr>
              <w:t>对</w:t>
            </w:r>
            <w:r w:rsidRPr="00EE6EF3">
              <w:rPr>
                <w:rFonts w:eastAsia="Songti SC" w:hint="eastAsia"/>
                <w:color w:val="000000"/>
              </w:rPr>
              <w:t xml:space="preserve"> </w:t>
            </w:r>
            <w:r w:rsidRPr="00EE6EF3">
              <w:rPr>
                <w:rFonts w:eastAsia="Songti SC"/>
                <w:color w:val="000000"/>
              </w:rPr>
              <w:t xml:space="preserve">  b. </w:t>
            </w:r>
            <w:r w:rsidRPr="00EE6EF3">
              <w:rPr>
                <w:rFonts w:eastAsia="Songti SC" w:hint="eastAsia"/>
                <w:color w:val="000000"/>
              </w:rPr>
              <w:t>不对</w:t>
            </w:r>
          </w:p>
          <w:p w14:paraId="218C9231" w14:textId="747B122F" w:rsidR="00D11B4C" w:rsidRPr="00B46888" w:rsidRDefault="00D11B4C" w:rsidP="00775779">
            <w:pPr>
              <w:rPr>
                <w:lang w:val="de-DE"/>
              </w:rPr>
            </w:pPr>
          </w:p>
        </w:tc>
      </w:tr>
      <w:tr w:rsidR="00D11B4C" w:rsidRPr="00B46888" w14:paraId="2EF502E5" w14:textId="77777777" w:rsidTr="00D11B4C">
        <w:tc>
          <w:tcPr>
            <w:tcW w:w="0" w:type="auto"/>
          </w:tcPr>
          <w:p w14:paraId="79C803D7" w14:textId="77777777" w:rsidR="00775779" w:rsidRPr="00B46888" w:rsidRDefault="00775779" w:rsidP="00775779">
            <w:pPr>
              <w:jc w:val="center"/>
              <w:rPr>
                <w:i/>
                <w:lang w:val="de-DE"/>
              </w:rPr>
            </w:pPr>
          </w:p>
        </w:tc>
        <w:tc>
          <w:tcPr>
            <w:tcW w:w="0" w:type="auto"/>
            <w:vMerge w:val="restart"/>
          </w:tcPr>
          <w:p w14:paraId="09483CE1" w14:textId="77777777" w:rsidR="00775779" w:rsidRPr="00B46888" w:rsidRDefault="00775779" w:rsidP="00775779">
            <w:r w:rsidRPr="00B46888">
              <w:t xml:space="preserve">6. Реализует на </w:t>
            </w:r>
          </w:p>
          <w:p w14:paraId="33543B43" w14:textId="77777777" w:rsidR="00775779" w:rsidRPr="00B46888" w:rsidRDefault="00775779" w:rsidP="00775779">
            <w:r w:rsidRPr="00B46888">
              <w:t xml:space="preserve">иностранном языке </w:t>
            </w:r>
          </w:p>
          <w:p w14:paraId="417243AB" w14:textId="77777777" w:rsidR="00775779" w:rsidRPr="00B46888" w:rsidRDefault="00775779" w:rsidP="00775779">
            <w:r w:rsidRPr="00B46888">
              <w:t xml:space="preserve">коммуникативные </w:t>
            </w:r>
          </w:p>
          <w:p w14:paraId="579AD827" w14:textId="77777777" w:rsidR="00775779" w:rsidRPr="00B46888" w:rsidRDefault="00775779" w:rsidP="00775779">
            <w:r w:rsidRPr="00B46888">
              <w:t xml:space="preserve">намерения устно и </w:t>
            </w:r>
          </w:p>
          <w:p w14:paraId="6A63329F" w14:textId="77777777" w:rsidR="00775779" w:rsidRPr="00B46888" w:rsidRDefault="00775779" w:rsidP="00775779">
            <w:r w:rsidRPr="00B46888">
              <w:t xml:space="preserve">письменно, используя </w:t>
            </w:r>
          </w:p>
          <w:p w14:paraId="7A99F186" w14:textId="77777777" w:rsidR="00775779" w:rsidRPr="00B46888" w:rsidRDefault="00775779" w:rsidP="00775779">
            <w:r w:rsidRPr="00B46888">
              <w:t xml:space="preserve">современные </w:t>
            </w:r>
          </w:p>
          <w:p w14:paraId="7ED393DE" w14:textId="77777777" w:rsidR="00775779" w:rsidRPr="00B46888" w:rsidRDefault="00775779" w:rsidP="00775779">
            <w:r w:rsidRPr="00B46888">
              <w:t xml:space="preserve">информационно </w:t>
            </w:r>
          </w:p>
          <w:p w14:paraId="15DCA4F6" w14:textId="77777777" w:rsidR="00775779" w:rsidRPr="00B46888" w:rsidRDefault="00775779" w:rsidP="00775779">
            <w:r w:rsidRPr="00B46888">
              <w:t xml:space="preserve">коммуникационные </w:t>
            </w:r>
          </w:p>
          <w:p w14:paraId="4CB127D7" w14:textId="77777777" w:rsidR="00775779" w:rsidRPr="00B46888" w:rsidRDefault="00775779" w:rsidP="00775779">
            <w:r w:rsidRPr="00B46888">
              <w:t>технологии.</w:t>
            </w:r>
          </w:p>
        </w:tc>
        <w:tc>
          <w:tcPr>
            <w:tcW w:w="1488" w:type="dxa"/>
          </w:tcPr>
          <w:p w14:paraId="43523EF8" w14:textId="77777777" w:rsidR="00775779" w:rsidRPr="00B46888" w:rsidRDefault="00775779" w:rsidP="00775779">
            <w:r w:rsidRPr="00B46888">
              <w:t xml:space="preserve">6. </w:t>
            </w:r>
            <w:r w:rsidRPr="00B46888">
              <w:rPr>
                <w:i/>
              </w:rPr>
              <w:t>Знать</w:t>
            </w:r>
            <w:r w:rsidRPr="00B46888">
              <w:t>:</w:t>
            </w:r>
          </w:p>
          <w:p w14:paraId="45467E18" w14:textId="77777777" w:rsidR="00775779" w:rsidRPr="00B46888" w:rsidRDefault="00775779" w:rsidP="00775779">
            <w:r w:rsidRPr="00B46888">
              <w:t xml:space="preserve">виды коммуникативных намерений; соотношение коммуникативных намерений с замыслом и целью речевой коммуникации; </w:t>
            </w:r>
          </w:p>
          <w:p w14:paraId="3C603BEE" w14:textId="77777777" w:rsidR="00775779" w:rsidRPr="00B46888" w:rsidRDefault="00775779" w:rsidP="00775779">
            <w:r w:rsidRPr="00B46888">
              <w:t xml:space="preserve">типовые приемы и способы выражения </w:t>
            </w:r>
          </w:p>
          <w:p w14:paraId="52E7F1CD" w14:textId="77777777" w:rsidR="00775779" w:rsidRPr="00B46888" w:rsidRDefault="00775779" w:rsidP="00775779">
            <w:r w:rsidRPr="00B46888">
              <w:t xml:space="preserve">коммуникативных намерений на иностранном </w:t>
            </w:r>
          </w:p>
          <w:p w14:paraId="2734253C" w14:textId="77777777" w:rsidR="00775779" w:rsidRPr="00B46888" w:rsidRDefault="00775779" w:rsidP="00775779">
            <w:r w:rsidRPr="00B46888">
              <w:t xml:space="preserve">языке в устной и письменной речи; принципы </w:t>
            </w:r>
          </w:p>
          <w:p w14:paraId="16852785" w14:textId="77777777" w:rsidR="00775779" w:rsidRPr="00B46888" w:rsidRDefault="00775779" w:rsidP="00775779">
            <w:r w:rsidRPr="00B46888">
              <w:t xml:space="preserve">понимания коммуникативных намерений собеседников; способы </w:t>
            </w:r>
            <w:r w:rsidRPr="00B46888">
              <w:lastRenderedPageBreak/>
              <w:t xml:space="preserve">использования </w:t>
            </w:r>
          </w:p>
          <w:p w14:paraId="0D49E00D" w14:textId="77777777" w:rsidR="00775779" w:rsidRPr="00B46888" w:rsidRDefault="00775779" w:rsidP="00775779">
            <w:r w:rsidRPr="00B46888">
              <w:t>информационно-коммуникативных технологий в общении на иностранном языке;</w:t>
            </w:r>
          </w:p>
          <w:p w14:paraId="6625182E" w14:textId="77777777" w:rsidR="00775779" w:rsidRPr="00B46888" w:rsidRDefault="00775779" w:rsidP="00775779"/>
        </w:tc>
        <w:tc>
          <w:tcPr>
            <w:tcW w:w="5075" w:type="dxa"/>
          </w:tcPr>
          <w:p w14:paraId="27DDB8B9" w14:textId="77777777" w:rsidR="00775779" w:rsidRDefault="00775779" w:rsidP="00D11B4C">
            <w:pPr>
              <w:jc w:val="center"/>
              <w:rPr>
                <w:b/>
                <w:szCs w:val="28"/>
                <w:lang w:val="de-DE"/>
              </w:rPr>
            </w:pPr>
            <w:r w:rsidRPr="00B46888">
              <w:rPr>
                <w:b/>
                <w:szCs w:val="28"/>
              </w:rPr>
              <w:lastRenderedPageBreak/>
              <w:t>Задание</w:t>
            </w:r>
            <w:r w:rsidRPr="00027F72">
              <w:rPr>
                <w:b/>
                <w:szCs w:val="28"/>
                <w:lang w:val="de-DE"/>
              </w:rPr>
              <w:t xml:space="preserve"> 1</w:t>
            </w:r>
            <w:r w:rsidRPr="00B46888">
              <w:rPr>
                <w:b/>
                <w:szCs w:val="28"/>
                <w:lang w:val="de-DE"/>
              </w:rPr>
              <w:t xml:space="preserve"> </w:t>
            </w:r>
          </w:p>
          <w:p w14:paraId="3C7350F1" w14:textId="35C5580A" w:rsidR="00D11B4C" w:rsidRPr="00D11B4C" w:rsidRDefault="00E06D9A" w:rsidP="00D11B4C">
            <w:pPr>
              <w:rPr>
                <w:b/>
                <w:bCs/>
                <w:lang w:eastAsia="zh-CN"/>
              </w:rPr>
            </w:pPr>
            <w:r>
              <w:rPr>
                <w:rFonts w:ascii="SimSun" w:eastAsia="SimSun" w:hAnsi="SimSun" w:cs="SimSun" w:hint="eastAsia"/>
                <w:b/>
                <w:bCs/>
                <w:lang w:eastAsia="zh-CN"/>
              </w:rPr>
              <w:t>你是厂长，介绍一下工厂的产品情况</w:t>
            </w:r>
          </w:p>
        </w:tc>
      </w:tr>
      <w:tr w:rsidR="00D11B4C" w:rsidRPr="00D11B4C" w14:paraId="7665DCF9" w14:textId="77777777" w:rsidTr="00D11B4C">
        <w:tc>
          <w:tcPr>
            <w:tcW w:w="0" w:type="auto"/>
            <w:vMerge w:val="restart"/>
          </w:tcPr>
          <w:p w14:paraId="087CE0C3" w14:textId="77777777" w:rsidR="00775779" w:rsidRPr="00B46888" w:rsidRDefault="00775779" w:rsidP="00775779">
            <w:pPr>
              <w:jc w:val="center"/>
              <w:rPr>
                <w:i/>
                <w:lang w:val="de-DE"/>
              </w:rPr>
            </w:pPr>
          </w:p>
        </w:tc>
        <w:tc>
          <w:tcPr>
            <w:tcW w:w="0" w:type="auto"/>
            <w:vMerge/>
          </w:tcPr>
          <w:p w14:paraId="39C75CF3" w14:textId="77777777" w:rsidR="00775779" w:rsidRPr="00B46888" w:rsidRDefault="00775779" w:rsidP="00775779">
            <w:pPr>
              <w:rPr>
                <w:lang w:val="de-DE"/>
              </w:rPr>
            </w:pPr>
          </w:p>
        </w:tc>
        <w:tc>
          <w:tcPr>
            <w:tcW w:w="1488" w:type="dxa"/>
          </w:tcPr>
          <w:p w14:paraId="3045B463" w14:textId="77777777" w:rsidR="00775779" w:rsidRPr="00B46888" w:rsidRDefault="00775779" w:rsidP="00775779">
            <w:r w:rsidRPr="00B46888">
              <w:rPr>
                <w:i/>
              </w:rPr>
              <w:t>Уметь</w:t>
            </w:r>
            <w:r w:rsidRPr="00B46888">
              <w:t xml:space="preserve">: </w:t>
            </w:r>
          </w:p>
          <w:p w14:paraId="7D261932" w14:textId="77777777" w:rsidR="00775779" w:rsidRPr="00B46888" w:rsidRDefault="00775779" w:rsidP="00775779">
            <w:r w:rsidRPr="00B46888">
              <w:t xml:space="preserve">выражать коммуникативные намерения и цель высказывания лексико-грамматическими средствами иностранного </w:t>
            </w:r>
          </w:p>
          <w:p w14:paraId="39A18E32" w14:textId="77777777" w:rsidR="00775779" w:rsidRPr="00B46888" w:rsidRDefault="00775779" w:rsidP="00775779">
            <w:r w:rsidRPr="00B46888">
              <w:t xml:space="preserve">языка соответственно коммуникативной </w:t>
            </w:r>
          </w:p>
          <w:p w14:paraId="05D8F7E6" w14:textId="77777777" w:rsidR="00775779" w:rsidRPr="00B46888" w:rsidRDefault="00775779" w:rsidP="00775779">
            <w:r w:rsidRPr="00B46888">
              <w:t xml:space="preserve">ситуации; учитывать коммуникативные и </w:t>
            </w:r>
          </w:p>
          <w:p w14:paraId="6FAADCF6" w14:textId="77777777" w:rsidR="00775779" w:rsidRPr="00B46888" w:rsidRDefault="00775779" w:rsidP="00775779">
            <w:r w:rsidRPr="00B46888">
              <w:t xml:space="preserve">социальные роли участников речевого общения </w:t>
            </w:r>
          </w:p>
          <w:p w14:paraId="08EBC23B" w14:textId="77777777" w:rsidR="00775779" w:rsidRPr="00B46888" w:rsidRDefault="00775779" w:rsidP="00775779">
            <w:r w:rsidRPr="00B46888">
              <w:t xml:space="preserve">при выражении коммуникативных намерений; понимать коммуникативные интенции </w:t>
            </w:r>
          </w:p>
          <w:p w14:paraId="57870475" w14:textId="77777777" w:rsidR="00775779" w:rsidRPr="00B46888" w:rsidRDefault="00775779" w:rsidP="00775779">
            <w:r w:rsidRPr="00B46888">
              <w:t xml:space="preserve">полученных письменных и устных сообщений; </w:t>
            </w:r>
          </w:p>
          <w:p w14:paraId="71C2F117" w14:textId="77777777" w:rsidR="00775779" w:rsidRPr="00B46888" w:rsidRDefault="00775779" w:rsidP="00775779">
            <w:r w:rsidRPr="00B46888">
              <w:t xml:space="preserve">применять </w:t>
            </w:r>
            <w:r w:rsidRPr="00B46888">
              <w:lastRenderedPageBreak/>
              <w:t xml:space="preserve">информационно-коммуникативные </w:t>
            </w:r>
          </w:p>
          <w:p w14:paraId="5EA7F178" w14:textId="77777777" w:rsidR="00775779" w:rsidRPr="00B46888" w:rsidRDefault="00775779" w:rsidP="00775779">
            <w:r w:rsidRPr="00B46888">
              <w:t xml:space="preserve">технологии в общении и речевой деятельности </w:t>
            </w:r>
          </w:p>
          <w:p w14:paraId="6BE77B02" w14:textId="77777777" w:rsidR="00775779" w:rsidRPr="00B46888" w:rsidRDefault="00775779" w:rsidP="00775779">
            <w:r w:rsidRPr="00B46888">
              <w:t>на иностранном языке;</w:t>
            </w:r>
          </w:p>
        </w:tc>
        <w:tc>
          <w:tcPr>
            <w:tcW w:w="5075" w:type="dxa"/>
          </w:tcPr>
          <w:p w14:paraId="24AE347C" w14:textId="6C2CF74D" w:rsidR="00D11B4C" w:rsidRPr="00FE4673" w:rsidRDefault="00775779" w:rsidP="00E06D9A">
            <w:pPr>
              <w:rPr>
                <w:b/>
                <w:szCs w:val="28"/>
                <w:lang w:eastAsia="zh-CN"/>
              </w:rPr>
            </w:pPr>
            <w:r w:rsidRPr="00FE4673">
              <w:rPr>
                <w:b/>
                <w:szCs w:val="28"/>
                <w:lang w:eastAsia="zh-CN"/>
              </w:rPr>
              <w:lastRenderedPageBreak/>
              <w:t xml:space="preserve"> </w:t>
            </w:r>
            <w:r w:rsidR="00D11B4C" w:rsidRPr="00B46888">
              <w:rPr>
                <w:b/>
                <w:szCs w:val="28"/>
                <w:lang w:eastAsia="zh-CN"/>
              </w:rPr>
              <w:t>Задание</w:t>
            </w:r>
            <w:r w:rsidR="00D11B4C" w:rsidRPr="00FE4673">
              <w:rPr>
                <w:b/>
                <w:szCs w:val="28"/>
                <w:lang w:eastAsia="zh-CN"/>
              </w:rPr>
              <w:t xml:space="preserve"> 1</w:t>
            </w:r>
          </w:p>
          <w:p w14:paraId="4A203DFB" w14:textId="77777777" w:rsidR="00D11B4C" w:rsidRDefault="00D11B4C" w:rsidP="00D11B4C">
            <w:pPr>
              <w:jc w:val="both"/>
              <w:rPr>
                <w:rFonts w:ascii="SimSun" w:eastAsia="SimSun" w:hAnsi="SimSun" w:cs="SimSun"/>
                <w:lang w:eastAsia="zh-CN"/>
              </w:rPr>
            </w:pPr>
            <w:r>
              <w:rPr>
                <w:rFonts w:ascii="SimSun" w:eastAsia="SimSun" w:hAnsi="SimSun" w:cs="SimSun" w:hint="eastAsia"/>
                <w:lang w:val="en-US" w:eastAsia="zh-CN"/>
              </w:rPr>
              <w:t>如果你是王经理</w:t>
            </w:r>
            <w:r>
              <w:rPr>
                <w:rFonts w:ascii="SimSun" w:eastAsia="SimSun" w:hAnsi="SimSun" w:cs="SimSun" w:hint="eastAsia"/>
                <w:lang w:eastAsia="zh-CN"/>
              </w:rPr>
              <w:t>，看到史密斯先生的信，就给他打个电话，表示愿意降价，重新报价为每台7</w:t>
            </w:r>
            <w:r>
              <w:rPr>
                <w:rFonts w:ascii="SimSun" w:eastAsia="SimSun" w:hAnsi="SimSun" w:cs="SimSun"/>
                <w:lang w:eastAsia="zh-CN"/>
              </w:rPr>
              <w:t>50</w:t>
            </w:r>
            <w:r>
              <w:rPr>
                <w:rFonts w:ascii="SimSun" w:eastAsia="SimSun" w:hAnsi="SimSun" w:cs="SimSun" w:hint="eastAsia"/>
                <w:lang w:eastAsia="zh-CN"/>
              </w:rPr>
              <w:t>元。</w:t>
            </w:r>
          </w:p>
          <w:p w14:paraId="0D4DA2A9" w14:textId="51F6A438" w:rsidR="00D11B4C" w:rsidRPr="00D11B4C" w:rsidRDefault="00D11B4C" w:rsidP="00D11B4C">
            <w:pPr>
              <w:rPr>
                <w:lang w:eastAsia="zh-CN"/>
              </w:rPr>
            </w:pPr>
            <w:r>
              <w:rPr>
                <w:rFonts w:ascii="SimSun" w:eastAsia="SimSun" w:hAnsi="SimSun" w:cs="SimSun" w:hint="eastAsia"/>
                <w:lang w:eastAsia="zh-CN"/>
              </w:rPr>
              <w:t>时间；3分钟</w:t>
            </w:r>
          </w:p>
        </w:tc>
      </w:tr>
      <w:tr w:rsidR="00D11B4C" w:rsidRPr="00D11B4C" w14:paraId="24C05718" w14:textId="77777777" w:rsidTr="00D11B4C">
        <w:tc>
          <w:tcPr>
            <w:tcW w:w="0" w:type="auto"/>
            <w:vMerge/>
          </w:tcPr>
          <w:p w14:paraId="3CDB2369" w14:textId="77777777" w:rsidR="00775779" w:rsidRPr="00B46888" w:rsidRDefault="00775779" w:rsidP="00775779">
            <w:pPr>
              <w:jc w:val="center"/>
              <w:rPr>
                <w:i/>
                <w:lang w:val="de-DE" w:eastAsia="zh-CN"/>
              </w:rPr>
            </w:pPr>
          </w:p>
        </w:tc>
        <w:tc>
          <w:tcPr>
            <w:tcW w:w="0" w:type="auto"/>
            <w:vMerge w:val="restart"/>
          </w:tcPr>
          <w:p w14:paraId="3DEA3CCD" w14:textId="77777777" w:rsidR="00775779" w:rsidRPr="00B46888" w:rsidRDefault="00775779" w:rsidP="00775779">
            <w:r w:rsidRPr="00B46888">
              <w:t xml:space="preserve">7. Использует приёмы </w:t>
            </w:r>
          </w:p>
          <w:p w14:paraId="5E2B4D27" w14:textId="77777777" w:rsidR="00775779" w:rsidRPr="00B46888" w:rsidRDefault="00775779" w:rsidP="00775779">
            <w:r w:rsidRPr="00B46888">
              <w:t xml:space="preserve">публичной речи и </w:t>
            </w:r>
          </w:p>
          <w:p w14:paraId="3E3BB25A" w14:textId="77777777" w:rsidR="00775779" w:rsidRPr="00B46888" w:rsidRDefault="00775779" w:rsidP="00775779">
            <w:r w:rsidRPr="00B46888">
              <w:t xml:space="preserve">делового и </w:t>
            </w:r>
          </w:p>
          <w:p w14:paraId="1335F0BA" w14:textId="77777777" w:rsidR="00775779" w:rsidRPr="00B46888" w:rsidRDefault="00775779" w:rsidP="00775779">
            <w:r w:rsidRPr="00B46888">
              <w:t xml:space="preserve">профессионального </w:t>
            </w:r>
          </w:p>
          <w:p w14:paraId="1760D4BB" w14:textId="77777777" w:rsidR="00775779" w:rsidRPr="00B46888" w:rsidRDefault="00775779" w:rsidP="00775779">
            <w:r w:rsidRPr="00B46888">
              <w:t xml:space="preserve">дискурса на </w:t>
            </w:r>
          </w:p>
          <w:p w14:paraId="78CDD682" w14:textId="77777777" w:rsidR="00775779" w:rsidRPr="00B46888" w:rsidRDefault="00775779" w:rsidP="00775779">
            <w:r w:rsidRPr="00B46888">
              <w:t>иностранном языке.</w:t>
            </w:r>
          </w:p>
        </w:tc>
        <w:tc>
          <w:tcPr>
            <w:tcW w:w="1488" w:type="dxa"/>
          </w:tcPr>
          <w:p w14:paraId="0BAB2B7F" w14:textId="77777777" w:rsidR="00775779" w:rsidRPr="00B46888" w:rsidRDefault="00775779" w:rsidP="00775779">
            <w:r w:rsidRPr="00B46888">
              <w:t xml:space="preserve">7. </w:t>
            </w:r>
            <w:r w:rsidRPr="00B46888">
              <w:rPr>
                <w:i/>
              </w:rPr>
              <w:t>Знать</w:t>
            </w:r>
            <w:r w:rsidRPr="00B46888">
              <w:t xml:space="preserve">: </w:t>
            </w:r>
          </w:p>
          <w:p w14:paraId="40B05AC3" w14:textId="77777777" w:rsidR="00775779" w:rsidRPr="00B46888" w:rsidRDefault="00775779" w:rsidP="00775779">
            <w:r w:rsidRPr="00B46888">
              <w:t xml:space="preserve">приемы и принципы построения публичной речи в ситуации межкультурного </w:t>
            </w:r>
          </w:p>
          <w:p w14:paraId="4896CA73" w14:textId="77777777" w:rsidR="00775779" w:rsidRPr="00B46888" w:rsidRDefault="00775779" w:rsidP="00775779">
            <w:r w:rsidRPr="00B46888">
              <w:t xml:space="preserve">взаимодействия; приёмы убеждения, аргументации, выражения мнения на </w:t>
            </w:r>
          </w:p>
          <w:p w14:paraId="5BE16EEC" w14:textId="77777777" w:rsidR="00775779" w:rsidRPr="00B46888" w:rsidRDefault="00775779" w:rsidP="00775779">
            <w:r w:rsidRPr="00B46888">
              <w:t xml:space="preserve">иностранном языке; лексико-грамматические особенности иноязычной публичной речи в ситуации делового и профессионального </w:t>
            </w:r>
          </w:p>
          <w:p w14:paraId="72694912" w14:textId="77777777" w:rsidR="00775779" w:rsidRPr="00B46888" w:rsidRDefault="00775779" w:rsidP="00775779">
            <w:r w:rsidRPr="00B46888">
              <w:t xml:space="preserve">общения; правила подготовки публичной речи </w:t>
            </w:r>
          </w:p>
          <w:p w14:paraId="4C25229C" w14:textId="77777777" w:rsidR="00775779" w:rsidRPr="00B46888" w:rsidRDefault="00775779" w:rsidP="00775779">
            <w:r w:rsidRPr="00B46888">
              <w:t xml:space="preserve">на иностранном языке; приемы и иноязычные </w:t>
            </w:r>
          </w:p>
          <w:p w14:paraId="47ADAA3D" w14:textId="77777777" w:rsidR="00775779" w:rsidRPr="00B46888" w:rsidRDefault="00775779" w:rsidP="00775779">
            <w:r w:rsidRPr="00B46888">
              <w:t xml:space="preserve">средства делового и </w:t>
            </w:r>
            <w:r w:rsidRPr="00B46888">
              <w:lastRenderedPageBreak/>
              <w:t xml:space="preserve">профессионального </w:t>
            </w:r>
          </w:p>
          <w:p w14:paraId="6C68D1C1" w14:textId="77777777" w:rsidR="00775779" w:rsidRPr="00B46888" w:rsidRDefault="00775779" w:rsidP="00775779">
            <w:r w:rsidRPr="00B46888">
              <w:t>дискурса;</w:t>
            </w:r>
          </w:p>
          <w:p w14:paraId="0C43D306" w14:textId="77777777" w:rsidR="00775779" w:rsidRPr="00B46888" w:rsidRDefault="00775779" w:rsidP="00775779"/>
        </w:tc>
        <w:tc>
          <w:tcPr>
            <w:tcW w:w="5075" w:type="dxa"/>
          </w:tcPr>
          <w:p w14:paraId="4C015A21" w14:textId="77777777" w:rsidR="00775779" w:rsidRPr="00E96A46" w:rsidRDefault="00775779" w:rsidP="00D11B4C">
            <w:pPr>
              <w:jc w:val="center"/>
              <w:rPr>
                <w:b/>
                <w:szCs w:val="28"/>
              </w:rPr>
            </w:pPr>
            <w:r w:rsidRPr="00B46888">
              <w:rPr>
                <w:b/>
                <w:szCs w:val="28"/>
              </w:rPr>
              <w:lastRenderedPageBreak/>
              <w:t>Задание</w:t>
            </w:r>
            <w:r w:rsidRPr="00E96A46">
              <w:rPr>
                <w:b/>
                <w:szCs w:val="28"/>
              </w:rPr>
              <w:t xml:space="preserve"> 1 </w:t>
            </w:r>
          </w:p>
          <w:p w14:paraId="0CD00E46" w14:textId="2AD1D37D" w:rsidR="00D11B4C" w:rsidRPr="00D11B4C" w:rsidRDefault="00E06D9A" w:rsidP="00D11B4C">
            <w:pPr>
              <w:rPr>
                <w:lang w:eastAsia="zh-CN"/>
              </w:rPr>
            </w:pPr>
            <w:r>
              <w:rPr>
                <w:rFonts w:ascii="SimSun" w:eastAsia="SimSun" w:hAnsi="SimSun" w:cs="SimSun" w:hint="eastAsia"/>
                <w:lang w:eastAsia="zh-CN"/>
              </w:rPr>
              <w:t>介绍一下你们公司的性质，准备p</w:t>
            </w:r>
            <w:r>
              <w:rPr>
                <w:rFonts w:ascii="SimSun" w:eastAsia="SimSun" w:hAnsi="SimSun" w:cs="SimSun"/>
                <w:lang w:eastAsia="zh-CN"/>
              </w:rPr>
              <w:t>pt</w:t>
            </w:r>
          </w:p>
        </w:tc>
      </w:tr>
      <w:tr w:rsidR="00D11B4C" w:rsidRPr="00B46888" w14:paraId="77702DAE" w14:textId="77777777" w:rsidTr="00D11B4C">
        <w:tc>
          <w:tcPr>
            <w:tcW w:w="0" w:type="auto"/>
            <w:vMerge w:val="restart"/>
          </w:tcPr>
          <w:p w14:paraId="01D9E806" w14:textId="77777777" w:rsidR="00775779" w:rsidRPr="00E96A46" w:rsidRDefault="00775779" w:rsidP="00775779">
            <w:pPr>
              <w:jc w:val="center"/>
              <w:rPr>
                <w:i/>
              </w:rPr>
            </w:pPr>
          </w:p>
        </w:tc>
        <w:tc>
          <w:tcPr>
            <w:tcW w:w="0" w:type="auto"/>
            <w:vMerge/>
          </w:tcPr>
          <w:p w14:paraId="1FA6D96A" w14:textId="77777777" w:rsidR="00775779" w:rsidRPr="00E96A46" w:rsidRDefault="00775779" w:rsidP="00775779"/>
        </w:tc>
        <w:tc>
          <w:tcPr>
            <w:tcW w:w="1488" w:type="dxa"/>
          </w:tcPr>
          <w:p w14:paraId="5EEF89EE" w14:textId="77777777" w:rsidR="00775779" w:rsidRPr="00B46888" w:rsidRDefault="00775779" w:rsidP="00775779">
            <w:r w:rsidRPr="00B46888">
              <w:rPr>
                <w:i/>
              </w:rPr>
              <w:t>Уметь</w:t>
            </w:r>
            <w:r w:rsidRPr="00B46888">
              <w:t xml:space="preserve">: </w:t>
            </w:r>
          </w:p>
          <w:p w14:paraId="268B58D0" w14:textId="77777777" w:rsidR="00775779" w:rsidRPr="00B46888" w:rsidRDefault="00775779" w:rsidP="00775779">
            <w:r w:rsidRPr="00B46888">
              <w:t xml:space="preserve">применять правила деловой риторики на иностранном языке; использовать приемы и принципы построения публичной речи для </w:t>
            </w:r>
          </w:p>
          <w:p w14:paraId="4ADAE5E0" w14:textId="77777777" w:rsidR="00775779" w:rsidRPr="00B46888" w:rsidRDefault="00775779" w:rsidP="00775779">
            <w:r w:rsidRPr="00B46888">
              <w:t xml:space="preserve">сообщения профессионально-ориентированного содержания на иностранном </w:t>
            </w:r>
          </w:p>
          <w:p w14:paraId="4AB192B3" w14:textId="77777777" w:rsidR="00775779" w:rsidRPr="00B46888" w:rsidRDefault="00775779" w:rsidP="00775779">
            <w:r w:rsidRPr="00B46888">
              <w:t xml:space="preserve">языке; использовать стереотипные иноязычные </w:t>
            </w:r>
          </w:p>
          <w:p w14:paraId="1955AC14" w14:textId="77777777" w:rsidR="00775779" w:rsidRPr="00B46888" w:rsidRDefault="00775779" w:rsidP="00775779">
            <w:r w:rsidRPr="00B46888">
              <w:t xml:space="preserve">фразы для передачи структуры и содержания </w:t>
            </w:r>
          </w:p>
          <w:p w14:paraId="06B746F2" w14:textId="77777777" w:rsidR="00775779" w:rsidRPr="00B46888" w:rsidRDefault="00775779" w:rsidP="00775779">
            <w:r w:rsidRPr="00B46888">
              <w:t>сообщения;</w:t>
            </w:r>
          </w:p>
        </w:tc>
        <w:tc>
          <w:tcPr>
            <w:tcW w:w="5075" w:type="dxa"/>
          </w:tcPr>
          <w:p w14:paraId="402976EC" w14:textId="36B82621" w:rsidR="00D11B4C" w:rsidRDefault="00775779" w:rsidP="00D11B4C">
            <w:pPr>
              <w:jc w:val="center"/>
              <w:rPr>
                <w:b/>
                <w:szCs w:val="28"/>
                <w:lang w:eastAsia="zh-CN"/>
              </w:rPr>
            </w:pPr>
            <w:r w:rsidRPr="00B46888">
              <w:rPr>
                <w:b/>
                <w:szCs w:val="28"/>
                <w:lang w:eastAsia="zh-CN"/>
              </w:rPr>
              <w:t>Задание</w:t>
            </w:r>
            <w:r w:rsidRPr="00FE4673">
              <w:rPr>
                <w:b/>
                <w:szCs w:val="28"/>
                <w:lang w:eastAsia="zh-CN"/>
              </w:rPr>
              <w:t xml:space="preserve"> 1 </w:t>
            </w:r>
          </w:p>
          <w:p w14:paraId="519B8AFE" w14:textId="62802347" w:rsidR="00D11B4C" w:rsidRDefault="00D11B4C" w:rsidP="00D11B4C">
            <w:pPr>
              <w:rPr>
                <w:rFonts w:ascii="SimSun" w:eastAsia="SimSun" w:hAnsi="SimSun" w:cs="SimSun"/>
                <w:b/>
                <w:szCs w:val="28"/>
                <w:lang w:eastAsia="zh-CN"/>
              </w:rPr>
            </w:pPr>
            <w:r>
              <w:rPr>
                <w:rFonts w:ascii="SimSun" w:eastAsia="SimSun" w:hAnsi="SimSun" w:cs="SimSun" w:hint="eastAsia"/>
                <w:b/>
                <w:szCs w:val="28"/>
                <w:lang w:eastAsia="zh-CN"/>
              </w:rPr>
              <w:t>用刚学到的句子设计下面的对话：</w:t>
            </w:r>
          </w:p>
          <w:p w14:paraId="68D64530" w14:textId="6AE49C19" w:rsidR="00D11B4C" w:rsidRPr="00D11B4C" w:rsidRDefault="00D11B4C" w:rsidP="00D11B4C">
            <w:pPr>
              <w:rPr>
                <w:lang w:eastAsia="zh-CN"/>
              </w:rPr>
            </w:pPr>
            <w:r>
              <w:rPr>
                <w:rFonts w:ascii="SimSun" w:eastAsia="SimSun" w:hAnsi="SimSun" w:cs="SimSun" w:hint="eastAsia"/>
                <w:lang w:eastAsia="zh-CN"/>
              </w:rPr>
              <w:t>你们公司打算订购一批冰箱。你正在和一家公司讨论报价。你们公司的报价为每台6</w:t>
            </w:r>
            <w:r>
              <w:rPr>
                <w:rFonts w:ascii="SimSun" w:eastAsia="SimSun" w:hAnsi="SimSun" w:cs="SimSun"/>
                <w:lang w:eastAsia="zh-CN"/>
              </w:rPr>
              <w:t>00</w:t>
            </w:r>
            <w:r>
              <w:rPr>
                <w:rFonts w:ascii="SimSun" w:eastAsia="SimSun" w:hAnsi="SimSun" w:cs="SimSun" w:hint="eastAsia"/>
                <w:lang w:eastAsia="zh-CN"/>
              </w:rPr>
              <w:t>美元，对方的为7</w:t>
            </w:r>
            <w:r>
              <w:rPr>
                <w:rFonts w:ascii="SimSun" w:eastAsia="SimSun" w:hAnsi="SimSun" w:cs="SimSun"/>
                <w:lang w:eastAsia="zh-CN"/>
              </w:rPr>
              <w:t>00</w:t>
            </w:r>
            <w:r>
              <w:rPr>
                <w:rFonts w:ascii="SimSun" w:eastAsia="SimSun" w:hAnsi="SimSun" w:cs="SimSun" w:hint="eastAsia"/>
                <w:lang w:eastAsia="zh-CN"/>
              </w:rPr>
              <w:t>美元。</w:t>
            </w:r>
          </w:p>
          <w:p w14:paraId="335FA600" w14:textId="4FC6E143" w:rsidR="00775779" w:rsidRPr="00B46888" w:rsidRDefault="00775779" w:rsidP="00775779">
            <w:pPr>
              <w:jc w:val="both"/>
              <w:rPr>
                <w:lang w:val="de-DE" w:eastAsia="zh-CN"/>
              </w:rPr>
            </w:pPr>
          </w:p>
        </w:tc>
      </w:tr>
      <w:tr w:rsidR="00D11B4C" w:rsidRPr="005065FC" w14:paraId="4A51939B" w14:textId="77777777" w:rsidTr="00D11B4C">
        <w:tc>
          <w:tcPr>
            <w:tcW w:w="0" w:type="auto"/>
            <w:vMerge/>
          </w:tcPr>
          <w:p w14:paraId="25956AB1" w14:textId="77777777" w:rsidR="00775779" w:rsidRPr="00B46888" w:rsidRDefault="00775779" w:rsidP="00775779">
            <w:pPr>
              <w:jc w:val="center"/>
              <w:rPr>
                <w:i/>
                <w:lang w:val="de-DE" w:eastAsia="zh-CN"/>
              </w:rPr>
            </w:pPr>
          </w:p>
        </w:tc>
        <w:tc>
          <w:tcPr>
            <w:tcW w:w="0" w:type="auto"/>
          </w:tcPr>
          <w:p w14:paraId="702AD327" w14:textId="77777777" w:rsidR="00775779" w:rsidRPr="00DD02B4" w:rsidRDefault="00775779" w:rsidP="00775779">
            <w:pPr>
              <w:contextualSpacing/>
              <w:jc w:val="both"/>
            </w:pPr>
            <w:r w:rsidRPr="00DD02B4">
              <w:rPr>
                <w:rFonts w:eastAsia="Calibri"/>
              </w:rPr>
              <w:t>8.Демонстрирует владения</w:t>
            </w:r>
            <w:r w:rsidRPr="00DD02B4">
              <w:t xml:space="preserve"> основами академической коммуникации и речевого этикета изучаемого иностранного языка.</w:t>
            </w:r>
          </w:p>
          <w:p w14:paraId="35F36A9E" w14:textId="77777777" w:rsidR="00775779" w:rsidRPr="00F9303A" w:rsidRDefault="00775779" w:rsidP="00775779"/>
        </w:tc>
        <w:tc>
          <w:tcPr>
            <w:tcW w:w="1488" w:type="dxa"/>
          </w:tcPr>
          <w:p w14:paraId="564DF528" w14:textId="77777777" w:rsidR="00775779" w:rsidRDefault="00775779" w:rsidP="00775779">
            <w:r>
              <w:t xml:space="preserve">8. </w:t>
            </w:r>
            <w:r w:rsidRPr="00F81D96">
              <w:rPr>
                <w:i/>
              </w:rPr>
              <w:t>Знать:</w:t>
            </w:r>
            <w:r>
              <w:t xml:space="preserve"> </w:t>
            </w:r>
          </w:p>
          <w:p w14:paraId="07C2DD7F" w14:textId="77777777" w:rsidR="00775779" w:rsidRDefault="00775779" w:rsidP="00775779">
            <w:r>
              <w:t xml:space="preserve">- способы передачи информации в процессе межличностного профессионального общения (устные и письменные формы); способы построения вопросов и ответов; </w:t>
            </w:r>
            <w:r>
              <w:lastRenderedPageBreak/>
              <w:t>основные типы этических норм в межличностном профессиональном общении.</w:t>
            </w:r>
          </w:p>
          <w:p w14:paraId="59B7FC12" w14:textId="77777777" w:rsidR="00775779" w:rsidRDefault="00775779" w:rsidP="00775779">
            <w:pPr>
              <w:contextualSpacing/>
              <w:jc w:val="both"/>
            </w:pPr>
          </w:p>
        </w:tc>
        <w:tc>
          <w:tcPr>
            <w:tcW w:w="5075" w:type="dxa"/>
          </w:tcPr>
          <w:p w14:paraId="024E1B74" w14:textId="4C94BC5F" w:rsidR="00775779" w:rsidRPr="00FE4673" w:rsidRDefault="00775779" w:rsidP="00775779">
            <w:pPr>
              <w:jc w:val="center"/>
              <w:rPr>
                <w:b/>
                <w:bCs/>
              </w:rPr>
            </w:pPr>
            <w:r>
              <w:rPr>
                <w:b/>
                <w:bCs/>
              </w:rPr>
              <w:lastRenderedPageBreak/>
              <w:t>Задание</w:t>
            </w:r>
            <w:r w:rsidRPr="00FE4673">
              <w:rPr>
                <w:b/>
                <w:bCs/>
              </w:rPr>
              <w:t xml:space="preserve"> 1</w:t>
            </w:r>
          </w:p>
          <w:p w14:paraId="010B589D" w14:textId="31AD6BE8" w:rsidR="00D11B4C" w:rsidRPr="00FE4673" w:rsidRDefault="00D11B4C" w:rsidP="00D11B4C">
            <w:pPr>
              <w:rPr>
                <w:rFonts w:ascii="SimSun" w:eastAsia="SimSun" w:hAnsi="SimSun" w:cs="SimSun"/>
                <w:b/>
                <w:bCs/>
                <w:lang w:eastAsia="zh-CN"/>
              </w:rPr>
            </w:pPr>
            <w:r>
              <w:rPr>
                <w:rFonts w:ascii="SimSun" w:eastAsia="SimSun" w:hAnsi="SimSun" w:cs="SimSun" w:hint="eastAsia"/>
                <w:b/>
                <w:bCs/>
                <w:lang w:val="de-DE" w:eastAsia="zh-CN"/>
              </w:rPr>
              <w:t>读一下下面的句子</w:t>
            </w:r>
            <w:r w:rsidRPr="00FE4673">
              <w:rPr>
                <w:rFonts w:ascii="SimSun" w:eastAsia="SimSun" w:hAnsi="SimSun" w:cs="SimSun" w:hint="eastAsia"/>
                <w:b/>
                <w:bCs/>
                <w:lang w:eastAsia="zh-CN"/>
              </w:rPr>
              <w:t>；</w:t>
            </w:r>
          </w:p>
          <w:p w14:paraId="6BA9380B" w14:textId="00B966EF" w:rsidR="00D11B4C" w:rsidRDefault="00D11B4C" w:rsidP="00D11B4C">
            <w:pPr>
              <w:pStyle w:val="ae"/>
              <w:spacing w:before="0" w:beforeAutospacing="0" w:after="0" w:afterAutospacing="0"/>
              <w:rPr>
                <w:rFonts w:ascii="Segoe UI" w:hAnsi="Segoe UI" w:cs="Segoe UI"/>
                <w:color w:val="353C41"/>
                <w:sz w:val="21"/>
                <w:szCs w:val="21"/>
                <w:lang w:eastAsia="zh-CN"/>
              </w:rPr>
            </w:pPr>
            <w:r>
              <w:rPr>
                <w:rFonts w:ascii="Microsoft YaHei" w:eastAsia="Microsoft YaHei" w:hAnsi="Microsoft YaHei" w:cs="Microsoft YaHei" w:hint="eastAsia"/>
                <w:color w:val="353C41"/>
                <w:sz w:val="21"/>
                <w:szCs w:val="21"/>
              </w:rPr>
              <w:t>敬请</w:t>
            </w:r>
            <w:r>
              <w:rPr>
                <w:rFonts w:ascii="Segoe UI" w:hAnsi="Segoe UI" w:cs="Segoe UI"/>
                <w:color w:val="353C41"/>
                <w:sz w:val="21"/>
                <w:szCs w:val="21"/>
              </w:rPr>
              <w:t>...please...</w:t>
            </w:r>
          </w:p>
          <w:p w14:paraId="55D7E88B" w14:textId="77777777" w:rsidR="00D11B4C" w:rsidRPr="00094E0B" w:rsidRDefault="00D11B4C" w:rsidP="00D11B4C">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敬</w:t>
            </w:r>
            <w:r w:rsidRPr="00094E0B">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请先告知贵方</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please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let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us</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know</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about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your</w:t>
            </w:r>
            <w:r w:rsidRPr="00094E0B">
              <w:rPr>
                <w:rFonts w:ascii="Segoe UI" w:hAnsi="Segoe UI" w:cs="Segoe UI"/>
                <w:color w:val="353C41"/>
                <w:sz w:val="21"/>
                <w:szCs w:val="21"/>
                <w:lang w:val="en-US"/>
              </w:rPr>
              <w:t>...</w:t>
            </w:r>
          </w:p>
          <w:p w14:paraId="570101B9" w14:textId="77777777" w:rsidR="00D11B4C" w:rsidRPr="00094E0B" w:rsidRDefault="00D11B4C" w:rsidP="00D11B4C">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贵处拜访</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to</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pay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visit</w:t>
            </w:r>
          </w:p>
          <w:p w14:paraId="5CABFF41" w14:textId="77777777" w:rsidR="00D11B4C" w:rsidRPr="00094E0B" w:rsidRDefault="00D11B4C" w:rsidP="00D11B4C">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有劳贵方</w:t>
            </w:r>
            <w:r w:rsidRPr="00094E0B">
              <w:rPr>
                <w:rFonts w:ascii="Microsoft YaHei" w:eastAsia="Microsoft YaHei" w:hAnsi="Microsoft YaHei" w:cs="Microsoft YaHei" w:hint="eastAsia"/>
                <w:color w:val="353C41"/>
                <w:sz w:val="21"/>
                <w:szCs w:val="21"/>
                <w:lang w:val="en-US"/>
              </w:rPr>
              <w:t>，</w:t>
            </w:r>
            <w:r>
              <w:rPr>
                <w:rFonts w:ascii="Microsoft YaHei" w:eastAsia="Microsoft YaHei" w:hAnsi="Microsoft YaHei" w:cs="Microsoft YaHei" w:hint="eastAsia"/>
                <w:color w:val="353C41"/>
                <w:sz w:val="21"/>
                <w:szCs w:val="21"/>
              </w:rPr>
              <w:t>不胜感激</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we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are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sorry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for</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the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inconvenience</w:t>
            </w:r>
          </w:p>
          <w:p w14:paraId="4D6C53C7"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惠寄</w:t>
            </w:r>
            <w:r w:rsidRPr="00775779">
              <w:rPr>
                <w:rFonts w:ascii="Segoe UI" w:hAnsi="Segoe UI" w:cs="Segoe UI"/>
                <w:color w:val="353C41"/>
                <w:sz w:val="21"/>
                <w:szCs w:val="21"/>
                <w:lang w:val="en-US"/>
              </w:rPr>
              <w:t xml:space="preserve"> your letter (very formal)</w:t>
            </w:r>
          </w:p>
          <w:p w14:paraId="4FD6DA1A"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兹复</w:t>
            </w:r>
            <w:r w:rsidRPr="00775779">
              <w:rPr>
                <w:rFonts w:ascii="Segoe UI" w:hAnsi="Segoe UI" w:cs="Segoe UI"/>
                <w:color w:val="353C41"/>
                <w:sz w:val="21"/>
                <w:szCs w:val="21"/>
                <w:lang w:val="en-US"/>
              </w:rPr>
              <w:t xml:space="preserve"> in reply to your letter (very formal)</w:t>
            </w:r>
          </w:p>
          <w:p w14:paraId="0079E500"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关于您</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你的询</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价信</w:t>
            </w:r>
            <w:r w:rsidRPr="00775779">
              <w:rPr>
                <w:rFonts w:ascii="Segoe UI" w:hAnsi="Segoe UI" w:cs="Segoe UI"/>
                <w:color w:val="353C41"/>
                <w:sz w:val="21"/>
                <w:szCs w:val="21"/>
                <w:lang w:val="en-US"/>
              </w:rPr>
              <w:t xml:space="preserve"> with regard to your inquiry (about the *price of)or </w:t>
            </w:r>
            <w:r>
              <w:rPr>
                <w:rFonts w:ascii="Microsoft YaHei" w:eastAsia="Microsoft YaHei" w:hAnsi="Microsoft YaHei" w:cs="Microsoft YaHei" w:hint="eastAsia"/>
                <w:color w:val="353C41"/>
                <w:sz w:val="21"/>
                <w:szCs w:val="21"/>
              </w:rPr>
              <w:t>询问信</w:t>
            </w:r>
          </w:p>
          <w:p w14:paraId="5F52E466"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参阅</w:t>
            </w:r>
            <w:r w:rsidRPr="00775779">
              <w:rPr>
                <w:rFonts w:ascii="Segoe UI" w:hAnsi="Segoe UI" w:cs="Segoe UI"/>
                <w:color w:val="353C41"/>
                <w:sz w:val="21"/>
                <w:szCs w:val="21"/>
                <w:lang w:val="en-US"/>
              </w:rPr>
              <w:t xml:space="preserve"> referring to your letter</w:t>
            </w:r>
          </w:p>
          <w:p w14:paraId="0A110E20"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lastRenderedPageBreak/>
              <w:t>&gt;&gt;</w:t>
            </w:r>
            <w:r>
              <w:rPr>
                <w:rFonts w:ascii="Microsoft YaHei" w:eastAsia="Microsoft YaHei" w:hAnsi="Microsoft YaHei" w:cs="Microsoft YaHei" w:hint="eastAsia"/>
                <w:color w:val="353C41"/>
                <w:sz w:val="21"/>
                <w:szCs w:val="21"/>
              </w:rPr>
              <w:t>贵函</w:t>
            </w:r>
            <w:r w:rsidRPr="00775779">
              <w:rPr>
                <w:rFonts w:ascii="Segoe UI" w:hAnsi="Segoe UI" w:cs="Segoe UI"/>
                <w:color w:val="353C41"/>
                <w:sz w:val="21"/>
                <w:szCs w:val="21"/>
                <w:lang w:val="en-US"/>
              </w:rPr>
              <w:t xml:space="preserve"> your (esteemed)letter</w:t>
            </w:r>
          </w:p>
          <w:p w14:paraId="4B57A43C"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若您</w:t>
            </w:r>
            <w:r w:rsidRPr="00775779">
              <w:rPr>
                <w:rFonts w:ascii="Segoe UI" w:hAnsi="Segoe UI" w:cs="Segoe UI"/>
                <w:color w:val="353C41"/>
                <w:sz w:val="21"/>
                <w:szCs w:val="21"/>
                <w:lang w:val="en-US"/>
              </w:rPr>
              <w:t>...</w:t>
            </w:r>
          </w:p>
          <w:p w14:paraId="7C447DFD"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thank you for your letter&gt;&gt;</w:t>
            </w:r>
            <w:r>
              <w:rPr>
                <w:rFonts w:ascii="Microsoft YaHei" w:eastAsia="Microsoft YaHei" w:hAnsi="Microsoft YaHei" w:cs="Microsoft YaHei" w:hint="eastAsia"/>
                <w:color w:val="353C41"/>
                <w:sz w:val="21"/>
                <w:szCs w:val="21"/>
              </w:rPr>
              <w:t>感谢</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来信</w:t>
            </w:r>
            <w:r w:rsidRPr="00775779">
              <w:rPr>
                <w:rStyle w:val="apple-converted-space"/>
                <w:rFonts w:ascii="Segoe UI" w:hAnsi="Segoe UI" w:cs="Segoe UI"/>
                <w:color w:val="353C41"/>
                <w:sz w:val="21"/>
                <w:szCs w:val="21"/>
                <w:lang w:val="en-US"/>
              </w:rPr>
              <w:t> </w:t>
            </w:r>
          </w:p>
          <w:p w14:paraId="6AA25E33"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特此奉告</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借此机会奉告</w:t>
            </w:r>
            <w:r w:rsidRPr="00775779">
              <w:rPr>
                <w:rFonts w:ascii="Segoe UI" w:hAnsi="Segoe UI" w:cs="Segoe UI"/>
                <w:color w:val="353C41"/>
                <w:sz w:val="21"/>
                <w:szCs w:val="21"/>
                <w:lang w:val="en-US"/>
              </w:rPr>
              <w:t xml:space="preserve"> have the opportunity to inform you that...</w:t>
            </w:r>
          </w:p>
          <w:p w14:paraId="7204BE24"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相信你乐于知道</w:t>
            </w:r>
            <w:r w:rsidRPr="00775779">
              <w:rPr>
                <w:rFonts w:ascii="Segoe UI" w:hAnsi="Segoe UI" w:cs="Segoe UI"/>
                <w:color w:val="353C41"/>
                <w:sz w:val="21"/>
                <w:szCs w:val="21"/>
                <w:lang w:val="en-US"/>
              </w:rPr>
              <w:t xml:space="preserve"> you will be pleased to know</w:t>
            </w:r>
          </w:p>
          <w:p w14:paraId="3AFF4F55"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希望能寄来贵公司的</w:t>
            </w:r>
            <w:r w:rsidRPr="00775779">
              <w:rPr>
                <w:rFonts w:ascii="Segoe UI" w:hAnsi="Segoe UI" w:cs="Segoe UI"/>
                <w:color w:val="353C41"/>
                <w:sz w:val="21"/>
                <w:szCs w:val="21"/>
                <w:lang w:val="en-US"/>
              </w:rPr>
              <w:t>... we shall be pleased if you could please send us your...</w:t>
            </w:r>
          </w:p>
          <w:p w14:paraId="6F934B37"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恳请对方进一步提供关于</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的详细</w:t>
            </w:r>
            <w:r w:rsidRPr="00775779">
              <w:rPr>
                <w:rFonts w:ascii="Segoe UI" w:hAnsi="Segoe UI" w:cs="Segoe UI"/>
                <w:color w:val="353C41"/>
                <w:sz w:val="21"/>
                <w:szCs w:val="21"/>
                <w:lang w:val="en-US"/>
              </w:rPr>
              <w:t xml:space="preserve"> could you please provide more information on...</w:t>
            </w:r>
          </w:p>
          <w:p w14:paraId="651181B0" w14:textId="77777777" w:rsidR="00D11B4C" w:rsidRPr="00FE4673" w:rsidRDefault="00D11B4C" w:rsidP="00D11B4C">
            <w:pPr>
              <w:rPr>
                <w:b/>
                <w:bCs/>
                <w:lang w:val="en-US"/>
              </w:rPr>
            </w:pPr>
          </w:p>
          <w:p w14:paraId="09D1A272" w14:textId="7247741C" w:rsidR="00775779" w:rsidRPr="00FE4673" w:rsidRDefault="00775779" w:rsidP="00775779">
            <w:pPr>
              <w:jc w:val="both"/>
              <w:rPr>
                <w:b/>
                <w:bCs/>
                <w:lang w:val="en-US"/>
              </w:rPr>
            </w:pPr>
          </w:p>
        </w:tc>
      </w:tr>
      <w:tr w:rsidR="00D11B4C" w:rsidRPr="00D11B4C" w14:paraId="346B947E" w14:textId="77777777" w:rsidTr="00D11B4C">
        <w:tc>
          <w:tcPr>
            <w:tcW w:w="0" w:type="auto"/>
            <w:vMerge/>
          </w:tcPr>
          <w:p w14:paraId="369870E2" w14:textId="77777777" w:rsidR="00775779" w:rsidRPr="00FE4673" w:rsidRDefault="00775779" w:rsidP="00775779">
            <w:pPr>
              <w:jc w:val="center"/>
              <w:rPr>
                <w:i/>
                <w:lang w:val="en-US"/>
              </w:rPr>
            </w:pPr>
          </w:p>
        </w:tc>
        <w:tc>
          <w:tcPr>
            <w:tcW w:w="0" w:type="auto"/>
          </w:tcPr>
          <w:p w14:paraId="112F6433" w14:textId="77777777" w:rsidR="00775779" w:rsidRPr="00D11B4C" w:rsidRDefault="00775779" w:rsidP="00775779">
            <w:pPr>
              <w:contextualSpacing/>
              <w:jc w:val="both"/>
              <w:rPr>
                <w:rFonts w:eastAsia="Calibri"/>
                <w:color w:val="00B050"/>
                <w:lang w:val="en-US"/>
              </w:rPr>
            </w:pPr>
          </w:p>
        </w:tc>
        <w:tc>
          <w:tcPr>
            <w:tcW w:w="1488" w:type="dxa"/>
          </w:tcPr>
          <w:p w14:paraId="6223A0B0" w14:textId="77777777" w:rsidR="00775779" w:rsidRPr="00F81D96" w:rsidRDefault="00775779" w:rsidP="00775779">
            <w:pPr>
              <w:rPr>
                <w:i/>
              </w:rPr>
            </w:pPr>
            <w:r>
              <w:rPr>
                <w:i/>
              </w:rPr>
              <w:t>У</w:t>
            </w:r>
            <w:r w:rsidRPr="00F81D96">
              <w:rPr>
                <w:i/>
              </w:rPr>
              <w:t xml:space="preserve">меть: </w:t>
            </w:r>
          </w:p>
          <w:p w14:paraId="0BD86791" w14:textId="77777777" w:rsidR="00775779" w:rsidRPr="00B46888" w:rsidRDefault="00775779" w:rsidP="00775779">
            <w:pPr>
              <w:rPr>
                <w:i/>
              </w:rPr>
            </w:pPr>
            <w:r>
              <w:t>- определять и транслировать общие цели в профессиональной и социальной деятельности; этично относиться к участникам академического общения.</w:t>
            </w:r>
          </w:p>
        </w:tc>
        <w:tc>
          <w:tcPr>
            <w:tcW w:w="5075" w:type="dxa"/>
          </w:tcPr>
          <w:p w14:paraId="14183C56" w14:textId="39E22F72" w:rsidR="00E06D9A" w:rsidRPr="00FE4673" w:rsidRDefault="00E06D9A" w:rsidP="00E06D9A">
            <w:pPr>
              <w:jc w:val="both"/>
              <w:rPr>
                <w:b/>
                <w:szCs w:val="28"/>
                <w:lang w:eastAsia="zh-CN"/>
              </w:rPr>
            </w:pPr>
            <w:r>
              <w:rPr>
                <w:b/>
                <w:szCs w:val="28"/>
                <w:lang w:eastAsia="zh-CN"/>
              </w:rPr>
              <w:t>З</w:t>
            </w:r>
            <w:r w:rsidRPr="00B46888">
              <w:rPr>
                <w:b/>
                <w:szCs w:val="28"/>
                <w:lang w:eastAsia="zh-CN"/>
              </w:rPr>
              <w:t>адание</w:t>
            </w:r>
            <w:r w:rsidRPr="00FE4673">
              <w:rPr>
                <w:b/>
                <w:szCs w:val="28"/>
                <w:lang w:eastAsia="zh-CN"/>
              </w:rPr>
              <w:t xml:space="preserve"> 1</w:t>
            </w:r>
          </w:p>
          <w:p w14:paraId="00CF705C" w14:textId="77777777" w:rsidR="00E06D9A" w:rsidRDefault="00E06D9A" w:rsidP="00E06D9A">
            <w:pPr>
              <w:jc w:val="both"/>
              <w:rPr>
                <w:rFonts w:ascii="SimSun" w:eastAsia="SimSun" w:hAnsi="SimSun" w:cs="SimSun"/>
                <w:lang w:eastAsia="zh-CN"/>
              </w:rPr>
            </w:pPr>
            <w:r>
              <w:rPr>
                <w:rFonts w:ascii="SimSun" w:eastAsia="SimSun" w:hAnsi="SimSun" w:cs="SimSun" w:hint="eastAsia"/>
                <w:lang w:val="en-US" w:eastAsia="zh-CN"/>
              </w:rPr>
              <w:t>如果你是王经理</w:t>
            </w:r>
            <w:r>
              <w:rPr>
                <w:rFonts w:ascii="SimSun" w:eastAsia="SimSun" w:hAnsi="SimSun" w:cs="SimSun" w:hint="eastAsia"/>
                <w:lang w:eastAsia="zh-CN"/>
              </w:rPr>
              <w:t>，看到史密斯先生的信，就给他打个电话，表示愿意降价，重新报价为每台7</w:t>
            </w:r>
            <w:r>
              <w:rPr>
                <w:rFonts w:ascii="SimSun" w:eastAsia="SimSun" w:hAnsi="SimSun" w:cs="SimSun"/>
                <w:lang w:eastAsia="zh-CN"/>
              </w:rPr>
              <w:t>50</w:t>
            </w:r>
            <w:r>
              <w:rPr>
                <w:rFonts w:ascii="SimSun" w:eastAsia="SimSun" w:hAnsi="SimSun" w:cs="SimSun" w:hint="eastAsia"/>
                <w:lang w:eastAsia="zh-CN"/>
              </w:rPr>
              <w:t>元。</w:t>
            </w:r>
          </w:p>
          <w:p w14:paraId="51A7FB96" w14:textId="311626FB" w:rsidR="00775779" w:rsidRPr="00FE4673" w:rsidRDefault="00E06D9A" w:rsidP="00E06D9A">
            <w:pPr>
              <w:jc w:val="both"/>
            </w:pPr>
            <w:r>
              <w:rPr>
                <w:rFonts w:ascii="SimSun" w:eastAsia="SimSun" w:hAnsi="SimSun" w:cs="SimSun" w:hint="eastAsia"/>
                <w:lang w:eastAsia="zh-CN"/>
              </w:rPr>
              <w:t>时间；3分钟</w:t>
            </w:r>
          </w:p>
        </w:tc>
      </w:tr>
      <w:tr w:rsidR="00D11B4C" w:rsidRPr="00D11B4C" w14:paraId="399234CA" w14:textId="77777777" w:rsidTr="00D11B4C">
        <w:tc>
          <w:tcPr>
            <w:tcW w:w="0" w:type="auto"/>
            <w:vMerge/>
          </w:tcPr>
          <w:p w14:paraId="1E2C67F0" w14:textId="77777777" w:rsidR="00D11B4C" w:rsidRPr="00FE4673" w:rsidRDefault="00D11B4C" w:rsidP="00D11B4C">
            <w:pPr>
              <w:jc w:val="center"/>
              <w:rPr>
                <w:i/>
              </w:rPr>
            </w:pPr>
          </w:p>
        </w:tc>
        <w:tc>
          <w:tcPr>
            <w:tcW w:w="0" w:type="auto"/>
          </w:tcPr>
          <w:p w14:paraId="289C2493" w14:textId="77777777" w:rsidR="00D11B4C" w:rsidRPr="00B46888" w:rsidRDefault="00D11B4C" w:rsidP="00D11B4C">
            <w:r w:rsidRPr="00B46888">
              <w:t xml:space="preserve">9. Умеет грамотно и </w:t>
            </w:r>
          </w:p>
          <w:p w14:paraId="0933F2B3" w14:textId="77777777" w:rsidR="00D11B4C" w:rsidRPr="00B46888" w:rsidRDefault="00D11B4C" w:rsidP="00D11B4C">
            <w:r w:rsidRPr="00B46888">
              <w:t xml:space="preserve">эффективно </w:t>
            </w:r>
          </w:p>
          <w:p w14:paraId="28F26198" w14:textId="77777777" w:rsidR="00D11B4C" w:rsidRPr="00B46888" w:rsidRDefault="00D11B4C" w:rsidP="00D11B4C">
            <w:r w:rsidRPr="00B46888">
              <w:t xml:space="preserve">пользоваться </w:t>
            </w:r>
          </w:p>
          <w:p w14:paraId="7596D045" w14:textId="77777777" w:rsidR="00D11B4C" w:rsidRPr="00B46888" w:rsidRDefault="00D11B4C" w:rsidP="00D11B4C">
            <w:r w:rsidRPr="00B46888">
              <w:t xml:space="preserve">иноязычными </w:t>
            </w:r>
          </w:p>
          <w:p w14:paraId="35C0CEEB" w14:textId="77777777" w:rsidR="00D11B4C" w:rsidRPr="00B46888" w:rsidRDefault="00D11B4C" w:rsidP="00D11B4C">
            <w:r w:rsidRPr="00B46888">
              <w:t xml:space="preserve">источниками </w:t>
            </w:r>
          </w:p>
          <w:p w14:paraId="40CEDDEB" w14:textId="77777777" w:rsidR="00D11B4C" w:rsidRPr="00B46888" w:rsidRDefault="00D11B4C" w:rsidP="00D11B4C">
            <w:r w:rsidRPr="00B46888">
              <w:t>информации.</w:t>
            </w:r>
          </w:p>
        </w:tc>
        <w:tc>
          <w:tcPr>
            <w:tcW w:w="1488" w:type="dxa"/>
          </w:tcPr>
          <w:p w14:paraId="5B246453" w14:textId="77777777" w:rsidR="00D11B4C" w:rsidRPr="00B46888" w:rsidRDefault="00D11B4C" w:rsidP="00D11B4C">
            <w:r w:rsidRPr="00B46888">
              <w:t xml:space="preserve">9. </w:t>
            </w:r>
            <w:r w:rsidRPr="00B46888">
              <w:rPr>
                <w:i/>
              </w:rPr>
              <w:t>Знать</w:t>
            </w:r>
            <w:r w:rsidRPr="00B46888">
              <w:t xml:space="preserve">: </w:t>
            </w:r>
          </w:p>
          <w:p w14:paraId="1E29A9D5" w14:textId="77777777" w:rsidR="00D11B4C" w:rsidRPr="00B46888" w:rsidRDefault="00D11B4C" w:rsidP="00D11B4C">
            <w:r w:rsidRPr="00B46888">
              <w:t xml:space="preserve">правила использования различных технических средств с целью поиска и </w:t>
            </w:r>
          </w:p>
          <w:p w14:paraId="3F651683" w14:textId="77777777" w:rsidR="00D11B4C" w:rsidRPr="00B46888" w:rsidRDefault="00D11B4C" w:rsidP="00D11B4C">
            <w:r w:rsidRPr="00B46888">
              <w:t xml:space="preserve">извлечения иноязычной информации; основные </w:t>
            </w:r>
          </w:p>
          <w:p w14:paraId="241D7A08" w14:textId="77777777" w:rsidR="00D11B4C" w:rsidRPr="00B46888" w:rsidRDefault="00D11B4C" w:rsidP="00D11B4C">
            <w:r w:rsidRPr="00B46888">
              <w:t xml:space="preserve">правила определения релевантности и </w:t>
            </w:r>
          </w:p>
          <w:p w14:paraId="19DF419A" w14:textId="77777777" w:rsidR="00D11B4C" w:rsidRPr="00B46888" w:rsidRDefault="00D11B4C" w:rsidP="00D11B4C">
            <w:r w:rsidRPr="00B46888">
              <w:t xml:space="preserve">надежности иноязычных источников; основные </w:t>
            </w:r>
          </w:p>
          <w:p w14:paraId="24E4695E" w14:textId="77777777" w:rsidR="00D11B4C" w:rsidRPr="00B46888" w:rsidRDefault="00D11B4C" w:rsidP="00D11B4C">
            <w:r w:rsidRPr="00B46888">
              <w:t xml:space="preserve">правила анализа и </w:t>
            </w:r>
            <w:r w:rsidRPr="00B46888">
              <w:lastRenderedPageBreak/>
              <w:t xml:space="preserve">синтеза информации; </w:t>
            </w:r>
          </w:p>
          <w:p w14:paraId="69AB0C5E" w14:textId="77777777" w:rsidR="00D11B4C" w:rsidRPr="00B46888" w:rsidRDefault="00D11B4C" w:rsidP="00D11B4C"/>
        </w:tc>
        <w:tc>
          <w:tcPr>
            <w:tcW w:w="5075" w:type="dxa"/>
          </w:tcPr>
          <w:p w14:paraId="161BCB56" w14:textId="77777777" w:rsidR="00D11B4C" w:rsidRPr="00775779" w:rsidRDefault="00D11B4C" w:rsidP="00D11B4C">
            <w:pPr>
              <w:jc w:val="center"/>
              <w:rPr>
                <w:rFonts w:eastAsia="SimSun"/>
                <w:b/>
                <w:bCs/>
                <w:color w:val="000000" w:themeColor="text1"/>
                <w:lang w:eastAsia="zh-CN"/>
              </w:rPr>
            </w:pPr>
            <w:r w:rsidRPr="00775779">
              <w:rPr>
                <w:rFonts w:eastAsia="SimSun"/>
                <w:b/>
                <w:bCs/>
                <w:color w:val="000000" w:themeColor="text1"/>
                <w:lang w:eastAsia="zh-CN"/>
              </w:rPr>
              <w:lastRenderedPageBreak/>
              <w:t>Задание 1</w:t>
            </w:r>
          </w:p>
          <w:p w14:paraId="1BE84B01" w14:textId="43545EDC" w:rsidR="00D11B4C" w:rsidRPr="00D11B4C" w:rsidRDefault="00D11B4C" w:rsidP="00D11B4C">
            <w:r>
              <w:rPr>
                <w:rFonts w:ascii="SimSun" w:eastAsia="SimSun" w:hAnsi="SimSun" w:cs="SimSun" w:hint="eastAsia"/>
                <w:lang w:val="de-DE" w:eastAsia="zh-CN"/>
              </w:rPr>
              <w:t>在百度上找一下</w:t>
            </w:r>
            <w:r>
              <w:rPr>
                <w:rFonts w:ascii="SimSun" w:eastAsia="SimSun" w:hAnsi="SimSun" w:cs="SimSun"/>
                <w:lang w:val="en-US" w:eastAsia="zh-CN"/>
              </w:rPr>
              <w:t>Alibaba</w:t>
            </w:r>
            <w:r>
              <w:rPr>
                <w:rFonts w:ascii="SimSun" w:eastAsia="SimSun" w:hAnsi="SimSun" w:cs="SimSun" w:hint="eastAsia"/>
                <w:lang w:val="en-US" w:eastAsia="zh-CN"/>
              </w:rPr>
              <w:t>公司的信息</w:t>
            </w:r>
            <w:r w:rsidRPr="00FE4673">
              <w:rPr>
                <w:rFonts w:ascii="SimSun" w:eastAsia="SimSun" w:hAnsi="SimSun" w:cs="SimSun" w:hint="eastAsia"/>
                <w:lang w:eastAsia="zh-CN"/>
              </w:rPr>
              <w:t>.</w:t>
            </w:r>
            <w:r>
              <w:rPr>
                <w:rFonts w:ascii="SimSun" w:eastAsia="SimSun" w:hAnsi="SimSun" w:cs="SimSun" w:hint="eastAsia"/>
                <w:lang w:val="en-US" w:eastAsia="zh-CN"/>
              </w:rPr>
              <w:t>准备p</w:t>
            </w:r>
            <w:r>
              <w:rPr>
                <w:rFonts w:ascii="SimSun" w:eastAsia="SimSun" w:hAnsi="SimSun" w:cs="SimSun"/>
                <w:lang w:val="en-US" w:eastAsia="zh-CN"/>
              </w:rPr>
              <w:t>pt</w:t>
            </w:r>
          </w:p>
        </w:tc>
      </w:tr>
      <w:tr w:rsidR="00D11B4C" w:rsidRPr="00D11B4C" w14:paraId="35C89BD6" w14:textId="77777777" w:rsidTr="00D11B4C">
        <w:tc>
          <w:tcPr>
            <w:tcW w:w="0" w:type="auto"/>
            <w:vMerge w:val="restart"/>
          </w:tcPr>
          <w:p w14:paraId="38FFF18A" w14:textId="77777777" w:rsidR="00D11B4C" w:rsidRPr="00FE4673" w:rsidRDefault="00D11B4C" w:rsidP="00D11B4C">
            <w:pPr>
              <w:jc w:val="center"/>
              <w:rPr>
                <w:i/>
              </w:rPr>
            </w:pPr>
          </w:p>
        </w:tc>
        <w:tc>
          <w:tcPr>
            <w:tcW w:w="0" w:type="auto"/>
          </w:tcPr>
          <w:p w14:paraId="4DE211E6" w14:textId="77777777" w:rsidR="00D11B4C" w:rsidRPr="00FE4673" w:rsidRDefault="00D11B4C" w:rsidP="00D11B4C"/>
        </w:tc>
        <w:tc>
          <w:tcPr>
            <w:tcW w:w="1488" w:type="dxa"/>
          </w:tcPr>
          <w:p w14:paraId="74D58B6E" w14:textId="77777777" w:rsidR="00D11B4C" w:rsidRPr="00B46888" w:rsidRDefault="00D11B4C" w:rsidP="00D11B4C">
            <w:r w:rsidRPr="00B46888">
              <w:rPr>
                <w:i/>
              </w:rPr>
              <w:t>Уметь</w:t>
            </w:r>
            <w:r w:rsidRPr="00B46888">
              <w:t>:</w:t>
            </w:r>
          </w:p>
          <w:p w14:paraId="3F52E3DC" w14:textId="77777777" w:rsidR="00D11B4C" w:rsidRPr="00B46888" w:rsidRDefault="00D11B4C" w:rsidP="00D11B4C">
            <w:r w:rsidRPr="00B46888">
              <w:t xml:space="preserve"> извлекать основную и второстепенную </w:t>
            </w:r>
          </w:p>
          <w:p w14:paraId="69FC5426" w14:textId="77777777" w:rsidR="00D11B4C" w:rsidRPr="00B46888" w:rsidRDefault="00D11B4C" w:rsidP="00D11B4C">
            <w:r w:rsidRPr="00B46888">
              <w:t xml:space="preserve">информацию из иноязычных источников разного типа; систематизировать и применять извлеченную информацию для решения </w:t>
            </w:r>
          </w:p>
          <w:p w14:paraId="10351EDB" w14:textId="77777777" w:rsidR="00D11B4C" w:rsidRPr="00B46888" w:rsidRDefault="00D11B4C" w:rsidP="00D11B4C">
            <w:r w:rsidRPr="00B46888">
              <w:t>коммуникативных и профессиональных задач;</w:t>
            </w:r>
          </w:p>
        </w:tc>
        <w:tc>
          <w:tcPr>
            <w:tcW w:w="5075" w:type="dxa"/>
          </w:tcPr>
          <w:p w14:paraId="60ED845C" w14:textId="51770D07" w:rsidR="00D11B4C" w:rsidRPr="00B46888" w:rsidRDefault="00D11B4C" w:rsidP="00D11B4C">
            <w:pPr>
              <w:jc w:val="center"/>
              <w:rPr>
                <w:b/>
                <w:szCs w:val="28"/>
                <w:lang w:val="de-DE"/>
              </w:rPr>
            </w:pPr>
            <w:r w:rsidRPr="00B46888">
              <w:rPr>
                <w:b/>
                <w:szCs w:val="28"/>
              </w:rPr>
              <w:t>Задание</w:t>
            </w:r>
            <w:r w:rsidRPr="00027F72">
              <w:rPr>
                <w:b/>
                <w:szCs w:val="28"/>
                <w:lang w:val="de-DE"/>
              </w:rPr>
              <w:t xml:space="preserve"> 1</w:t>
            </w:r>
            <w:r w:rsidRPr="00B46888">
              <w:rPr>
                <w:b/>
                <w:szCs w:val="28"/>
                <w:lang w:val="de-DE"/>
              </w:rPr>
              <w:t xml:space="preserve"> </w:t>
            </w:r>
          </w:p>
          <w:p w14:paraId="359C3F50" w14:textId="74FAB823" w:rsidR="00D11B4C" w:rsidRPr="00B46888" w:rsidRDefault="00D11B4C" w:rsidP="00D11B4C">
            <w:pPr>
              <w:tabs>
                <w:tab w:val="left" w:pos="5400"/>
              </w:tabs>
              <w:jc w:val="both"/>
              <w:rPr>
                <w:rFonts w:eastAsiaTheme="minorHAnsi" w:cstheme="minorBidi"/>
                <w:b/>
                <w:sz w:val="20"/>
                <w:szCs w:val="20"/>
                <w:lang w:val="de-DE" w:eastAsia="en-US"/>
              </w:rPr>
            </w:pPr>
          </w:p>
          <w:p w14:paraId="09A783D5" w14:textId="77777777" w:rsidR="00D11B4C" w:rsidRPr="00B46888" w:rsidRDefault="00D11B4C" w:rsidP="00D11B4C">
            <w:pPr>
              <w:tabs>
                <w:tab w:val="left" w:pos="5400"/>
              </w:tabs>
              <w:jc w:val="both"/>
              <w:rPr>
                <w:rFonts w:eastAsiaTheme="minorHAnsi" w:cstheme="minorBidi"/>
                <w:sz w:val="20"/>
                <w:szCs w:val="20"/>
                <w:lang w:val="de-DE" w:eastAsia="en-US"/>
              </w:rPr>
            </w:pPr>
          </w:p>
          <w:p w14:paraId="0832AF35" w14:textId="77777777" w:rsidR="00D11B4C" w:rsidRPr="00B46888" w:rsidRDefault="00D11B4C" w:rsidP="00D11B4C">
            <w:pPr>
              <w:tabs>
                <w:tab w:val="left" w:pos="5400"/>
              </w:tabs>
              <w:jc w:val="both"/>
              <w:rPr>
                <w:rFonts w:eastAsiaTheme="minorHAnsi" w:cstheme="minorBidi"/>
                <w:b/>
                <w:sz w:val="20"/>
                <w:szCs w:val="20"/>
                <w:lang w:val="de-DE" w:eastAsia="en-US"/>
              </w:rPr>
            </w:pPr>
          </w:p>
          <w:p w14:paraId="45219E74" w14:textId="0003D50E" w:rsidR="00D11B4C" w:rsidRPr="00B46888" w:rsidRDefault="00D11B4C" w:rsidP="00D11B4C">
            <w:pPr>
              <w:jc w:val="center"/>
              <w:rPr>
                <w:lang w:val="de-DE"/>
              </w:rPr>
            </w:pPr>
            <w:r>
              <w:rPr>
                <w:noProof/>
              </w:rPr>
              <w:drawing>
                <wp:inline distT="0" distB="0" distL="0" distR="0" wp14:anchorId="2E111849" wp14:editId="7E06A333">
                  <wp:extent cx="3342080" cy="3625023"/>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Снимок экрана 2022-11-02 в 9.33.05.png"/>
                          <pic:cNvPicPr/>
                        </pic:nvPicPr>
                        <pic:blipFill>
                          <a:blip r:embed="rId51">
                            <a:extLst>
                              <a:ext uri="{28A0092B-C50C-407E-A947-70E740481C1C}">
                                <a14:useLocalDpi xmlns:a14="http://schemas.microsoft.com/office/drawing/2010/main" val="0"/>
                              </a:ext>
                            </a:extLst>
                          </a:blip>
                          <a:stretch>
                            <a:fillRect/>
                          </a:stretch>
                        </pic:blipFill>
                        <pic:spPr>
                          <a:xfrm>
                            <a:off x="0" y="0"/>
                            <a:ext cx="3353684" cy="3637610"/>
                          </a:xfrm>
                          <a:prstGeom prst="rect">
                            <a:avLst/>
                          </a:prstGeom>
                        </pic:spPr>
                      </pic:pic>
                    </a:graphicData>
                  </a:graphic>
                </wp:inline>
              </w:drawing>
            </w:r>
          </w:p>
        </w:tc>
      </w:tr>
      <w:tr w:rsidR="00D11B4C" w:rsidRPr="005065FC" w14:paraId="34D5743B" w14:textId="77777777" w:rsidTr="00D11B4C">
        <w:tc>
          <w:tcPr>
            <w:tcW w:w="0" w:type="auto"/>
            <w:vMerge/>
          </w:tcPr>
          <w:p w14:paraId="6C0F3675" w14:textId="77777777" w:rsidR="00D11B4C" w:rsidRPr="00B46888" w:rsidRDefault="00D11B4C" w:rsidP="00D11B4C">
            <w:pPr>
              <w:jc w:val="center"/>
              <w:rPr>
                <w:i/>
                <w:lang w:val="de-DE"/>
              </w:rPr>
            </w:pPr>
          </w:p>
        </w:tc>
        <w:tc>
          <w:tcPr>
            <w:tcW w:w="0" w:type="auto"/>
            <w:vMerge w:val="restart"/>
          </w:tcPr>
          <w:p w14:paraId="1EA91EEB" w14:textId="77777777" w:rsidR="00D11B4C" w:rsidRPr="00B46888" w:rsidRDefault="00D11B4C" w:rsidP="00D11B4C">
            <w:r w:rsidRPr="00B46888">
              <w:t xml:space="preserve">10. Продуцирует на </w:t>
            </w:r>
          </w:p>
          <w:p w14:paraId="5913CCF3" w14:textId="77777777" w:rsidR="00D11B4C" w:rsidRPr="00B46888" w:rsidRDefault="00D11B4C" w:rsidP="00D11B4C">
            <w:r w:rsidRPr="00B46888">
              <w:t xml:space="preserve">иностранном языке </w:t>
            </w:r>
          </w:p>
          <w:p w14:paraId="67AA6D3A" w14:textId="77777777" w:rsidR="00D11B4C" w:rsidRPr="00B46888" w:rsidRDefault="00D11B4C" w:rsidP="00D11B4C">
            <w:r w:rsidRPr="00B46888">
              <w:t xml:space="preserve">письменные речевые </w:t>
            </w:r>
          </w:p>
          <w:p w14:paraId="102D39F1" w14:textId="77777777" w:rsidR="00D11B4C" w:rsidRPr="00B46888" w:rsidRDefault="00D11B4C" w:rsidP="00D11B4C">
            <w:r w:rsidRPr="00B46888">
              <w:t xml:space="preserve">произведения в </w:t>
            </w:r>
          </w:p>
          <w:p w14:paraId="32148D4C" w14:textId="77777777" w:rsidR="00D11B4C" w:rsidRPr="00B46888" w:rsidRDefault="00D11B4C" w:rsidP="00D11B4C">
            <w:r w:rsidRPr="00B46888">
              <w:t xml:space="preserve">соответствии с </w:t>
            </w:r>
          </w:p>
          <w:p w14:paraId="597D5FAB" w14:textId="77777777" w:rsidR="00D11B4C" w:rsidRPr="00B46888" w:rsidRDefault="00D11B4C" w:rsidP="00D11B4C">
            <w:r w:rsidRPr="00B46888">
              <w:t xml:space="preserve">коммуникативной </w:t>
            </w:r>
          </w:p>
          <w:p w14:paraId="39CC12C4" w14:textId="77777777" w:rsidR="00D11B4C" w:rsidRPr="00B46888" w:rsidRDefault="00D11B4C" w:rsidP="00D11B4C">
            <w:r w:rsidRPr="00B46888">
              <w:t>задачей</w:t>
            </w:r>
          </w:p>
        </w:tc>
        <w:tc>
          <w:tcPr>
            <w:tcW w:w="1488" w:type="dxa"/>
          </w:tcPr>
          <w:p w14:paraId="64F8B567" w14:textId="77777777" w:rsidR="00D11B4C" w:rsidRPr="00B46888" w:rsidRDefault="00D11B4C" w:rsidP="00D11B4C">
            <w:r w:rsidRPr="00B46888">
              <w:t xml:space="preserve">10. </w:t>
            </w:r>
            <w:r w:rsidRPr="00B46888">
              <w:rPr>
                <w:i/>
              </w:rPr>
              <w:t>Знать</w:t>
            </w:r>
            <w:r w:rsidRPr="00B46888">
              <w:t xml:space="preserve">: </w:t>
            </w:r>
          </w:p>
          <w:p w14:paraId="34542635" w14:textId="77777777" w:rsidR="00D11B4C" w:rsidRPr="00B46888" w:rsidRDefault="00D11B4C" w:rsidP="00D11B4C">
            <w:r w:rsidRPr="00B46888">
              <w:t xml:space="preserve">основы организации письменной </w:t>
            </w:r>
          </w:p>
          <w:p w14:paraId="1B4A876A" w14:textId="77777777" w:rsidR="00D11B4C" w:rsidRPr="00B46888" w:rsidRDefault="00D11B4C" w:rsidP="00D11B4C">
            <w:r w:rsidRPr="00B46888">
              <w:t xml:space="preserve">коммуникации; типы коммуникативных задач </w:t>
            </w:r>
          </w:p>
          <w:p w14:paraId="15399DEA" w14:textId="77777777" w:rsidR="00D11B4C" w:rsidRPr="00B46888" w:rsidRDefault="00D11B4C" w:rsidP="00D11B4C">
            <w:r w:rsidRPr="00B46888">
              <w:t xml:space="preserve">письменного общения; функции письменных </w:t>
            </w:r>
          </w:p>
          <w:p w14:paraId="5E6BDA85" w14:textId="77777777" w:rsidR="00D11B4C" w:rsidRPr="00B46888" w:rsidRDefault="00D11B4C" w:rsidP="00D11B4C">
            <w:r w:rsidRPr="00B46888">
              <w:t>коммуникативных средств;</w:t>
            </w:r>
          </w:p>
          <w:p w14:paraId="6AAB0937" w14:textId="77777777" w:rsidR="00D11B4C" w:rsidRPr="00B46888" w:rsidRDefault="00D11B4C" w:rsidP="00D11B4C"/>
        </w:tc>
        <w:tc>
          <w:tcPr>
            <w:tcW w:w="5075" w:type="dxa"/>
          </w:tcPr>
          <w:p w14:paraId="3E8D6836" w14:textId="6DE443AA" w:rsidR="00D11B4C" w:rsidRPr="00FE4673" w:rsidRDefault="00D11B4C" w:rsidP="00D11B4C">
            <w:pPr>
              <w:jc w:val="center"/>
              <w:rPr>
                <w:b/>
                <w:szCs w:val="28"/>
              </w:rPr>
            </w:pPr>
            <w:r w:rsidRPr="00B46888">
              <w:rPr>
                <w:b/>
                <w:szCs w:val="28"/>
              </w:rPr>
              <w:t>Задание</w:t>
            </w:r>
            <w:r w:rsidRPr="00FE4673">
              <w:rPr>
                <w:b/>
                <w:szCs w:val="28"/>
              </w:rPr>
              <w:t xml:space="preserve"> 1 </w:t>
            </w:r>
          </w:p>
          <w:p w14:paraId="78A620FA" w14:textId="77777777" w:rsidR="00D11B4C" w:rsidRPr="00FE4673" w:rsidRDefault="00D11B4C" w:rsidP="00D11B4C">
            <w:pPr>
              <w:rPr>
                <w:rFonts w:ascii="SimSun" w:eastAsia="SimSun" w:hAnsi="SimSun" w:cs="SimSun"/>
                <w:b/>
                <w:bCs/>
                <w:lang w:eastAsia="zh-CN"/>
              </w:rPr>
            </w:pPr>
            <w:r>
              <w:rPr>
                <w:rFonts w:ascii="SimSun" w:eastAsia="SimSun" w:hAnsi="SimSun" w:cs="SimSun" w:hint="eastAsia"/>
                <w:b/>
                <w:bCs/>
                <w:lang w:val="de-DE" w:eastAsia="zh-CN"/>
              </w:rPr>
              <w:t>读一下下面的句子</w:t>
            </w:r>
            <w:r w:rsidRPr="00FE4673">
              <w:rPr>
                <w:rFonts w:ascii="SimSun" w:eastAsia="SimSun" w:hAnsi="SimSun" w:cs="SimSun" w:hint="eastAsia"/>
                <w:b/>
                <w:bCs/>
                <w:lang w:eastAsia="zh-CN"/>
              </w:rPr>
              <w:t>；</w:t>
            </w:r>
          </w:p>
          <w:p w14:paraId="184C07AA" w14:textId="77777777" w:rsidR="00D11B4C" w:rsidRPr="00FE4673" w:rsidRDefault="00D11B4C" w:rsidP="00D11B4C">
            <w:pPr>
              <w:pStyle w:val="ae"/>
              <w:spacing w:before="0" w:beforeAutospacing="0" w:after="0" w:afterAutospacing="0"/>
              <w:rPr>
                <w:rFonts w:ascii="Segoe UI" w:hAnsi="Segoe UI" w:cs="Segoe UI"/>
                <w:color w:val="353C41"/>
                <w:sz w:val="21"/>
                <w:szCs w:val="21"/>
                <w:lang w:eastAsia="zh-CN"/>
              </w:rPr>
            </w:pPr>
            <w:r>
              <w:rPr>
                <w:rFonts w:ascii="Microsoft YaHei" w:eastAsia="Microsoft YaHei" w:hAnsi="Microsoft YaHei" w:cs="Microsoft YaHei" w:hint="eastAsia"/>
                <w:color w:val="353C41"/>
                <w:sz w:val="21"/>
                <w:szCs w:val="21"/>
              </w:rPr>
              <w:t>敬请</w:t>
            </w:r>
            <w:r w:rsidRPr="00FE4673">
              <w:rPr>
                <w:rFonts w:ascii="Segoe UI" w:hAnsi="Segoe UI" w:cs="Segoe UI"/>
                <w:color w:val="353C41"/>
                <w:sz w:val="21"/>
                <w:szCs w:val="21"/>
              </w:rPr>
              <w:t>...</w:t>
            </w:r>
            <w:r w:rsidRPr="00D11B4C">
              <w:rPr>
                <w:rFonts w:ascii="Segoe UI" w:hAnsi="Segoe UI" w:cs="Segoe UI"/>
                <w:color w:val="353C41"/>
                <w:sz w:val="21"/>
                <w:szCs w:val="21"/>
                <w:lang w:val="de-DE"/>
              </w:rPr>
              <w:t>please</w:t>
            </w:r>
            <w:r w:rsidRPr="00FE4673">
              <w:rPr>
                <w:rFonts w:ascii="Segoe UI" w:hAnsi="Segoe UI" w:cs="Segoe UI"/>
                <w:color w:val="353C41"/>
                <w:sz w:val="21"/>
                <w:szCs w:val="21"/>
              </w:rPr>
              <w:t>...</w:t>
            </w:r>
          </w:p>
          <w:p w14:paraId="37CECD84" w14:textId="77777777" w:rsidR="00D11B4C" w:rsidRPr="00094E0B" w:rsidRDefault="00D11B4C" w:rsidP="00D11B4C">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敬</w:t>
            </w:r>
            <w:r w:rsidRPr="00094E0B">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请先告知贵方</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please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let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us</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know</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about</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your</w:t>
            </w:r>
            <w:r w:rsidRPr="00094E0B">
              <w:rPr>
                <w:rFonts w:ascii="Segoe UI" w:hAnsi="Segoe UI" w:cs="Segoe UI"/>
                <w:color w:val="353C41"/>
                <w:sz w:val="21"/>
                <w:szCs w:val="21"/>
                <w:lang w:val="en-US"/>
              </w:rPr>
              <w:t>...</w:t>
            </w:r>
          </w:p>
          <w:p w14:paraId="13AF02BE" w14:textId="77777777" w:rsidR="00D11B4C" w:rsidRPr="00094E0B" w:rsidRDefault="00D11B4C" w:rsidP="00D11B4C">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贵处拜访</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to</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pay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you</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visit</w:t>
            </w:r>
          </w:p>
          <w:p w14:paraId="3C08F8EF" w14:textId="77777777" w:rsidR="00D11B4C" w:rsidRPr="00094E0B" w:rsidRDefault="00D11B4C" w:rsidP="00D11B4C">
            <w:pPr>
              <w:pStyle w:val="ae"/>
              <w:spacing w:before="0" w:beforeAutospacing="0" w:after="0" w:afterAutospacing="0"/>
              <w:rPr>
                <w:rFonts w:ascii="Segoe UI" w:hAnsi="Segoe UI" w:cs="Segoe UI"/>
                <w:color w:val="353C41"/>
                <w:sz w:val="21"/>
                <w:szCs w:val="21"/>
                <w:lang w:val="en-US"/>
              </w:rPr>
            </w:pPr>
            <w:r w:rsidRPr="00094E0B">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有劳贵方</w:t>
            </w:r>
            <w:r w:rsidRPr="00094E0B">
              <w:rPr>
                <w:rFonts w:ascii="Microsoft YaHei" w:eastAsia="Microsoft YaHei" w:hAnsi="Microsoft YaHei" w:cs="Microsoft YaHei" w:hint="eastAsia"/>
                <w:color w:val="353C41"/>
                <w:sz w:val="21"/>
                <w:szCs w:val="21"/>
                <w:lang w:val="en-US"/>
              </w:rPr>
              <w:t>，</w:t>
            </w:r>
            <w:r>
              <w:rPr>
                <w:rFonts w:ascii="Microsoft YaHei" w:eastAsia="Microsoft YaHei" w:hAnsi="Microsoft YaHei" w:cs="Microsoft YaHei" w:hint="eastAsia"/>
                <w:color w:val="353C41"/>
                <w:sz w:val="21"/>
                <w:szCs w:val="21"/>
              </w:rPr>
              <w:t>不胜感激</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we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are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sorry</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for</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the</w:t>
            </w:r>
            <w:r w:rsidRPr="00094E0B">
              <w:rPr>
                <w:rFonts w:ascii="Segoe UI" w:hAnsi="Segoe UI" w:cs="Segoe UI"/>
                <w:color w:val="353C41"/>
                <w:sz w:val="21"/>
                <w:szCs w:val="21"/>
                <w:lang w:val="en-US"/>
              </w:rPr>
              <w:t xml:space="preserve"> </w:t>
            </w:r>
            <w:r w:rsidRPr="00FE4673">
              <w:rPr>
                <w:rFonts w:ascii="Segoe UI" w:hAnsi="Segoe UI" w:cs="Segoe UI"/>
                <w:color w:val="353C41"/>
                <w:sz w:val="21"/>
                <w:szCs w:val="21"/>
                <w:lang w:val="en-US"/>
              </w:rPr>
              <w:t>inconvenience</w:t>
            </w:r>
          </w:p>
          <w:p w14:paraId="3F42AE5C"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惠寄</w:t>
            </w:r>
            <w:r w:rsidRPr="00775779">
              <w:rPr>
                <w:rFonts w:ascii="Segoe UI" w:hAnsi="Segoe UI" w:cs="Segoe UI"/>
                <w:color w:val="353C41"/>
                <w:sz w:val="21"/>
                <w:szCs w:val="21"/>
                <w:lang w:val="en-US"/>
              </w:rPr>
              <w:t xml:space="preserve"> your letter (very formal)</w:t>
            </w:r>
          </w:p>
          <w:p w14:paraId="7C27C879"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兹复</w:t>
            </w:r>
            <w:r w:rsidRPr="00775779">
              <w:rPr>
                <w:rFonts w:ascii="Segoe UI" w:hAnsi="Segoe UI" w:cs="Segoe UI"/>
                <w:color w:val="353C41"/>
                <w:sz w:val="21"/>
                <w:szCs w:val="21"/>
                <w:lang w:val="en-US"/>
              </w:rPr>
              <w:t xml:space="preserve"> in reply to your letter (very formal)</w:t>
            </w:r>
          </w:p>
          <w:p w14:paraId="1D42CDFC"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关于您</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你的询</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价信</w:t>
            </w:r>
            <w:r w:rsidRPr="00775779">
              <w:rPr>
                <w:rFonts w:ascii="Segoe UI" w:hAnsi="Segoe UI" w:cs="Segoe UI"/>
                <w:color w:val="353C41"/>
                <w:sz w:val="21"/>
                <w:szCs w:val="21"/>
                <w:lang w:val="en-US"/>
              </w:rPr>
              <w:t xml:space="preserve"> with regard to your inquiry (about the *price of)or </w:t>
            </w:r>
            <w:r>
              <w:rPr>
                <w:rFonts w:ascii="Microsoft YaHei" w:eastAsia="Microsoft YaHei" w:hAnsi="Microsoft YaHei" w:cs="Microsoft YaHei" w:hint="eastAsia"/>
                <w:color w:val="353C41"/>
                <w:sz w:val="21"/>
                <w:szCs w:val="21"/>
              </w:rPr>
              <w:t>询问信</w:t>
            </w:r>
          </w:p>
          <w:p w14:paraId="26E4F21F"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参阅</w:t>
            </w:r>
            <w:r w:rsidRPr="00775779">
              <w:rPr>
                <w:rFonts w:ascii="Segoe UI" w:hAnsi="Segoe UI" w:cs="Segoe UI"/>
                <w:color w:val="353C41"/>
                <w:sz w:val="21"/>
                <w:szCs w:val="21"/>
                <w:lang w:val="en-US"/>
              </w:rPr>
              <w:t xml:space="preserve"> referring to your letter</w:t>
            </w:r>
          </w:p>
          <w:p w14:paraId="3829643B"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贵函</w:t>
            </w:r>
            <w:r w:rsidRPr="00775779">
              <w:rPr>
                <w:rFonts w:ascii="Segoe UI" w:hAnsi="Segoe UI" w:cs="Segoe UI"/>
                <w:color w:val="353C41"/>
                <w:sz w:val="21"/>
                <w:szCs w:val="21"/>
                <w:lang w:val="en-US"/>
              </w:rPr>
              <w:t xml:space="preserve"> your (esteemed)letter</w:t>
            </w:r>
          </w:p>
          <w:p w14:paraId="26F70486"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&gt;&gt;</w:t>
            </w:r>
            <w:r>
              <w:rPr>
                <w:rFonts w:ascii="Microsoft YaHei" w:eastAsia="Microsoft YaHei" w:hAnsi="Microsoft YaHei" w:cs="Microsoft YaHei" w:hint="eastAsia"/>
                <w:color w:val="353C41"/>
                <w:sz w:val="21"/>
                <w:szCs w:val="21"/>
              </w:rPr>
              <w:t>若您</w:t>
            </w:r>
            <w:r w:rsidRPr="00775779">
              <w:rPr>
                <w:rFonts w:ascii="Segoe UI" w:hAnsi="Segoe UI" w:cs="Segoe UI"/>
                <w:color w:val="353C41"/>
                <w:sz w:val="21"/>
                <w:szCs w:val="21"/>
                <w:lang w:val="en-US"/>
              </w:rPr>
              <w:t>...</w:t>
            </w:r>
          </w:p>
          <w:p w14:paraId="6D756164"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sidRPr="00775779">
              <w:rPr>
                <w:rFonts w:ascii="Segoe UI" w:hAnsi="Segoe UI" w:cs="Segoe UI"/>
                <w:color w:val="353C41"/>
                <w:sz w:val="21"/>
                <w:szCs w:val="21"/>
                <w:lang w:val="en-US"/>
              </w:rPr>
              <w:t>thank you for your letter&gt;&gt;</w:t>
            </w:r>
            <w:r>
              <w:rPr>
                <w:rFonts w:ascii="Microsoft YaHei" w:eastAsia="Microsoft YaHei" w:hAnsi="Microsoft YaHei" w:cs="Microsoft YaHei" w:hint="eastAsia"/>
                <w:color w:val="353C41"/>
                <w:sz w:val="21"/>
                <w:szCs w:val="21"/>
              </w:rPr>
              <w:t>感谢</w:t>
            </w:r>
            <w:r w:rsidRPr="00775779">
              <w:rPr>
                <w:rFonts w:ascii="Segoe UI" w:hAnsi="Segoe UI" w:cs="Segoe UI"/>
                <w:color w:val="353C41"/>
                <w:sz w:val="21"/>
                <w:szCs w:val="21"/>
                <w:lang w:val="en-US"/>
              </w:rPr>
              <w:t>xx</w:t>
            </w:r>
            <w:r>
              <w:rPr>
                <w:rFonts w:ascii="Microsoft YaHei" w:eastAsia="Microsoft YaHei" w:hAnsi="Microsoft YaHei" w:cs="Microsoft YaHei" w:hint="eastAsia"/>
                <w:color w:val="353C41"/>
                <w:sz w:val="21"/>
                <w:szCs w:val="21"/>
              </w:rPr>
              <w:t>来信</w:t>
            </w:r>
            <w:r w:rsidRPr="00775779">
              <w:rPr>
                <w:rStyle w:val="apple-converted-space"/>
                <w:rFonts w:ascii="Segoe UI" w:hAnsi="Segoe UI" w:cs="Segoe UI"/>
                <w:color w:val="353C41"/>
                <w:sz w:val="21"/>
                <w:szCs w:val="21"/>
                <w:lang w:val="en-US"/>
              </w:rPr>
              <w:t> </w:t>
            </w:r>
          </w:p>
          <w:p w14:paraId="4B263BEE"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特此奉告</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借此机会奉告</w:t>
            </w:r>
            <w:r w:rsidRPr="00775779">
              <w:rPr>
                <w:rFonts w:ascii="Segoe UI" w:hAnsi="Segoe UI" w:cs="Segoe UI"/>
                <w:color w:val="353C41"/>
                <w:sz w:val="21"/>
                <w:szCs w:val="21"/>
                <w:lang w:val="en-US"/>
              </w:rPr>
              <w:t xml:space="preserve"> have the opportunity to inform you that...</w:t>
            </w:r>
          </w:p>
          <w:p w14:paraId="14D5E404"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相信你乐于知道</w:t>
            </w:r>
            <w:r w:rsidRPr="00775779">
              <w:rPr>
                <w:rFonts w:ascii="Segoe UI" w:hAnsi="Segoe UI" w:cs="Segoe UI"/>
                <w:color w:val="353C41"/>
                <w:sz w:val="21"/>
                <w:szCs w:val="21"/>
                <w:lang w:val="en-US"/>
              </w:rPr>
              <w:t xml:space="preserve"> you will be pleased to know</w:t>
            </w:r>
          </w:p>
          <w:p w14:paraId="6C993D06" w14:textId="77777777" w:rsidR="00D11B4C" w:rsidRPr="00775779" w:rsidRDefault="00D11B4C" w:rsidP="00D11B4C">
            <w:pPr>
              <w:pStyle w:val="ae"/>
              <w:spacing w:before="0" w:beforeAutospacing="0" w:after="0" w:afterAutospacing="0"/>
              <w:rPr>
                <w:rFonts w:ascii="Segoe UI" w:hAnsi="Segoe UI" w:cs="Segoe UI"/>
                <w:color w:val="353C41"/>
                <w:sz w:val="21"/>
                <w:szCs w:val="21"/>
                <w:lang w:val="en-US"/>
              </w:rPr>
            </w:pPr>
            <w:r>
              <w:rPr>
                <w:rFonts w:ascii="Microsoft YaHei" w:eastAsia="Microsoft YaHei" w:hAnsi="Microsoft YaHei" w:cs="Microsoft YaHei" w:hint="eastAsia"/>
                <w:color w:val="353C41"/>
                <w:sz w:val="21"/>
                <w:szCs w:val="21"/>
              </w:rPr>
              <w:t>希望能寄来贵公司的</w:t>
            </w:r>
            <w:r w:rsidRPr="00775779">
              <w:rPr>
                <w:rFonts w:ascii="Segoe UI" w:hAnsi="Segoe UI" w:cs="Segoe UI"/>
                <w:color w:val="353C41"/>
                <w:sz w:val="21"/>
                <w:szCs w:val="21"/>
                <w:lang w:val="en-US"/>
              </w:rPr>
              <w:t xml:space="preserve">... we shall be pleased if you </w:t>
            </w:r>
            <w:r w:rsidRPr="00775779">
              <w:rPr>
                <w:rFonts w:ascii="Segoe UI" w:hAnsi="Segoe UI" w:cs="Segoe UI"/>
                <w:color w:val="353C41"/>
                <w:sz w:val="21"/>
                <w:szCs w:val="21"/>
                <w:lang w:val="en-US"/>
              </w:rPr>
              <w:lastRenderedPageBreak/>
              <w:t>could please send us your...</w:t>
            </w:r>
          </w:p>
          <w:p w14:paraId="4DD9BA86" w14:textId="447F0CAC" w:rsidR="00D11B4C" w:rsidRPr="00FE4673" w:rsidRDefault="00D11B4C" w:rsidP="00EE6BF9">
            <w:pPr>
              <w:pStyle w:val="ae"/>
              <w:spacing w:before="0" w:beforeAutospacing="0" w:after="0" w:afterAutospacing="0"/>
              <w:rPr>
                <w:lang w:val="en-US"/>
              </w:rPr>
            </w:pPr>
            <w:r>
              <w:rPr>
                <w:rFonts w:ascii="Microsoft YaHei" w:eastAsia="Microsoft YaHei" w:hAnsi="Microsoft YaHei" w:cs="Microsoft YaHei" w:hint="eastAsia"/>
                <w:color w:val="353C41"/>
                <w:sz w:val="21"/>
                <w:szCs w:val="21"/>
              </w:rPr>
              <w:t>恳请对方进一步提供关于</w:t>
            </w:r>
            <w:r w:rsidRPr="00775779">
              <w:rPr>
                <w:rFonts w:ascii="Segoe UI" w:hAnsi="Segoe UI" w:cs="Segoe UI"/>
                <w:color w:val="353C41"/>
                <w:sz w:val="21"/>
                <w:szCs w:val="21"/>
                <w:lang w:val="en-US"/>
              </w:rPr>
              <w:t>……</w:t>
            </w:r>
            <w:r>
              <w:rPr>
                <w:rFonts w:ascii="Microsoft YaHei" w:eastAsia="Microsoft YaHei" w:hAnsi="Microsoft YaHei" w:cs="Microsoft YaHei" w:hint="eastAsia"/>
                <w:color w:val="353C41"/>
                <w:sz w:val="21"/>
                <w:szCs w:val="21"/>
              </w:rPr>
              <w:t>的详细</w:t>
            </w:r>
            <w:r w:rsidRPr="00775779">
              <w:rPr>
                <w:rFonts w:ascii="Segoe UI" w:hAnsi="Segoe UI" w:cs="Segoe UI"/>
                <w:color w:val="353C41"/>
                <w:sz w:val="21"/>
                <w:szCs w:val="21"/>
                <w:lang w:val="en-US"/>
              </w:rPr>
              <w:t xml:space="preserve"> could you please provide more information on...</w:t>
            </w:r>
          </w:p>
        </w:tc>
      </w:tr>
      <w:tr w:rsidR="00D11B4C" w:rsidRPr="00D11B4C" w14:paraId="06EED531" w14:textId="77777777" w:rsidTr="00D11B4C">
        <w:tc>
          <w:tcPr>
            <w:tcW w:w="0" w:type="auto"/>
            <w:vMerge/>
          </w:tcPr>
          <w:p w14:paraId="7BD8D532" w14:textId="77777777" w:rsidR="00D11B4C" w:rsidRPr="00FE4673" w:rsidRDefault="00D11B4C" w:rsidP="00D11B4C">
            <w:pPr>
              <w:jc w:val="center"/>
              <w:rPr>
                <w:i/>
                <w:lang w:val="en-US"/>
              </w:rPr>
            </w:pPr>
          </w:p>
        </w:tc>
        <w:tc>
          <w:tcPr>
            <w:tcW w:w="0" w:type="auto"/>
            <w:vMerge/>
          </w:tcPr>
          <w:p w14:paraId="4877D03B" w14:textId="77777777" w:rsidR="00D11B4C" w:rsidRPr="00FE4673" w:rsidRDefault="00D11B4C" w:rsidP="00D11B4C">
            <w:pPr>
              <w:rPr>
                <w:lang w:val="en-US"/>
              </w:rPr>
            </w:pPr>
          </w:p>
        </w:tc>
        <w:tc>
          <w:tcPr>
            <w:tcW w:w="1488" w:type="dxa"/>
          </w:tcPr>
          <w:p w14:paraId="377C4505" w14:textId="77777777" w:rsidR="00D11B4C" w:rsidRPr="00B46888" w:rsidRDefault="00D11B4C" w:rsidP="00D11B4C">
            <w:r w:rsidRPr="00B46888">
              <w:rPr>
                <w:i/>
              </w:rPr>
              <w:t>Уметь</w:t>
            </w:r>
            <w:r w:rsidRPr="00B46888">
              <w:t xml:space="preserve">: </w:t>
            </w:r>
          </w:p>
          <w:p w14:paraId="3570A5A3" w14:textId="77777777" w:rsidR="00D11B4C" w:rsidRPr="00B46888" w:rsidRDefault="00D11B4C" w:rsidP="00D11B4C">
            <w:r w:rsidRPr="00B46888">
              <w:t xml:space="preserve">определять коммуникативную задачу </w:t>
            </w:r>
          </w:p>
          <w:p w14:paraId="3D8F295E" w14:textId="77777777" w:rsidR="00D11B4C" w:rsidRPr="00B46888" w:rsidRDefault="00D11B4C" w:rsidP="00D11B4C">
            <w:r w:rsidRPr="00B46888">
              <w:t xml:space="preserve">письменного речевого произведения; создавать </w:t>
            </w:r>
          </w:p>
          <w:p w14:paraId="3832DC1B" w14:textId="77777777" w:rsidR="00D11B4C" w:rsidRPr="00B46888" w:rsidRDefault="00D11B4C" w:rsidP="00D11B4C">
            <w:r w:rsidRPr="00B46888">
              <w:t xml:space="preserve">и оформлять отдельные виды деловых писем; </w:t>
            </w:r>
          </w:p>
          <w:p w14:paraId="1232D34D" w14:textId="77777777" w:rsidR="00D11B4C" w:rsidRPr="00B46888" w:rsidRDefault="00D11B4C" w:rsidP="00D11B4C">
            <w:r w:rsidRPr="00B46888">
              <w:t xml:space="preserve">излагать собственную точку зрения в письменной форме; анализировать и обобщать </w:t>
            </w:r>
          </w:p>
          <w:p w14:paraId="42E0DC22" w14:textId="77777777" w:rsidR="00D11B4C" w:rsidRPr="00B46888" w:rsidRDefault="00D11B4C" w:rsidP="00D11B4C">
            <w:r w:rsidRPr="00B46888">
              <w:t>в письменном виде профессионально-ориентированные тексты на иностранном языке.</w:t>
            </w:r>
          </w:p>
        </w:tc>
        <w:tc>
          <w:tcPr>
            <w:tcW w:w="5075" w:type="dxa"/>
          </w:tcPr>
          <w:p w14:paraId="4769CFCE" w14:textId="68163AD0" w:rsidR="00D11B4C" w:rsidRPr="00FE4673" w:rsidRDefault="00D11B4C" w:rsidP="00D11B4C">
            <w:pPr>
              <w:jc w:val="center"/>
              <w:rPr>
                <w:rFonts w:ascii="SimSun" w:eastAsia="SimSun" w:hAnsi="SimSun"/>
                <w:b/>
                <w:szCs w:val="28"/>
                <w:lang w:eastAsia="zh-CN"/>
              </w:rPr>
            </w:pPr>
            <w:r w:rsidRPr="00D11B4C">
              <w:rPr>
                <w:rFonts w:ascii="SimSun" w:eastAsia="SimSun" w:hAnsi="SimSun"/>
                <w:b/>
                <w:szCs w:val="28"/>
                <w:lang w:eastAsia="zh-CN"/>
              </w:rPr>
              <w:t>Задание</w:t>
            </w:r>
            <w:r w:rsidRPr="00FE4673">
              <w:rPr>
                <w:rFonts w:ascii="SimSun" w:eastAsia="SimSun" w:hAnsi="SimSun"/>
                <w:b/>
                <w:szCs w:val="28"/>
                <w:lang w:eastAsia="zh-CN"/>
              </w:rPr>
              <w:t xml:space="preserve"> 1 </w:t>
            </w:r>
          </w:p>
          <w:p w14:paraId="5CC84977" w14:textId="77777777" w:rsidR="00D11B4C" w:rsidRPr="00D11B4C" w:rsidRDefault="00D11B4C" w:rsidP="00D11B4C">
            <w:pPr>
              <w:jc w:val="both"/>
              <w:rPr>
                <w:rFonts w:ascii="SimSun" w:eastAsia="SimSun" w:hAnsi="SimSun" w:cs="SimSun"/>
                <w:lang w:eastAsia="zh-CN"/>
              </w:rPr>
            </w:pPr>
            <w:r w:rsidRPr="00D11B4C">
              <w:rPr>
                <w:rFonts w:ascii="SimSun" w:eastAsia="SimSun" w:hAnsi="SimSun" w:cs="SimSun" w:hint="eastAsia"/>
                <w:lang w:eastAsia="zh-CN"/>
              </w:rPr>
              <w:t>写一封1</w:t>
            </w:r>
            <w:r w:rsidRPr="00D11B4C">
              <w:rPr>
                <w:rFonts w:ascii="SimSun" w:eastAsia="SimSun" w:hAnsi="SimSun" w:cs="SimSun"/>
                <w:lang w:eastAsia="zh-CN"/>
              </w:rPr>
              <w:t>50</w:t>
            </w:r>
            <w:r w:rsidRPr="00D11B4C">
              <w:rPr>
                <w:rFonts w:ascii="SimSun" w:eastAsia="SimSun" w:hAnsi="SimSun" w:cs="SimSun" w:hint="eastAsia"/>
                <w:lang w:eastAsia="zh-CN"/>
              </w:rPr>
              <w:t>字以上的信</w:t>
            </w:r>
          </w:p>
          <w:p w14:paraId="70079DE0"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北京大成贸易有限公司销售部经理刘建安先生</w:t>
            </w:r>
            <w:r w:rsidRPr="00D11B4C">
              <w:rPr>
                <w:rFonts w:ascii="SimSun" w:eastAsia="SimSun" w:hAnsi="SimSun" w:cs="AppleSystemUIFont"/>
                <w:color w:val="353535"/>
                <w:lang w:eastAsia="zh-CN"/>
              </w:rPr>
              <w:t>:</w:t>
            </w:r>
          </w:p>
          <w:p w14:paraId="6F408A17"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19FE8DF7"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您好</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我们是一家生产自行车的美国公司</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本公司生产的</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别克</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牌自行车畅销欧美各国。最近我们准备开发中国市场</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我向您推荐我</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们新上市的折叠自行车</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我想贵公司会对我们的产品感兴趣。</w:t>
            </w:r>
          </w:p>
          <w:p w14:paraId="55990F13"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6BE43DA4"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本公司生产的折叠自行车可以在</w:t>
            </w:r>
            <w:r w:rsidRPr="00D11B4C">
              <w:rPr>
                <w:rFonts w:ascii="SimSun" w:eastAsia="SimSun" w:hAnsi="SimSun" w:cs="AppleSystemUIFont"/>
                <w:color w:val="353535"/>
                <w:lang w:eastAsia="zh-CN"/>
              </w:rPr>
              <w:t>20</w:t>
            </w:r>
            <w:r w:rsidRPr="00D11B4C">
              <w:rPr>
                <w:rFonts w:ascii="SimSun" w:eastAsia="SimSun" w:hAnsi="SimSun" w:cs=".PingFang SC" w:hint="eastAsia"/>
                <w:color w:val="353535"/>
                <w:lang w:eastAsia="zh-CN"/>
              </w:rPr>
              <w:t>秒钟之内不用任何工具折</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叠或者展开。折叠后体积小</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可以放在汽车的行李箱里或者办公室</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内。因为我们使用了最新的合成材料</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重量比一般自行车轻很多</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可</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以提着上楼、坐电梯、乘地铁</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非常方便。除此之外</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产品的设计时尚</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现代</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深受消费者喜爱。</w:t>
            </w:r>
          </w:p>
          <w:p w14:paraId="2E1DB271"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44536840"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隨信附上本公司的产品目录和图片</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如果您对我们的产品感兴</w:t>
            </w:r>
            <w:r w:rsidRPr="00D11B4C">
              <w:rPr>
                <w:rFonts w:ascii="SimSun" w:eastAsia="SimSun" w:hAnsi="SimSun" w:cs="AppleSystemUIFont"/>
                <w:color w:val="353535"/>
                <w:lang w:eastAsia="zh-CN"/>
              </w:rPr>
              <w:t xml:space="preserve"> </w:t>
            </w:r>
            <w:r w:rsidRPr="00D11B4C">
              <w:rPr>
                <w:rFonts w:ascii="SimSun" w:eastAsia="SimSun" w:hAnsi="SimSun" w:cs=".PingFang SC" w:hint="eastAsia"/>
                <w:color w:val="353535"/>
                <w:lang w:eastAsia="zh-CN"/>
              </w:rPr>
              <w:t>趣</w:t>
            </w:r>
            <w:r w:rsidRPr="00D11B4C">
              <w:rPr>
                <w:rFonts w:ascii="SimSun" w:eastAsia="SimSun" w:hAnsi="SimSun" w:cs="AppleSystemUIFont"/>
                <w:color w:val="353535"/>
                <w:lang w:eastAsia="zh-CN"/>
              </w:rPr>
              <w:t>,</w:t>
            </w:r>
            <w:r w:rsidRPr="00D11B4C">
              <w:rPr>
                <w:rFonts w:ascii="SimSun" w:eastAsia="SimSun" w:hAnsi="SimSun" w:cs=".PingFang SC" w:hint="eastAsia"/>
                <w:color w:val="353535"/>
                <w:lang w:eastAsia="zh-CN"/>
              </w:rPr>
              <w:t>欢迎来函联系。</w:t>
            </w:r>
          </w:p>
          <w:p w14:paraId="4ED338DD"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1839596B"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敬祝</w:t>
            </w:r>
          </w:p>
          <w:p w14:paraId="6B281D42"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7CF76070"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商祺</w:t>
            </w:r>
            <w:r w:rsidRPr="00D11B4C">
              <w:rPr>
                <w:rFonts w:ascii="SimSun" w:eastAsia="SimSun" w:hAnsi="SimSun" w:cs="AppleSystemUIFont"/>
                <w:color w:val="353535"/>
                <w:lang w:eastAsia="zh-CN"/>
              </w:rPr>
              <w:t>!</w:t>
            </w:r>
          </w:p>
          <w:p w14:paraId="393BA572"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4046CA86" w14:textId="77777777" w:rsidR="00D11B4C" w:rsidRPr="00D11B4C" w:rsidRDefault="00D11B4C" w:rsidP="00D11B4C">
            <w:pPr>
              <w:autoSpaceDE w:val="0"/>
              <w:autoSpaceDN w:val="0"/>
              <w:adjustRightInd w:val="0"/>
              <w:rPr>
                <w:rFonts w:ascii="SimSun" w:eastAsia="SimSun" w:hAnsi="SimSun" w:cs="AppleSystemUIFont"/>
                <w:color w:val="353535"/>
                <w:lang w:eastAsia="zh-CN"/>
              </w:rPr>
            </w:pPr>
            <w:r w:rsidRPr="00D11B4C">
              <w:rPr>
                <w:rFonts w:ascii="SimSun" w:eastAsia="SimSun" w:hAnsi="SimSun" w:cs=".PingFang SC" w:hint="eastAsia"/>
                <w:color w:val="353535"/>
                <w:lang w:eastAsia="zh-CN"/>
              </w:rPr>
              <w:t>别克自行车有限公司销售部经理</w:t>
            </w:r>
          </w:p>
          <w:p w14:paraId="76D454C9" w14:textId="77777777" w:rsidR="00D11B4C" w:rsidRPr="00D11B4C" w:rsidRDefault="00D11B4C" w:rsidP="00D11B4C">
            <w:pPr>
              <w:autoSpaceDE w:val="0"/>
              <w:autoSpaceDN w:val="0"/>
              <w:adjustRightInd w:val="0"/>
              <w:rPr>
                <w:rFonts w:ascii="SimSun" w:eastAsia="SimSun" w:hAnsi="SimSun" w:cs="AppleSystemUIFont"/>
                <w:color w:val="353535"/>
                <w:lang w:eastAsia="zh-CN"/>
              </w:rPr>
            </w:pPr>
          </w:p>
          <w:p w14:paraId="55966D60" w14:textId="4AC5A89E" w:rsidR="00D11B4C" w:rsidRPr="00D11B4C" w:rsidRDefault="00D11B4C" w:rsidP="00D11B4C">
            <w:pPr>
              <w:jc w:val="both"/>
              <w:rPr>
                <w:rFonts w:ascii="SimSun" w:eastAsia="SimSun" w:hAnsi="SimSun"/>
                <w:lang w:eastAsia="zh-CN"/>
              </w:rPr>
            </w:pPr>
            <w:r w:rsidRPr="00D11B4C">
              <w:rPr>
                <w:rFonts w:ascii="SimSun" w:eastAsia="SimSun" w:hAnsi="SimSun" w:cs=".PingFang SC" w:hint="eastAsia"/>
                <w:color w:val="353535"/>
                <w:lang w:eastAsia="en-US"/>
              </w:rPr>
              <w:t>史密斯</w:t>
            </w:r>
          </w:p>
        </w:tc>
      </w:tr>
    </w:tbl>
    <w:p w14:paraId="1DBE8F53" w14:textId="37B53EF4" w:rsidR="00775779" w:rsidRDefault="00775779" w:rsidP="00775779">
      <w:pPr>
        <w:spacing w:after="160" w:line="259" w:lineRule="auto"/>
        <w:rPr>
          <w:i/>
          <w:sz w:val="28"/>
          <w:szCs w:val="28"/>
        </w:rPr>
      </w:pPr>
      <w:r w:rsidRPr="00156E6B">
        <w:rPr>
          <w:i/>
          <w:sz w:val="28"/>
          <w:szCs w:val="28"/>
        </w:rPr>
        <w:t>38.03.03</w:t>
      </w:r>
      <w:r w:rsidRPr="00156E6B">
        <w:rPr>
          <w:i/>
          <w:sz w:val="28"/>
        </w:rPr>
        <w:t xml:space="preserve"> – Менеджмент</w:t>
      </w:r>
      <w:r>
        <w:rPr>
          <w:i/>
          <w:sz w:val="28"/>
        </w:rPr>
        <w:t xml:space="preserve"> и управление бизнесом ОП Логистика, Управление бизнесом, Маркетинг, Менеджмент в спорте, Управление продуктом, Финансовый менеджмент, </w:t>
      </w:r>
      <w:r w:rsidRPr="00156E6B">
        <w:rPr>
          <w:i/>
          <w:sz w:val="28"/>
          <w:szCs w:val="28"/>
        </w:rPr>
        <w:t xml:space="preserve">41.03.04 – </w:t>
      </w:r>
      <w:r>
        <w:rPr>
          <w:i/>
          <w:sz w:val="28"/>
          <w:szCs w:val="28"/>
        </w:rPr>
        <w:t xml:space="preserve">Политология ОП Политология </w:t>
      </w:r>
      <w:r>
        <w:rPr>
          <w:i/>
          <w:sz w:val="28"/>
        </w:rPr>
        <w:t xml:space="preserve">Мировая политика, Политические технологии, Политология экономических процессов, </w:t>
      </w:r>
      <w:r>
        <w:rPr>
          <w:i/>
          <w:sz w:val="28"/>
          <w:szCs w:val="28"/>
        </w:rPr>
        <w:t xml:space="preserve">, </w:t>
      </w:r>
      <w:r w:rsidRPr="0028513D">
        <w:rPr>
          <w:i/>
          <w:sz w:val="28"/>
          <w:szCs w:val="28"/>
        </w:rPr>
        <w:t>09.03.03 Прикладная информатика</w:t>
      </w:r>
      <w:r w:rsidRPr="0066038D">
        <w:rPr>
          <w:i/>
          <w:sz w:val="28"/>
          <w:szCs w:val="28"/>
        </w:rPr>
        <w:t>,</w:t>
      </w:r>
      <w:r>
        <w:rPr>
          <w:i/>
          <w:sz w:val="28"/>
          <w:szCs w:val="28"/>
        </w:rPr>
        <w:t xml:space="preserve"> </w:t>
      </w:r>
      <w:r w:rsidRPr="00031F9F">
        <w:rPr>
          <w:i/>
          <w:sz w:val="28"/>
          <w:szCs w:val="28"/>
        </w:rPr>
        <w:t>43.03.02 - Туризм, ОП "Туристский и гостиничный бизнес" (Международный гостиничный бизнес</w:t>
      </w:r>
      <w:r>
        <w:rPr>
          <w:i/>
          <w:sz w:val="28"/>
          <w:szCs w:val="28"/>
        </w:rPr>
        <w:t xml:space="preserve">, </w:t>
      </w:r>
      <w:r w:rsidRPr="00031F9F">
        <w:rPr>
          <w:i/>
          <w:sz w:val="28"/>
          <w:szCs w:val="28"/>
        </w:rPr>
        <w:t>ОП "Туристский и гостиничный бизнес" (Международный и национальный туризм)</w:t>
      </w:r>
      <w:r w:rsidR="00D71E4A">
        <w:rPr>
          <w:i/>
          <w:sz w:val="28"/>
          <w:szCs w:val="28"/>
        </w:rPr>
        <w:br/>
      </w:r>
      <w:r w:rsidR="00D71E4A">
        <w:rPr>
          <w:color w:val="000000" w:themeColor="text1"/>
          <w:sz w:val="28"/>
          <w:szCs w:val="28"/>
          <w:lang w:eastAsia="en-US"/>
        </w:rPr>
        <w:t xml:space="preserve">                                                                                                              Таблица 5.23.</w:t>
      </w:r>
    </w:p>
    <w:tbl>
      <w:tblPr>
        <w:tblStyle w:val="Style93"/>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6"/>
        <w:gridCol w:w="2172"/>
        <w:gridCol w:w="1927"/>
        <w:gridCol w:w="3680"/>
      </w:tblGrid>
      <w:tr w:rsidR="00775779" w14:paraId="3C9053E7" w14:textId="77777777" w:rsidTr="00D11B4C">
        <w:tc>
          <w:tcPr>
            <w:tcW w:w="1566" w:type="dxa"/>
            <w:tcBorders>
              <w:top w:val="single" w:sz="4" w:space="0" w:color="000000"/>
              <w:left w:val="single" w:sz="4" w:space="0" w:color="000000"/>
              <w:bottom w:val="single" w:sz="4" w:space="0" w:color="000000"/>
              <w:right w:val="single" w:sz="4" w:space="0" w:color="000000"/>
            </w:tcBorders>
            <w:hideMark/>
          </w:tcPr>
          <w:p w14:paraId="328D2EC2" w14:textId="77777777" w:rsidR="00775779" w:rsidRPr="00446E7F" w:rsidRDefault="00775779" w:rsidP="00206E7B">
            <w:pPr>
              <w:jc w:val="both"/>
              <w:rPr>
                <w:b/>
              </w:rPr>
            </w:pPr>
            <w:r w:rsidRPr="00446E7F">
              <w:rPr>
                <w:b/>
              </w:rPr>
              <w:t>Код компетенции</w:t>
            </w:r>
          </w:p>
        </w:tc>
        <w:tc>
          <w:tcPr>
            <w:tcW w:w="2172" w:type="dxa"/>
            <w:tcBorders>
              <w:top w:val="single" w:sz="4" w:space="0" w:color="000000"/>
              <w:left w:val="single" w:sz="4" w:space="0" w:color="000000"/>
              <w:bottom w:val="single" w:sz="4" w:space="0" w:color="000000"/>
              <w:right w:val="single" w:sz="4" w:space="0" w:color="000000"/>
            </w:tcBorders>
            <w:hideMark/>
          </w:tcPr>
          <w:p w14:paraId="6D478684" w14:textId="77777777" w:rsidR="00775779" w:rsidRPr="00446E7F" w:rsidRDefault="00775779" w:rsidP="00206E7B">
            <w:pPr>
              <w:jc w:val="center"/>
              <w:rPr>
                <w:b/>
              </w:rPr>
            </w:pPr>
            <w:r w:rsidRPr="00446E7F">
              <w:rPr>
                <w:b/>
              </w:rPr>
              <w:t>Индикаторы достижения компетенции</w:t>
            </w:r>
          </w:p>
        </w:tc>
        <w:tc>
          <w:tcPr>
            <w:tcW w:w="1927" w:type="dxa"/>
            <w:tcBorders>
              <w:top w:val="single" w:sz="4" w:space="0" w:color="000000"/>
              <w:left w:val="single" w:sz="4" w:space="0" w:color="000000"/>
              <w:bottom w:val="single" w:sz="4" w:space="0" w:color="000000"/>
              <w:right w:val="single" w:sz="4" w:space="0" w:color="000000"/>
            </w:tcBorders>
            <w:hideMark/>
          </w:tcPr>
          <w:p w14:paraId="6C005F13" w14:textId="77777777" w:rsidR="00775779" w:rsidRPr="00446E7F" w:rsidRDefault="00775779" w:rsidP="00206E7B">
            <w:pPr>
              <w:jc w:val="center"/>
              <w:rPr>
                <w:b/>
              </w:rPr>
            </w:pPr>
            <w:r w:rsidRPr="00446E7F">
              <w:rPr>
                <w:b/>
              </w:rPr>
              <w:t xml:space="preserve">Результаты обучения (умения и знания), </w:t>
            </w:r>
            <w:r w:rsidRPr="00446E7F">
              <w:rPr>
                <w:b/>
              </w:rPr>
              <w:lastRenderedPageBreak/>
              <w:t xml:space="preserve">соотнесенные с компетенциями /индикаторами достижения компетенции </w:t>
            </w:r>
          </w:p>
        </w:tc>
        <w:tc>
          <w:tcPr>
            <w:tcW w:w="3680" w:type="dxa"/>
            <w:tcBorders>
              <w:top w:val="single" w:sz="4" w:space="0" w:color="000000"/>
              <w:left w:val="single" w:sz="4" w:space="0" w:color="000000"/>
              <w:bottom w:val="single" w:sz="4" w:space="0" w:color="000000"/>
              <w:right w:val="single" w:sz="4" w:space="0" w:color="000000"/>
            </w:tcBorders>
            <w:hideMark/>
          </w:tcPr>
          <w:p w14:paraId="654C561C" w14:textId="17FC661D" w:rsidR="00775779" w:rsidRPr="00446E7F" w:rsidRDefault="00775779" w:rsidP="00446E7F">
            <w:pPr>
              <w:jc w:val="center"/>
              <w:rPr>
                <w:b/>
              </w:rPr>
            </w:pPr>
            <w:r w:rsidRPr="00446E7F">
              <w:rPr>
                <w:b/>
              </w:rPr>
              <w:lastRenderedPageBreak/>
              <w:t xml:space="preserve">Типовые контрольные задания </w:t>
            </w:r>
          </w:p>
        </w:tc>
      </w:tr>
      <w:tr w:rsidR="00775779" w:rsidRPr="00D11B4C" w14:paraId="08B53D3D" w14:textId="77777777" w:rsidTr="00D11B4C">
        <w:tc>
          <w:tcPr>
            <w:tcW w:w="1566" w:type="dxa"/>
            <w:tcBorders>
              <w:top w:val="single" w:sz="4" w:space="0" w:color="000000"/>
              <w:left w:val="single" w:sz="4" w:space="0" w:color="000000"/>
              <w:bottom w:val="single" w:sz="4" w:space="0" w:color="000000"/>
              <w:right w:val="single" w:sz="4" w:space="0" w:color="000000"/>
            </w:tcBorders>
            <w:hideMark/>
          </w:tcPr>
          <w:p w14:paraId="07EF95B2" w14:textId="77777777" w:rsidR="00775779" w:rsidRPr="00AA36EC" w:rsidRDefault="00775779" w:rsidP="00206E7B">
            <w:pPr>
              <w:jc w:val="both"/>
              <w:rPr>
                <w:b/>
              </w:rPr>
            </w:pPr>
            <w:r w:rsidRPr="00AA36EC">
              <w:rPr>
                <w:b/>
              </w:rPr>
              <w:t>ПКН-1</w:t>
            </w:r>
          </w:p>
          <w:p w14:paraId="0D4E79CD" w14:textId="77777777" w:rsidR="00775779" w:rsidRPr="00AA36EC" w:rsidRDefault="00775779" w:rsidP="00206E7B">
            <w:r w:rsidRPr="00AA36EC">
              <w:t xml:space="preserve">Способность применить основные научные понятия и категориальный аппарат современной экономики </w:t>
            </w:r>
          </w:p>
          <w:p w14:paraId="16A3606D" w14:textId="77777777" w:rsidR="00775779" w:rsidRPr="00AA36EC" w:rsidRDefault="00775779" w:rsidP="00206E7B">
            <w:pPr>
              <w:jc w:val="both"/>
            </w:pPr>
          </w:p>
        </w:tc>
        <w:tc>
          <w:tcPr>
            <w:tcW w:w="2172" w:type="dxa"/>
            <w:tcBorders>
              <w:top w:val="single" w:sz="4" w:space="0" w:color="00000A"/>
              <w:left w:val="single" w:sz="4" w:space="0" w:color="00000A"/>
              <w:bottom w:val="single" w:sz="4" w:space="0" w:color="00000A"/>
              <w:right w:val="single" w:sz="4" w:space="0" w:color="00000A"/>
            </w:tcBorders>
          </w:tcPr>
          <w:p w14:paraId="14B6FCDC" w14:textId="77777777" w:rsidR="00775779" w:rsidRPr="00AA36EC" w:rsidRDefault="00775779" w:rsidP="00206E7B">
            <w:pPr>
              <w:tabs>
                <w:tab w:val="left" w:pos="709"/>
              </w:tabs>
              <w:rPr>
                <w:color w:val="000000"/>
              </w:rPr>
            </w:pPr>
            <w:r w:rsidRPr="00AA36EC">
              <w:rPr>
                <w:color w:val="000000"/>
              </w:rPr>
              <w:t xml:space="preserve">1.Использует современные методы экономического анализа, навыки микроэкономического анализа и макроэкономического моделирования </w:t>
            </w:r>
          </w:p>
          <w:p w14:paraId="4B0F2D6F" w14:textId="77777777" w:rsidR="00775779" w:rsidRPr="00AA36EC" w:rsidRDefault="00775779" w:rsidP="00206E7B">
            <w:pPr>
              <w:tabs>
                <w:tab w:val="left" w:pos="709"/>
              </w:tabs>
              <w:rPr>
                <w:color w:val="000000"/>
              </w:rPr>
            </w:pPr>
          </w:p>
          <w:p w14:paraId="204EC6EE" w14:textId="77777777" w:rsidR="00775779" w:rsidRPr="00AA36EC" w:rsidRDefault="00775779" w:rsidP="00206E7B"/>
        </w:tc>
        <w:tc>
          <w:tcPr>
            <w:tcW w:w="1927" w:type="dxa"/>
            <w:tcBorders>
              <w:top w:val="single" w:sz="4" w:space="0" w:color="00000A"/>
              <w:left w:val="single" w:sz="4" w:space="0" w:color="00000A"/>
              <w:bottom w:val="single" w:sz="4" w:space="0" w:color="00000A"/>
              <w:right w:val="single" w:sz="4" w:space="0" w:color="00000A"/>
            </w:tcBorders>
            <w:hideMark/>
          </w:tcPr>
          <w:p w14:paraId="09325681" w14:textId="77777777" w:rsidR="00775779" w:rsidRPr="00AA36EC" w:rsidRDefault="00775779" w:rsidP="00206E7B">
            <w:pPr>
              <w:rPr>
                <w:i/>
                <w:iCs/>
                <w:color w:val="000000"/>
                <w:shd w:val="clear" w:color="auto" w:fill="FFFFFF"/>
              </w:rPr>
            </w:pPr>
            <w:r w:rsidRPr="00AA36EC">
              <w:rPr>
                <w:i/>
                <w:iCs/>
                <w:color w:val="000000"/>
                <w:shd w:val="clear" w:color="auto" w:fill="FFFFFF"/>
              </w:rPr>
              <w:t>Знать</w:t>
            </w:r>
            <w:r w:rsidRPr="00AA36EC">
              <w:rPr>
                <w:color w:val="000000"/>
                <w:shd w:val="clear" w:color="auto" w:fill="FFFFFF"/>
              </w:rPr>
              <w:t>: современные методы экономического анализа</w:t>
            </w:r>
            <w:r w:rsidRPr="00AA36EC">
              <w:rPr>
                <w:i/>
                <w:iCs/>
                <w:color w:val="000000"/>
                <w:shd w:val="clear" w:color="auto" w:fill="FFFFFF"/>
              </w:rPr>
              <w:t> </w:t>
            </w:r>
          </w:p>
          <w:p w14:paraId="6B2D559F" w14:textId="77777777" w:rsidR="00775779" w:rsidRPr="00AA36EC" w:rsidRDefault="00775779" w:rsidP="00206E7B">
            <w:pPr>
              <w:rPr>
                <w:color w:val="000000"/>
                <w:shd w:val="clear" w:color="auto" w:fill="FFFFFF"/>
              </w:rPr>
            </w:pPr>
            <w:r w:rsidRPr="00AA36EC">
              <w:rPr>
                <w:i/>
                <w:iCs/>
                <w:color w:val="000000"/>
                <w:shd w:val="clear" w:color="auto" w:fill="FFFFFF"/>
              </w:rPr>
              <w:t>-Уметь</w:t>
            </w:r>
            <w:r w:rsidRPr="00AA36EC">
              <w:rPr>
                <w:color w:val="000000"/>
                <w:shd w:val="clear" w:color="auto" w:fill="FFFFFF"/>
              </w:rPr>
              <w:t xml:space="preserve">: применять концептуальный и теоретический инструментарий анализа экономики. </w:t>
            </w:r>
          </w:p>
          <w:p w14:paraId="453AAEE5" w14:textId="77777777" w:rsidR="00775779" w:rsidRPr="00AA36EC" w:rsidRDefault="00775779" w:rsidP="00206E7B">
            <w:pPr>
              <w:rPr>
                <w:color w:val="000000"/>
                <w:shd w:val="clear" w:color="auto" w:fill="FFFFFF"/>
              </w:rPr>
            </w:pPr>
            <w:r w:rsidRPr="00AA36EC">
              <w:rPr>
                <w:i/>
                <w:iCs/>
                <w:color w:val="000000"/>
                <w:shd w:val="clear" w:color="auto" w:fill="FFFFFF"/>
              </w:rPr>
              <w:t>-уметь</w:t>
            </w:r>
            <w:r w:rsidRPr="00AA36EC">
              <w:rPr>
                <w:color w:val="000000"/>
                <w:shd w:val="clear" w:color="auto" w:fill="FFFFFF"/>
              </w:rPr>
              <w:t xml:space="preserve"> анализировать конкретные экономические ситуации, процессы, протекающие в условиях различных социально-экономических систем </w:t>
            </w:r>
          </w:p>
          <w:p w14:paraId="77546406" w14:textId="77777777" w:rsidR="00775779" w:rsidRPr="00AA36EC" w:rsidRDefault="00775779" w:rsidP="00206E7B">
            <w:pPr>
              <w:tabs>
                <w:tab w:val="left" w:pos="709"/>
              </w:tabs>
              <w:rPr>
                <w:color w:val="000000"/>
              </w:rPr>
            </w:pPr>
          </w:p>
          <w:p w14:paraId="7B8E3C67" w14:textId="77777777" w:rsidR="00775779" w:rsidRPr="00AA36EC" w:rsidRDefault="00775779" w:rsidP="00206E7B">
            <w:pPr>
              <w:tabs>
                <w:tab w:val="left" w:pos="709"/>
              </w:tabs>
              <w:rPr>
                <w:color w:val="000000"/>
              </w:rPr>
            </w:pPr>
          </w:p>
          <w:p w14:paraId="1AB02FEF" w14:textId="77777777" w:rsidR="00775779" w:rsidRPr="00AA36EC" w:rsidRDefault="00775779" w:rsidP="00206E7B">
            <w:pPr>
              <w:tabs>
                <w:tab w:val="left" w:pos="709"/>
              </w:tabs>
              <w:rPr>
                <w:color w:val="000000"/>
              </w:rPr>
            </w:pPr>
          </w:p>
          <w:p w14:paraId="742BA8AE" w14:textId="77777777" w:rsidR="00775779" w:rsidRPr="00AA36EC" w:rsidRDefault="00775779" w:rsidP="00206E7B">
            <w:pPr>
              <w:tabs>
                <w:tab w:val="left" w:pos="709"/>
              </w:tabs>
              <w:rPr>
                <w:color w:val="000000"/>
              </w:rPr>
            </w:pPr>
          </w:p>
          <w:p w14:paraId="49F318A4" w14:textId="77777777" w:rsidR="00775779" w:rsidRPr="00AA36EC" w:rsidRDefault="00775779" w:rsidP="00206E7B">
            <w:pPr>
              <w:tabs>
                <w:tab w:val="left" w:pos="709"/>
              </w:tabs>
              <w:rPr>
                <w:color w:val="000000"/>
              </w:rPr>
            </w:pPr>
          </w:p>
        </w:tc>
        <w:tc>
          <w:tcPr>
            <w:tcW w:w="3680" w:type="dxa"/>
            <w:tcBorders>
              <w:top w:val="single" w:sz="4" w:space="0" w:color="000000"/>
              <w:left w:val="single" w:sz="4" w:space="0" w:color="000000"/>
              <w:bottom w:val="single" w:sz="4" w:space="0" w:color="000000"/>
              <w:right w:val="single" w:sz="4" w:space="0" w:color="000000"/>
            </w:tcBorders>
            <w:hideMark/>
          </w:tcPr>
          <w:p w14:paraId="1CFBF365" w14:textId="3DC72BCD" w:rsidR="00775779" w:rsidRPr="00E06D9A" w:rsidRDefault="00775779" w:rsidP="00E06D9A">
            <w:pPr>
              <w:rPr>
                <w:color w:val="000000"/>
                <w:shd w:val="clear" w:color="auto" w:fill="FFFFFF"/>
              </w:rPr>
            </w:pPr>
            <w:r w:rsidRPr="00FE4673">
              <w:rPr>
                <w:color w:val="000000"/>
                <w:shd w:val="clear" w:color="auto" w:fill="FFFFFF"/>
              </w:rPr>
              <w:t xml:space="preserve"> </w:t>
            </w:r>
            <w:r w:rsidR="00E06D9A">
              <w:rPr>
                <w:noProof/>
                <w:color w:val="000000"/>
                <w:shd w:val="clear" w:color="auto" w:fill="FFFFFF"/>
              </w:rPr>
              <w:drawing>
                <wp:inline distT="0" distB="0" distL="0" distR="0" wp14:anchorId="1CE83D4D" wp14:editId="1C425C0D">
                  <wp:extent cx="2190750" cy="1906270"/>
                  <wp:effectExtent l="0" t="0" r="635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Снимок экрана 2022-11-07 в 15.37.06.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90750" cy="1906270"/>
                          </a:xfrm>
                          <a:prstGeom prst="rect">
                            <a:avLst/>
                          </a:prstGeom>
                        </pic:spPr>
                      </pic:pic>
                    </a:graphicData>
                  </a:graphic>
                </wp:inline>
              </w:drawing>
            </w:r>
          </w:p>
        </w:tc>
      </w:tr>
      <w:tr w:rsidR="00775779" w:rsidRPr="00D11B4C" w14:paraId="31F544D0" w14:textId="77777777" w:rsidTr="00D11B4C">
        <w:tc>
          <w:tcPr>
            <w:tcW w:w="1566" w:type="dxa"/>
            <w:tcBorders>
              <w:top w:val="single" w:sz="4" w:space="0" w:color="000000"/>
              <w:left w:val="single" w:sz="4" w:space="0" w:color="000000"/>
              <w:bottom w:val="single" w:sz="4" w:space="0" w:color="000000"/>
              <w:right w:val="single" w:sz="4" w:space="0" w:color="000000"/>
            </w:tcBorders>
          </w:tcPr>
          <w:p w14:paraId="2BFB14F1" w14:textId="77777777" w:rsidR="00775779" w:rsidRPr="00AA36EC" w:rsidRDefault="00775779" w:rsidP="00206E7B">
            <w:pPr>
              <w:jc w:val="both"/>
              <w:rPr>
                <w:b/>
                <w:lang w:val="de-DE"/>
              </w:rPr>
            </w:pPr>
          </w:p>
        </w:tc>
        <w:tc>
          <w:tcPr>
            <w:tcW w:w="2172" w:type="dxa"/>
            <w:tcBorders>
              <w:top w:val="single" w:sz="4" w:space="0" w:color="00000A"/>
              <w:left w:val="single" w:sz="4" w:space="0" w:color="00000A"/>
              <w:bottom w:val="single" w:sz="4" w:space="0" w:color="00000A"/>
              <w:right w:val="single" w:sz="4" w:space="0" w:color="00000A"/>
            </w:tcBorders>
          </w:tcPr>
          <w:p w14:paraId="5A5F3BD7" w14:textId="77777777" w:rsidR="00775779" w:rsidRPr="00AA36EC" w:rsidRDefault="00775779" w:rsidP="00206E7B">
            <w:pPr>
              <w:rPr>
                <w:color w:val="000000"/>
                <w:shd w:val="clear" w:color="auto" w:fill="FFFFFF"/>
              </w:rPr>
            </w:pPr>
            <w:r w:rsidRPr="00AA36EC">
              <w:rPr>
                <w:color w:val="000000"/>
                <w:shd w:val="clear" w:color="auto" w:fill="FFFFFF"/>
              </w:rPr>
              <w:t>2.Владеет навыками экономического анализа и методологией проведения научных исследований в профессиональной сфере</w:t>
            </w:r>
          </w:p>
          <w:p w14:paraId="12877C3A" w14:textId="77777777" w:rsidR="00775779" w:rsidRPr="00AA36EC" w:rsidRDefault="00775779" w:rsidP="00206E7B">
            <w:pPr>
              <w:rPr>
                <w:color w:val="000000"/>
                <w:shd w:val="clear" w:color="auto" w:fill="FFFFFF"/>
              </w:rPr>
            </w:pPr>
          </w:p>
          <w:p w14:paraId="72B57DBB" w14:textId="77777777" w:rsidR="00775779" w:rsidRPr="00AA36EC" w:rsidRDefault="00775779" w:rsidP="00206E7B">
            <w:pPr>
              <w:rPr>
                <w:color w:val="000000"/>
                <w:shd w:val="clear" w:color="auto" w:fill="FFFFFF"/>
              </w:rPr>
            </w:pPr>
          </w:p>
          <w:p w14:paraId="37A565C5" w14:textId="77777777" w:rsidR="00775779" w:rsidRPr="00AA36EC" w:rsidRDefault="00775779" w:rsidP="00206E7B">
            <w:r w:rsidRPr="00AA36EC">
              <w:t>- Оценивает ситуацию и используя профессиональну</w:t>
            </w:r>
            <w:r w:rsidRPr="00AA36EC">
              <w:lastRenderedPageBreak/>
              <w:t>ю лексику реагирует на иностранном языке</w:t>
            </w:r>
          </w:p>
        </w:tc>
        <w:tc>
          <w:tcPr>
            <w:tcW w:w="1927" w:type="dxa"/>
            <w:tcBorders>
              <w:top w:val="single" w:sz="4" w:space="0" w:color="00000A"/>
              <w:left w:val="single" w:sz="4" w:space="0" w:color="00000A"/>
              <w:bottom w:val="single" w:sz="4" w:space="0" w:color="00000A"/>
              <w:right w:val="single" w:sz="4" w:space="0" w:color="00000A"/>
            </w:tcBorders>
          </w:tcPr>
          <w:p w14:paraId="5F3E13B3" w14:textId="77777777" w:rsidR="00775779" w:rsidRPr="00AA36EC" w:rsidRDefault="00775779" w:rsidP="00206E7B">
            <w:pPr>
              <w:rPr>
                <w:color w:val="000000"/>
                <w:sz w:val="27"/>
                <w:szCs w:val="27"/>
                <w:shd w:val="clear" w:color="auto" w:fill="FFFFFF"/>
              </w:rPr>
            </w:pPr>
            <w:r w:rsidRPr="00AA36EC">
              <w:rPr>
                <w:i/>
                <w:iCs/>
                <w:color w:val="000000"/>
                <w:sz w:val="27"/>
                <w:szCs w:val="27"/>
                <w:shd w:val="clear" w:color="auto" w:fill="FFFFFF"/>
              </w:rPr>
              <w:lastRenderedPageBreak/>
              <w:t>Знать</w:t>
            </w:r>
            <w:r w:rsidRPr="00AA36EC">
              <w:rPr>
                <w:color w:val="000000"/>
                <w:sz w:val="27"/>
                <w:szCs w:val="27"/>
                <w:shd w:val="clear" w:color="auto" w:fill="FFFFFF"/>
              </w:rPr>
              <w:t xml:space="preserve"> </w:t>
            </w:r>
          </w:p>
          <w:p w14:paraId="6B86B1C3" w14:textId="77777777" w:rsidR="00775779" w:rsidRPr="00AA36EC" w:rsidRDefault="00775779" w:rsidP="00206E7B">
            <w:pPr>
              <w:rPr>
                <w:color w:val="000000"/>
                <w:shd w:val="clear" w:color="auto" w:fill="FFFFFF"/>
              </w:rPr>
            </w:pPr>
            <w:r w:rsidRPr="00AA36EC">
              <w:rPr>
                <w:color w:val="000000"/>
                <w:shd w:val="clear" w:color="auto" w:fill="FFFFFF"/>
              </w:rPr>
              <w:t xml:space="preserve">анализировать альтернативные научные теории, понимать преимущества и недостатки разных научных подходов используя профессиональную лексику на иностранном языке. </w:t>
            </w:r>
          </w:p>
          <w:p w14:paraId="295E69B9" w14:textId="77777777" w:rsidR="00775779" w:rsidRPr="00AA36EC" w:rsidRDefault="00775779" w:rsidP="00206E7B">
            <w:pPr>
              <w:rPr>
                <w:color w:val="000000"/>
                <w:shd w:val="clear" w:color="auto" w:fill="FFFFFF"/>
              </w:rPr>
            </w:pPr>
            <w:r w:rsidRPr="00AA36EC">
              <w:rPr>
                <w:i/>
                <w:iCs/>
                <w:color w:val="000000"/>
                <w:shd w:val="clear" w:color="auto" w:fill="FFFFFF"/>
              </w:rPr>
              <w:t>-уметь</w:t>
            </w:r>
            <w:r w:rsidRPr="00AA36EC">
              <w:rPr>
                <w:color w:val="000000"/>
                <w:shd w:val="clear" w:color="auto" w:fill="FFFFFF"/>
              </w:rPr>
              <w:t xml:space="preserve"> </w:t>
            </w:r>
          </w:p>
          <w:p w14:paraId="1A6D0DCC" w14:textId="3C8E5F8B" w:rsidR="00775779" w:rsidRPr="00EE6BF9" w:rsidRDefault="00775779" w:rsidP="00EE6BF9">
            <w:pPr>
              <w:rPr>
                <w:color w:val="000000"/>
                <w:sz w:val="27"/>
                <w:szCs w:val="27"/>
                <w:shd w:val="clear" w:color="auto" w:fill="FFFFFF"/>
              </w:rPr>
            </w:pPr>
            <w:r w:rsidRPr="00AA36EC">
              <w:rPr>
                <w:color w:val="000000"/>
                <w:shd w:val="clear" w:color="auto" w:fill="FFFFFF"/>
              </w:rPr>
              <w:lastRenderedPageBreak/>
              <w:t>применять концептуальный и теоретический инструментарий анализа экономики</w:t>
            </w:r>
            <w:r w:rsidRPr="00AA36EC">
              <w:t xml:space="preserve"> адекватно оценивать и реагировать на иностранном языке</w:t>
            </w:r>
            <w:r w:rsidR="00EE6BF9">
              <w:rPr>
                <w:color w:val="000000"/>
                <w:sz w:val="27"/>
                <w:szCs w:val="27"/>
                <w:shd w:val="clear" w:color="auto" w:fill="FFFFFF"/>
              </w:rPr>
              <w:t xml:space="preserve"> </w:t>
            </w:r>
          </w:p>
        </w:tc>
        <w:tc>
          <w:tcPr>
            <w:tcW w:w="3680" w:type="dxa"/>
            <w:tcBorders>
              <w:top w:val="single" w:sz="4" w:space="0" w:color="000000"/>
              <w:left w:val="single" w:sz="4" w:space="0" w:color="000000"/>
              <w:bottom w:val="single" w:sz="4" w:space="0" w:color="000000"/>
              <w:right w:val="single" w:sz="4" w:space="0" w:color="000000"/>
            </w:tcBorders>
            <w:hideMark/>
          </w:tcPr>
          <w:p w14:paraId="3AE8CDD5" w14:textId="07B74202" w:rsidR="00775779" w:rsidRPr="00FE4673" w:rsidRDefault="00775779" w:rsidP="00206E7B">
            <w:pPr>
              <w:jc w:val="both"/>
              <w:rPr>
                <w:b/>
              </w:rPr>
            </w:pPr>
            <w:r w:rsidRPr="00FE4673">
              <w:rPr>
                <w:b/>
              </w:rPr>
              <w:lastRenderedPageBreak/>
              <w:tab/>
            </w:r>
            <w:r w:rsidRPr="00FE4673">
              <w:rPr>
                <w:b/>
              </w:rPr>
              <w:tab/>
            </w:r>
          </w:p>
          <w:p w14:paraId="102D3920" w14:textId="03A07826" w:rsidR="00775779" w:rsidRPr="00511097" w:rsidRDefault="00775779" w:rsidP="00206E7B">
            <w:pPr>
              <w:jc w:val="both"/>
              <w:rPr>
                <w:lang w:val="de-DE"/>
              </w:rPr>
            </w:pPr>
            <w:r w:rsidRPr="00FE4673">
              <w:t xml:space="preserve"> </w:t>
            </w:r>
            <w:r w:rsidR="00D11B4C">
              <w:rPr>
                <w:noProof/>
              </w:rPr>
              <w:drawing>
                <wp:inline distT="0" distB="0" distL="0" distR="0" wp14:anchorId="3E2E097F" wp14:editId="2A312FA1">
                  <wp:extent cx="2190750" cy="1384300"/>
                  <wp:effectExtent l="0" t="0" r="635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Снимок экрана 2022-11-02 в 9.40.01.png"/>
                          <pic:cNvPicPr/>
                        </pic:nvPicPr>
                        <pic:blipFill>
                          <a:blip r:embed="rId53">
                            <a:extLst>
                              <a:ext uri="{28A0092B-C50C-407E-A947-70E740481C1C}">
                                <a14:useLocalDpi xmlns:a14="http://schemas.microsoft.com/office/drawing/2010/main" val="0"/>
                              </a:ext>
                            </a:extLst>
                          </a:blip>
                          <a:stretch>
                            <a:fillRect/>
                          </a:stretch>
                        </pic:blipFill>
                        <pic:spPr>
                          <a:xfrm>
                            <a:off x="0" y="0"/>
                            <a:ext cx="2190750" cy="1384300"/>
                          </a:xfrm>
                          <a:prstGeom prst="rect">
                            <a:avLst/>
                          </a:prstGeom>
                        </pic:spPr>
                      </pic:pic>
                    </a:graphicData>
                  </a:graphic>
                </wp:inline>
              </w:drawing>
            </w:r>
          </w:p>
        </w:tc>
      </w:tr>
      <w:tr w:rsidR="00775779" w:rsidRPr="00D11B4C" w14:paraId="47666FB1" w14:textId="77777777" w:rsidTr="00D11B4C">
        <w:tc>
          <w:tcPr>
            <w:tcW w:w="1566" w:type="dxa"/>
            <w:tcBorders>
              <w:top w:val="single" w:sz="4" w:space="0" w:color="000000"/>
              <w:left w:val="single" w:sz="4" w:space="0" w:color="000000"/>
              <w:bottom w:val="single" w:sz="4" w:space="0" w:color="000000"/>
              <w:right w:val="single" w:sz="4" w:space="0" w:color="000000"/>
            </w:tcBorders>
          </w:tcPr>
          <w:p w14:paraId="295D9E47" w14:textId="77777777" w:rsidR="00775779" w:rsidRPr="00AA36EC" w:rsidRDefault="00775779" w:rsidP="00206E7B">
            <w:pPr>
              <w:jc w:val="both"/>
              <w:rPr>
                <w:b/>
                <w:lang w:val="de-DE"/>
              </w:rPr>
            </w:pPr>
          </w:p>
        </w:tc>
        <w:tc>
          <w:tcPr>
            <w:tcW w:w="2172" w:type="dxa"/>
            <w:tcBorders>
              <w:top w:val="single" w:sz="4" w:space="0" w:color="00000A"/>
              <w:left w:val="single" w:sz="4" w:space="0" w:color="00000A"/>
              <w:bottom w:val="single" w:sz="4" w:space="0" w:color="00000A"/>
              <w:right w:val="single" w:sz="4" w:space="0" w:color="00000A"/>
            </w:tcBorders>
          </w:tcPr>
          <w:p w14:paraId="078DE4E9" w14:textId="77777777" w:rsidR="00775779" w:rsidRPr="00AA36EC" w:rsidRDefault="00775779" w:rsidP="00206E7B">
            <w:pPr>
              <w:rPr>
                <w:color w:val="000000"/>
                <w:shd w:val="clear" w:color="auto" w:fill="FFFFFF"/>
              </w:rPr>
            </w:pPr>
            <w:r w:rsidRPr="00AA36EC">
              <w:rPr>
                <w:color w:val="000000"/>
                <w:shd w:val="clear" w:color="auto" w:fill="FFFFFF"/>
              </w:rPr>
              <w:t>3. Владеет навыками сравнительного анализа эффективности разных научных подходов, навыками проведения научных исследований в профессиональной сфере</w:t>
            </w:r>
          </w:p>
          <w:p w14:paraId="69936D53" w14:textId="77777777" w:rsidR="00775779" w:rsidRPr="00AA36EC" w:rsidRDefault="00775779" w:rsidP="00206E7B"/>
        </w:tc>
        <w:tc>
          <w:tcPr>
            <w:tcW w:w="1927" w:type="dxa"/>
            <w:tcBorders>
              <w:top w:val="single" w:sz="4" w:space="0" w:color="00000A"/>
              <w:left w:val="single" w:sz="4" w:space="0" w:color="00000A"/>
              <w:bottom w:val="single" w:sz="4" w:space="0" w:color="00000A"/>
              <w:right w:val="single" w:sz="4" w:space="0" w:color="00000A"/>
            </w:tcBorders>
          </w:tcPr>
          <w:p w14:paraId="57D5E936" w14:textId="77777777" w:rsidR="00775779" w:rsidRPr="00AA36EC" w:rsidRDefault="00775779" w:rsidP="00206E7B">
            <w:pPr>
              <w:jc w:val="both"/>
              <w:rPr>
                <w:color w:val="000000"/>
                <w:shd w:val="clear" w:color="auto" w:fill="FFFFFF"/>
              </w:rPr>
            </w:pPr>
            <w:r w:rsidRPr="00AA36EC">
              <w:rPr>
                <w:i/>
                <w:iCs/>
                <w:color w:val="000000"/>
                <w:shd w:val="clear" w:color="auto" w:fill="FFFFFF"/>
              </w:rPr>
              <w:t>Знать</w:t>
            </w:r>
            <w:r w:rsidRPr="00AA36EC">
              <w:rPr>
                <w:color w:val="000000"/>
                <w:shd w:val="clear" w:color="auto" w:fill="FFFFFF"/>
              </w:rPr>
              <w:t xml:space="preserve"> </w:t>
            </w:r>
          </w:p>
          <w:p w14:paraId="44609136" w14:textId="77777777" w:rsidR="00775779" w:rsidRPr="00AA36EC" w:rsidRDefault="00775779" w:rsidP="00206E7B">
            <w:pPr>
              <w:jc w:val="both"/>
              <w:rPr>
                <w:b/>
              </w:rPr>
            </w:pPr>
            <w:r w:rsidRPr="00AA36EC">
              <w:rPr>
                <w:color w:val="000000"/>
                <w:shd w:val="clear" w:color="auto" w:fill="FFFFFF"/>
              </w:rPr>
              <w:t>применять новые методологии научных исследований экономики, новые научные теории</w:t>
            </w:r>
          </w:p>
          <w:p w14:paraId="47AFA13A" w14:textId="77777777" w:rsidR="00775779" w:rsidRPr="00AA36EC" w:rsidRDefault="00775779" w:rsidP="00206E7B">
            <w:pPr>
              <w:jc w:val="both"/>
            </w:pPr>
            <w:r w:rsidRPr="00AA36EC">
              <w:t>- основные способы выражения семантической, коммуникативной и структурной преемственности между частями высказывания;</w:t>
            </w:r>
          </w:p>
          <w:p w14:paraId="37C91B64" w14:textId="77777777" w:rsidR="00775779" w:rsidRPr="00AA36EC" w:rsidRDefault="00775779" w:rsidP="00206E7B">
            <w:pPr>
              <w:jc w:val="both"/>
            </w:pPr>
            <w:r w:rsidRPr="00AA36EC">
              <w:t>- правила оформления текста в соответствии с нормами и узусом, типологией текстов;</w:t>
            </w:r>
          </w:p>
          <w:p w14:paraId="392CA5B1" w14:textId="77777777" w:rsidR="00775779" w:rsidRPr="00AA36EC" w:rsidRDefault="00775779" w:rsidP="00206E7B">
            <w:pPr>
              <w:jc w:val="both"/>
              <w:rPr>
                <w:b/>
              </w:rPr>
            </w:pPr>
            <w:r w:rsidRPr="00AA36EC">
              <w:rPr>
                <w:b/>
              </w:rPr>
              <w:t>Уметь:</w:t>
            </w:r>
          </w:p>
          <w:p w14:paraId="00DD5364" w14:textId="77777777" w:rsidR="00775779" w:rsidRPr="00AA36EC" w:rsidRDefault="00775779" w:rsidP="00206E7B">
            <w:pPr>
              <w:jc w:val="both"/>
            </w:pPr>
            <w:r w:rsidRPr="00AA36EC">
              <w:t>-высказывать предположения и гипотезы, аргументировать и</w:t>
            </w:r>
          </w:p>
          <w:p w14:paraId="45D4DFDF" w14:textId="77777777" w:rsidR="00775779" w:rsidRPr="00AA36EC" w:rsidRDefault="00775779" w:rsidP="00206E7B">
            <w:pPr>
              <w:jc w:val="both"/>
            </w:pPr>
            <w:r w:rsidRPr="00AA36EC">
              <w:t>отстаивать собственную позицию, возражать, спорить;</w:t>
            </w:r>
          </w:p>
          <w:p w14:paraId="129D3EDD" w14:textId="77777777" w:rsidR="00775779" w:rsidRPr="00AA36EC" w:rsidRDefault="00775779" w:rsidP="00206E7B">
            <w:pPr>
              <w:jc w:val="both"/>
            </w:pPr>
            <w:r w:rsidRPr="00AA36EC">
              <w:t xml:space="preserve">- реагировать на </w:t>
            </w:r>
            <w:r w:rsidRPr="00AA36EC">
              <w:lastRenderedPageBreak/>
              <w:t>точку зрения собеседника, развивать предлагаемую тему беседы,</w:t>
            </w:r>
          </w:p>
          <w:p w14:paraId="358162DA" w14:textId="77777777" w:rsidR="00775779" w:rsidRPr="00AA36EC" w:rsidRDefault="00775779" w:rsidP="00206E7B">
            <w:pPr>
              <w:jc w:val="both"/>
            </w:pPr>
            <w:r w:rsidRPr="00AA36EC">
              <w:t>конкретизировать, иллюстрировать и обобщать собственные высказывания и</w:t>
            </w:r>
          </w:p>
          <w:p w14:paraId="3FBA125F" w14:textId="77777777" w:rsidR="00775779" w:rsidRPr="00AA36EC" w:rsidRDefault="00775779" w:rsidP="00206E7B">
            <w:pPr>
              <w:tabs>
                <w:tab w:val="left" w:pos="709"/>
              </w:tabs>
              <w:rPr>
                <w:color w:val="000000"/>
              </w:rPr>
            </w:pPr>
            <w:r w:rsidRPr="00AA36EC">
              <w:t>высказывания собеседника</w:t>
            </w:r>
          </w:p>
        </w:tc>
        <w:tc>
          <w:tcPr>
            <w:tcW w:w="3680" w:type="dxa"/>
            <w:tcBorders>
              <w:top w:val="single" w:sz="4" w:space="0" w:color="000000"/>
              <w:left w:val="single" w:sz="4" w:space="0" w:color="000000"/>
              <w:bottom w:val="single" w:sz="4" w:space="0" w:color="000000"/>
              <w:right w:val="single" w:sz="4" w:space="0" w:color="000000"/>
            </w:tcBorders>
          </w:tcPr>
          <w:p w14:paraId="15BB2425" w14:textId="0E03D233" w:rsidR="00775779" w:rsidRPr="00EE3BE8" w:rsidRDefault="00775779" w:rsidP="00206E7B">
            <w:pPr>
              <w:jc w:val="both"/>
              <w:rPr>
                <w:lang w:val="de-DE"/>
              </w:rPr>
            </w:pPr>
            <w:r>
              <w:rPr>
                <w:lang w:val="de-DE"/>
              </w:rPr>
              <w:lastRenderedPageBreak/>
              <w:t xml:space="preserve"> </w:t>
            </w:r>
            <w:r w:rsidR="00D11B4C">
              <w:rPr>
                <w:noProof/>
              </w:rPr>
              <w:drawing>
                <wp:inline distT="0" distB="0" distL="0" distR="0" wp14:anchorId="43A39B42" wp14:editId="05C9C81A">
                  <wp:extent cx="2759075" cy="1910281"/>
                  <wp:effectExtent l="0" t="0" r="0" b="0"/>
                  <wp:docPr id="46" name="Рисунок 4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Снимок экрана 2022-11-02 в 9.40.48.png"/>
                          <pic:cNvPicPr/>
                        </pic:nvPicPr>
                        <pic:blipFill>
                          <a:blip r:embed="rId54">
                            <a:extLst>
                              <a:ext uri="{28A0092B-C50C-407E-A947-70E740481C1C}">
                                <a14:useLocalDpi xmlns:a14="http://schemas.microsoft.com/office/drawing/2010/main" val="0"/>
                              </a:ext>
                            </a:extLst>
                          </a:blip>
                          <a:stretch>
                            <a:fillRect/>
                          </a:stretch>
                        </pic:blipFill>
                        <pic:spPr>
                          <a:xfrm>
                            <a:off x="0" y="0"/>
                            <a:ext cx="2781197" cy="1925598"/>
                          </a:xfrm>
                          <a:prstGeom prst="rect">
                            <a:avLst/>
                          </a:prstGeom>
                        </pic:spPr>
                      </pic:pic>
                    </a:graphicData>
                  </a:graphic>
                </wp:inline>
              </w:drawing>
            </w:r>
          </w:p>
        </w:tc>
      </w:tr>
    </w:tbl>
    <w:p w14:paraId="0B776FC9" w14:textId="574F5697" w:rsidR="001177CF" w:rsidRDefault="001177CF" w:rsidP="001177CF">
      <w:pPr>
        <w:spacing w:after="160" w:line="259" w:lineRule="auto"/>
        <w:rPr>
          <w:sz w:val="28"/>
          <w:szCs w:val="28"/>
        </w:rPr>
      </w:pPr>
      <w:r w:rsidRPr="001B7190">
        <w:rPr>
          <w:i/>
          <w:sz w:val="28"/>
          <w:szCs w:val="28"/>
        </w:rPr>
        <w:t>43.03.02 - Туризм, ОП "Туристский и гостиничный бизнес" (Международный гостиничный бизнес, ОП "Туристский и гостиничный бизнес" (Международный и национальный туризм)</w:t>
      </w:r>
      <w:r w:rsidR="00D71E4A">
        <w:rPr>
          <w:i/>
          <w:sz w:val="28"/>
          <w:szCs w:val="28"/>
        </w:rPr>
        <w:br/>
      </w:r>
      <w:r w:rsidR="00D71E4A">
        <w:rPr>
          <w:color w:val="000000" w:themeColor="text1"/>
          <w:sz w:val="28"/>
          <w:szCs w:val="28"/>
          <w:lang w:eastAsia="en-US"/>
        </w:rPr>
        <w:t xml:space="preserve">                                                                                                              Таблица 5.24.</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1177CF" w:rsidRPr="001177CF" w14:paraId="1FE7A59A" w14:textId="77777777" w:rsidTr="001177CF">
        <w:tc>
          <w:tcPr>
            <w:tcW w:w="846" w:type="dxa"/>
          </w:tcPr>
          <w:p w14:paraId="0008322A" w14:textId="77777777" w:rsidR="001177CF" w:rsidRPr="00215C14" w:rsidRDefault="001177CF" w:rsidP="001177CF">
            <w:pPr>
              <w:tabs>
                <w:tab w:val="left" w:pos="540"/>
              </w:tabs>
              <w:contextualSpacing/>
              <w:jc w:val="both"/>
            </w:pPr>
            <w:r w:rsidRPr="00215C14">
              <w:t>ПКН-2</w:t>
            </w:r>
          </w:p>
        </w:tc>
        <w:tc>
          <w:tcPr>
            <w:tcW w:w="1984" w:type="dxa"/>
          </w:tcPr>
          <w:p w14:paraId="557914F4" w14:textId="77777777" w:rsidR="001177CF" w:rsidRPr="00215C14" w:rsidRDefault="001177CF" w:rsidP="001177CF">
            <w:r w:rsidRPr="00215C14">
              <w:t>1. Обосновывает выбор управленческих решений с учетом факторов риска в условиях неопределенности.</w:t>
            </w:r>
          </w:p>
          <w:p w14:paraId="2125A81D" w14:textId="77777777" w:rsidR="001177CF" w:rsidRPr="00215C14" w:rsidRDefault="001177CF" w:rsidP="001177CF"/>
          <w:p w14:paraId="3CAF2EFC" w14:textId="77777777" w:rsidR="001177CF" w:rsidRPr="00215C14" w:rsidRDefault="001177CF" w:rsidP="001177CF"/>
          <w:p w14:paraId="27AA5A35" w14:textId="77777777" w:rsidR="001177CF" w:rsidRPr="00215C14" w:rsidRDefault="001177CF" w:rsidP="001177CF"/>
          <w:p w14:paraId="4D5362DE" w14:textId="77777777" w:rsidR="001177CF" w:rsidRPr="00215C14" w:rsidRDefault="001177CF" w:rsidP="001177CF"/>
          <w:p w14:paraId="1304C0A8" w14:textId="77777777" w:rsidR="001177CF" w:rsidRPr="00215C14" w:rsidRDefault="001177CF" w:rsidP="001177CF"/>
          <w:p w14:paraId="385FB6FC" w14:textId="77777777" w:rsidR="001177CF" w:rsidRPr="00215C14" w:rsidRDefault="001177CF" w:rsidP="001177CF">
            <w:r w:rsidRPr="00215C14">
              <w:t>2. Использует эффективные методы управления бизнес процессами в сфере туризма и гостеприимства.</w:t>
            </w:r>
          </w:p>
          <w:p w14:paraId="4AFBC61A" w14:textId="77777777" w:rsidR="001177CF" w:rsidRPr="00215C14" w:rsidRDefault="001177CF" w:rsidP="001177CF"/>
          <w:p w14:paraId="37EBA425" w14:textId="77777777" w:rsidR="001177CF" w:rsidRPr="00215C14" w:rsidRDefault="001177CF" w:rsidP="001177CF">
            <w:pPr>
              <w:tabs>
                <w:tab w:val="left" w:pos="540"/>
              </w:tabs>
              <w:contextualSpacing/>
              <w:jc w:val="both"/>
            </w:pPr>
            <w:r w:rsidRPr="00215C14">
              <w:t xml:space="preserve">3. Принимает тактические управленческие решения в процессе координации и контроля деятельности функциональных подразделений организации </w:t>
            </w:r>
            <w:r w:rsidRPr="00215C14">
              <w:lastRenderedPageBreak/>
              <w:t>туристской индустрии.</w:t>
            </w:r>
          </w:p>
        </w:tc>
        <w:tc>
          <w:tcPr>
            <w:tcW w:w="1956" w:type="dxa"/>
          </w:tcPr>
          <w:p w14:paraId="6604EAF8" w14:textId="77777777" w:rsidR="001177CF" w:rsidRPr="00215C14" w:rsidRDefault="001177CF" w:rsidP="001177CF">
            <w:pPr>
              <w:jc w:val="both"/>
              <w:rPr>
                <w:b/>
              </w:rPr>
            </w:pPr>
            <w:r w:rsidRPr="00215C14">
              <w:rPr>
                <w:b/>
              </w:rPr>
              <w:lastRenderedPageBreak/>
              <w:t>1. Знать</w:t>
            </w:r>
          </w:p>
          <w:p w14:paraId="65B70987" w14:textId="77777777" w:rsidR="001177CF" w:rsidRPr="00215C14" w:rsidRDefault="001177CF" w:rsidP="001177CF">
            <w:pPr>
              <w:jc w:val="both"/>
              <w:rPr>
                <w:b/>
              </w:rPr>
            </w:pPr>
            <w:r w:rsidRPr="00215C14">
              <w:rPr>
                <w:b/>
              </w:rPr>
              <w:t xml:space="preserve">- </w:t>
            </w:r>
            <w:r w:rsidRPr="00215C14">
              <w:t>терминологию на иностранном языке при обосновании выбора упраленческих решений;</w:t>
            </w:r>
          </w:p>
          <w:p w14:paraId="39F56D4A" w14:textId="77777777" w:rsidR="001177CF" w:rsidRPr="00215C14" w:rsidRDefault="001177CF" w:rsidP="001177CF">
            <w:pPr>
              <w:jc w:val="both"/>
            </w:pPr>
          </w:p>
          <w:p w14:paraId="176E8348" w14:textId="77777777" w:rsidR="001177CF" w:rsidRPr="00215C14" w:rsidRDefault="001177CF" w:rsidP="001177CF">
            <w:pPr>
              <w:jc w:val="both"/>
              <w:rPr>
                <w:b/>
              </w:rPr>
            </w:pPr>
            <w:r w:rsidRPr="00215C14">
              <w:rPr>
                <w:b/>
              </w:rPr>
              <w:t>Уметь</w:t>
            </w:r>
          </w:p>
          <w:p w14:paraId="05AF1B01" w14:textId="77777777" w:rsidR="001177CF" w:rsidRPr="00215C14" w:rsidRDefault="001177CF" w:rsidP="001177CF">
            <w:pPr>
              <w:jc w:val="both"/>
              <w:rPr>
                <w:b/>
              </w:rPr>
            </w:pPr>
            <w:r w:rsidRPr="00215C14">
              <w:rPr>
                <w:b/>
              </w:rPr>
              <w:t xml:space="preserve">- </w:t>
            </w:r>
            <w:r w:rsidRPr="00215C14">
              <w:t>использовать терминологиюпри обосновании выбора упраленческих решений;</w:t>
            </w:r>
          </w:p>
          <w:p w14:paraId="29ABB188" w14:textId="77777777" w:rsidR="001177CF" w:rsidRPr="00215C14" w:rsidRDefault="001177CF" w:rsidP="001177CF">
            <w:r w:rsidRPr="00215C14">
              <w:t>- анализировать и принимать управленческие решения с учетом факторов риска в условиях неопределенности.</w:t>
            </w:r>
          </w:p>
          <w:p w14:paraId="3AC682C7" w14:textId="77777777" w:rsidR="001177CF" w:rsidRPr="00215C14" w:rsidRDefault="001177CF" w:rsidP="001177CF">
            <w:pPr>
              <w:jc w:val="both"/>
              <w:rPr>
                <w:b/>
              </w:rPr>
            </w:pPr>
            <w:r w:rsidRPr="00215C14">
              <w:rPr>
                <w:b/>
              </w:rPr>
              <w:t>2.Знать:</w:t>
            </w:r>
          </w:p>
          <w:p w14:paraId="6C93D3FF" w14:textId="7CBD1AE1" w:rsidR="001177CF" w:rsidRPr="00215C14" w:rsidRDefault="001177CF" w:rsidP="001177CF">
            <w:pPr>
              <w:jc w:val="both"/>
              <w:rPr>
                <w:b/>
              </w:rPr>
            </w:pPr>
            <w:r w:rsidRPr="00215C14">
              <w:rPr>
                <w:b/>
              </w:rPr>
              <w:t xml:space="preserve">- </w:t>
            </w:r>
            <w:r w:rsidRPr="00215C14">
              <w:t>принц</w:t>
            </w:r>
            <w:r>
              <w:t>и</w:t>
            </w:r>
            <w:r w:rsidRPr="00215C14">
              <w:t>пы командной работы</w:t>
            </w:r>
          </w:p>
          <w:p w14:paraId="7E38D751" w14:textId="77777777" w:rsidR="001177CF" w:rsidRPr="00215C14" w:rsidRDefault="001177CF" w:rsidP="001177CF">
            <w:pPr>
              <w:jc w:val="both"/>
            </w:pPr>
            <w:r w:rsidRPr="00215C14">
              <w:t xml:space="preserve">- методы управления бизнес процессами в </w:t>
            </w:r>
            <w:r w:rsidRPr="00215C14">
              <w:lastRenderedPageBreak/>
              <w:t>сфере туризма и гостеприимства.</w:t>
            </w:r>
          </w:p>
          <w:p w14:paraId="65A93E07" w14:textId="77777777" w:rsidR="001177CF" w:rsidRPr="00215C14" w:rsidRDefault="001177CF" w:rsidP="001177CF">
            <w:pPr>
              <w:jc w:val="both"/>
              <w:rPr>
                <w:b/>
              </w:rPr>
            </w:pPr>
            <w:r w:rsidRPr="00215C14">
              <w:rPr>
                <w:b/>
              </w:rPr>
              <w:t>Уметь</w:t>
            </w:r>
          </w:p>
          <w:p w14:paraId="28BD7945" w14:textId="77777777" w:rsidR="001177CF" w:rsidRPr="00215C14" w:rsidRDefault="001177CF" w:rsidP="001177CF">
            <w:pPr>
              <w:jc w:val="both"/>
            </w:pPr>
            <w:r w:rsidRPr="00215C14">
              <w:t>- работать в группе</w:t>
            </w:r>
          </w:p>
          <w:p w14:paraId="07E22708" w14:textId="77777777" w:rsidR="001177CF" w:rsidRPr="00215C14" w:rsidRDefault="001177CF" w:rsidP="001177CF">
            <w:pPr>
              <w:jc w:val="both"/>
            </w:pPr>
            <w:r w:rsidRPr="00215C14">
              <w:t>- управлять бизнес процессами в сфере туризма и гостеприимства.</w:t>
            </w:r>
          </w:p>
          <w:p w14:paraId="0A002504" w14:textId="77777777" w:rsidR="001177CF" w:rsidRPr="00215C14" w:rsidRDefault="001177CF" w:rsidP="001177CF">
            <w:pPr>
              <w:jc w:val="both"/>
              <w:rPr>
                <w:b/>
              </w:rPr>
            </w:pPr>
            <w:r w:rsidRPr="00215C14">
              <w:rPr>
                <w:b/>
              </w:rPr>
              <w:t>3. Знать</w:t>
            </w:r>
          </w:p>
          <w:p w14:paraId="4298CC64" w14:textId="77777777" w:rsidR="001177CF" w:rsidRPr="00215C14" w:rsidRDefault="001177CF" w:rsidP="001177CF">
            <w:pPr>
              <w:jc w:val="both"/>
            </w:pPr>
            <w:r w:rsidRPr="00215C14">
              <w:t>- основные функции управления туристской деятельностью.</w:t>
            </w:r>
          </w:p>
          <w:p w14:paraId="7AE5EC2B" w14:textId="77777777" w:rsidR="001177CF" w:rsidRPr="00215C14" w:rsidRDefault="001177CF" w:rsidP="001177CF">
            <w:pPr>
              <w:jc w:val="both"/>
              <w:rPr>
                <w:b/>
              </w:rPr>
            </w:pPr>
            <w:r w:rsidRPr="00215C14">
              <w:rPr>
                <w:b/>
              </w:rPr>
              <w:t>Уметь</w:t>
            </w:r>
          </w:p>
          <w:p w14:paraId="61A237A3" w14:textId="77777777" w:rsidR="001177CF" w:rsidRPr="00215C14" w:rsidRDefault="001177CF" w:rsidP="001177CF">
            <w:pPr>
              <w:jc w:val="both"/>
            </w:pPr>
            <w:r w:rsidRPr="00215C14">
              <w:t>- координировать деятельность функциональных подразделений организации туристской индустрии;</w:t>
            </w:r>
          </w:p>
          <w:p w14:paraId="273D5889" w14:textId="77777777" w:rsidR="001177CF" w:rsidRPr="00215C14" w:rsidRDefault="001177CF" w:rsidP="001177CF">
            <w:pPr>
              <w:jc w:val="both"/>
            </w:pPr>
            <w:r w:rsidRPr="00215C14">
              <w:t>- осуществлять контроль за работой туристических предприятий.</w:t>
            </w:r>
          </w:p>
          <w:p w14:paraId="777A3DF5" w14:textId="77777777" w:rsidR="001177CF" w:rsidRPr="00215C14" w:rsidRDefault="001177CF" w:rsidP="001177CF">
            <w:pPr>
              <w:widowControl w:val="0"/>
              <w:tabs>
                <w:tab w:val="left" w:pos="540"/>
              </w:tabs>
              <w:autoSpaceDE w:val="0"/>
              <w:autoSpaceDN w:val="0"/>
              <w:adjustRightInd w:val="0"/>
              <w:contextualSpacing/>
              <w:jc w:val="both"/>
            </w:pPr>
          </w:p>
        </w:tc>
        <w:tc>
          <w:tcPr>
            <w:tcW w:w="5651" w:type="dxa"/>
          </w:tcPr>
          <w:p w14:paraId="015DE198" w14:textId="77777777" w:rsidR="001177CF" w:rsidRPr="009C04A6" w:rsidRDefault="001177CF" w:rsidP="001177CF">
            <w:pPr>
              <w:pStyle w:val="ae"/>
              <w:rPr>
                <w:rFonts w:ascii="TimesNewRomanPS" w:hAnsi="TimesNewRomanPS"/>
                <w:b/>
                <w:bCs/>
                <w:color w:val="000000" w:themeColor="text1"/>
                <w:sz w:val="22"/>
                <w:szCs w:val="22"/>
                <w:lang w:eastAsia="zh-CN"/>
              </w:rPr>
            </w:pPr>
            <w:r w:rsidRPr="009C04A6">
              <w:rPr>
                <w:rFonts w:ascii="TimesNewRomanPS" w:hAnsi="TimesNewRomanPS"/>
                <w:b/>
                <w:bCs/>
                <w:color w:val="000000" w:themeColor="text1"/>
                <w:sz w:val="22"/>
                <w:szCs w:val="22"/>
                <w:lang w:eastAsia="zh-CN"/>
              </w:rPr>
              <w:lastRenderedPageBreak/>
              <w:t>Задание 1</w:t>
            </w:r>
          </w:p>
          <w:p w14:paraId="09A4269D" w14:textId="77777777" w:rsidR="001177CF" w:rsidRPr="009C04A6" w:rsidRDefault="001177CF" w:rsidP="001177CF">
            <w:pPr>
              <w:pStyle w:val="ae"/>
              <w:rPr>
                <w:rFonts w:ascii="SimSun" w:eastAsia="SimSun" w:hAnsi="SimSun" w:cs="SimSun"/>
                <w:b/>
                <w:bCs/>
                <w:color w:val="000000" w:themeColor="text1"/>
                <w:lang w:eastAsia="zh-CN"/>
              </w:rPr>
            </w:pPr>
            <w:r w:rsidRPr="009C04A6">
              <w:rPr>
                <w:rFonts w:ascii="SimSun" w:eastAsia="SimSun" w:hAnsi="SimSun" w:cs="SimSun" w:hint="eastAsia"/>
                <w:b/>
                <w:bCs/>
                <w:color w:val="000000" w:themeColor="text1"/>
                <w:lang w:eastAsia="zh-CN"/>
              </w:rPr>
              <w:t>填空</w:t>
            </w:r>
          </w:p>
          <w:p w14:paraId="796A16D2"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sz w:val="22"/>
                <w:szCs w:val="22"/>
                <w:lang w:eastAsia="zh-CN"/>
              </w:rPr>
              <w:t xml:space="preserve">开学前，我一直住在一个北京的朋友的家里。1. ___________朋友家离学校 2.___________远，上 学不太方便，所以我打算在学校附近租房子。朋友 3.___________我介绍了一家 4.___________的中 介公司。这样我顺利地找到了一套房子。这套房子 的设施很齐全，房租也不算太贵。5. ___________ 最重要的是，从这儿到学校 6. ___________10 分 钟，比过去方便 7.___________。我 8.___________这套房子很满意，所以很快的房东 9. ___________了半年的合同 </w:t>
            </w:r>
          </w:p>
          <w:p w14:paraId="75FA6E0F"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lang w:eastAsia="zh-CN"/>
              </w:rPr>
              <w:t xml:space="preserve">•A.虽然b.并且 c.而且 d.可是 </w:t>
            </w:r>
          </w:p>
          <w:p w14:paraId="235D301C"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lang w:eastAsia="zh-CN"/>
              </w:rPr>
              <w:t xml:space="preserve">•A.有点儿b.一点儿 c.一 些 d. 点儿 </w:t>
            </w:r>
          </w:p>
          <w:p w14:paraId="490B62FC"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lang w:eastAsia="zh-CN"/>
              </w:rPr>
              <w:t xml:space="preserve">•A.对 b.给 c.让 d.朝 • A.可靠 b.可爱 c.可笑 </w:t>
            </w:r>
          </w:p>
          <w:p w14:paraId="54E13BF5" w14:textId="05A0C4E8" w:rsidR="001177CF" w:rsidRDefault="001177CF" w:rsidP="001177CF">
            <w:pPr>
              <w:pStyle w:val="ae"/>
              <w:numPr>
                <w:ilvl w:val="1"/>
                <w:numId w:val="74"/>
              </w:numPr>
              <w:rPr>
                <w:rFonts w:ascii="SimSun" w:eastAsia="SimSun" w:hAnsi="SimSun"/>
                <w:color w:val="000000" w:themeColor="text1"/>
              </w:rPr>
            </w:pPr>
            <w:r w:rsidRPr="009C04A6">
              <w:rPr>
                <w:rFonts w:ascii="SimSun" w:eastAsia="SimSun" w:hAnsi="SimSun" w:hint="eastAsia"/>
                <w:color w:val="000000" w:themeColor="text1"/>
              </w:rPr>
              <w:t xml:space="preserve">可冷 </w:t>
            </w:r>
          </w:p>
          <w:p w14:paraId="766536C4" w14:textId="36AD4B3C" w:rsidR="001177CF" w:rsidRPr="009C04A6" w:rsidRDefault="001177CF" w:rsidP="001177CF">
            <w:pPr>
              <w:rPr>
                <w:b/>
                <w:color w:val="000000" w:themeColor="text1"/>
                <w:szCs w:val="28"/>
                <w:lang w:eastAsia="zh-CN"/>
              </w:rPr>
            </w:pPr>
            <w:r w:rsidRPr="009C04A6">
              <w:rPr>
                <w:b/>
                <w:color w:val="000000" w:themeColor="text1"/>
                <w:szCs w:val="28"/>
                <w:lang w:eastAsia="zh-CN"/>
              </w:rPr>
              <w:t xml:space="preserve">Задание </w:t>
            </w:r>
            <w:r>
              <w:rPr>
                <w:b/>
                <w:color w:val="000000" w:themeColor="text1"/>
                <w:szCs w:val="28"/>
                <w:lang w:eastAsia="zh-CN"/>
              </w:rPr>
              <w:t>2</w:t>
            </w:r>
          </w:p>
          <w:p w14:paraId="23F30427" w14:textId="77777777" w:rsidR="001177CF" w:rsidRPr="009C04A6" w:rsidRDefault="001177CF" w:rsidP="001177CF">
            <w:pPr>
              <w:jc w:val="both"/>
              <w:rPr>
                <w:rFonts w:ascii="SimSun" w:eastAsia="SimSun" w:hAnsi="SimSun" w:cs="SimSun"/>
                <w:color w:val="000000" w:themeColor="text1"/>
                <w:lang w:eastAsia="zh-CN"/>
              </w:rPr>
            </w:pPr>
            <w:r w:rsidRPr="009C04A6">
              <w:rPr>
                <w:rFonts w:ascii="SimSun" w:eastAsia="SimSun" w:hAnsi="SimSun" w:cs="SimSun" w:hint="eastAsia"/>
                <w:color w:val="000000" w:themeColor="text1"/>
                <w:lang w:val="en-US" w:eastAsia="zh-CN"/>
              </w:rPr>
              <w:t>如果你是王经理</w:t>
            </w:r>
            <w:r w:rsidRPr="009C04A6">
              <w:rPr>
                <w:rFonts w:ascii="SimSun" w:eastAsia="SimSun" w:hAnsi="SimSun" w:cs="SimSun" w:hint="eastAsia"/>
                <w:color w:val="000000" w:themeColor="text1"/>
                <w:lang w:eastAsia="zh-CN"/>
              </w:rPr>
              <w:t>，看到史密斯先生的信，就给他打个电话，表示愿意降价，重新报价为每台7</w:t>
            </w:r>
            <w:r w:rsidRPr="009C04A6">
              <w:rPr>
                <w:rFonts w:ascii="SimSun" w:eastAsia="SimSun" w:hAnsi="SimSun" w:cs="SimSun"/>
                <w:color w:val="000000" w:themeColor="text1"/>
                <w:lang w:eastAsia="zh-CN"/>
              </w:rPr>
              <w:t>50</w:t>
            </w:r>
            <w:r w:rsidRPr="009C04A6">
              <w:rPr>
                <w:rFonts w:ascii="SimSun" w:eastAsia="SimSun" w:hAnsi="SimSun" w:cs="SimSun" w:hint="eastAsia"/>
                <w:color w:val="000000" w:themeColor="text1"/>
                <w:lang w:eastAsia="zh-CN"/>
              </w:rPr>
              <w:t>元。</w:t>
            </w:r>
          </w:p>
          <w:p w14:paraId="49315BEF" w14:textId="3CF304E4" w:rsidR="001177CF" w:rsidRPr="009C04A6" w:rsidRDefault="001177CF" w:rsidP="001177CF">
            <w:pPr>
              <w:pStyle w:val="ae"/>
              <w:rPr>
                <w:color w:val="000000" w:themeColor="text1"/>
              </w:rPr>
            </w:pPr>
            <w:r w:rsidRPr="009C04A6">
              <w:rPr>
                <w:rFonts w:ascii="SimSun" w:eastAsia="SimSun" w:hAnsi="SimSun" w:cs="SimSun" w:hint="eastAsia"/>
                <w:color w:val="000000" w:themeColor="text1"/>
                <w:lang w:eastAsia="zh-CN"/>
              </w:rPr>
              <w:t>时间；3分钟</w:t>
            </w:r>
          </w:p>
          <w:p w14:paraId="1771AC74" w14:textId="7827D3B5" w:rsidR="001177CF" w:rsidRPr="009C04A6" w:rsidRDefault="001177CF" w:rsidP="001177CF">
            <w:pPr>
              <w:pStyle w:val="TableParagraph"/>
              <w:spacing w:line="267" w:lineRule="exact"/>
              <w:jc w:val="both"/>
              <w:rPr>
                <w:b/>
                <w:color w:val="000000" w:themeColor="text1"/>
                <w:sz w:val="24"/>
              </w:rPr>
            </w:pPr>
            <w:r w:rsidRPr="009C04A6">
              <w:rPr>
                <w:b/>
                <w:color w:val="000000" w:themeColor="text1"/>
                <w:sz w:val="24"/>
              </w:rPr>
              <w:t>Задание</w:t>
            </w:r>
            <w:r w:rsidRPr="009C04A6">
              <w:rPr>
                <w:b/>
                <w:color w:val="000000" w:themeColor="text1"/>
                <w:sz w:val="24"/>
                <w:lang w:val="de-DE"/>
              </w:rPr>
              <w:t xml:space="preserve"> </w:t>
            </w:r>
            <w:r>
              <w:rPr>
                <w:b/>
                <w:color w:val="000000" w:themeColor="text1"/>
                <w:sz w:val="24"/>
              </w:rPr>
              <w:t>3</w:t>
            </w:r>
          </w:p>
          <w:p w14:paraId="7EF1AA57" w14:textId="77777777" w:rsidR="001177CF" w:rsidRPr="009C04A6" w:rsidRDefault="001177CF" w:rsidP="001177CF">
            <w:pPr>
              <w:pStyle w:val="TableParagraph"/>
              <w:spacing w:line="267" w:lineRule="exact"/>
              <w:jc w:val="both"/>
              <w:rPr>
                <w:b/>
                <w:color w:val="000000" w:themeColor="text1"/>
                <w:sz w:val="24"/>
              </w:rPr>
            </w:pPr>
            <w:r w:rsidRPr="009C04A6">
              <w:rPr>
                <w:rFonts w:ascii="SimSun" w:eastAsia="SimSun" w:hAnsi="SimSun" w:cs="SimSun" w:hint="eastAsia"/>
                <w:b/>
                <w:color w:val="000000" w:themeColor="text1"/>
                <w:sz w:val="24"/>
                <w:lang w:eastAsia="zh-CN"/>
              </w:rPr>
              <w:t>回答下面的问题</w:t>
            </w:r>
          </w:p>
          <w:p w14:paraId="1820C165" w14:textId="77777777" w:rsidR="001177CF" w:rsidRPr="009C04A6" w:rsidRDefault="001177CF" w:rsidP="001177CF">
            <w:pPr>
              <w:pStyle w:val="TableParagraph"/>
              <w:spacing w:line="267" w:lineRule="exact"/>
              <w:ind w:left="2838"/>
              <w:jc w:val="both"/>
              <w:rPr>
                <w:b/>
                <w:color w:val="000000" w:themeColor="text1"/>
                <w:sz w:val="24"/>
              </w:rPr>
            </w:pPr>
          </w:p>
          <w:p w14:paraId="3BA807D9" w14:textId="77777777" w:rsidR="001177CF" w:rsidRPr="009C04A6" w:rsidRDefault="001177CF" w:rsidP="004745EF">
            <w:pPr>
              <w:pStyle w:val="ae"/>
              <w:numPr>
                <w:ilvl w:val="0"/>
                <w:numId w:val="91"/>
              </w:numPr>
              <w:rPr>
                <w:color w:val="000000" w:themeColor="text1"/>
                <w:lang w:eastAsia="zh-CN"/>
              </w:rPr>
            </w:pPr>
            <w:r w:rsidRPr="009C04A6">
              <w:rPr>
                <w:rFonts w:ascii="SimSun" w:eastAsia="SimSun" w:hAnsi="SimSun" w:hint="eastAsia"/>
                <w:color w:val="000000" w:themeColor="text1"/>
                <w:lang w:eastAsia="zh-CN"/>
              </w:rPr>
              <w:lastRenderedPageBreak/>
              <w:t>你觉得中国房价高吗?为什么?</w:t>
            </w:r>
          </w:p>
          <w:p w14:paraId="3841E69A" w14:textId="77777777" w:rsidR="001177CF" w:rsidRPr="009C04A6" w:rsidRDefault="001177CF" w:rsidP="004745EF">
            <w:pPr>
              <w:pStyle w:val="ae"/>
              <w:numPr>
                <w:ilvl w:val="0"/>
                <w:numId w:val="91"/>
              </w:numPr>
              <w:rPr>
                <w:color w:val="000000" w:themeColor="text1"/>
                <w:lang w:eastAsia="zh-CN"/>
              </w:rPr>
            </w:pPr>
            <w:r w:rsidRPr="009C04A6">
              <w:rPr>
                <w:rFonts w:ascii="SimSun" w:eastAsia="SimSun" w:hAnsi="SimSun" w:hint="eastAsia"/>
                <w:color w:val="000000" w:themeColor="text1"/>
                <w:lang w:eastAsia="zh-CN"/>
              </w:rPr>
              <w:t>你们国家 30 岁左右的年轻人，买房者多还 是租房者多?为什么?</w:t>
            </w:r>
          </w:p>
          <w:p w14:paraId="53386275" w14:textId="77777777" w:rsidR="001177CF" w:rsidRPr="009C04A6" w:rsidRDefault="001177CF" w:rsidP="004745EF">
            <w:pPr>
              <w:pStyle w:val="ae"/>
              <w:numPr>
                <w:ilvl w:val="0"/>
                <w:numId w:val="91"/>
              </w:numPr>
              <w:rPr>
                <w:color w:val="000000" w:themeColor="text1"/>
                <w:lang w:eastAsia="zh-CN"/>
              </w:rPr>
            </w:pPr>
            <w:r w:rsidRPr="009C04A6">
              <w:rPr>
                <w:rFonts w:ascii="SimSun" w:eastAsia="SimSun" w:hAnsi="SimSun" w:hint="eastAsia"/>
                <w:color w:val="000000" w:themeColor="text1"/>
                <w:lang w:eastAsia="zh-CN"/>
              </w:rPr>
              <w:t xml:space="preserve">如果你是房东，如何给房客介绍你的房子 </w:t>
            </w:r>
          </w:p>
          <w:p w14:paraId="4BC000B3" w14:textId="35260B68" w:rsidR="001177CF" w:rsidRPr="00094E0B" w:rsidRDefault="001177CF" w:rsidP="001177CF">
            <w:pPr>
              <w:rPr>
                <w:lang w:eastAsia="zh-CN"/>
              </w:rPr>
            </w:pPr>
            <w:r w:rsidRPr="009C04A6">
              <w:rPr>
                <w:rFonts w:ascii="SimSun" w:eastAsia="SimSun" w:hAnsi="SimSun" w:hint="eastAsia"/>
                <w:color w:val="000000" w:themeColor="text1"/>
                <w:lang w:eastAsia="zh-CN"/>
              </w:rPr>
              <w:t>你的邻居在装饰房子，影响到你的生活，你 该怎么办?</w:t>
            </w:r>
          </w:p>
        </w:tc>
      </w:tr>
    </w:tbl>
    <w:p w14:paraId="17D0A845" w14:textId="05A33C49" w:rsidR="001177CF" w:rsidRDefault="001177CF" w:rsidP="001177CF">
      <w:pPr>
        <w:spacing w:after="160" w:line="259" w:lineRule="auto"/>
        <w:rPr>
          <w:i/>
          <w:sz w:val="28"/>
          <w:szCs w:val="28"/>
        </w:rPr>
      </w:pPr>
      <w:r w:rsidRPr="0066038D">
        <w:rPr>
          <w:i/>
          <w:sz w:val="28"/>
          <w:szCs w:val="28"/>
        </w:rPr>
        <w:lastRenderedPageBreak/>
        <w:t>10.03.01 – Информационная безопасность</w:t>
      </w:r>
      <w:r w:rsidR="00D71E4A">
        <w:rPr>
          <w:i/>
          <w:sz w:val="28"/>
          <w:szCs w:val="28"/>
        </w:rPr>
        <w:br/>
      </w:r>
      <w:r w:rsidR="00D71E4A">
        <w:rPr>
          <w:color w:val="000000" w:themeColor="text1"/>
          <w:sz w:val="28"/>
          <w:szCs w:val="28"/>
          <w:lang w:eastAsia="en-US"/>
        </w:rPr>
        <w:t xml:space="preserve">                                                                                                              Таблица 5.25.</w:t>
      </w:r>
    </w:p>
    <w:tbl>
      <w:tblPr>
        <w:tblStyle w:val="a6"/>
        <w:tblW w:w="10437" w:type="dxa"/>
        <w:tblInd w:w="-542" w:type="dxa"/>
        <w:tblLayout w:type="fixed"/>
        <w:tblLook w:val="04A0" w:firstRow="1" w:lastRow="0" w:firstColumn="1" w:lastColumn="0" w:noHBand="0" w:noVBand="1"/>
      </w:tblPr>
      <w:tblGrid>
        <w:gridCol w:w="846"/>
        <w:gridCol w:w="1984"/>
        <w:gridCol w:w="1956"/>
        <w:gridCol w:w="5651"/>
      </w:tblGrid>
      <w:tr w:rsidR="001177CF" w:rsidRPr="001177CF" w14:paraId="6F001A4F" w14:textId="77777777" w:rsidTr="001177CF">
        <w:tc>
          <w:tcPr>
            <w:tcW w:w="846" w:type="dxa"/>
          </w:tcPr>
          <w:p w14:paraId="3AD42739" w14:textId="77777777" w:rsidR="001177CF" w:rsidRDefault="001177CF" w:rsidP="001177CF">
            <w:pPr>
              <w:tabs>
                <w:tab w:val="left" w:pos="540"/>
              </w:tabs>
              <w:contextualSpacing/>
              <w:jc w:val="both"/>
            </w:pPr>
            <w:r>
              <w:t>ПКП-1</w:t>
            </w:r>
          </w:p>
        </w:tc>
        <w:tc>
          <w:tcPr>
            <w:tcW w:w="1984" w:type="dxa"/>
          </w:tcPr>
          <w:p w14:paraId="77F18C79" w14:textId="77777777" w:rsidR="001177CF" w:rsidRDefault="001177CF" w:rsidP="001177CF">
            <w:r>
              <w:t xml:space="preserve">l.Демонстрирует знание современной нормативно-правой базы и методических документов в области информашионной безопасности защите информашии, технической защите информации, включая процессы лицензирования, </w:t>
            </w:r>
            <w:r>
              <w:lastRenderedPageBreak/>
              <w:t>аттестации и сертификации, с учетом последних изменений законодательства и иных нормативно-правовых актов, связанных с кредитttофинансовыми и банковскими системами.</w:t>
            </w:r>
          </w:p>
          <w:p w14:paraId="08A6E4D6" w14:textId="77777777" w:rsidR="001177CF" w:rsidRDefault="001177CF" w:rsidP="001177CF">
            <w:r>
              <w:t xml:space="preserve">2.Демонстрирует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кредитно-финансовыми и банковскими системами. </w:t>
            </w:r>
          </w:p>
          <w:p w14:paraId="05A5A85B" w14:textId="77777777" w:rsidR="001177CF" w:rsidRPr="009B68D2" w:rsidRDefault="001177CF" w:rsidP="001177CF">
            <w:r>
              <w:t>3. Владеет навыками работы со справочно-правовыми систем</w:t>
            </w:r>
          </w:p>
          <w:p w14:paraId="3F3870E4" w14:textId="77777777" w:rsidR="001177CF" w:rsidRPr="004F4C5B" w:rsidRDefault="001177CF" w:rsidP="001177CF">
            <w:pPr>
              <w:tabs>
                <w:tab w:val="left" w:pos="540"/>
              </w:tabs>
              <w:contextualSpacing/>
              <w:jc w:val="both"/>
            </w:pPr>
          </w:p>
        </w:tc>
        <w:tc>
          <w:tcPr>
            <w:tcW w:w="1956" w:type="dxa"/>
          </w:tcPr>
          <w:p w14:paraId="734FBFC1" w14:textId="77777777" w:rsidR="001177CF" w:rsidRDefault="001177CF" w:rsidP="001177CF">
            <w:pPr>
              <w:jc w:val="both"/>
              <w:rPr>
                <w:b/>
              </w:rPr>
            </w:pPr>
            <w:r w:rsidRPr="009B68D2">
              <w:rPr>
                <w:b/>
              </w:rPr>
              <w:lastRenderedPageBreak/>
              <w:t>Знать</w:t>
            </w:r>
          </w:p>
          <w:p w14:paraId="557C42A7" w14:textId="77777777" w:rsidR="001177CF" w:rsidRPr="009B68D2" w:rsidRDefault="001177CF" w:rsidP="001177CF">
            <w:pPr>
              <w:jc w:val="both"/>
              <w:rPr>
                <w:b/>
              </w:rPr>
            </w:pPr>
            <w:r>
              <w:rPr>
                <w:b/>
              </w:rPr>
              <w:t xml:space="preserve">- </w:t>
            </w:r>
            <w:r w:rsidRPr="009B68D2">
              <w:t>терминологию</w:t>
            </w:r>
            <w:r>
              <w:t xml:space="preserve"> на иностранном языке</w:t>
            </w:r>
            <w:r w:rsidRPr="009B68D2">
              <w:t xml:space="preserve"> </w:t>
            </w:r>
            <w:r>
              <w:t>при обосновании выбора решений в области информашионной безопасности защите информашии;</w:t>
            </w:r>
          </w:p>
          <w:p w14:paraId="1B15DE1B" w14:textId="77777777" w:rsidR="001177CF" w:rsidRPr="009B68D2" w:rsidRDefault="001177CF" w:rsidP="001177CF">
            <w:pPr>
              <w:jc w:val="both"/>
            </w:pPr>
          </w:p>
          <w:p w14:paraId="30F678B1" w14:textId="77777777" w:rsidR="001177CF" w:rsidRDefault="001177CF" w:rsidP="001177CF">
            <w:pPr>
              <w:jc w:val="both"/>
              <w:rPr>
                <w:b/>
              </w:rPr>
            </w:pPr>
            <w:r w:rsidRPr="009B68D2">
              <w:rPr>
                <w:b/>
              </w:rPr>
              <w:t>Уметь</w:t>
            </w:r>
          </w:p>
          <w:p w14:paraId="7A80F1B1" w14:textId="77777777" w:rsidR="001177CF" w:rsidRPr="00327F76" w:rsidRDefault="001177CF" w:rsidP="001177CF">
            <w:pPr>
              <w:jc w:val="both"/>
              <w:rPr>
                <w:b/>
              </w:rPr>
            </w:pPr>
            <w:r>
              <w:rPr>
                <w:b/>
              </w:rPr>
              <w:t xml:space="preserve">- </w:t>
            </w:r>
            <w:r w:rsidRPr="009B68D2">
              <w:t>использовать терминологию</w:t>
            </w:r>
            <w:r>
              <w:t xml:space="preserve"> на иностранном языке в письменной и </w:t>
            </w:r>
            <w:r>
              <w:lastRenderedPageBreak/>
              <w:t>устной форме в сфере цифровой экономики, области информационной безопасности при обосновании выбора упраленческих решений</w:t>
            </w:r>
            <w:r w:rsidRPr="009B68D2">
              <w:t>.</w:t>
            </w:r>
          </w:p>
          <w:p w14:paraId="3FC519DF" w14:textId="77777777" w:rsidR="001177CF" w:rsidRDefault="001177CF" w:rsidP="001177CF">
            <w:pPr>
              <w:jc w:val="both"/>
            </w:pPr>
          </w:p>
          <w:p w14:paraId="077E628C" w14:textId="77777777" w:rsidR="001177CF" w:rsidRDefault="001177CF" w:rsidP="001177CF">
            <w:pPr>
              <w:jc w:val="both"/>
            </w:pPr>
          </w:p>
          <w:p w14:paraId="169742DE" w14:textId="77777777" w:rsidR="001177CF" w:rsidRDefault="001177CF" w:rsidP="001177CF">
            <w:pPr>
              <w:jc w:val="both"/>
            </w:pPr>
          </w:p>
          <w:p w14:paraId="43ED065B" w14:textId="77777777" w:rsidR="001177CF" w:rsidRDefault="001177CF" w:rsidP="001177CF">
            <w:pPr>
              <w:jc w:val="both"/>
            </w:pPr>
          </w:p>
          <w:p w14:paraId="7719A460" w14:textId="77777777" w:rsidR="001177CF" w:rsidRDefault="001177CF" w:rsidP="001177CF">
            <w:pPr>
              <w:jc w:val="both"/>
            </w:pPr>
          </w:p>
          <w:p w14:paraId="2DC3F67B" w14:textId="77777777" w:rsidR="001177CF" w:rsidRDefault="001177CF" w:rsidP="001177CF">
            <w:pPr>
              <w:jc w:val="both"/>
            </w:pPr>
          </w:p>
          <w:p w14:paraId="51D38D0C" w14:textId="77777777" w:rsidR="001177CF" w:rsidRPr="009B68D2" w:rsidRDefault="001177CF" w:rsidP="001177CF">
            <w:pPr>
              <w:jc w:val="both"/>
            </w:pPr>
          </w:p>
          <w:p w14:paraId="3BD6E053" w14:textId="77777777" w:rsidR="001177CF" w:rsidRPr="009B68D2" w:rsidRDefault="001177CF" w:rsidP="001177CF">
            <w:pPr>
              <w:jc w:val="both"/>
              <w:rPr>
                <w:b/>
              </w:rPr>
            </w:pPr>
            <w:r w:rsidRPr="009B68D2">
              <w:rPr>
                <w:b/>
              </w:rPr>
              <w:t>Уметь</w:t>
            </w:r>
          </w:p>
          <w:p w14:paraId="3D689743" w14:textId="77777777" w:rsidR="001177CF" w:rsidRPr="009B68D2" w:rsidRDefault="001177CF" w:rsidP="001177CF">
            <w:r w:rsidRPr="009B68D2">
              <w:t xml:space="preserve">- </w:t>
            </w:r>
            <w:r>
              <w:t>использовать навыки работы со справочно-правовыми систем на иностранном языке</w:t>
            </w:r>
          </w:p>
          <w:p w14:paraId="707FA746" w14:textId="77777777" w:rsidR="001177CF" w:rsidRPr="009B68D2" w:rsidRDefault="001177CF" w:rsidP="001177CF"/>
        </w:tc>
        <w:tc>
          <w:tcPr>
            <w:tcW w:w="5651" w:type="dxa"/>
          </w:tcPr>
          <w:p w14:paraId="45173BDE" w14:textId="77777777" w:rsidR="001177CF" w:rsidRPr="009C04A6" w:rsidRDefault="001177CF" w:rsidP="001177CF">
            <w:pPr>
              <w:pStyle w:val="ae"/>
              <w:rPr>
                <w:rFonts w:ascii="TimesNewRomanPS" w:hAnsi="TimesNewRomanPS"/>
                <w:b/>
                <w:bCs/>
                <w:color w:val="000000" w:themeColor="text1"/>
                <w:sz w:val="22"/>
                <w:szCs w:val="22"/>
                <w:lang w:eastAsia="zh-CN"/>
              </w:rPr>
            </w:pPr>
            <w:r w:rsidRPr="009C04A6">
              <w:rPr>
                <w:rFonts w:ascii="TimesNewRomanPS" w:hAnsi="TimesNewRomanPS"/>
                <w:b/>
                <w:bCs/>
                <w:color w:val="000000" w:themeColor="text1"/>
                <w:sz w:val="22"/>
                <w:szCs w:val="22"/>
                <w:lang w:eastAsia="zh-CN"/>
              </w:rPr>
              <w:lastRenderedPageBreak/>
              <w:t>Задание 1</w:t>
            </w:r>
          </w:p>
          <w:p w14:paraId="2760949C" w14:textId="77777777" w:rsidR="001177CF" w:rsidRPr="009C04A6" w:rsidRDefault="001177CF" w:rsidP="001177CF">
            <w:pPr>
              <w:pStyle w:val="ae"/>
              <w:rPr>
                <w:rFonts w:ascii="SimSun" w:eastAsia="SimSun" w:hAnsi="SimSun" w:cs="SimSun"/>
                <w:b/>
                <w:bCs/>
                <w:color w:val="000000" w:themeColor="text1"/>
                <w:lang w:eastAsia="zh-CN"/>
              </w:rPr>
            </w:pPr>
            <w:r w:rsidRPr="009C04A6">
              <w:rPr>
                <w:rFonts w:ascii="SimSun" w:eastAsia="SimSun" w:hAnsi="SimSun" w:cs="SimSun" w:hint="eastAsia"/>
                <w:b/>
                <w:bCs/>
                <w:color w:val="000000" w:themeColor="text1"/>
                <w:lang w:eastAsia="zh-CN"/>
              </w:rPr>
              <w:t>填空</w:t>
            </w:r>
          </w:p>
          <w:p w14:paraId="3F31D9CC"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sz w:val="22"/>
                <w:szCs w:val="22"/>
                <w:lang w:eastAsia="zh-CN"/>
              </w:rPr>
              <w:t xml:space="preserve">开学前，我一直住在一个北京的朋友的家里。1. ___________朋友家离学校 2.___________远，上 学不太方便，所以我打算在学校附近租房子。朋友 3.___________我介绍了一家 4.___________的中 介公司。这样我顺利地找到了一套房子。这套房子 的设施很齐全，房租也不算太贵。5. ___________ 最重要的是，从这儿到学校 6. ___________10 分 钟，比过去方便 7.___________。我 8.___________这套房子很满意，所以很快的房东 9. ___________了半年的合同 </w:t>
            </w:r>
          </w:p>
          <w:p w14:paraId="767D38A1"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lang w:eastAsia="zh-CN"/>
              </w:rPr>
              <w:t xml:space="preserve">•A.虽然b.并且 c.而且 d.可是 </w:t>
            </w:r>
          </w:p>
          <w:p w14:paraId="3CF26A4E"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lang w:eastAsia="zh-CN"/>
              </w:rPr>
              <w:lastRenderedPageBreak/>
              <w:t xml:space="preserve">•A.有点儿b.一点儿 c.一 些 d. 点儿 </w:t>
            </w:r>
          </w:p>
          <w:p w14:paraId="3AE508E1" w14:textId="77777777" w:rsidR="001177CF" w:rsidRPr="009C04A6" w:rsidRDefault="001177CF" w:rsidP="001177CF">
            <w:pPr>
              <w:pStyle w:val="ae"/>
              <w:rPr>
                <w:color w:val="000000" w:themeColor="text1"/>
                <w:lang w:eastAsia="zh-CN"/>
              </w:rPr>
            </w:pPr>
            <w:r w:rsidRPr="009C04A6">
              <w:rPr>
                <w:rFonts w:ascii="SimSun" w:eastAsia="SimSun" w:hAnsi="SimSun" w:hint="eastAsia"/>
                <w:color w:val="000000" w:themeColor="text1"/>
                <w:lang w:eastAsia="zh-CN"/>
              </w:rPr>
              <w:t xml:space="preserve">•A.对 b.给 c.让 d.朝 • A.可靠 b.可爱 c.可笑 </w:t>
            </w:r>
          </w:p>
          <w:p w14:paraId="7F9271B5" w14:textId="77777777" w:rsidR="001177CF" w:rsidRDefault="001177CF" w:rsidP="004745EF">
            <w:pPr>
              <w:pStyle w:val="ae"/>
              <w:numPr>
                <w:ilvl w:val="0"/>
                <w:numId w:val="92"/>
              </w:numPr>
              <w:rPr>
                <w:rFonts w:ascii="SimSun" w:eastAsia="SimSun" w:hAnsi="SimSun"/>
                <w:color w:val="000000" w:themeColor="text1"/>
              </w:rPr>
            </w:pPr>
            <w:r w:rsidRPr="009C04A6">
              <w:rPr>
                <w:rFonts w:ascii="SimSun" w:eastAsia="SimSun" w:hAnsi="SimSun" w:hint="eastAsia"/>
                <w:color w:val="000000" w:themeColor="text1"/>
              </w:rPr>
              <w:t xml:space="preserve">可冷 </w:t>
            </w:r>
          </w:p>
          <w:p w14:paraId="707437CC" w14:textId="2C1898BE" w:rsidR="001177CF" w:rsidRPr="001177CF" w:rsidRDefault="001177CF" w:rsidP="001177CF">
            <w:pPr>
              <w:jc w:val="center"/>
              <w:rPr>
                <w:rFonts w:eastAsia="SimSun"/>
                <w:b/>
                <w:color w:val="000000" w:themeColor="text1"/>
                <w:lang w:eastAsia="zh-CN"/>
              </w:rPr>
            </w:pPr>
            <w:r w:rsidRPr="001177CF">
              <w:rPr>
                <w:rFonts w:eastAsia="SimSun"/>
                <w:b/>
                <w:color w:val="000000" w:themeColor="text1"/>
                <w:lang w:eastAsia="zh-CN"/>
              </w:rPr>
              <w:t xml:space="preserve">Задание 2 </w:t>
            </w:r>
          </w:p>
          <w:p w14:paraId="358D84FF" w14:textId="77777777" w:rsidR="001177CF" w:rsidRPr="009C04A6" w:rsidRDefault="001177CF" w:rsidP="001177CF">
            <w:pPr>
              <w:rPr>
                <w:rFonts w:ascii="SimSun" w:eastAsia="SimSun" w:hAnsi="SimSun" w:cs="SimSun"/>
                <w:b/>
                <w:color w:val="000000" w:themeColor="text1"/>
                <w:lang w:eastAsia="zh-CN"/>
              </w:rPr>
            </w:pPr>
            <w:r w:rsidRPr="009C04A6">
              <w:rPr>
                <w:rFonts w:ascii="SimSun" w:eastAsia="SimSun" w:hAnsi="SimSun" w:cs="SimSun" w:hint="eastAsia"/>
                <w:b/>
                <w:color w:val="000000" w:themeColor="text1"/>
                <w:lang w:val="de-DE" w:eastAsia="zh-CN"/>
              </w:rPr>
              <w:t>翻译一下下面的句子</w:t>
            </w:r>
          </w:p>
          <w:p w14:paraId="1133F618"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1. </w:t>
            </w:r>
            <w:r w:rsidRPr="009C04A6">
              <w:rPr>
                <w:rFonts w:ascii="SimSun" w:eastAsia="SimSun" w:hAnsi="SimSun" w:cs="Helvetica Neue"/>
                <w:color w:val="000000" w:themeColor="text1"/>
                <w:lang w:eastAsia="zh-CN"/>
              </w:rPr>
              <w:t>出现了一个问题</w:t>
            </w:r>
          </w:p>
          <w:p w14:paraId="1174A6D3"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2. </w:t>
            </w:r>
            <w:r w:rsidRPr="009C04A6">
              <w:rPr>
                <w:rFonts w:ascii="SimSun" w:eastAsia="SimSun" w:hAnsi="SimSun" w:cs="Helvetica Neue"/>
                <w:color w:val="000000" w:themeColor="text1"/>
                <w:lang w:eastAsia="zh-CN"/>
              </w:rPr>
              <w:t>客户对服务质量不满意</w:t>
            </w:r>
          </w:p>
          <w:p w14:paraId="4330B7A8"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3. </w:t>
            </w:r>
            <w:r w:rsidRPr="009C04A6">
              <w:rPr>
                <w:rFonts w:ascii="SimSun" w:eastAsia="SimSun" w:hAnsi="SimSun" w:cs="Helvetica Neue"/>
                <w:color w:val="000000" w:themeColor="text1"/>
                <w:lang w:eastAsia="zh-CN"/>
              </w:rPr>
              <w:t>尽快解决这个问题</w:t>
            </w:r>
          </w:p>
          <w:p w14:paraId="3F027B0D"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4. </w:t>
            </w:r>
            <w:r w:rsidRPr="009C04A6">
              <w:rPr>
                <w:rFonts w:ascii="SimSun" w:eastAsia="SimSun" w:hAnsi="SimSun" w:cs="Helvetica Neue"/>
                <w:color w:val="000000" w:themeColor="text1"/>
                <w:lang w:eastAsia="zh-CN"/>
              </w:rPr>
              <w:t>面对问题</w:t>
            </w:r>
          </w:p>
          <w:p w14:paraId="5D378573"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5. </w:t>
            </w:r>
            <w:r w:rsidRPr="009C04A6">
              <w:rPr>
                <w:rFonts w:ascii="SimSun" w:eastAsia="SimSun" w:hAnsi="SimSun" w:cs="Helvetica Neue"/>
                <w:color w:val="000000" w:themeColor="text1"/>
                <w:lang w:eastAsia="zh-CN"/>
              </w:rPr>
              <w:t>重要的原因</w:t>
            </w:r>
          </w:p>
          <w:p w14:paraId="360783EA"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6. </w:t>
            </w:r>
            <w:r w:rsidRPr="009C04A6">
              <w:rPr>
                <w:rFonts w:ascii="SimSun" w:eastAsia="SimSun" w:hAnsi="SimSun" w:cs="Helvetica Neue"/>
                <w:color w:val="000000" w:themeColor="text1"/>
                <w:lang w:eastAsia="zh-CN"/>
              </w:rPr>
              <w:t>我非常同意他的看法</w:t>
            </w:r>
          </w:p>
          <w:p w14:paraId="595C7A81"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7. </w:t>
            </w:r>
            <w:r w:rsidRPr="009C04A6">
              <w:rPr>
                <w:rFonts w:ascii="SimSun" w:eastAsia="SimSun" w:hAnsi="SimSun" w:cs="Helvetica Neue"/>
                <w:color w:val="000000" w:themeColor="text1"/>
                <w:lang w:eastAsia="zh-CN"/>
              </w:rPr>
              <w:t>我跟销售经理讨论这个问题</w:t>
            </w:r>
          </w:p>
          <w:p w14:paraId="4BD4802D"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8. </w:t>
            </w:r>
            <w:r w:rsidRPr="009C04A6">
              <w:rPr>
                <w:rFonts w:ascii="SimSun" w:eastAsia="SimSun" w:hAnsi="SimSun" w:cs="Helvetica Neue"/>
                <w:color w:val="000000" w:themeColor="text1"/>
                <w:lang w:eastAsia="zh-CN"/>
              </w:rPr>
              <w:t>打热线电话</w:t>
            </w:r>
          </w:p>
          <w:p w14:paraId="32462BF8"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9. </w:t>
            </w:r>
            <w:r w:rsidRPr="009C04A6">
              <w:rPr>
                <w:rFonts w:ascii="SimSun" w:eastAsia="SimSun" w:hAnsi="SimSun" w:cs="Helvetica Neue"/>
                <w:color w:val="000000" w:themeColor="text1"/>
                <w:lang w:eastAsia="zh-CN"/>
              </w:rPr>
              <w:t>由于时间关系</w:t>
            </w:r>
          </w:p>
          <w:p w14:paraId="491198F8"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10. </w:t>
            </w:r>
            <w:r w:rsidRPr="009C04A6">
              <w:rPr>
                <w:rFonts w:ascii="SimSun" w:eastAsia="SimSun" w:hAnsi="SimSun" w:cs="Helvetica Neue"/>
                <w:color w:val="000000" w:themeColor="text1"/>
                <w:lang w:eastAsia="zh-CN"/>
              </w:rPr>
              <w:t>有什么解决办法吗</w:t>
            </w:r>
            <w:r w:rsidRPr="009C04A6">
              <w:rPr>
                <w:rFonts w:ascii="SimSun" w:eastAsia="SimSun" w:hAnsi="SimSun" w:cs="Helvetica Neue" w:hint="eastAsia"/>
                <w:color w:val="000000" w:themeColor="text1"/>
                <w:lang w:eastAsia="zh-CN"/>
              </w:rPr>
              <w:t>?</w:t>
            </w:r>
          </w:p>
          <w:p w14:paraId="187581C5" w14:textId="77777777" w:rsidR="001177CF" w:rsidRPr="00A374A1" w:rsidRDefault="001177CF" w:rsidP="001177CF">
            <w:pPr>
              <w:rPr>
                <w:lang w:val="de-DE"/>
              </w:rPr>
            </w:pPr>
          </w:p>
        </w:tc>
      </w:tr>
    </w:tbl>
    <w:p w14:paraId="440E8E5A" w14:textId="5C395229" w:rsidR="001177CF" w:rsidRDefault="001177CF" w:rsidP="001177CF">
      <w:pPr>
        <w:spacing w:after="160" w:line="259" w:lineRule="auto"/>
        <w:ind w:left="360"/>
        <w:rPr>
          <w:i/>
          <w:sz w:val="28"/>
          <w:szCs w:val="28"/>
        </w:rPr>
      </w:pPr>
      <w:r w:rsidRPr="00156E6B">
        <w:rPr>
          <w:i/>
          <w:sz w:val="28"/>
          <w:szCs w:val="28"/>
        </w:rPr>
        <w:lastRenderedPageBreak/>
        <w:t>41.03.04 – Политология</w:t>
      </w:r>
      <w:r w:rsidR="00D71E4A">
        <w:rPr>
          <w:i/>
          <w:sz w:val="28"/>
          <w:szCs w:val="28"/>
        </w:rPr>
        <w:br/>
      </w:r>
      <w:r w:rsidR="00D71E4A">
        <w:rPr>
          <w:color w:val="000000" w:themeColor="text1"/>
          <w:sz w:val="28"/>
          <w:szCs w:val="28"/>
          <w:lang w:eastAsia="en-US"/>
        </w:rPr>
        <w:t xml:space="preserve">                                                                                                         Таблица 5.26.</w:t>
      </w:r>
    </w:p>
    <w:tbl>
      <w:tblPr>
        <w:tblStyle w:val="a6"/>
        <w:tblW w:w="5227" w:type="pct"/>
        <w:tblInd w:w="-5" w:type="dxa"/>
        <w:tblLook w:val="04A0" w:firstRow="1" w:lastRow="0" w:firstColumn="1" w:lastColumn="0" w:noHBand="0" w:noVBand="1"/>
      </w:tblPr>
      <w:tblGrid>
        <w:gridCol w:w="1490"/>
        <w:gridCol w:w="2459"/>
        <w:gridCol w:w="2469"/>
        <w:gridCol w:w="3588"/>
      </w:tblGrid>
      <w:tr w:rsidR="001177CF" w:rsidRPr="00383DDA" w14:paraId="2653AFDB" w14:textId="77777777" w:rsidTr="001177CF">
        <w:tc>
          <w:tcPr>
            <w:tcW w:w="744" w:type="pct"/>
          </w:tcPr>
          <w:p w14:paraId="7D77FD51" w14:textId="77777777" w:rsidR="001177CF" w:rsidRPr="00383DDA" w:rsidRDefault="001177CF" w:rsidP="001177CF">
            <w:pPr>
              <w:tabs>
                <w:tab w:val="left" w:pos="540"/>
              </w:tabs>
              <w:contextualSpacing/>
              <w:jc w:val="both"/>
              <w:rPr>
                <w:sz w:val="22"/>
                <w:szCs w:val="22"/>
              </w:rPr>
            </w:pPr>
            <w:r w:rsidRPr="00383DDA">
              <w:rPr>
                <w:sz w:val="22"/>
                <w:szCs w:val="22"/>
              </w:rPr>
              <w:t>Код компетенции</w:t>
            </w:r>
          </w:p>
        </w:tc>
        <w:tc>
          <w:tcPr>
            <w:tcW w:w="1229" w:type="pct"/>
          </w:tcPr>
          <w:p w14:paraId="7F3DF878" w14:textId="77777777" w:rsidR="001177CF" w:rsidRPr="00383DDA" w:rsidRDefault="001177CF" w:rsidP="001177CF">
            <w:pPr>
              <w:tabs>
                <w:tab w:val="left" w:pos="540"/>
              </w:tabs>
              <w:contextualSpacing/>
              <w:jc w:val="both"/>
              <w:rPr>
                <w:sz w:val="22"/>
                <w:szCs w:val="22"/>
              </w:rPr>
            </w:pPr>
            <w:r w:rsidRPr="00383DDA">
              <w:rPr>
                <w:sz w:val="22"/>
                <w:szCs w:val="22"/>
              </w:rPr>
              <w:t>Наименование компетенции</w:t>
            </w:r>
          </w:p>
        </w:tc>
        <w:tc>
          <w:tcPr>
            <w:tcW w:w="1234" w:type="pct"/>
          </w:tcPr>
          <w:p w14:paraId="0772111A" w14:textId="77777777" w:rsidR="001177CF" w:rsidRPr="00383DDA" w:rsidRDefault="001177CF" w:rsidP="001177CF">
            <w:pPr>
              <w:tabs>
                <w:tab w:val="left" w:pos="540"/>
              </w:tabs>
              <w:contextualSpacing/>
              <w:jc w:val="both"/>
              <w:rPr>
                <w:sz w:val="22"/>
                <w:szCs w:val="22"/>
              </w:rPr>
            </w:pPr>
            <w:r w:rsidRPr="00383DDA">
              <w:rPr>
                <w:sz w:val="22"/>
                <w:szCs w:val="22"/>
              </w:rPr>
              <w:t>Индикаторы достижения компетенции</w:t>
            </w:r>
          </w:p>
        </w:tc>
        <w:tc>
          <w:tcPr>
            <w:tcW w:w="1793" w:type="pct"/>
          </w:tcPr>
          <w:p w14:paraId="3E06CF83" w14:textId="77777777" w:rsidR="001177CF" w:rsidRPr="00383DDA" w:rsidRDefault="001177CF" w:rsidP="001177CF">
            <w:pPr>
              <w:tabs>
                <w:tab w:val="left" w:pos="540"/>
              </w:tabs>
              <w:contextualSpacing/>
              <w:jc w:val="both"/>
              <w:rPr>
                <w:sz w:val="22"/>
                <w:szCs w:val="22"/>
              </w:rPr>
            </w:pPr>
            <w:r w:rsidRPr="00CB791F">
              <w:rPr>
                <w:sz w:val="22"/>
                <w:szCs w:val="22"/>
              </w:rPr>
              <w:t>Результаты обучения (умения и знания), соотнесенные с индикаторами достижения компетенции</w:t>
            </w:r>
          </w:p>
        </w:tc>
      </w:tr>
      <w:tr w:rsidR="001177CF" w:rsidRPr="001177CF" w14:paraId="726B56A5" w14:textId="77777777" w:rsidTr="001177CF">
        <w:tc>
          <w:tcPr>
            <w:tcW w:w="744" w:type="pct"/>
          </w:tcPr>
          <w:p w14:paraId="738E212C" w14:textId="77777777" w:rsidR="001177CF" w:rsidRPr="00383DDA" w:rsidRDefault="001177CF" w:rsidP="001177CF">
            <w:pPr>
              <w:tabs>
                <w:tab w:val="left" w:pos="540"/>
              </w:tabs>
              <w:contextualSpacing/>
              <w:jc w:val="both"/>
              <w:rPr>
                <w:sz w:val="22"/>
                <w:szCs w:val="22"/>
              </w:rPr>
            </w:pPr>
            <w:r>
              <w:rPr>
                <w:sz w:val="22"/>
                <w:szCs w:val="22"/>
              </w:rPr>
              <w:t>ПКП-3</w:t>
            </w:r>
          </w:p>
        </w:tc>
        <w:tc>
          <w:tcPr>
            <w:tcW w:w="1229" w:type="pct"/>
          </w:tcPr>
          <w:p w14:paraId="2E9B932A" w14:textId="77777777" w:rsidR="001177CF" w:rsidRDefault="001177CF" w:rsidP="001177CF">
            <w:pPr>
              <w:contextualSpacing/>
              <w:jc w:val="both"/>
            </w:pPr>
            <w:r>
              <w:t xml:space="preserve">1.Демонстрирует знание основных тeopuй, концепций, закономерностей, 6aзoвыx noнятий </w:t>
            </w:r>
            <w:r>
              <w:lastRenderedPageBreak/>
              <w:t xml:space="preserve">международных oтношений. </w:t>
            </w:r>
          </w:p>
          <w:p w14:paraId="2169879A" w14:textId="77777777" w:rsidR="001177CF" w:rsidRDefault="001177CF" w:rsidP="001177CF">
            <w:pPr>
              <w:contextualSpacing/>
              <w:jc w:val="both"/>
              <w:rPr>
                <w:color w:val="FF0000"/>
                <w:sz w:val="22"/>
                <w:szCs w:val="22"/>
              </w:rPr>
            </w:pPr>
            <w:r>
              <w:t>2.Aнaлизиpyeт понимание влияния основных процессов на развитие экономики</w:t>
            </w:r>
          </w:p>
          <w:p w14:paraId="6883F483" w14:textId="77777777" w:rsidR="001177CF" w:rsidRPr="00383DDA" w:rsidRDefault="001177CF" w:rsidP="001177CF">
            <w:pPr>
              <w:contextualSpacing/>
              <w:jc w:val="both"/>
              <w:rPr>
                <w:sz w:val="22"/>
                <w:szCs w:val="22"/>
              </w:rPr>
            </w:pPr>
          </w:p>
        </w:tc>
        <w:tc>
          <w:tcPr>
            <w:tcW w:w="1234" w:type="pct"/>
            <w:vAlign w:val="center"/>
          </w:tcPr>
          <w:p w14:paraId="29483011" w14:textId="77777777" w:rsidR="001177CF" w:rsidRPr="00B0143B" w:rsidRDefault="001177CF" w:rsidP="001177CF">
            <w:pPr>
              <w:jc w:val="both"/>
              <w:rPr>
                <w:color w:val="000000" w:themeColor="text1"/>
              </w:rPr>
            </w:pPr>
            <w:r w:rsidRPr="00B0143B">
              <w:rPr>
                <w:b/>
                <w:bCs/>
                <w:color w:val="000000" w:themeColor="text1"/>
              </w:rPr>
              <w:lastRenderedPageBreak/>
              <w:t>Знать:</w:t>
            </w:r>
            <w:r w:rsidRPr="00B0143B">
              <w:rPr>
                <w:color w:val="000000" w:themeColor="text1"/>
              </w:rPr>
              <w:t xml:space="preserve"> Основные категории и специфику профессиональной сферы и их </w:t>
            </w:r>
            <w:r w:rsidRPr="00B0143B">
              <w:rPr>
                <w:color w:val="000000" w:themeColor="text1"/>
              </w:rPr>
              <w:lastRenderedPageBreak/>
              <w:t>понимания в различных типах</w:t>
            </w:r>
            <w:r>
              <w:rPr>
                <w:color w:val="000000" w:themeColor="text1"/>
              </w:rPr>
              <w:t>, базовый</w:t>
            </w:r>
            <w:r w:rsidRPr="00B0143B">
              <w:rPr>
                <w:color w:val="000000" w:themeColor="text1"/>
              </w:rPr>
              <w:t xml:space="preserve"> терминологический аппарат профессиональной деятельности</w:t>
            </w:r>
            <w:r>
              <w:rPr>
                <w:color w:val="000000" w:themeColor="text1"/>
              </w:rPr>
              <w:t xml:space="preserve"> на иностранном языке в письменной и устной форме</w:t>
            </w:r>
            <w:r w:rsidRPr="00B0143B">
              <w:rPr>
                <w:color w:val="000000" w:themeColor="text1"/>
              </w:rPr>
              <w:t>.</w:t>
            </w:r>
          </w:p>
          <w:p w14:paraId="6B49652E" w14:textId="7479B0EA" w:rsidR="001177CF" w:rsidRPr="00CB791F" w:rsidRDefault="001177CF" w:rsidP="00EE6BF9">
            <w:pPr>
              <w:jc w:val="both"/>
              <w:rPr>
                <w:color w:val="FF0000"/>
                <w:sz w:val="22"/>
                <w:szCs w:val="22"/>
              </w:rPr>
            </w:pPr>
            <w:r w:rsidRPr="00B0143B">
              <w:rPr>
                <w:b/>
                <w:bCs/>
                <w:color w:val="000000" w:themeColor="text1"/>
              </w:rPr>
              <w:t xml:space="preserve">Уметь: </w:t>
            </w:r>
            <w:r w:rsidRPr="00B0143B">
              <w:rPr>
                <w:color w:val="000000" w:themeColor="text1"/>
              </w:rPr>
              <w:t>работать с профессионально ориентированными источниками и критической литературой, проводить сравнение различных концепций по конкретной проблеме, определять логические связи и аргументировать полученные результаты.</w:t>
            </w:r>
          </w:p>
        </w:tc>
        <w:tc>
          <w:tcPr>
            <w:tcW w:w="1793" w:type="pct"/>
          </w:tcPr>
          <w:p w14:paraId="71C13E24" w14:textId="77777777" w:rsidR="001177CF" w:rsidRPr="001177CF" w:rsidRDefault="001177CF" w:rsidP="001177CF">
            <w:pPr>
              <w:jc w:val="center"/>
              <w:rPr>
                <w:rFonts w:eastAsia="SimSun"/>
                <w:b/>
                <w:color w:val="000000" w:themeColor="text1"/>
                <w:lang w:eastAsia="zh-CN"/>
              </w:rPr>
            </w:pPr>
            <w:r w:rsidRPr="001177CF">
              <w:rPr>
                <w:rFonts w:eastAsia="SimSun"/>
                <w:b/>
                <w:color w:val="000000" w:themeColor="text1"/>
                <w:lang w:eastAsia="zh-CN"/>
              </w:rPr>
              <w:lastRenderedPageBreak/>
              <w:t xml:space="preserve">Задание 1 </w:t>
            </w:r>
          </w:p>
          <w:p w14:paraId="1D79EFA1" w14:textId="77777777" w:rsidR="001177CF" w:rsidRPr="009C04A6" w:rsidRDefault="001177CF" w:rsidP="001177CF">
            <w:pPr>
              <w:rPr>
                <w:rFonts w:ascii="SimSun" w:eastAsia="SimSun" w:hAnsi="SimSun" w:cs="SimSun"/>
                <w:b/>
                <w:color w:val="000000" w:themeColor="text1"/>
                <w:lang w:eastAsia="zh-CN"/>
              </w:rPr>
            </w:pPr>
            <w:r w:rsidRPr="009C04A6">
              <w:rPr>
                <w:rFonts w:ascii="SimSun" w:eastAsia="SimSun" w:hAnsi="SimSun" w:cs="SimSun" w:hint="eastAsia"/>
                <w:b/>
                <w:color w:val="000000" w:themeColor="text1"/>
                <w:lang w:val="de-DE" w:eastAsia="zh-CN"/>
              </w:rPr>
              <w:t>翻译一下下面的句子</w:t>
            </w:r>
          </w:p>
          <w:p w14:paraId="69EAB366"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1. </w:t>
            </w:r>
            <w:r w:rsidRPr="009C04A6">
              <w:rPr>
                <w:rFonts w:ascii="SimSun" w:eastAsia="SimSun" w:hAnsi="SimSun" w:cs="Helvetica Neue"/>
                <w:color w:val="000000" w:themeColor="text1"/>
                <w:lang w:eastAsia="zh-CN"/>
              </w:rPr>
              <w:t>出现了一个问题</w:t>
            </w:r>
          </w:p>
          <w:p w14:paraId="6BF14DEF"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2. </w:t>
            </w:r>
            <w:r w:rsidRPr="009C04A6">
              <w:rPr>
                <w:rFonts w:ascii="SimSun" w:eastAsia="SimSun" w:hAnsi="SimSun" w:cs="Helvetica Neue"/>
                <w:color w:val="000000" w:themeColor="text1"/>
                <w:lang w:eastAsia="zh-CN"/>
              </w:rPr>
              <w:t>客户对服务质量不满意</w:t>
            </w:r>
          </w:p>
          <w:p w14:paraId="2347A9A9"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lastRenderedPageBreak/>
              <w:t xml:space="preserve">3. </w:t>
            </w:r>
            <w:r w:rsidRPr="009C04A6">
              <w:rPr>
                <w:rFonts w:ascii="SimSun" w:eastAsia="SimSun" w:hAnsi="SimSun" w:cs="Helvetica Neue"/>
                <w:color w:val="000000" w:themeColor="text1"/>
                <w:lang w:eastAsia="zh-CN"/>
              </w:rPr>
              <w:t>尽快解决这个问题</w:t>
            </w:r>
          </w:p>
          <w:p w14:paraId="0F447829"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4. </w:t>
            </w:r>
            <w:r w:rsidRPr="009C04A6">
              <w:rPr>
                <w:rFonts w:ascii="SimSun" w:eastAsia="SimSun" w:hAnsi="SimSun" w:cs="Helvetica Neue"/>
                <w:color w:val="000000" w:themeColor="text1"/>
                <w:lang w:eastAsia="zh-CN"/>
              </w:rPr>
              <w:t>面对问题</w:t>
            </w:r>
          </w:p>
          <w:p w14:paraId="50C28679"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5. </w:t>
            </w:r>
            <w:r w:rsidRPr="009C04A6">
              <w:rPr>
                <w:rFonts w:ascii="SimSun" w:eastAsia="SimSun" w:hAnsi="SimSun" w:cs="Helvetica Neue"/>
                <w:color w:val="000000" w:themeColor="text1"/>
                <w:lang w:eastAsia="zh-CN"/>
              </w:rPr>
              <w:t>重要的原因</w:t>
            </w:r>
          </w:p>
          <w:p w14:paraId="51ADB808"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6. </w:t>
            </w:r>
            <w:r w:rsidRPr="009C04A6">
              <w:rPr>
                <w:rFonts w:ascii="SimSun" w:eastAsia="SimSun" w:hAnsi="SimSun" w:cs="Helvetica Neue"/>
                <w:color w:val="000000" w:themeColor="text1"/>
                <w:lang w:eastAsia="zh-CN"/>
              </w:rPr>
              <w:t>我非常同意他的看法</w:t>
            </w:r>
          </w:p>
          <w:p w14:paraId="1079F036"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7. </w:t>
            </w:r>
            <w:r w:rsidRPr="009C04A6">
              <w:rPr>
                <w:rFonts w:ascii="SimSun" w:eastAsia="SimSun" w:hAnsi="SimSun" w:cs="Helvetica Neue"/>
                <w:color w:val="000000" w:themeColor="text1"/>
                <w:lang w:eastAsia="zh-CN"/>
              </w:rPr>
              <w:t>我跟销售经理讨论这个问题</w:t>
            </w:r>
          </w:p>
          <w:p w14:paraId="31011146"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8. </w:t>
            </w:r>
            <w:r w:rsidRPr="009C04A6">
              <w:rPr>
                <w:rFonts w:ascii="SimSun" w:eastAsia="SimSun" w:hAnsi="SimSun" w:cs="Helvetica Neue"/>
                <w:color w:val="000000" w:themeColor="text1"/>
                <w:lang w:eastAsia="zh-CN"/>
              </w:rPr>
              <w:t>打热线电话</w:t>
            </w:r>
          </w:p>
          <w:p w14:paraId="1100731D"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9. </w:t>
            </w:r>
            <w:r w:rsidRPr="009C04A6">
              <w:rPr>
                <w:rFonts w:ascii="SimSun" w:eastAsia="SimSun" w:hAnsi="SimSun" w:cs="Helvetica Neue"/>
                <w:color w:val="000000" w:themeColor="text1"/>
                <w:lang w:eastAsia="zh-CN"/>
              </w:rPr>
              <w:t>由于时间关系</w:t>
            </w:r>
          </w:p>
          <w:p w14:paraId="594CDA5A" w14:textId="77777777" w:rsidR="001177CF" w:rsidRPr="009C04A6" w:rsidRDefault="001177CF" w:rsidP="001177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djustRightInd w:val="0"/>
              <w:rPr>
                <w:rFonts w:ascii="SimSun" w:eastAsia="SimSun" w:hAnsi="SimSun" w:cs="Helvetica Neue"/>
                <w:color w:val="000000" w:themeColor="text1"/>
                <w:lang w:eastAsia="zh-CN"/>
              </w:rPr>
            </w:pPr>
            <w:r w:rsidRPr="009C04A6">
              <w:rPr>
                <w:rFonts w:ascii="SimSun" w:eastAsia="SimSun" w:hAnsi="SimSun" w:cs="Helvetica Neue" w:hint="eastAsia"/>
                <w:color w:val="000000" w:themeColor="text1"/>
                <w:lang w:eastAsia="zh-CN"/>
              </w:rPr>
              <w:t xml:space="preserve">10. </w:t>
            </w:r>
            <w:r w:rsidRPr="009C04A6">
              <w:rPr>
                <w:rFonts w:ascii="SimSun" w:eastAsia="SimSun" w:hAnsi="SimSun" w:cs="Helvetica Neue"/>
                <w:color w:val="000000" w:themeColor="text1"/>
                <w:lang w:eastAsia="zh-CN"/>
              </w:rPr>
              <w:t>有什么解决办法吗</w:t>
            </w:r>
            <w:r w:rsidRPr="009C04A6">
              <w:rPr>
                <w:rFonts w:ascii="SimSun" w:eastAsia="SimSun" w:hAnsi="SimSun" w:cs="Helvetica Neue" w:hint="eastAsia"/>
                <w:color w:val="000000" w:themeColor="text1"/>
                <w:lang w:eastAsia="zh-CN"/>
              </w:rPr>
              <w:t>?</w:t>
            </w:r>
          </w:p>
          <w:p w14:paraId="2B4E359B" w14:textId="1825808C" w:rsidR="001177CF" w:rsidRPr="00094E0B" w:rsidRDefault="001177CF" w:rsidP="001177CF">
            <w:pPr>
              <w:jc w:val="both"/>
              <w:rPr>
                <w:color w:val="000000" w:themeColor="text1"/>
              </w:rPr>
            </w:pPr>
          </w:p>
        </w:tc>
      </w:tr>
    </w:tbl>
    <w:p w14:paraId="4CD1BBAC" w14:textId="3FBDCBEC" w:rsidR="001177CF" w:rsidRDefault="001177CF" w:rsidP="001177CF">
      <w:pPr>
        <w:spacing w:after="160" w:line="259" w:lineRule="auto"/>
        <w:rPr>
          <w:i/>
          <w:sz w:val="28"/>
          <w:szCs w:val="28"/>
        </w:rPr>
      </w:pPr>
      <w:r w:rsidRPr="0066038D">
        <w:rPr>
          <w:i/>
          <w:sz w:val="28"/>
          <w:szCs w:val="28"/>
        </w:rPr>
        <w:lastRenderedPageBreak/>
        <w:t>47.03.01 – Философия</w:t>
      </w:r>
      <w:r>
        <w:rPr>
          <w:i/>
          <w:sz w:val="28"/>
          <w:szCs w:val="28"/>
        </w:rPr>
        <w:t xml:space="preserve">, </w:t>
      </w:r>
      <w:r w:rsidRPr="0066038D">
        <w:rPr>
          <w:i/>
          <w:sz w:val="28"/>
          <w:szCs w:val="28"/>
        </w:rPr>
        <w:t>42.03.01 – Реклама и связи с общественностью</w:t>
      </w:r>
      <w:r w:rsidR="00D71E4A">
        <w:rPr>
          <w:i/>
          <w:sz w:val="28"/>
          <w:szCs w:val="28"/>
        </w:rPr>
        <w:br/>
      </w:r>
      <w:r w:rsidR="00D71E4A">
        <w:rPr>
          <w:color w:val="000000" w:themeColor="text1"/>
          <w:sz w:val="28"/>
          <w:szCs w:val="28"/>
          <w:lang w:eastAsia="en-US"/>
        </w:rPr>
        <w:t xml:space="preserve">                                                                                                              Таблица 5.27.</w:t>
      </w:r>
    </w:p>
    <w:tbl>
      <w:tblPr>
        <w:tblStyle w:val="a6"/>
        <w:tblW w:w="5227" w:type="pct"/>
        <w:tblInd w:w="-5" w:type="dxa"/>
        <w:tblLook w:val="04A0" w:firstRow="1" w:lastRow="0" w:firstColumn="1" w:lastColumn="0" w:noHBand="0" w:noVBand="1"/>
      </w:tblPr>
      <w:tblGrid>
        <w:gridCol w:w="1490"/>
        <w:gridCol w:w="2459"/>
        <w:gridCol w:w="2469"/>
        <w:gridCol w:w="3588"/>
      </w:tblGrid>
      <w:tr w:rsidR="001177CF" w:rsidRPr="00383DDA" w14:paraId="730AEBCC" w14:textId="77777777" w:rsidTr="001177CF">
        <w:tc>
          <w:tcPr>
            <w:tcW w:w="744" w:type="pct"/>
          </w:tcPr>
          <w:p w14:paraId="25199924" w14:textId="77777777" w:rsidR="001177CF" w:rsidRPr="00383DDA" w:rsidRDefault="001177CF" w:rsidP="001177CF">
            <w:pPr>
              <w:tabs>
                <w:tab w:val="left" w:pos="540"/>
              </w:tabs>
              <w:contextualSpacing/>
              <w:jc w:val="both"/>
              <w:rPr>
                <w:sz w:val="22"/>
                <w:szCs w:val="22"/>
              </w:rPr>
            </w:pPr>
            <w:r w:rsidRPr="00383DDA">
              <w:rPr>
                <w:sz w:val="22"/>
                <w:szCs w:val="22"/>
              </w:rPr>
              <w:t>Код компетенции</w:t>
            </w:r>
          </w:p>
        </w:tc>
        <w:tc>
          <w:tcPr>
            <w:tcW w:w="1229" w:type="pct"/>
          </w:tcPr>
          <w:p w14:paraId="6214C3E1" w14:textId="77777777" w:rsidR="001177CF" w:rsidRPr="00383DDA" w:rsidRDefault="001177CF" w:rsidP="001177CF">
            <w:pPr>
              <w:tabs>
                <w:tab w:val="left" w:pos="540"/>
              </w:tabs>
              <w:contextualSpacing/>
              <w:jc w:val="both"/>
              <w:rPr>
                <w:sz w:val="22"/>
                <w:szCs w:val="22"/>
              </w:rPr>
            </w:pPr>
            <w:r w:rsidRPr="00383DDA">
              <w:rPr>
                <w:sz w:val="22"/>
                <w:szCs w:val="22"/>
              </w:rPr>
              <w:t>Наименование компетенции</w:t>
            </w:r>
          </w:p>
        </w:tc>
        <w:tc>
          <w:tcPr>
            <w:tcW w:w="1234" w:type="pct"/>
          </w:tcPr>
          <w:p w14:paraId="51AB8BB8" w14:textId="77777777" w:rsidR="001177CF" w:rsidRPr="00383DDA" w:rsidRDefault="001177CF" w:rsidP="001177CF">
            <w:pPr>
              <w:tabs>
                <w:tab w:val="left" w:pos="540"/>
              </w:tabs>
              <w:contextualSpacing/>
              <w:jc w:val="both"/>
              <w:rPr>
                <w:sz w:val="22"/>
                <w:szCs w:val="22"/>
              </w:rPr>
            </w:pPr>
            <w:r w:rsidRPr="00383DDA">
              <w:rPr>
                <w:sz w:val="22"/>
                <w:szCs w:val="22"/>
              </w:rPr>
              <w:t>Индикаторы достижения компетенции</w:t>
            </w:r>
          </w:p>
        </w:tc>
        <w:tc>
          <w:tcPr>
            <w:tcW w:w="1793" w:type="pct"/>
          </w:tcPr>
          <w:p w14:paraId="3D1BEAC9" w14:textId="77777777" w:rsidR="001177CF" w:rsidRPr="00383DDA" w:rsidRDefault="001177CF" w:rsidP="001177CF">
            <w:pPr>
              <w:tabs>
                <w:tab w:val="left" w:pos="540"/>
              </w:tabs>
              <w:contextualSpacing/>
              <w:jc w:val="both"/>
              <w:rPr>
                <w:sz w:val="22"/>
                <w:szCs w:val="22"/>
              </w:rPr>
            </w:pPr>
            <w:r w:rsidRPr="00CB791F">
              <w:rPr>
                <w:sz w:val="22"/>
                <w:szCs w:val="22"/>
              </w:rPr>
              <w:t>Результаты обучения (умения и знания), соотнесенные с индикаторами достижения компетенции</w:t>
            </w:r>
          </w:p>
        </w:tc>
      </w:tr>
      <w:tr w:rsidR="001177CF" w:rsidRPr="001177CF" w14:paraId="5E91151C" w14:textId="77777777" w:rsidTr="001177CF">
        <w:tc>
          <w:tcPr>
            <w:tcW w:w="744" w:type="pct"/>
          </w:tcPr>
          <w:p w14:paraId="0504D598" w14:textId="77777777" w:rsidR="001177CF" w:rsidRPr="00383DDA" w:rsidRDefault="001177CF" w:rsidP="001177CF">
            <w:pPr>
              <w:tabs>
                <w:tab w:val="left" w:pos="540"/>
              </w:tabs>
              <w:contextualSpacing/>
              <w:jc w:val="both"/>
              <w:rPr>
                <w:sz w:val="22"/>
                <w:szCs w:val="22"/>
              </w:rPr>
            </w:pPr>
            <w:r>
              <w:rPr>
                <w:sz w:val="22"/>
                <w:szCs w:val="22"/>
              </w:rPr>
              <w:t>ОПК-1</w:t>
            </w:r>
          </w:p>
        </w:tc>
        <w:tc>
          <w:tcPr>
            <w:tcW w:w="1229" w:type="pct"/>
          </w:tcPr>
          <w:p w14:paraId="2582CBA9" w14:textId="77777777" w:rsidR="001177CF" w:rsidRDefault="001177CF" w:rsidP="001177CF">
            <w:pPr>
              <w:contextualSpacing/>
              <w:jc w:val="both"/>
            </w:pPr>
            <w:r>
              <w:t>1.Работает с научными текстами и содержащимися в них смысловыми конструкциями, применяя методы и приемы логического анализа.</w:t>
            </w:r>
          </w:p>
          <w:p w14:paraId="25CBE903" w14:textId="77777777" w:rsidR="001177CF" w:rsidRDefault="001177CF" w:rsidP="001177CF">
            <w:pPr>
              <w:contextualSpacing/>
              <w:jc w:val="both"/>
              <w:rPr>
                <w:color w:val="FF0000"/>
                <w:sz w:val="22"/>
                <w:szCs w:val="22"/>
              </w:rPr>
            </w:pPr>
            <w:r>
              <w:t>2. Корректирует смысловые конструкции, применяя методы и приемы логического анализа.</w:t>
            </w:r>
          </w:p>
          <w:p w14:paraId="1AB6F108" w14:textId="77777777" w:rsidR="001177CF" w:rsidRDefault="001177CF" w:rsidP="001177CF">
            <w:pPr>
              <w:contextualSpacing/>
              <w:jc w:val="both"/>
            </w:pPr>
          </w:p>
          <w:p w14:paraId="77498AAE" w14:textId="77777777" w:rsidR="001177CF" w:rsidRPr="00383DDA" w:rsidRDefault="001177CF" w:rsidP="001177CF">
            <w:pPr>
              <w:jc w:val="both"/>
              <w:rPr>
                <w:sz w:val="22"/>
                <w:szCs w:val="22"/>
              </w:rPr>
            </w:pPr>
          </w:p>
        </w:tc>
        <w:tc>
          <w:tcPr>
            <w:tcW w:w="1234" w:type="pct"/>
            <w:vAlign w:val="center"/>
          </w:tcPr>
          <w:p w14:paraId="5B5A400D" w14:textId="77777777" w:rsidR="001177CF" w:rsidRPr="00B0143B" w:rsidRDefault="001177CF" w:rsidP="001177CF">
            <w:pPr>
              <w:jc w:val="both"/>
              <w:rPr>
                <w:color w:val="000000" w:themeColor="text1"/>
              </w:rPr>
            </w:pPr>
            <w:r w:rsidRPr="00B0143B">
              <w:rPr>
                <w:b/>
                <w:bCs/>
                <w:color w:val="000000" w:themeColor="text1"/>
              </w:rPr>
              <w:t>Знать:</w:t>
            </w:r>
            <w:r w:rsidRPr="00B0143B">
              <w:rPr>
                <w:color w:val="000000" w:themeColor="text1"/>
              </w:rPr>
              <w:t xml:space="preserve"> Основные категории и специфику профессиональной сферы и их понимания в различных типах</w:t>
            </w:r>
            <w:r>
              <w:rPr>
                <w:color w:val="000000" w:themeColor="text1"/>
              </w:rPr>
              <w:t xml:space="preserve"> и авторских подходах; базовый</w:t>
            </w:r>
            <w:r w:rsidRPr="00B0143B">
              <w:rPr>
                <w:color w:val="000000" w:themeColor="text1"/>
              </w:rPr>
              <w:t xml:space="preserve"> терминологический аппарат профессиональной деятельности.</w:t>
            </w:r>
          </w:p>
          <w:p w14:paraId="305822E4" w14:textId="77777777" w:rsidR="001177CF" w:rsidRPr="00B0143B" w:rsidRDefault="001177CF" w:rsidP="001177CF">
            <w:pPr>
              <w:jc w:val="both"/>
              <w:rPr>
                <w:color w:val="000000" w:themeColor="text1"/>
              </w:rPr>
            </w:pPr>
            <w:r w:rsidRPr="00B0143B">
              <w:rPr>
                <w:b/>
                <w:bCs/>
                <w:color w:val="000000" w:themeColor="text1"/>
              </w:rPr>
              <w:t xml:space="preserve">Уметь: </w:t>
            </w:r>
            <w:r w:rsidRPr="00B0143B">
              <w:rPr>
                <w:color w:val="000000" w:themeColor="text1"/>
              </w:rPr>
              <w:t xml:space="preserve">работать с профессионально ориентированными источниками и критической литературой, проводить сравнение </w:t>
            </w:r>
            <w:r w:rsidRPr="00B0143B">
              <w:rPr>
                <w:color w:val="000000" w:themeColor="text1"/>
              </w:rPr>
              <w:lastRenderedPageBreak/>
              <w:t>различных концепций по конкретной проблеме, определять логические связи и аргументировать полученные результаты.</w:t>
            </w:r>
          </w:p>
          <w:p w14:paraId="403F5B72" w14:textId="77777777" w:rsidR="001177CF" w:rsidRDefault="001177CF" w:rsidP="001177CF">
            <w:pPr>
              <w:contextualSpacing/>
              <w:jc w:val="both"/>
              <w:rPr>
                <w:color w:val="FF0000"/>
                <w:sz w:val="22"/>
                <w:szCs w:val="22"/>
              </w:rPr>
            </w:pPr>
          </w:p>
          <w:p w14:paraId="59A3FD5A" w14:textId="77777777" w:rsidR="001177CF" w:rsidRDefault="001177CF" w:rsidP="001177CF">
            <w:pPr>
              <w:contextualSpacing/>
              <w:jc w:val="both"/>
              <w:rPr>
                <w:color w:val="FF0000"/>
                <w:sz w:val="22"/>
                <w:szCs w:val="22"/>
              </w:rPr>
            </w:pPr>
          </w:p>
          <w:p w14:paraId="033B56D7" w14:textId="77777777" w:rsidR="001177CF" w:rsidRDefault="001177CF" w:rsidP="001177CF">
            <w:pPr>
              <w:contextualSpacing/>
              <w:jc w:val="both"/>
              <w:rPr>
                <w:color w:val="FF0000"/>
                <w:sz w:val="22"/>
                <w:szCs w:val="22"/>
              </w:rPr>
            </w:pPr>
          </w:p>
          <w:p w14:paraId="67164F9C" w14:textId="77777777" w:rsidR="001177CF" w:rsidRPr="00742177" w:rsidRDefault="001177CF" w:rsidP="001177CF">
            <w:pPr>
              <w:contextualSpacing/>
              <w:jc w:val="both"/>
              <w:rPr>
                <w:color w:val="FF0000"/>
                <w:sz w:val="22"/>
                <w:szCs w:val="22"/>
              </w:rPr>
            </w:pPr>
          </w:p>
          <w:p w14:paraId="5DF8FFA4" w14:textId="77777777" w:rsidR="001177CF" w:rsidRPr="00CB791F" w:rsidRDefault="001177CF" w:rsidP="001177CF">
            <w:pPr>
              <w:tabs>
                <w:tab w:val="left" w:pos="540"/>
              </w:tabs>
              <w:contextualSpacing/>
              <w:jc w:val="both"/>
              <w:rPr>
                <w:color w:val="FF0000"/>
                <w:sz w:val="22"/>
                <w:szCs w:val="22"/>
              </w:rPr>
            </w:pPr>
          </w:p>
        </w:tc>
        <w:tc>
          <w:tcPr>
            <w:tcW w:w="1793" w:type="pct"/>
          </w:tcPr>
          <w:p w14:paraId="7C298B00" w14:textId="77777777" w:rsidR="00AA36EC" w:rsidRPr="009C04A6" w:rsidRDefault="00AA36EC" w:rsidP="00AA36EC">
            <w:pPr>
              <w:adjustRightInd w:val="0"/>
              <w:rPr>
                <w:rFonts w:eastAsia=".PingFang SC"/>
                <w:b/>
                <w:bCs/>
                <w:color w:val="000000" w:themeColor="text1"/>
                <w:lang w:eastAsia="zh-CN"/>
              </w:rPr>
            </w:pPr>
            <w:r w:rsidRPr="009C04A6">
              <w:rPr>
                <w:rFonts w:eastAsia=".PingFang SC"/>
                <w:b/>
                <w:bCs/>
                <w:color w:val="000000" w:themeColor="text1"/>
                <w:lang w:eastAsia="zh-CN"/>
              </w:rPr>
              <w:lastRenderedPageBreak/>
              <w:t xml:space="preserve">Задание 1 </w:t>
            </w:r>
          </w:p>
          <w:p w14:paraId="60C6747C" w14:textId="77777777" w:rsidR="00AA36EC" w:rsidRPr="009C04A6" w:rsidRDefault="00AA36EC" w:rsidP="00AA36EC">
            <w:pPr>
              <w:adjustRightInd w:val="0"/>
              <w:rPr>
                <w:rFonts w:ascii="SimSun" w:eastAsia="SimSun" w:hAnsi="SimSun"/>
                <w:color w:val="000000" w:themeColor="text1"/>
                <w:lang w:eastAsia="zh-CN"/>
              </w:rPr>
            </w:pPr>
            <w:r w:rsidRPr="009C04A6">
              <w:rPr>
                <w:rFonts w:ascii="SimSun" w:eastAsia="SimSun" w:hAnsi="SimSun"/>
                <w:color w:val="000000" w:themeColor="text1"/>
                <w:lang w:eastAsia="zh-CN"/>
              </w:rPr>
              <w:t>读课文</w:t>
            </w:r>
          </w:p>
          <w:p w14:paraId="17A636CD" w14:textId="386FB20F" w:rsidR="001177CF" w:rsidRPr="00A71076" w:rsidRDefault="00AA36EC" w:rsidP="00AA36EC">
            <w:pPr>
              <w:jc w:val="both"/>
              <w:rPr>
                <w:color w:val="000000" w:themeColor="text1"/>
                <w:lang w:val="de-DE"/>
              </w:rPr>
            </w:pPr>
            <w:r w:rsidRPr="009C04A6">
              <w:rPr>
                <w:rFonts w:ascii="SimSun" w:eastAsia="SimSun" w:hAnsi="SimSun"/>
                <w:color w:val="000000" w:themeColor="text1"/>
                <w:lang w:eastAsia="zh-CN"/>
              </w:rPr>
              <w:t>许多人认为,住在属于自己的房子里,才会真正有家的感觉。这是因为我们中国人对土地有一种依赖的观念。房屋,是财富的象征。实际上,买房是为了改善居住条件。但是改善居住条件,买房并不是唯一的途径,租房也是一种途径。在欧美发达的国家并不是每个人都有自己的房子。长时间租房的人也很多。这些人用买房的钱投资、旅游、消费。现在房价很高,不要因为买房降低了生活质量,不少精明的人觉得现在租房比买房合算,省下的钱做其他的投资,大大提高了生活水平。住在海口金贸区的马先生</w:t>
            </w:r>
            <w:r w:rsidRPr="009C04A6">
              <w:rPr>
                <w:rFonts w:ascii="SimSun" w:eastAsia="SimSun" w:hAnsi="SimSun"/>
                <w:color w:val="000000" w:themeColor="text1"/>
                <w:lang w:eastAsia="zh-CN"/>
              </w:rPr>
              <w:lastRenderedPageBreak/>
              <w:t>算了一笔账:金贸区一套100平方米的房子,每平方米大约3000元,首次付20%共6万元,贷款24万元,目前利率6.12%。贷款30年本息加上首次付款共56万多元,每月还贷款1364.2元,30年共支付利息25.12万,还不算装修、家具的费用。金贸区同样一套100平方米的房租大约每月800元-1000元,一年支付房租约1万元,30年房租约30万。30年贷款买房比租房要多支付26万元,而且房租是每月付。剩余资金可以投资增值,不影响其他费用的支出。</w:t>
            </w:r>
            <w:r w:rsidRPr="009C04A6">
              <w:rPr>
                <w:rFonts w:ascii="SimSun" w:eastAsia="SimSun" w:hAnsi="SimSun"/>
                <w:color w:val="000000" w:themeColor="text1"/>
              </w:rPr>
              <w:t>所以马先生说,在房价高的时候租房比买房好</w:t>
            </w:r>
          </w:p>
        </w:tc>
      </w:tr>
    </w:tbl>
    <w:p w14:paraId="7EE3CDAD" w14:textId="76F1D5DC" w:rsidR="001177CF" w:rsidRDefault="001177CF" w:rsidP="001177CF">
      <w:pPr>
        <w:spacing w:after="160" w:line="259" w:lineRule="auto"/>
        <w:rPr>
          <w:i/>
          <w:sz w:val="28"/>
          <w:szCs w:val="28"/>
        </w:rPr>
      </w:pPr>
      <w:r w:rsidRPr="00A71076">
        <w:rPr>
          <w:b/>
          <w:sz w:val="32"/>
          <w:szCs w:val="32"/>
          <w:lang w:val="de-DE"/>
        </w:rPr>
        <w:lastRenderedPageBreak/>
        <w:t xml:space="preserve">  </w:t>
      </w:r>
      <w:r w:rsidRPr="0066038D">
        <w:rPr>
          <w:i/>
          <w:sz w:val="28"/>
          <w:szCs w:val="28"/>
        </w:rPr>
        <w:t>47.03.01 – Философия</w:t>
      </w:r>
      <w:r w:rsidR="00D71E4A">
        <w:rPr>
          <w:i/>
          <w:sz w:val="28"/>
          <w:szCs w:val="28"/>
        </w:rPr>
        <w:br/>
      </w:r>
      <w:r w:rsidR="00D71E4A">
        <w:rPr>
          <w:color w:val="000000" w:themeColor="text1"/>
          <w:sz w:val="28"/>
          <w:szCs w:val="28"/>
          <w:lang w:eastAsia="en-US"/>
        </w:rPr>
        <w:t xml:space="preserve">                                                                                                              Таблица 5.28.</w:t>
      </w:r>
    </w:p>
    <w:tbl>
      <w:tblPr>
        <w:tblStyle w:val="a6"/>
        <w:tblW w:w="5223" w:type="pct"/>
        <w:tblInd w:w="-5" w:type="dxa"/>
        <w:tblLook w:val="04A0" w:firstRow="1" w:lastRow="0" w:firstColumn="1" w:lastColumn="0" w:noHBand="0" w:noVBand="1"/>
      </w:tblPr>
      <w:tblGrid>
        <w:gridCol w:w="1190"/>
        <w:gridCol w:w="2007"/>
        <w:gridCol w:w="2251"/>
        <w:gridCol w:w="4550"/>
      </w:tblGrid>
      <w:tr w:rsidR="001177CF" w:rsidRPr="00B0143B" w14:paraId="6FB43F94" w14:textId="77777777" w:rsidTr="001177CF">
        <w:trPr>
          <w:trHeight w:val="4570"/>
        </w:trPr>
        <w:tc>
          <w:tcPr>
            <w:tcW w:w="625" w:type="pct"/>
          </w:tcPr>
          <w:p w14:paraId="04566561" w14:textId="77777777" w:rsidR="001177CF" w:rsidRDefault="001177CF" w:rsidP="001177CF">
            <w:pPr>
              <w:tabs>
                <w:tab w:val="left" w:pos="540"/>
              </w:tabs>
              <w:contextualSpacing/>
              <w:jc w:val="both"/>
              <w:rPr>
                <w:sz w:val="22"/>
                <w:szCs w:val="22"/>
              </w:rPr>
            </w:pPr>
            <w:r>
              <w:rPr>
                <w:sz w:val="22"/>
                <w:szCs w:val="22"/>
              </w:rPr>
              <w:t>ОПК-2</w:t>
            </w:r>
          </w:p>
        </w:tc>
        <w:tc>
          <w:tcPr>
            <w:tcW w:w="1033" w:type="pct"/>
          </w:tcPr>
          <w:p w14:paraId="017BF3B6" w14:textId="77777777" w:rsidR="001177CF" w:rsidRDefault="001177CF" w:rsidP="001177CF">
            <w:pPr>
              <w:pStyle w:val="a4"/>
              <w:ind w:left="0"/>
              <w:jc w:val="both"/>
            </w:pPr>
            <w:r>
              <w:t>Использует различные приемы и методы устного и письменного изложения базовых философских знаний.</w:t>
            </w:r>
          </w:p>
          <w:p w14:paraId="0B414CCF" w14:textId="77777777" w:rsidR="001177CF" w:rsidRDefault="001177CF" w:rsidP="001177CF">
            <w:pPr>
              <w:jc w:val="both"/>
              <w:rPr>
                <w:color w:val="000000"/>
              </w:rPr>
            </w:pPr>
          </w:p>
        </w:tc>
        <w:tc>
          <w:tcPr>
            <w:tcW w:w="1037" w:type="pct"/>
          </w:tcPr>
          <w:p w14:paraId="632C63CF" w14:textId="77777777" w:rsidR="001177CF" w:rsidRPr="00AB25AF" w:rsidRDefault="001177CF" w:rsidP="001177CF">
            <w:pPr>
              <w:jc w:val="both"/>
              <w:rPr>
                <w:b/>
                <w:bCs/>
                <w:color w:val="000000" w:themeColor="text1"/>
              </w:rPr>
            </w:pPr>
            <w:r w:rsidRPr="00AB25AF">
              <w:rPr>
                <w:b/>
                <w:bCs/>
                <w:color w:val="000000" w:themeColor="text1"/>
              </w:rPr>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46916C13" w14:textId="7B84FAEA" w:rsidR="001177CF" w:rsidRPr="00EE6BF9" w:rsidRDefault="001177CF" w:rsidP="00EE6BF9">
            <w:pPr>
              <w:rPr>
                <w:color w:val="FF0000"/>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tc>
        <w:tc>
          <w:tcPr>
            <w:tcW w:w="2305" w:type="pct"/>
          </w:tcPr>
          <w:p w14:paraId="7FD5E5D6" w14:textId="77777777" w:rsidR="00AA36EC" w:rsidRPr="009C04A6" w:rsidRDefault="00AA36EC" w:rsidP="00AA36EC">
            <w:pPr>
              <w:pStyle w:val="TableParagraph"/>
              <w:spacing w:line="267" w:lineRule="exact"/>
              <w:jc w:val="both"/>
              <w:rPr>
                <w:b/>
                <w:color w:val="000000" w:themeColor="text1"/>
                <w:sz w:val="24"/>
              </w:rPr>
            </w:pPr>
            <w:r w:rsidRPr="009C04A6">
              <w:rPr>
                <w:b/>
                <w:color w:val="000000" w:themeColor="text1"/>
                <w:sz w:val="24"/>
              </w:rPr>
              <w:t>Задание</w:t>
            </w:r>
            <w:r w:rsidRPr="009C04A6">
              <w:rPr>
                <w:b/>
                <w:color w:val="000000" w:themeColor="text1"/>
                <w:sz w:val="24"/>
                <w:lang w:val="de-DE"/>
              </w:rPr>
              <w:t xml:space="preserve"> </w:t>
            </w:r>
            <w:r w:rsidRPr="009C04A6">
              <w:rPr>
                <w:b/>
                <w:color w:val="000000" w:themeColor="text1"/>
                <w:sz w:val="24"/>
              </w:rPr>
              <w:t>1</w:t>
            </w:r>
          </w:p>
          <w:p w14:paraId="4BDF3BC0" w14:textId="77777777" w:rsidR="00AA36EC" w:rsidRPr="009C04A6" w:rsidRDefault="00AA36EC" w:rsidP="00AA36EC">
            <w:pPr>
              <w:pStyle w:val="TableParagraph"/>
              <w:spacing w:line="267" w:lineRule="exact"/>
              <w:jc w:val="both"/>
              <w:rPr>
                <w:b/>
                <w:color w:val="000000" w:themeColor="text1"/>
                <w:sz w:val="24"/>
              </w:rPr>
            </w:pPr>
            <w:r w:rsidRPr="009C04A6">
              <w:rPr>
                <w:rFonts w:ascii="SimSun" w:eastAsia="SimSun" w:hAnsi="SimSun" w:cs="SimSun" w:hint="eastAsia"/>
                <w:b/>
                <w:color w:val="000000" w:themeColor="text1"/>
                <w:sz w:val="24"/>
                <w:lang w:eastAsia="zh-CN"/>
              </w:rPr>
              <w:t>回答下面的问题</w:t>
            </w:r>
          </w:p>
          <w:p w14:paraId="4E041C13" w14:textId="77777777" w:rsidR="00AA36EC" w:rsidRPr="009C04A6" w:rsidRDefault="00AA36EC" w:rsidP="00AA36EC">
            <w:pPr>
              <w:pStyle w:val="TableParagraph"/>
              <w:spacing w:line="267" w:lineRule="exact"/>
              <w:ind w:left="2838"/>
              <w:jc w:val="both"/>
              <w:rPr>
                <w:b/>
                <w:color w:val="000000" w:themeColor="text1"/>
                <w:sz w:val="24"/>
              </w:rPr>
            </w:pPr>
          </w:p>
          <w:p w14:paraId="0EB5F141" w14:textId="77777777" w:rsidR="00AA36EC" w:rsidRPr="009C04A6" w:rsidRDefault="00AA36EC" w:rsidP="004745EF">
            <w:pPr>
              <w:pStyle w:val="ae"/>
              <w:numPr>
                <w:ilvl w:val="0"/>
                <w:numId w:val="93"/>
              </w:numPr>
              <w:rPr>
                <w:color w:val="000000" w:themeColor="text1"/>
                <w:lang w:eastAsia="zh-CN"/>
              </w:rPr>
            </w:pPr>
            <w:r w:rsidRPr="009C04A6">
              <w:rPr>
                <w:rFonts w:ascii="SimSun" w:eastAsia="SimSun" w:hAnsi="SimSun" w:hint="eastAsia"/>
                <w:color w:val="000000" w:themeColor="text1"/>
                <w:lang w:eastAsia="zh-CN"/>
              </w:rPr>
              <w:t>你觉得中国房价高吗?为什么?</w:t>
            </w:r>
          </w:p>
          <w:p w14:paraId="74F4F0C0" w14:textId="77777777" w:rsidR="00AA36EC" w:rsidRPr="009C04A6" w:rsidRDefault="00AA36EC" w:rsidP="004745EF">
            <w:pPr>
              <w:pStyle w:val="ae"/>
              <w:numPr>
                <w:ilvl w:val="0"/>
                <w:numId w:val="93"/>
              </w:numPr>
              <w:rPr>
                <w:color w:val="000000" w:themeColor="text1"/>
                <w:lang w:eastAsia="zh-CN"/>
              </w:rPr>
            </w:pPr>
            <w:r w:rsidRPr="009C04A6">
              <w:rPr>
                <w:rFonts w:ascii="SimSun" w:eastAsia="SimSun" w:hAnsi="SimSun" w:hint="eastAsia"/>
                <w:color w:val="000000" w:themeColor="text1"/>
                <w:lang w:eastAsia="zh-CN"/>
              </w:rPr>
              <w:t>你们国家 30 岁左右的年轻人，买房者多还 是租房者多?为什么?</w:t>
            </w:r>
          </w:p>
          <w:p w14:paraId="0DC27579" w14:textId="77777777" w:rsidR="00AA36EC" w:rsidRPr="00AA36EC" w:rsidRDefault="00AA36EC" w:rsidP="004745EF">
            <w:pPr>
              <w:pStyle w:val="ae"/>
              <w:numPr>
                <w:ilvl w:val="0"/>
                <w:numId w:val="93"/>
              </w:numPr>
              <w:rPr>
                <w:color w:val="000000" w:themeColor="text1"/>
                <w:lang w:eastAsia="zh-CN"/>
              </w:rPr>
            </w:pPr>
            <w:r w:rsidRPr="009C04A6">
              <w:rPr>
                <w:rFonts w:ascii="SimSun" w:eastAsia="SimSun" w:hAnsi="SimSun" w:hint="eastAsia"/>
                <w:color w:val="000000" w:themeColor="text1"/>
                <w:lang w:eastAsia="zh-CN"/>
              </w:rPr>
              <w:t xml:space="preserve">如果你是房东，如何给房客介绍你的房子 </w:t>
            </w:r>
          </w:p>
          <w:p w14:paraId="23A0ED17" w14:textId="57AC72F1" w:rsidR="001177CF" w:rsidRPr="00AA36EC" w:rsidRDefault="00AA36EC" w:rsidP="004745EF">
            <w:pPr>
              <w:pStyle w:val="ae"/>
              <w:numPr>
                <w:ilvl w:val="0"/>
                <w:numId w:val="93"/>
              </w:numPr>
              <w:rPr>
                <w:color w:val="000000" w:themeColor="text1"/>
                <w:lang w:eastAsia="zh-CN"/>
              </w:rPr>
            </w:pPr>
            <w:r w:rsidRPr="00AA36EC">
              <w:rPr>
                <w:rFonts w:ascii="SimSun" w:eastAsia="SimSun" w:hAnsi="SimSun" w:hint="eastAsia"/>
                <w:color w:val="000000" w:themeColor="text1"/>
                <w:lang w:eastAsia="zh-CN"/>
              </w:rPr>
              <w:t>你的邻居在装饰房子，影响到你的生活，你 该怎么办?</w:t>
            </w:r>
          </w:p>
        </w:tc>
      </w:tr>
    </w:tbl>
    <w:p w14:paraId="70F801C1" w14:textId="28BCA919" w:rsidR="001177CF" w:rsidRDefault="001177CF" w:rsidP="001177CF">
      <w:pPr>
        <w:jc w:val="both"/>
        <w:rPr>
          <w:i/>
          <w:sz w:val="28"/>
          <w:szCs w:val="28"/>
        </w:rPr>
      </w:pPr>
      <w:r w:rsidRPr="0066038D">
        <w:rPr>
          <w:i/>
          <w:sz w:val="28"/>
          <w:szCs w:val="28"/>
        </w:rPr>
        <w:t>10.03.01 – Информационная безопасность</w:t>
      </w:r>
      <w:r>
        <w:rPr>
          <w:i/>
          <w:sz w:val="28"/>
          <w:szCs w:val="28"/>
        </w:rPr>
        <w:t xml:space="preserve">, </w:t>
      </w:r>
      <w:r w:rsidRPr="0028513D">
        <w:rPr>
          <w:i/>
          <w:sz w:val="28"/>
          <w:szCs w:val="28"/>
        </w:rPr>
        <w:t>09.03.03 Прикладная информатика</w:t>
      </w:r>
      <w:r w:rsidR="00D71E4A">
        <w:rPr>
          <w:i/>
          <w:sz w:val="28"/>
          <w:szCs w:val="28"/>
        </w:rPr>
        <w:br/>
      </w:r>
      <w:r w:rsidR="00D71E4A">
        <w:rPr>
          <w:color w:val="000000" w:themeColor="text1"/>
          <w:sz w:val="28"/>
          <w:szCs w:val="28"/>
          <w:lang w:eastAsia="en-US"/>
        </w:rPr>
        <w:t xml:space="preserve">                                                                                                              Таблица 5.29.</w:t>
      </w:r>
    </w:p>
    <w:tbl>
      <w:tblPr>
        <w:tblStyle w:val="a6"/>
        <w:tblW w:w="10221" w:type="dxa"/>
        <w:tblInd w:w="-318" w:type="dxa"/>
        <w:tblLook w:val="04A0" w:firstRow="1" w:lastRow="0" w:firstColumn="1" w:lastColumn="0" w:noHBand="0" w:noVBand="1"/>
      </w:tblPr>
      <w:tblGrid>
        <w:gridCol w:w="1560"/>
        <w:gridCol w:w="3187"/>
        <w:gridCol w:w="3476"/>
        <w:gridCol w:w="1998"/>
      </w:tblGrid>
      <w:tr w:rsidR="001177CF" w:rsidRPr="00B0143B" w14:paraId="5B8D1D74" w14:textId="77777777" w:rsidTr="008E1324">
        <w:trPr>
          <w:trHeight w:val="4570"/>
        </w:trPr>
        <w:tc>
          <w:tcPr>
            <w:tcW w:w="1560" w:type="dxa"/>
          </w:tcPr>
          <w:p w14:paraId="75684604" w14:textId="77777777" w:rsidR="001177CF" w:rsidRDefault="001177CF" w:rsidP="001177CF">
            <w:pPr>
              <w:tabs>
                <w:tab w:val="left" w:pos="540"/>
              </w:tabs>
              <w:contextualSpacing/>
              <w:jc w:val="both"/>
              <w:rPr>
                <w:sz w:val="22"/>
                <w:szCs w:val="22"/>
              </w:rPr>
            </w:pPr>
            <w:r>
              <w:rPr>
                <w:sz w:val="22"/>
                <w:szCs w:val="22"/>
              </w:rPr>
              <w:lastRenderedPageBreak/>
              <w:t>ОПК-5</w:t>
            </w:r>
          </w:p>
        </w:tc>
        <w:tc>
          <w:tcPr>
            <w:tcW w:w="3187" w:type="dxa"/>
          </w:tcPr>
          <w:p w14:paraId="3C52FFDD" w14:textId="77777777" w:rsidR="001177CF" w:rsidRDefault="001177CF" w:rsidP="001177CF">
            <w:pPr>
              <w:pStyle w:val="a4"/>
              <w:ind w:left="0"/>
              <w:jc w:val="both"/>
            </w:pPr>
            <w:r>
              <w:t xml:space="preserve">1. Демонстрирует знаiие современной нормативноправовой базы и методических документов в области информационной безопасности, защите информации, технической защите информации, включить процессы лицензирования, аттестации и сертификации, с учетом последних изменений законодательства и иньrх нормативно-правовых актов, связанных с профессиональной деятельностью. </w:t>
            </w:r>
          </w:p>
          <w:p w14:paraId="572E973A" w14:textId="77777777" w:rsidR="001177CF" w:rsidRDefault="001177CF" w:rsidP="001177CF">
            <w:pPr>
              <w:pStyle w:val="a4"/>
              <w:ind w:left="0"/>
              <w:jc w:val="both"/>
            </w:pPr>
            <w:r>
              <w:t xml:space="preserve">2. Демонстрирует применение нормативно-правовых и методических актов в сфере цифровой экономики, области информационной безопасности, защиты информачии и прочих сферах, связанных с профессиональной деятельности. </w:t>
            </w:r>
          </w:p>
          <w:p w14:paraId="316C7306" w14:textId="77777777" w:rsidR="001177CF" w:rsidRDefault="001177CF" w:rsidP="001177CF">
            <w:pPr>
              <w:jc w:val="both"/>
              <w:rPr>
                <w:color w:val="000000"/>
              </w:rPr>
            </w:pPr>
            <w:r>
              <w:t>3. Владеет навыками работы со справочно-правовыми системами с нормативными правовыми актами, стандартаIdи, методиками и специальной юридической и методической литературой при осуществлении правоприменительной. научно-исследовательской и иной профессиональной деятельности.</w:t>
            </w:r>
          </w:p>
        </w:tc>
        <w:tc>
          <w:tcPr>
            <w:tcW w:w="3476" w:type="dxa"/>
          </w:tcPr>
          <w:p w14:paraId="288576B0" w14:textId="77777777" w:rsidR="001177CF" w:rsidRPr="00AB25AF" w:rsidRDefault="001177CF" w:rsidP="001177CF">
            <w:pPr>
              <w:jc w:val="both"/>
              <w:rPr>
                <w:b/>
                <w:bCs/>
                <w:color w:val="000000" w:themeColor="text1"/>
              </w:rPr>
            </w:pPr>
            <w:r>
              <w:t xml:space="preserve"> </w:t>
            </w:r>
            <w:r w:rsidRPr="00AB25AF">
              <w:rPr>
                <w:b/>
                <w:bCs/>
                <w:color w:val="000000" w:themeColor="text1"/>
              </w:rPr>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2326F8AF" w14:textId="77777777" w:rsidR="001177CF" w:rsidRDefault="001177CF" w:rsidP="001177CF">
            <w:pPr>
              <w:jc w:val="both"/>
              <w:rPr>
                <w:color w:val="000000" w:themeColor="text1"/>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p w14:paraId="291F14A3" w14:textId="77777777" w:rsidR="001177CF" w:rsidRDefault="001177CF" w:rsidP="00117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Знать:</w:t>
            </w:r>
          </w:p>
          <w:p w14:paraId="28677A7F" w14:textId="77777777" w:rsidR="001177CF" w:rsidRDefault="001177CF" w:rsidP="00117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терминологию на иностранном языке, определяющую инструменты анализа данных, используемых в бизнесе;</w:t>
            </w:r>
          </w:p>
          <w:p w14:paraId="24D32657" w14:textId="77777777" w:rsidR="001177CF" w:rsidRPr="006C1FF1" w:rsidRDefault="001177CF" w:rsidP="00117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фразы и выражения представления решения</w:t>
            </w:r>
          </w:p>
          <w:p w14:paraId="5372A707" w14:textId="77777777" w:rsidR="001177CF" w:rsidRDefault="001177CF" w:rsidP="00117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
              </w:rPr>
            </w:pPr>
            <w:r>
              <w:rPr>
                <w:i/>
              </w:rPr>
              <w:t>Уметь:</w:t>
            </w:r>
          </w:p>
          <w:p w14:paraId="707EA60F" w14:textId="77777777" w:rsidR="001177CF" w:rsidRDefault="001177CF" w:rsidP="00117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iCs/>
              </w:rPr>
            </w:pPr>
            <w:r>
              <w:rPr>
                <w:iCs/>
              </w:rPr>
              <w:t>- представлять информацию на иностранном языке в профессионально ориентированной сфере;</w:t>
            </w:r>
          </w:p>
          <w:p w14:paraId="735C7354" w14:textId="621213D1" w:rsidR="001177CF" w:rsidRPr="00EE6BF9" w:rsidRDefault="001177CF" w:rsidP="00EE6BF9">
            <w:pPr>
              <w:jc w:val="both"/>
              <w:rPr>
                <w:color w:val="000000" w:themeColor="text1"/>
              </w:rPr>
            </w:pPr>
            <w:r>
              <w:rPr>
                <w:iCs/>
              </w:rPr>
              <w:t>- формулировать на иностранном языке концептуальные решения</w:t>
            </w:r>
          </w:p>
        </w:tc>
        <w:tc>
          <w:tcPr>
            <w:tcW w:w="1998" w:type="dxa"/>
          </w:tcPr>
          <w:p w14:paraId="18E9449C" w14:textId="77777777" w:rsidR="00AA36EC" w:rsidRPr="009C04A6" w:rsidRDefault="00AA36EC" w:rsidP="00AA36EC">
            <w:pPr>
              <w:rPr>
                <w:b/>
                <w:color w:val="000000" w:themeColor="text1"/>
                <w:szCs w:val="28"/>
                <w:lang w:eastAsia="zh-CN"/>
              </w:rPr>
            </w:pPr>
            <w:r w:rsidRPr="009C04A6">
              <w:rPr>
                <w:b/>
                <w:color w:val="000000" w:themeColor="text1"/>
                <w:szCs w:val="28"/>
                <w:lang w:eastAsia="zh-CN"/>
              </w:rPr>
              <w:t>Задание 1</w:t>
            </w:r>
          </w:p>
          <w:p w14:paraId="47F9E55F" w14:textId="77777777" w:rsidR="00AA36EC" w:rsidRPr="009C04A6" w:rsidRDefault="00AA36EC" w:rsidP="00AA36EC">
            <w:pPr>
              <w:jc w:val="both"/>
              <w:rPr>
                <w:rFonts w:ascii="SimSun" w:eastAsia="SimSun" w:hAnsi="SimSun" w:cs="SimSun"/>
                <w:color w:val="000000" w:themeColor="text1"/>
                <w:lang w:eastAsia="zh-CN"/>
              </w:rPr>
            </w:pPr>
            <w:r w:rsidRPr="009C04A6">
              <w:rPr>
                <w:rFonts w:ascii="SimSun" w:eastAsia="SimSun" w:hAnsi="SimSun" w:cs="SimSun" w:hint="eastAsia"/>
                <w:color w:val="000000" w:themeColor="text1"/>
                <w:lang w:val="en-US" w:eastAsia="zh-CN"/>
              </w:rPr>
              <w:t>如果你是王经理</w:t>
            </w:r>
            <w:r w:rsidRPr="009C04A6">
              <w:rPr>
                <w:rFonts w:ascii="SimSun" w:eastAsia="SimSun" w:hAnsi="SimSun" w:cs="SimSun" w:hint="eastAsia"/>
                <w:color w:val="000000" w:themeColor="text1"/>
                <w:lang w:eastAsia="zh-CN"/>
              </w:rPr>
              <w:t>，看到史密斯先生的信，就给他打个电话，表示愿意降价，重新报价为每台7</w:t>
            </w:r>
            <w:r w:rsidRPr="009C04A6">
              <w:rPr>
                <w:rFonts w:ascii="SimSun" w:eastAsia="SimSun" w:hAnsi="SimSun" w:cs="SimSun"/>
                <w:color w:val="000000" w:themeColor="text1"/>
                <w:lang w:eastAsia="zh-CN"/>
              </w:rPr>
              <w:t>50</w:t>
            </w:r>
            <w:r w:rsidRPr="009C04A6">
              <w:rPr>
                <w:rFonts w:ascii="SimSun" w:eastAsia="SimSun" w:hAnsi="SimSun" w:cs="SimSun" w:hint="eastAsia"/>
                <w:color w:val="000000" w:themeColor="text1"/>
                <w:lang w:eastAsia="zh-CN"/>
              </w:rPr>
              <w:t>元。</w:t>
            </w:r>
          </w:p>
          <w:p w14:paraId="56F04B7F" w14:textId="58E1390A" w:rsidR="001177CF" w:rsidRPr="00B0143B" w:rsidRDefault="00AA36EC" w:rsidP="00AA36EC">
            <w:pPr>
              <w:jc w:val="both"/>
              <w:rPr>
                <w:color w:val="000000" w:themeColor="text1"/>
              </w:rPr>
            </w:pPr>
            <w:r w:rsidRPr="009C04A6">
              <w:rPr>
                <w:rFonts w:ascii="SimSun" w:eastAsia="SimSun" w:hAnsi="SimSun" w:cs="SimSun" w:hint="eastAsia"/>
                <w:color w:val="000000" w:themeColor="text1"/>
                <w:lang w:eastAsia="zh-CN"/>
              </w:rPr>
              <w:t>时间；3分钟</w:t>
            </w:r>
          </w:p>
        </w:tc>
      </w:tr>
    </w:tbl>
    <w:p w14:paraId="4FAFCE92" w14:textId="28719159" w:rsidR="001177CF" w:rsidRDefault="001177CF" w:rsidP="00D71E4A">
      <w:pPr>
        <w:rPr>
          <w:i/>
          <w:sz w:val="28"/>
          <w:szCs w:val="28"/>
        </w:rPr>
      </w:pPr>
      <w:r w:rsidRPr="0066038D">
        <w:rPr>
          <w:i/>
          <w:sz w:val="28"/>
          <w:szCs w:val="28"/>
        </w:rPr>
        <w:t>27.03.05 – Инноватика</w:t>
      </w:r>
      <w:r w:rsidR="00D71E4A">
        <w:rPr>
          <w:i/>
          <w:sz w:val="28"/>
          <w:szCs w:val="28"/>
        </w:rPr>
        <w:br/>
      </w:r>
      <w:r w:rsidR="00D71E4A">
        <w:rPr>
          <w:color w:val="000000" w:themeColor="text1"/>
          <w:sz w:val="28"/>
          <w:szCs w:val="28"/>
          <w:lang w:eastAsia="en-US"/>
        </w:rPr>
        <w:t xml:space="preserve">                                                                                                              Таблица 5.30.</w:t>
      </w:r>
    </w:p>
    <w:tbl>
      <w:tblPr>
        <w:tblStyle w:val="a6"/>
        <w:tblW w:w="5223" w:type="pct"/>
        <w:tblInd w:w="-5" w:type="dxa"/>
        <w:tblLook w:val="04A0" w:firstRow="1" w:lastRow="0" w:firstColumn="1" w:lastColumn="0" w:noHBand="0" w:noVBand="1"/>
      </w:tblPr>
      <w:tblGrid>
        <w:gridCol w:w="1193"/>
        <w:gridCol w:w="2607"/>
        <w:gridCol w:w="2977"/>
        <w:gridCol w:w="3221"/>
      </w:tblGrid>
      <w:tr w:rsidR="001177CF" w:rsidRPr="00B0143B" w14:paraId="4C983271" w14:textId="77777777" w:rsidTr="008E1324">
        <w:trPr>
          <w:trHeight w:val="4570"/>
        </w:trPr>
        <w:tc>
          <w:tcPr>
            <w:tcW w:w="596" w:type="pct"/>
          </w:tcPr>
          <w:p w14:paraId="2694924E" w14:textId="77777777" w:rsidR="001177CF" w:rsidRDefault="001177CF" w:rsidP="001177CF">
            <w:pPr>
              <w:tabs>
                <w:tab w:val="left" w:pos="540"/>
              </w:tabs>
              <w:contextualSpacing/>
              <w:jc w:val="both"/>
              <w:rPr>
                <w:sz w:val="22"/>
                <w:szCs w:val="22"/>
              </w:rPr>
            </w:pPr>
            <w:r>
              <w:rPr>
                <w:sz w:val="22"/>
                <w:szCs w:val="22"/>
              </w:rPr>
              <w:lastRenderedPageBreak/>
              <w:t>ОПК-8</w:t>
            </w:r>
          </w:p>
        </w:tc>
        <w:tc>
          <w:tcPr>
            <w:tcW w:w="1304" w:type="pct"/>
          </w:tcPr>
          <w:p w14:paraId="2CBD76F4" w14:textId="77777777" w:rsidR="001177CF" w:rsidRDefault="001177CF" w:rsidP="001177CF">
            <w:pPr>
              <w:pStyle w:val="a4"/>
              <w:ind w:left="0"/>
              <w:jc w:val="both"/>
            </w:pPr>
            <w:r w:rsidRPr="00AB25AF">
              <w:rPr>
                <w:color w:val="000000" w:themeColor="text1"/>
              </w:rPr>
              <w:t>1.</w:t>
            </w:r>
            <w:r>
              <w:rPr>
                <w:color w:val="000000" w:themeColor="text1"/>
              </w:rPr>
              <w:t>Демонстрирует владение знаниями истории и философии нововведений, математическиз методов, компьюторных технологий</w:t>
            </w:r>
            <w:r>
              <w:t>.</w:t>
            </w:r>
          </w:p>
          <w:p w14:paraId="5C60CBD9" w14:textId="375F4433" w:rsidR="001177CF" w:rsidRDefault="001177CF" w:rsidP="008E1324">
            <w:pPr>
              <w:pStyle w:val="a4"/>
              <w:ind w:left="0"/>
              <w:jc w:val="both"/>
              <w:rPr>
                <w:color w:val="000000"/>
              </w:rPr>
            </w:pPr>
            <w:r>
              <w:t xml:space="preserve">2.Использует методики решения изобретательских задач на основе истории, философии нововведений, математических методов и моделей для управления инновациями. </w:t>
            </w:r>
          </w:p>
        </w:tc>
        <w:tc>
          <w:tcPr>
            <w:tcW w:w="1489" w:type="pct"/>
          </w:tcPr>
          <w:p w14:paraId="0879197B" w14:textId="77777777" w:rsidR="001177CF" w:rsidRPr="00AB25AF" w:rsidRDefault="001177CF" w:rsidP="001177CF">
            <w:pPr>
              <w:jc w:val="both"/>
              <w:rPr>
                <w:b/>
                <w:bCs/>
                <w:color w:val="000000" w:themeColor="text1"/>
              </w:rPr>
            </w:pPr>
            <w:r w:rsidRPr="00AB25AF">
              <w:rPr>
                <w:b/>
                <w:bCs/>
                <w:color w:val="000000" w:themeColor="text1"/>
              </w:rPr>
              <w:t xml:space="preserve">Знать: </w:t>
            </w:r>
            <w:r w:rsidRPr="00AB25AF">
              <w:rPr>
                <w:color w:val="000000" w:themeColor="text1"/>
              </w:rPr>
              <w:t>структурные и языковые модели для описания профессиональной и исследовательской деятельности в устной и письменной форме.</w:t>
            </w:r>
          </w:p>
          <w:p w14:paraId="354C0329" w14:textId="205D53A9" w:rsidR="001177CF" w:rsidRPr="00CB791F" w:rsidRDefault="001177CF" w:rsidP="008E1324">
            <w:pPr>
              <w:rPr>
                <w:color w:val="FF0000"/>
              </w:rPr>
            </w:pPr>
            <w:r w:rsidRPr="00AB25AF">
              <w:rPr>
                <w:b/>
                <w:bCs/>
                <w:color w:val="000000" w:themeColor="text1"/>
              </w:rPr>
              <w:t xml:space="preserve">Уметь: </w:t>
            </w:r>
            <w:r w:rsidRPr="00AB25AF">
              <w:rPr>
                <w:color w:val="000000" w:themeColor="text1"/>
              </w:rPr>
              <w:t>правильно использовать терминологический аппарат в письменной и устной речи в процессе делового, профессионального и научного общения;</w:t>
            </w:r>
            <w:r>
              <w:rPr>
                <w:color w:val="000000" w:themeColor="text1"/>
              </w:rPr>
              <w:t xml:space="preserve"> </w:t>
            </w:r>
            <w:r w:rsidRPr="00AB25AF">
              <w:rPr>
                <w:color w:val="000000" w:themeColor="text1"/>
              </w:rPr>
              <w:t>участвовать в диалогических формах общения в ситуациях профессионально-делового общения.</w:t>
            </w:r>
          </w:p>
        </w:tc>
        <w:tc>
          <w:tcPr>
            <w:tcW w:w="1611" w:type="pct"/>
          </w:tcPr>
          <w:p w14:paraId="3FBDC9A0" w14:textId="77777777" w:rsidR="00AA36EC" w:rsidRPr="009C04A6" w:rsidRDefault="00AA36EC" w:rsidP="00AA36EC">
            <w:pPr>
              <w:adjustRightInd w:val="0"/>
              <w:jc w:val="both"/>
              <w:rPr>
                <w:rFonts w:ascii=".PingFang SC" w:eastAsia=".PingFang SC" w:hAnsiTheme="minorHAnsi" w:cs=".PingFang SC"/>
                <w:b/>
                <w:bCs/>
                <w:color w:val="000000" w:themeColor="text1"/>
                <w:lang w:eastAsia="zh-CN"/>
              </w:rPr>
            </w:pPr>
            <w:r w:rsidRPr="009C04A6">
              <w:rPr>
                <w:rFonts w:ascii=".PingFang SC" w:eastAsia=".PingFang SC" w:hAnsiTheme="minorHAnsi" w:cs=".PingFang SC"/>
                <w:b/>
                <w:bCs/>
                <w:color w:val="000000" w:themeColor="text1"/>
                <w:lang w:eastAsia="zh-CN"/>
              </w:rPr>
              <w:t>Задание</w:t>
            </w:r>
            <w:r w:rsidRPr="009C04A6">
              <w:rPr>
                <w:rFonts w:ascii=".PingFang SC" w:eastAsia=".PingFang SC" w:hAnsiTheme="minorHAnsi" w:cs=".PingFang SC"/>
                <w:b/>
                <w:bCs/>
                <w:color w:val="000000" w:themeColor="text1"/>
                <w:lang w:eastAsia="zh-CN"/>
              </w:rPr>
              <w:t xml:space="preserve"> 1</w:t>
            </w:r>
          </w:p>
          <w:p w14:paraId="62A7709D" w14:textId="6EECE061" w:rsidR="001177CF" w:rsidRPr="00B0143B" w:rsidRDefault="00AA36EC" w:rsidP="00AA36EC">
            <w:pPr>
              <w:jc w:val="both"/>
              <w:rPr>
                <w:color w:val="000000" w:themeColor="text1"/>
                <w:lang w:eastAsia="zh-CN"/>
              </w:rPr>
            </w:pPr>
            <w:r w:rsidRPr="009C04A6">
              <w:rPr>
                <w:rFonts w:asciiTheme="minorEastAsia" w:eastAsiaTheme="minorEastAsia" w:hAnsiTheme="minorEastAsia" w:cs=".PingFang SC" w:hint="eastAsia"/>
                <w:color w:val="000000" w:themeColor="text1"/>
                <w:lang w:eastAsia="zh-CN"/>
              </w:rPr>
              <w:t>四个人召开部门会议，讨论如何提高产品销量。</w:t>
            </w:r>
            <w:r w:rsidRPr="009C04A6">
              <w:rPr>
                <w:rFonts w:asciiTheme="minorEastAsia" w:eastAsiaTheme="minorEastAsia" w:hAnsiTheme="minorEastAsia" w:cs="AppleSystemUIFont"/>
                <w:color w:val="000000" w:themeColor="text1"/>
                <w:lang w:eastAsia="zh-CN"/>
              </w:rPr>
              <w:t xml:space="preserve"> </w:t>
            </w:r>
            <w:r w:rsidRPr="009C04A6">
              <w:rPr>
                <w:rFonts w:asciiTheme="minorEastAsia" w:eastAsiaTheme="minorEastAsia" w:hAnsiTheme="minorEastAsia" w:cs=".PingFang SC" w:hint="eastAsia"/>
                <w:color w:val="000000" w:themeColor="text1"/>
                <w:lang w:eastAsia="zh-CN"/>
              </w:rPr>
              <w:t>主持人将根据上述练习内容组织大家的演示</w:t>
            </w:r>
            <w:r w:rsidRPr="009C04A6">
              <w:rPr>
                <w:rFonts w:ascii=".PingFang SC" w:eastAsia=".PingFang SC" w:hAnsi="AppleSystemUIFont" w:cs=".PingFang SC" w:hint="eastAsia"/>
                <w:color w:val="000000" w:themeColor="text1"/>
                <w:lang w:eastAsia="zh-CN"/>
              </w:rPr>
              <w:t>。</w:t>
            </w:r>
          </w:p>
        </w:tc>
      </w:tr>
    </w:tbl>
    <w:p w14:paraId="0AE31582" w14:textId="77777777" w:rsidR="00775779" w:rsidRPr="00094E0B" w:rsidRDefault="00775779" w:rsidP="008E1324">
      <w:pPr>
        <w:pStyle w:val="ad"/>
        <w:ind w:firstLine="709"/>
        <w:rPr>
          <w:rFonts w:ascii="Times New Roman" w:hAnsi="Times New Roman"/>
          <w:b/>
          <w:sz w:val="28"/>
          <w:szCs w:val="28"/>
          <w:lang w:eastAsia="zh-CN"/>
        </w:rPr>
      </w:pPr>
    </w:p>
    <w:p w14:paraId="71AE6A60" w14:textId="409553A5" w:rsidR="00EA6D5C" w:rsidRDefault="00EA6D5C" w:rsidP="00EA6D5C">
      <w:pPr>
        <w:pStyle w:val="ad"/>
        <w:spacing w:line="360" w:lineRule="auto"/>
        <w:ind w:firstLine="709"/>
        <w:jc w:val="center"/>
        <w:rPr>
          <w:rFonts w:ascii="Times New Roman" w:hAnsi="Times New Roman"/>
          <w:b/>
          <w:sz w:val="28"/>
          <w:szCs w:val="28"/>
        </w:rPr>
      </w:pPr>
      <w:r>
        <w:rPr>
          <w:rFonts w:ascii="Times New Roman" w:hAnsi="Times New Roman"/>
          <w:b/>
          <w:sz w:val="28"/>
          <w:szCs w:val="28"/>
        </w:rPr>
        <w:t xml:space="preserve">Структура зачёта / экзамена </w:t>
      </w:r>
    </w:p>
    <w:tbl>
      <w:tblPr>
        <w:tblStyle w:val="a6"/>
        <w:tblW w:w="9911" w:type="dxa"/>
        <w:tblLayout w:type="fixed"/>
        <w:tblLook w:val="04A0" w:firstRow="1" w:lastRow="0" w:firstColumn="1" w:lastColumn="0" w:noHBand="0" w:noVBand="1"/>
      </w:tblPr>
      <w:tblGrid>
        <w:gridCol w:w="1555"/>
        <w:gridCol w:w="8356"/>
      </w:tblGrid>
      <w:tr w:rsidR="00EA6D5C" w14:paraId="7AF9EDE2" w14:textId="77777777" w:rsidTr="00EA6D5C">
        <w:tc>
          <w:tcPr>
            <w:tcW w:w="1555" w:type="dxa"/>
            <w:shd w:val="clear" w:color="auto" w:fill="auto"/>
          </w:tcPr>
          <w:p w14:paraId="4B33EA9F" w14:textId="77777777" w:rsidR="00EA6D5C" w:rsidRDefault="00EA6D5C" w:rsidP="00EA6D5C">
            <w:pPr>
              <w:pStyle w:val="ad"/>
              <w:jc w:val="center"/>
              <w:rPr>
                <w:rFonts w:ascii="Times New Roman" w:hAnsi="Times New Roman"/>
                <w:b/>
                <w:sz w:val="24"/>
                <w:szCs w:val="24"/>
              </w:rPr>
            </w:pPr>
            <w:r>
              <w:rPr>
                <w:rFonts w:ascii="Times New Roman" w:hAnsi="Times New Roman"/>
                <w:b/>
                <w:sz w:val="24"/>
                <w:szCs w:val="24"/>
              </w:rPr>
              <w:t xml:space="preserve">Семестр </w:t>
            </w:r>
          </w:p>
          <w:p w14:paraId="21BCB872" w14:textId="77777777" w:rsidR="00EA6D5C" w:rsidRDefault="00EA6D5C" w:rsidP="00EA6D5C">
            <w:pPr>
              <w:pStyle w:val="ad"/>
              <w:jc w:val="center"/>
              <w:rPr>
                <w:rFonts w:ascii="Times New Roman" w:hAnsi="Times New Roman"/>
                <w:b/>
                <w:sz w:val="24"/>
                <w:szCs w:val="24"/>
              </w:rPr>
            </w:pPr>
            <w:r>
              <w:rPr>
                <w:rFonts w:ascii="Times New Roman" w:hAnsi="Times New Roman"/>
                <w:b/>
                <w:sz w:val="24"/>
                <w:szCs w:val="24"/>
              </w:rPr>
              <w:t xml:space="preserve">Форма контроля </w:t>
            </w:r>
          </w:p>
        </w:tc>
        <w:tc>
          <w:tcPr>
            <w:tcW w:w="8356" w:type="dxa"/>
            <w:shd w:val="clear" w:color="auto" w:fill="auto"/>
          </w:tcPr>
          <w:p w14:paraId="5FFCA95B" w14:textId="77777777" w:rsidR="00EA6D5C" w:rsidRDefault="00EA6D5C" w:rsidP="00EA6D5C">
            <w:pPr>
              <w:pStyle w:val="ad"/>
              <w:jc w:val="center"/>
              <w:rPr>
                <w:rFonts w:ascii="Times New Roman" w:hAnsi="Times New Roman"/>
                <w:b/>
                <w:sz w:val="24"/>
                <w:szCs w:val="24"/>
              </w:rPr>
            </w:pPr>
            <w:r>
              <w:rPr>
                <w:rFonts w:ascii="Times New Roman" w:hAnsi="Times New Roman"/>
                <w:b/>
                <w:sz w:val="24"/>
                <w:szCs w:val="24"/>
              </w:rPr>
              <w:t xml:space="preserve">Структура </w:t>
            </w:r>
          </w:p>
        </w:tc>
      </w:tr>
      <w:tr w:rsidR="00EA6D5C" w14:paraId="35352522" w14:textId="77777777" w:rsidTr="00EA6D5C">
        <w:tc>
          <w:tcPr>
            <w:tcW w:w="1555" w:type="dxa"/>
            <w:shd w:val="clear" w:color="auto" w:fill="auto"/>
          </w:tcPr>
          <w:p w14:paraId="6127F188" w14:textId="73604D47" w:rsidR="00EA6D5C" w:rsidRDefault="006313A2" w:rsidP="00EA6D5C">
            <w:pPr>
              <w:pStyle w:val="ad"/>
              <w:jc w:val="center"/>
              <w:rPr>
                <w:rFonts w:ascii="Times New Roman" w:hAnsi="Times New Roman"/>
                <w:b/>
                <w:sz w:val="24"/>
                <w:szCs w:val="24"/>
              </w:rPr>
            </w:pPr>
            <w:r>
              <w:rPr>
                <w:rFonts w:ascii="Times New Roman" w:hAnsi="Times New Roman"/>
                <w:b/>
                <w:sz w:val="24"/>
                <w:szCs w:val="24"/>
              </w:rPr>
              <w:t>5</w:t>
            </w:r>
            <w:r w:rsidR="00EA6D5C">
              <w:rPr>
                <w:rFonts w:ascii="Times New Roman" w:hAnsi="Times New Roman"/>
                <w:b/>
                <w:sz w:val="24"/>
                <w:szCs w:val="24"/>
              </w:rPr>
              <w:t xml:space="preserve"> семестр</w:t>
            </w:r>
          </w:p>
          <w:p w14:paraId="5469E71D" w14:textId="77777777" w:rsidR="00EA6D5C" w:rsidRDefault="00EA6D5C" w:rsidP="00EA6D5C">
            <w:pPr>
              <w:pStyle w:val="ad"/>
              <w:jc w:val="center"/>
              <w:rPr>
                <w:rFonts w:ascii="Times New Roman" w:hAnsi="Times New Roman"/>
                <w:b/>
                <w:sz w:val="24"/>
                <w:szCs w:val="24"/>
              </w:rPr>
            </w:pPr>
            <w:r>
              <w:rPr>
                <w:rFonts w:ascii="Times New Roman" w:hAnsi="Times New Roman"/>
                <w:b/>
                <w:sz w:val="24"/>
                <w:szCs w:val="24"/>
              </w:rPr>
              <w:t xml:space="preserve">Зачёт </w:t>
            </w:r>
          </w:p>
          <w:p w14:paraId="7DD43546" w14:textId="77777777" w:rsidR="00EA6D5C" w:rsidRDefault="00EA6D5C" w:rsidP="00EA6D5C">
            <w:pPr>
              <w:pStyle w:val="ad"/>
              <w:jc w:val="center"/>
              <w:rPr>
                <w:rFonts w:ascii="Times New Roman" w:hAnsi="Times New Roman"/>
                <w:b/>
                <w:sz w:val="24"/>
                <w:szCs w:val="24"/>
              </w:rPr>
            </w:pPr>
          </w:p>
        </w:tc>
        <w:tc>
          <w:tcPr>
            <w:tcW w:w="8356" w:type="dxa"/>
            <w:shd w:val="clear" w:color="auto" w:fill="auto"/>
          </w:tcPr>
          <w:p w14:paraId="510CB44B" w14:textId="77777777" w:rsidR="00EA6D5C" w:rsidRDefault="00EA6D5C" w:rsidP="00EA6D5C">
            <w:pPr>
              <w:pStyle w:val="ad"/>
              <w:rPr>
                <w:rFonts w:ascii="Times New Roman" w:hAnsi="Times New Roman"/>
                <w:b/>
                <w:color w:val="000000"/>
                <w:sz w:val="24"/>
                <w:szCs w:val="24"/>
              </w:rPr>
            </w:pPr>
            <w:r>
              <w:rPr>
                <w:rFonts w:ascii="Times New Roman" w:hAnsi="Times New Roman"/>
                <w:b/>
                <w:sz w:val="24"/>
                <w:szCs w:val="24"/>
              </w:rPr>
              <w:t xml:space="preserve">Вопросы для подготовки к зачёту: </w:t>
            </w:r>
            <w:r>
              <w:rPr>
                <w:rFonts w:ascii="Times New Roman" w:hAnsi="Times New Roman"/>
                <w:sz w:val="24"/>
                <w:szCs w:val="24"/>
              </w:rPr>
              <w:t>тема 1, тема 2, тема 3</w:t>
            </w:r>
            <w:r w:rsidR="0030701A">
              <w:rPr>
                <w:rFonts w:ascii="Times New Roman" w:hAnsi="Times New Roman"/>
                <w:sz w:val="24"/>
                <w:szCs w:val="24"/>
              </w:rPr>
              <w:t>, тема 4</w:t>
            </w:r>
            <w:r>
              <w:rPr>
                <w:rFonts w:ascii="Times New Roman" w:hAnsi="Times New Roman"/>
                <w:sz w:val="24"/>
                <w:szCs w:val="24"/>
              </w:rPr>
              <w:t xml:space="preserve"> данной рабочей программы.</w:t>
            </w:r>
            <w:r>
              <w:rPr>
                <w:rFonts w:ascii="Times New Roman" w:hAnsi="Times New Roman"/>
                <w:b/>
                <w:color w:val="000000"/>
                <w:sz w:val="24"/>
                <w:szCs w:val="24"/>
              </w:rPr>
              <w:t xml:space="preserve"> </w:t>
            </w:r>
          </w:p>
          <w:p w14:paraId="547F9F07" w14:textId="77777777" w:rsidR="00EA6D5C" w:rsidRDefault="00EA6D5C" w:rsidP="00EA6D5C">
            <w:pPr>
              <w:jc w:val="both"/>
              <w:rPr>
                <w:b/>
                <w:color w:val="000000"/>
              </w:rPr>
            </w:pPr>
            <w:r>
              <w:rPr>
                <w:b/>
                <w:color w:val="000000"/>
              </w:rPr>
              <w:t xml:space="preserve">Письменная часть – 30 баллов: </w:t>
            </w:r>
          </w:p>
          <w:p w14:paraId="3F04B2AC" w14:textId="77777777" w:rsidR="00EA6D5C" w:rsidRDefault="00EA6D5C" w:rsidP="00EA6D5C">
            <w:pPr>
              <w:jc w:val="both"/>
              <w:rPr>
                <w:color w:val="000000"/>
              </w:rPr>
            </w:pPr>
            <w:r>
              <w:rPr>
                <w:color w:val="000000"/>
              </w:rPr>
              <w:t>1. Лексико-грамматический тест на бумажном носителе/ в формате АСТ (40 заданий) (15 баллов);</w:t>
            </w:r>
          </w:p>
          <w:p w14:paraId="3247563D" w14:textId="77777777" w:rsidR="00EA6D5C" w:rsidRDefault="00EA6D5C" w:rsidP="00EA6D5C">
            <w:pPr>
              <w:jc w:val="both"/>
              <w:rPr>
                <w:color w:val="000000"/>
              </w:rPr>
            </w:pPr>
            <w:r>
              <w:rPr>
                <w:color w:val="000000"/>
              </w:rPr>
              <w:t>2.Прослушивание аудио текста на иностранном языке по тематике курса и выполнение заданий на его основе (10 заданий) (5 баллов);</w:t>
            </w:r>
          </w:p>
          <w:p w14:paraId="75C42F42" w14:textId="77777777" w:rsidR="00EA6D5C" w:rsidRDefault="00EA6D5C" w:rsidP="00EA6D5C">
            <w:pPr>
              <w:jc w:val="both"/>
              <w:rPr>
                <w:color w:val="000000"/>
              </w:rPr>
            </w:pPr>
            <w:r>
              <w:rPr>
                <w:color w:val="000000"/>
              </w:rPr>
              <w:t>3. Описание графика в формате международного экзамена (10 баллов).</w:t>
            </w:r>
          </w:p>
          <w:p w14:paraId="0255F3A9" w14:textId="77777777" w:rsidR="00EA6D5C" w:rsidRDefault="00EA6D5C" w:rsidP="00EA6D5C">
            <w:pPr>
              <w:jc w:val="both"/>
              <w:rPr>
                <w:b/>
                <w:color w:val="000000"/>
              </w:rPr>
            </w:pPr>
            <w:r>
              <w:rPr>
                <w:b/>
                <w:color w:val="000000"/>
              </w:rPr>
              <w:t>Устная часть -30 баллов:</w:t>
            </w:r>
          </w:p>
          <w:p w14:paraId="36715776" w14:textId="77777777" w:rsidR="00EA6D5C" w:rsidRDefault="0030701A" w:rsidP="002B5AC6">
            <w:pPr>
              <w:pStyle w:val="a4"/>
              <w:widowControl w:val="0"/>
              <w:numPr>
                <w:ilvl w:val="0"/>
                <w:numId w:val="4"/>
              </w:numPr>
              <w:ind w:left="0" w:firstLine="0"/>
              <w:contextualSpacing w:val="0"/>
              <w:jc w:val="both"/>
              <w:rPr>
                <w:color w:val="000000"/>
              </w:rPr>
            </w:pPr>
            <w:r>
              <w:rPr>
                <w:color w:val="000000"/>
              </w:rPr>
              <w:t>Одно из двух предложенных с</w:t>
            </w:r>
            <w:r w:rsidR="00EA6D5C">
              <w:rPr>
                <w:color w:val="000000"/>
              </w:rPr>
              <w:t>итуативн</w:t>
            </w:r>
            <w:r>
              <w:rPr>
                <w:color w:val="000000"/>
              </w:rPr>
              <w:t>ых</w:t>
            </w:r>
            <w:r w:rsidR="00EA6D5C">
              <w:rPr>
                <w:color w:val="000000"/>
              </w:rPr>
              <w:t xml:space="preserve"> задани</w:t>
            </w:r>
            <w:r>
              <w:rPr>
                <w:color w:val="000000"/>
              </w:rPr>
              <w:t>й</w:t>
            </w:r>
            <w:r w:rsidR="00EA6D5C">
              <w:rPr>
                <w:color w:val="000000"/>
              </w:rPr>
              <w:t xml:space="preserve"> в формате международного экзамена (30 баллов).</w:t>
            </w:r>
          </w:p>
        </w:tc>
      </w:tr>
      <w:tr w:rsidR="00EA6D5C" w14:paraId="0742F32A" w14:textId="77777777" w:rsidTr="00EA6D5C">
        <w:trPr>
          <w:trHeight w:val="983"/>
        </w:trPr>
        <w:tc>
          <w:tcPr>
            <w:tcW w:w="1555" w:type="dxa"/>
            <w:shd w:val="clear" w:color="auto" w:fill="auto"/>
          </w:tcPr>
          <w:p w14:paraId="10152363" w14:textId="65CFD420" w:rsidR="00EA6D5C" w:rsidRDefault="00AC7CE0" w:rsidP="00EA6D5C">
            <w:pPr>
              <w:pStyle w:val="ad"/>
              <w:jc w:val="center"/>
              <w:rPr>
                <w:rFonts w:ascii="Times New Roman" w:hAnsi="Times New Roman"/>
                <w:b/>
                <w:sz w:val="24"/>
                <w:szCs w:val="24"/>
              </w:rPr>
            </w:pPr>
            <w:r>
              <w:rPr>
                <w:rFonts w:ascii="Times New Roman" w:hAnsi="Times New Roman"/>
                <w:b/>
                <w:sz w:val="24"/>
                <w:szCs w:val="24"/>
              </w:rPr>
              <w:t>6</w:t>
            </w:r>
            <w:r w:rsidR="00EA6D5C">
              <w:rPr>
                <w:rFonts w:ascii="Times New Roman" w:hAnsi="Times New Roman"/>
                <w:b/>
                <w:sz w:val="24"/>
                <w:szCs w:val="24"/>
              </w:rPr>
              <w:t xml:space="preserve"> семестр</w:t>
            </w:r>
          </w:p>
          <w:p w14:paraId="15FB4803" w14:textId="77777777" w:rsidR="00EA6D5C" w:rsidRDefault="00EA6D5C" w:rsidP="00EA6D5C">
            <w:pPr>
              <w:pStyle w:val="ad"/>
              <w:jc w:val="center"/>
              <w:rPr>
                <w:rFonts w:ascii="Times New Roman" w:hAnsi="Times New Roman"/>
                <w:b/>
                <w:sz w:val="24"/>
                <w:szCs w:val="24"/>
              </w:rPr>
            </w:pPr>
            <w:r>
              <w:rPr>
                <w:rFonts w:ascii="Times New Roman" w:hAnsi="Times New Roman"/>
                <w:b/>
                <w:sz w:val="24"/>
                <w:szCs w:val="24"/>
              </w:rPr>
              <w:t xml:space="preserve">Экзамен </w:t>
            </w:r>
          </w:p>
          <w:p w14:paraId="640653A9" w14:textId="77777777" w:rsidR="00EA6D5C" w:rsidRDefault="00EA6D5C" w:rsidP="00EA6D5C">
            <w:pPr>
              <w:pStyle w:val="ad"/>
              <w:jc w:val="center"/>
              <w:rPr>
                <w:rFonts w:ascii="Times New Roman" w:hAnsi="Times New Roman"/>
                <w:b/>
                <w:sz w:val="24"/>
                <w:szCs w:val="24"/>
              </w:rPr>
            </w:pPr>
          </w:p>
        </w:tc>
        <w:tc>
          <w:tcPr>
            <w:tcW w:w="8356" w:type="dxa"/>
            <w:shd w:val="clear" w:color="auto" w:fill="auto"/>
          </w:tcPr>
          <w:p w14:paraId="61C4598D" w14:textId="5CA12D5D" w:rsidR="00EA6D5C" w:rsidRDefault="00EA6D5C" w:rsidP="00EA6D5C">
            <w:pPr>
              <w:pStyle w:val="ad"/>
              <w:rPr>
                <w:rFonts w:ascii="Times New Roman" w:hAnsi="Times New Roman"/>
                <w:sz w:val="24"/>
                <w:szCs w:val="24"/>
              </w:rPr>
            </w:pPr>
            <w:r>
              <w:rPr>
                <w:rFonts w:ascii="Times New Roman" w:hAnsi="Times New Roman"/>
                <w:b/>
                <w:sz w:val="24"/>
                <w:szCs w:val="24"/>
              </w:rPr>
              <w:t xml:space="preserve">Вопросы для подготовки к экзамену: </w:t>
            </w:r>
            <w:r>
              <w:rPr>
                <w:rFonts w:ascii="Times New Roman" w:hAnsi="Times New Roman"/>
                <w:sz w:val="24"/>
                <w:szCs w:val="24"/>
              </w:rPr>
              <w:t xml:space="preserve">тема </w:t>
            </w:r>
            <w:r w:rsidR="00AC7CE0">
              <w:rPr>
                <w:rFonts w:ascii="Times New Roman" w:hAnsi="Times New Roman"/>
                <w:sz w:val="24"/>
                <w:szCs w:val="24"/>
              </w:rPr>
              <w:t>5</w:t>
            </w:r>
            <w:r>
              <w:rPr>
                <w:rFonts w:ascii="Times New Roman" w:hAnsi="Times New Roman"/>
                <w:sz w:val="24"/>
                <w:szCs w:val="24"/>
              </w:rPr>
              <w:t xml:space="preserve">, тема </w:t>
            </w:r>
            <w:r w:rsidR="00AC7CE0">
              <w:rPr>
                <w:rFonts w:ascii="Times New Roman" w:hAnsi="Times New Roman"/>
                <w:sz w:val="24"/>
                <w:szCs w:val="24"/>
              </w:rPr>
              <w:t>6</w:t>
            </w:r>
            <w:r>
              <w:rPr>
                <w:rFonts w:ascii="Times New Roman" w:hAnsi="Times New Roman"/>
                <w:sz w:val="24"/>
                <w:szCs w:val="24"/>
              </w:rPr>
              <w:t xml:space="preserve">, тема </w:t>
            </w:r>
            <w:r w:rsidR="00AC7CE0">
              <w:rPr>
                <w:rFonts w:ascii="Times New Roman" w:hAnsi="Times New Roman"/>
                <w:sz w:val="24"/>
                <w:szCs w:val="24"/>
              </w:rPr>
              <w:t>7</w:t>
            </w:r>
            <w:r>
              <w:rPr>
                <w:rFonts w:ascii="Times New Roman" w:hAnsi="Times New Roman"/>
                <w:sz w:val="24"/>
                <w:szCs w:val="24"/>
              </w:rPr>
              <w:t xml:space="preserve"> данной рабочей программы.</w:t>
            </w:r>
          </w:p>
          <w:p w14:paraId="25765A39" w14:textId="5F45456C" w:rsidR="00EA6D5C" w:rsidRDefault="00EA6D5C" w:rsidP="00EA6D5C">
            <w:pPr>
              <w:pStyle w:val="ad"/>
              <w:rPr>
                <w:rFonts w:ascii="Times New Roman" w:hAnsi="Times New Roman"/>
                <w:b/>
                <w:sz w:val="24"/>
                <w:szCs w:val="24"/>
              </w:rPr>
            </w:pPr>
            <w:r>
              <w:rPr>
                <w:rFonts w:ascii="Times New Roman" w:hAnsi="Times New Roman"/>
                <w:b/>
                <w:sz w:val="24"/>
                <w:szCs w:val="24"/>
              </w:rPr>
              <w:t>Структура экзамена:</w:t>
            </w:r>
          </w:p>
          <w:p w14:paraId="486FFF2B" w14:textId="77777777" w:rsidR="00EA6D5C" w:rsidRDefault="00EA6D5C" w:rsidP="00EA6D5C">
            <w:pPr>
              <w:pStyle w:val="ad"/>
              <w:rPr>
                <w:rFonts w:ascii="Times New Roman" w:hAnsi="Times New Roman"/>
                <w:b/>
                <w:sz w:val="24"/>
                <w:szCs w:val="24"/>
              </w:rPr>
            </w:pPr>
            <w:r>
              <w:rPr>
                <w:rFonts w:ascii="Times New Roman" w:hAnsi="Times New Roman"/>
                <w:b/>
                <w:sz w:val="24"/>
                <w:szCs w:val="24"/>
              </w:rPr>
              <w:t>Письменная часть:</w:t>
            </w:r>
          </w:p>
          <w:p w14:paraId="0B9CF2E2" w14:textId="77777777" w:rsidR="00EA6D5C" w:rsidRDefault="00EA6D5C" w:rsidP="00EA6D5C">
            <w:pPr>
              <w:pStyle w:val="ad"/>
              <w:rPr>
                <w:rFonts w:ascii="Times New Roman" w:hAnsi="Times New Roman"/>
                <w:sz w:val="24"/>
                <w:szCs w:val="24"/>
              </w:rPr>
            </w:pPr>
            <w:r>
              <w:rPr>
                <w:rFonts w:ascii="Times New Roman" w:hAnsi="Times New Roman"/>
                <w:sz w:val="24"/>
                <w:szCs w:val="24"/>
              </w:rPr>
              <w:t xml:space="preserve">1) Аудирование: выполнение заданий на основе прослушанного текста (10 баллов). </w:t>
            </w:r>
          </w:p>
          <w:p w14:paraId="1F1E8EE9" w14:textId="77777777" w:rsidR="00EA6D5C" w:rsidRDefault="00EA6D5C" w:rsidP="00EA6D5C">
            <w:pPr>
              <w:pStyle w:val="ad"/>
              <w:rPr>
                <w:rFonts w:ascii="Times New Roman" w:hAnsi="Times New Roman"/>
                <w:sz w:val="24"/>
                <w:szCs w:val="24"/>
              </w:rPr>
            </w:pPr>
            <w:r>
              <w:rPr>
                <w:rFonts w:ascii="Times New Roman" w:hAnsi="Times New Roman"/>
                <w:sz w:val="24"/>
                <w:szCs w:val="24"/>
              </w:rPr>
              <w:t>2) Лексико-грамматический тест (40 заданий) (10 баллов).</w:t>
            </w:r>
          </w:p>
          <w:p w14:paraId="725D4D12" w14:textId="77777777" w:rsidR="00EA6D5C" w:rsidRDefault="00EA6D5C" w:rsidP="00EA6D5C">
            <w:pPr>
              <w:pStyle w:val="ad"/>
              <w:rPr>
                <w:rFonts w:ascii="Times New Roman" w:hAnsi="Times New Roman"/>
                <w:sz w:val="24"/>
                <w:szCs w:val="24"/>
              </w:rPr>
            </w:pPr>
            <w:r>
              <w:rPr>
                <w:rFonts w:ascii="Times New Roman" w:hAnsi="Times New Roman"/>
                <w:sz w:val="24"/>
                <w:szCs w:val="24"/>
              </w:rPr>
              <w:t xml:space="preserve">3) </w:t>
            </w:r>
            <w:r w:rsidR="00766D84">
              <w:rPr>
                <w:rFonts w:ascii="Times New Roman" w:hAnsi="Times New Roman"/>
                <w:bCs/>
                <w:sz w:val="24"/>
                <w:szCs w:val="24"/>
              </w:rPr>
              <w:t>Резюме статьи</w:t>
            </w:r>
            <w:r>
              <w:rPr>
                <w:rFonts w:ascii="Times New Roman" w:hAnsi="Times New Roman"/>
                <w:bCs/>
                <w:sz w:val="24"/>
                <w:szCs w:val="24"/>
              </w:rPr>
              <w:t xml:space="preserve"> (</w:t>
            </w:r>
            <w:r w:rsidR="00766D84">
              <w:rPr>
                <w:rFonts w:ascii="Times New Roman" w:hAnsi="Times New Roman"/>
                <w:bCs/>
                <w:sz w:val="24"/>
                <w:szCs w:val="24"/>
              </w:rPr>
              <w:t>треть от объема статьи</w:t>
            </w:r>
            <w:r>
              <w:rPr>
                <w:rFonts w:ascii="Times New Roman" w:hAnsi="Times New Roman"/>
                <w:bCs/>
                <w:sz w:val="24"/>
                <w:szCs w:val="24"/>
              </w:rPr>
              <w:t>)  (</w:t>
            </w:r>
            <w:r w:rsidRPr="00766D84">
              <w:rPr>
                <w:rFonts w:ascii="Times New Roman" w:hAnsi="Times New Roman"/>
                <w:bCs/>
                <w:sz w:val="24"/>
                <w:szCs w:val="24"/>
              </w:rPr>
              <w:t>10</w:t>
            </w:r>
            <w:r>
              <w:rPr>
                <w:rFonts w:ascii="Times New Roman" w:hAnsi="Times New Roman"/>
                <w:bCs/>
                <w:sz w:val="24"/>
                <w:szCs w:val="24"/>
              </w:rPr>
              <w:t xml:space="preserve"> баллов)</w:t>
            </w:r>
          </w:p>
          <w:p w14:paraId="00628FDF" w14:textId="77777777" w:rsidR="00EA6D5C" w:rsidRDefault="00EA6D5C" w:rsidP="00EA6D5C">
            <w:pPr>
              <w:pStyle w:val="ad"/>
              <w:rPr>
                <w:rFonts w:ascii="Times New Roman" w:hAnsi="Times New Roman"/>
                <w:b/>
                <w:sz w:val="24"/>
                <w:szCs w:val="24"/>
              </w:rPr>
            </w:pPr>
            <w:r>
              <w:rPr>
                <w:rFonts w:ascii="Times New Roman" w:hAnsi="Times New Roman"/>
                <w:b/>
                <w:sz w:val="24"/>
                <w:szCs w:val="24"/>
              </w:rPr>
              <w:t>Устная часть</w:t>
            </w:r>
          </w:p>
          <w:p w14:paraId="603619E1" w14:textId="77777777" w:rsidR="00EA6D5C" w:rsidRDefault="00EA6D5C" w:rsidP="002B5AC6">
            <w:pPr>
              <w:pStyle w:val="ad"/>
              <w:numPr>
                <w:ilvl w:val="0"/>
                <w:numId w:val="5"/>
              </w:numPr>
              <w:ind w:left="0" w:firstLine="0"/>
              <w:jc w:val="both"/>
              <w:rPr>
                <w:rFonts w:ascii="Times New Roman" w:hAnsi="Times New Roman"/>
                <w:sz w:val="24"/>
                <w:szCs w:val="24"/>
              </w:rPr>
            </w:pPr>
            <w:r>
              <w:rPr>
                <w:rFonts w:ascii="Times New Roman" w:hAnsi="Times New Roman"/>
                <w:sz w:val="24"/>
                <w:szCs w:val="24"/>
              </w:rPr>
              <w:t>Чтение и обзор текста по пройденной тематике объемом 2500-2800 печатных знаков. Беседа с преподавателем по содержанию текста и затронутым в нем проблемам (15 баллов).</w:t>
            </w:r>
          </w:p>
          <w:p w14:paraId="168BAB9A" w14:textId="77777777" w:rsidR="00EA6D5C" w:rsidRDefault="00EA6D5C" w:rsidP="002B5AC6">
            <w:pPr>
              <w:pStyle w:val="ad"/>
              <w:numPr>
                <w:ilvl w:val="0"/>
                <w:numId w:val="5"/>
              </w:numPr>
              <w:ind w:left="0" w:firstLine="0"/>
              <w:jc w:val="both"/>
              <w:rPr>
                <w:rFonts w:ascii="Times New Roman" w:hAnsi="Times New Roman"/>
                <w:sz w:val="24"/>
                <w:szCs w:val="24"/>
              </w:rPr>
            </w:pPr>
            <w:r>
              <w:rPr>
                <w:rFonts w:ascii="Times New Roman" w:hAnsi="Times New Roman"/>
                <w:sz w:val="24"/>
                <w:szCs w:val="24"/>
              </w:rPr>
              <w:t>Ситуативные задания по пройденной тематике (развернуть предложенный тезис, принять участие в обсуждении его содержания на иностранном языке - без подготовки)</w:t>
            </w:r>
            <w:r w:rsidR="0030701A">
              <w:rPr>
                <w:rFonts w:ascii="Times New Roman" w:hAnsi="Times New Roman"/>
                <w:sz w:val="24"/>
                <w:szCs w:val="24"/>
              </w:rPr>
              <w:t xml:space="preserve"> </w:t>
            </w:r>
            <w:r>
              <w:rPr>
                <w:rFonts w:ascii="Times New Roman" w:hAnsi="Times New Roman"/>
                <w:sz w:val="24"/>
                <w:szCs w:val="24"/>
              </w:rPr>
              <w:t>(15 баллов).</w:t>
            </w:r>
          </w:p>
        </w:tc>
      </w:tr>
    </w:tbl>
    <w:p w14:paraId="6A315E2D" w14:textId="4B83CD4B" w:rsidR="00EA6D5C" w:rsidRDefault="00EA6D5C" w:rsidP="00EA6D5C">
      <w:pPr>
        <w:spacing w:after="160" w:line="259" w:lineRule="auto"/>
        <w:jc w:val="center"/>
        <w:rPr>
          <w:rStyle w:val="af"/>
          <w:sz w:val="28"/>
          <w:szCs w:val="28"/>
          <w:shd w:val="clear" w:color="auto" w:fill="FFFFFF"/>
        </w:rPr>
      </w:pPr>
      <w:r>
        <w:rPr>
          <w:rStyle w:val="af"/>
          <w:sz w:val="28"/>
          <w:szCs w:val="28"/>
          <w:shd w:val="clear" w:color="auto" w:fill="FFFFFF"/>
        </w:rPr>
        <w:lastRenderedPageBreak/>
        <w:t xml:space="preserve">Образцы </w:t>
      </w:r>
      <w:r w:rsidR="00C46892">
        <w:rPr>
          <w:rStyle w:val="af"/>
          <w:sz w:val="28"/>
          <w:szCs w:val="28"/>
          <w:shd w:val="clear" w:color="auto" w:fill="FFFFFF"/>
        </w:rPr>
        <w:t>титульного листа зачетной работы</w:t>
      </w:r>
    </w:p>
    <w:tbl>
      <w:tblPr>
        <w:tblStyle w:val="a6"/>
        <w:tblW w:w="9911" w:type="dxa"/>
        <w:tblInd w:w="-5" w:type="dxa"/>
        <w:tblLayout w:type="fixed"/>
        <w:tblLook w:val="04A0" w:firstRow="1" w:lastRow="0" w:firstColumn="1" w:lastColumn="0" w:noHBand="0" w:noVBand="1"/>
      </w:tblPr>
      <w:tblGrid>
        <w:gridCol w:w="9911"/>
      </w:tblGrid>
      <w:tr w:rsidR="00EA6D5C" w14:paraId="672A828D" w14:textId="77777777" w:rsidTr="00E4105F">
        <w:tc>
          <w:tcPr>
            <w:tcW w:w="9911" w:type="dxa"/>
            <w:shd w:val="clear" w:color="auto" w:fill="auto"/>
          </w:tcPr>
          <w:p w14:paraId="02F6E59A" w14:textId="77777777" w:rsidR="00EA6D5C" w:rsidRDefault="00EA6D5C" w:rsidP="00EA6D5C">
            <w:pPr>
              <w:contextualSpacing/>
              <w:jc w:val="center"/>
              <w:rPr>
                <w:b/>
                <w:bCs/>
              </w:rPr>
            </w:pPr>
            <w:r>
              <w:rPr>
                <w:b/>
                <w:bCs/>
              </w:rPr>
              <w:t xml:space="preserve">Федеральное государственное образовательное бюджетное учреждение высшего образования </w:t>
            </w:r>
          </w:p>
          <w:p w14:paraId="54D30515" w14:textId="77777777" w:rsidR="00EA6D5C" w:rsidRDefault="00EA6D5C" w:rsidP="00EA6D5C">
            <w:pPr>
              <w:contextualSpacing/>
              <w:jc w:val="center"/>
              <w:rPr>
                <w:b/>
                <w:bCs/>
              </w:rPr>
            </w:pPr>
            <w:r>
              <w:rPr>
                <w:b/>
                <w:bCs/>
              </w:rPr>
              <w:t>«Финансовый университет при Правительстве Российской Федерации» (Финуниверситет)</w:t>
            </w:r>
          </w:p>
          <w:p w14:paraId="3E76E30E" w14:textId="77777777" w:rsidR="00EA6D5C" w:rsidRDefault="00EA6D5C" w:rsidP="00EA6D5C">
            <w:pPr>
              <w:contextualSpacing/>
              <w:jc w:val="center"/>
              <w:rPr>
                <w:b/>
                <w:bCs/>
              </w:rPr>
            </w:pPr>
            <w:r>
              <w:rPr>
                <w:b/>
                <w:bCs/>
              </w:rPr>
              <w:t>-----------------------------------------------------------------------------------------------------------------------</w:t>
            </w:r>
          </w:p>
          <w:p w14:paraId="71F15431" w14:textId="77777777" w:rsidR="00EA6D5C" w:rsidRDefault="00EA6D5C" w:rsidP="0030701A">
            <w:pPr>
              <w:contextualSpacing/>
              <w:jc w:val="center"/>
              <w:rPr>
                <w:b/>
                <w:bCs/>
              </w:rPr>
            </w:pPr>
            <w:r>
              <w:rPr>
                <w:b/>
                <w:bCs/>
              </w:rPr>
              <w:t>Департамент иностранных языков и межкультурной коммуникации</w:t>
            </w:r>
          </w:p>
          <w:p w14:paraId="5237E046" w14:textId="77777777" w:rsidR="00EA6D5C" w:rsidRDefault="00EA6D5C" w:rsidP="0030701A">
            <w:pPr>
              <w:contextualSpacing/>
              <w:jc w:val="center"/>
              <w:rPr>
                <w:b/>
                <w:bCs/>
                <w:sz w:val="28"/>
                <w:szCs w:val="28"/>
              </w:rPr>
            </w:pPr>
          </w:p>
          <w:p w14:paraId="44A3BCAA" w14:textId="77777777" w:rsidR="00EA6D5C" w:rsidRDefault="00EA6D5C" w:rsidP="0030701A">
            <w:pPr>
              <w:contextualSpacing/>
              <w:jc w:val="center"/>
            </w:pPr>
            <w:r>
              <w:rPr>
                <w:b/>
                <w:bCs/>
              </w:rPr>
              <w:t>ЗАЧЕТНАЯ РАБОТА ПО ДИСЦИПЛИНЕ</w:t>
            </w:r>
          </w:p>
          <w:p w14:paraId="58899A6D" w14:textId="5652DF6B" w:rsidR="00EA6D5C" w:rsidRDefault="00EA6D5C" w:rsidP="0030701A">
            <w:pPr>
              <w:jc w:val="center"/>
              <w:rPr>
                <w:b/>
                <w:bCs/>
              </w:rPr>
            </w:pPr>
            <w:r>
              <w:rPr>
                <w:b/>
                <w:bCs/>
              </w:rPr>
              <w:t xml:space="preserve"> «Иностранный язык</w:t>
            </w:r>
            <w:r w:rsidR="00F97AF0">
              <w:rPr>
                <w:b/>
                <w:bCs/>
              </w:rPr>
              <w:t xml:space="preserve"> в профессиональной сфере</w:t>
            </w:r>
            <w:r>
              <w:rPr>
                <w:b/>
                <w:bCs/>
              </w:rPr>
              <w:t>»</w:t>
            </w:r>
          </w:p>
          <w:p w14:paraId="31F62B2E" w14:textId="1D13E42F" w:rsidR="0030701A" w:rsidRDefault="0030701A" w:rsidP="0030701A">
            <w:pPr>
              <w:jc w:val="center"/>
            </w:pPr>
            <w:r>
              <w:t xml:space="preserve">38.03.05 - Бизнес-информатика, </w:t>
            </w:r>
          </w:p>
          <w:p w14:paraId="4BE3468C" w14:textId="77777777" w:rsidR="0030701A" w:rsidRDefault="0030701A" w:rsidP="0030701A">
            <w:pPr>
              <w:jc w:val="center"/>
            </w:pPr>
            <w:r>
              <w:t xml:space="preserve">38.03.04 - Государственное и муниципальное управление, 27.03.05 – Инноватика, </w:t>
            </w:r>
          </w:p>
          <w:p w14:paraId="69164398" w14:textId="77777777" w:rsidR="0030701A" w:rsidRDefault="0030701A" w:rsidP="0030701A">
            <w:pPr>
              <w:jc w:val="center"/>
            </w:pPr>
            <w:r>
              <w:t>10.03.01 - Информационная безопасность, 38.03.03 – Менеджмент,</w:t>
            </w:r>
          </w:p>
          <w:p w14:paraId="162C1D26" w14:textId="77777777" w:rsidR="0030701A" w:rsidRDefault="0030701A" w:rsidP="0030701A">
            <w:pPr>
              <w:jc w:val="center"/>
            </w:pPr>
            <w:r>
              <w:t xml:space="preserve"> 41.03.04 – Политология, 09.03.03 - Прикладная информатика, </w:t>
            </w:r>
          </w:p>
          <w:p w14:paraId="3567091B" w14:textId="77777777" w:rsidR="0030701A" w:rsidRDefault="0030701A" w:rsidP="0030701A">
            <w:pPr>
              <w:jc w:val="center"/>
            </w:pPr>
            <w:r>
              <w:t>01.03.02 - Прикладная математика и информатика, 37.03.01 – Психология,</w:t>
            </w:r>
          </w:p>
          <w:p w14:paraId="4CD52387" w14:textId="1E491A91" w:rsidR="0030701A" w:rsidRDefault="0030701A" w:rsidP="0030701A">
            <w:pPr>
              <w:jc w:val="center"/>
            </w:pPr>
            <w:r>
              <w:t xml:space="preserve">42.03.01 - Реклама и связи с общественностью, 39.03.01 – Социология, </w:t>
            </w:r>
          </w:p>
          <w:p w14:paraId="27C0E044" w14:textId="65386D06" w:rsidR="0030701A" w:rsidRDefault="0030701A" w:rsidP="0030701A">
            <w:pPr>
              <w:jc w:val="center"/>
            </w:pPr>
            <w:r>
              <w:t>38.03.03 - Управление персоналом</w:t>
            </w:r>
            <w:r w:rsidR="00DF0BEC">
              <w:t xml:space="preserve"> (7, 8 семестры</w:t>
            </w:r>
            <w:r w:rsidR="002D36A7">
              <w:t>), 47.03.01</w:t>
            </w:r>
            <w:r>
              <w:t xml:space="preserve"> – Философия, 38.03.01 – Экономика,</w:t>
            </w:r>
          </w:p>
          <w:p w14:paraId="1528FD95" w14:textId="54B7F6F3" w:rsidR="0030701A" w:rsidRDefault="00487CC6" w:rsidP="008E1324">
            <w:pPr>
              <w:tabs>
                <w:tab w:val="left" w:pos="2631"/>
                <w:tab w:val="center" w:pos="4847"/>
              </w:tabs>
              <w:jc w:val="center"/>
            </w:pPr>
            <w:r>
              <w:t xml:space="preserve">5, 6 </w:t>
            </w:r>
            <w:r w:rsidR="0030701A">
              <w:t>семестр</w:t>
            </w:r>
            <w:r>
              <w:t xml:space="preserve"> 3 курс</w:t>
            </w:r>
          </w:p>
          <w:p w14:paraId="6094FE2A" w14:textId="77777777" w:rsidR="00EA6D5C" w:rsidRDefault="00EA6D5C" w:rsidP="00EA6D5C">
            <w:pPr>
              <w:jc w:val="center"/>
            </w:pPr>
            <w:r>
              <w:t>20__ /20__ учебный год</w:t>
            </w:r>
          </w:p>
          <w:p w14:paraId="4EE78492" w14:textId="77777777" w:rsidR="00EA6D5C" w:rsidRDefault="00EA6D5C" w:rsidP="00EA6D5C">
            <w:pPr>
              <w:jc w:val="center"/>
            </w:pPr>
            <w:r>
              <w:rPr>
                <w:lang w:val="en-US"/>
              </w:rPr>
              <w:t>I</w:t>
            </w:r>
            <w:r>
              <w:t xml:space="preserve"> вариант</w:t>
            </w:r>
          </w:p>
          <w:p w14:paraId="22D5C3C9" w14:textId="77777777" w:rsidR="00EA6D5C" w:rsidRDefault="00EA6D5C" w:rsidP="00EA6D5C">
            <w:pPr>
              <w:spacing w:line="360" w:lineRule="auto"/>
            </w:pPr>
            <w:r>
              <w:t>Работу выполнил студент __________________________________ гр. ______.</w:t>
            </w:r>
          </w:p>
          <w:p w14:paraId="7DC4BB53" w14:textId="17325AF7" w:rsidR="00EA6D5C" w:rsidRDefault="00EA6D5C" w:rsidP="00EA6D5C">
            <w:pPr>
              <w:jc w:val="center"/>
              <w:rPr>
                <w:b/>
                <w:bCs/>
              </w:rPr>
            </w:pPr>
            <w:r>
              <w:rPr>
                <w:b/>
                <w:bCs/>
              </w:rPr>
              <w:t>Система оценки знаний по учебной дисциплине «Иностранный язык</w:t>
            </w:r>
            <w:r w:rsidR="00E4105F">
              <w:rPr>
                <w:b/>
                <w:bCs/>
              </w:rPr>
              <w:t xml:space="preserve"> в профессиональной сфере</w:t>
            </w:r>
            <w:r>
              <w:rPr>
                <w:b/>
                <w:bCs/>
              </w:rPr>
              <w:t>»</w:t>
            </w:r>
          </w:p>
          <w:tbl>
            <w:tblPr>
              <w:tblpPr w:leftFromText="180" w:rightFromText="180" w:vertAnchor="text" w:horzAnchor="page" w:tblpX="556" w:tblpY="198"/>
              <w:tblOverlap w:val="never"/>
              <w:tblW w:w="9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0"/>
              <w:gridCol w:w="1343"/>
              <w:gridCol w:w="1047"/>
              <w:gridCol w:w="1607"/>
              <w:gridCol w:w="1199"/>
              <w:gridCol w:w="1367"/>
              <w:gridCol w:w="827"/>
              <w:gridCol w:w="935"/>
            </w:tblGrid>
            <w:tr w:rsidR="00EA6D5C" w14:paraId="5F36A931" w14:textId="77777777" w:rsidTr="00EA6D5C">
              <w:trPr>
                <w:trHeight w:val="330"/>
              </w:trPr>
              <w:tc>
                <w:tcPr>
                  <w:tcW w:w="1360" w:type="dxa"/>
                  <w:vMerge w:val="restart"/>
                </w:tcPr>
                <w:p w14:paraId="7F536007" w14:textId="31E6047C" w:rsidR="00EA6D5C" w:rsidRDefault="00EA6D5C" w:rsidP="00C46892">
                  <w:pPr>
                    <w:jc w:val="center"/>
                    <w:rPr>
                      <w:sz w:val="18"/>
                      <w:szCs w:val="18"/>
                    </w:rPr>
                  </w:pPr>
                  <w:r>
                    <w:rPr>
                      <w:sz w:val="18"/>
                      <w:szCs w:val="18"/>
                    </w:rPr>
                    <w:t>Текущий контроль, СРС, домашние задания (сентябрь-октябрь 202</w:t>
                  </w:r>
                  <w:r w:rsidR="00C46892">
                    <w:rPr>
                      <w:sz w:val="18"/>
                      <w:szCs w:val="18"/>
                    </w:rPr>
                    <w:t>_/ 202_</w:t>
                  </w:r>
                  <w:r>
                    <w:rPr>
                      <w:sz w:val="18"/>
                      <w:szCs w:val="18"/>
                    </w:rPr>
                    <w:t xml:space="preserve"> уч.г.</w:t>
                  </w:r>
                </w:p>
              </w:tc>
              <w:tc>
                <w:tcPr>
                  <w:tcW w:w="1343" w:type="dxa"/>
                  <w:vMerge w:val="restart"/>
                </w:tcPr>
                <w:p w14:paraId="3C97D691" w14:textId="5DAC60B2" w:rsidR="00EA6D5C" w:rsidRDefault="00EA6D5C" w:rsidP="00EA6D5C">
                  <w:pPr>
                    <w:jc w:val="center"/>
                    <w:rPr>
                      <w:sz w:val="18"/>
                      <w:szCs w:val="18"/>
                    </w:rPr>
                  </w:pPr>
                  <w:r>
                    <w:rPr>
                      <w:sz w:val="18"/>
                      <w:szCs w:val="18"/>
                    </w:rPr>
                    <w:t>Текущий контроль, СРС, домашни</w:t>
                  </w:r>
                  <w:r w:rsidR="00C46892">
                    <w:rPr>
                      <w:sz w:val="18"/>
                      <w:szCs w:val="18"/>
                    </w:rPr>
                    <w:t>е задания (ноябрь - декабрь 202_/ 202_</w:t>
                  </w:r>
                  <w:r>
                    <w:rPr>
                      <w:sz w:val="18"/>
                      <w:szCs w:val="18"/>
                    </w:rPr>
                    <w:t xml:space="preserve"> уч.г.</w:t>
                  </w:r>
                </w:p>
              </w:tc>
              <w:tc>
                <w:tcPr>
                  <w:tcW w:w="5220" w:type="dxa"/>
                  <w:gridSpan w:val="4"/>
                </w:tcPr>
                <w:p w14:paraId="280F536A" w14:textId="77777777" w:rsidR="00EA6D5C" w:rsidRDefault="00EA6D5C" w:rsidP="00EA6D5C">
                  <w:pPr>
                    <w:jc w:val="center"/>
                    <w:rPr>
                      <w:sz w:val="18"/>
                      <w:szCs w:val="18"/>
                    </w:rPr>
                  </w:pPr>
                  <w:r>
                    <w:rPr>
                      <w:sz w:val="18"/>
                      <w:szCs w:val="18"/>
                    </w:rPr>
                    <w:t>Зачет</w:t>
                  </w:r>
                </w:p>
              </w:tc>
              <w:tc>
                <w:tcPr>
                  <w:tcW w:w="827" w:type="dxa"/>
                  <w:vMerge w:val="restart"/>
                </w:tcPr>
                <w:p w14:paraId="6EFFE212" w14:textId="77777777" w:rsidR="00EA6D5C" w:rsidRDefault="00EA6D5C" w:rsidP="00EA6D5C">
                  <w:pPr>
                    <w:jc w:val="center"/>
                    <w:rPr>
                      <w:sz w:val="18"/>
                      <w:szCs w:val="18"/>
                    </w:rPr>
                  </w:pPr>
                  <w:r>
                    <w:rPr>
                      <w:sz w:val="18"/>
                      <w:szCs w:val="18"/>
                    </w:rPr>
                    <w:t>Оценка за зачет</w:t>
                  </w:r>
                </w:p>
                <w:p w14:paraId="6990C133" w14:textId="77777777" w:rsidR="00EA6D5C" w:rsidRDefault="00EA6D5C" w:rsidP="00EA6D5C">
                  <w:pPr>
                    <w:jc w:val="center"/>
                    <w:rPr>
                      <w:sz w:val="18"/>
                      <w:szCs w:val="18"/>
                    </w:rPr>
                  </w:pPr>
                </w:p>
              </w:tc>
              <w:tc>
                <w:tcPr>
                  <w:tcW w:w="935" w:type="dxa"/>
                  <w:vMerge w:val="restart"/>
                  <w:tcBorders>
                    <w:right w:val="single" w:sz="4" w:space="0" w:color="auto"/>
                  </w:tcBorders>
                </w:tcPr>
                <w:p w14:paraId="7150BAAF" w14:textId="77777777" w:rsidR="00EA6D5C" w:rsidRDefault="00EA6D5C" w:rsidP="00EA6D5C">
                  <w:pPr>
                    <w:jc w:val="center"/>
                    <w:rPr>
                      <w:sz w:val="18"/>
                      <w:szCs w:val="18"/>
                    </w:rPr>
                  </w:pPr>
                  <w:r>
                    <w:rPr>
                      <w:sz w:val="18"/>
                      <w:szCs w:val="18"/>
                    </w:rPr>
                    <w:t>Итоговая</w:t>
                  </w:r>
                </w:p>
                <w:p w14:paraId="4116C0C3" w14:textId="77777777" w:rsidR="00EA6D5C" w:rsidRDefault="00EA6D5C" w:rsidP="00EA6D5C">
                  <w:pPr>
                    <w:jc w:val="center"/>
                    <w:rPr>
                      <w:sz w:val="18"/>
                      <w:szCs w:val="18"/>
                    </w:rPr>
                  </w:pPr>
                  <w:r>
                    <w:rPr>
                      <w:sz w:val="18"/>
                      <w:szCs w:val="18"/>
                    </w:rPr>
                    <w:t>оценка</w:t>
                  </w:r>
                </w:p>
                <w:p w14:paraId="20EDD5FA" w14:textId="77777777" w:rsidR="00EA6D5C" w:rsidRDefault="00EA6D5C" w:rsidP="00EA6D5C">
                  <w:pPr>
                    <w:jc w:val="center"/>
                    <w:rPr>
                      <w:sz w:val="18"/>
                      <w:szCs w:val="18"/>
                    </w:rPr>
                  </w:pPr>
                </w:p>
              </w:tc>
            </w:tr>
            <w:tr w:rsidR="00EA6D5C" w14:paraId="4DD492F5" w14:textId="77777777" w:rsidTr="00EA6D5C">
              <w:trPr>
                <w:trHeight w:val="521"/>
              </w:trPr>
              <w:tc>
                <w:tcPr>
                  <w:tcW w:w="1360" w:type="dxa"/>
                  <w:vMerge/>
                  <w:vAlign w:val="center"/>
                </w:tcPr>
                <w:p w14:paraId="4F05A0AE" w14:textId="77777777" w:rsidR="00EA6D5C" w:rsidRDefault="00EA6D5C" w:rsidP="00EA6D5C">
                  <w:pPr>
                    <w:jc w:val="center"/>
                    <w:rPr>
                      <w:sz w:val="18"/>
                      <w:szCs w:val="18"/>
                    </w:rPr>
                  </w:pPr>
                </w:p>
              </w:tc>
              <w:tc>
                <w:tcPr>
                  <w:tcW w:w="1343" w:type="dxa"/>
                  <w:vMerge/>
                  <w:vAlign w:val="center"/>
                </w:tcPr>
                <w:p w14:paraId="25F211EC" w14:textId="77777777" w:rsidR="00EA6D5C" w:rsidRDefault="00EA6D5C" w:rsidP="00EA6D5C">
                  <w:pPr>
                    <w:jc w:val="center"/>
                    <w:rPr>
                      <w:sz w:val="18"/>
                      <w:szCs w:val="18"/>
                    </w:rPr>
                  </w:pPr>
                </w:p>
              </w:tc>
              <w:tc>
                <w:tcPr>
                  <w:tcW w:w="3853" w:type="dxa"/>
                  <w:gridSpan w:val="3"/>
                  <w:vAlign w:val="center"/>
                </w:tcPr>
                <w:p w14:paraId="52A654FD" w14:textId="77777777" w:rsidR="00EA6D5C" w:rsidRDefault="00EA6D5C" w:rsidP="00EA6D5C">
                  <w:pPr>
                    <w:jc w:val="center"/>
                    <w:rPr>
                      <w:sz w:val="18"/>
                      <w:szCs w:val="18"/>
                    </w:rPr>
                  </w:pPr>
                  <w:r>
                    <w:rPr>
                      <w:sz w:val="18"/>
                      <w:szCs w:val="18"/>
                    </w:rPr>
                    <w:t>Письменная часть</w:t>
                  </w:r>
                </w:p>
              </w:tc>
              <w:tc>
                <w:tcPr>
                  <w:tcW w:w="1367" w:type="dxa"/>
                  <w:vAlign w:val="center"/>
                </w:tcPr>
                <w:p w14:paraId="521747F9" w14:textId="77777777" w:rsidR="00EA6D5C" w:rsidRDefault="00EA6D5C" w:rsidP="00EA6D5C">
                  <w:pPr>
                    <w:jc w:val="center"/>
                    <w:rPr>
                      <w:sz w:val="18"/>
                      <w:szCs w:val="18"/>
                    </w:rPr>
                  </w:pPr>
                  <w:r>
                    <w:rPr>
                      <w:sz w:val="18"/>
                      <w:szCs w:val="18"/>
                    </w:rPr>
                    <w:t>Устная часть</w:t>
                  </w:r>
                </w:p>
              </w:tc>
              <w:tc>
                <w:tcPr>
                  <w:tcW w:w="827" w:type="dxa"/>
                  <w:vMerge/>
                  <w:vAlign w:val="center"/>
                </w:tcPr>
                <w:p w14:paraId="62310208" w14:textId="77777777" w:rsidR="00EA6D5C" w:rsidRDefault="00EA6D5C" w:rsidP="00EA6D5C">
                  <w:pPr>
                    <w:jc w:val="center"/>
                    <w:rPr>
                      <w:sz w:val="18"/>
                      <w:szCs w:val="18"/>
                    </w:rPr>
                  </w:pPr>
                </w:p>
              </w:tc>
              <w:tc>
                <w:tcPr>
                  <w:tcW w:w="935" w:type="dxa"/>
                  <w:vMerge/>
                  <w:tcBorders>
                    <w:right w:val="single" w:sz="4" w:space="0" w:color="auto"/>
                  </w:tcBorders>
                  <w:vAlign w:val="center"/>
                </w:tcPr>
                <w:p w14:paraId="0D27E04D" w14:textId="77777777" w:rsidR="00EA6D5C" w:rsidRDefault="00EA6D5C" w:rsidP="00EA6D5C">
                  <w:pPr>
                    <w:jc w:val="center"/>
                    <w:rPr>
                      <w:sz w:val="18"/>
                      <w:szCs w:val="18"/>
                    </w:rPr>
                  </w:pPr>
                </w:p>
              </w:tc>
            </w:tr>
            <w:tr w:rsidR="00EA6D5C" w14:paraId="268F0812" w14:textId="77777777" w:rsidTr="00EA6D5C">
              <w:trPr>
                <w:trHeight w:val="392"/>
              </w:trPr>
              <w:tc>
                <w:tcPr>
                  <w:tcW w:w="1360" w:type="dxa"/>
                  <w:vMerge/>
                  <w:vAlign w:val="center"/>
                </w:tcPr>
                <w:p w14:paraId="6F16A88D" w14:textId="77777777" w:rsidR="00EA6D5C" w:rsidRDefault="00EA6D5C" w:rsidP="00EA6D5C">
                  <w:pPr>
                    <w:jc w:val="center"/>
                    <w:rPr>
                      <w:sz w:val="18"/>
                      <w:szCs w:val="18"/>
                    </w:rPr>
                  </w:pPr>
                </w:p>
              </w:tc>
              <w:tc>
                <w:tcPr>
                  <w:tcW w:w="1343" w:type="dxa"/>
                  <w:vMerge/>
                  <w:vAlign w:val="center"/>
                </w:tcPr>
                <w:p w14:paraId="534D2A79" w14:textId="77777777" w:rsidR="00EA6D5C" w:rsidRDefault="00EA6D5C" w:rsidP="00EA6D5C">
                  <w:pPr>
                    <w:jc w:val="center"/>
                    <w:rPr>
                      <w:sz w:val="18"/>
                      <w:szCs w:val="18"/>
                    </w:rPr>
                  </w:pPr>
                </w:p>
              </w:tc>
              <w:tc>
                <w:tcPr>
                  <w:tcW w:w="1047" w:type="dxa"/>
                </w:tcPr>
                <w:p w14:paraId="52634A88" w14:textId="77777777" w:rsidR="00EA6D5C" w:rsidRDefault="00EA6D5C" w:rsidP="00EA6D5C">
                  <w:pPr>
                    <w:jc w:val="center"/>
                    <w:rPr>
                      <w:sz w:val="18"/>
                      <w:szCs w:val="18"/>
                    </w:rPr>
                  </w:pPr>
                  <w:r>
                    <w:rPr>
                      <w:sz w:val="18"/>
                      <w:szCs w:val="18"/>
                    </w:rPr>
                    <w:t xml:space="preserve">Аудирова-ние  </w:t>
                  </w:r>
                </w:p>
                <w:p w14:paraId="462F36CC" w14:textId="77777777" w:rsidR="00EA6D5C" w:rsidRDefault="00EA6D5C" w:rsidP="00EA6D5C">
                  <w:pPr>
                    <w:jc w:val="center"/>
                    <w:rPr>
                      <w:sz w:val="18"/>
                      <w:szCs w:val="18"/>
                    </w:rPr>
                  </w:pPr>
                  <w:r>
                    <w:rPr>
                      <w:sz w:val="18"/>
                      <w:szCs w:val="18"/>
                    </w:rPr>
                    <w:t>(10 заданий)</w:t>
                  </w:r>
                </w:p>
              </w:tc>
              <w:tc>
                <w:tcPr>
                  <w:tcW w:w="1607" w:type="dxa"/>
                  <w:tcBorders>
                    <w:bottom w:val="single" w:sz="4" w:space="0" w:color="auto"/>
                  </w:tcBorders>
                </w:tcPr>
                <w:p w14:paraId="1C55FF76" w14:textId="77777777" w:rsidR="00EA6D5C" w:rsidRDefault="00EA6D5C" w:rsidP="00EA6D5C">
                  <w:pPr>
                    <w:jc w:val="center"/>
                    <w:rPr>
                      <w:sz w:val="18"/>
                      <w:szCs w:val="18"/>
                    </w:rPr>
                  </w:pPr>
                  <w:r>
                    <w:rPr>
                      <w:sz w:val="18"/>
                      <w:szCs w:val="18"/>
                    </w:rPr>
                    <w:t>Лексико-грамматический тест (40 заданий)</w:t>
                  </w:r>
                </w:p>
              </w:tc>
              <w:tc>
                <w:tcPr>
                  <w:tcW w:w="1199" w:type="dxa"/>
                </w:tcPr>
                <w:p w14:paraId="2A36130E" w14:textId="77777777" w:rsidR="00EA6D5C" w:rsidRDefault="00EA6D5C" w:rsidP="00EA6D5C">
                  <w:pPr>
                    <w:jc w:val="center"/>
                    <w:rPr>
                      <w:sz w:val="18"/>
                      <w:szCs w:val="18"/>
                    </w:rPr>
                  </w:pPr>
                  <w:r>
                    <w:rPr>
                      <w:sz w:val="18"/>
                      <w:szCs w:val="18"/>
                    </w:rPr>
                    <w:t xml:space="preserve">Письмен-ное задание </w:t>
                  </w:r>
                </w:p>
              </w:tc>
              <w:tc>
                <w:tcPr>
                  <w:tcW w:w="1367" w:type="dxa"/>
                  <w:vAlign w:val="center"/>
                </w:tcPr>
                <w:p w14:paraId="7785DAF9" w14:textId="77777777" w:rsidR="00EA6D5C" w:rsidRDefault="00EA6D5C" w:rsidP="00EA6D5C">
                  <w:pPr>
                    <w:jc w:val="center"/>
                    <w:rPr>
                      <w:sz w:val="18"/>
                      <w:szCs w:val="18"/>
                    </w:rPr>
                  </w:pPr>
                  <w:r>
                    <w:rPr>
                      <w:sz w:val="18"/>
                      <w:szCs w:val="18"/>
                    </w:rPr>
                    <w:t>Ситуативное задание по пройденным темам)</w:t>
                  </w:r>
                </w:p>
              </w:tc>
              <w:tc>
                <w:tcPr>
                  <w:tcW w:w="827" w:type="dxa"/>
                  <w:vMerge/>
                  <w:vAlign w:val="center"/>
                </w:tcPr>
                <w:p w14:paraId="652E68F5" w14:textId="77777777" w:rsidR="00EA6D5C" w:rsidRDefault="00EA6D5C" w:rsidP="00EA6D5C">
                  <w:pPr>
                    <w:jc w:val="center"/>
                    <w:rPr>
                      <w:sz w:val="18"/>
                      <w:szCs w:val="18"/>
                    </w:rPr>
                  </w:pPr>
                </w:p>
              </w:tc>
              <w:tc>
                <w:tcPr>
                  <w:tcW w:w="935" w:type="dxa"/>
                  <w:vMerge/>
                  <w:tcBorders>
                    <w:right w:val="single" w:sz="4" w:space="0" w:color="auto"/>
                  </w:tcBorders>
                  <w:vAlign w:val="center"/>
                </w:tcPr>
                <w:p w14:paraId="407D6B6D" w14:textId="77777777" w:rsidR="00EA6D5C" w:rsidRDefault="00EA6D5C" w:rsidP="00EA6D5C">
                  <w:pPr>
                    <w:jc w:val="center"/>
                    <w:rPr>
                      <w:sz w:val="18"/>
                      <w:szCs w:val="18"/>
                    </w:rPr>
                  </w:pPr>
                </w:p>
              </w:tc>
            </w:tr>
            <w:tr w:rsidR="00EA6D5C" w14:paraId="70AC4D27" w14:textId="77777777" w:rsidTr="00EA6D5C">
              <w:trPr>
                <w:trHeight w:val="446"/>
              </w:trPr>
              <w:tc>
                <w:tcPr>
                  <w:tcW w:w="1360" w:type="dxa"/>
                </w:tcPr>
                <w:p w14:paraId="58355B5A" w14:textId="77777777" w:rsidR="00EA6D5C" w:rsidRDefault="00EA6D5C" w:rsidP="00EA6D5C">
                  <w:pPr>
                    <w:jc w:val="center"/>
                    <w:rPr>
                      <w:sz w:val="18"/>
                      <w:szCs w:val="18"/>
                    </w:rPr>
                  </w:pPr>
                  <w:r>
                    <w:rPr>
                      <w:sz w:val="18"/>
                      <w:szCs w:val="18"/>
                    </w:rPr>
                    <w:t>20 баллов</w:t>
                  </w:r>
                </w:p>
              </w:tc>
              <w:tc>
                <w:tcPr>
                  <w:tcW w:w="1343" w:type="dxa"/>
                </w:tcPr>
                <w:p w14:paraId="11FE6A1C" w14:textId="77777777" w:rsidR="00EA6D5C" w:rsidRDefault="00EA6D5C" w:rsidP="00EA6D5C">
                  <w:pPr>
                    <w:jc w:val="center"/>
                    <w:rPr>
                      <w:sz w:val="18"/>
                      <w:szCs w:val="18"/>
                    </w:rPr>
                  </w:pPr>
                  <w:r>
                    <w:rPr>
                      <w:sz w:val="18"/>
                      <w:szCs w:val="18"/>
                    </w:rPr>
                    <w:t>20 баллов</w:t>
                  </w:r>
                </w:p>
              </w:tc>
              <w:tc>
                <w:tcPr>
                  <w:tcW w:w="1047" w:type="dxa"/>
                </w:tcPr>
                <w:p w14:paraId="6839628D" w14:textId="77777777" w:rsidR="00EA6D5C" w:rsidRDefault="00EA6D5C" w:rsidP="00EA6D5C">
                  <w:pPr>
                    <w:jc w:val="center"/>
                    <w:rPr>
                      <w:sz w:val="18"/>
                      <w:szCs w:val="18"/>
                    </w:rPr>
                  </w:pPr>
                  <w:r>
                    <w:rPr>
                      <w:sz w:val="18"/>
                      <w:szCs w:val="18"/>
                    </w:rPr>
                    <w:t>5 баллов</w:t>
                  </w:r>
                </w:p>
              </w:tc>
              <w:tc>
                <w:tcPr>
                  <w:tcW w:w="1607" w:type="dxa"/>
                </w:tcPr>
                <w:p w14:paraId="7C86A5C4" w14:textId="77777777" w:rsidR="00EA6D5C" w:rsidRDefault="00EA6D5C" w:rsidP="00EA6D5C">
                  <w:pPr>
                    <w:jc w:val="center"/>
                    <w:rPr>
                      <w:sz w:val="18"/>
                      <w:szCs w:val="18"/>
                    </w:rPr>
                  </w:pPr>
                  <w:r>
                    <w:rPr>
                      <w:sz w:val="18"/>
                      <w:szCs w:val="18"/>
                    </w:rPr>
                    <w:t>15 баллов</w:t>
                  </w:r>
                </w:p>
              </w:tc>
              <w:tc>
                <w:tcPr>
                  <w:tcW w:w="1199" w:type="dxa"/>
                </w:tcPr>
                <w:p w14:paraId="54925BA5" w14:textId="77777777" w:rsidR="00EA6D5C" w:rsidRDefault="00EA6D5C" w:rsidP="00EA6D5C">
                  <w:pPr>
                    <w:jc w:val="center"/>
                    <w:rPr>
                      <w:sz w:val="18"/>
                      <w:szCs w:val="18"/>
                    </w:rPr>
                  </w:pPr>
                  <w:r>
                    <w:rPr>
                      <w:sz w:val="18"/>
                      <w:szCs w:val="18"/>
                    </w:rPr>
                    <w:t>10 баллов</w:t>
                  </w:r>
                </w:p>
              </w:tc>
              <w:tc>
                <w:tcPr>
                  <w:tcW w:w="1367" w:type="dxa"/>
                </w:tcPr>
                <w:p w14:paraId="0DD2A422" w14:textId="77777777" w:rsidR="00EA6D5C" w:rsidRDefault="00EA6D5C" w:rsidP="00EA6D5C">
                  <w:pPr>
                    <w:jc w:val="center"/>
                    <w:rPr>
                      <w:sz w:val="18"/>
                      <w:szCs w:val="18"/>
                    </w:rPr>
                  </w:pPr>
                  <w:r>
                    <w:rPr>
                      <w:sz w:val="18"/>
                      <w:szCs w:val="18"/>
                    </w:rPr>
                    <w:t>30 баллов</w:t>
                  </w:r>
                </w:p>
              </w:tc>
              <w:tc>
                <w:tcPr>
                  <w:tcW w:w="827" w:type="dxa"/>
                </w:tcPr>
                <w:p w14:paraId="64EF6200" w14:textId="77777777" w:rsidR="00EA6D5C" w:rsidRDefault="00EA6D5C" w:rsidP="00EA6D5C">
                  <w:pPr>
                    <w:jc w:val="center"/>
                    <w:rPr>
                      <w:sz w:val="18"/>
                      <w:szCs w:val="18"/>
                    </w:rPr>
                  </w:pPr>
                  <w:r>
                    <w:rPr>
                      <w:sz w:val="18"/>
                      <w:szCs w:val="18"/>
                    </w:rPr>
                    <w:t>60 баллов</w:t>
                  </w:r>
                </w:p>
              </w:tc>
              <w:tc>
                <w:tcPr>
                  <w:tcW w:w="935" w:type="dxa"/>
                </w:tcPr>
                <w:p w14:paraId="4E8F75F0" w14:textId="77777777" w:rsidR="00EA6D5C" w:rsidRDefault="00EA6D5C" w:rsidP="00EA6D5C">
                  <w:pPr>
                    <w:jc w:val="center"/>
                    <w:rPr>
                      <w:sz w:val="18"/>
                      <w:szCs w:val="18"/>
                    </w:rPr>
                  </w:pPr>
                  <w:r>
                    <w:rPr>
                      <w:sz w:val="18"/>
                      <w:szCs w:val="18"/>
                    </w:rPr>
                    <w:t>100 баллов</w:t>
                  </w:r>
                </w:p>
              </w:tc>
            </w:tr>
            <w:tr w:rsidR="00EA6D5C" w14:paraId="4DC44C1D" w14:textId="77777777" w:rsidTr="00EA6D5C">
              <w:trPr>
                <w:trHeight w:val="680"/>
              </w:trPr>
              <w:tc>
                <w:tcPr>
                  <w:tcW w:w="1360" w:type="dxa"/>
                </w:tcPr>
                <w:p w14:paraId="1D18D0A0" w14:textId="77777777" w:rsidR="00EA6D5C" w:rsidRDefault="00EA6D5C" w:rsidP="00EA6D5C">
                  <w:pPr>
                    <w:jc w:val="center"/>
                    <w:rPr>
                      <w:sz w:val="18"/>
                      <w:szCs w:val="18"/>
                    </w:rPr>
                  </w:pPr>
                </w:p>
              </w:tc>
              <w:tc>
                <w:tcPr>
                  <w:tcW w:w="1343" w:type="dxa"/>
                </w:tcPr>
                <w:p w14:paraId="5C083C8D" w14:textId="77777777" w:rsidR="00EA6D5C" w:rsidRDefault="00EA6D5C" w:rsidP="00EA6D5C">
                  <w:pPr>
                    <w:jc w:val="center"/>
                    <w:rPr>
                      <w:sz w:val="18"/>
                      <w:szCs w:val="18"/>
                    </w:rPr>
                  </w:pPr>
                </w:p>
              </w:tc>
              <w:tc>
                <w:tcPr>
                  <w:tcW w:w="1047" w:type="dxa"/>
                </w:tcPr>
                <w:p w14:paraId="4307D06E" w14:textId="77777777" w:rsidR="00EA6D5C" w:rsidRDefault="00EA6D5C" w:rsidP="00EA6D5C">
                  <w:pPr>
                    <w:jc w:val="center"/>
                    <w:rPr>
                      <w:sz w:val="18"/>
                      <w:szCs w:val="18"/>
                    </w:rPr>
                  </w:pPr>
                </w:p>
              </w:tc>
              <w:tc>
                <w:tcPr>
                  <w:tcW w:w="1607" w:type="dxa"/>
                </w:tcPr>
                <w:p w14:paraId="1DD3D252" w14:textId="77777777" w:rsidR="00EA6D5C" w:rsidRDefault="00EA6D5C" w:rsidP="00EA6D5C">
                  <w:pPr>
                    <w:jc w:val="center"/>
                    <w:rPr>
                      <w:sz w:val="18"/>
                      <w:szCs w:val="18"/>
                    </w:rPr>
                  </w:pPr>
                </w:p>
              </w:tc>
              <w:tc>
                <w:tcPr>
                  <w:tcW w:w="1199" w:type="dxa"/>
                </w:tcPr>
                <w:p w14:paraId="62385CC4" w14:textId="77777777" w:rsidR="00EA6D5C" w:rsidRDefault="00EA6D5C" w:rsidP="00EA6D5C">
                  <w:pPr>
                    <w:jc w:val="center"/>
                    <w:rPr>
                      <w:sz w:val="18"/>
                      <w:szCs w:val="18"/>
                    </w:rPr>
                  </w:pPr>
                </w:p>
              </w:tc>
              <w:tc>
                <w:tcPr>
                  <w:tcW w:w="1367" w:type="dxa"/>
                </w:tcPr>
                <w:p w14:paraId="274BC843" w14:textId="77777777" w:rsidR="00EA6D5C" w:rsidRDefault="00EA6D5C" w:rsidP="00EA6D5C">
                  <w:pPr>
                    <w:jc w:val="center"/>
                    <w:rPr>
                      <w:sz w:val="18"/>
                      <w:szCs w:val="18"/>
                    </w:rPr>
                  </w:pPr>
                </w:p>
              </w:tc>
              <w:tc>
                <w:tcPr>
                  <w:tcW w:w="827" w:type="dxa"/>
                </w:tcPr>
                <w:p w14:paraId="214E6BE3" w14:textId="77777777" w:rsidR="00EA6D5C" w:rsidRDefault="00EA6D5C" w:rsidP="00EA6D5C">
                  <w:pPr>
                    <w:jc w:val="center"/>
                    <w:rPr>
                      <w:sz w:val="18"/>
                      <w:szCs w:val="18"/>
                    </w:rPr>
                  </w:pPr>
                </w:p>
              </w:tc>
              <w:tc>
                <w:tcPr>
                  <w:tcW w:w="935" w:type="dxa"/>
                </w:tcPr>
                <w:p w14:paraId="588DAA1F" w14:textId="77777777" w:rsidR="00EA6D5C" w:rsidRDefault="00EA6D5C" w:rsidP="00EA6D5C">
                  <w:pPr>
                    <w:jc w:val="center"/>
                    <w:rPr>
                      <w:sz w:val="18"/>
                      <w:szCs w:val="18"/>
                    </w:rPr>
                  </w:pPr>
                </w:p>
              </w:tc>
            </w:tr>
          </w:tbl>
          <w:p w14:paraId="3061A7D7" w14:textId="77777777" w:rsidR="008E1324" w:rsidRPr="00742177" w:rsidRDefault="008E1324" w:rsidP="00EA6D5C">
            <w:pPr>
              <w:jc w:val="right"/>
            </w:pPr>
          </w:p>
          <w:p w14:paraId="7EA8E11A" w14:textId="77777777" w:rsidR="00EA6D5C" w:rsidRDefault="00EA6D5C" w:rsidP="00EA6D5C">
            <w:pPr>
              <w:jc w:val="right"/>
            </w:pPr>
            <w:r>
              <w:t>Работу подготовила ________________________________ Ф.И.О. преподавателя</w:t>
            </w:r>
          </w:p>
          <w:p w14:paraId="2FD0AA37" w14:textId="77777777" w:rsidR="00EA6D5C" w:rsidRPr="00742177" w:rsidRDefault="00EA6D5C" w:rsidP="00EA6D5C">
            <w:pPr>
              <w:pStyle w:val="ad"/>
              <w:spacing w:line="360" w:lineRule="auto"/>
              <w:jc w:val="right"/>
              <w:rPr>
                <w:rFonts w:ascii="Times New Roman" w:hAnsi="Times New Roman"/>
                <w:sz w:val="24"/>
                <w:szCs w:val="24"/>
              </w:rPr>
            </w:pPr>
            <w:r>
              <w:rPr>
                <w:rFonts w:ascii="Times New Roman" w:hAnsi="Times New Roman"/>
                <w:sz w:val="24"/>
                <w:szCs w:val="24"/>
              </w:rPr>
              <w:t>Работу проверил(а) ________________________________Ф.И.О. преподавателя</w:t>
            </w:r>
          </w:p>
          <w:p w14:paraId="76BF3A33" w14:textId="77777777" w:rsidR="008E1324" w:rsidRPr="00742177" w:rsidRDefault="008E1324" w:rsidP="00EA6D5C">
            <w:pPr>
              <w:pStyle w:val="ad"/>
              <w:spacing w:line="360" w:lineRule="auto"/>
              <w:jc w:val="right"/>
              <w:rPr>
                <w:rFonts w:ascii="Times New Roman" w:hAnsi="Times New Roman"/>
                <w:sz w:val="24"/>
                <w:szCs w:val="24"/>
              </w:rPr>
            </w:pPr>
          </w:p>
          <w:tbl>
            <w:tblPr>
              <w:tblStyle w:val="12"/>
              <w:tblW w:w="9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23"/>
              <w:gridCol w:w="5516"/>
            </w:tblGrid>
            <w:tr w:rsidR="00EA6D5C" w14:paraId="543C2C61" w14:textId="77777777" w:rsidTr="00EA6D5C">
              <w:tc>
                <w:tcPr>
                  <w:tcW w:w="3823" w:type="dxa"/>
                </w:tcPr>
                <w:p w14:paraId="731EDEE9" w14:textId="77777777" w:rsidR="00EA6D5C" w:rsidRDefault="00EA6D5C" w:rsidP="00EA6D5C">
                  <w:pPr>
                    <w:jc w:val="both"/>
                  </w:pPr>
                  <w:r>
                    <w:t xml:space="preserve">Заместитель руководителя </w:t>
                  </w:r>
                </w:p>
                <w:p w14:paraId="025A962C" w14:textId="77777777" w:rsidR="00EA6D5C" w:rsidRDefault="00EA6D5C" w:rsidP="00EA6D5C">
                  <w:pPr>
                    <w:jc w:val="both"/>
                  </w:pPr>
                  <w:r>
                    <w:t xml:space="preserve">Департамента иностранных языков и межкультурной коммуникации </w:t>
                  </w:r>
                </w:p>
                <w:p w14:paraId="683FBD78" w14:textId="77777777" w:rsidR="00EA6D5C" w:rsidRDefault="00EA6D5C" w:rsidP="00EA6D5C">
                  <w:pPr>
                    <w:jc w:val="both"/>
                  </w:pPr>
                  <w:r>
                    <w:t>по учебной и учебно-методической работе</w:t>
                  </w:r>
                </w:p>
                <w:p w14:paraId="70549A3B" w14:textId="77777777" w:rsidR="00EA6D5C" w:rsidRDefault="00EA6D5C" w:rsidP="00EA6D5C">
                  <w:pPr>
                    <w:jc w:val="both"/>
                  </w:pPr>
                </w:p>
                <w:p w14:paraId="78ADC104" w14:textId="77777777" w:rsidR="00EA6D5C" w:rsidRDefault="00EA6D5C" w:rsidP="00EA6D5C">
                  <w:pPr>
                    <w:jc w:val="both"/>
                    <w:rPr>
                      <w:sz w:val="20"/>
                      <w:szCs w:val="20"/>
                    </w:rPr>
                  </w:pPr>
                  <w:r>
                    <w:t xml:space="preserve">«___» _________ 20__ г.   </w:t>
                  </w:r>
                </w:p>
              </w:tc>
              <w:tc>
                <w:tcPr>
                  <w:tcW w:w="5516" w:type="dxa"/>
                </w:tcPr>
                <w:p w14:paraId="3CD2B2C2" w14:textId="77777777" w:rsidR="00EA6D5C" w:rsidRDefault="00EA6D5C" w:rsidP="00EA6D5C"/>
                <w:p w14:paraId="7A20A380" w14:textId="77777777" w:rsidR="00EA6D5C" w:rsidRDefault="00EA6D5C" w:rsidP="00EA6D5C">
                  <w:pPr>
                    <w:jc w:val="right"/>
                    <w:rPr>
                      <w:bCs/>
                    </w:rPr>
                  </w:pPr>
                </w:p>
                <w:p w14:paraId="512D5C56" w14:textId="77777777" w:rsidR="00EA6D5C" w:rsidRDefault="00EA6D5C" w:rsidP="00EA6D5C">
                  <w:pPr>
                    <w:jc w:val="right"/>
                    <w:rPr>
                      <w:sz w:val="20"/>
                      <w:szCs w:val="20"/>
                      <w:lang w:val="en-GB"/>
                    </w:rPr>
                  </w:pPr>
                  <w:r>
                    <w:t>___________ (Ф.И.О)</w:t>
                  </w:r>
                </w:p>
              </w:tc>
            </w:tr>
          </w:tbl>
          <w:p w14:paraId="237F569D" w14:textId="77777777" w:rsidR="00EA6D5C" w:rsidRDefault="00EA6D5C" w:rsidP="00EA6D5C">
            <w:pPr>
              <w:pStyle w:val="ad"/>
              <w:spacing w:line="360" w:lineRule="auto"/>
              <w:rPr>
                <w:rStyle w:val="af"/>
                <w:rFonts w:ascii="Times New Roman" w:hAnsi="Times New Roman"/>
                <w:sz w:val="28"/>
                <w:szCs w:val="28"/>
                <w:shd w:val="clear" w:color="auto" w:fill="FFFFFF"/>
              </w:rPr>
            </w:pPr>
          </w:p>
        </w:tc>
      </w:tr>
    </w:tbl>
    <w:p w14:paraId="64DF39EE" w14:textId="2D70C21E" w:rsidR="00A338AE" w:rsidRPr="00230E02" w:rsidRDefault="00A338AE">
      <w:pPr>
        <w:spacing w:after="160" w:line="259" w:lineRule="auto"/>
        <w:rPr>
          <w:sz w:val="28"/>
          <w:szCs w:val="28"/>
        </w:rPr>
      </w:pPr>
    </w:p>
    <w:tbl>
      <w:tblPr>
        <w:tblStyle w:val="a6"/>
        <w:tblW w:w="0" w:type="auto"/>
        <w:tblLook w:val="04A0" w:firstRow="1" w:lastRow="0" w:firstColumn="1" w:lastColumn="0" w:noHBand="0" w:noVBand="1"/>
      </w:tblPr>
      <w:tblGrid>
        <w:gridCol w:w="9571"/>
      </w:tblGrid>
      <w:tr w:rsidR="00C46892" w14:paraId="38741435" w14:textId="77777777" w:rsidTr="00C46892">
        <w:tc>
          <w:tcPr>
            <w:tcW w:w="9571" w:type="dxa"/>
          </w:tcPr>
          <w:p w14:paraId="3773BC26" w14:textId="77777777" w:rsidR="00C46892" w:rsidRDefault="00C46892" w:rsidP="00C46892">
            <w:pPr>
              <w:contextualSpacing/>
              <w:jc w:val="center"/>
              <w:rPr>
                <w:b/>
                <w:bCs/>
              </w:rPr>
            </w:pPr>
            <w:r>
              <w:rPr>
                <w:b/>
                <w:bCs/>
              </w:rPr>
              <w:lastRenderedPageBreak/>
              <w:t xml:space="preserve">Федеральное государственное образовательное бюджетное учреждение высшего образования </w:t>
            </w:r>
          </w:p>
          <w:p w14:paraId="6E05D83E" w14:textId="77777777" w:rsidR="00C46892" w:rsidRDefault="00C46892" w:rsidP="00C46892">
            <w:pPr>
              <w:contextualSpacing/>
              <w:jc w:val="center"/>
              <w:rPr>
                <w:b/>
                <w:bCs/>
              </w:rPr>
            </w:pPr>
            <w:r>
              <w:rPr>
                <w:b/>
                <w:bCs/>
              </w:rPr>
              <w:t>«Финансовый университет при Правительстве Российской Федерации» (Финуниверситет)</w:t>
            </w:r>
          </w:p>
          <w:p w14:paraId="7145A593" w14:textId="63ABE689" w:rsidR="00C46892" w:rsidRDefault="00C46892" w:rsidP="00C46892">
            <w:pPr>
              <w:contextualSpacing/>
              <w:jc w:val="center"/>
              <w:rPr>
                <w:b/>
                <w:bCs/>
              </w:rPr>
            </w:pPr>
            <w:r>
              <w:rPr>
                <w:b/>
                <w:bCs/>
              </w:rPr>
              <w:t>---------------------------------------------------------------------------------------------------------------------</w:t>
            </w:r>
          </w:p>
          <w:p w14:paraId="17EDFD8D" w14:textId="77777777" w:rsidR="00C46892" w:rsidRDefault="00C46892" w:rsidP="00C46892">
            <w:pPr>
              <w:contextualSpacing/>
              <w:jc w:val="center"/>
              <w:rPr>
                <w:b/>
                <w:bCs/>
              </w:rPr>
            </w:pPr>
            <w:r>
              <w:rPr>
                <w:b/>
                <w:bCs/>
              </w:rPr>
              <w:t>Департамент иностранных языков и межкультурной коммуникации</w:t>
            </w:r>
          </w:p>
          <w:p w14:paraId="2024DB86" w14:textId="77777777" w:rsidR="00C46892" w:rsidRDefault="00C46892" w:rsidP="00C46892">
            <w:pPr>
              <w:contextualSpacing/>
              <w:jc w:val="center"/>
              <w:rPr>
                <w:b/>
                <w:bCs/>
                <w:sz w:val="28"/>
                <w:szCs w:val="28"/>
              </w:rPr>
            </w:pPr>
          </w:p>
          <w:p w14:paraId="41065A3A" w14:textId="77777777" w:rsidR="00C46892" w:rsidRDefault="00C46892" w:rsidP="00C46892">
            <w:pPr>
              <w:contextualSpacing/>
              <w:jc w:val="center"/>
            </w:pPr>
            <w:r>
              <w:rPr>
                <w:b/>
                <w:bCs/>
              </w:rPr>
              <w:t>ЗАЧЕТНАЯ РАБОТА ПО ДИСЦИПЛИНЕ</w:t>
            </w:r>
          </w:p>
          <w:p w14:paraId="2BC045E7" w14:textId="77777777" w:rsidR="00C46892" w:rsidRDefault="00C46892" w:rsidP="00C46892">
            <w:pPr>
              <w:jc w:val="center"/>
              <w:rPr>
                <w:b/>
                <w:bCs/>
              </w:rPr>
            </w:pPr>
            <w:r>
              <w:rPr>
                <w:b/>
                <w:bCs/>
              </w:rPr>
              <w:t xml:space="preserve"> «Иностранный язык в профессиональной сфере»</w:t>
            </w:r>
          </w:p>
          <w:p w14:paraId="0A4678CD" w14:textId="77777777" w:rsidR="00C46892" w:rsidRPr="00B51C45" w:rsidRDefault="00C46892" w:rsidP="00C46892">
            <w:pPr>
              <w:jc w:val="center"/>
            </w:pPr>
            <w:r w:rsidRPr="00B51C45">
              <w:t xml:space="preserve">43.03.02 – Туризм ОП "Туристский и гостиничный бизнес" (Международный и национальный туризм), </w:t>
            </w:r>
          </w:p>
          <w:p w14:paraId="4C9507B2" w14:textId="77777777" w:rsidR="00C46892" w:rsidRDefault="00C46892" w:rsidP="00C46892">
            <w:pPr>
              <w:jc w:val="center"/>
            </w:pPr>
            <w:r>
              <w:t>(3, 4 семестр / 2 курс 5 семестр 3 курс)</w:t>
            </w:r>
          </w:p>
          <w:p w14:paraId="0C550C7D" w14:textId="77777777" w:rsidR="00C46892" w:rsidRDefault="00C46892" w:rsidP="00C46892">
            <w:pPr>
              <w:jc w:val="center"/>
            </w:pPr>
            <w:r>
              <w:t>20__ /20__ учебный год</w:t>
            </w:r>
          </w:p>
          <w:p w14:paraId="35CCBC33" w14:textId="77777777" w:rsidR="00C46892" w:rsidRDefault="00C46892" w:rsidP="00C46892">
            <w:pPr>
              <w:spacing w:line="360" w:lineRule="auto"/>
            </w:pPr>
            <w:r>
              <w:t>Работу выполнил студент __________________________________ гр. ______.</w:t>
            </w:r>
          </w:p>
          <w:p w14:paraId="0A5CD17D" w14:textId="77777777" w:rsidR="00C46892" w:rsidRDefault="00C46892" w:rsidP="00C46892">
            <w:pPr>
              <w:jc w:val="center"/>
              <w:rPr>
                <w:b/>
                <w:bCs/>
              </w:rPr>
            </w:pPr>
            <w:r>
              <w:rPr>
                <w:b/>
                <w:bCs/>
              </w:rPr>
              <w:t xml:space="preserve">Система оценки знаний по учебной дисциплине «Иностранный язык в </w:t>
            </w:r>
            <w:r w:rsidRPr="00B51C45">
              <w:rPr>
                <w:b/>
                <w:bCs/>
              </w:rPr>
              <w:t>индустрии туризма и гостеприимства</w:t>
            </w:r>
            <w:r>
              <w:rPr>
                <w:b/>
                <w:bCs/>
              </w:rPr>
              <w:t>»</w:t>
            </w:r>
          </w:p>
          <w:tbl>
            <w:tblPr>
              <w:tblpPr w:leftFromText="180" w:rightFromText="180" w:vertAnchor="text" w:horzAnchor="page" w:tblpX="556" w:tblpY="198"/>
              <w:tblOverlap w:val="never"/>
              <w:tblW w:w="9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1343"/>
              <w:gridCol w:w="1047"/>
              <w:gridCol w:w="1607"/>
              <w:gridCol w:w="1199"/>
              <w:gridCol w:w="1367"/>
              <w:gridCol w:w="827"/>
              <w:gridCol w:w="935"/>
            </w:tblGrid>
            <w:tr w:rsidR="00C46892" w14:paraId="0AAFD5BE" w14:textId="77777777" w:rsidTr="00EE6BF9">
              <w:trPr>
                <w:trHeight w:val="330"/>
              </w:trPr>
              <w:tc>
                <w:tcPr>
                  <w:tcW w:w="1360" w:type="dxa"/>
                  <w:vMerge w:val="restart"/>
                </w:tcPr>
                <w:p w14:paraId="25DD5D89" w14:textId="42AC2259" w:rsidR="00C46892" w:rsidRDefault="00C46892" w:rsidP="00C46892">
                  <w:pPr>
                    <w:jc w:val="center"/>
                    <w:rPr>
                      <w:sz w:val="18"/>
                      <w:szCs w:val="18"/>
                    </w:rPr>
                  </w:pPr>
                  <w:r>
                    <w:rPr>
                      <w:sz w:val="18"/>
                      <w:szCs w:val="18"/>
                    </w:rPr>
                    <w:t>Текущий контроль, СРС, домашние задания (сентябрь-октябрь 202_/ 202_ уч.г.</w:t>
                  </w:r>
                </w:p>
              </w:tc>
              <w:tc>
                <w:tcPr>
                  <w:tcW w:w="1343" w:type="dxa"/>
                  <w:vMerge w:val="restart"/>
                </w:tcPr>
                <w:p w14:paraId="385A224B" w14:textId="2B2AA0C1" w:rsidR="00C46892" w:rsidRDefault="00C46892" w:rsidP="00C46892">
                  <w:pPr>
                    <w:jc w:val="center"/>
                    <w:rPr>
                      <w:sz w:val="18"/>
                      <w:szCs w:val="18"/>
                    </w:rPr>
                  </w:pPr>
                  <w:r>
                    <w:rPr>
                      <w:sz w:val="18"/>
                      <w:szCs w:val="18"/>
                    </w:rPr>
                    <w:t>Текущий контроль, СРС, домашние задания (ноябрь - декабрь 202_/ 202_ уч.г.</w:t>
                  </w:r>
                </w:p>
              </w:tc>
              <w:tc>
                <w:tcPr>
                  <w:tcW w:w="5220" w:type="dxa"/>
                  <w:gridSpan w:val="4"/>
                </w:tcPr>
                <w:p w14:paraId="74E262B2" w14:textId="77777777" w:rsidR="00C46892" w:rsidRDefault="00C46892" w:rsidP="00C46892">
                  <w:pPr>
                    <w:jc w:val="center"/>
                    <w:rPr>
                      <w:sz w:val="18"/>
                      <w:szCs w:val="18"/>
                    </w:rPr>
                  </w:pPr>
                  <w:r>
                    <w:rPr>
                      <w:sz w:val="18"/>
                      <w:szCs w:val="18"/>
                    </w:rPr>
                    <w:t>Зачет</w:t>
                  </w:r>
                </w:p>
              </w:tc>
              <w:tc>
                <w:tcPr>
                  <w:tcW w:w="827" w:type="dxa"/>
                  <w:vMerge w:val="restart"/>
                </w:tcPr>
                <w:p w14:paraId="2BF1437F" w14:textId="77777777" w:rsidR="00C46892" w:rsidRDefault="00C46892" w:rsidP="00C46892">
                  <w:pPr>
                    <w:jc w:val="center"/>
                    <w:rPr>
                      <w:sz w:val="18"/>
                      <w:szCs w:val="18"/>
                    </w:rPr>
                  </w:pPr>
                  <w:r>
                    <w:rPr>
                      <w:sz w:val="18"/>
                      <w:szCs w:val="18"/>
                    </w:rPr>
                    <w:t>Оценка за зачет</w:t>
                  </w:r>
                </w:p>
                <w:p w14:paraId="61B72A23" w14:textId="77777777" w:rsidR="00C46892" w:rsidRDefault="00C46892" w:rsidP="00C46892">
                  <w:pPr>
                    <w:jc w:val="center"/>
                    <w:rPr>
                      <w:sz w:val="18"/>
                      <w:szCs w:val="18"/>
                    </w:rPr>
                  </w:pPr>
                </w:p>
              </w:tc>
              <w:tc>
                <w:tcPr>
                  <w:tcW w:w="935" w:type="dxa"/>
                  <w:vMerge w:val="restart"/>
                  <w:tcBorders>
                    <w:right w:val="single" w:sz="4" w:space="0" w:color="auto"/>
                  </w:tcBorders>
                </w:tcPr>
                <w:p w14:paraId="4AD87A19" w14:textId="77777777" w:rsidR="00C46892" w:rsidRDefault="00C46892" w:rsidP="00C46892">
                  <w:pPr>
                    <w:jc w:val="center"/>
                    <w:rPr>
                      <w:sz w:val="18"/>
                      <w:szCs w:val="18"/>
                    </w:rPr>
                  </w:pPr>
                  <w:r>
                    <w:rPr>
                      <w:sz w:val="18"/>
                      <w:szCs w:val="18"/>
                    </w:rPr>
                    <w:t>Итоговая</w:t>
                  </w:r>
                </w:p>
                <w:p w14:paraId="6DD0F4CF" w14:textId="77777777" w:rsidR="00C46892" w:rsidRDefault="00C46892" w:rsidP="00C46892">
                  <w:pPr>
                    <w:jc w:val="center"/>
                    <w:rPr>
                      <w:sz w:val="18"/>
                      <w:szCs w:val="18"/>
                    </w:rPr>
                  </w:pPr>
                  <w:r>
                    <w:rPr>
                      <w:sz w:val="18"/>
                      <w:szCs w:val="18"/>
                    </w:rPr>
                    <w:t>оценка</w:t>
                  </w:r>
                </w:p>
                <w:p w14:paraId="044CA057" w14:textId="77777777" w:rsidR="00C46892" w:rsidRDefault="00C46892" w:rsidP="00C46892">
                  <w:pPr>
                    <w:jc w:val="center"/>
                    <w:rPr>
                      <w:sz w:val="18"/>
                      <w:szCs w:val="18"/>
                    </w:rPr>
                  </w:pPr>
                </w:p>
              </w:tc>
            </w:tr>
            <w:tr w:rsidR="00C46892" w14:paraId="2B1698AA" w14:textId="77777777" w:rsidTr="00EE6BF9">
              <w:trPr>
                <w:trHeight w:val="521"/>
              </w:trPr>
              <w:tc>
                <w:tcPr>
                  <w:tcW w:w="1360" w:type="dxa"/>
                  <w:vMerge/>
                  <w:vAlign w:val="center"/>
                </w:tcPr>
                <w:p w14:paraId="16A78CFA" w14:textId="77777777" w:rsidR="00C46892" w:rsidRDefault="00C46892" w:rsidP="00C46892">
                  <w:pPr>
                    <w:jc w:val="center"/>
                    <w:rPr>
                      <w:sz w:val="18"/>
                      <w:szCs w:val="18"/>
                    </w:rPr>
                  </w:pPr>
                </w:p>
              </w:tc>
              <w:tc>
                <w:tcPr>
                  <w:tcW w:w="1343" w:type="dxa"/>
                  <w:vMerge/>
                  <w:vAlign w:val="center"/>
                </w:tcPr>
                <w:p w14:paraId="34D81A14" w14:textId="77777777" w:rsidR="00C46892" w:rsidRDefault="00C46892" w:rsidP="00C46892">
                  <w:pPr>
                    <w:jc w:val="center"/>
                    <w:rPr>
                      <w:sz w:val="18"/>
                      <w:szCs w:val="18"/>
                    </w:rPr>
                  </w:pPr>
                </w:p>
              </w:tc>
              <w:tc>
                <w:tcPr>
                  <w:tcW w:w="3853" w:type="dxa"/>
                  <w:gridSpan w:val="3"/>
                  <w:vAlign w:val="center"/>
                </w:tcPr>
                <w:p w14:paraId="616D4123" w14:textId="77777777" w:rsidR="00C46892" w:rsidRDefault="00C46892" w:rsidP="00C46892">
                  <w:pPr>
                    <w:jc w:val="center"/>
                    <w:rPr>
                      <w:sz w:val="18"/>
                      <w:szCs w:val="18"/>
                    </w:rPr>
                  </w:pPr>
                  <w:r>
                    <w:rPr>
                      <w:sz w:val="18"/>
                      <w:szCs w:val="18"/>
                    </w:rPr>
                    <w:t>Письменная часть</w:t>
                  </w:r>
                </w:p>
              </w:tc>
              <w:tc>
                <w:tcPr>
                  <w:tcW w:w="1367" w:type="dxa"/>
                  <w:vAlign w:val="center"/>
                </w:tcPr>
                <w:p w14:paraId="3768CDAE" w14:textId="77777777" w:rsidR="00C46892" w:rsidRDefault="00C46892" w:rsidP="00C46892">
                  <w:pPr>
                    <w:jc w:val="center"/>
                    <w:rPr>
                      <w:sz w:val="18"/>
                      <w:szCs w:val="18"/>
                    </w:rPr>
                  </w:pPr>
                  <w:r>
                    <w:rPr>
                      <w:sz w:val="18"/>
                      <w:szCs w:val="18"/>
                    </w:rPr>
                    <w:t>Устная часть</w:t>
                  </w:r>
                </w:p>
              </w:tc>
              <w:tc>
                <w:tcPr>
                  <w:tcW w:w="827" w:type="dxa"/>
                  <w:vMerge/>
                  <w:vAlign w:val="center"/>
                </w:tcPr>
                <w:p w14:paraId="4AA7709D" w14:textId="77777777" w:rsidR="00C46892" w:rsidRDefault="00C46892" w:rsidP="00C46892">
                  <w:pPr>
                    <w:jc w:val="center"/>
                    <w:rPr>
                      <w:sz w:val="18"/>
                      <w:szCs w:val="18"/>
                    </w:rPr>
                  </w:pPr>
                </w:p>
              </w:tc>
              <w:tc>
                <w:tcPr>
                  <w:tcW w:w="935" w:type="dxa"/>
                  <w:vMerge/>
                  <w:tcBorders>
                    <w:right w:val="single" w:sz="4" w:space="0" w:color="auto"/>
                  </w:tcBorders>
                  <w:vAlign w:val="center"/>
                </w:tcPr>
                <w:p w14:paraId="1498202A" w14:textId="77777777" w:rsidR="00C46892" w:rsidRDefault="00C46892" w:rsidP="00C46892">
                  <w:pPr>
                    <w:jc w:val="center"/>
                    <w:rPr>
                      <w:sz w:val="18"/>
                      <w:szCs w:val="18"/>
                    </w:rPr>
                  </w:pPr>
                </w:p>
              </w:tc>
            </w:tr>
            <w:tr w:rsidR="00C46892" w14:paraId="3DF7B073" w14:textId="77777777" w:rsidTr="00EE6BF9">
              <w:trPr>
                <w:trHeight w:val="392"/>
              </w:trPr>
              <w:tc>
                <w:tcPr>
                  <w:tcW w:w="1360" w:type="dxa"/>
                  <w:vMerge/>
                  <w:vAlign w:val="center"/>
                </w:tcPr>
                <w:p w14:paraId="1CEB8E72" w14:textId="77777777" w:rsidR="00C46892" w:rsidRDefault="00C46892" w:rsidP="00C46892">
                  <w:pPr>
                    <w:jc w:val="center"/>
                    <w:rPr>
                      <w:sz w:val="18"/>
                      <w:szCs w:val="18"/>
                    </w:rPr>
                  </w:pPr>
                </w:p>
              </w:tc>
              <w:tc>
                <w:tcPr>
                  <w:tcW w:w="1343" w:type="dxa"/>
                  <w:vMerge/>
                  <w:vAlign w:val="center"/>
                </w:tcPr>
                <w:p w14:paraId="13C47958" w14:textId="77777777" w:rsidR="00C46892" w:rsidRDefault="00C46892" w:rsidP="00C46892">
                  <w:pPr>
                    <w:jc w:val="center"/>
                    <w:rPr>
                      <w:sz w:val="18"/>
                      <w:szCs w:val="18"/>
                    </w:rPr>
                  </w:pPr>
                </w:p>
              </w:tc>
              <w:tc>
                <w:tcPr>
                  <w:tcW w:w="1047" w:type="dxa"/>
                </w:tcPr>
                <w:p w14:paraId="736FD4D8" w14:textId="77777777" w:rsidR="00C46892" w:rsidRDefault="00C46892" w:rsidP="00C46892">
                  <w:pPr>
                    <w:jc w:val="center"/>
                    <w:rPr>
                      <w:sz w:val="18"/>
                      <w:szCs w:val="18"/>
                    </w:rPr>
                  </w:pPr>
                  <w:r>
                    <w:rPr>
                      <w:sz w:val="18"/>
                      <w:szCs w:val="18"/>
                    </w:rPr>
                    <w:t xml:space="preserve">Аудирова-ние  </w:t>
                  </w:r>
                </w:p>
                <w:p w14:paraId="2445654C" w14:textId="77777777" w:rsidR="00C46892" w:rsidRDefault="00C46892" w:rsidP="00C46892">
                  <w:pPr>
                    <w:jc w:val="center"/>
                    <w:rPr>
                      <w:sz w:val="18"/>
                      <w:szCs w:val="18"/>
                    </w:rPr>
                  </w:pPr>
                  <w:r>
                    <w:rPr>
                      <w:sz w:val="18"/>
                      <w:szCs w:val="18"/>
                    </w:rPr>
                    <w:t>(10 заданий)</w:t>
                  </w:r>
                </w:p>
              </w:tc>
              <w:tc>
                <w:tcPr>
                  <w:tcW w:w="1607" w:type="dxa"/>
                  <w:tcBorders>
                    <w:bottom w:val="single" w:sz="4" w:space="0" w:color="auto"/>
                  </w:tcBorders>
                </w:tcPr>
                <w:p w14:paraId="154BCDA2" w14:textId="77777777" w:rsidR="00C46892" w:rsidRDefault="00C46892" w:rsidP="00C46892">
                  <w:pPr>
                    <w:jc w:val="center"/>
                    <w:rPr>
                      <w:sz w:val="18"/>
                      <w:szCs w:val="18"/>
                    </w:rPr>
                  </w:pPr>
                  <w:r>
                    <w:rPr>
                      <w:sz w:val="18"/>
                      <w:szCs w:val="18"/>
                    </w:rPr>
                    <w:t>Лексико-грамматический тест (40 заданий)</w:t>
                  </w:r>
                </w:p>
              </w:tc>
              <w:tc>
                <w:tcPr>
                  <w:tcW w:w="1199" w:type="dxa"/>
                </w:tcPr>
                <w:p w14:paraId="181C7C19" w14:textId="77777777" w:rsidR="00C46892" w:rsidRDefault="00C46892" w:rsidP="00C46892">
                  <w:pPr>
                    <w:jc w:val="center"/>
                    <w:rPr>
                      <w:sz w:val="18"/>
                      <w:szCs w:val="18"/>
                    </w:rPr>
                  </w:pPr>
                  <w:r>
                    <w:rPr>
                      <w:sz w:val="18"/>
                      <w:szCs w:val="18"/>
                    </w:rPr>
                    <w:t xml:space="preserve">Письмен-ное задание </w:t>
                  </w:r>
                </w:p>
              </w:tc>
              <w:tc>
                <w:tcPr>
                  <w:tcW w:w="1367" w:type="dxa"/>
                  <w:vAlign w:val="center"/>
                </w:tcPr>
                <w:p w14:paraId="17D1800F" w14:textId="77777777" w:rsidR="00C46892" w:rsidRDefault="00C46892" w:rsidP="00C46892">
                  <w:pPr>
                    <w:jc w:val="center"/>
                    <w:rPr>
                      <w:sz w:val="18"/>
                      <w:szCs w:val="18"/>
                    </w:rPr>
                  </w:pPr>
                  <w:r>
                    <w:rPr>
                      <w:sz w:val="18"/>
                      <w:szCs w:val="18"/>
                    </w:rPr>
                    <w:t>Ситуативное задание по пройденным темам)</w:t>
                  </w:r>
                </w:p>
              </w:tc>
              <w:tc>
                <w:tcPr>
                  <w:tcW w:w="827" w:type="dxa"/>
                  <w:vMerge/>
                  <w:vAlign w:val="center"/>
                </w:tcPr>
                <w:p w14:paraId="5B2A8309" w14:textId="77777777" w:rsidR="00C46892" w:rsidRDefault="00C46892" w:rsidP="00C46892">
                  <w:pPr>
                    <w:jc w:val="center"/>
                    <w:rPr>
                      <w:sz w:val="18"/>
                      <w:szCs w:val="18"/>
                    </w:rPr>
                  </w:pPr>
                </w:p>
              </w:tc>
              <w:tc>
                <w:tcPr>
                  <w:tcW w:w="935" w:type="dxa"/>
                  <w:vMerge/>
                  <w:tcBorders>
                    <w:right w:val="single" w:sz="4" w:space="0" w:color="auto"/>
                  </w:tcBorders>
                  <w:vAlign w:val="center"/>
                </w:tcPr>
                <w:p w14:paraId="08F1C3F8" w14:textId="77777777" w:rsidR="00C46892" w:rsidRDefault="00C46892" w:rsidP="00C46892">
                  <w:pPr>
                    <w:jc w:val="center"/>
                    <w:rPr>
                      <w:sz w:val="18"/>
                      <w:szCs w:val="18"/>
                    </w:rPr>
                  </w:pPr>
                </w:p>
              </w:tc>
            </w:tr>
            <w:tr w:rsidR="00C46892" w14:paraId="04219206" w14:textId="77777777" w:rsidTr="00EE6BF9">
              <w:trPr>
                <w:trHeight w:val="446"/>
              </w:trPr>
              <w:tc>
                <w:tcPr>
                  <w:tcW w:w="1360" w:type="dxa"/>
                </w:tcPr>
                <w:p w14:paraId="6238FDD2" w14:textId="77777777" w:rsidR="00C46892" w:rsidRDefault="00C46892" w:rsidP="00C46892">
                  <w:pPr>
                    <w:jc w:val="center"/>
                    <w:rPr>
                      <w:sz w:val="18"/>
                      <w:szCs w:val="18"/>
                    </w:rPr>
                  </w:pPr>
                  <w:r>
                    <w:rPr>
                      <w:sz w:val="18"/>
                      <w:szCs w:val="18"/>
                    </w:rPr>
                    <w:t>20 баллов</w:t>
                  </w:r>
                </w:p>
              </w:tc>
              <w:tc>
                <w:tcPr>
                  <w:tcW w:w="1343" w:type="dxa"/>
                </w:tcPr>
                <w:p w14:paraId="3F6E5D85" w14:textId="77777777" w:rsidR="00C46892" w:rsidRDefault="00C46892" w:rsidP="00C46892">
                  <w:pPr>
                    <w:jc w:val="center"/>
                    <w:rPr>
                      <w:sz w:val="18"/>
                      <w:szCs w:val="18"/>
                    </w:rPr>
                  </w:pPr>
                  <w:r>
                    <w:rPr>
                      <w:sz w:val="18"/>
                      <w:szCs w:val="18"/>
                    </w:rPr>
                    <w:t>20 баллов</w:t>
                  </w:r>
                </w:p>
              </w:tc>
              <w:tc>
                <w:tcPr>
                  <w:tcW w:w="1047" w:type="dxa"/>
                </w:tcPr>
                <w:p w14:paraId="0806974E" w14:textId="77777777" w:rsidR="00C46892" w:rsidRDefault="00C46892" w:rsidP="00C46892">
                  <w:pPr>
                    <w:jc w:val="center"/>
                    <w:rPr>
                      <w:sz w:val="18"/>
                      <w:szCs w:val="18"/>
                    </w:rPr>
                  </w:pPr>
                  <w:r>
                    <w:rPr>
                      <w:sz w:val="18"/>
                      <w:szCs w:val="18"/>
                    </w:rPr>
                    <w:t>5 баллов</w:t>
                  </w:r>
                </w:p>
              </w:tc>
              <w:tc>
                <w:tcPr>
                  <w:tcW w:w="1607" w:type="dxa"/>
                </w:tcPr>
                <w:p w14:paraId="7FE73298" w14:textId="77777777" w:rsidR="00C46892" w:rsidRDefault="00C46892" w:rsidP="00C46892">
                  <w:pPr>
                    <w:jc w:val="center"/>
                    <w:rPr>
                      <w:sz w:val="18"/>
                      <w:szCs w:val="18"/>
                    </w:rPr>
                  </w:pPr>
                  <w:r>
                    <w:rPr>
                      <w:sz w:val="18"/>
                      <w:szCs w:val="18"/>
                    </w:rPr>
                    <w:t>15 баллов</w:t>
                  </w:r>
                </w:p>
              </w:tc>
              <w:tc>
                <w:tcPr>
                  <w:tcW w:w="1199" w:type="dxa"/>
                </w:tcPr>
                <w:p w14:paraId="638CF850" w14:textId="77777777" w:rsidR="00C46892" w:rsidRDefault="00C46892" w:rsidP="00C46892">
                  <w:pPr>
                    <w:jc w:val="center"/>
                    <w:rPr>
                      <w:sz w:val="18"/>
                      <w:szCs w:val="18"/>
                    </w:rPr>
                  </w:pPr>
                  <w:r>
                    <w:rPr>
                      <w:sz w:val="18"/>
                      <w:szCs w:val="18"/>
                    </w:rPr>
                    <w:t>10 баллов</w:t>
                  </w:r>
                </w:p>
              </w:tc>
              <w:tc>
                <w:tcPr>
                  <w:tcW w:w="1367" w:type="dxa"/>
                </w:tcPr>
                <w:p w14:paraId="321F0216" w14:textId="77777777" w:rsidR="00C46892" w:rsidRDefault="00C46892" w:rsidP="00C46892">
                  <w:pPr>
                    <w:jc w:val="center"/>
                    <w:rPr>
                      <w:sz w:val="18"/>
                      <w:szCs w:val="18"/>
                    </w:rPr>
                  </w:pPr>
                  <w:r>
                    <w:rPr>
                      <w:sz w:val="18"/>
                      <w:szCs w:val="18"/>
                    </w:rPr>
                    <w:t>30 баллов</w:t>
                  </w:r>
                </w:p>
              </w:tc>
              <w:tc>
                <w:tcPr>
                  <w:tcW w:w="827" w:type="dxa"/>
                </w:tcPr>
                <w:p w14:paraId="6A9FC47B" w14:textId="77777777" w:rsidR="00C46892" w:rsidRDefault="00C46892" w:rsidP="00C46892">
                  <w:pPr>
                    <w:jc w:val="center"/>
                    <w:rPr>
                      <w:sz w:val="18"/>
                      <w:szCs w:val="18"/>
                    </w:rPr>
                  </w:pPr>
                  <w:r>
                    <w:rPr>
                      <w:sz w:val="18"/>
                      <w:szCs w:val="18"/>
                    </w:rPr>
                    <w:t>60 баллов</w:t>
                  </w:r>
                </w:p>
              </w:tc>
              <w:tc>
                <w:tcPr>
                  <w:tcW w:w="935" w:type="dxa"/>
                </w:tcPr>
                <w:p w14:paraId="0E418F42" w14:textId="77777777" w:rsidR="00C46892" w:rsidRDefault="00C46892" w:rsidP="00C46892">
                  <w:pPr>
                    <w:jc w:val="center"/>
                    <w:rPr>
                      <w:sz w:val="18"/>
                      <w:szCs w:val="18"/>
                    </w:rPr>
                  </w:pPr>
                  <w:r>
                    <w:rPr>
                      <w:sz w:val="18"/>
                      <w:szCs w:val="18"/>
                    </w:rPr>
                    <w:t>100 баллов</w:t>
                  </w:r>
                </w:p>
              </w:tc>
            </w:tr>
            <w:tr w:rsidR="00C46892" w14:paraId="60677B55" w14:textId="77777777" w:rsidTr="00EE6BF9">
              <w:trPr>
                <w:trHeight w:val="680"/>
              </w:trPr>
              <w:tc>
                <w:tcPr>
                  <w:tcW w:w="1360" w:type="dxa"/>
                </w:tcPr>
                <w:p w14:paraId="16EBA8C1" w14:textId="77777777" w:rsidR="00C46892" w:rsidRDefault="00C46892" w:rsidP="00C46892">
                  <w:pPr>
                    <w:jc w:val="center"/>
                    <w:rPr>
                      <w:sz w:val="18"/>
                      <w:szCs w:val="18"/>
                    </w:rPr>
                  </w:pPr>
                </w:p>
              </w:tc>
              <w:tc>
                <w:tcPr>
                  <w:tcW w:w="1343" w:type="dxa"/>
                </w:tcPr>
                <w:p w14:paraId="69B5ACE8" w14:textId="77777777" w:rsidR="00C46892" w:rsidRDefault="00C46892" w:rsidP="00C46892">
                  <w:pPr>
                    <w:jc w:val="center"/>
                    <w:rPr>
                      <w:sz w:val="18"/>
                      <w:szCs w:val="18"/>
                    </w:rPr>
                  </w:pPr>
                </w:p>
              </w:tc>
              <w:tc>
                <w:tcPr>
                  <w:tcW w:w="1047" w:type="dxa"/>
                </w:tcPr>
                <w:p w14:paraId="79B73458" w14:textId="77777777" w:rsidR="00C46892" w:rsidRDefault="00C46892" w:rsidP="00C46892">
                  <w:pPr>
                    <w:jc w:val="center"/>
                    <w:rPr>
                      <w:sz w:val="18"/>
                      <w:szCs w:val="18"/>
                    </w:rPr>
                  </w:pPr>
                </w:p>
              </w:tc>
              <w:tc>
                <w:tcPr>
                  <w:tcW w:w="1607" w:type="dxa"/>
                </w:tcPr>
                <w:p w14:paraId="045FFBAC" w14:textId="77777777" w:rsidR="00C46892" w:rsidRDefault="00C46892" w:rsidP="00C46892">
                  <w:pPr>
                    <w:jc w:val="center"/>
                    <w:rPr>
                      <w:sz w:val="18"/>
                      <w:szCs w:val="18"/>
                    </w:rPr>
                  </w:pPr>
                </w:p>
              </w:tc>
              <w:tc>
                <w:tcPr>
                  <w:tcW w:w="1199" w:type="dxa"/>
                </w:tcPr>
                <w:p w14:paraId="7146B7F1" w14:textId="77777777" w:rsidR="00C46892" w:rsidRDefault="00C46892" w:rsidP="00C46892">
                  <w:pPr>
                    <w:jc w:val="center"/>
                    <w:rPr>
                      <w:sz w:val="18"/>
                      <w:szCs w:val="18"/>
                    </w:rPr>
                  </w:pPr>
                </w:p>
              </w:tc>
              <w:tc>
                <w:tcPr>
                  <w:tcW w:w="1367" w:type="dxa"/>
                </w:tcPr>
                <w:p w14:paraId="410B9D2D" w14:textId="77777777" w:rsidR="00C46892" w:rsidRDefault="00C46892" w:rsidP="00C46892">
                  <w:pPr>
                    <w:jc w:val="center"/>
                    <w:rPr>
                      <w:sz w:val="18"/>
                      <w:szCs w:val="18"/>
                    </w:rPr>
                  </w:pPr>
                </w:p>
              </w:tc>
              <w:tc>
                <w:tcPr>
                  <w:tcW w:w="827" w:type="dxa"/>
                </w:tcPr>
                <w:p w14:paraId="75998E27" w14:textId="77777777" w:rsidR="00C46892" w:rsidRDefault="00C46892" w:rsidP="00C46892">
                  <w:pPr>
                    <w:jc w:val="center"/>
                    <w:rPr>
                      <w:sz w:val="18"/>
                      <w:szCs w:val="18"/>
                    </w:rPr>
                  </w:pPr>
                </w:p>
              </w:tc>
              <w:tc>
                <w:tcPr>
                  <w:tcW w:w="935" w:type="dxa"/>
                </w:tcPr>
                <w:p w14:paraId="1EEF60F6" w14:textId="77777777" w:rsidR="00C46892" w:rsidRDefault="00C46892" w:rsidP="00C46892">
                  <w:pPr>
                    <w:jc w:val="center"/>
                    <w:rPr>
                      <w:sz w:val="18"/>
                      <w:szCs w:val="18"/>
                    </w:rPr>
                  </w:pPr>
                </w:p>
              </w:tc>
            </w:tr>
          </w:tbl>
          <w:p w14:paraId="7CF34E08" w14:textId="77777777" w:rsidR="00C46892" w:rsidRDefault="00C46892" w:rsidP="00C46892">
            <w:pPr>
              <w:jc w:val="right"/>
            </w:pPr>
          </w:p>
          <w:p w14:paraId="3B39BC4F" w14:textId="77777777" w:rsidR="00C46892" w:rsidRDefault="00C46892" w:rsidP="00C46892">
            <w:pPr>
              <w:jc w:val="right"/>
            </w:pPr>
            <w:r>
              <w:t>Работу подготовила ________________________________ Ф.И.О. преподавателя</w:t>
            </w:r>
          </w:p>
          <w:p w14:paraId="30FA072E" w14:textId="77777777" w:rsidR="00C46892" w:rsidRDefault="00C46892" w:rsidP="00C46892">
            <w:pPr>
              <w:pStyle w:val="ad"/>
              <w:spacing w:line="360" w:lineRule="auto"/>
              <w:jc w:val="right"/>
              <w:rPr>
                <w:rFonts w:ascii="Times New Roman" w:hAnsi="Times New Roman"/>
                <w:sz w:val="24"/>
                <w:szCs w:val="24"/>
              </w:rPr>
            </w:pPr>
            <w:r>
              <w:rPr>
                <w:rFonts w:ascii="Times New Roman" w:hAnsi="Times New Roman"/>
                <w:sz w:val="24"/>
                <w:szCs w:val="24"/>
              </w:rPr>
              <w:t>Работу проверил(а) ________________________________Ф.И.О. преподавателя</w:t>
            </w:r>
          </w:p>
          <w:p w14:paraId="219273B4" w14:textId="77777777" w:rsidR="00C46892" w:rsidRDefault="00C46892" w:rsidP="00C46892">
            <w:pPr>
              <w:pStyle w:val="ad"/>
              <w:spacing w:line="360" w:lineRule="auto"/>
              <w:jc w:val="right"/>
              <w:rPr>
                <w:rFonts w:ascii="Times New Roman" w:hAnsi="Times New Roman"/>
                <w:sz w:val="24"/>
                <w:szCs w:val="24"/>
              </w:rPr>
            </w:pPr>
          </w:p>
          <w:p w14:paraId="0A6D7718" w14:textId="77777777" w:rsidR="00C46892" w:rsidRPr="00742177" w:rsidRDefault="00C46892" w:rsidP="00C46892">
            <w:pPr>
              <w:pStyle w:val="ad"/>
              <w:spacing w:line="360" w:lineRule="auto"/>
              <w:jc w:val="right"/>
              <w:rPr>
                <w:rFonts w:ascii="Times New Roman" w:hAnsi="Times New Roman"/>
                <w:sz w:val="24"/>
                <w:szCs w:val="24"/>
              </w:rPr>
            </w:pPr>
          </w:p>
          <w:p w14:paraId="32656422" w14:textId="77777777" w:rsidR="008E1324" w:rsidRPr="00742177" w:rsidRDefault="008E1324" w:rsidP="00C46892">
            <w:pPr>
              <w:pStyle w:val="ad"/>
              <w:spacing w:line="360" w:lineRule="auto"/>
              <w:jc w:val="right"/>
              <w:rPr>
                <w:rFonts w:ascii="Times New Roman" w:hAnsi="Times New Roman"/>
                <w:sz w:val="24"/>
                <w:szCs w:val="24"/>
              </w:rPr>
            </w:pPr>
          </w:p>
          <w:tbl>
            <w:tblPr>
              <w:tblStyle w:val="12"/>
              <w:tblW w:w="9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5516"/>
            </w:tblGrid>
            <w:tr w:rsidR="00C46892" w14:paraId="4EB8A473" w14:textId="77777777" w:rsidTr="00EE6BF9">
              <w:tc>
                <w:tcPr>
                  <w:tcW w:w="3823" w:type="dxa"/>
                </w:tcPr>
                <w:p w14:paraId="247E8EC4" w14:textId="77777777" w:rsidR="00C46892" w:rsidRDefault="00C46892" w:rsidP="00EE6BF9">
                  <w:pPr>
                    <w:jc w:val="both"/>
                  </w:pPr>
                  <w:r>
                    <w:t xml:space="preserve">Заместитель руководителя </w:t>
                  </w:r>
                </w:p>
                <w:p w14:paraId="2637ADC7" w14:textId="77777777" w:rsidR="00C46892" w:rsidRDefault="00C46892" w:rsidP="00EE6BF9">
                  <w:pPr>
                    <w:jc w:val="both"/>
                  </w:pPr>
                  <w:r>
                    <w:t xml:space="preserve">Департамента иностранных языков и межкультурной коммуникации </w:t>
                  </w:r>
                </w:p>
                <w:p w14:paraId="41126417" w14:textId="77777777" w:rsidR="00C46892" w:rsidRDefault="00C46892" w:rsidP="00EE6BF9">
                  <w:pPr>
                    <w:jc w:val="both"/>
                  </w:pPr>
                  <w:r>
                    <w:t>по учебной и учебно-методической работе</w:t>
                  </w:r>
                </w:p>
                <w:p w14:paraId="7996940E" w14:textId="77777777" w:rsidR="00C46892" w:rsidRDefault="00C46892" w:rsidP="00EE6BF9">
                  <w:pPr>
                    <w:jc w:val="both"/>
                  </w:pPr>
                </w:p>
                <w:p w14:paraId="20BAC4CA" w14:textId="77777777" w:rsidR="00C46892" w:rsidRDefault="00C46892" w:rsidP="00EE6BF9">
                  <w:pPr>
                    <w:jc w:val="both"/>
                    <w:rPr>
                      <w:sz w:val="20"/>
                      <w:szCs w:val="20"/>
                    </w:rPr>
                  </w:pPr>
                  <w:r>
                    <w:t xml:space="preserve">«___» _________ 20__ г.   </w:t>
                  </w:r>
                </w:p>
              </w:tc>
              <w:tc>
                <w:tcPr>
                  <w:tcW w:w="5516" w:type="dxa"/>
                </w:tcPr>
                <w:p w14:paraId="381C3BD8" w14:textId="77777777" w:rsidR="00C46892" w:rsidRDefault="00C46892" w:rsidP="00EE6BF9"/>
                <w:p w14:paraId="2E30ABBB" w14:textId="77777777" w:rsidR="00C46892" w:rsidRDefault="00C46892" w:rsidP="00EE6BF9">
                  <w:pPr>
                    <w:jc w:val="right"/>
                    <w:rPr>
                      <w:bCs/>
                    </w:rPr>
                  </w:pPr>
                </w:p>
                <w:p w14:paraId="1C38EBBE" w14:textId="77777777" w:rsidR="00C46892" w:rsidRDefault="00C46892" w:rsidP="00EE6BF9">
                  <w:pPr>
                    <w:jc w:val="right"/>
                    <w:rPr>
                      <w:sz w:val="20"/>
                      <w:szCs w:val="20"/>
                      <w:lang w:val="en-GB"/>
                    </w:rPr>
                  </w:pPr>
                  <w:r>
                    <w:t>___________ (Ф.И.О)</w:t>
                  </w:r>
                </w:p>
              </w:tc>
            </w:tr>
          </w:tbl>
          <w:p w14:paraId="1614D675" w14:textId="77777777" w:rsidR="00C46892" w:rsidRDefault="00C46892" w:rsidP="00E4105F">
            <w:pPr>
              <w:contextualSpacing/>
              <w:jc w:val="center"/>
              <w:rPr>
                <w:b/>
                <w:bCs/>
              </w:rPr>
            </w:pPr>
          </w:p>
        </w:tc>
      </w:tr>
    </w:tbl>
    <w:p w14:paraId="408D56F9" w14:textId="44059A51" w:rsidR="008E1324" w:rsidRDefault="008E1324" w:rsidP="00E4105F">
      <w:pPr>
        <w:contextualSpacing/>
        <w:jc w:val="center"/>
        <w:rPr>
          <w:b/>
          <w:bCs/>
        </w:rPr>
      </w:pPr>
    </w:p>
    <w:p w14:paraId="25FDFABB" w14:textId="77777777" w:rsidR="008E1324" w:rsidRDefault="008E1324">
      <w:pPr>
        <w:spacing w:after="160" w:line="259" w:lineRule="auto"/>
        <w:rPr>
          <w:b/>
          <w:bCs/>
        </w:rPr>
      </w:pPr>
      <w:r>
        <w:rPr>
          <w:b/>
          <w:bCs/>
        </w:rPr>
        <w:br w:type="page"/>
      </w:r>
    </w:p>
    <w:p w14:paraId="30000AEB" w14:textId="77777777" w:rsidR="00C46892" w:rsidRDefault="00C46892" w:rsidP="00C46892">
      <w:pPr>
        <w:pStyle w:val="ad"/>
        <w:spacing w:line="360" w:lineRule="auto"/>
        <w:jc w:val="center"/>
        <w:rPr>
          <w:rStyle w:val="af"/>
          <w:rFonts w:ascii="Times New Roman" w:hAnsi="Times New Roman"/>
          <w:sz w:val="28"/>
          <w:szCs w:val="28"/>
          <w:shd w:val="clear" w:color="auto" w:fill="FFFFFF"/>
        </w:rPr>
      </w:pPr>
      <w:r>
        <w:rPr>
          <w:rStyle w:val="af"/>
          <w:rFonts w:ascii="Times New Roman" w:hAnsi="Times New Roman"/>
          <w:sz w:val="28"/>
          <w:szCs w:val="28"/>
          <w:shd w:val="clear" w:color="auto" w:fill="FFFFFF"/>
        </w:rPr>
        <w:lastRenderedPageBreak/>
        <w:t>Образец титульного листа письменной части экзаменационной работы</w:t>
      </w:r>
    </w:p>
    <w:p w14:paraId="62067890" w14:textId="77777777" w:rsidR="002D36A7" w:rsidRDefault="002D36A7" w:rsidP="00CC73FF">
      <w:pPr>
        <w:contextualSpacing/>
        <w:jc w:val="center"/>
        <w:rPr>
          <w:b/>
          <w:bCs/>
        </w:rPr>
      </w:pPr>
    </w:p>
    <w:tbl>
      <w:tblPr>
        <w:tblStyle w:val="a6"/>
        <w:tblW w:w="9911" w:type="dxa"/>
        <w:tblLayout w:type="fixed"/>
        <w:tblLook w:val="04A0" w:firstRow="1" w:lastRow="0" w:firstColumn="1" w:lastColumn="0" w:noHBand="0" w:noVBand="1"/>
      </w:tblPr>
      <w:tblGrid>
        <w:gridCol w:w="9911"/>
      </w:tblGrid>
      <w:tr w:rsidR="0030701A" w14:paraId="1AE6450E" w14:textId="77777777" w:rsidTr="00A13C0D">
        <w:tc>
          <w:tcPr>
            <w:tcW w:w="9911" w:type="dxa"/>
            <w:shd w:val="clear" w:color="auto" w:fill="auto"/>
          </w:tcPr>
          <w:p w14:paraId="3A12E955" w14:textId="77777777" w:rsidR="0030701A" w:rsidRDefault="0030701A" w:rsidP="00A13C0D">
            <w:pPr>
              <w:contextualSpacing/>
              <w:jc w:val="center"/>
              <w:rPr>
                <w:b/>
                <w:bCs/>
              </w:rPr>
            </w:pPr>
            <w:r>
              <w:rPr>
                <w:b/>
                <w:bCs/>
              </w:rPr>
              <w:t xml:space="preserve">Федеральное государственное образовательное бюджетное учреждение высшего образования </w:t>
            </w:r>
          </w:p>
          <w:p w14:paraId="028E2219" w14:textId="77777777" w:rsidR="0030701A" w:rsidRDefault="0030701A" w:rsidP="00A13C0D">
            <w:pPr>
              <w:contextualSpacing/>
              <w:jc w:val="center"/>
              <w:rPr>
                <w:b/>
                <w:bCs/>
              </w:rPr>
            </w:pPr>
            <w:r>
              <w:rPr>
                <w:b/>
                <w:bCs/>
              </w:rPr>
              <w:t>«Финансовый университет при Правительстве Российской Федерации» (Финуниверситет)</w:t>
            </w:r>
          </w:p>
          <w:p w14:paraId="21BEBFBF" w14:textId="77777777" w:rsidR="0030701A" w:rsidRDefault="0030701A" w:rsidP="00A13C0D">
            <w:pPr>
              <w:contextualSpacing/>
              <w:jc w:val="center"/>
              <w:rPr>
                <w:b/>
                <w:bCs/>
              </w:rPr>
            </w:pPr>
            <w:r>
              <w:rPr>
                <w:b/>
                <w:bCs/>
              </w:rPr>
              <w:t>-----------------------------------------------------------------------------------------------------------------------</w:t>
            </w:r>
          </w:p>
          <w:p w14:paraId="2DCED1BD" w14:textId="77777777" w:rsidR="0030701A" w:rsidRDefault="0030701A" w:rsidP="00A13C0D">
            <w:pPr>
              <w:contextualSpacing/>
              <w:jc w:val="center"/>
              <w:rPr>
                <w:b/>
                <w:bCs/>
              </w:rPr>
            </w:pPr>
            <w:r>
              <w:rPr>
                <w:b/>
                <w:bCs/>
              </w:rPr>
              <w:t>Департамент иностранных языков и межкультурной коммуникации</w:t>
            </w:r>
          </w:p>
          <w:p w14:paraId="725117D9" w14:textId="77777777" w:rsidR="0030701A" w:rsidRDefault="0030701A" w:rsidP="00A13C0D">
            <w:pPr>
              <w:contextualSpacing/>
              <w:jc w:val="center"/>
              <w:rPr>
                <w:b/>
                <w:bCs/>
                <w:sz w:val="28"/>
                <w:szCs w:val="28"/>
              </w:rPr>
            </w:pPr>
          </w:p>
          <w:p w14:paraId="2C0CD805" w14:textId="77777777" w:rsidR="0030701A" w:rsidRDefault="0030701A" w:rsidP="00A13C0D">
            <w:pPr>
              <w:spacing w:line="360" w:lineRule="auto"/>
              <w:contextualSpacing/>
              <w:jc w:val="center"/>
            </w:pPr>
            <w:r>
              <w:rPr>
                <w:b/>
                <w:bCs/>
              </w:rPr>
              <w:t>ЭКЗАМЕНАЦИОННАЯ РАБОТА ПО ДИСЦИПЛИНЕ</w:t>
            </w:r>
          </w:p>
          <w:p w14:paraId="03C7F8C9" w14:textId="2635E249" w:rsidR="0030701A" w:rsidRDefault="0030701A" w:rsidP="00A13C0D">
            <w:pPr>
              <w:spacing w:line="360" w:lineRule="auto"/>
              <w:jc w:val="center"/>
              <w:rPr>
                <w:b/>
                <w:bCs/>
              </w:rPr>
            </w:pPr>
            <w:r>
              <w:rPr>
                <w:b/>
                <w:bCs/>
              </w:rPr>
              <w:t xml:space="preserve"> «Иностранный язык</w:t>
            </w:r>
            <w:r w:rsidR="00B4035A">
              <w:rPr>
                <w:b/>
                <w:bCs/>
              </w:rPr>
              <w:t xml:space="preserve"> в профессиональной сфере</w:t>
            </w:r>
            <w:r>
              <w:rPr>
                <w:b/>
                <w:bCs/>
              </w:rPr>
              <w:t>»</w:t>
            </w:r>
          </w:p>
          <w:p w14:paraId="299FD6A4" w14:textId="5C4BF7EA" w:rsidR="0030701A" w:rsidRDefault="0030701A" w:rsidP="0030701A">
            <w:pPr>
              <w:jc w:val="center"/>
            </w:pPr>
            <w:r>
              <w:t xml:space="preserve">38.03.05 - Бизнес-информатика, </w:t>
            </w:r>
          </w:p>
          <w:p w14:paraId="73FA1E14" w14:textId="77777777" w:rsidR="0030701A" w:rsidRDefault="0030701A" w:rsidP="0030701A">
            <w:pPr>
              <w:jc w:val="center"/>
            </w:pPr>
            <w:r>
              <w:t xml:space="preserve">38.03.04 - Государственное и муниципальное управление, 27.03.05 – Инноватика, </w:t>
            </w:r>
          </w:p>
          <w:p w14:paraId="5D60D090" w14:textId="77777777" w:rsidR="0030701A" w:rsidRDefault="0030701A" w:rsidP="0030701A">
            <w:pPr>
              <w:jc w:val="center"/>
            </w:pPr>
            <w:r>
              <w:t>10.03.01 - Информационная безопасность, 38.03.03 – Менеджмент,</w:t>
            </w:r>
          </w:p>
          <w:p w14:paraId="662E0258" w14:textId="77777777" w:rsidR="0030701A" w:rsidRDefault="0030701A" w:rsidP="0030701A">
            <w:pPr>
              <w:jc w:val="center"/>
            </w:pPr>
            <w:r>
              <w:t xml:space="preserve"> 41.03.04 – Политология, 09.03.03 - Прикладная информатика, </w:t>
            </w:r>
          </w:p>
          <w:p w14:paraId="0E1CE89A" w14:textId="77777777" w:rsidR="0030701A" w:rsidRDefault="0030701A" w:rsidP="0030701A">
            <w:pPr>
              <w:jc w:val="center"/>
            </w:pPr>
            <w:r>
              <w:t>01.03.02 - Прикладная математика и информатика, 37.03.01 – Психология,</w:t>
            </w:r>
          </w:p>
          <w:p w14:paraId="06140E60" w14:textId="00306980" w:rsidR="0030701A" w:rsidRDefault="0030701A" w:rsidP="0030701A">
            <w:pPr>
              <w:jc w:val="center"/>
            </w:pPr>
            <w:r>
              <w:t xml:space="preserve">42.03.01 - Реклама и связи с общественностью, 39.03.01 – Социология, </w:t>
            </w:r>
          </w:p>
          <w:p w14:paraId="4A7835B7" w14:textId="15A1EDE7" w:rsidR="0030701A" w:rsidRDefault="0030701A" w:rsidP="0030701A">
            <w:pPr>
              <w:jc w:val="center"/>
            </w:pPr>
            <w:r>
              <w:t>47.03.01 – Философия, 38.03.01 – Экономика,</w:t>
            </w:r>
          </w:p>
          <w:p w14:paraId="387585DF" w14:textId="21BC68E2" w:rsidR="0030701A" w:rsidRDefault="00D9724E" w:rsidP="00A13C0D">
            <w:pPr>
              <w:jc w:val="center"/>
            </w:pPr>
            <w:r>
              <w:t xml:space="preserve">3 </w:t>
            </w:r>
            <w:r w:rsidR="0030701A">
              <w:t xml:space="preserve">курс, </w:t>
            </w:r>
            <w:r w:rsidR="0030701A">
              <w:rPr>
                <w:lang w:val="en-US"/>
              </w:rPr>
              <w:t>V</w:t>
            </w:r>
            <w:r>
              <w:rPr>
                <w:lang w:val="en-US"/>
              </w:rPr>
              <w:t>I</w:t>
            </w:r>
            <w:r w:rsidR="0030701A">
              <w:t xml:space="preserve"> семестр</w:t>
            </w:r>
          </w:p>
          <w:p w14:paraId="0F9D92B5" w14:textId="77777777" w:rsidR="0030701A" w:rsidRDefault="0030701A" w:rsidP="00A13C0D">
            <w:pPr>
              <w:jc w:val="center"/>
            </w:pPr>
            <w:r>
              <w:t>20__ /20__ учебный год</w:t>
            </w:r>
          </w:p>
          <w:p w14:paraId="2B11EEC4" w14:textId="77777777" w:rsidR="0030701A" w:rsidRDefault="0030701A" w:rsidP="00A13C0D">
            <w:pPr>
              <w:jc w:val="center"/>
            </w:pPr>
            <w:r>
              <w:rPr>
                <w:lang w:val="en-US"/>
              </w:rPr>
              <w:t>I</w:t>
            </w:r>
            <w:r>
              <w:t xml:space="preserve"> вариант</w:t>
            </w:r>
          </w:p>
          <w:p w14:paraId="5991999D" w14:textId="77777777" w:rsidR="0030701A" w:rsidRDefault="0030701A" w:rsidP="00A13C0D">
            <w:pPr>
              <w:spacing w:line="360" w:lineRule="auto"/>
            </w:pPr>
            <w:r>
              <w:t>Работу выполнил студент __________________________________ гр. ______.</w:t>
            </w:r>
          </w:p>
          <w:p w14:paraId="41BEF533" w14:textId="338E3135" w:rsidR="0030701A" w:rsidRDefault="0030701A" w:rsidP="00A13C0D">
            <w:pPr>
              <w:jc w:val="center"/>
              <w:rPr>
                <w:b/>
                <w:bCs/>
              </w:rPr>
            </w:pPr>
            <w:r>
              <w:rPr>
                <w:b/>
                <w:bCs/>
              </w:rPr>
              <w:t>Система оценки знаний по учебной дисциплине «Иностранный язык</w:t>
            </w:r>
            <w:r w:rsidR="00B4035A" w:rsidRPr="00B4035A">
              <w:rPr>
                <w:b/>
                <w:bCs/>
              </w:rPr>
              <w:t xml:space="preserve"> </w:t>
            </w:r>
            <w:r w:rsidR="00B4035A">
              <w:rPr>
                <w:b/>
                <w:bCs/>
              </w:rPr>
              <w:t>в профессиональной сфере</w:t>
            </w:r>
            <w:r>
              <w:rPr>
                <w:b/>
                <w:bCs/>
              </w:rPr>
              <w:t>»</w:t>
            </w:r>
          </w:p>
          <w:tbl>
            <w:tblPr>
              <w:tblpPr w:leftFromText="180" w:rightFromText="180" w:vertAnchor="text" w:horzAnchor="page" w:tblpX="556" w:tblpY="198"/>
              <w:tblOverlap w:val="never"/>
              <w:tblW w:w="9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68"/>
              <w:gridCol w:w="1032"/>
              <w:gridCol w:w="1499"/>
              <w:gridCol w:w="1222"/>
              <w:gridCol w:w="780"/>
              <w:gridCol w:w="1240"/>
              <w:gridCol w:w="832"/>
              <w:gridCol w:w="929"/>
            </w:tblGrid>
            <w:tr w:rsidR="0030701A" w14:paraId="538BA2A8" w14:textId="77777777" w:rsidTr="00A13C0D">
              <w:trPr>
                <w:trHeight w:val="330"/>
              </w:trPr>
              <w:tc>
                <w:tcPr>
                  <w:tcW w:w="1083" w:type="dxa"/>
                  <w:vMerge w:val="restart"/>
                </w:tcPr>
                <w:p w14:paraId="55D18536" w14:textId="13B9C435" w:rsidR="0030701A" w:rsidRDefault="0030701A" w:rsidP="00A13C0D">
                  <w:pPr>
                    <w:jc w:val="center"/>
                    <w:rPr>
                      <w:sz w:val="18"/>
                      <w:szCs w:val="18"/>
                    </w:rPr>
                  </w:pPr>
                  <w:r>
                    <w:rPr>
                      <w:sz w:val="18"/>
                      <w:szCs w:val="18"/>
                    </w:rPr>
                    <w:t>Текущий контроль, СРС, домашние задания (сентябрь-октябрь 202</w:t>
                  </w:r>
                  <w:r w:rsidR="00C46892">
                    <w:rPr>
                      <w:sz w:val="18"/>
                      <w:szCs w:val="18"/>
                    </w:rPr>
                    <w:t>_</w:t>
                  </w:r>
                  <w:r>
                    <w:rPr>
                      <w:sz w:val="18"/>
                      <w:szCs w:val="18"/>
                    </w:rPr>
                    <w:t>/ 202</w:t>
                  </w:r>
                  <w:r w:rsidR="00C46892">
                    <w:rPr>
                      <w:sz w:val="18"/>
                      <w:szCs w:val="18"/>
                    </w:rPr>
                    <w:t>_</w:t>
                  </w:r>
                  <w:r>
                    <w:rPr>
                      <w:sz w:val="18"/>
                      <w:szCs w:val="18"/>
                    </w:rPr>
                    <w:t xml:space="preserve"> уч.г.</w:t>
                  </w:r>
                </w:p>
              </w:tc>
              <w:tc>
                <w:tcPr>
                  <w:tcW w:w="1068" w:type="dxa"/>
                  <w:vMerge w:val="restart"/>
                </w:tcPr>
                <w:p w14:paraId="61F040BB" w14:textId="1D8AA2B8" w:rsidR="0030701A" w:rsidRDefault="0030701A" w:rsidP="00A13C0D">
                  <w:pPr>
                    <w:jc w:val="center"/>
                    <w:rPr>
                      <w:sz w:val="18"/>
                      <w:szCs w:val="18"/>
                    </w:rPr>
                  </w:pPr>
                  <w:r>
                    <w:rPr>
                      <w:sz w:val="18"/>
                      <w:szCs w:val="18"/>
                    </w:rPr>
                    <w:t>Текущий контроль, СРС, домашние задания (ноябрь - декабрь 202</w:t>
                  </w:r>
                  <w:r w:rsidR="00C46892">
                    <w:rPr>
                      <w:sz w:val="18"/>
                      <w:szCs w:val="18"/>
                    </w:rPr>
                    <w:t>_</w:t>
                  </w:r>
                  <w:r>
                    <w:rPr>
                      <w:sz w:val="18"/>
                      <w:szCs w:val="18"/>
                    </w:rPr>
                    <w:t>/ 202</w:t>
                  </w:r>
                  <w:r w:rsidR="00C46892">
                    <w:rPr>
                      <w:sz w:val="18"/>
                      <w:szCs w:val="18"/>
                    </w:rPr>
                    <w:t>_</w:t>
                  </w:r>
                  <w:r>
                    <w:rPr>
                      <w:sz w:val="18"/>
                      <w:szCs w:val="18"/>
                    </w:rPr>
                    <w:t xml:space="preserve"> уч.г.</w:t>
                  </w:r>
                </w:p>
              </w:tc>
              <w:tc>
                <w:tcPr>
                  <w:tcW w:w="5773" w:type="dxa"/>
                  <w:gridSpan w:val="5"/>
                </w:tcPr>
                <w:p w14:paraId="58F03726" w14:textId="77777777" w:rsidR="0030701A" w:rsidRDefault="0030701A" w:rsidP="00A13C0D">
                  <w:pPr>
                    <w:jc w:val="center"/>
                    <w:rPr>
                      <w:sz w:val="18"/>
                      <w:szCs w:val="18"/>
                    </w:rPr>
                  </w:pPr>
                  <w:r>
                    <w:rPr>
                      <w:sz w:val="18"/>
                      <w:szCs w:val="18"/>
                    </w:rPr>
                    <w:t>ЭКЗАМЕН</w:t>
                  </w:r>
                </w:p>
                <w:p w14:paraId="12809841" w14:textId="77777777" w:rsidR="0030701A" w:rsidRDefault="0030701A" w:rsidP="00A13C0D">
                  <w:pPr>
                    <w:jc w:val="center"/>
                    <w:rPr>
                      <w:sz w:val="18"/>
                      <w:szCs w:val="18"/>
                    </w:rPr>
                  </w:pPr>
                  <w:r>
                    <w:rPr>
                      <w:sz w:val="18"/>
                      <w:szCs w:val="18"/>
                    </w:rPr>
                    <w:t>(60 баллов)</w:t>
                  </w:r>
                </w:p>
              </w:tc>
              <w:tc>
                <w:tcPr>
                  <w:tcW w:w="832" w:type="dxa"/>
                  <w:vMerge w:val="restart"/>
                </w:tcPr>
                <w:p w14:paraId="6A5DBB38" w14:textId="77777777" w:rsidR="0030701A" w:rsidRDefault="0030701A" w:rsidP="00A13C0D">
                  <w:pPr>
                    <w:jc w:val="center"/>
                    <w:rPr>
                      <w:sz w:val="18"/>
                      <w:szCs w:val="18"/>
                    </w:rPr>
                  </w:pPr>
                  <w:r>
                    <w:rPr>
                      <w:sz w:val="18"/>
                      <w:szCs w:val="18"/>
                    </w:rPr>
                    <w:t>Оценка за экзамен</w:t>
                  </w:r>
                </w:p>
                <w:p w14:paraId="28E449BB" w14:textId="77777777" w:rsidR="0030701A" w:rsidRDefault="0030701A" w:rsidP="00A13C0D">
                  <w:pPr>
                    <w:jc w:val="center"/>
                    <w:rPr>
                      <w:sz w:val="18"/>
                      <w:szCs w:val="18"/>
                    </w:rPr>
                  </w:pPr>
                </w:p>
              </w:tc>
              <w:tc>
                <w:tcPr>
                  <w:tcW w:w="929" w:type="dxa"/>
                  <w:vMerge w:val="restart"/>
                  <w:tcBorders>
                    <w:right w:val="single" w:sz="4" w:space="0" w:color="auto"/>
                  </w:tcBorders>
                </w:tcPr>
                <w:p w14:paraId="58ED6479" w14:textId="77777777" w:rsidR="0030701A" w:rsidRDefault="0030701A" w:rsidP="00A13C0D">
                  <w:pPr>
                    <w:jc w:val="center"/>
                    <w:rPr>
                      <w:sz w:val="18"/>
                      <w:szCs w:val="18"/>
                    </w:rPr>
                  </w:pPr>
                  <w:r>
                    <w:rPr>
                      <w:sz w:val="18"/>
                      <w:szCs w:val="18"/>
                    </w:rPr>
                    <w:t>Итоговая</w:t>
                  </w:r>
                </w:p>
                <w:p w14:paraId="2634521F" w14:textId="77777777" w:rsidR="0030701A" w:rsidRDefault="0030701A" w:rsidP="00A13C0D">
                  <w:pPr>
                    <w:jc w:val="center"/>
                    <w:rPr>
                      <w:sz w:val="18"/>
                      <w:szCs w:val="18"/>
                    </w:rPr>
                  </w:pPr>
                  <w:r>
                    <w:rPr>
                      <w:sz w:val="18"/>
                      <w:szCs w:val="18"/>
                    </w:rPr>
                    <w:t>оценка</w:t>
                  </w:r>
                </w:p>
                <w:p w14:paraId="403F32C6" w14:textId="77777777" w:rsidR="0030701A" w:rsidRDefault="0030701A" w:rsidP="00A13C0D">
                  <w:pPr>
                    <w:jc w:val="center"/>
                    <w:rPr>
                      <w:sz w:val="18"/>
                      <w:szCs w:val="18"/>
                    </w:rPr>
                  </w:pPr>
                </w:p>
              </w:tc>
            </w:tr>
            <w:tr w:rsidR="0030701A" w14:paraId="6F6C2E05" w14:textId="77777777" w:rsidTr="00A13C0D">
              <w:trPr>
                <w:trHeight w:val="521"/>
              </w:trPr>
              <w:tc>
                <w:tcPr>
                  <w:tcW w:w="1083" w:type="dxa"/>
                  <w:vMerge/>
                  <w:vAlign w:val="center"/>
                </w:tcPr>
                <w:p w14:paraId="2EEBE0DF" w14:textId="77777777" w:rsidR="0030701A" w:rsidRDefault="0030701A" w:rsidP="00A13C0D">
                  <w:pPr>
                    <w:jc w:val="center"/>
                    <w:rPr>
                      <w:sz w:val="18"/>
                      <w:szCs w:val="18"/>
                    </w:rPr>
                  </w:pPr>
                </w:p>
              </w:tc>
              <w:tc>
                <w:tcPr>
                  <w:tcW w:w="1068" w:type="dxa"/>
                  <w:vMerge/>
                  <w:vAlign w:val="center"/>
                </w:tcPr>
                <w:p w14:paraId="2A1E9CAF" w14:textId="77777777" w:rsidR="0030701A" w:rsidRDefault="0030701A" w:rsidP="00A13C0D">
                  <w:pPr>
                    <w:jc w:val="center"/>
                    <w:rPr>
                      <w:sz w:val="18"/>
                      <w:szCs w:val="18"/>
                    </w:rPr>
                  </w:pPr>
                </w:p>
              </w:tc>
              <w:tc>
                <w:tcPr>
                  <w:tcW w:w="3753" w:type="dxa"/>
                  <w:gridSpan w:val="3"/>
                  <w:vAlign w:val="center"/>
                </w:tcPr>
                <w:p w14:paraId="736DBEF6" w14:textId="77777777" w:rsidR="0030701A" w:rsidRDefault="0030701A" w:rsidP="00A13C0D">
                  <w:pPr>
                    <w:jc w:val="center"/>
                    <w:rPr>
                      <w:sz w:val="18"/>
                      <w:szCs w:val="18"/>
                    </w:rPr>
                  </w:pPr>
                  <w:r>
                    <w:rPr>
                      <w:sz w:val="18"/>
                      <w:szCs w:val="18"/>
                    </w:rPr>
                    <w:t>Письменная часть</w:t>
                  </w:r>
                </w:p>
              </w:tc>
              <w:tc>
                <w:tcPr>
                  <w:tcW w:w="2020" w:type="dxa"/>
                  <w:gridSpan w:val="2"/>
                  <w:vAlign w:val="center"/>
                </w:tcPr>
                <w:p w14:paraId="5443D7F4" w14:textId="77777777" w:rsidR="0030701A" w:rsidRDefault="0030701A" w:rsidP="00A13C0D">
                  <w:pPr>
                    <w:jc w:val="center"/>
                    <w:rPr>
                      <w:sz w:val="18"/>
                      <w:szCs w:val="18"/>
                    </w:rPr>
                  </w:pPr>
                  <w:r>
                    <w:rPr>
                      <w:sz w:val="18"/>
                      <w:szCs w:val="18"/>
                    </w:rPr>
                    <w:t>Устная часть</w:t>
                  </w:r>
                </w:p>
              </w:tc>
              <w:tc>
                <w:tcPr>
                  <w:tcW w:w="832" w:type="dxa"/>
                  <w:vMerge/>
                  <w:vAlign w:val="center"/>
                </w:tcPr>
                <w:p w14:paraId="49C09DC2" w14:textId="77777777" w:rsidR="0030701A" w:rsidRDefault="0030701A" w:rsidP="00A13C0D">
                  <w:pPr>
                    <w:jc w:val="center"/>
                    <w:rPr>
                      <w:sz w:val="18"/>
                      <w:szCs w:val="18"/>
                    </w:rPr>
                  </w:pPr>
                </w:p>
              </w:tc>
              <w:tc>
                <w:tcPr>
                  <w:tcW w:w="929" w:type="dxa"/>
                  <w:vMerge/>
                  <w:tcBorders>
                    <w:right w:val="single" w:sz="4" w:space="0" w:color="auto"/>
                  </w:tcBorders>
                  <w:vAlign w:val="center"/>
                </w:tcPr>
                <w:p w14:paraId="7D70E773" w14:textId="77777777" w:rsidR="0030701A" w:rsidRDefault="0030701A" w:rsidP="00A13C0D">
                  <w:pPr>
                    <w:jc w:val="center"/>
                    <w:rPr>
                      <w:sz w:val="18"/>
                      <w:szCs w:val="18"/>
                    </w:rPr>
                  </w:pPr>
                </w:p>
              </w:tc>
            </w:tr>
            <w:tr w:rsidR="0030701A" w14:paraId="723861CD" w14:textId="77777777" w:rsidTr="00A13C0D">
              <w:trPr>
                <w:trHeight w:val="392"/>
              </w:trPr>
              <w:tc>
                <w:tcPr>
                  <w:tcW w:w="1083" w:type="dxa"/>
                  <w:vMerge/>
                  <w:vAlign w:val="center"/>
                </w:tcPr>
                <w:p w14:paraId="242E70C7" w14:textId="77777777" w:rsidR="0030701A" w:rsidRDefault="0030701A" w:rsidP="00A13C0D">
                  <w:pPr>
                    <w:jc w:val="center"/>
                    <w:rPr>
                      <w:sz w:val="18"/>
                      <w:szCs w:val="18"/>
                    </w:rPr>
                  </w:pPr>
                </w:p>
              </w:tc>
              <w:tc>
                <w:tcPr>
                  <w:tcW w:w="1068" w:type="dxa"/>
                  <w:vMerge/>
                  <w:vAlign w:val="center"/>
                </w:tcPr>
                <w:p w14:paraId="24A9389E" w14:textId="77777777" w:rsidR="0030701A" w:rsidRDefault="0030701A" w:rsidP="00A13C0D">
                  <w:pPr>
                    <w:jc w:val="center"/>
                    <w:rPr>
                      <w:sz w:val="18"/>
                      <w:szCs w:val="18"/>
                    </w:rPr>
                  </w:pPr>
                </w:p>
              </w:tc>
              <w:tc>
                <w:tcPr>
                  <w:tcW w:w="1032" w:type="dxa"/>
                </w:tcPr>
                <w:p w14:paraId="0AEDD354" w14:textId="77777777" w:rsidR="0030701A" w:rsidRDefault="0030701A" w:rsidP="00A13C0D">
                  <w:pPr>
                    <w:jc w:val="center"/>
                    <w:rPr>
                      <w:sz w:val="18"/>
                      <w:szCs w:val="18"/>
                    </w:rPr>
                  </w:pPr>
                  <w:r>
                    <w:rPr>
                      <w:sz w:val="18"/>
                      <w:szCs w:val="18"/>
                    </w:rPr>
                    <w:t xml:space="preserve">Аудирова-ние  </w:t>
                  </w:r>
                </w:p>
                <w:p w14:paraId="60D0ED65" w14:textId="77777777" w:rsidR="0030701A" w:rsidRDefault="0030701A" w:rsidP="00A13C0D">
                  <w:pPr>
                    <w:jc w:val="center"/>
                    <w:rPr>
                      <w:sz w:val="18"/>
                      <w:szCs w:val="18"/>
                    </w:rPr>
                  </w:pPr>
                  <w:r>
                    <w:rPr>
                      <w:sz w:val="18"/>
                      <w:szCs w:val="18"/>
                    </w:rPr>
                    <w:t>(10 заданий)</w:t>
                  </w:r>
                </w:p>
              </w:tc>
              <w:tc>
                <w:tcPr>
                  <w:tcW w:w="1499" w:type="dxa"/>
                  <w:tcBorders>
                    <w:bottom w:val="single" w:sz="4" w:space="0" w:color="auto"/>
                  </w:tcBorders>
                </w:tcPr>
                <w:p w14:paraId="4A301827" w14:textId="77777777" w:rsidR="00C518F3" w:rsidRDefault="0030701A" w:rsidP="00A13C0D">
                  <w:pPr>
                    <w:jc w:val="center"/>
                    <w:rPr>
                      <w:sz w:val="18"/>
                      <w:szCs w:val="18"/>
                    </w:rPr>
                  </w:pPr>
                  <w:r>
                    <w:rPr>
                      <w:sz w:val="18"/>
                      <w:szCs w:val="18"/>
                    </w:rPr>
                    <w:t xml:space="preserve">Лексико-грамматический тест </w:t>
                  </w:r>
                </w:p>
                <w:p w14:paraId="321B6F8E" w14:textId="77777777" w:rsidR="0030701A" w:rsidRDefault="0030701A" w:rsidP="00A13C0D">
                  <w:pPr>
                    <w:jc w:val="center"/>
                    <w:rPr>
                      <w:sz w:val="18"/>
                      <w:szCs w:val="18"/>
                    </w:rPr>
                  </w:pPr>
                  <w:r>
                    <w:rPr>
                      <w:sz w:val="18"/>
                      <w:szCs w:val="18"/>
                    </w:rPr>
                    <w:t>(40 заданий)</w:t>
                  </w:r>
                </w:p>
              </w:tc>
              <w:tc>
                <w:tcPr>
                  <w:tcW w:w="1222" w:type="dxa"/>
                </w:tcPr>
                <w:p w14:paraId="619356D4" w14:textId="77777777" w:rsidR="0030701A" w:rsidRDefault="0030701A" w:rsidP="00A13C0D">
                  <w:pPr>
                    <w:jc w:val="center"/>
                    <w:rPr>
                      <w:sz w:val="18"/>
                      <w:szCs w:val="18"/>
                    </w:rPr>
                  </w:pPr>
                  <w:r>
                    <w:rPr>
                      <w:sz w:val="18"/>
                      <w:szCs w:val="18"/>
                    </w:rPr>
                    <w:t>Письменный обзор статьи</w:t>
                  </w:r>
                </w:p>
              </w:tc>
              <w:tc>
                <w:tcPr>
                  <w:tcW w:w="780" w:type="dxa"/>
                  <w:vAlign w:val="center"/>
                </w:tcPr>
                <w:p w14:paraId="6C76DE5A" w14:textId="77777777" w:rsidR="0030701A" w:rsidRDefault="0030701A" w:rsidP="00A13C0D">
                  <w:pPr>
                    <w:jc w:val="center"/>
                    <w:rPr>
                      <w:sz w:val="18"/>
                      <w:szCs w:val="18"/>
                    </w:rPr>
                  </w:pPr>
                  <w:r>
                    <w:rPr>
                      <w:sz w:val="18"/>
                      <w:szCs w:val="18"/>
                    </w:rPr>
                    <w:t>Чтение и  обзор текста</w:t>
                  </w:r>
                </w:p>
              </w:tc>
              <w:tc>
                <w:tcPr>
                  <w:tcW w:w="1240" w:type="dxa"/>
                </w:tcPr>
                <w:p w14:paraId="273D0CA5" w14:textId="77777777" w:rsidR="0030701A" w:rsidRDefault="0030701A" w:rsidP="00A13C0D">
                  <w:pPr>
                    <w:jc w:val="center"/>
                    <w:rPr>
                      <w:sz w:val="18"/>
                      <w:szCs w:val="18"/>
                    </w:rPr>
                  </w:pPr>
                  <w:r>
                    <w:rPr>
                      <w:sz w:val="18"/>
                      <w:szCs w:val="18"/>
                    </w:rPr>
                    <w:t>Ситуативное задание по пройденной тематике</w:t>
                  </w:r>
                </w:p>
              </w:tc>
              <w:tc>
                <w:tcPr>
                  <w:tcW w:w="832" w:type="dxa"/>
                  <w:vMerge/>
                  <w:vAlign w:val="center"/>
                </w:tcPr>
                <w:p w14:paraId="6C1AE9C9" w14:textId="77777777" w:rsidR="0030701A" w:rsidRDefault="0030701A" w:rsidP="00A13C0D">
                  <w:pPr>
                    <w:jc w:val="center"/>
                    <w:rPr>
                      <w:sz w:val="18"/>
                      <w:szCs w:val="18"/>
                    </w:rPr>
                  </w:pPr>
                </w:p>
              </w:tc>
              <w:tc>
                <w:tcPr>
                  <w:tcW w:w="929" w:type="dxa"/>
                  <w:vMerge/>
                  <w:tcBorders>
                    <w:right w:val="single" w:sz="4" w:space="0" w:color="auto"/>
                  </w:tcBorders>
                  <w:vAlign w:val="center"/>
                </w:tcPr>
                <w:p w14:paraId="5F87A7AC" w14:textId="77777777" w:rsidR="0030701A" w:rsidRDefault="0030701A" w:rsidP="00A13C0D">
                  <w:pPr>
                    <w:jc w:val="center"/>
                    <w:rPr>
                      <w:sz w:val="18"/>
                      <w:szCs w:val="18"/>
                    </w:rPr>
                  </w:pPr>
                </w:p>
              </w:tc>
            </w:tr>
            <w:tr w:rsidR="0030701A" w14:paraId="1F77BF3E" w14:textId="77777777" w:rsidTr="00A13C0D">
              <w:trPr>
                <w:trHeight w:val="446"/>
              </w:trPr>
              <w:tc>
                <w:tcPr>
                  <w:tcW w:w="1083" w:type="dxa"/>
                </w:tcPr>
                <w:p w14:paraId="780CDA06" w14:textId="77777777" w:rsidR="0030701A" w:rsidRDefault="0030701A" w:rsidP="00A13C0D">
                  <w:pPr>
                    <w:jc w:val="center"/>
                    <w:rPr>
                      <w:sz w:val="18"/>
                      <w:szCs w:val="18"/>
                    </w:rPr>
                  </w:pPr>
                  <w:r>
                    <w:rPr>
                      <w:sz w:val="18"/>
                      <w:szCs w:val="18"/>
                    </w:rPr>
                    <w:t>20 баллов</w:t>
                  </w:r>
                </w:p>
              </w:tc>
              <w:tc>
                <w:tcPr>
                  <w:tcW w:w="1068" w:type="dxa"/>
                </w:tcPr>
                <w:p w14:paraId="20150F65" w14:textId="77777777" w:rsidR="0030701A" w:rsidRDefault="0030701A" w:rsidP="00A13C0D">
                  <w:pPr>
                    <w:jc w:val="center"/>
                    <w:rPr>
                      <w:sz w:val="18"/>
                      <w:szCs w:val="18"/>
                    </w:rPr>
                  </w:pPr>
                  <w:r>
                    <w:rPr>
                      <w:sz w:val="18"/>
                      <w:szCs w:val="18"/>
                    </w:rPr>
                    <w:t>20 баллов</w:t>
                  </w:r>
                </w:p>
              </w:tc>
              <w:tc>
                <w:tcPr>
                  <w:tcW w:w="1032" w:type="dxa"/>
                </w:tcPr>
                <w:p w14:paraId="62FC48DE" w14:textId="77777777" w:rsidR="0030701A" w:rsidRDefault="0030701A" w:rsidP="00A13C0D">
                  <w:pPr>
                    <w:jc w:val="center"/>
                    <w:rPr>
                      <w:sz w:val="18"/>
                      <w:szCs w:val="18"/>
                    </w:rPr>
                  </w:pPr>
                  <w:r>
                    <w:rPr>
                      <w:sz w:val="18"/>
                      <w:szCs w:val="18"/>
                    </w:rPr>
                    <w:t>10 баллов</w:t>
                  </w:r>
                </w:p>
              </w:tc>
              <w:tc>
                <w:tcPr>
                  <w:tcW w:w="1499" w:type="dxa"/>
                </w:tcPr>
                <w:p w14:paraId="038448D0" w14:textId="77777777" w:rsidR="0030701A" w:rsidRDefault="0030701A" w:rsidP="00A13C0D">
                  <w:pPr>
                    <w:jc w:val="center"/>
                    <w:rPr>
                      <w:sz w:val="18"/>
                      <w:szCs w:val="18"/>
                    </w:rPr>
                  </w:pPr>
                  <w:r>
                    <w:rPr>
                      <w:sz w:val="18"/>
                      <w:szCs w:val="18"/>
                    </w:rPr>
                    <w:t>10 баллов</w:t>
                  </w:r>
                </w:p>
              </w:tc>
              <w:tc>
                <w:tcPr>
                  <w:tcW w:w="1222" w:type="dxa"/>
                </w:tcPr>
                <w:p w14:paraId="04EA1714" w14:textId="77777777" w:rsidR="0030701A" w:rsidRDefault="0030701A" w:rsidP="00A13C0D">
                  <w:pPr>
                    <w:jc w:val="center"/>
                    <w:rPr>
                      <w:sz w:val="18"/>
                      <w:szCs w:val="18"/>
                    </w:rPr>
                  </w:pPr>
                  <w:r>
                    <w:rPr>
                      <w:sz w:val="18"/>
                      <w:szCs w:val="18"/>
                    </w:rPr>
                    <w:t>10 баллов</w:t>
                  </w:r>
                </w:p>
              </w:tc>
              <w:tc>
                <w:tcPr>
                  <w:tcW w:w="780" w:type="dxa"/>
                </w:tcPr>
                <w:p w14:paraId="238400A2" w14:textId="77777777" w:rsidR="0030701A" w:rsidRDefault="0030701A" w:rsidP="00A13C0D">
                  <w:pPr>
                    <w:jc w:val="center"/>
                    <w:rPr>
                      <w:sz w:val="18"/>
                      <w:szCs w:val="18"/>
                    </w:rPr>
                  </w:pPr>
                  <w:r>
                    <w:rPr>
                      <w:sz w:val="18"/>
                      <w:szCs w:val="18"/>
                    </w:rPr>
                    <w:t>15 баллов</w:t>
                  </w:r>
                </w:p>
              </w:tc>
              <w:tc>
                <w:tcPr>
                  <w:tcW w:w="1240" w:type="dxa"/>
                </w:tcPr>
                <w:p w14:paraId="1A18FA54" w14:textId="77777777" w:rsidR="0030701A" w:rsidRDefault="0030701A" w:rsidP="00A13C0D">
                  <w:pPr>
                    <w:jc w:val="center"/>
                    <w:rPr>
                      <w:sz w:val="18"/>
                      <w:szCs w:val="18"/>
                    </w:rPr>
                  </w:pPr>
                  <w:r>
                    <w:rPr>
                      <w:sz w:val="18"/>
                      <w:szCs w:val="18"/>
                    </w:rPr>
                    <w:t>15 баллов</w:t>
                  </w:r>
                </w:p>
              </w:tc>
              <w:tc>
                <w:tcPr>
                  <w:tcW w:w="832" w:type="dxa"/>
                </w:tcPr>
                <w:p w14:paraId="4B483A30" w14:textId="77777777" w:rsidR="0030701A" w:rsidRDefault="0030701A" w:rsidP="00A13C0D">
                  <w:pPr>
                    <w:jc w:val="center"/>
                    <w:rPr>
                      <w:sz w:val="18"/>
                      <w:szCs w:val="18"/>
                    </w:rPr>
                  </w:pPr>
                  <w:r>
                    <w:rPr>
                      <w:sz w:val="18"/>
                      <w:szCs w:val="18"/>
                    </w:rPr>
                    <w:t>60 баллов</w:t>
                  </w:r>
                </w:p>
              </w:tc>
              <w:tc>
                <w:tcPr>
                  <w:tcW w:w="929" w:type="dxa"/>
                </w:tcPr>
                <w:p w14:paraId="2CED1CD4" w14:textId="77777777" w:rsidR="0030701A" w:rsidRDefault="0030701A" w:rsidP="00A13C0D">
                  <w:pPr>
                    <w:jc w:val="center"/>
                    <w:rPr>
                      <w:sz w:val="18"/>
                      <w:szCs w:val="18"/>
                    </w:rPr>
                  </w:pPr>
                  <w:r>
                    <w:rPr>
                      <w:sz w:val="18"/>
                      <w:szCs w:val="18"/>
                    </w:rPr>
                    <w:t>100 баллов</w:t>
                  </w:r>
                </w:p>
              </w:tc>
            </w:tr>
            <w:tr w:rsidR="0030701A" w14:paraId="0FF4E6E5" w14:textId="77777777" w:rsidTr="00A13C0D">
              <w:trPr>
                <w:trHeight w:val="680"/>
              </w:trPr>
              <w:tc>
                <w:tcPr>
                  <w:tcW w:w="1083" w:type="dxa"/>
                </w:tcPr>
                <w:p w14:paraId="4FF07946" w14:textId="77777777" w:rsidR="0030701A" w:rsidRDefault="0030701A" w:rsidP="00A13C0D">
                  <w:pPr>
                    <w:jc w:val="center"/>
                    <w:rPr>
                      <w:sz w:val="18"/>
                      <w:szCs w:val="18"/>
                    </w:rPr>
                  </w:pPr>
                </w:p>
              </w:tc>
              <w:tc>
                <w:tcPr>
                  <w:tcW w:w="1068" w:type="dxa"/>
                </w:tcPr>
                <w:p w14:paraId="576964C5" w14:textId="77777777" w:rsidR="0030701A" w:rsidRDefault="0030701A" w:rsidP="00A13C0D">
                  <w:pPr>
                    <w:jc w:val="center"/>
                    <w:rPr>
                      <w:sz w:val="18"/>
                      <w:szCs w:val="18"/>
                    </w:rPr>
                  </w:pPr>
                </w:p>
              </w:tc>
              <w:tc>
                <w:tcPr>
                  <w:tcW w:w="1032" w:type="dxa"/>
                </w:tcPr>
                <w:p w14:paraId="014BBA74" w14:textId="77777777" w:rsidR="0030701A" w:rsidRDefault="0030701A" w:rsidP="00A13C0D">
                  <w:pPr>
                    <w:jc w:val="center"/>
                    <w:rPr>
                      <w:sz w:val="18"/>
                      <w:szCs w:val="18"/>
                    </w:rPr>
                  </w:pPr>
                </w:p>
              </w:tc>
              <w:tc>
                <w:tcPr>
                  <w:tcW w:w="1499" w:type="dxa"/>
                </w:tcPr>
                <w:p w14:paraId="513CA24C" w14:textId="77777777" w:rsidR="0030701A" w:rsidRDefault="0030701A" w:rsidP="00A13C0D">
                  <w:pPr>
                    <w:jc w:val="center"/>
                    <w:rPr>
                      <w:sz w:val="18"/>
                      <w:szCs w:val="18"/>
                    </w:rPr>
                  </w:pPr>
                </w:p>
              </w:tc>
              <w:tc>
                <w:tcPr>
                  <w:tcW w:w="1222" w:type="dxa"/>
                </w:tcPr>
                <w:p w14:paraId="1E2B1342" w14:textId="77777777" w:rsidR="0030701A" w:rsidRDefault="0030701A" w:rsidP="00A13C0D">
                  <w:pPr>
                    <w:jc w:val="center"/>
                    <w:rPr>
                      <w:sz w:val="18"/>
                      <w:szCs w:val="18"/>
                    </w:rPr>
                  </w:pPr>
                </w:p>
              </w:tc>
              <w:tc>
                <w:tcPr>
                  <w:tcW w:w="780" w:type="dxa"/>
                </w:tcPr>
                <w:p w14:paraId="758E7B27" w14:textId="77777777" w:rsidR="0030701A" w:rsidRDefault="0030701A" w:rsidP="00A13C0D">
                  <w:pPr>
                    <w:jc w:val="center"/>
                    <w:rPr>
                      <w:sz w:val="18"/>
                      <w:szCs w:val="18"/>
                    </w:rPr>
                  </w:pPr>
                </w:p>
              </w:tc>
              <w:tc>
                <w:tcPr>
                  <w:tcW w:w="1240" w:type="dxa"/>
                </w:tcPr>
                <w:p w14:paraId="76177F80" w14:textId="77777777" w:rsidR="0030701A" w:rsidRDefault="0030701A" w:rsidP="00A13C0D">
                  <w:pPr>
                    <w:jc w:val="center"/>
                    <w:rPr>
                      <w:sz w:val="18"/>
                      <w:szCs w:val="18"/>
                    </w:rPr>
                  </w:pPr>
                </w:p>
              </w:tc>
              <w:tc>
                <w:tcPr>
                  <w:tcW w:w="832" w:type="dxa"/>
                </w:tcPr>
                <w:p w14:paraId="7E8346E9" w14:textId="77777777" w:rsidR="0030701A" w:rsidRDefault="0030701A" w:rsidP="00A13C0D">
                  <w:pPr>
                    <w:jc w:val="center"/>
                    <w:rPr>
                      <w:sz w:val="18"/>
                      <w:szCs w:val="18"/>
                    </w:rPr>
                  </w:pPr>
                </w:p>
              </w:tc>
              <w:tc>
                <w:tcPr>
                  <w:tcW w:w="929" w:type="dxa"/>
                </w:tcPr>
                <w:p w14:paraId="0D444AC4" w14:textId="77777777" w:rsidR="0030701A" w:rsidRDefault="0030701A" w:rsidP="00A13C0D">
                  <w:pPr>
                    <w:jc w:val="center"/>
                    <w:rPr>
                      <w:sz w:val="18"/>
                      <w:szCs w:val="18"/>
                    </w:rPr>
                  </w:pPr>
                </w:p>
              </w:tc>
            </w:tr>
          </w:tbl>
          <w:p w14:paraId="414AA0AE" w14:textId="77777777" w:rsidR="0030701A" w:rsidRDefault="0030701A" w:rsidP="00A13C0D">
            <w:pPr>
              <w:jc w:val="right"/>
            </w:pPr>
            <w:r>
              <w:t>Работу подготовила _______________________________Ф.И.О. преподавателя</w:t>
            </w:r>
          </w:p>
          <w:p w14:paraId="6703039B" w14:textId="77777777" w:rsidR="0030701A" w:rsidRDefault="0030701A" w:rsidP="00A13C0D">
            <w:pPr>
              <w:pStyle w:val="ad"/>
              <w:spacing w:line="360" w:lineRule="auto"/>
              <w:jc w:val="right"/>
              <w:rPr>
                <w:rFonts w:ascii="Times New Roman" w:hAnsi="Times New Roman"/>
                <w:sz w:val="24"/>
                <w:szCs w:val="24"/>
              </w:rPr>
            </w:pPr>
            <w:r>
              <w:rPr>
                <w:rFonts w:ascii="Times New Roman" w:hAnsi="Times New Roman"/>
                <w:sz w:val="24"/>
                <w:szCs w:val="24"/>
              </w:rPr>
              <w:t>Работу проверил(а) ________________________________Ф.И.О. преподавателя</w:t>
            </w:r>
          </w:p>
          <w:p w14:paraId="42057F24" w14:textId="77777777" w:rsidR="00C46892" w:rsidRDefault="00C46892" w:rsidP="00A13C0D">
            <w:pPr>
              <w:pStyle w:val="ad"/>
              <w:spacing w:line="360" w:lineRule="auto"/>
              <w:jc w:val="right"/>
              <w:rPr>
                <w:rFonts w:ascii="Times New Roman" w:hAnsi="Times New Roman"/>
                <w:sz w:val="24"/>
                <w:szCs w:val="24"/>
              </w:rPr>
            </w:pPr>
          </w:p>
          <w:tbl>
            <w:tblPr>
              <w:tblStyle w:val="12"/>
              <w:tblW w:w="93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23"/>
              <w:gridCol w:w="5516"/>
            </w:tblGrid>
            <w:tr w:rsidR="0030701A" w14:paraId="13D76C1A" w14:textId="77777777" w:rsidTr="00A13C0D">
              <w:tc>
                <w:tcPr>
                  <w:tcW w:w="3823" w:type="dxa"/>
                </w:tcPr>
                <w:p w14:paraId="79962B61" w14:textId="77777777" w:rsidR="0030701A" w:rsidRDefault="0030701A" w:rsidP="00A13C0D">
                  <w:pPr>
                    <w:jc w:val="both"/>
                  </w:pPr>
                  <w:r>
                    <w:t xml:space="preserve">Заместитель руководителя </w:t>
                  </w:r>
                </w:p>
                <w:p w14:paraId="110B10B1" w14:textId="77777777" w:rsidR="0030701A" w:rsidRDefault="0030701A" w:rsidP="00A13C0D">
                  <w:pPr>
                    <w:jc w:val="both"/>
                  </w:pPr>
                  <w:r>
                    <w:t xml:space="preserve">Департамента иностранных языков и межкультурной коммуникации </w:t>
                  </w:r>
                </w:p>
                <w:p w14:paraId="708C11DE" w14:textId="77777777" w:rsidR="0030701A" w:rsidRDefault="0030701A" w:rsidP="00A13C0D">
                  <w:pPr>
                    <w:jc w:val="both"/>
                  </w:pPr>
                  <w:r>
                    <w:t>по учебной и учебно-методической работе</w:t>
                  </w:r>
                </w:p>
                <w:p w14:paraId="48965AFF" w14:textId="77777777" w:rsidR="0030701A" w:rsidRDefault="0030701A" w:rsidP="00A13C0D">
                  <w:pPr>
                    <w:jc w:val="both"/>
                  </w:pPr>
                </w:p>
                <w:p w14:paraId="4B2DD176" w14:textId="77777777" w:rsidR="0030701A" w:rsidRDefault="0030701A" w:rsidP="0030701A">
                  <w:pPr>
                    <w:jc w:val="both"/>
                    <w:rPr>
                      <w:sz w:val="20"/>
                      <w:szCs w:val="20"/>
                    </w:rPr>
                  </w:pPr>
                  <w:r>
                    <w:t xml:space="preserve">«___» _________ 20__ г.          </w:t>
                  </w:r>
                </w:p>
              </w:tc>
              <w:tc>
                <w:tcPr>
                  <w:tcW w:w="5516" w:type="dxa"/>
                </w:tcPr>
                <w:p w14:paraId="37C97A21" w14:textId="77777777" w:rsidR="0030701A" w:rsidRDefault="0030701A" w:rsidP="00A13C0D"/>
                <w:p w14:paraId="475F0ACC" w14:textId="77777777" w:rsidR="0030701A" w:rsidRDefault="0030701A" w:rsidP="00A13C0D">
                  <w:pPr>
                    <w:jc w:val="right"/>
                    <w:rPr>
                      <w:bCs/>
                    </w:rPr>
                  </w:pPr>
                </w:p>
                <w:p w14:paraId="242E008A" w14:textId="77777777" w:rsidR="0030701A" w:rsidRDefault="0030701A" w:rsidP="00A13C0D">
                  <w:pPr>
                    <w:jc w:val="right"/>
                    <w:rPr>
                      <w:sz w:val="20"/>
                      <w:szCs w:val="20"/>
                      <w:lang w:val="en-GB"/>
                    </w:rPr>
                  </w:pPr>
                  <w:r>
                    <w:t>___________ (Ф.И.О)</w:t>
                  </w:r>
                </w:p>
              </w:tc>
            </w:tr>
          </w:tbl>
          <w:p w14:paraId="4A5ADD3D" w14:textId="77777777" w:rsidR="0030701A" w:rsidRDefault="0030701A" w:rsidP="00A13C0D">
            <w:pPr>
              <w:pStyle w:val="ad"/>
              <w:spacing w:line="360" w:lineRule="auto"/>
              <w:jc w:val="center"/>
              <w:rPr>
                <w:rStyle w:val="af"/>
                <w:rFonts w:ascii="Times New Roman" w:hAnsi="Times New Roman"/>
                <w:sz w:val="28"/>
                <w:szCs w:val="28"/>
                <w:shd w:val="clear" w:color="auto" w:fill="FFFFFF"/>
              </w:rPr>
            </w:pPr>
          </w:p>
        </w:tc>
      </w:tr>
    </w:tbl>
    <w:p w14:paraId="0EF3E00A" w14:textId="77777777" w:rsidR="0030701A" w:rsidRDefault="0030701A" w:rsidP="0030701A">
      <w:pPr>
        <w:spacing w:line="360" w:lineRule="auto"/>
        <w:jc w:val="center"/>
        <w:rPr>
          <w:b/>
        </w:rPr>
      </w:pPr>
      <w:r>
        <w:rPr>
          <w:sz w:val="28"/>
          <w:szCs w:val="28"/>
        </w:rPr>
        <w:br w:type="page"/>
      </w:r>
      <w:r>
        <w:rPr>
          <w:b/>
        </w:rPr>
        <w:lastRenderedPageBreak/>
        <w:t>Образцы письменной части экзамена</w:t>
      </w:r>
    </w:p>
    <w:p w14:paraId="3CE68AB8" w14:textId="77777777" w:rsidR="0030701A" w:rsidRDefault="0030701A" w:rsidP="0030701A">
      <w:pPr>
        <w:spacing w:line="360" w:lineRule="auto"/>
        <w:jc w:val="center"/>
        <w:rPr>
          <w:b/>
        </w:rPr>
      </w:pPr>
      <w:r>
        <w:rPr>
          <w:b/>
        </w:rPr>
        <w:t>НЕМЕЦКИЙ ЯЗЫК</w:t>
      </w:r>
    </w:p>
    <w:p w14:paraId="73647953" w14:textId="77777777" w:rsidR="00FB2021" w:rsidRPr="00FB2021" w:rsidRDefault="00FB2021" w:rsidP="002B5AC6">
      <w:pPr>
        <w:numPr>
          <w:ilvl w:val="0"/>
          <w:numId w:val="45"/>
        </w:numPr>
        <w:spacing w:after="160" w:line="276" w:lineRule="auto"/>
        <w:contextualSpacing/>
        <w:rPr>
          <w:rFonts w:eastAsiaTheme="minorHAnsi"/>
          <w:b/>
          <w:lang w:val="en-US" w:eastAsia="en-US"/>
        </w:rPr>
      </w:pPr>
      <w:r w:rsidRPr="00FB2021">
        <w:rPr>
          <w:rFonts w:eastAsiaTheme="minorHAnsi"/>
          <w:b/>
          <w:lang w:val="en-US" w:eastAsia="en-US"/>
        </w:rPr>
        <w:t>Teil 1: Hörverstehen</w:t>
      </w:r>
    </w:p>
    <w:p w14:paraId="708F661A" w14:textId="77777777" w:rsidR="00FB2021" w:rsidRPr="00FB2021" w:rsidRDefault="00FB2021" w:rsidP="00FB2021">
      <w:pPr>
        <w:shd w:val="clear" w:color="auto" w:fill="FFFFFF"/>
        <w:spacing w:line="276" w:lineRule="auto"/>
        <w:ind w:left="360"/>
        <w:jc w:val="both"/>
        <w:rPr>
          <w:rFonts w:eastAsiaTheme="minorHAnsi"/>
          <w:b/>
          <w:spacing w:val="-4"/>
          <w:lang w:val="de-DE" w:eastAsia="en-US"/>
        </w:rPr>
      </w:pPr>
      <w:r w:rsidRPr="00FB2021">
        <w:rPr>
          <w:rFonts w:eastAsiaTheme="minorHAnsi"/>
          <w:b/>
          <w:spacing w:val="-4"/>
          <w:lang w:val="de-DE" w:eastAsia="en-US"/>
        </w:rPr>
        <w:t xml:space="preserve">Wai ist richtig? A, B, oder C? Lesen Sie die Aufgaben 1-10. Hören Sie dann den Dialog zweimal. Kreuzen Sie an. </w:t>
      </w:r>
    </w:p>
    <w:p w14:paraId="484CE483" w14:textId="77777777" w:rsidR="00FB2021" w:rsidRPr="00FB2021" w:rsidRDefault="00FB2021" w:rsidP="002B5AC6">
      <w:pPr>
        <w:numPr>
          <w:ilvl w:val="0"/>
          <w:numId w:val="44"/>
        </w:numPr>
        <w:shd w:val="clear" w:color="auto" w:fill="FFFFFF"/>
        <w:spacing w:after="160" w:line="276" w:lineRule="auto"/>
        <w:contextualSpacing/>
        <w:rPr>
          <w:rFonts w:eastAsiaTheme="minorHAnsi"/>
          <w:b/>
          <w:spacing w:val="-4"/>
          <w:lang w:val="de-DE" w:eastAsia="en-US"/>
        </w:rPr>
      </w:pPr>
      <w:r w:rsidRPr="00FB2021">
        <w:rPr>
          <w:rFonts w:eastAsiaTheme="minorHAnsi"/>
          <w:b/>
          <w:spacing w:val="-4"/>
          <w:lang w:val="de-DE" w:eastAsia="en-US"/>
        </w:rPr>
        <w:t xml:space="preserve">Beispiel: Die Leute sprechen über </w:t>
      </w:r>
    </w:p>
    <w:p w14:paraId="48E7532D" w14:textId="6CD3E767" w:rsidR="00FB2021" w:rsidRPr="00FB2021" w:rsidRDefault="00FF3471" w:rsidP="00FB2021">
      <w:pPr>
        <w:keepNext/>
        <w:keepLines/>
        <w:widowControl w:val="0"/>
        <w:shd w:val="clear" w:color="auto" w:fill="FFFFFF"/>
        <w:autoSpaceDE w:val="0"/>
        <w:autoSpaceDN w:val="0"/>
        <w:adjustRightInd w:val="0"/>
        <w:spacing w:line="276" w:lineRule="auto"/>
        <w:ind w:left="360"/>
        <w:outlineLvl w:val="2"/>
        <w:rPr>
          <w:rFonts w:eastAsiaTheme="majorEastAsia"/>
          <w:bCs/>
          <w:lang w:val="de-DE"/>
        </w:rPr>
      </w:pPr>
      <w:bookmarkStart w:id="32" w:name="_Toc105686568"/>
      <w:r>
        <w:rPr>
          <w:b/>
          <w:noProof/>
          <w:lang w:eastAsia="en-US"/>
        </w:rPr>
        <w:pict w14:anchorId="3C2C8D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75pt;height:18.75pt;mso-width-percent:0;mso-height-percent:0;mso-width-percent:0;mso-height-percent:0">
            <v:imagedata r:id="rId55" o:title=""/>
          </v:shape>
        </w:pict>
      </w:r>
      <w:r w:rsidR="00FB2021" w:rsidRPr="00FB2021">
        <w:rPr>
          <w:rFonts w:eastAsiaTheme="majorEastAsia"/>
          <w:bCs/>
          <w:lang w:val="de-DE"/>
        </w:rPr>
        <w:t> a) einen Vortrag.</w:t>
      </w:r>
      <w:bookmarkEnd w:id="32"/>
    </w:p>
    <w:p w14:paraId="6D6EBA2A" w14:textId="4A48B640"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Cs/>
          <w:lang w:val="de-DE"/>
        </w:rPr>
      </w:pPr>
      <w:r w:rsidRPr="00FB2021">
        <w:rPr>
          <w:rFonts w:eastAsiaTheme="majorEastAsia"/>
          <w:bCs/>
          <w:lang w:val="de-DE"/>
        </w:rPr>
        <w:t xml:space="preserve"> </w:t>
      </w:r>
      <w:bookmarkStart w:id="33" w:name="_Toc105686569"/>
      <w:r w:rsidR="00FF3471">
        <w:rPr>
          <w:b/>
          <w:noProof/>
          <w:lang w:eastAsia="en-US"/>
        </w:rPr>
        <w:pict w14:anchorId="736BDE21">
          <v:shape id="_x0000_i1026" type="#_x0000_t75" alt="" style="width:18.75pt;height:18.75pt;mso-width-percent:0;mso-height-percent:0;mso-width-percent:0;mso-height-percent:0">
            <v:imagedata r:id="rId56" o:title=""/>
          </v:shape>
        </w:pict>
      </w:r>
      <w:r w:rsidRPr="00FB2021">
        <w:rPr>
          <w:rFonts w:eastAsiaTheme="majorEastAsia"/>
          <w:bCs/>
          <w:lang w:val="de-DE"/>
        </w:rPr>
        <w:t> b) einen Auftrag.</w:t>
      </w:r>
      <w:r w:rsidRPr="00FB2021">
        <w:rPr>
          <w:rFonts w:eastAsiaTheme="majorEastAsia"/>
          <w:bCs/>
          <w:lang w:val="de-DE"/>
        </w:rPr>
        <w:br/>
      </w:r>
      <w:r w:rsidR="00FF3471">
        <w:rPr>
          <w:b/>
          <w:noProof/>
          <w:lang w:eastAsia="en-US"/>
        </w:rPr>
        <w:pict w14:anchorId="7D3A7E3A">
          <v:shape id="_x0000_i1027" type="#_x0000_t75" alt="" style="width:18.75pt;height:18.75pt;mso-width-percent:0;mso-height-percent:0;mso-width-percent:0;mso-height-percent:0">
            <v:imagedata r:id="rId56" o:title=""/>
          </v:shape>
        </w:pict>
      </w:r>
      <w:r w:rsidRPr="00FB2021">
        <w:rPr>
          <w:rFonts w:eastAsiaTheme="majorEastAsia"/>
          <w:bCs/>
          <w:lang w:val="de-DE"/>
        </w:rPr>
        <w:t> c) eine Reise.</w:t>
      </w:r>
      <w:bookmarkEnd w:id="33"/>
    </w:p>
    <w:p w14:paraId="4BE8CEC6" w14:textId="77777777" w:rsidR="00FB2021" w:rsidRPr="00FB2021" w:rsidRDefault="00FB2021" w:rsidP="002B5AC6">
      <w:pPr>
        <w:keepNext/>
        <w:keepLines/>
        <w:widowControl w:val="0"/>
        <w:numPr>
          <w:ilvl w:val="0"/>
          <w:numId w:val="43"/>
        </w:numPr>
        <w:shd w:val="clear" w:color="auto" w:fill="FFFFFF"/>
        <w:autoSpaceDE w:val="0"/>
        <w:autoSpaceDN w:val="0"/>
        <w:adjustRightInd w:val="0"/>
        <w:spacing w:after="160" w:line="276" w:lineRule="auto"/>
        <w:outlineLvl w:val="2"/>
        <w:rPr>
          <w:rFonts w:eastAsiaTheme="majorEastAsia"/>
          <w:b/>
          <w:bCs/>
          <w:lang w:val="de-DE"/>
        </w:rPr>
      </w:pPr>
      <w:bookmarkStart w:id="34" w:name="_Toc105686570"/>
      <w:r w:rsidRPr="00FB2021">
        <w:rPr>
          <w:rFonts w:eastAsiaTheme="majorEastAsia"/>
          <w:b/>
          <w:bCs/>
          <w:lang w:val="de-DE"/>
        </w:rPr>
        <w:t>Frau Beerendock hatte</w:t>
      </w:r>
      <w:bookmarkEnd w:id="34"/>
      <w:r w:rsidRPr="00FB2021">
        <w:rPr>
          <w:rFonts w:eastAsiaTheme="majorEastAsia"/>
          <w:b/>
          <w:bCs/>
          <w:lang w:val="de-DE"/>
        </w:rPr>
        <w:t xml:space="preserve"> </w:t>
      </w:r>
    </w:p>
    <w:p w14:paraId="3D5162F6" w14:textId="685A2944" w:rsidR="00FB2021" w:rsidRPr="00FB2021" w:rsidRDefault="00FF3471" w:rsidP="00FB2021">
      <w:pPr>
        <w:keepNext/>
        <w:keepLines/>
        <w:widowControl w:val="0"/>
        <w:shd w:val="clear" w:color="auto" w:fill="FFFFFF"/>
        <w:autoSpaceDE w:val="0"/>
        <w:autoSpaceDN w:val="0"/>
        <w:adjustRightInd w:val="0"/>
        <w:spacing w:line="276" w:lineRule="auto"/>
        <w:ind w:left="360"/>
        <w:outlineLvl w:val="2"/>
        <w:rPr>
          <w:rFonts w:eastAsiaTheme="majorEastAsia"/>
          <w:bCs/>
          <w:lang w:val="de-DE"/>
        </w:rPr>
      </w:pPr>
      <w:bookmarkStart w:id="35" w:name="_Toc105686571"/>
      <w:r>
        <w:rPr>
          <w:b/>
          <w:noProof/>
          <w:lang w:eastAsia="en-US"/>
        </w:rPr>
        <w:pict w14:anchorId="6B35BD88">
          <v:shape id="_x0000_i1028" type="#_x0000_t75" alt="" style="width:18.75pt;height:18.75pt;mso-width-percent:0;mso-height-percent:0;mso-width-percent:0;mso-height-percent:0">
            <v:imagedata r:id="rId56" o:title=""/>
          </v:shape>
        </w:pict>
      </w:r>
      <w:r w:rsidR="00FB2021" w:rsidRPr="00FB2021">
        <w:rPr>
          <w:rFonts w:eastAsiaTheme="majorEastAsia"/>
          <w:bCs/>
          <w:lang w:val="de-DE"/>
        </w:rPr>
        <w:t> a) keinen Sitzplatz.</w:t>
      </w:r>
      <w:r w:rsidR="00FB2021" w:rsidRPr="00FB2021">
        <w:rPr>
          <w:rFonts w:eastAsiaTheme="majorEastAsia"/>
          <w:bCs/>
          <w:lang w:val="de-DE"/>
        </w:rPr>
        <w:br/>
      </w:r>
      <w:r>
        <w:rPr>
          <w:b/>
          <w:noProof/>
          <w:lang w:eastAsia="en-US"/>
        </w:rPr>
        <w:pict w14:anchorId="61B72981">
          <v:shape id="_x0000_i1029" type="#_x0000_t75" alt="" style="width:18.75pt;height:18.75pt;mso-width-percent:0;mso-height-percent:0;mso-width-percent:0;mso-height-percent:0">
            <v:imagedata r:id="rId56" o:title=""/>
          </v:shape>
        </w:pict>
      </w:r>
      <w:r w:rsidR="00FB2021" w:rsidRPr="00FB2021">
        <w:rPr>
          <w:rFonts w:eastAsiaTheme="majorEastAsia"/>
          <w:bCs/>
          <w:lang w:val="de-DE"/>
        </w:rPr>
        <w:t> b) einen Sitzplatz vorn.</w:t>
      </w:r>
      <w:r w:rsidR="00FB2021" w:rsidRPr="00FB2021">
        <w:rPr>
          <w:rFonts w:eastAsiaTheme="majorEastAsia"/>
          <w:bCs/>
          <w:lang w:val="de-DE"/>
        </w:rPr>
        <w:br/>
      </w:r>
      <w:r>
        <w:rPr>
          <w:b/>
          <w:noProof/>
          <w:lang w:eastAsia="en-US"/>
        </w:rPr>
        <w:pict w14:anchorId="2F0AECD4">
          <v:shape id="_x0000_i1030" type="#_x0000_t75" alt="" style="width:18.75pt;height:18.75pt;mso-width-percent:0;mso-height-percent:0;mso-width-percent:0;mso-height-percent:0">
            <v:imagedata r:id="rId56" o:title=""/>
          </v:shape>
        </w:pict>
      </w:r>
      <w:r w:rsidR="00FB2021" w:rsidRPr="00FB2021">
        <w:rPr>
          <w:rFonts w:eastAsiaTheme="majorEastAsia"/>
          <w:bCs/>
          <w:lang w:val="de-DE"/>
        </w:rPr>
        <w:t> c) einen Sitzplatz hinten.</w:t>
      </w:r>
      <w:bookmarkEnd w:id="35"/>
    </w:p>
    <w:p w14:paraId="764E59D2" w14:textId="77777777" w:rsidR="00FB2021" w:rsidRPr="00FB2021" w:rsidRDefault="00FB2021" w:rsidP="002B5AC6">
      <w:pPr>
        <w:keepNext/>
        <w:keepLines/>
        <w:widowControl w:val="0"/>
        <w:numPr>
          <w:ilvl w:val="0"/>
          <w:numId w:val="43"/>
        </w:numPr>
        <w:shd w:val="clear" w:color="auto" w:fill="FFFFFF"/>
        <w:autoSpaceDE w:val="0"/>
        <w:autoSpaceDN w:val="0"/>
        <w:adjustRightInd w:val="0"/>
        <w:spacing w:after="160" w:line="276" w:lineRule="auto"/>
        <w:outlineLvl w:val="2"/>
        <w:rPr>
          <w:rFonts w:eastAsiaTheme="majorEastAsia"/>
          <w:b/>
          <w:bCs/>
          <w:lang w:val="de-DE"/>
        </w:rPr>
      </w:pPr>
      <w:bookmarkStart w:id="36" w:name="_Toc105686572"/>
      <w:r w:rsidRPr="00FB2021">
        <w:rPr>
          <w:rFonts w:eastAsiaTheme="majorEastAsia"/>
          <w:b/>
          <w:bCs/>
          <w:lang w:val="de-DE"/>
        </w:rPr>
        <w:t>Frau Olbrich kennt Frau Beerendock</w:t>
      </w:r>
      <w:bookmarkEnd w:id="36"/>
    </w:p>
    <w:p w14:paraId="36D8C10E" w14:textId="4561A506" w:rsidR="00FB2021" w:rsidRPr="00FB2021" w:rsidRDefault="00FF3471" w:rsidP="00FB2021">
      <w:pPr>
        <w:keepNext/>
        <w:keepLines/>
        <w:widowControl w:val="0"/>
        <w:shd w:val="clear" w:color="auto" w:fill="FFFFFF"/>
        <w:autoSpaceDE w:val="0"/>
        <w:autoSpaceDN w:val="0"/>
        <w:adjustRightInd w:val="0"/>
        <w:spacing w:line="276" w:lineRule="auto"/>
        <w:ind w:left="360"/>
        <w:outlineLvl w:val="2"/>
        <w:rPr>
          <w:rFonts w:eastAsiaTheme="majorEastAsia"/>
          <w:bCs/>
          <w:lang w:val="de-DE"/>
        </w:rPr>
      </w:pPr>
      <w:bookmarkStart w:id="37" w:name="_Toc105686573"/>
      <w:r>
        <w:rPr>
          <w:b/>
          <w:noProof/>
          <w:lang w:eastAsia="en-US"/>
        </w:rPr>
        <w:pict w14:anchorId="105B654C">
          <v:shape id="_x0000_i1031" type="#_x0000_t75" alt="" style="width:18.75pt;height:18.75pt;mso-width-percent:0;mso-height-percent:0;mso-width-percent:0;mso-height-percent:0">
            <v:imagedata r:id="rId56" o:title=""/>
          </v:shape>
        </w:pict>
      </w:r>
      <w:r w:rsidR="00FB2021" w:rsidRPr="00FB2021">
        <w:rPr>
          <w:rFonts w:eastAsiaTheme="majorEastAsia"/>
          <w:bCs/>
          <w:lang w:val="de-DE"/>
        </w:rPr>
        <w:t> a) nicht.</w:t>
      </w:r>
      <w:r w:rsidR="00FB2021" w:rsidRPr="00FB2021">
        <w:rPr>
          <w:rFonts w:eastAsiaTheme="majorEastAsia"/>
          <w:bCs/>
          <w:lang w:val="de-DE"/>
        </w:rPr>
        <w:br/>
      </w:r>
      <w:r>
        <w:rPr>
          <w:b/>
          <w:noProof/>
          <w:lang w:eastAsia="en-US"/>
        </w:rPr>
        <w:pict w14:anchorId="100B95D1">
          <v:shape id="_x0000_i1032" type="#_x0000_t75" alt="" style="width:18.75pt;height:18.75pt;mso-width-percent:0;mso-height-percent:0;mso-width-percent:0;mso-height-percent:0">
            <v:imagedata r:id="rId56" o:title=""/>
          </v:shape>
        </w:pict>
      </w:r>
      <w:r w:rsidR="00FB2021" w:rsidRPr="00FB2021">
        <w:rPr>
          <w:rFonts w:eastAsiaTheme="majorEastAsia"/>
          <w:bCs/>
          <w:lang w:val="de-DE"/>
        </w:rPr>
        <w:t> b) noch nicht lange.</w:t>
      </w:r>
      <w:r w:rsidR="00FB2021" w:rsidRPr="00FB2021">
        <w:rPr>
          <w:rFonts w:eastAsiaTheme="majorEastAsia"/>
          <w:bCs/>
          <w:lang w:val="de-DE"/>
        </w:rPr>
        <w:br/>
      </w:r>
      <w:r>
        <w:rPr>
          <w:b/>
          <w:noProof/>
          <w:lang w:eastAsia="en-US"/>
        </w:rPr>
        <w:pict w14:anchorId="7365CF41">
          <v:shape id="_x0000_i1033" type="#_x0000_t75" alt="" style="width:18.75pt;height:18.75pt;mso-width-percent:0;mso-height-percent:0;mso-width-percent:0;mso-height-percent:0">
            <v:imagedata r:id="rId56" o:title=""/>
          </v:shape>
        </w:pict>
      </w:r>
      <w:r w:rsidR="00FB2021" w:rsidRPr="00FB2021">
        <w:rPr>
          <w:rFonts w:eastAsiaTheme="majorEastAsia"/>
          <w:bCs/>
          <w:lang w:val="de-DE"/>
        </w:rPr>
        <w:t> c) schon lange.</w:t>
      </w:r>
      <w:bookmarkEnd w:id="37"/>
    </w:p>
    <w:p w14:paraId="347301FD" w14:textId="77777777" w:rsidR="00FB2021" w:rsidRPr="00FB2021" w:rsidRDefault="00FB2021" w:rsidP="002B5AC6">
      <w:pPr>
        <w:keepNext/>
        <w:keepLines/>
        <w:widowControl w:val="0"/>
        <w:numPr>
          <w:ilvl w:val="0"/>
          <w:numId w:val="43"/>
        </w:numPr>
        <w:shd w:val="clear" w:color="auto" w:fill="FFFFFF"/>
        <w:autoSpaceDE w:val="0"/>
        <w:autoSpaceDN w:val="0"/>
        <w:adjustRightInd w:val="0"/>
        <w:spacing w:after="160" w:line="276" w:lineRule="auto"/>
        <w:outlineLvl w:val="2"/>
        <w:rPr>
          <w:rFonts w:eastAsiaTheme="majorEastAsia"/>
          <w:b/>
          <w:bCs/>
          <w:lang w:val="de-DE"/>
        </w:rPr>
      </w:pPr>
      <w:bookmarkStart w:id="38" w:name="_Toc105686574"/>
      <w:r w:rsidRPr="00FB2021">
        <w:rPr>
          <w:rFonts w:eastAsiaTheme="majorEastAsia"/>
          <w:b/>
          <w:bCs/>
          <w:lang w:val="de-DE"/>
        </w:rPr>
        <w:t>Frau Beerendock findet, den Vortrag war?</w:t>
      </w:r>
      <w:bookmarkEnd w:id="38"/>
    </w:p>
    <w:p w14:paraId="3B2020D3" w14:textId="380CB5C4"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2B7A7609">
          <v:shape id="_x0000_i1034" type="#_x0000_t75" alt="" style="width:18.75pt;height:18.75pt;mso-width-percent:0;mso-height-percent:0;mso-width-percent:0;mso-height-percent:0">
            <v:imagedata r:id="rId56" o:title=""/>
          </v:shape>
        </w:pict>
      </w:r>
      <w:r w:rsidR="00FB2021" w:rsidRPr="00FB2021">
        <w:rPr>
          <w:rFonts w:eastAsiaTheme="minorHAnsi"/>
          <w:lang w:val="de-DE" w:eastAsia="en-US"/>
        </w:rPr>
        <w:t> a) sehr interessant.</w:t>
      </w:r>
      <w:r w:rsidR="00FB2021" w:rsidRPr="00FB2021">
        <w:rPr>
          <w:rFonts w:eastAsiaTheme="minorHAnsi"/>
          <w:lang w:val="de-DE" w:eastAsia="en-US"/>
        </w:rPr>
        <w:br/>
      </w:r>
      <w:r>
        <w:rPr>
          <w:noProof/>
          <w:lang w:eastAsia="en-US"/>
        </w:rPr>
        <w:pict w14:anchorId="347DD5D3">
          <v:shape id="_x0000_i1035" type="#_x0000_t75" alt="" style="width:18.75pt;height:18.75pt;mso-width-percent:0;mso-height-percent:0;mso-width-percent:0;mso-height-percent:0">
            <v:imagedata r:id="rId56" o:title=""/>
          </v:shape>
        </w:pict>
      </w:r>
      <w:r w:rsidR="00FB2021" w:rsidRPr="00FB2021">
        <w:rPr>
          <w:rFonts w:eastAsiaTheme="minorHAnsi"/>
          <w:lang w:val="de-DE" w:eastAsia="en-US"/>
        </w:rPr>
        <w:t> b) ziemlich interessant.</w:t>
      </w:r>
      <w:r w:rsidR="00FB2021" w:rsidRPr="00FB2021">
        <w:rPr>
          <w:rFonts w:eastAsiaTheme="minorHAnsi"/>
          <w:lang w:val="de-DE" w:eastAsia="en-US"/>
        </w:rPr>
        <w:br/>
      </w:r>
      <w:r>
        <w:rPr>
          <w:noProof/>
          <w:lang w:eastAsia="en-US"/>
        </w:rPr>
        <w:pict w14:anchorId="684BFFFA">
          <v:shape id="_x0000_i1036" type="#_x0000_t75" alt="" style="width:18.75pt;height:18.75pt;mso-width-percent:0;mso-height-percent:0;mso-width-percent:0;mso-height-percent:0">
            <v:imagedata r:id="rId56" o:title=""/>
          </v:shape>
        </w:pict>
      </w:r>
      <w:r w:rsidR="00FB2021" w:rsidRPr="00FB2021">
        <w:rPr>
          <w:rFonts w:eastAsiaTheme="minorHAnsi"/>
          <w:lang w:val="de-DE" w:eastAsia="en-US"/>
        </w:rPr>
        <w:t> c) langweilig.</w:t>
      </w:r>
    </w:p>
    <w:p w14:paraId="5A98174B"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39" w:name="_Toc105686575"/>
      <w:r w:rsidRPr="00FB2021">
        <w:rPr>
          <w:rFonts w:eastAsiaTheme="majorEastAsia"/>
          <w:b/>
          <w:bCs/>
          <w:lang w:val="de-DE"/>
        </w:rPr>
        <w:t>4. Frau Olbrich kennt</w:t>
      </w:r>
      <w:bookmarkEnd w:id="39"/>
      <w:r w:rsidRPr="00FB2021">
        <w:rPr>
          <w:rFonts w:eastAsiaTheme="majorEastAsia"/>
          <w:b/>
          <w:bCs/>
          <w:lang w:val="de-DE"/>
        </w:rPr>
        <w:t xml:space="preserve"> </w:t>
      </w:r>
    </w:p>
    <w:p w14:paraId="17C26D84" w14:textId="2B32F25D"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77828030">
          <v:shape id="_x0000_i1037" type="#_x0000_t75" alt="" style="width:18.75pt;height:18.75pt;mso-width-percent:0;mso-height-percent:0;mso-width-percent:0;mso-height-percent:0">
            <v:imagedata r:id="rId56" o:title=""/>
          </v:shape>
        </w:pict>
      </w:r>
      <w:r w:rsidR="00FB2021" w:rsidRPr="00FB2021">
        <w:rPr>
          <w:rFonts w:eastAsiaTheme="minorHAnsi"/>
          <w:lang w:val="de-DE" w:eastAsia="en-US"/>
        </w:rPr>
        <w:t> a) den Referenten.</w:t>
      </w:r>
      <w:r w:rsidR="00FB2021" w:rsidRPr="00FB2021">
        <w:rPr>
          <w:rFonts w:eastAsiaTheme="minorHAnsi"/>
          <w:lang w:val="de-DE" w:eastAsia="en-US"/>
        </w:rPr>
        <w:br/>
      </w:r>
      <w:r>
        <w:rPr>
          <w:noProof/>
          <w:lang w:eastAsia="en-US"/>
        </w:rPr>
        <w:pict w14:anchorId="7B076925">
          <v:shape id="_x0000_i1038" type="#_x0000_t75" alt="" style="width:18.75pt;height:18.75pt;mso-width-percent:0;mso-height-percent:0;mso-width-percent:0;mso-height-percent:0">
            <v:imagedata r:id="rId56" o:title=""/>
          </v:shape>
        </w:pict>
      </w:r>
      <w:r w:rsidR="00FB2021" w:rsidRPr="00FB2021">
        <w:rPr>
          <w:rFonts w:eastAsiaTheme="minorHAnsi"/>
          <w:lang w:val="de-DE" w:eastAsia="en-US"/>
        </w:rPr>
        <w:t> b) alle Teilnehmer.</w:t>
      </w:r>
      <w:r w:rsidR="00FB2021" w:rsidRPr="00FB2021">
        <w:rPr>
          <w:rFonts w:eastAsiaTheme="minorHAnsi"/>
          <w:lang w:val="de-DE" w:eastAsia="en-US"/>
        </w:rPr>
        <w:br/>
      </w:r>
      <w:r>
        <w:rPr>
          <w:noProof/>
          <w:lang w:eastAsia="en-US"/>
        </w:rPr>
        <w:pict w14:anchorId="434C0B07">
          <v:shape id="_x0000_i1039" type="#_x0000_t75" alt="" style="width:18.75pt;height:18.75pt;mso-width-percent:0;mso-height-percent:0;mso-width-percent:0;mso-height-percent:0">
            <v:imagedata r:id="rId56" o:title=""/>
          </v:shape>
        </w:pict>
      </w:r>
      <w:r w:rsidR="00FB2021" w:rsidRPr="00FB2021">
        <w:rPr>
          <w:rFonts w:eastAsiaTheme="minorHAnsi"/>
          <w:lang w:val="de-DE" w:eastAsia="en-US"/>
        </w:rPr>
        <w:t> c) das System schon.</w:t>
      </w:r>
    </w:p>
    <w:p w14:paraId="18F02F8E"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40" w:name="_Toc105686576"/>
      <w:r w:rsidRPr="00FB2021">
        <w:rPr>
          <w:rFonts w:eastAsiaTheme="majorEastAsia"/>
          <w:b/>
          <w:bCs/>
          <w:lang w:val="de-DE"/>
        </w:rPr>
        <w:t>5. Die praktischen Beispiele</w:t>
      </w:r>
      <w:bookmarkEnd w:id="40"/>
      <w:r w:rsidRPr="00FB2021">
        <w:rPr>
          <w:rFonts w:eastAsiaTheme="majorEastAsia"/>
          <w:b/>
          <w:bCs/>
          <w:lang w:val="de-DE"/>
        </w:rPr>
        <w:t xml:space="preserve">  </w:t>
      </w:r>
    </w:p>
    <w:p w14:paraId="515D22D1" w14:textId="1C28DE60"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680DA17E">
          <v:shape id="_x0000_i1040" type="#_x0000_t75" alt="" style="width:18.75pt;height:18.75pt;mso-width-percent:0;mso-height-percent:0;mso-width-percent:0;mso-height-percent:0">
            <v:imagedata r:id="rId56" o:title=""/>
          </v:shape>
        </w:pict>
      </w:r>
      <w:r w:rsidR="00FB2021" w:rsidRPr="00FB2021">
        <w:rPr>
          <w:rFonts w:eastAsiaTheme="minorHAnsi"/>
          <w:lang w:val="de-DE" w:eastAsia="en-US"/>
        </w:rPr>
        <w:t> a) finden zwei Leute gut.</w:t>
      </w:r>
      <w:r w:rsidR="00FB2021" w:rsidRPr="00FB2021">
        <w:rPr>
          <w:rFonts w:eastAsiaTheme="minorHAnsi"/>
          <w:lang w:val="de-DE" w:eastAsia="en-US"/>
        </w:rPr>
        <w:br/>
      </w:r>
      <w:r>
        <w:rPr>
          <w:noProof/>
          <w:lang w:eastAsia="en-US"/>
        </w:rPr>
        <w:pict w14:anchorId="689B1D3B">
          <v:shape id="_x0000_i1041" type="#_x0000_t75" alt="" style="width:18.75pt;height:18.75pt;mso-width-percent:0;mso-height-percent:0;mso-width-percent:0;mso-height-percent:0">
            <v:imagedata r:id="rId56" o:title=""/>
          </v:shape>
        </w:pict>
      </w:r>
      <w:r w:rsidR="00FB2021" w:rsidRPr="00FB2021">
        <w:rPr>
          <w:rFonts w:eastAsiaTheme="minorHAnsi"/>
          <w:lang w:val="de-DE" w:eastAsia="en-US"/>
        </w:rPr>
        <w:t> b) alle langweilig.</w:t>
      </w:r>
      <w:r w:rsidR="00FB2021" w:rsidRPr="00FB2021">
        <w:rPr>
          <w:rFonts w:eastAsiaTheme="minorHAnsi"/>
          <w:lang w:val="de-DE" w:eastAsia="en-US"/>
        </w:rPr>
        <w:br/>
      </w:r>
      <w:r>
        <w:rPr>
          <w:noProof/>
          <w:lang w:eastAsia="en-US"/>
        </w:rPr>
        <w:pict w14:anchorId="6FCFE021">
          <v:shape id="_x0000_i1042" type="#_x0000_t75" alt="" style="width:18.75pt;height:18.75pt;mso-width-percent:0;mso-height-percent:0;mso-width-percent:0;mso-height-percent:0">
            <v:imagedata r:id="rId56" o:title=""/>
          </v:shape>
        </w:pict>
      </w:r>
      <w:r w:rsidR="00FB2021" w:rsidRPr="00FB2021">
        <w:rPr>
          <w:rFonts w:eastAsiaTheme="minorHAnsi"/>
          <w:lang w:val="de-DE" w:eastAsia="en-US"/>
        </w:rPr>
        <w:t> c) nicht so wichtig.</w:t>
      </w:r>
    </w:p>
    <w:p w14:paraId="7D0D89A8"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41" w:name="_Toc105686577"/>
      <w:r w:rsidRPr="00FB2021">
        <w:rPr>
          <w:rFonts w:eastAsiaTheme="majorEastAsia"/>
          <w:b/>
          <w:bCs/>
          <w:lang w:val="de-DE"/>
        </w:rPr>
        <w:t>6. Herr Waibel</w:t>
      </w:r>
      <w:bookmarkEnd w:id="41"/>
      <w:r w:rsidRPr="00FB2021">
        <w:rPr>
          <w:rFonts w:eastAsiaTheme="majorEastAsia"/>
          <w:b/>
          <w:bCs/>
          <w:lang w:val="de-DE"/>
        </w:rPr>
        <w:t xml:space="preserve"> </w:t>
      </w:r>
    </w:p>
    <w:p w14:paraId="0B66FB27" w14:textId="08E08085"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07F4D857">
          <v:shape id="_x0000_i1043" type="#_x0000_t75" alt="" style="width:18.75pt;height:18.75pt;mso-width-percent:0;mso-height-percent:0;mso-width-percent:0;mso-height-percent:0">
            <v:imagedata r:id="rId56" o:title=""/>
          </v:shape>
        </w:pict>
      </w:r>
      <w:r w:rsidR="00FB2021" w:rsidRPr="00FB2021">
        <w:rPr>
          <w:rFonts w:eastAsiaTheme="minorHAnsi"/>
          <w:lang w:val="de-DE" w:eastAsia="en-US"/>
        </w:rPr>
        <w:t> a) hat viel Kritik.</w:t>
      </w:r>
      <w:r w:rsidR="00FB2021" w:rsidRPr="00FB2021">
        <w:rPr>
          <w:rFonts w:eastAsiaTheme="minorHAnsi"/>
          <w:lang w:val="de-DE" w:eastAsia="en-US"/>
        </w:rPr>
        <w:br/>
      </w:r>
      <w:r>
        <w:rPr>
          <w:noProof/>
          <w:lang w:eastAsia="en-US"/>
        </w:rPr>
        <w:pict w14:anchorId="32AB5753">
          <v:shape id="_x0000_i1044" type="#_x0000_t75" alt="" style="width:18.75pt;height:18.75pt;mso-width-percent:0;mso-height-percent:0;mso-width-percent:0;mso-height-percent:0">
            <v:imagedata r:id="rId56" o:title=""/>
          </v:shape>
        </w:pict>
      </w:r>
      <w:r w:rsidR="00FB2021" w:rsidRPr="00FB2021">
        <w:rPr>
          <w:rFonts w:eastAsiaTheme="minorHAnsi"/>
          <w:lang w:val="de-DE" w:eastAsia="en-US"/>
        </w:rPr>
        <w:t> b) findet einige Sachen schlecht.</w:t>
      </w:r>
      <w:r w:rsidR="00FB2021" w:rsidRPr="00FB2021">
        <w:rPr>
          <w:rFonts w:eastAsiaTheme="minorHAnsi"/>
          <w:lang w:val="de-DE" w:eastAsia="en-US"/>
        </w:rPr>
        <w:br/>
      </w:r>
      <w:r>
        <w:rPr>
          <w:noProof/>
          <w:lang w:eastAsia="en-US"/>
        </w:rPr>
        <w:pict w14:anchorId="2334C772">
          <v:shape id="_x0000_i1045" type="#_x0000_t75" alt="" style="width:18.75pt;height:18.75pt;mso-width-percent:0;mso-height-percent:0;mso-width-percent:0;mso-height-percent:0">
            <v:imagedata r:id="rId56" o:title=""/>
          </v:shape>
        </w:pict>
      </w:r>
      <w:r w:rsidR="00FB2021" w:rsidRPr="00FB2021">
        <w:rPr>
          <w:rFonts w:eastAsiaTheme="minorHAnsi"/>
          <w:lang w:val="de-DE" w:eastAsia="en-US"/>
        </w:rPr>
        <w:t> c) findet alles gut.</w:t>
      </w:r>
    </w:p>
    <w:p w14:paraId="08BDCA3C"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42" w:name="_Toc105686578"/>
      <w:r w:rsidRPr="00FB2021">
        <w:rPr>
          <w:rFonts w:eastAsiaTheme="majorEastAsia"/>
          <w:b/>
          <w:bCs/>
          <w:lang w:val="de-DE"/>
        </w:rPr>
        <w:lastRenderedPageBreak/>
        <w:t>7. Eine Teilnehmerin</w:t>
      </w:r>
      <w:bookmarkEnd w:id="42"/>
    </w:p>
    <w:p w14:paraId="740402B6" w14:textId="58248C4D"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33682D80">
          <v:shape id="_x0000_i1046" type="#_x0000_t75" alt="" style="width:18.75pt;height:18.75pt;mso-width-percent:0;mso-height-percent:0;mso-width-percent:0;mso-height-percent:0">
            <v:imagedata r:id="rId56" o:title=""/>
          </v:shape>
        </w:pict>
      </w:r>
      <w:r w:rsidR="00FB2021" w:rsidRPr="00FB2021">
        <w:rPr>
          <w:rFonts w:eastAsiaTheme="minorHAnsi"/>
          <w:lang w:val="de-DE" w:eastAsia="en-US"/>
        </w:rPr>
        <w:t> a) hat schon eine.</w:t>
      </w:r>
      <w:r w:rsidR="00FB2021" w:rsidRPr="00FB2021">
        <w:rPr>
          <w:rFonts w:eastAsiaTheme="minorHAnsi"/>
          <w:lang w:val="de-DE" w:eastAsia="en-US"/>
        </w:rPr>
        <w:br/>
      </w:r>
      <w:r>
        <w:rPr>
          <w:noProof/>
          <w:lang w:eastAsia="en-US"/>
        </w:rPr>
        <w:pict w14:anchorId="14EC9D07">
          <v:shape id="_x0000_i1047" type="#_x0000_t75" alt="" style="width:18.75pt;height:18.75pt;mso-width-percent:0;mso-height-percent:0;mso-width-percent:0;mso-height-percent:0">
            <v:imagedata r:id="rId56" o:title=""/>
          </v:shape>
        </w:pict>
      </w:r>
      <w:r w:rsidR="00FB2021" w:rsidRPr="00FB2021">
        <w:rPr>
          <w:rFonts w:eastAsiaTheme="minorHAnsi"/>
          <w:lang w:val="de-DE" w:eastAsia="en-US"/>
        </w:rPr>
        <w:t> b) möchte keine.</w:t>
      </w:r>
      <w:r w:rsidR="00FB2021" w:rsidRPr="00FB2021">
        <w:rPr>
          <w:rFonts w:eastAsiaTheme="minorHAnsi"/>
          <w:lang w:val="de-DE" w:eastAsia="en-US"/>
        </w:rPr>
        <w:br/>
      </w:r>
      <w:r>
        <w:rPr>
          <w:noProof/>
          <w:lang w:eastAsia="en-US"/>
        </w:rPr>
        <w:pict w14:anchorId="46CB9A74">
          <v:shape id="_x0000_i1048" type="#_x0000_t75" alt="" style="width:18.75pt;height:18.75pt;mso-width-percent:0;mso-height-percent:0;mso-width-percent:0;mso-height-percent:0">
            <v:imagedata r:id="rId56" o:title=""/>
          </v:shape>
        </w:pict>
      </w:r>
      <w:r w:rsidR="00FB2021" w:rsidRPr="00FB2021">
        <w:rPr>
          <w:rFonts w:eastAsiaTheme="minorHAnsi"/>
          <w:lang w:val="de-DE" w:eastAsia="en-US"/>
        </w:rPr>
        <w:t> c) bekommt noch eine Info-Mappe.</w:t>
      </w:r>
    </w:p>
    <w:p w14:paraId="58E8F2AE"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43" w:name="_Toc105686579"/>
      <w:r w:rsidRPr="00FB2021">
        <w:rPr>
          <w:rFonts w:eastAsiaTheme="majorEastAsia"/>
          <w:b/>
          <w:bCs/>
          <w:lang w:val="de-DE"/>
        </w:rPr>
        <w:t>8. Eine Präsentation mit Beamer</w:t>
      </w:r>
      <w:bookmarkEnd w:id="43"/>
      <w:r w:rsidRPr="00FB2021">
        <w:rPr>
          <w:rFonts w:eastAsiaTheme="majorEastAsia"/>
          <w:b/>
          <w:bCs/>
          <w:lang w:val="de-DE"/>
        </w:rPr>
        <w:t xml:space="preserve"> </w:t>
      </w:r>
    </w:p>
    <w:p w14:paraId="7BB2F312" w14:textId="3C134FD1"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02CACF27">
          <v:shape id="_x0000_i1049" type="#_x0000_t75" alt="" style="width:18.75pt;height:18.75pt;mso-width-percent:0;mso-height-percent:0;mso-width-percent:0;mso-height-percent:0">
            <v:imagedata r:id="rId56" o:title=""/>
          </v:shape>
        </w:pict>
      </w:r>
      <w:r w:rsidR="00FB2021" w:rsidRPr="00FB2021">
        <w:rPr>
          <w:rFonts w:eastAsiaTheme="minorHAnsi"/>
          <w:lang w:val="de-DE" w:eastAsia="en-US"/>
        </w:rPr>
        <w:t> a) gab es nur am Vormittag.</w:t>
      </w:r>
      <w:r w:rsidR="00FB2021" w:rsidRPr="00FB2021">
        <w:rPr>
          <w:rFonts w:eastAsiaTheme="minorHAnsi"/>
          <w:lang w:val="de-DE" w:eastAsia="en-US"/>
        </w:rPr>
        <w:br/>
      </w:r>
      <w:r>
        <w:rPr>
          <w:noProof/>
          <w:lang w:eastAsia="en-US"/>
        </w:rPr>
        <w:pict w14:anchorId="683CC9A9">
          <v:shape id="_x0000_i1050" type="#_x0000_t75" alt="" style="width:18.75pt;height:18.75pt;mso-width-percent:0;mso-height-percent:0;mso-width-percent:0;mso-height-percent:0">
            <v:imagedata r:id="rId56" o:title=""/>
          </v:shape>
        </w:pict>
      </w:r>
      <w:r w:rsidR="00FB2021" w:rsidRPr="00FB2021">
        <w:rPr>
          <w:rFonts w:eastAsiaTheme="minorHAnsi"/>
          <w:lang w:val="de-DE" w:eastAsia="en-US"/>
        </w:rPr>
        <w:t> b) gibt es nur am Nachmittag.</w:t>
      </w:r>
      <w:r w:rsidR="00FB2021" w:rsidRPr="00FB2021">
        <w:rPr>
          <w:rFonts w:eastAsiaTheme="minorHAnsi"/>
          <w:lang w:val="de-DE" w:eastAsia="en-US"/>
        </w:rPr>
        <w:br/>
      </w:r>
      <w:r>
        <w:rPr>
          <w:noProof/>
          <w:lang w:eastAsia="en-US"/>
        </w:rPr>
        <w:pict w14:anchorId="0EC2E9BB">
          <v:shape id="_x0000_i1051" type="#_x0000_t75" alt="" style="width:18.75pt;height:18.75pt;mso-width-percent:0;mso-height-percent:0;mso-width-percent:0;mso-height-percent:0">
            <v:imagedata r:id="rId56" o:title=""/>
          </v:shape>
        </w:pict>
      </w:r>
      <w:r w:rsidR="00FB2021" w:rsidRPr="00FB2021">
        <w:rPr>
          <w:rFonts w:eastAsiaTheme="minorHAnsi"/>
          <w:lang w:val="de-DE" w:eastAsia="en-US"/>
        </w:rPr>
        <w:t> c) gab es am Vormittag und gibt es am Nachmittag.</w:t>
      </w:r>
    </w:p>
    <w:p w14:paraId="1B23EF07"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44" w:name="_Toc105686580"/>
      <w:r w:rsidRPr="00FB2021">
        <w:rPr>
          <w:rFonts w:eastAsiaTheme="majorEastAsia"/>
          <w:b/>
          <w:bCs/>
          <w:lang w:val="de-DE"/>
        </w:rPr>
        <w:t>9. Der Referent gefällt</w:t>
      </w:r>
      <w:bookmarkEnd w:id="44"/>
      <w:r w:rsidRPr="00FB2021">
        <w:rPr>
          <w:rFonts w:eastAsiaTheme="majorEastAsia"/>
          <w:b/>
          <w:bCs/>
          <w:lang w:val="de-DE"/>
        </w:rPr>
        <w:t xml:space="preserve">  </w:t>
      </w:r>
    </w:p>
    <w:p w14:paraId="4C95B230" w14:textId="00D2DFA8"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74658A07">
          <v:shape id="_x0000_i1052" type="#_x0000_t75" alt="" style="width:18.75pt;height:18.75pt;mso-width-percent:0;mso-height-percent:0;mso-width-percent:0;mso-height-percent:0">
            <v:imagedata r:id="rId56" o:title=""/>
          </v:shape>
        </w:pict>
      </w:r>
      <w:r w:rsidR="00FB2021" w:rsidRPr="00FB2021">
        <w:rPr>
          <w:rFonts w:eastAsiaTheme="minorHAnsi"/>
          <w:lang w:val="de-DE" w:eastAsia="en-US"/>
        </w:rPr>
        <w:t> a) keinem.</w:t>
      </w:r>
      <w:r w:rsidR="00FB2021" w:rsidRPr="00FB2021">
        <w:rPr>
          <w:rFonts w:eastAsiaTheme="minorHAnsi"/>
          <w:lang w:val="de-DE" w:eastAsia="en-US"/>
        </w:rPr>
        <w:br/>
      </w:r>
      <w:r>
        <w:rPr>
          <w:noProof/>
          <w:lang w:eastAsia="en-US"/>
        </w:rPr>
        <w:pict w14:anchorId="2B2C4353">
          <v:shape id="_x0000_i1053" type="#_x0000_t75" alt="" style="width:18.75pt;height:18.75pt;mso-width-percent:0;mso-height-percent:0;mso-width-percent:0;mso-height-percent:0">
            <v:imagedata r:id="rId56" o:title=""/>
          </v:shape>
        </w:pict>
      </w:r>
      <w:r w:rsidR="00FB2021" w:rsidRPr="00FB2021">
        <w:rPr>
          <w:rFonts w:eastAsiaTheme="minorHAnsi"/>
          <w:lang w:val="de-DE" w:eastAsia="en-US"/>
        </w:rPr>
        <w:t> b) allen.</w:t>
      </w:r>
      <w:r w:rsidR="00FB2021" w:rsidRPr="00FB2021">
        <w:rPr>
          <w:rFonts w:eastAsiaTheme="minorHAnsi"/>
          <w:lang w:val="de-DE" w:eastAsia="en-US"/>
        </w:rPr>
        <w:br/>
      </w:r>
      <w:r>
        <w:rPr>
          <w:noProof/>
          <w:lang w:eastAsia="en-US"/>
        </w:rPr>
        <w:pict w14:anchorId="4DF77E84">
          <v:shape id="_x0000_i1054" type="#_x0000_t75" alt="" style="width:18.75pt;height:18.75pt;mso-width-percent:0;mso-height-percent:0;mso-width-percent:0;mso-height-percent:0">
            <v:imagedata r:id="rId56" o:title=""/>
          </v:shape>
        </w:pict>
      </w:r>
      <w:r w:rsidR="00FB2021" w:rsidRPr="00FB2021">
        <w:rPr>
          <w:rFonts w:eastAsiaTheme="minorHAnsi"/>
          <w:lang w:val="de-DE" w:eastAsia="en-US"/>
        </w:rPr>
        <w:t> c) zwei Teilnehmern.</w:t>
      </w:r>
    </w:p>
    <w:p w14:paraId="25E1C2B1" w14:textId="77777777" w:rsidR="00FB2021" w:rsidRPr="00FB2021" w:rsidRDefault="00FB2021" w:rsidP="00FB2021">
      <w:pPr>
        <w:keepNext/>
        <w:keepLines/>
        <w:widowControl w:val="0"/>
        <w:shd w:val="clear" w:color="auto" w:fill="FFFFFF"/>
        <w:autoSpaceDE w:val="0"/>
        <w:autoSpaceDN w:val="0"/>
        <w:adjustRightInd w:val="0"/>
        <w:spacing w:line="276" w:lineRule="auto"/>
        <w:ind w:left="360"/>
        <w:outlineLvl w:val="2"/>
        <w:rPr>
          <w:rFonts w:eastAsiaTheme="majorEastAsia"/>
          <w:b/>
          <w:bCs/>
          <w:lang w:val="de-DE"/>
        </w:rPr>
      </w:pPr>
      <w:bookmarkStart w:id="45" w:name="_Toc105686581"/>
      <w:r w:rsidRPr="00FB2021">
        <w:rPr>
          <w:rFonts w:eastAsiaTheme="majorEastAsia"/>
          <w:b/>
          <w:bCs/>
          <w:lang w:val="de-DE"/>
        </w:rPr>
        <w:t>10. Die Leute</w:t>
      </w:r>
      <w:bookmarkEnd w:id="45"/>
      <w:r w:rsidRPr="00FB2021">
        <w:rPr>
          <w:rFonts w:eastAsiaTheme="majorEastAsia"/>
          <w:b/>
          <w:bCs/>
          <w:lang w:val="de-DE"/>
        </w:rPr>
        <w:t xml:space="preserve"> </w:t>
      </w:r>
    </w:p>
    <w:p w14:paraId="60F6BF50" w14:textId="549C4DB8" w:rsidR="00FB2021" w:rsidRPr="00FB2021" w:rsidRDefault="00FF3471" w:rsidP="00FB2021">
      <w:pPr>
        <w:shd w:val="clear" w:color="auto" w:fill="FFFFFF"/>
        <w:spacing w:line="276" w:lineRule="auto"/>
        <w:ind w:left="360"/>
        <w:rPr>
          <w:rFonts w:eastAsiaTheme="minorHAnsi"/>
          <w:lang w:val="de-DE" w:eastAsia="en-US"/>
        </w:rPr>
      </w:pPr>
      <w:r>
        <w:rPr>
          <w:noProof/>
          <w:lang w:eastAsia="en-US"/>
        </w:rPr>
        <w:pict w14:anchorId="07B66AC7">
          <v:shape id="_x0000_i1055" type="#_x0000_t75" alt="" style="width:18.75pt;height:18.75pt;mso-width-percent:0;mso-height-percent:0;mso-width-percent:0;mso-height-percent:0">
            <v:imagedata r:id="rId56" o:title=""/>
          </v:shape>
        </w:pict>
      </w:r>
      <w:r w:rsidR="00FB2021" w:rsidRPr="00FB2021">
        <w:rPr>
          <w:rFonts w:eastAsiaTheme="minorHAnsi"/>
          <w:lang w:val="de-DE" w:eastAsia="en-US"/>
        </w:rPr>
        <w:t> a) nehmen auch am Nachmittag teil.</w:t>
      </w:r>
      <w:r w:rsidR="00FB2021" w:rsidRPr="00FB2021">
        <w:rPr>
          <w:rFonts w:eastAsiaTheme="minorHAnsi"/>
          <w:lang w:val="de-DE" w:eastAsia="en-US"/>
        </w:rPr>
        <w:br/>
      </w:r>
      <w:r>
        <w:rPr>
          <w:noProof/>
          <w:lang w:eastAsia="en-US"/>
        </w:rPr>
        <w:pict w14:anchorId="7988C00A">
          <v:shape id="_x0000_i1056" type="#_x0000_t75" alt="" style="width:18.75pt;height:18.75pt;mso-width-percent:0;mso-height-percent:0;mso-width-percent:0;mso-height-percent:0">
            <v:imagedata r:id="rId56" o:title=""/>
          </v:shape>
        </w:pict>
      </w:r>
      <w:r w:rsidR="00FB2021" w:rsidRPr="00FB2021">
        <w:rPr>
          <w:rFonts w:eastAsiaTheme="minorHAnsi"/>
          <w:lang w:val="de-DE" w:eastAsia="en-US"/>
        </w:rPr>
        <w:t> b) bleiben bis morgen.</w:t>
      </w:r>
      <w:r w:rsidR="00FB2021" w:rsidRPr="00FB2021">
        <w:rPr>
          <w:rFonts w:eastAsiaTheme="minorHAnsi"/>
          <w:lang w:val="de-DE" w:eastAsia="en-US"/>
        </w:rPr>
        <w:br/>
      </w:r>
      <w:r>
        <w:rPr>
          <w:noProof/>
          <w:lang w:eastAsia="en-US"/>
        </w:rPr>
        <w:pict w14:anchorId="63DA9E23">
          <v:shape id="_x0000_i1057" type="#_x0000_t75" alt="" style="width:18.75pt;height:18.75pt;mso-width-percent:0;mso-height-percent:0;mso-width-percent:0;mso-height-percent:0">
            <v:imagedata r:id="rId56" o:title=""/>
          </v:shape>
        </w:pict>
      </w:r>
      <w:r w:rsidR="00FB2021" w:rsidRPr="00FB2021">
        <w:rPr>
          <w:rFonts w:eastAsiaTheme="minorHAnsi"/>
          <w:lang w:val="de-DE" w:eastAsia="en-US"/>
        </w:rPr>
        <w:t> c) fahren jetzt nach Hause.</w:t>
      </w:r>
    </w:p>
    <w:p w14:paraId="7516570C" w14:textId="77777777" w:rsidR="00FB2021" w:rsidRPr="00FB2021" w:rsidRDefault="00FB2021" w:rsidP="00FB2021">
      <w:pPr>
        <w:ind w:left="-567"/>
        <w:contextualSpacing/>
        <w:jc w:val="both"/>
        <w:rPr>
          <w:rFonts w:eastAsiaTheme="minorHAnsi"/>
          <w:b/>
          <w:lang w:val="de-DE" w:eastAsia="en-US"/>
        </w:rPr>
      </w:pPr>
    </w:p>
    <w:p w14:paraId="75165247" w14:textId="77777777" w:rsidR="00FB2021" w:rsidRPr="00FB2021" w:rsidRDefault="00FB2021" w:rsidP="00FB2021">
      <w:pPr>
        <w:ind w:left="-567"/>
        <w:contextualSpacing/>
        <w:jc w:val="both"/>
        <w:rPr>
          <w:rFonts w:eastAsiaTheme="minorHAnsi"/>
          <w:b/>
          <w:lang w:val="de-DE" w:eastAsia="en-US"/>
        </w:rPr>
      </w:pPr>
      <w:r w:rsidRPr="00FB2021">
        <w:rPr>
          <w:rFonts w:eastAsiaTheme="minorHAnsi"/>
          <w:b/>
          <w:lang w:val="de-DE" w:eastAsia="en-US"/>
        </w:rPr>
        <w:t>Tragen Sie Ihre Antworten in die Tabelle ein.</w:t>
      </w:r>
    </w:p>
    <w:tbl>
      <w:tblPr>
        <w:tblStyle w:val="3"/>
        <w:tblW w:w="0" w:type="auto"/>
        <w:jc w:val="center"/>
        <w:tblLook w:val="04A0" w:firstRow="1" w:lastRow="0" w:firstColumn="1" w:lastColumn="0" w:noHBand="0" w:noVBand="1"/>
      </w:tblPr>
      <w:tblGrid>
        <w:gridCol w:w="934"/>
        <w:gridCol w:w="934"/>
        <w:gridCol w:w="934"/>
        <w:gridCol w:w="934"/>
        <w:gridCol w:w="934"/>
        <w:gridCol w:w="935"/>
        <w:gridCol w:w="935"/>
        <w:gridCol w:w="935"/>
        <w:gridCol w:w="935"/>
        <w:gridCol w:w="935"/>
      </w:tblGrid>
      <w:tr w:rsidR="00FB2021" w:rsidRPr="00FB2021" w14:paraId="75C6737C" w14:textId="77777777" w:rsidTr="00FB2021">
        <w:trPr>
          <w:jc w:val="center"/>
        </w:trPr>
        <w:tc>
          <w:tcPr>
            <w:tcW w:w="934" w:type="dxa"/>
          </w:tcPr>
          <w:p w14:paraId="745F75C9"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1</w:t>
            </w:r>
          </w:p>
        </w:tc>
        <w:tc>
          <w:tcPr>
            <w:tcW w:w="934" w:type="dxa"/>
          </w:tcPr>
          <w:p w14:paraId="0D3693F0"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2</w:t>
            </w:r>
          </w:p>
        </w:tc>
        <w:tc>
          <w:tcPr>
            <w:tcW w:w="934" w:type="dxa"/>
          </w:tcPr>
          <w:p w14:paraId="01D611AB"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w:t>
            </w:r>
          </w:p>
        </w:tc>
        <w:tc>
          <w:tcPr>
            <w:tcW w:w="934" w:type="dxa"/>
          </w:tcPr>
          <w:p w14:paraId="0C70786F"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4</w:t>
            </w:r>
          </w:p>
        </w:tc>
        <w:tc>
          <w:tcPr>
            <w:tcW w:w="934" w:type="dxa"/>
          </w:tcPr>
          <w:p w14:paraId="51C8ED5A"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5</w:t>
            </w:r>
          </w:p>
        </w:tc>
        <w:tc>
          <w:tcPr>
            <w:tcW w:w="935" w:type="dxa"/>
          </w:tcPr>
          <w:p w14:paraId="24467AEB"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6</w:t>
            </w:r>
          </w:p>
        </w:tc>
        <w:tc>
          <w:tcPr>
            <w:tcW w:w="935" w:type="dxa"/>
          </w:tcPr>
          <w:p w14:paraId="3EE63CC6"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7</w:t>
            </w:r>
          </w:p>
        </w:tc>
        <w:tc>
          <w:tcPr>
            <w:tcW w:w="935" w:type="dxa"/>
          </w:tcPr>
          <w:p w14:paraId="21B642A3"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8</w:t>
            </w:r>
          </w:p>
        </w:tc>
        <w:tc>
          <w:tcPr>
            <w:tcW w:w="935" w:type="dxa"/>
          </w:tcPr>
          <w:p w14:paraId="68271E5C"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9</w:t>
            </w:r>
          </w:p>
        </w:tc>
        <w:tc>
          <w:tcPr>
            <w:tcW w:w="935" w:type="dxa"/>
          </w:tcPr>
          <w:p w14:paraId="3FC4A3A3"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10</w:t>
            </w:r>
          </w:p>
        </w:tc>
      </w:tr>
      <w:tr w:rsidR="00FB2021" w:rsidRPr="00FB2021" w14:paraId="0B48B846" w14:textId="77777777" w:rsidTr="00FB2021">
        <w:trPr>
          <w:jc w:val="center"/>
        </w:trPr>
        <w:tc>
          <w:tcPr>
            <w:tcW w:w="934" w:type="dxa"/>
          </w:tcPr>
          <w:p w14:paraId="594962FE"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6F67895B"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720D5527"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0488A4FE"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092E6670"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541C9913"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68294531"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12505A18"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2F9D16C6"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387F6B6B" w14:textId="77777777" w:rsidR="00FB2021" w:rsidRPr="00FB2021" w:rsidRDefault="00FB2021" w:rsidP="00FB2021">
            <w:pPr>
              <w:tabs>
                <w:tab w:val="left" w:pos="4962"/>
              </w:tabs>
              <w:spacing w:line="276" w:lineRule="auto"/>
              <w:jc w:val="both"/>
              <w:rPr>
                <w:rFonts w:eastAsiaTheme="minorHAnsi"/>
                <w:b/>
                <w:lang w:val="de-DE" w:eastAsia="en-US"/>
              </w:rPr>
            </w:pPr>
          </w:p>
        </w:tc>
      </w:tr>
    </w:tbl>
    <w:p w14:paraId="7FD20515" w14:textId="77777777" w:rsidR="00FB2021" w:rsidRPr="00FB2021" w:rsidRDefault="00FB2021" w:rsidP="00FB2021">
      <w:pPr>
        <w:tabs>
          <w:tab w:val="left" w:pos="4962"/>
        </w:tabs>
        <w:spacing w:line="276" w:lineRule="auto"/>
        <w:ind w:left="-851"/>
        <w:jc w:val="both"/>
        <w:rPr>
          <w:rFonts w:eastAsiaTheme="minorHAnsi"/>
          <w:b/>
          <w:u w:val="single"/>
          <w:lang w:val="de-DE" w:eastAsia="en-US"/>
        </w:rPr>
      </w:pPr>
    </w:p>
    <w:p w14:paraId="3719E48D" w14:textId="77777777" w:rsidR="00FB2021" w:rsidRPr="00FB2021" w:rsidRDefault="00FB2021" w:rsidP="00FB2021">
      <w:pPr>
        <w:tabs>
          <w:tab w:val="left" w:pos="4962"/>
        </w:tabs>
        <w:spacing w:line="276" w:lineRule="auto"/>
        <w:ind w:left="-851"/>
        <w:jc w:val="both"/>
        <w:rPr>
          <w:rFonts w:eastAsiaTheme="minorHAnsi"/>
          <w:b/>
          <w:u w:val="single"/>
          <w:lang w:val="de-DE" w:eastAsia="en-US"/>
        </w:rPr>
      </w:pPr>
      <w:r w:rsidRPr="00FB2021">
        <w:rPr>
          <w:rFonts w:eastAsiaTheme="minorHAnsi"/>
          <w:b/>
          <w:u w:val="single"/>
          <w:lang w:val="de-DE" w:eastAsia="en-US"/>
        </w:rPr>
        <w:t>Teil 2: Leseverstehen</w:t>
      </w:r>
    </w:p>
    <w:p w14:paraId="7761BAAE" w14:textId="77777777" w:rsidR="00FB2021" w:rsidRPr="00FB2021" w:rsidRDefault="00FB2021" w:rsidP="00FB2021">
      <w:pPr>
        <w:spacing w:line="276" w:lineRule="auto"/>
        <w:ind w:left="-851"/>
        <w:jc w:val="both"/>
        <w:rPr>
          <w:rFonts w:eastAsiaTheme="minorHAnsi"/>
          <w:bCs/>
          <w:lang w:val="de-DE" w:eastAsia="en-US"/>
        </w:rPr>
      </w:pPr>
      <w:r w:rsidRPr="00FB2021">
        <w:rPr>
          <w:rFonts w:eastAsiaTheme="minorHAnsi"/>
          <w:b/>
          <w:lang w:val="de-DE" w:eastAsia="en-US"/>
        </w:rPr>
        <w:t>In welchem Schreiben finden Sie das? In Schreiben A, B oder in keinem? Kreuzen Sie an.</w:t>
      </w:r>
    </w:p>
    <w:tbl>
      <w:tblPr>
        <w:tblStyle w:val="3"/>
        <w:tblW w:w="0" w:type="auto"/>
        <w:tblInd w:w="-572" w:type="dxa"/>
        <w:tblLook w:val="04A0" w:firstRow="1" w:lastRow="0" w:firstColumn="1" w:lastColumn="0" w:noHBand="0" w:noVBand="1"/>
      </w:tblPr>
      <w:tblGrid>
        <w:gridCol w:w="709"/>
        <w:gridCol w:w="5640"/>
        <w:gridCol w:w="826"/>
        <w:gridCol w:w="861"/>
        <w:gridCol w:w="1881"/>
      </w:tblGrid>
      <w:tr w:rsidR="00FB2021" w:rsidRPr="00FB2021" w14:paraId="6A74D57A" w14:textId="77777777" w:rsidTr="00FB2021">
        <w:tc>
          <w:tcPr>
            <w:tcW w:w="709" w:type="dxa"/>
          </w:tcPr>
          <w:p w14:paraId="7B438DA8"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b/>
                <w:lang w:val="de-DE" w:eastAsia="en-US"/>
              </w:rPr>
              <w:t xml:space="preserve"> </w:t>
            </w:r>
            <w:r w:rsidRPr="00FB2021">
              <w:rPr>
                <w:rFonts w:eastAsiaTheme="minorHAnsi"/>
                <w:lang w:val="de-DE" w:eastAsia="en-US"/>
              </w:rPr>
              <w:t>N</w:t>
            </w:r>
          </w:p>
        </w:tc>
        <w:tc>
          <w:tcPr>
            <w:tcW w:w="5640" w:type="dxa"/>
          </w:tcPr>
          <w:p w14:paraId="699E6E53"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Satz</w:t>
            </w:r>
          </w:p>
        </w:tc>
        <w:tc>
          <w:tcPr>
            <w:tcW w:w="826" w:type="dxa"/>
          </w:tcPr>
          <w:p w14:paraId="7DFB4F93"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A</w:t>
            </w:r>
          </w:p>
        </w:tc>
        <w:tc>
          <w:tcPr>
            <w:tcW w:w="861" w:type="dxa"/>
          </w:tcPr>
          <w:p w14:paraId="2D28AA0C"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B</w:t>
            </w:r>
          </w:p>
        </w:tc>
        <w:tc>
          <w:tcPr>
            <w:tcW w:w="1881" w:type="dxa"/>
          </w:tcPr>
          <w:p w14:paraId="0C105AB7"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Keine Information</w:t>
            </w:r>
          </w:p>
        </w:tc>
      </w:tr>
      <w:tr w:rsidR="00FB2021" w:rsidRPr="00FB2021" w14:paraId="64EAE081" w14:textId="77777777" w:rsidTr="00FB2021">
        <w:tc>
          <w:tcPr>
            <w:tcW w:w="709" w:type="dxa"/>
          </w:tcPr>
          <w:p w14:paraId="1F2E8F9A"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1</w:t>
            </w:r>
          </w:p>
        </w:tc>
        <w:tc>
          <w:tcPr>
            <w:tcW w:w="5640" w:type="dxa"/>
          </w:tcPr>
          <w:p w14:paraId="5847B819"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Es ist ein Dankschreiben.</w:t>
            </w:r>
          </w:p>
        </w:tc>
        <w:tc>
          <w:tcPr>
            <w:tcW w:w="826" w:type="dxa"/>
          </w:tcPr>
          <w:p w14:paraId="526E76EA"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72D4D50F"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69FE896C"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4B72B678" w14:textId="77777777" w:rsidTr="00FB2021">
        <w:tc>
          <w:tcPr>
            <w:tcW w:w="709" w:type="dxa"/>
          </w:tcPr>
          <w:p w14:paraId="21B3A0C3"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2</w:t>
            </w:r>
          </w:p>
        </w:tc>
        <w:tc>
          <w:tcPr>
            <w:tcW w:w="5640" w:type="dxa"/>
          </w:tcPr>
          <w:p w14:paraId="032B21E6"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 xml:space="preserve">Es ist ein Entschuldigungsschreiben. </w:t>
            </w:r>
          </w:p>
        </w:tc>
        <w:tc>
          <w:tcPr>
            <w:tcW w:w="826" w:type="dxa"/>
          </w:tcPr>
          <w:p w14:paraId="28C02BDB"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6F5F25FB"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30411295"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55BC5C3F" w14:textId="77777777" w:rsidTr="00FB2021">
        <w:tc>
          <w:tcPr>
            <w:tcW w:w="709" w:type="dxa"/>
          </w:tcPr>
          <w:p w14:paraId="0ACEF95B"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3</w:t>
            </w:r>
          </w:p>
        </w:tc>
        <w:tc>
          <w:tcPr>
            <w:tcW w:w="5640" w:type="dxa"/>
          </w:tcPr>
          <w:p w14:paraId="4140D0C8"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 xml:space="preserve">Es ist eine Einladung. </w:t>
            </w:r>
          </w:p>
        </w:tc>
        <w:tc>
          <w:tcPr>
            <w:tcW w:w="826" w:type="dxa"/>
          </w:tcPr>
          <w:p w14:paraId="6E964F63"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177074CA"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503D2B8B"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6CE19432" w14:textId="77777777" w:rsidTr="00FB2021">
        <w:tc>
          <w:tcPr>
            <w:tcW w:w="709" w:type="dxa"/>
          </w:tcPr>
          <w:p w14:paraId="362BB42E"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4</w:t>
            </w:r>
          </w:p>
        </w:tc>
        <w:tc>
          <w:tcPr>
            <w:tcW w:w="5640" w:type="dxa"/>
          </w:tcPr>
          <w:p w14:paraId="45AC13A4"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 xml:space="preserve">Jemand hatte Geburtstag. </w:t>
            </w:r>
          </w:p>
        </w:tc>
        <w:tc>
          <w:tcPr>
            <w:tcW w:w="826" w:type="dxa"/>
          </w:tcPr>
          <w:p w14:paraId="757A46A1"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6EF47656"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336CB828"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25D9B9F8" w14:textId="77777777" w:rsidTr="00FB2021">
        <w:tc>
          <w:tcPr>
            <w:tcW w:w="709" w:type="dxa"/>
          </w:tcPr>
          <w:p w14:paraId="24FF2ED0"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5</w:t>
            </w:r>
          </w:p>
        </w:tc>
        <w:tc>
          <w:tcPr>
            <w:tcW w:w="5640" w:type="dxa"/>
          </w:tcPr>
          <w:p w14:paraId="6CB3A3B9"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 xml:space="preserve">Es gab ein Dienstjubiläum. </w:t>
            </w:r>
          </w:p>
        </w:tc>
        <w:tc>
          <w:tcPr>
            <w:tcW w:w="826" w:type="dxa"/>
          </w:tcPr>
          <w:p w14:paraId="429CD8F5"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163C0673"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17D01C48"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40BDDABD" w14:textId="77777777" w:rsidTr="00FB2021">
        <w:tc>
          <w:tcPr>
            <w:tcW w:w="709" w:type="dxa"/>
          </w:tcPr>
          <w:p w14:paraId="2CC02155"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6</w:t>
            </w:r>
          </w:p>
        </w:tc>
        <w:tc>
          <w:tcPr>
            <w:tcW w:w="5640" w:type="dxa"/>
          </w:tcPr>
          <w:p w14:paraId="61CB833B"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Das Essen war gut.</w:t>
            </w:r>
          </w:p>
        </w:tc>
        <w:tc>
          <w:tcPr>
            <w:tcW w:w="826" w:type="dxa"/>
          </w:tcPr>
          <w:p w14:paraId="577667F7"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747F6065"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55A1F196"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5065FC" w14:paraId="437A0BF4" w14:textId="77777777" w:rsidTr="00FB2021">
        <w:tc>
          <w:tcPr>
            <w:tcW w:w="709" w:type="dxa"/>
          </w:tcPr>
          <w:p w14:paraId="4E7D56EE"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7</w:t>
            </w:r>
          </w:p>
        </w:tc>
        <w:tc>
          <w:tcPr>
            <w:tcW w:w="5640" w:type="dxa"/>
          </w:tcPr>
          <w:p w14:paraId="397CD33C"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Es gibt Musik und Tanz.</w:t>
            </w:r>
          </w:p>
        </w:tc>
        <w:tc>
          <w:tcPr>
            <w:tcW w:w="826" w:type="dxa"/>
          </w:tcPr>
          <w:p w14:paraId="04C0786C"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66D86F9E"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183EFCEF"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614AA6CE" w14:textId="77777777" w:rsidTr="00FB2021">
        <w:tc>
          <w:tcPr>
            <w:tcW w:w="709" w:type="dxa"/>
          </w:tcPr>
          <w:p w14:paraId="3C297325"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8</w:t>
            </w:r>
          </w:p>
        </w:tc>
        <w:tc>
          <w:tcPr>
            <w:tcW w:w="5640" w:type="dxa"/>
          </w:tcPr>
          <w:p w14:paraId="1D3334AD"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Es gibt ein Firmenjubiläum.</w:t>
            </w:r>
          </w:p>
        </w:tc>
        <w:tc>
          <w:tcPr>
            <w:tcW w:w="826" w:type="dxa"/>
          </w:tcPr>
          <w:p w14:paraId="50788958"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3B39CD29"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33806FB8"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52DFBD0E" w14:textId="77777777" w:rsidTr="00FB2021">
        <w:tc>
          <w:tcPr>
            <w:tcW w:w="709" w:type="dxa"/>
          </w:tcPr>
          <w:p w14:paraId="07EE1930"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9</w:t>
            </w:r>
          </w:p>
        </w:tc>
        <w:tc>
          <w:tcPr>
            <w:tcW w:w="5640" w:type="dxa"/>
          </w:tcPr>
          <w:p w14:paraId="5448EC93"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 xml:space="preserve">Die Familie war dabei. </w:t>
            </w:r>
          </w:p>
        </w:tc>
        <w:tc>
          <w:tcPr>
            <w:tcW w:w="826" w:type="dxa"/>
          </w:tcPr>
          <w:p w14:paraId="0CA8AEB4"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3E42E710"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27A72914" w14:textId="77777777" w:rsidR="00FB2021" w:rsidRPr="00FB2021" w:rsidRDefault="00FB2021" w:rsidP="00FB2021">
            <w:pPr>
              <w:tabs>
                <w:tab w:val="left" w:pos="5400"/>
              </w:tabs>
              <w:spacing w:line="276" w:lineRule="auto"/>
              <w:jc w:val="both"/>
              <w:rPr>
                <w:rFonts w:eastAsiaTheme="minorHAnsi"/>
                <w:lang w:val="de-DE" w:eastAsia="en-US"/>
              </w:rPr>
            </w:pPr>
          </w:p>
        </w:tc>
      </w:tr>
      <w:tr w:rsidR="00FB2021" w:rsidRPr="00FB2021" w14:paraId="0C99C0D1" w14:textId="77777777" w:rsidTr="00FB2021">
        <w:tc>
          <w:tcPr>
            <w:tcW w:w="709" w:type="dxa"/>
          </w:tcPr>
          <w:p w14:paraId="6C64A54A"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10</w:t>
            </w:r>
          </w:p>
        </w:tc>
        <w:tc>
          <w:tcPr>
            <w:tcW w:w="5640" w:type="dxa"/>
          </w:tcPr>
          <w:p w14:paraId="6C25F49A"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lang w:val="de-DE" w:eastAsia="en-US"/>
              </w:rPr>
              <w:t xml:space="preserve">Die Mitarbeiter sind eingeladen. </w:t>
            </w:r>
          </w:p>
        </w:tc>
        <w:tc>
          <w:tcPr>
            <w:tcW w:w="826" w:type="dxa"/>
          </w:tcPr>
          <w:p w14:paraId="0725A75E" w14:textId="77777777" w:rsidR="00FB2021" w:rsidRPr="00FB2021" w:rsidRDefault="00FB2021" w:rsidP="00FB2021">
            <w:pPr>
              <w:tabs>
                <w:tab w:val="left" w:pos="5400"/>
              </w:tabs>
              <w:spacing w:line="276" w:lineRule="auto"/>
              <w:jc w:val="both"/>
              <w:rPr>
                <w:rFonts w:eastAsiaTheme="minorHAnsi"/>
                <w:lang w:val="de-DE" w:eastAsia="en-US"/>
              </w:rPr>
            </w:pPr>
          </w:p>
        </w:tc>
        <w:tc>
          <w:tcPr>
            <w:tcW w:w="861" w:type="dxa"/>
          </w:tcPr>
          <w:p w14:paraId="4A927885" w14:textId="77777777" w:rsidR="00FB2021" w:rsidRPr="00FB2021" w:rsidRDefault="00FB2021" w:rsidP="00FB2021">
            <w:pPr>
              <w:tabs>
                <w:tab w:val="left" w:pos="5400"/>
              </w:tabs>
              <w:spacing w:line="276" w:lineRule="auto"/>
              <w:jc w:val="both"/>
              <w:rPr>
                <w:rFonts w:eastAsiaTheme="minorHAnsi"/>
                <w:lang w:val="de-DE" w:eastAsia="en-US"/>
              </w:rPr>
            </w:pPr>
          </w:p>
        </w:tc>
        <w:tc>
          <w:tcPr>
            <w:tcW w:w="1881" w:type="dxa"/>
          </w:tcPr>
          <w:p w14:paraId="70266912" w14:textId="77777777" w:rsidR="00FB2021" w:rsidRPr="00FB2021" w:rsidRDefault="00FB2021" w:rsidP="00FB2021">
            <w:pPr>
              <w:tabs>
                <w:tab w:val="left" w:pos="5400"/>
              </w:tabs>
              <w:spacing w:line="276" w:lineRule="auto"/>
              <w:jc w:val="both"/>
              <w:rPr>
                <w:rFonts w:eastAsiaTheme="minorHAnsi"/>
                <w:lang w:val="de-DE" w:eastAsia="en-US"/>
              </w:rPr>
            </w:pPr>
          </w:p>
        </w:tc>
      </w:tr>
    </w:tbl>
    <w:p w14:paraId="0186CD59" w14:textId="77777777" w:rsidR="00FB2021" w:rsidRPr="00FB2021" w:rsidRDefault="00FB2021" w:rsidP="00FB2021">
      <w:pPr>
        <w:tabs>
          <w:tab w:val="left" w:pos="5400"/>
        </w:tabs>
        <w:spacing w:line="276" w:lineRule="auto"/>
        <w:jc w:val="both"/>
        <w:rPr>
          <w:rFonts w:eastAsiaTheme="minorHAnsi"/>
          <w:lang w:val="de-DE" w:eastAsia="en-US"/>
        </w:rPr>
      </w:pPr>
    </w:p>
    <w:tbl>
      <w:tblPr>
        <w:tblStyle w:val="3"/>
        <w:tblW w:w="0" w:type="auto"/>
        <w:tblInd w:w="-572" w:type="dxa"/>
        <w:tblLook w:val="04A0" w:firstRow="1" w:lastRow="0" w:firstColumn="1" w:lastColumn="0" w:noHBand="0" w:noVBand="1"/>
      </w:tblPr>
      <w:tblGrid>
        <w:gridCol w:w="9917"/>
      </w:tblGrid>
      <w:tr w:rsidR="00FB2021" w:rsidRPr="00FB2021" w14:paraId="37438298" w14:textId="77777777" w:rsidTr="00FB2021">
        <w:tc>
          <w:tcPr>
            <w:tcW w:w="9917" w:type="dxa"/>
          </w:tcPr>
          <w:p w14:paraId="2B808462" w14:textId="77777777" w:rsidR="00FB2021" w:rsidRPr="00FB2021" w:rsidRDefault="00FB2021" w:rsidP="002B5AC6">
            <w:pPr>
              <w:numPr>
                <w:ilvl w:val="0"/>
                <w:numId w:val="38"/>
              </w:numPr>
              <w:tabs>
                <w:tab w:val="left" w:pos="5400"/>
              </w:tabs>
              <w:spacing w:line="276" w:lineRule="auto"/>
              <w:jc w:val="both"/>
              <w:rPr>
                <w:rFonts w:eastAsiaTheme="minorHAnsi"/>
                <w:b/>
                <w:lang w:val="de-DE" w:eastAsia="en-US"/>
              </w:rPr>
            </w:pPr>
            <w:r w:rsidRPr="00FB2021">
              <w:rPr>
                <w:rFonts w:eastAsiaTheme="minorHAnsi"/>
                <w:b/>
                <w:lang w:val="de-DE" w:eastAsia="en-US"/>
              </w:rPr>
              <w:t xml:space="preserve"> </w:t>
            </w:r>
          </w:p>
          <w:p w14:paraId="7C636E27" w14:textId="77777777" w:rsidR="00FB2021" w:rsidRPr="00FB2021" w:rsidRDefault="00FB2021" w:rsidP="00FB2021">
            <w:pPr>
              <w:tabs>
                <w:tab w:val="left" w:pos="5400"/>
              </w:tabs>
              <w:spacing w:line="276" w:lineRule="auto"/>
              <w:ind w:left="708"/>
              <w:jc w:val="both"/>
              <w:rPr>
                <w:rFonts w:eastAsiaTheme="minorHAnsi"/>
                <w:i/>
                <w:iCs/>
                <w:lang w:val="de-DE" w:eastAsia="en-US"/>
              </w:rPr>
            </w:pPr>
            <w:r w:rsidRPr="00FB2021">
              <w:rPr>
                <w:rFonts w:eastAsiaTheme="minorHAnsi"/>
                <w:i/>
                <w:iCs/>
                <w:lang w:val="de-DE" w:eastAsia="en-US"/>
              </w:rPr>
              <w:t>Sehr geehrte Damen und Herren, liebe Mitarbeiterinnen und Mitarbeiter,</w:t>
            </w:r>
          </w:p>
          <w:p w14:paraId="0D85CF9C" w14:textId="77777777" w:rsidR="00FB2021" w:rsidRPr="00FB2021" w:rsidRDefault="00FB2021" w:rsidP="00FB2021">
            <w:pPr>
              <w:tabs>
                <w:tab w:val="left" w:pos="5400"/>
              </w:tabs>
              <w:spacing w:line="276" w:lineRule="auto"/>
              <w:jc w:val="both"/>
              <w:rPr>
                <w:rFonts w:eastAsiaTheme="minorHAnsi"/>
                <w:i/>
                <w:iCs/>
                <w:lang w:val="de-DE" w:eastAsia="en-US"/>
              </w:rPr>
            </w:pPr>
            <w:r w:rsidRPr="00FB2021">
              <w:rPr>
                <w:rFonts w:eastAsiaTheme="minorHAnsi"/>
                <w:i/>
                <w:iCs/>
                <w:lang w:val="de-DE" w:eastAsia="en-US"/>
              </w:rPr>
              <w:t xml:space="preserve">vor 25 Jahren haben wir in einer kleinen Werkstatt angefangen. Heute liefert die Caro GmbH ihre </w:t>
            </w:r>
            <w:r w:rsidRPr="00FB2021">
              <w:rPr>
                <w:rFonts w:eastAsiaTheme="minorHAnsi"/>
                <w:i/>
                <w:iCs/>
                <w:lang w:val="de-DE" w:eastAsia="en-US"/>
              </w:rPr>
              <w:lastRenderedPageBreak/>
              <w:t xml:space="preserve">Produkte an Kunden in ganz Süddeutschland. Diesen Erfolg möchten wir am Mittwoch, dem 15. April, mit Ihnen feiern. Ab 10.00 Uhr gibt es ein umfangreiches Festprogramm. Sie können sich laufend unter </w:t>
            </w:r>
            <w:hyperlink r:id="rId57" w:history="1">
              <w:r w:rsidRPr="00FB2021">
                <w:rPr>
                  <w:rFonts w:eastAsiaTheme="minorHAnsi"/>
                  <w:i/>
                  <w:iCs/>
                  <w:color w:val="0563C1" w:themeColor="hyperlink"/>
                  <w:u w:val="single"/>
                  <w:lang w:val="de-DE" w:eastAsia="en-US"/>
                </w:rPr>
                <w:t>www.caro.com</w:t>
              </w:r>
            </w:hyperlink>
            <w:r w:rsidRPr="00FB2021">
              <w:rPr>
                <w:rFonts w:eastAsiaTheme="minorHAnsi"/>
                <w:i/>
                <w:iCs/>
                <w:lang w:val="de-DE" w:eastAsia="en-US"/>
              </w:rPr>
              <w:t xml:space="preserve"> informieren. Nur so viel: Es wird spannend! Für Essen und Trinken ist gesorgt.</w:t>
            </w:r>
          </w:p>
          <w:p w14:paraId="617A5216" w14:textId="77777777" w:rsidR="00FB2021" w:rsidRPr="00FB2021" w:rsidRDefault="00FB2021" w:rsidP="00FB2021">
            <w:pPr>
              <w:tabs>
                <w:tab w:val="left" w:pos="5400"/>
              </w:tabs>
              <w:spacing w:line="276" w:lineRule="auto"/>
              <w:jc w:val="both"/>
              <w:rPr>
                <w:rFonts w:eastAsiaTheme="minorHAnsi"/>
                <w:i/>
                <w:iCs/>
                <w:lang w:val="de-DE" w:eastAsia="en-US"/>
              </w:rPr>
            </w:pPr>
            <w:r w:rsidRPr="00FB2021">
              <w:rPr>
                <w:rFonts w:eastAsiaTheme="minorHAnsi"/>
                <w:i/>
                <w:iCs/>
                <w:lang w:val="de-DE" w:eastAsia="en-US"/>
              </w:rPr>
              <w:t>Ihr Rolf E. Cammann</w:t>
            </w:r>
          </w:p>
          <w:p w14:paraId="2CABFB99" w14:textId="77777777" w:rsidR="00FB2021" w:rsidRPr="00FB2021" w:rsidRDefault="00FB2021" w:rsidP="00FB2021">
            <w:pPr>
              <w:tabs>
                <w:tab w:val="left" w:pos="5400"/>
              </w:tabs>
              <w:spacing w:line="276" w:lineRule="auto"/>
              <w:jc w:val="both"/>
              <w:rPr>
                <w:rFonts w:eastAsiaTheme="minorHAnsi"/>
                <w:i/>
                <w:iCs/>
                <w:lang w:val="de-DE" w:eastAsia="en-US"/>
              </w:rPr>
            </w:pPr>
          </w:p>
          <w:p w14:paraId="5CDFDBBF" w14:textId="77777777" w:rsidR="00FB2021" w:rsidRPr="00FB2021" w:rsidRDefault="00FB2021" w:rsidP="00FB2021">
            <w:pPr>
              <w:tabs>
                <w:tab w:val="left" w:pos="5400"/>
              </w:tabs>
              <w:spacing w:line="276" w:lineRule="auto"/>
              <w:jc w:val="both"/>
              <w:rPr>
                <w:rFonts w:eastAsiaTheme="minorHAnsi"/>
                <w:i/>
                <w:iCs/>
                <w:lang w:val="de-DE" w:eastAsia="en-US"/>
              </w:rPr>
            </w:pPr>
            <w:r w:rsidRPr="00FB2021">
              <w:rPr>
                <w:rFonts w:eastAsiaTheme="minorHAnsi"/>
                <w:i/>
                <w:iCs/>
                <w:lang w:val="de-DE" w:eastAsia="en-US"/>
              </w:rPr>
              <w:t xml:space="preserve">Mit freundlichen Grüßen </w:t>
            </w:r>
          </w:p>
          <w:p w14:paraId="12FE0CF3" w14:textId="77777777" w:rsidR="00FB2021" w:rsidRPr="00FB2021" w:rsidRDefault="00FB2021" w:rsidP="00FB2021">
            <w:pPr>
              <w:tabs>
                <w:tab w:val="left" w:pos="5400"/>
              </w:tabs>
              <w:spacing w:line="276" w:lineRule="auto"/>
              <w:jc w:val="both"/>
              <w:rPr>
                <w:rFonts w:eastAsiaTheme="minorHAnsi"/>
                <w:lang w:val="de-DE" w:eastAsia="en-US"/>
              </w:rPr>
            </w:pPr>
            <w:r w:rsidRPr="00FB2021">
              <w:rPr>
                <w:rFonts w:eastAsiaTheme="minorHAnsi"/>
                <w:i/>
                <w:iCs/>
                <w:lang w:val="de-DE" w:eastAsia="en-US"/>
              </w:rPr>
              <w:t>Geschäftsführer</w:t>
            </w:r>
            <w:r w:rsidRPr="00FB2021">
              <w:rPr>
                <w:rFonts w:eastAsiaTheme="minorHAnsi"/>
                <w:lang w:val="de-DE" w:eastAsia="en-US"/>
              </w:rPr>
              <w:t xml:space="preserve"> </w:t>
            </w:r>
          </w:p>
        </w:tc>
      </w:tr>
    </w:tbl>
    <w:p w14:paraId="33F5E387" w14:textId="77777777" w:rsidR="00FB2021" w:rsidRPr="00FB2021" w:rsidRDefault="00FB2021" w:rsidP="00FB2021">
      <w:pPr>
        <w:tabs>
          <w:tab w:val="left" w:pos="5400"/>
        </w:tabs>
        <w:spacing w:line="276" w:lineRule="auto"/>
        <w:jc w:val="both"/>
        <w:rPr>
          <w:rFonts w:eastAsiaTheme="minorHAnsi"/>
          <w:b/>
          <w:lang w:val="de-DE" w:eastAsia="en-US"/>
        </w:rPr>
      </w:pPr>
    </w:p>
    <w:tbl>
      <w:tblPr>
        <w:tblStyle w:val="3"/>
        <w:tblW w:w="0" w:type="auto"/>
        <w:tblInd w:w="-572" w:type="dxa"/>
        <w:tblLook w:val="04A0" w:firstRow="1" w:lastRow="0" w:firstColumn="1" w:lastColumn="0" w:noHBand="0" w:noVBand="1"/>
      </w:tblPr>
      <w:tblGrid>
        <w:gridCol w:w="9917"/>
      </w:tblGrid>
      <w:tr w:rsidR="00FB2021" w:rsidRPr="005065FC" w14:paraId="578325D3" w14:textId="77777777" w:rsidTr="00FB2021">
        <w:tc>
          <w:tcPr>
            <w:tcW w:w="9917" w:type="dxa"/>
          </w:tcPr>
          <w:p w14:paraId="7B267181" w14:textId="77777777" w:rsidR="00FB2021" w:rsidRPr="00FB2021" w:rsidRDefault="00FB2021" w:rsidP="002B5AC6">
            <w:pPr>
              <w:numPr>
                <w:ilvl w:val="0"/>
                <w:numId w:val="38"/>
              </w:numPr>
              <w:tabs>
                <w:tab w:val="left" w:pos="5400"/>
              </w:tabs>
              <w:spacing w:line="276" w:lineRule="auto"/>
              <w:jc w:val="both"/>
              <w:rPr>
                <w:rFonts w:eastAsiaTheme="minorHAnsi"/>
                <w:b/>
                <w:i/>
                <w:iCs/>
                <w:lang w:val="de-DE" w:eastAsia="en-US"/>
              </w:rPr>
            </w:pPr>
            <w:r w:rsidRPr="00FB2021">
              <w:rPr>
                <w:rFonts w:eastAsiaTheme="minorHAnsi"/>
                <w:b/>
                <w:i/>
                <w:iCs/>
                <w:lang w:val="de-DE" w:eastAsia="en-US"/>
              </w:rPr>
              <w:t xml:space="preserve"> </w:t>
            </w:r>
          </w:p>
          <w:p w14:paraId="0CDD5C4D" w14:textId="77777777" w:rsidR="00FB2021" w:rsidRPr="00FB2021" w:rsidRDefault="00FB2021" w:rsidP="00FB2021">
            <w:pPr>
              <w:tabs>
                <w:tab w:val="left" w:pos="5400"/>
              </w:tabs>
              <w:spacing w:line="276" w:lineRule="auto"/>
              <w:ind w:left="1140"/>
              <w:jc w:val="both"/>
              <w:rPr>
                <w:rFonts w:eastAsiaTheme="minorHAnsi"/>
                <w:i/>
                <w:iCs/>
                <w:lang w:val="de-DE" w:eastAsia="en-US"/>
              </w:rPr>
            </w:pPr>
            <w:r w:rsidRPr="00FB2021">
              <w:rPr>
                <w:rFonts w:eastAsiaTheme="minorHAnsi"/>
                <w:i/>
                <w:iCs/>
                <w:lang w:val="de-DE" w:eastAsia="en-US"/>
              </w:rPr>
              <w:t>Lieber Gustav,</w:t>
            </w:r>
          </w:p>
          <w:p w14:paraId="232AA1F5" w14:textId="77777777" w:rsidR="00FB2021" w:rsidRPr="00FB2021" w:rsidRDefault="00FB2021" w:rsidP="00FB2021">
            <w:pPr>
              <w:tabs>
                <w:tab w:val="left" w:pos="5400"/>
              </w:tabs>
              <w:spacing w:line="276" w:lineRule="auto"/>
              <w:ind w:left="1140"/>
              <w:jc w:val="both"/>
              <w:rPr>
                <w:rFonts w:eastAsiaTheme="minorHAnsi"/>
                <w:b/>
                <w:i/>
                <w:iCs/>
                <w:lang w:val="de-DE" w:eastAsia="en-US"/>
              </w:rPr>
            </w:pPr>
          </w:p>
          <w:p w14:paraId="3593FF62" w14:textId="77777777" w:rsidR="00FB2021" w:rsidRPr="00FB2021" w:rsidRDefault="00FB2021" w:rsidP="00FB2021">
            <w:pPr>
              <w:tabs>
                <w:tab w:val="left" w:pos="5400"/>
              </w:tabs>
              <w:spacing w:line="276" w:lineRule="auto"/>
              <w:jc w:val="both"/>
              <w:rPr>
                <w:rFonts w:eastAsiaTheme="minorHAnsi"/>
                <w:i/>
                <w:iCs/>
                <w:lang w:val="de-DE" w:eastAsia="en-US"/>
              </w:rPr>
            </w:pPr>
            <w:r w:rsidRPr="00FB2021">
              <w:rPr>
                <w:rFonts w:eastAsiaTheme="minorHAnsi"/>
                <w:i/>
                <w:iCs/>
                <w:lang w:val="de-DE" w:eastAsia="en-US"/>
              </w:rPr>
              <w:t>nach dem schönen Nachmittag sind wir wieder gut nach Hause gekommen. Wir möchten dir und deiner Frau noch einmal für eure Gastfreundschaft danken. Das Essen, die Getränke, viele interessante Gespräche mit alten und neuen Bekannten – das war alles klasse. Besonders hat uns das selbst gemachte Geburtstagsgedicht von deinen Enkeln gefallen. Einen extra Glückwunsch zu deiner tollen, großen Familie.</w:t>
            </w:r>
          </w:p>
          <w:p w14:paraId="09B9221B" w14:textId="77777777" w:rsidR="00FB2021" w:rsidRPr="00FB2021" w:rsidRDefault="00FB2021" w:rsidP="00FB2021">
            <w:pPr>
              <w:tabs>
                <w:tab w:val="left" w:pos="5400"/>
              </w:tabs>
              <w:spacing w:line="276" w:lineRule="auto"/>
              <w:jc w:val="both"/>
              <w:rPr>
                <w:rFonts w:eastAsiaTheme="minorHAnsi"/>
                <w:i/>
                <w:iCs/>
                <w:lang w:val="de-DE" w:eastAsia="en-US"/>
              </w:rPr>
            </w:pPr>
          </w:p>
          <w:p w14:paraId="1E5E0E92" w14:textId="77777777" w:rsidR="00FB2021" w:rsidRPr="00FB2021" w:rsidRDefault="00FB2021" w:rsidP="00FB2021">
            <w:pPr>
              <w:tabs>
                <w:tab w:val="left" w:pos="5400"/>
              </w:tabs>
              <w:spacing w:line="276" w:lineRule="auto"/>
              <w:jc w:val="both"/>
              <w:rPr>
                <w:rFonts w:eastAsiaTheme="minorHAnsi"/>
                <w:i/>
                <w:iCs/>
                <w:lang w:val="de-DE" w:eastAsia="en-US"/>
              </w:rPr>
            </w:pPr>
            <w:r w:rsidRPr="00FB2021">
              <w:rPr>
                <w:rFonts w:eastAsiaTheme="minorHAnsi"/>
                <w:i/>
                <w:iCs/>
                <w:lang w:val="de-DE" w:eastAsia="en-US"/>
              </w:rPr>
              <w:t>Herzliche Grüße</w:t>
            </w:r>
          </w:p>
          <w:p w14:paraId="1961C9B0" w14:textId="77777777" w:rsidR="00FB2021" w:rsidRPr="00FB2021" w:rsidRDefault="00FB2021" w:rsidP="00FB2021">
            <w:pPr>
              <w:tabs>
                <w:tab w:val="left" w:pos="5400"/>
              </w:tabs>
              <w:spacing w:line="276" w:lineRule="auto"/>
              <w:jc w:val="both"/>
              <w:rPr>
                <w:rFonts w:eastAsiaTheme="minorHAnsi"/>
                <w:i/>
                <w:iCs/>
                <w:lang w:val="de-DE" w:eastAsia="en-US"/>
              </w:rPr>
            </w:pPr>
            <w:r w:rsidRPr="00FB2021">
              <w:rPr>
                <w:rFonts w:eastAsiaTheme="minorHAnsi"/>
                <w:i/>
                <w:iCs/>
                <w:lang w:val="de-DE" w:eastAsia="en-US"/>
              </w:rPr>
              <w:t>Deine Ruth und dein Ernst</w:t>
            </w:r>
          </w:p>
        </w:tc>
      </w:tr>
    </w:tbl>
    <w:p w14:paraId="5D4EF507" w14:textId="77777777" w:rsidR="00FB2021" w:rsidRPr="00FB2021" w:rsidRDefault="00FB2021" w:rsidP="00FB2021">
      <w:pPr>
        <w:autoSpaceDE w:val="0"/>
        <w:autoSpaceDN w:val="0"/>
        <w:adjustRightInd w:val="0"/>
        <w:spacing w:line="276" w:lineRule="auto"/>
        <w:ind w:left="-480" w:hanging="371"/>
        <w:rPr>
          <w:rFonts w:eastAsiaTheme="minorHAnsi"/>
          <w:b/>
          <w:bCs/>
          <w:color w:val="000000"/>
          <w:u w:val="single"/>
          <w:lang w:val="de-DE" w:eastAsia="en-US"/>
        </w:rPr>
      </w:pPr>
      <w:bookmarkStart w:id="46" w:name="_Hlk102111992"/>
    </w:p>
    <w:p w14:paraId="391B0488" w14:textId="77777777" w:rsidR="00FB2021" w:rsidRPr="00FB2021" w:rsidRDefault="00FB2021" w:rsidP="00FB2021">
      <w:pPr>
        <w:ind w:left="-567"/>
        <w:contextualSpacing/>
        <w:jc w:val="both"/>
        <w:rPr>
          <w:rFonts w:eastAsiaTheme="minorHAnsi"/>
          <w:b/>
          <w:lang w:val="de-DE" w:eastAsia="en-US"/>
        </w:rPr>
      </w:pPr>
      <w:r w:rsidRPr="00FB2021">
        <w:rPr>
          <w:rFonts w:eastAsiaTheme="minorHAnsi"/>
          <w:b/>
          <w:lang w:val="de-DE" w:eastAsia="en-US"/>
        </w:rPr>
        <w:t>Tragen Sie Ihre Antworten in die Tabelle ein.</w:t>
      </w:r>
    </w:p>
    <w:tbl>
      <w:tblPr>
        <w:tblStyle w:val="3"/>
        <w:tblW w:w="0" w:type="auto"/>
        <w:jc w:val="center"/>
        <w:tblLook w:val="04A0" w:firstRow="1" w:lastRow="0" w:firstColumn="1" w:lastColumn="0" w:noHBand="0" w:noVBand="1"/>
      </w:tblPr>
      <w:tblGrid>
        <w:gridCol w:w="934"/>
        <w:gridCol w:w="934"/>
        <w:gridCol w:w="934"/>
        <w:gridCol w:w="934"/>
        <w:gridCol w:w="934"/>
        <w:gridCol w:w="935"/>
        <w:gridCol w:w="935"/>
        <w:gridCol w:w="935"/>
        <w:gridCol w:w="935"/>
        <w:gridCol w:w="935"/>
      </w:tblGrid>
      <w:tr w:rsidR="00FB2021" w:rsidRPr="00FB2021" w14:paraId="6AE51E3E" w14:textId="77777777" w:rsidTr="00FB2021">
        <w:trPr>
          <w:jc w:val="center"/>
        </w:trPr>
        <w:tc>
          <w:tcPr>
            <w:tcW w:w="934" w:type="dxa"/>
          </w:tcPr>
          <w:p w14:paraId="5C8999F7"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1</w:t>
            </w:r>
          </w:p>
        </w:tc>
        <w:tc>
          <w:tcPr>
            <w:tcW w:w="934" w:type="dxa"/>
          </w:tcPr>
          <w:p w14:paraId="25E47A4A"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2</w:t>
            </w:r>
          </w:p>
        </w:tc>
        <w:tc>
          <w:tcPr>
            <w:tcW w:w="934" w:type="dxa"/>
          </w:tcPr>
          <w:p w14:paraId="49342F64"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w:t>
            </w:r>
          </w:p>
        </w:tc>
        <w:tc>
          <w:tcPr>
            <w:tcW w:w="934" w:type="dxa"/>
          </w:tcPr>
          <w:p w14:paraId="720AE63E"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4</w:t>
            </w:r>
          </w:p>
        </w:tc>
        <w:tc>
          <w:tcPr>
            <w:tcW w:w="934" w:type="dxa"/>
          </w:tcPr>
          <w:p w14:paraId="272FCD57"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5</w:t>
            </w:r>
          </w:p>
        </w:tc>
        <w:tc>
          <w:tcPr>
            <w:tcW w:w="935" w:type="dxa"/>
          </w:tcPr>
          <w:p w14:paraId="6FE53CF9"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6</w:t>
            </w:r>
          </w:p>
        </w:tc>
        <w:tc>
          <w:tcPr>
            <w:tcW w:w="935" w:type="dxa"/>
          </w:tcPr>
          <w:p w14:paraId="48610967"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7</w:t>
            </w:r>
          </w:p>
        </w:tc>
        <w:tc>
          <w:tcPr>
            <w:tcW w:w="935" w:type="dxa"/>
          </w:tcPr>
          <w:p w14:paraId="4DB29274"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8</w:t>
            </w:r>
          </w:p>
        </w:tc>
        <w:tc>
          <w:tcPr>
            <w:tcW w:w="935" w:type="dxa"/>
          </w:tcPr>
          <w:p w14:paraId="56A94468"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9</w:t>
            </w:r>
          </w:p>
        </w:tc>
        <w:tc>
          <w:tcPr>
            <w:tcW w:w="935" w:type="dxa"/>
          </w:tcPr>
          <w:p w14:paraId="36B22292"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10</w:t>
            </w:r>
          </w:p>
        </w:tc>
      </w:tr>
      <w:tr w:rsidR="00FB2021" w:rsidRPr="00FB2021" w14:paraId="60B021CD" w14:textId="77777777" w:rsidTr="00FB2021">
        <w:trPr>
          <w:jc w:val="center"/>
        </w:trPr>
        <w:tc>
          <w:tcPr>
            <w:tcW w:w="934" w:type="dxa"/>
          </w:tcPr>
          <w:p w14:paraId="72C61D3E"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355CC2F1"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42AF7549"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60335446" w14:textId="77777777" w:rsidR="00FB2021" w:rsidRPr="00FB2021" w:rsidRDefault="00FB2021" w:rsidP="00FB2021">
            <w:pPr>
              <w:tabs>
                <w:tab w:val="left" w:pos="4962"/>
              </w:tabs>
              <w:spacing w:line="276" w:lineRule="auto"/>
              <w:jc w:val="both"/>
              <w:rPr>
                <w:rFonts w:eastAsiaTheme="minorHAnsi"/>
                <w:b/>
                <w:lang w:val="de-DE" w:eastAsia="en-US"/>
              </w:rPr>
            </w:pPr>
          </w:p>
        </w:tc>
        <w:tc>
          <w:tcPr>
            <w:tcW w:w="934" w:type="dxa"/>
          </w:tcPr>
          <w:p w14:paraId="2C34EAB5"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051CDD1A"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3F5ADC87"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1BCAF5B8"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5441630B" w14:textId="77777777" w:rsidR="00FB2021" w:rsidRPr="00FB2021" w:rsidRDefault="00FB2021" w:rsidP="00FB2021">
            <w:pPr>
              <w:tabs>
                <w:tab w:val="left" w:pos="4962"/>
              </w:tabs>
              <w:spacing w:line="276" w:lineRule="auto"/>
              <w:jc w:val="both"/>
              <w:rPr>
                <w:rFonts w:eastAsiaTheme="minorHAnsi"/>
                <w:b/>
                <w:lang w:val="de-DE" w:eastAsia="en-US"/>
              </w:rPr>
            </w:pPr>
          </w:p>
        </w:tc>
        <w:tc>
          <w:tcPr>
            <w:tcW w:w="935" w:type="dxa"/>
          </w:tcPr>
          <w:p w14:paraId="6B81769C" w14:textId="77777777" w:rsidR="00FB2021" w:rsidRPr="00FB2021" w:rsidRDefault="00FB2021" w:rsidP="00FB2021">
            <w:pPr>
              <w:tabs>
                <w:tab w:val="left" w:pos="4962"/>
              </w:tabs>
              <w:spacing w:line="276" w:lineRule="auto"/>
              <w:jc w:val="both"/>
              <w:rPr>
                <w:rFonts w:eastAsiaTheme="minorHAnsi"/>
                <w:b/>
                <w:lang w:val="de-DE" w:eastAsia="en-US"/>
              </w:rPr>
            </w:pPr>
          </w:p>
        </w:tc>
      </w:tr>
    </w:tbl>
    <w:p w14:paraId="600D9B4C" w14:textId="77777777" w:rsidR="00FB2021" w:rsidRPr="00FB2021" w:rsidRDefault="00FB2021" w:rsidP="00FB2021">
      <w:pPr>
        <w:spacing w:after="160" w:line="259" w:lineRule="auto"/>
        <w:rPr>
          <w:rFonts w:asciiTheme="minorHAnsi" w:eastAsiaTheme="minorHAnsi" w:hAnsiTheme="minorHAnsi" w:cstheme="minorBidi"/>
          <w:sz w:val="22"/>
          <w:szCs w:val="22"/>
          <w:lang w:val="de-DE" w:eastAsia="en-US"/>
        </w:rPr>
      </w:pPr>
    </w:p>
    <w:p w14:paraId="050BAD0C" w14:textId="77777777" w:rsidR="00FB2021" w:rsidRPr="00FB2021" w:rsidRDefault="00FB2021" w:rsidP="00FB2021">
      <w:pPr>
        <w:autoSpaceDE w:val="0"/>
        <w:autoSpaceDN w:val="0"/>
        <w:adjustRightInd w:val="0"/>
        <w:spacing w:line="276" w:lineRule="auto"/>
        <w:ind w:left="-480" w:hanging="371"/>
        <w:rPr>
          <w:rFonts w:eastAsiaTheme="minorHAnsi"/>
          <w:color w:val="000000"/>
          <w:lang w:val="de-DE" w:eastAsia="en-US"/>
        </w:rPr>
      </w:pPr>
      <w:r w:rsidRPr="00FB2021">
        <w:rPr>
          <w:rFonts w:eastAsiaTheme="minorHAnsi"/>
          <w:b/>
          <w:bCs/>
          <w:color w:val="000000"/>
          <w:lang w:val="de-DE" w:eastAsia="en-US"/>
        </w:rPr>
        <w:t>Teil 3. Wortschatz und Strukturen: Das Thema „Passiv“</w:t>
      </w:r>
    </w:p>
    <w:bookmarkEnd w:id="46"/>
    <w:p w14:paraId="2BFA5132" w14:textId="77777777" w:rsidR="00FB2021" w:rsidRPr="00FB2021" w:rsidRDefault="00FB2021" w:rsidP="00FB2021">
      <w:pPr>
        <w:autoSpaceDE w:val="0"/>
        <w:autoSpaceDN w:val="0"/>
        <w:adjustRightInd w:val="0"/>
        <w:spacing w:line="276" w:lineRule="auto"/>
        <w:ind w:left="-480" w:hanging="371"/>
        <w:rPr>
          <w:rFonts w:eastAsiaTheme="minorHAnsi"/>
          <w:color w:val="000000"/>
          <w:u w:val="single"/>
          <w:lang w:val="de-DE" w:eastAsia="en-US"/>
        </w:rPr>
      </w:pPr>
      <w:r w:rsidRPr="00FB2021">
        <w:rPr>
          <w:rFonts w:eastAsiaTheme="minorHAnsi"/>
          <w:b/>
          <w:bCs/>
          <w:color w:val="000000"/>
          <w:u w:val="single"/>
          <w:lang w:val="de-DE" w:eastAsia="en-US"/>
        </w:rPr>
        <w:t xml:space="preserve">Teil A. Setzen Sie folgende Aktivsätze ins Passiv. Bilden Sie die Sätze mit Agens. </w:t>
      </w:r>
    </w:p>
    <w:p w14:paraId="3D09A89B"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1. Markus küsst Ännchen.</w:t>
      </w:r>
    </w:p>
    <w:tbl>
      <w:tblPr>
        <w:tblStyle w:val="3"/>
        <w:tblW w:w="0" w:type="auto"/>
        <w:tblInd w:w="-856" w:type="dxa"/>
        <w:tblLook w:val="04A0" w:firstRow="1" w:lastRow="0" w:firstColumn="1" w:lastColumn="0" w:noHBand="0" w:noVBand="1"/>
      </w:tblPr>
      <w:tblGrid>
        <w:gridCol w:w="10201"/>
      </w:tblGrid>
      <w:tr w:rsidR="00FB2021" w:rsidRPr="00FB2021" w14:paraId="331F1FC6" w14:textId="77777777" w:rsidTr="00FB2021">
        <w:tc>
          <w:tcPr>
            <w:tcW w:w="10201" w:type="dxa"/>
          </w:tcPr>
          <w:p w14:paraId="36961A0D" w14:textId="77777777" w:rsidR="00FB2021" w:rsidRPr="00FB2021" w:rsidRDefault="00FB2021" w:rsidP="00FB2021">
            <w:pPr>
              <w:spacing w:line="276" w:lineRule="auto"/>
              <w:rPr>
                <w:rFonts w:eastAsiaTheme="minorHAnsi"/>
                <w:lang w:val="de-DE" w:eastAsia="en-US"/>
              </w:rPr>
            </w:pPr>
          </w:p>
          <w:p w14:paraId="37723319" w14:textId="77777777" w:rsidR="00FB2021" w:rsidRPr="00FB2021" w:rsidRDefault="00FB2021" w:rsidP="00FB2021">
            <w:pPr>
              <w:spacing w:line="276" w:lineRule="auto"/>
              <w:rPr>
                <w:rFonts w:eastAsiaTheme="minorHAnsi"/>
                <w:lang w:val="de-DE" w:eastAsia="en-US"/>
              </w:rPr>
            </w:pPr>
          </w:p>
        </w:tc>
      </w:tr>
    </w:tbl>
    <w:p w14:paraId="4C12B2AA"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 xml:space="preserve">2. Herr Merkel bringt die Papiere zurück. </w:t>
      </w:r>
    </w:p>
    <w:tbl>
      <w:tblPr>
        <w:tblStyle w:val="3"/>
        <w:tblW w:w="10207" w:type="dxa"/>
        <w:tblInd w:w="-856" w:type="dxa"/>
        <w:tblLook w:val="04A0" w:firstRow="1" w:lastRow="0" w:firstColumn="1" w:lastColumn="0" w:noHBand="0" w:noVBand="1"/>
      </w:tblPr>
      <w:tblGrid>
        <w:gridCol w:w="10207"/>
      </w:tblGrid>
      <w:tr w:rsidR="00FB2021" w:rsidRPr="005065FC" w14:paraId="68D3A3A1" w14:textId="77777777" w:rsidTr="00FB2021">
        <w:tc>
          <w:tcPr>
            <w:tcW w:w="10207" w:type="dxa"/>
          </w:tcPr>
          <w:p w14:paraId="045D0565" w14:textId="77777777" w:rsidR="00FB2021" w:rsidRPr="00FB2021" w:rsidRDefault="00FB2021" w:rsidP="00FB2021">
            <w:pPr>
              <w:autoSpaceDE w:val="0"/>
              <w:autoSpaceDN w:val="0"/>
              <w:adjustRightInd w:val="0"/>
              <w:spacing w:line="276" w:lineRule="auto"/>
              <w:rPr>
                <w:rFonts w:eastAsiaTheme="minorHAnsi"/>
                <w:color w:val="000000"/>
                <w:lang w:val="de-DE" w:eastAsia="en-US"/>
              </w:rPr>
            </w:pPr>
          </w:p>
          <w:p w14:paraId="7FA49ACD" w14:textId="77777777" w:rsidR="00FB2021" w:rsidRPr="00FB2021" w:rsidRDefault="00FB2021" w:rsidP="00FB2021">
            <w:pPr>
              <w:spacing w:line="276" w:lineRule="auto"/>
              <w:rPr>
                <w:rFonts w:eastAsiaTheme="minorHAnsi"/>
                <w:lang w:val="de-DE" w:eastAsia="en-US"/>
              </w:rPr>
            </w:pPr>
          </w:p>
        </w:tc>
      </w:tr>
    </w:tbl>
    <w:p w14:paraId="1A394CC1"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 xml:space="preserve">3. Unser Chef trägt immer einen schwarzen Anzug mit dem weißen Hemd. </w:t>
      </w:r>
    </w:p>
    <w:tbl>
      <w:tblPr>
        <w:tblStyle w:val="3"/>
        <w:tblW w:w="0" w:type="auto"/>
        <w:tblInd w:w="-856" w:type="dxa"/>
        <w:tblLook w:val="04A0" w:firstRow="1" w:lastRow="0" w:firstColumn="1" w:lastColumn="0" w:noHBand="0" w:noVBand="1"/>
      </w:tblPr>
      <w:tblGrid>
        <w:gridCol w:w="10201"/>
      </w:tblGrid>
      <w:tr w:rsidR="00FB2021" w:rsidRPr="005065FC" w14:paraId="572B7C74" w14:textId="77777777" w:rsidTr="00FB2021">
        <w:tc>
          <w:tcPr>
            <w:tcW w:w="10201" w:type="dxa"/>
          </w:tcPr>
          <w:p w14:paraId="234245DB" w14:textId="77777777" w:rsidR="00FB2021" w:rsidRPr="00FB2021" w:rsidRDefault="00FB2021" w:rsidP="00FB2021">
            <w:pPr>
              <w:spacing w:line="276" w:lineRule="auto"/>
              <w:rPr>
                <w:rFonts w:eastAsiaTheme="minorHAnsi"/>
                <w:lang w:val="de-DE" w:eastAsia="en-US"/>
              </w:rPr>
            </w:pPr>
          </w:p>
          <w:p w14:paraId="407EAFCF" w14:textId="77777777" w:rsidR="00FB2021" w:rsidRPr="00FB2021" w:rsidRDefault="00FB2021" w:rsidP="00FB2021">
            <w:pPr>
              <w:spacing w:line="276" w:lineRule="auto"/>
              <w:rPr>
                <w:rFonts w:eastAsiaTheme="minorHAnsi"/>
                <w:lang w:val="de-DE" w:eastAsia="en-US"/>
              </w:rPr>
            </w:pPr>
          </w:p>
        </w:tc>
      </w:tr>
    </w:tbl>
    <w:p w14:paraId="3A524954" w14:textId="77777777" w:rsidR="00FB2021" w:rsidRPr="00FB2021" w:rsidRDefault="00FB2021" w:rsidP="00FB2021">
      <w:pPr>
        <w:autoSpaceDE w:val="0"/>
        <w:autoSpaceDN w:val="0"/>
        <w:adjustRightInd w:val="0"/>
        <w:spacing w:line="276" w:lineRule="auto"/>
        <w:ind w:left="-480" w:hanging="371"/>
        <w:rPr>
          <w:rFonts w:eastAsiaTheme="minorHAnsi"/>
          <w:b/>
          <w:bCs/>
          <w:color w:val="000000"/>
          <w:u w:val="single"/>
          <w:lang w:val="de-DE" w:eastAsia="en-US"/>
        </w:rPr>
      </w:pPr>
    </w:p>
    <w:p w14:paraId="01D3F788" w14:textId="77777777" w:rsidR="00FB2021" w:rsidRPr="00FB2021" w:rsidRDefault="00FB2021" w:rsidP="00FB2021">
      <w:pPr>
        <w:autoSpaceDE w:val="0"/>
        <w:autoSpaceDN w:val="0"/>
        <w:adjustRightInd w:val="0"/>
        <w:spacing w:line="276" w:lineRule="auto"/>
        <w:ind w:left="-480" w:hanging="371"/>
        <w:rPr>
          <w:rFonts w:eastAsiaTheme="minorHAnsi"/>
          <w:color w:val="000000"/>
          <w:u w:val="single"/>
          <w:lang w:val="de-DE" w:eastAsia="en-US"/>
        </w:rPr>
      </w:pPr>
      <w:r w:rsidRPr="00FB2021">
        <w:rPr>
          <w:rFonts w:eastAsiaTheme="minorHAnsi"/>
          <w:b/>
          <w:bCs/>
          <w:color w:val="000000"/>
          <w:u w:val="single"/>
          <w:lang w:val="de-DE" w:eastAsia="en-US"/>
        </w:rPr>
        <w:t xml:space="preserve">Teil B. Setzen Sie folgende Aktivsätze in Passivsätze und umgekehrt. </w:t>
      </w:r>
    </w:p>
    <w:p w14:paraId="3BCBD1FB"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 xml:space="preserve">4. Die Tiere müssen gefüttert werden. </w:t>
      </w:r>
    </w:p>
    <w:tbl>
      <w:tblPr>
        <w:tblStyle w:val="3"/>
        <w:tblW w:w="10207" w:type="dxa"/>
        <w:tblInd w:w="-856" w:type="dxa"/>
        <w:tblLook w:val="04A0" w:firstRow="1" w:lastRow="0" w:firstColumn="1" w:lastColumn="0" w:noHBand="0" w:noVBand="1"/>
      </w:tblPr>
      <w:tblGrid>
        <w:gridCol w:w="10207"/>
      </w:tblGrid>
      <w:tr w:rsidR="00FB2021" w:rsidRPr="005065FC" w14:paraId="0AA218FE" w14:textId="77777777" w:rsidTr="00FB2021">
        <w:tc>
          <w:tcPr>
            <w:tcW w:w="10207" w:type="dxa"/>
          </w:tcPr>
          <w:p w14:paraId="15435F28" w14:textId="77777777" w:rsidR="00FB2021" w:rsidRPr="00FB2021" w:rsidRDefault="00FB2021" w:rsidP="00FB2021">
            <w:pPr>
              <w:autoSpaceDE w:val="0"/>
              <w:autoSpaceDN w:val="0"/>
              <w:adjustRightInd w:val="0"/>
              <w:spacing w:line="276" w:lineRule="auto"/>
              <w:rPr>
                <w:rFonts w:eastAsiaTheme="minorHAnsi"/>
                <w:color w:val="000000"/>
                <w:lang w:val="de-DE" w:eastAsia="en-US"/>
              </w:rPr>
            </w:pPr>
          </w:p>
          <w:p w14:paraId="54A64B42" w14:textId="77777777" w:rsidR="00FB2021" w:rsidRPr="00FB2021" w:rsidRDefault="00FB2021" w:rsidP="00FB2021">
            <w:pPr>
              <w:spacing w:line="276" w:lineRule="auto"/>
              <w:rPr>
                <w:rFonts w:eastAsiaTheme="minorHAnsi"/>
                <w:lang w:val="de-DE" w:eastAsia="en-US"/>
              </w:rPr>
            </w:pPr>
          </w:p>
        </w:tc>
      </w:tr>
    </w:tbl>
    <w:p w14:paraId="07A57EFA" w14:textId="77777777" w:rsidR="00FB2021" w:rsidRPr="00FB2021" w:rsidRDefault="00FB2021" w:rsidP="00FB2021">
      <w:pPr>
        <w:autoSpaceDE w:val="0"/>
        <w:autoSpaceDN w:val="0"/>
        <w:adjustRightInd w:val="0"/>
        <w:spacing w:line="276" w:lineRule="auto"/>
        <w:ind w:left="-851"/>
        <w:rPr>
          <w:rFonts w:eastAsiaTheme="minorHAnsi"/>
          <w:i/>
          <w:iCs/>
          <w:color w:val="000000"/>
          <w:lang w:val="de-DE" w:eastAsia="en-US"/>
        </w:rPr>
      </w:pPr>
      <w:r w:rsidRPr="00FB2021">
        <w:rPr>
          <w:rFonts w:eastAsiaTheme="minorHAnsi"/>
          <w:i/>
          <w:iCs/>
          <w:color w:val="000000"/>
          <w:lang w:val="de-DE" w:eastAsia="en-US"/>
        </w:rPr>
        <w:t xml:space="preserve">5. Hier darf nicht geparkt werden. </w:t>
      </w:r>
    </w:p>
    <w:tbl>
      <w:tblPr>
        <w:tblStyle w:val="3"/>
        <w:tblW w:w="10202" w:type="dxa"/>
        <w:tblInd w:w="-851" w:type="dxa"/>
        <w:tblLook w:val="04A0" w:firstRow="1" w:lastRow="0" w:firstColumn="1" w:lastColumn="0" w:noHBand="0" w:noVBand="1"/>
      </w:tblPr>
      <w:tblGrid>
        <w:gridCol w:w="10202"/>
      </w:tblGrid>
      <w:tr w:rsidR="00FB2021" w:rsidRPr="005065FC" w14:paraId="52281F11" w14:textId="77777777" w:rsidTr="00FB2021">
        <w:tc>
          <w:tcPr>
            <w:tcW w:w="10202" w:type="dxa"/>
          </w:tcPr>
          <w:p w14:paraId="7304E0DC" w14:textId="77777777" w:rsidR="00FB2021" w:rsidRPr="00FB2021" w:rsidRDefault="00FB2021" w:rsidP="00FB2021">
            <w:pPr>
              <w:autoSpaceDE w:val="0"/>
              <w:autoSpaceDN w:val="0"/>
              <w:adjustRightInd w:val="0"/>
              <w:spacing w:line="276" w:lineRule="auto"/>
              <w:rPr>
                <w:rFonts w:eastAsiaTheme="minorHAnsi"/>
                <w:color w:val="000000"/>
                <w:lang w:val="de-DE" w:eastAsia="en-US"/>
              </w:rPr>
            </w:pPr>
          </w:p>
          <w:p w14:paraId="1D333FED" w14:textId="77777777" w:rsidR="00FB2021" w:rsidRPr="00FB2021" w:rsidRDefault="00FB2021" w:rsidP="00FB2021">
            <w:pPr>
              <w:spacing w:line="276" w:lineRule="auto"/>
              <w:rPr>
                <w:rFonts w:eastAsiaTheme="minorHAnsi"/>
                <w:lang w:val="de-DE" w:eastAsia="en-US"/>
              </w:rPr>
            </w:pPr>
          </w:p>
        </w:tc>
      </w:tr>
    </w:tbl>
    <w:p w14:paraId="683CC350"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lastRenderedPageBreak/>
        <w:t>6. Man hat den Leiter leider nicht momentan angerufen.</w:t>
      </w:r>
    </w:p>
    <w:tbl>
      <w:tblPr>
        <w:tblStyle w:val="3"/>
        <w:tblW w:w="10207" w:type="dxa"/>
        <w:tblInd w:w="-856" w:type="dxa"/>
        <w:tblLook w:val="04A0" w:firstRow="1" w:lastRow="0" w:firstColumn="1" w:lastColumn="0" w:noHBand="0" w:noVBand="1"/>
      </w:tblPr>
      <w:tblGrid>
        <w:gridCol w:w="10207"/>
      </w:tblGrid>
      <w:tr w:rsidR="00FB2021" w:rsidRPr="005065FC" w14:paraId="47559FD9" w14:textId="77777777" w:rsidTr="00FB2021">
        <w:tc>
          <w:tcPr>
            <w:tcW w:w="10207" w:type="dxa"/>
          </w:tcPr>
          <w:p w14:paraId="7E1DC2BA" w14:textId="77777777" w:rsidR="00FB2021" w:rsidRPr="00FB2021" w:rsidRDefault="00FB2021" w:rsidP="00FB2021">
            <w:pPr>
              <w:autoSpaceDE w:val="0"/>
              <w:autoSpaceDN w:val="0"/>
              <w:adjustRightInd w:val="0"/>
              <w:spacing w:line="276" w:lineRule="auto"/>
              <w:rPr>
                <w:rFonts w:eastAsiaTheme="minorHAnsi"/>
                <w:color w:val="000000"/>
                <w:lang w:val="de-DE" w:eastAsia="en-US"/>
              </w:rPr>
            </w:pPr>
          </w:p>
          <w:p w14:paraId="56C464A3" w14:textId="77777777" w:rsidR="00FB2021" w:rsidRPr="00FB2021" w:rsidRDefault="00FB2021" w:rsidP="00FB2021">
            <w:pPr>
              <w:spacing w:line="276" w:lineRule="auto"/>
              <w:rPr>
                <w:rFonts w:eastAsiaTheme="minorHAnsi"/>
                <w:lang w:val="de-DE" w:eastAsia="en-US"/>
              </w:rPr>
            </w:pPr>
          </w:p>
        </w:tc>
      </w:tr>
    </w:tbl>
    <w:p w14:paraId="3AE2317B" w14:textId="77777777" w:rsidR="00FB2021" w:rsidRPr="00FB2021" w:rsidRDefault="00FB2021" w:rsidP="00FB2021">
      <w:pPr>
        <w:autoSpaceDE w:val="0"/>
        <w:autoSpaceDN w:val="0"/>
        <w:adjustRightInd w:val="0"/>
        <w:spacing w:line="276" w:lineRule="auto"/>
        <w:ind w:left="-480" w:hanging="371"/>
        <w:rPr>
          <w:rFonts w:eastAsiaTheme="minorHAnsi"/>
          <w:color w:val="000000"/>
          <w:u w:val="single"/>
          <w:lang w:val="de-DE" w:eastAsia="en-US"/>
        </w:rPr>
      </w:pPr>
      <w:r w:rsidRPr="00FB2021">
        <w:rPr>
          <w:rFonts w:eastAsiaTheme="minorHAnsi"/>
          <w:b/>
          <w:bCs/>
          <w:color w:val="000000"/>
          <w:u w:val="single"/>
          <w:lang w:val="de-DE" w:eastAsia="en-US"/>
        </w:rPr>
        <w:t xml:space="preserve">Teil C. Setzen Sie folgende Aktivsätze in Passivsätze und umgekehrt. </w:t>
      </w:r>
    </w:p>
    <w:p w14:paraId="129119DF" w14:textId="77777777" w:rsidR="00FB2021" w:rsidRPr="00FB2021" w:rsidRDefault="00FB2021" w:rsidP="00FB2021">
      <w:pPr>
        <w:autoSpaceDE w:val="0"/>
        <w:autoSpaceDN w:val="0"/>
        <w:adjustRightInd w:val="0"/>
        <w:spacing w:line="276" w:lineRule="auto"/>
        <w:ind w:left="-480" w:hanging="371"/>
        <w:rPr>
          <w:rFonts w:eastAsiaTheme="minorHAnsi"/>
          <w:color w:val="000000"/>
          <w:lang w:val="de-DE" w:eastAsia="en-US"/>
        </w:rPr>
      </w:pPr>
      <w:r w:rsidRPr="00FB2021">
        <w:rPr>
          <w:rFonts w:eastAsiaTheme="minorHAnsi"/>
          <w:b/>
          <w:bCs/>
          <w:color w:val="000000"/>
          <w:lang w:val="de-DE" w:eastAsia="en-US"/>
        </w:rPr>
        <w:t xml:space="preserve">Wenn der Satz nicht passivfähig ist, machen Sie bitte einen " - ". </w:t>
      </w:r>
    </w:p>
    <w:p w14:paraId="639A3FD9"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7. Die Prüfungskarte 2 kann von dieser Kursteilnehmerin perfekt geschrieben werden.</w:t>
      </w:r>
    </w:p>
    <w:tbl>
      <w:tblPr>
        <w:tblStyle w:val="3"/>
        <w:tblW w:w="10207" w:type="dxa"/>
        <w:tblInd w:w="-856" w:type="dxa"/>
        <w:tblLook w:val="04A0" w:firstRow="1" w:lastRow="0" w:firstColumn="1" w:lastColumn="0" w:noHBand="0" w:noVBand="1"/>
      </w:tblPr>
      <w:tblGrid>
        <w:gridCol w:w="10207"/>
      </w:tblGrid>
      <w:tr w:rsidR="00FB2021" w:rsidRPr="005065FC" w14:paraId="2CA09680" w14:textId="77777777" w:rsidTr="00FB2021">
        <w:tc>
          <w:tcPr>
            <w:tcW w:w="10207" w:type="dxa"/>
          </w:tcPr>
          <w:p w14:paraId="2F905EBF" w14:textId="77777777" w:rsidR="00FB2021" w:rsidRPr="00FB2021" w:rsidRDefault="00FB2021" w:rsidP="00FB2021">
            <w:pPr>
              <w:autoSpaceDE w:val="0"/>
              <w:autoSpaceDN w:val="0"/>
              <w:adjustRightInd w:val="0"/>
              <w:spacing w:line="276" w:lineRule="auto"/>
              <w:rPr>
                <w:rFonts w:eastAsiaTheme="minorHAnsi"/>
                <w:color w:val="000000"/>
                <w:lang w:val="de-DE" w:eastAsia="en-US"/>
              </w:rPr>
            </w:pPr>
          </w:p>
          <w:p w14:paraId="508F82FA" w14:textId="77777777" w:rsidR="00FB2021" w:rsidRPr="00FB2021" w:rsidRDefault="00FB2021" w:rsidP="00FB2021">
            <w:pPr>
              <w:spacing w:line="276" w:lineRule="auto"/>
              <w:rPr>
                <w:rFonts w:eastAsiaTheme="minorHAnsi"/>
                <w:lang w:val="de-DE" w:eastAsia="en-US"/>
              </w:rPr>
            </w:pPr>
          </w:p>
        </w:tc>
      </w:tr>
    </w:tbl>
    <w:p w14:paraId="27BA72A2"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p>
    <w:p w14:paraId="36CC8B4A"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p>
    <w:p w14:paraId="600878F0"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 xml:space="preserve">8. Der Direktor kann dem Kunden helfen. </w:t>
      </w:r>
    </w:p>
    <w:tbl>
      <w:tblPr>
        <w:tblStyle w:val="3"/>
        <w:tblW w:w="0" w:type="auto"/>
        <w:tblInd w:w="-856" w:type="dxa"/>
        <w:tblLook w:val="04A0" w:firstRow="1" w:lastRow="0" w:firstColumn="1" w:lastColumn="0" w:noHBand="0" w:noVBand="1"/>
      </w:tblPr>
      <w:tblGrid>
        <w:gridCol w:w="10201"/>
      </w:tblGrid>
      <w:tr w:rsidR="00FB2021" w:rsidRPr="005065FC" w14:paraId="24C57B28" w14:textId="77777777" w:rsidTr="00FB2021">
        <w:tc>
          <w:tcPr>
            <w:tcW w:w="10201" w:type="dxa"/>
          </w:tcPr>
          <w:p w14:paraId="40146DF9" w14:textId="77777777" w:rsidR="00FB2021" w:rsidRPr="00FB2021" w:rsidRDefault="00FB2021" w:rsidP="00FB2021">
            <w:pPr>
              <w:spacing w:line="276" w:lineRule="auto"/>
              <w:rPr>
                <w:rFonts w:eastAsiaTheme="minorHAnsi"/>
                <w:lang w:val="de-DE" w:eastAsia="en-US"/>
              </w:rPr>
            </w:pPr>
          </w:p>
          <w:p w14:paraId="6ACBBAAD" w14:textId="77777777" w:rsidR="00FB2021" w:rsidRPr="00FB2021" w:rsidRDefault="00FB2021" w:rsidP="00FB2021">
            <w:pPr>
              <w:spacing w:line="276" w:lineRule="auto"/>
              <w:rPr>
                <w:rFonts w:eastAsiaTheme="minorHAnsi"/>
                <w:lang w:val="de-DE" w:eastAsia="en-US"/>
              </w:rPr>
            </w:pPr>
          </w:p>
        </w:tc>
      </w:tr>
    </w:tbl>
    <w:p w14:paraId="47126E32"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9. Das große Haus wird täglich von meiner Mutter gekehrt.</w:t>
      </w:r>
    </w:p>
    <w:tbl>
      <w:tblPr>
        <w:tblStyle w:val="3"/>
        <w:tblW w:w="0" w:type="auto"/>
        <w:tblInd w:w="-856" w:type="dxa"/>
        <w:tblLook w:val="04A0" w:firstRow="1" w:lastRow="0" w:firstColumn="1" w:lastColumn="0" w:noHBand="0" w:noVBand="1"/>
      </w:tblPr>
      <w:tblGrid>
        <w:gridCol w:w="10201"/>
      </w:tblGrid>
      <w:tr w:rsidR="00FB2021" w:rsidRPr="005065FC" w14:paraId="666FD453" w14:textId="77777777" w:rsidTr="00FB2021">
        <w:tc>
          <w:tcPr>
            <w:tcW w:w="10201" w:type="dxa"/>
          </w:tcPr>
          <w:p w14:paraId="291A44A4" w14:textId="77777777" w:rsidR="00FB2021" w:rsidRPr="00FB2021" w:rsidRDefault="00FB2021" w:rsidP="00FB2021">
            <w:pPr>
              <w:spacing w:line="276" w:lineRule="auto"/>
              <w:rPr>
                <w:rFonts w:eastAsiaTheme="minorHAnsi"/>
                <w:lang w:val="de-DE" w:eastAsia="en-US"/>
              </w:rPr>
            </w:pPr>
          </w:p>
          <w:p w14:paraId="6FC7FE33" w14:textId="77777777" w:rsidR="00FB2021" w:rsidRPr="00FB2021" w:rsidRDefault="00FB2021" w:rsidP="00FB2021">
            <w:pPr>
              <w:spacing w:line="276" w:lineRule="auto"/>
              <w:rPr>
                <w:rFonts w:eastAsiaTheme="minorHAnsi"/>
                <w:lang w:val="de-DE" w:eastAsia="en-US"/>
              </w:rPr>
            </w:pPr>
          </w:p>
        </w:tc>
      </w:tr>
    </w:tbl>
    <w:p w14:paraId="6B316046" w14:textId="77777777" w:rsidR="00FB2021" w:rsidRPr="00FB2021" w:rsidRDefault="00FB2021" w:rsidP="00FB2021">
      <w:pPr>
        <w:autoSpaceDE w:val="0"/>
        <w:autoSpaceDN w:val="0"/>
        <w:adjustRightInd w:val="0"/>
        <w:spacing w:line="276" w:lineRule="auto"/>
        <w:ind w:left="-480" w:hanging="371"/>
        <w:rPr>
          <w:rFonts w:eastAsiaTheme="minorHAnsi"/>
          <w:i/>
          <w:iCs/>
          <w:color w:val="000000"/>
          <w:lang w:val="de-DE" w:eastAsia="en-US"/>
        </w:rPr>
      </w:pPr>
      <w:r w:rsidRPr="00FB2021">
        <w:rPr>
          <w:rFonts w:eastAsiaTheme="minorHAnsi"/>
          <w:i/>
          <w:iCs/>
          <w:color w:val="000000"/>
          <w:lang w:val="de-DE" w:eastAsia="en-US"/>
        </w:rPr>
        <w:t xml:space="preserve">10. Die Reisetaschen mussten vom Romboy in die Zimmernummer 15 gebracht werden. </w:t>
      </w:r>
    </w:p>
    <w:tbl>
      <w:tblPr>
        <w:tblStyle w:val="3"/>
        <w:tblW w:w="0" w:type="auto"/>
        <w:tblInd w:w="-856" w:type="dxa"/>
        <w:tblLook w:val="04A0" w:firstRow="1" w:lastRow="0" w:firstColumn="1" w:lastColumn="0" w:noHBand="0" w:noVBand="1"/>
      </w:tblPr>
      <w:tblGrid>
        <w:gridCol w:w="10201"/>
      </w:tblGrid>
      <w:tr w:rsidR="00FB2021" w:rsidRPr="005065FC" w14:paraId="369046E2" w14:textId="77777777" w:rsidTr="00FB2021">
        <w:tc>
          <w:tcPr>
            <w:tcW w:w="10201" w:type="dxa"/>
          </w:tcPr>
          <w:p w14:paraId="60473B63" w14:textId="77777777" w:rsidR="00FB2021" w:rsidRPr="00FB2021" w:rsidRDefault="00FB2021" w:rsidP="00FB2021">
            <w:pPr>
              <w:spacing w:line="276" w:lineRule="auto"/>
              <w:rPr>
                <w:rFonts w:eastAsiaTheme="minorHAnsi"/>
                <w:lang w:val="de-DE" w:eastAsia="en-US"/>
              </w:rPr>
            </w:pPr>
          </w:p>
          <w:p w14:paraId="27BE3CC7" w14:textId="77777777" w:rsidR="00FB2021" w:rsidRPr="00FB2021" w:rsidRDefault="00FB2021" w:rsidP="00FB2021">
            <w:pPr>
              <w:spacing w:line="276" w:lineRule="auto"/>
              <w:rPr>
                <w:rFonts w:eastAsiaTheme="minorHAnsi"/>
                <w:lang w:val="de-DE" w:eastAsia="en-US"/>
              </w:rPr>
            </w:pPr>
          </w:p>
          <w:p w14:paraId="482E62C7" w14:textId="77777777" w:rsidR="00FB2021" w:rsidRPr="00FB2021" w:rsidRDefault="00FB2021" w:rsidP="00FB2021">
            <w:pPr>
              <w:spacing w:line="276" w:lineRule="auto"/>
              <w:rPr>
                <w:rFonts w:eastAsiaTheme="minorHAnsi"/>
                <w:lang w:val="de-DE" w:eastAsia="en-US"/>
              </w:rPr>
            </w:pPr>
          </w:p>
        </w:tc>
      </w:tr>
    </w:tbl>
    <w:p w14:paraId="57FC16BB" w14:textId="77777777" w:rsidR="00FB2021" w:rsidRPr="00FB2021" w:rsidRDefault="00FB2021" w:rsidP="00FB2021">
      <w:pPr>
        <w:spacing w:line="276" w:lineRule="auto"/>
        <w:ind w:left="-851"/>
        <w:rPr>
          <w:rFonts w:eastAsiaTheme="minorHAnsi"/>
          <w:b/>
          <w:u w:val="single"/>
          <w:lang w:val="de-DE" w:eastAsia="en-US"/>
        </w:rPr>
      </w:pPr>
    </w:p>
    <w:p w14:paraId="7D00DA79" w14:textId="77777777" w:rsidR="00FB2021" w:rsidRPr="00FB2021" w:rsidRDefault="00FB2021" w:rsidP="00FB2021">
      <w:pPr>
        <w:spacing w:line="276" w:lineRule="auto"/>
        <w:ind w:left="-851"/>
        <w:rPr>
          <w:rFonts w:eastAsiaTheme="minorHAnsi"/>
          <w:b/>
          <w:u w:val="single"/>
          <w:lang w:val="de-DE" w:eastAsia="en-US"/>
        </w:rPr>
      </w:pPr>
      <w:r w:rsidRPr="00FB2021">
        <w:rPr>
          <w:rFonts w:eastAsiaTheme="minorHAnsi"/>
          <w:b/>
          <w:u w:val="single"/>
          <w:lang w:val="de-DE" w:eastAsia="en-US"/>
        </w:rPr>
        <w:t>Teil D: Zu oder ohne zu? Ergänzen Sie die Sätze:</w:t>
      </w:r>
    </w:p>
    <w:p w14:paraId="24CA4C4B" w14:textId="77777777" w:rsidR="00FB2021" w:rsidRPr="00FB2021" w:rsidRDefault="00FB2021" w:rsidP="00FB2021">
      <w:pPr>
        <w:spacing w:line="276" w:lineRule="auto"/>
        <w:ind w:left="-851"/>
        <w:rPr>
          <w:rFonts w:eastAsiaTheme="minorHAnsi"/>
          <w:bCs/>
          <w:lang w:val="de-DE" w:eastAsia="en-US"/>
        </w:rPr>
      </w:pPr>
      <w:r w:rsidRPr="00FB2021">
        <w:rPr>
          <w:rFonts w:eastAsiaTheme="minorHAnsi"/>
          <w:b/>
          <w:lang w:val="de-DE" w:eastAsia="en-US"/>
        </w:rPr>
        <w:t xml:space="preserve">11. </w:t>
      </w:r>
      <w:r w:rsidRPr="00FB2021">
        <w:rPr>
          <w:rFonts w:eastAsiaTheme="minorHAnsi"/>
          <w:bCs/>
          <w:lang w:val="de-DE" w:eastAsia="en-US"/>
        </w:rPr>
        <w:t>Sie beginnen, die Computer ___________________ produzieren.</w:t>
      </w:r>
    </w:p>
    <w:p w14:paraId="7FDDA84B" w14:textId="77777777" w:rsidR="00FB2021" w:rsidRPr="00FB2021" w:rsidRDefault="00FB2021" w:rsidP="00FB2021">
      <w:pPr>
        <w:spacing w:line="276" w:lineRule="auto"/>
        <w:ind w:left="-851"/>
        <w:rPr>
          <w:rFonts w:eastAsiaTheme="minorHAnsi"/>
          <w:bCs/>
          <w:lang w:val="de-DE" w:eastAsia="en-US"/>
        </w:rPr>
      </w:pPr>
      <w:r w:rsidRPr="00FB2021">
        <w:rPr>
          <w:rFonts w:eastAsiaTheme="minorHAnsi"/>
          <w:b/>
          <w:lang w:val="de-DE" w:eastAsia="en-US"/>
        </w:rPr>
        <w:t xml:space="preserve">12. </w:t>
      </w:r>
      <w:r w:rsidRPr="00FB2021">
        <w:rPr>
          <w:rFonts w:eastAsiaTheme="minorHAnsi"/>
          <w:bCs/>
          <w:lang w:val="de-DE" w:eastAsia="en-US"/>
        </w:rPr>
        <w:t>Die Studenten planen gut, dieses Thema _____________ erlernen.</w:t>
      </w:r>
    </w:p>
    <w:p w14:paraId="758E3749" w14:textId="77777777" w:rsidR="00FB2021" w:rsidRPr="00FB2021" w:rsidRDefault="00FB2021" w:rsidP="00FB2021">
      <w:pPr>
        <w:spacing w:line="276" w:lineRule="auto"/>
        <w:ind w:left="-851"/>
        <w:rPr>
          <w:rFonts w:eastAsiaTheme="minorHAnsi"/>
          <w:bCs/>
          <w:lang w:val="de-DE" w:eastAsia="en-US"/>
        </w:rPr>
      </w:pPr>
      <w:r w:rsidRPr="00FB2021">
        <w:rPr>
          <w:rFonts w:eastAsiaTheme="minorHAnsi"/>
          <w:b/>
          <w:lang w:val="de-DE" w:eastAsia="en-US"/>
        </w:rPr>
        <w:t xml:space="preserve">13. </w:t>
      </w:r>
      <w:r w:rsidRPr="00FB2021">
        <w:rPr>
          <w:rFonts w:eastAsiaTheme="minorHAnsi"/>
          <w:bCs/>
          <w:lang w:val="de-DE" w:eastAsia="en-US"/>
        </w:rPr>
        <w:t>Es ist kompliziert, Deutsch ____________ beherrschen.</w:t>
      </w:r>
    </w:p>
    <w:p w14:paraId="6BEBD70A" w14:textId="77777777" w:rsidR="00FB2021" w:rsidRPr="00FB2021" w:rsidRDefault="00FB2021" w:rsidP="00FB2021">
      <w:pPr>
        <w:spacing w:line="276" w:lineRule="auto"/>
        <w:ind w:left="-851"/>
        <w:rPr>
          <w:rFonts w:eastAsiaTheme="minorHAnsi"/>
          <w:bCs/>
          <w:lang w:val="de-DE" w:eastAsia="en-US"/>
        </w:rPr>
      </w:pPr>
      <w:r w:rsidRPr="00FB2021">
        <w:rPr>
          <w:rFonts w:eastAsiaTheme="minorHAnsi"/>
          <w:b/>
          <w:lang w:val="de-DE" w:eastAsia="en-US"/>
        </w:rPr>
        <w:t xml:space="preserve">14. </w:t>
      </w:r>
      <w:r w:rsidRPr="00FB2021">
        <w:rPr>
          <w:rFonts w:eastAsiaTheme="minorHAnsi"/>
          <w:bCs/>
          <w:lang w:val="de-DE" w:eastAsia="en-US"/>
        </w:rPr>
        <w:t>Ich höre die Eltern laut ______________ sprechen.</w:t>
      </w:r>
    </w:p>
    <w:p w14:paraId="51A58DA6" w14:textId="77777777" w:rsidR="00FB2021" w:rsidRPr="00FB2021" w:rsidRDefault="00FB2021" w:rsidP="00FB2021">
      <w:pPr>
        <w:spacing w:line="276" w:lineRule="auto"/>
        <w:ind w:left="-851"/>
        <w:rPr>
          <w:rFonts w:eastAsiaTheme="minorHAnsi"/>
          <w:bCs/>
          <w:lang w:val="de-DE" w:eastAsia="en-US"/>
        </w:rPr>
      </w:pPr>
      <w:r w:rsidRPr="00FB2021">
        <w:rPr>
          <w:rFonts w:eastAsiaTheme="minorHAnsi"/>
          <w:b/>
          <w:lang w:val="de-DE" w:eastAsia="en-US"/>
        </w:rPr>
        <w:t xml:space="preserve">15. </w:t>
      </w:r>
      <w:r w:rsidRPr="00FB2021">
        <w:rPr>
          <w:rFonts w:eastAsiaTheme="minorHAnsi"/>
          <w:bCs/>
          <w:lang w:val="de-DE" w:eastAsia="en-US"/>
        </w:rPr>
        <w:t>Sie beabsichtigt, heute lange fern___________sehen.</w:t>
      </w:r>
    </w:p>
    <w:p w14:paraId="5737EC40" w14:textId="77777777" w:rsidR="00FB2021" w:rsidRPr="00FB2021" w:rsidRDefault="00FB2021" w:rsidP="00FB2021">
      <w:pPr>
        <w:spacing w:line="276" w:lineRule="auto"/>
        <w:ind w:left="-851"/>
        <w:rPr>
          <w:rFonts w:eastAsiaTheme="minorHAnsi"/>
          <w:bCs/>
          <w:lang w:val="de-DE" w:eastAsia="en-US"/>
        </w:rPr>
      </w:pPr>
      <w:r w:rsidRPr="00FB2021">
        <w:rPr>
          <w:rFonts w:eastAsiaTheme="minorHAnsi"/>
          <w:b/>
          <w:lang w:val="de-DE" w:eastAsia="en-US"/>
        </w:rPr>
        <w:t>16.</w:t>
      </w:r>
      <w:r w:rsidRPr="00FB2021">
        <w:rPr>
          <w:rFonts w:eastAsiaTheme="minorHAnsi"/>
          <w:bCs/>
          <w:lang w:val="de-DE" w:eastAsia="en-US"/>
        </w:rPr>
        <w:t xml:space="preserve"> Sie fahren ins Gebirge sich ________________erholen.</w:t>
      </w:r>
    </w:p>
    <w:p w14:paraId="176F3004" w14:textId="77777777" w:rsidR="00FB2021" w:rsidRPr="00FB2021" w:rsidRDefault="00FB2021" w:rsidP="00FB2021">
      <w:pPr>
        <w:spacing w:line="276" w:lineRule="auto"/>
        <w:ind w:left="-851"/>
        <w:rPr>
          <w:rFonts w:eastAsiaTheme="minorHAnsi"/>
          <w:bCs/>
          <w:lang w:val="de-DE" w:eastAsia="en-US"/>
        </w:rPr>
      </w:pPr>
    </w:p>
    <w:p w14:paraId="1F91B7FC" w14:textId="77777777" w:rsidR="00FB2021" w:rsidRPr="00FB2021" w:rsidRDefault="00FB2021" w:rsidP="00FB2021">
      <w:pPr>
        <w:spacing w:line="276" w:lineRule="auto"/>
        <w:ind w:left="-851" w:right="141"/>
        <w:contextualSpacing/>
        <w:jc w:val="both"/>
        <w:rPr>
          <w:b/>
          <w:bCs/>
          <w:u w:val="single"/>
          <w:lang w:val="de-DE" w:eastAsia="en-US"/>
        </w:rPr>
      </w:pPr>
      <w:r w:rsidRPr="00FB2021">
        <w:rPr>
          <w:b/>
          <w:bCs/>
          <w:u w:val="single"/>
          <w:lang w:val="de-DE" w:eastAsia="en-US"/>
        </w:rPr>
        <w:t>Teil E: Ergänzen Sie „haben“ oder „sein“ in eine richtige Form:</w:t>
      </w:r>
    </w:p>
    <w:p w14:paraId="344C10AB" w14:textId="77777777" w:rsidR="00FB2021" w:rsidRPr="00FB2021" w:rsidRDefault="00FB2021" w:rsidP="00FB2021">
      <w:pPr>
        <w:spacing w:line="276" w:lineRule="auto"/>
        <w:ind w:left="-851" w:right="141"/>
        <w:contextualSpacing/>
        <w:jc w:val="both"/>
        <w:rPr>
          <w:lang w:val="de-DE" w:eastAsia="en-US"/>
        </w:rPr>
      </w:pPr>
      <w:r w:rsidRPr="00FB2021">
        <w:rPr>
          <w:b/>
          <w:bCs/>
          <w:lang w:val="de-DE" w:eastAsia="en-US"/>
        </w:rPr>
        <w:t>17.</w:t>
      </w:r>
      <w:r w:rsidRPr="00FB2021">
        <w:rPr>
          <w:lang w:val="de-DE" w:eastAsia="en-US"/>
        </w:rPr>
        <w:t xml:space="preserve"> Der Chef __________________ unsere Partner unbedingt zu begrüßen. </w:t>
      </w:r>
    </w:p>
    <w:p w14:paraId="65284CF5" w14:textId="77777777" w:rsidR="00FB2021" w:rsidRPr="00FB2021" w:rsidRDefault="00FB2021" w:rsidP="00FB2021">
      <w:pPr>
        <w:spacing w:line="276" w:lineRule="auto"/>
        <w:ind w:left="-851" w:right="141"/>
        <w:contextualSpacing/>
        <w:jc w:val="both"/>
        <w:rPr>
          <w:lang w:val="de-DE" w:eastAsia="en-US"/>
        </w:rPr>
      </w:pPr>
      <w:r w:rsidRPr="00FB2021">
        <w:rPr>
          <w:b/>
          <w:bCs/>
          <w:lang w:val="de-DE" w:eastAsia="en-US"/>
        </w:rPr>
        <w:t>18.</w:t>
      </w:r>
      <w:r w:rsidRPr="00FB2021">
        <w:rPr>
          <w:lang w:val="de-DE" w:eastAsia="en-US"/>
        </w:rPr>
        <w:t xml:space="preserve"> Dieses Auto _________________ nicht mehr zu reparieren. </w:t>
      </w:r>
    </w:p>
    <w:p w14:paraId="561D2EDD" w14:textId="77777777" w:rsidR="00FB2021" w:rsidRPr="00FB2021" w:rsidRDefault="00FB2021" w:rsidP="00FB2021">
      <w:pPr>
        <w:spacing w:line="276" w:lineRule="auto"/>
        <w:ind w:left="-851" w:right="141"/>
        <w:contextualSpacing/>
        <w:jc w:val="both"/>
        <w:rPr>
          <w:lang w:val="de-DE" w:eastAsia="en-US"/>
        </w:rPr>
      </w:pPr>
      <w:r w:rsidRPr="00FB2021">
        <w:rPr>
          <w:b/>
          <w:bCs/>
          <w:lang w:val="de-DE" w:eastAsia="en-US"/>
        </w:rPr>
        <w:t>19.</w:t>
      </w:r>
      <w:r w:rsidRPr="00FB2021">
        <w:rPr>
          <w:lang w:val="de-DE" w:eastAsia="en-US"/>
        </w:rPr>
        <w:t xml:space="preserve"> Der Direktor _______________ den Verletzten im Krankenhaus zu besuchen.</w:t>
      </w:r>
    </w:p>
    <w:p w14:paraId="389BC8A6" w14:textId="77777777" w:rsidR="00FB2021" w:rsidRPr="00FB2021" w:rsidRDefault="00FB2021" w:rsidP="00FB2021">
      <w:pPr>
        <w:spacing w:line="276" w:lineRule="auto"/>
        <w:ind w:left="-851" w:right="141"/>
        <w:contextualSpacing/>
        <w:jc w:val="both"/>
        <w:rPr>
          <w:lang w:val="de-DE" w:eastAsia="en-US"/>
        </w:rPr>
      </w:pPr>
      <w:r w:rsidRPr="00FB2021">
        <w:rPr>
          <w:b/>
          <w:bCs/>
          <w:lang w:val="de-DE" w:eastAsia="en-US"/>
        </w:rPr>
        <w:t>20.</w:t>
      </w:r>
      <w:r w:rsidRPr="00FB2021">
        <w:rPr>
          <w:lang w:val="de-DE" w:eastAsia="en-US"/>
        </w:rPr>
        <w:t xml:space="preserve"> Der Patient ______________ dringend zu operieren. </w:t>
      </w:r>
    </w:p>
    <w:p w14:paraId="4B6D6584" w14:textId="77777777" w:rsidR="00FB2021" w:rsidRPr="00FB2021" w:rsidRDefault="00FB2021" w:rsidP="00FB2021">
      <w:pPr>
        <w:spacing w:line="276" w:lineRule="auto"/>
        <w:ind w:left="-851" w:right="141"/>
        <w:contextualSpacing/>
        <w:jc w:val="both"/>
        <w:rPr>
          <w:lang w:val="de-DE" w:eastAsia="en-US"/>
        </w:rPr>
      </w:pPr>
      <w:r w:rsidRPr="00FB2021">
        <w:rPr>
          <w:b/>
          <w:bCs/>
          <w:lang w:val="de-DE" w:eastAsia="en-US"/>
        </w:rPr>
        <w:t>21</w:t>
      </w:r>
      <w:r w:rsidRPr="00FB2021">
        <w:rPr>
          <w:lang w:val="de-DE" w:eastAsia="en-US"/>
        </w:rPr>
        <w:t>. Ich ______________ auf sie nicht mehr zu warten.</w:t>
      </w:r>
    </w:p>
    <w:p w14:paraId="3EDC514B" w14:textId="77777777" w:rsidR="00FB2021" w:rsidRPr="00FB2021" w:rsidRDefault="00FB2021" w:rsidP="00FB2021">
      <w:pPr>
        <w:spacing w:line="276" w:lineRule="auto"/>
        <w:ind w:left="-851" w:right="141"/>
        <w:contextualSpacing/>
        <w:jc w:val="both"/>
        <w:rPr>
          <w:lang w:val="de-DE" w:eastAsia="en-US"/>
        </w:rPr>
      </w:pPr>
    </w:p>
    <w:p w14:paraId="25278A02" w14:textId="77777777" w:rsidR="00FB2021" w:rsidRPr="00FB2021" w:rsidRDefault="00FB2021" w:rsidP="00FB2021">
      <w:pPr>
        <w:spacing w:line="276" w:lineRule="auto"/>
        <w:ind w:left="-851" w:right="141"/>
        <w:contextualSpacing/>
        <w:jc w:val="both"/>
        <w:rPr>
          <w:u w:val="single"/>
          <w:lang w:val="de-DE" w:eastAsia="en-US"/>
        </w:rPr>
      </w:pPr>
      <w:r w:rsidRPr="00FB2021">
        <w:rPr>
          <w:rFonts w:eastAsiaTheme="minorHAnsi"/>
          <w:b/>
          <w:u w:val="single"/>
          <w:lang w:val="de-DE" w:eastAsia="en-US"/>
        </w:rPr>
        <w:t>Teil F: Wählen Sie zweiteilige Konnektoren für jeden Satz. Ergänzen Sie die Sätze:</w:t>
      </w:r>
    </w:p>
    <w:p w14:paraId="78E62772" w14:textId="77777777" w:rsidR="00FB2021" w:rsidRPr="00FB2021" w:rsidRDefault="00FB2021" w:rsidP="00FB2021">
      <w:pPr>
        <w:spacing w:line="276" w:lineRule="auto"/>
        <w:ind w:left="-851" w:right="141"/>
        <w:contextualSpacing/>
        <w:jc w:val="both"/>
        <w:rPr>
          <w:rFonts w:eastAsiaTheme="minorHAnsi"/>
          <w:lang w:val="de-DE" w:eastAsia="en-US"/>
        </w:rPr>
      </w:pPr>
      <w:r w:rsidRPr="00FB2021">
        <w:rPr>
          <w:rFonts w:eastAsiaTheme="minorHAnsi"/>
          <w:b/>
          <w:bCs/>
          <w:lang w:val="de-DE" w:eastAsia="en-US"/>
        </w:rPr>
        <w:t>22.</w:t>
      </w:r>
      <w:r w:rsidRPr="00FB2021">
        <w:rPr>
          <w:rFonts w:eastAsiaTheme="minorHAnsi"/>
          <w:lang w:val="de-DE" w:eastAsia="en-US"/>
        </w:rPr>
        <w:t xml:space="preserve"> Wir haben ___________ in der Firma gearbeitet _____ _________ im Chor abends gesunken. </w:t>
      </w:r>
    </w:p>
    <w:p w14:paraId="30842D83" w14:textId="77777777" w:rsidR="00FB2021" w:rsidRPr="00FB2021" w:rsidRDefault="00FB2021" w:rsidP="00FB2021">
      <w:pPr>
        <w:spacing w:line="276" w:lineRule="auto"/>
        <w:ind w:left="-851" w:right="141"/>
        <w:contextualSpacing/>
        <w:jc w:val="both"/>
        <w:rPr>
          <w:rFonts w:eastAsiaTheme="minorHAnsi"/>
          <w:lang w:val="de-DE" w:eastAsia="en-US"/>
        </w:rPr>
      </w:pPr>
      <w:r w:rsidRPr="00FB2021">
        <w:rPr>
          <w:rFonts w:eastAsiaTheme="minorHAnsi"/>
          <w:b/>
          <w:bCs/>
          <w:lang w:val="de-DE" w:eastAsia="en-US"/>
        </w:rPr>
        <w:t>23.</w:t>
      </w:r>
      <w:r w:rsidRPr="00FB2021">
        <w:rPr>
          <w:rFonts w:eastAsiaTheme="minorHAnsi"/>
          <w:lang w:val="de-DE" w:eastAsia="en-US"/>
        </w:rPr>
        <w:t xml:space="preserve"> Er hat _____________ viele Bekannte und Kollegen, _____________ keine echten Freunde.</w:t>
      </w:r>
    </w:p>
    <w:p w14:paraId="59D2C00C" w14:textId="77777777" w:rsidR="00FB2021" w:rsidRPr="00FB2021" w:rsidRDefault="00FB2021" w:rsidP="00FB2021">
      <w:pPr>
        <w:spacing w:line="276" w:lineRule="auto"/>
        <w:ind w:left="-851" w:right="141"/>
        <w:contextualSpacing/>
        <w:jc w:val="both"/>
        <w:rPr>
          <w:rFonts w:eastAsiaTheme="minorHAnsi"/>
          <w:lang w:val="de-DE" w:eastAsia="en-US"/>
        </w:rPr>
      </w:pPr>
      <w:r w:rsidRPr="00FB2021">
        <w:rPr>
          <w:rFonts w:eastAsiaTheme="minorHAnsi"/>
          <w:b/>
          <w:bCs/>
          <w:lang w:val="de-DE" w:eastAsia="en-US"/>
        </w:rPr>
        <w:t>24.</w:t>
      </w:r>
      <w:r w:rsidRPr="00FB2021">
        <w:rPr>
          <w:rFonts w:eastAsiaTheme="minorHAnsi"/>
          <w:lang w:val="de-DE" w:eastAsia="en-US"/>
        </w:rPr>
        <w:t xml:space="preserve"> Lange haben wir uns _________ _______ regelmäßig geschrieben, ___________ __________ oft telefoniert. </w:t>
      </w:r>
    </w:p>
    <w:p w14:paraId="051E74D0" w14:textId="77777777" w:rsidR="00FB2021" w:rsidRPr="00FB2021" w:rsidRDefault="00FB2021" w:rsidP="00FB2021">
      <w:pPr>
        <w:spacing w:line="276" w:lineRule="auto"/>
        <w:ind w:left="-851" w:right="141"/>
        <w:contextualSpacing/>
        <w:jc w:val="both"/>
        <w:rPr>
          <w:u w:val="single"/>
          <w:lang w:val="de-DE" w:eastAsia="en-US"/>
        </w:rPr>
      </w:pPr>
      <w:r w:rsidRPr="00FB2021">
        <w:rPr>
          <w:rFonts w:eastAsiaTheme="minorHAnsi"/>
          <w:b/>
          <w:bCs/>
          <w:lang w:val="de-DE" w:eastAsia="en-US"/>
        </w:rPr>
        <w:t>25.</w:t>
      </w:r>
      <w:r w:rsidRPr="00FB2021">
        <w:rPr>
          <w:rFonts w:eastAsiaTheme="minorHAnsi"/>
          <w:lang w:val="de-DE" w:eastAsia="en-US"/>
        </w:rPr>
        <w:t xml:space="preserve"> Heute können wir ____________ eine Konferenz _____________ das Kongresszentrum besuchen. Für beide Veranstaltungen haben wir leider keine Zeit. </w:t>
      </w:r>
    </w:p>
    <w:p w14:paraId="7C740AFA" w14:textId="77777777" w:rsidR="00FB2021" w:rsidRPr="00FB2021" w:rsidRDefault="00FB2021" w:rsidP="00FB2021">
      <w:pPr>
        <w:spacing w:after="160" w:line="276" w:lineRule="auto"/>
        <w:rPr>
          <w:rFonts w:eastAsiaTheme="minorHAnsi"/>
          <w:lang w:val="de-DE" w:eastAsia="en-US"/>
        </w:rPr>
      </w:pPr>
    </w:p>
    <w:p w14:paraId="0AD61A9A" w14:textId="470906A5" w:rsidR="00FB2021" w:rsidRPr="00FB2021" w:rsidRDefault="00FB2021" w:rsidP="00FB2021">
      <w:pPr>
        <w:spacing w:line="276" w:lineRule="auto"/>
        <w:ind w:left="-851"/>
        <w:rPr>
          <w:rFonts w:eastAsiaTheme="minorHAnsi"/>
          <w:b/>
          <w:bCs/>
          <w:lang w:val="de-DE" w:eastAsia="en-US"/>
        </w:rPr>
      </w:pPr>
      <w:r w:rsidRPr="00FB2021">
        <w:rPr>
          <w:rFonts w:eastAsiaTheme="minorHAnsi"/>
          <w:b/>
          <w:bCs/>
          <w:lang w:val="de-DE" w:eastAsia="en-US"/>
        </w:rPr>
        <w:lastRenderedPageBreak/>
        <w:t>Ord</w:t>
      </w:r>
      <w:r w:rsidR="00AC41E9">
        <w:rPr>
          <w:rFonts w:eastAsiaTheme="minorHAnsi"/>
          <w:b/>
          <w:bCs/>
          <w:lang w:val="de-DE" w:eastAsia="en-US"/>
        </w:rPr>
        <w:t>n</w:t>
      </w:r>
      <w:r w:rsidRPr="00FB2021">
        <w:rPr>
          <w:rFonts w:eastAsiaTheme="minorHAnsi"/>
          <w:b/>
          <w:bCs/>
          <w:lang w:val="de-DE" w:eastAsia="en-US"/>
        </w:rPr>
        <w:t xml:space="preserve">en Sie zu. </w:t>
      </w:r>
    </w:p>
    <w:tbl>
      <w:tblPr>
        <w:tblStyle w:val="3"/>
        <w:tblW w:w="10485" w:type="dxa"/>
        <w:tblInd w:w="-851" w:type="dxa"/>
        <w:tblLook w:val="04A0" w:firstRow="1" w:lastRow="0" w:firstColumn="1" w:lastColumn="0" w:noHBand="0" w:noVBand="1"/>
      </w:tblPr>
      <w:tblGrid>
        <w:gridCol w:w="562"/>
        <w:gridCol w:w="4110"/>
        <w:gridCol w:w="569"/>
        <w:gridCol w:w="5244"/>
      </w:tblGrid>
      <w:tr w:rsidR="00FB2021" w:rsidRPr="00FB2021" w14:paraId="18690499" w14:textId="77777777" w:rsidTr="00FB2021">
        <w:tc>
          <w:tcPr>
            <w:tcW w:w="562" w:type="dxa"/>
          </w:tcPr>
          <w:p w14:paraId="52C72A23"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26.</w:t>
            </w:r>
          </w:p>
        </w:tc>
        <w:tc>
          <w:tcPr>
            <w:tcW w:w="4110" w:type="dxa"/>
          </w:tcPr>
          <w:p w14:paraId="3DA8504A"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Der moderne demokratische und soziale Staat erfüllt für seine Bürger </w:t>
            </w:r>
          </w:p>
        </w:tc>
        <w:tc>
          <w:tcPr>
            <w:tcW w:w="569" w:type="dxa"/>
          </w:tcPr>
          <w:p w14:paraId="7D1CFCF9"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A</w:t>
            </w:r>
          </w:p>
        </w:tc>
        <w:tc>
          <w:tcPr>
            <w:tcW w:w="5244" w:type="dxa"/>
          </w:tcPr>
          <w:p w14:paraId="5C21D158"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vielgestaltig.</w:t>
            </w:r>
          </w:p>
        </w:tc>
      </w:tr>
      <w:tr w:rsidR="00FB2021" w:rsidRPr="00FB2021" w14:paraId="64FA8D6D" w14:textId="77777777" w:rsidTr="00FB2021">
        <w:tc>
          <w:tcPr>
            <w:tcW w:w="562" w:type="dxa"/>
          </w:tcPr>
          <w:p w14:paraId="0FE21D14" w14:textId="77777777" w:rsidR="00FB2021" w:rsidRPr="00FB2021" w:rsidRDefault="00FB2021" w:rsidP="00FB2021">
            <w:pPr>
              <w:spacing w:line="276" w:lineRule="auto"/>
              <w:rPr>
                <w:rFonts w:eastAsiaTheme="minorHAnsi"/>
                <w:b/>
                <w:bCs/>
                <w:lang w:eastAsia="en-US"/>
              </w:rPr>
            </w:pPr>
            <w:r w:rsidRPr="00FB2021">
              <w:rPr>
                <w:rFonts w:eastAsiaTheme="minorHAnsi"/>
                <w:b/>
                <w:bCs/>
                <w:lang w:val="de-DE" w:eastAsia="en-US"/>
              </w:rPr>
              <w:t>2</w:t>
            </w:r>
            <w:r w:rsidRPr="00FB2021">
              <w:rPr>
                <w:rFonts w:eastAsiaTheme="minorHAnsi"/>
                <w:b/>
                <w:bCs/>
                <w:lang w:eastAsia="en-US"/>
              </w:rPr>
              <w:t>7.</w:t>
            </w:r>
          </w:p>
        </w:tc>
        <w:tc>
          <w:tcPr>
            <w:tcW w:w="4110" w:type="dxa"/>
          </w:tcPr>
          <w:p w14:paraId="70824448"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Was deckt der moderne Staat überwiegend aus Steuern?</w:t>
            </w:r>
          </w:p>
        </w:tc>
        <w:tc>
          <w:tcPr>
            <w:tcW w:w="569" w:type="dxa"/>
          </w:tcPr>
          <w:p w14:paraId="50826AF4"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B</w:t>
            </w:r>
          </w:p>
        </w:tc>
        <w:tc>
          <w:tcPr>
            <w:tcW w:w="5244" w:type="dxa"/>
          </w:tcPr>
          <w:p w14:paraId="364DE297"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das Regierungsprogramm in Zahlen.</w:t>
            </w:r>
          </w:p>
        </w:tc>
      </w:tr>
      <w:tr w:rsidR="00FB2021" w:rsidRPr="00FB2021" w14:paraId="32C6FBDF" w14:textId="77777777" w:rsidTr="00FB2021">
        <w:tc>
          <w:tcPr>
            <w:tcW w:w="562" w:type="dxa"/>
          </w:tcPr>
          <w:p w14:paraId="7B106EE1"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28.</w:t>
            </w:r>
          </w:p>
        </w:tc>
        <w:tc>
          <w:tcPr>
            <w:tcW w:w="4110" w:type="dxa"/>
          </w:tcPr>
          <w:p w14:paraId="407A973D"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Jede Rechtsform hat </w:t>
            </w:r>
          </w:p>
        </w:tc>
        <w:tc>
          <w:tcPr>
            <w:tcW w:w="569" w:type="dxa"/>
          </w:tcPr>
          <w:p w14:paraId="3A08CF69"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C</w:t>
            </w:r>
          </w:p>
        </w:tc>
        <w:tc>
          <w:tcPr>
            <w:tcW w:w="5244" w:type="dxa"/>
          </w:tcPr>
          <w:p w14:paraId="7F09B739"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Personengesellschaft und Kapitalgesellschaft. </w:t>
            </w:r>
          </w:p>
        </w:tc>
      </w:tr>
      <w:tr w:rsidR="00FB2021" w:rsidRPr="005065FC" w14:paraId="566B5B9E" w14:textId="77777777" w:rsidTr="00FB2021">
        <w:tc>
          <w:tcPr>
            <w:tcW w:w="562" w:type="dxa"/>
          </w:tcPr>
          <w:p w14:paraId="16B95EB9"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29.</w:t>
            </w:r>
          </w:p>
        </w:tc>
        <w:tc>
          <w:tcPr>
            <w:tcW w:w="4110" w:type="dxa"/>
          </w:tcPr>
          <w:p w14:paraId="6073A856"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Die Zentralbank ist </w:t>
            </w:r>
          </w:p>
        </w:tc>
        <w:tc>
          <w:tcPr>
            <w:tcW w:w="569" w:type="dxa"/>
          </w:tcPr>
          <w:p w14:paraId="500DCFDF"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D</w:t>
            </w:r>
          </w:p>
        </w:tc>
        <w:tc>
          <w:tcPr>
            <w:tcW w:w="5244" w:type="dxa"/>
          </w:tcPr>
          <w:p w14:paraId="3CEC75AE"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eine Zentralbank und viele Geschäftsbanken.</w:t>
            </w:r>
          </w:p>
        </w:tc>
      </w:tr>
      <w:tr w:rsidR="00FB2021" w:rsidRPr="005065FC" w14:paraId="397A81F2" w14:textId="77777777" w:rsidTr="00FB2021">
        <w:tc>
          <w:tcPr>
            <w:tcW w:w="562" w:type="dxa"/>
          </w:tcPr>
          <w:p w14:paraId="6FA69A35"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30.</w:t>
            </w:r>
          </w:p>
        </w:tc>
        <w:tc>
          <w:tcPr>
            <w:tcW w:w="4110" w:type="dxa"/>
          </w:tcPr>
          <w:p w14:paraId="6576CCFA"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Die Wertpapiere, die nur den Schuldner verzeichnen, </w:t>
            </w:r>
          </w:p>
        </w:tc>
        <w:tc>
          <w:tcPr>
            <w:tcW w:w="569" w:type="dxa"/>
          </w:tcPr>
          <w:p w14:paraId="19A2780D"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E</w:t>
            </w:r>
          </w:p>
        </w:tc>
        <w:tc>
          <w:tcPr>
            <w:tcW w:w="5244" w:type="dxa"/>
          </w:tcPr>
          <w:p w14:paraId="08E44D6A"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oder Wertpapierbörse werden zum Börsenhandel zugelassene Kapitalwertpapiere gehandelt. </w:t>
            </w:r>
          </w:p>
        </w:tc>
      </w:tr>
      <w:tr w:rsidR="00FB2021" w:rsidRPr="00FB2021" w14:paraId="0A99EA96" w14:textId="77777777" w:rsidTr="00FB2021">
        <w:tc>
          <w:tcPr>
            <w:tcW w:w="562" w:type="dxa"/>
          </w:tcPr>
          <w:p w14:paraId="2BD801B9"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31.</w:t>
            </w:r>
          </w:p>
        </w:tc>
        <w:tc>
          <w:tcPr>
            <w:tcW w:w="4110" w:type="dxa"/>
          </w:tcPr>
          <w:p w14:paraId="18C6E3C3"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Unter „Kredit“ verstehet man </w:t>
            </w:r>
          </w:p>
        </w:tc>
        <w:tc>
          <w:tcPr>
            <w:tcW w:w="569" w:type="dxa"/>
          </w:tcPr>
          <w:p w14:paraId="211C633E"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F</w:t>
            </w:r>
          </w:p>
        </w:tc>
        <w:tc>
          <w:tcPr>
            <w:tcW w:w="5244" w:type="dxa"/>
          </w:tcPr>
          <w:p w14:paraId="59180C3A"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Börsen entstanden in Deutschland zu Ende des 17. Jahrhunderts.</w:t>
            </w:r>
          </w:p>
        </w:tc>
      </w:tr>
      <w:tr w:rsidR="00FB2021" w:rsidRPr="005065FC" w14:paraId="2A5AA521" w14:textId="77777777" w:rsidTr="00FB2021">
        <w:tc>
          <w:tcPr>
            <w:tcW w:w="562" w:type="dxa"/>
          </w:tcPr>
          <w:p w14:paraId="4DC923FB"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32.</w:t>
            </w:r>
          </w:p>
        </w:tc>
        <w:tc>
          <w:tcPr>
            <w:tcW w:w="4110" w:type="dxa"/>
          </w:tcPr>
          <w:p w14:paraId="38762375"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Jeder Staat hat </w:t>
            </w:r>
          </w:p>
        </w:tc>
        <w:tc>
          <w:tcPr>
            <w:tcW w:w="569" w:type="dxa"/>
          </w:tcPr>
          <w:p w14:paraId="273B2017"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G</w:t>
            </w:r>
          </w:p>
        </w:tc>
        <w:tc>
          <w:tcPr>
            <w:tcW w:w="5244" w:type="dxa"/>
          </w:tcPr>
          <w:p w14:paraId="224ACB01"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die Wertpapiere, die erst den Schuldner verzeichnen. </w:t>
            </w:r>
          </w:p>
        </w:tc>
      </w:tr>
      <w:tr w:rsidR="00FB2021" w:rsidRPr="00FB2021" w14:paraId="64649E98" w14:textId="77777777" w:rsidTr="00FB2021">
        <w:tc>
          <w:tcPr>
            <w:tcW w:w="562" w:type="dxa"/>
          </w:tcPr>
          <w:p w14:paraId="727DAC91"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33.</w:t>
            </w:r>
          </w:p>
        </w:tc>
        <w:tc>
          <w:tcPr>
            <w:tcW w:w="4110" w:type="dxa"/>
          </w:tcPr>
          <w:p w14:paraId="5A521EC0"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Die Börse ist </w:t>
            </w:r>
          </w:p>
        </w:tc>
        <w:tc>
          <w:tcPr>
            <w:tcW w:w="569" w:type="dxa"/>
          </w:tcPr>
          <w:p w14:paraId="1B729121"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H</w:t>
            </w:r>
          </w:p>
        </w:tc>
        <w:tc>
          <w:tcPr>
            <w:tcW w:w="5244" w:type="dxa"/>
          </w:tcPr>
          <w:p w14:paraId="15366F9D"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Er deckt seinen Finanzbedarf. </w:t>
            </w:r>
          </w:p>
        </w:tc>
      </w:tr>
      <w:tr w:rsidR="00FB2021" w:rsidRPr="00FB2021" w14:paraId="16EF3A40" w14:textId="77777777" w:rsidTr="00FB2021">
        <w:tc>
          <w:tcPr>
            <w:tcW w:w="562" w:type="dxa"/>
          </w:tcPr>
          <w:p w14:paraId="03250EC8"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34.</w:t>
            </w:r>
          </w:p>
        </w:tc>
        <w:tc>
          <w:tcPr>
            <w:tcW w:w="4110" w:type="dxa"/>
          </w:tcPr>
          <w:p w14:paraId="3FB4AECD"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Unter „Ordnerpapiere“ versteht man </w:t>
            </w:r>
          </w:p>
        </w:tc>
        <w:tc>
          <w:tcPr>
            <w:tcW w:w="569" w:type="dxa"/>
          </w:tcPr>
          <w:p w14:paraId="11A2C565"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I</w:t>
            </w:r>
          </w:p>
        </w:tc>
        <w:tc>
          <w:tcPr>
            <w:tcW w:w="5244" w:type="dxa"/>
          </w:tcPr>
          <w:p w14:paraId="2C7B72C8"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ein besonderer Markt.</w:t>
            </w:r>
          </w:p>
        </w:tc>
      </w:tr>
      <w:tr w:rsidR="00FB2021" w:rsidRPr="005065FC" w14:paraId="18E0CD47" w14:textId="77777777" w:rsidTr="00FB2021">
        <w:tc>
          <w:tcPr>
            <w:tcW w:w="562" w:type="dxa"/>
          </w:tcPr>
          <w:p w14:paraId="729A69B0"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35.</w:t>
            </w:r>
          </w:p>
        </w:tc>
        <w:tc>
          <w:tcPr>
            <w:tcW w:w="4110" w:type="dxa"/>
          </w:tcPr>
          <w:p w14:paraId="28D566DF"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Seit wann funktioniert die Börse?</w:t>
            </w:r>
          </w:p>
        </w:tc>
        <w:tc>
          <w:tcPr>
            <w:tcW w:w="569" w:type="dxa"/>
          </w:tcPr>
          <w:p w14:paraId="1DD83C13"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J</w:t>
            </w:r>
          </w:p>
        </w:tc>
        <w:tc>
          <w:tcPr>
            <w:tcW w:w="5244" w:type="dxa"/>
          </w:tcPr>
          <w:p w14:paraId="0B856E30"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sowohl Vorteile als auch Nachteile.</w:t>
            </w:r>
          </w:p>
        </w:tc>
      </w:tr>
      <w:tr w:rsidR="00FB2021" w:rsidRPr="005065FC" w14:paraId="46155EF6" w14:textId="77777777" w:rsidTr="00FB2021">
        <w:tc>
          <w:tcPr>
            <w:tcW w:w="562" w:type="dxa"/>
          </w:tcPr>
          <w:p w14:paraId="032FEC39"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36.</w:t>
            </w:r>
          </w:p>
        </w:tc>
        <w:tc>
          <w:tcPr>
            <w:tcW w:w="4110" w:type="dxa"/>
          </w:tcPr>
          <w:p w14:paraId="6085E87F"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Auf der Effekten – </w:t>
            </w:r>
          </w:p>
        </w:tc>
        <w:tc>
          <w:tcPr>
            <w:tcW w:w="569" w:type="dxa"/>
          </w:tcPr>
          <w:p w14:paraId="0C354D46"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K</w:t>
            </w:r>
          </w:p>
        </w:tc>
        <w:tc>
          <w:tcPr>
            <w:tcW w:w="5244" w:type="dxa"/>
          </w:tcPr>
          <w:p w14:paraId="73E22794"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das Vertrauen in Fähigkeit, Schulden zu begleiten.</w:t>
            </w:r>
          </w:p>
        </w:tc>
      </w:tr>
      <w:tr w:rsidR="00FB2021" w:rsidRPr="00FB2021" w14:paraId="039B327D" w14:textId="77777777" w:rsidTr="00FB2021">
        <w:tc>
          <w:tcPr>
            <w:tcW w:w="562" w:type="dxa"/>
          </w:tcPr>
          <w:p w14:paraId="3CE8E97F"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37.</w:t>
            </w:r>
          </w:p>
        </w:tc>
        <w:tc>
          <w:tcPr>
            <w:tcW w:w="4110" w:type="dxa"/>
          </w:tcPr>
          <w:p w14:paraId="4E5276B7"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Die Banken spielen in der Wirtschaft des Landes </w:t>
            </w:r>
          </w:p>
        </w:tc>
        <w:tc>
          <w:tcPr>
            <w:tcW w:w="569" w:type="dxa"/>
          </w:tcPr>
          <w:p w14:paraId="4CA1328E"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L</w:t>
            </w:r>
          </w:p>
        </w:tc>
        <w:tc>
          <w:tcPr>
            <w:tcW w:w="5244" w:type="dxa"/>
          </w:tcPr>
          <w:p w14:paraId="5F1D56E3"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viele Aufgaben.</w:t>
            </w:r>
          </w:p>
        </w:tc>
      </w:tr>
      <w:tr w:rsidR="00FB2021" w:rsidRPr="00FB2021" w14:paraId="4C46376A" w14:textId="77777777" w:rsidTr="00FB2021">
        <w:tc>
          <w:tcPr>
            <w:tcW w:w="562" w:type="dxa"/>
          </w:tcPr>
          <w:p w14:paraId="73EC87B9"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38.</w:t>
            </w:r>
          </w:p>
        </w:tc>
        <w:tc>
          <w:tcPr>
            <w:tcW w:w="4110" w:type="dxa"/>
          </w:tcPr>
          <w:p w14:paraId="541FCBC0"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Die Gesellschaftsunternehmen teilen sich in zwei Gruppen: </w:t>
            </w:r>
          </w:p>
        </w:tc>
        <w:tc>
          <w:tcPr>
            <w:tcW w:w="569" w:type="dxa"/>
          </w:tcPr>
          <w:p w14:paraId="62D87537"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M</w:t>
            </w:r>
          </w:p>
        </w:tc>
        <w:tc>
          <w:tcPr>
            <w:tcW w:w="5244" w:type="dxa"/>
          </w:tcPr>
          <w:p w14:paraId="2515B179"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eine Notenbank.</w:t>
            </w:r>
          </w:p>
        </w:tc>
      </w:tr>
      <w:tr w:rsidR="00FB2021" w:rsidRPr="00FB2021" w14:paraId="41DE8792" w14:textId="77777777" w:rsidTr="00FB2021">
        <w:tc>
          <w:tcPr>
            <w:tcW w:w="562" w:type="dxa"/>
          </w:tcPr>
          <w:p w14:paraId="3CC8A9C9"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39.</w:t>
            </w:r>
          </w:p>
        </w:tc>
        <w:tc>
          <w:tcPr>
            <w:tcW w:w="4110" w:type="dxa"/>
          </w:tcPr>
          <w:p w14:paraId="79265A69"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Das Steuersystem ist</w:t>
            </w:r>
          </w:p>
        </w:tc>
        <w:tc>
          <w:tcPr>
            <w:tcW w:w="569" w:type="dxa"/>
          </w:tcPr>
          <w:p w14:paraId="4F67588B"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N</w:t>
            </w:r>
          </w:p>
        </w:tc>
        <w:tc>
          <w:tcPr>
            <w:tcW w:w="5244" w:type="dxa"/>
          </w:tcPr>
          <w:p w14:paraId="4ABCA3A3"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eine sehr große Rolle.</w:t>
            </w:r>
          </w:p>
        </w:tc>
      </w:tr>
      <w:tr w:rsidR="00FB2021" w:rsidRPr="00FB2021" w14:paraId="63282115" w14:textId="77777777" w:rsidTr="00FB2021">
        <w:tc>
          <w:tcPr>
            <w:tcW w:w="562" w:type="dxa"/>
          </w:tcPr>
          <w:p w14:paraId="1103C056" w14:textId="77777777" w:rsidR="00FB2021" w:rsidRPr="00FB2021" w:rsidRDefault="00FB2021" w:rsidP="00FB2021">
            <w:pPr>
              <w:spacing w:line="276" w:lineRule="auto"/>
              <w:rPr>
                <w:rFonts w:eastAsiaTheme="minorHAnsi"/>
                <w:b/>
                <w:bCs/>
                <w:lang w:eastAsia="en-US"/>
              </w:rPr>
            </w:pPr>
            <w:r w:rsidRPr="00FB2021">
              <w:rPr>
                <w:rFonts w:eastAsiaTheme="minorHAnsi"/>
                <w:b/>
                <w:bCs/>
                <w:lang w:eastAsia="en-US"/>
              </w:rPr>
              <w:t>40.</w:t>
            </w:r>
          </w:p>
        </w:tc>
        <w:tc>
          <w:tcPr>
            <w:tcW w:w="4110" w:type="dxa"/>
          </w:tcPr>
          <w:p w14:paraId="57F663FB"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 xml:space="preserve">Der Bundeshaushalt ist </w:t>
            </w:r>
          </w:p>
        </w:tc>
        <w:tc>
          <w:tcPr>
            <w:tcW w:w="569" w:type="dxa"/>
          </w:tcPr>
          <w:p w14:paraId="22666BA1"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O</w:t>
            </w:r>
          </w:p>
        </w:tc>
        <w:tc>
          <w:tcPr>
            <w:tcW w:w="5244" w:type="dxa"/>
          </w:tcPr>
          <w:p w14:paraId="4E3BB1FD" w14:textId="77777777" w:rsidR="00FB2021" w:rsidRPr="00FB2021" w:rsidRDefault="00FB2021" w:rsidP="00FB2021">
            <w:pPr>
              <w:spacing w:line="276" w:lineRule="auto"/>
              <w:rPr>
                <w:rFonts w:eastAsiaTheme="minorHAnsi"/>
                <w:lang w:val="de-DE" w:eastAsia="en-US"/>
              </w:rPr>
            </w:pPr>
            <w:r w:rsidRPr="00FB2021">
              <w:rPr>
                <w:rFonts w:eastAsiaTheme="minorHAnsi"/>
                <w:lang w:val="de-DE" w:eastAsia="en-US"/>
              </w:rPr>
              <w:t>sind Inhaberpapiere.</w:t>
            </w:r>
          </w:p>
        </w:tc>
      </w:tr>
    </w:tbl>
    <w:p w14:paraId="158A0B3B" w14:textId="77777777" w:rsidR="00FB2021" w:rsidRPr="00FB2021" w:rsidRDefault="00FB2021" w:rsidP="00FB2021">
      <w:pPr>
        <w:spacing w:after="160" w:line="259" w:lineRule="auto"/>
        <w:rPr>
          <w:rFonts w:asciiTheme="minorHAnsi" w:eastAsiaTheme="minorHAnsi" w:hAnsiTheme="minorHAnsi" w:cstheme="minorBidi"/>
          <w:sz w:val="22"/>
          <w:szCs w:val="22"/>
          <w:lang w:eastAsia="en-US"/>
        </w:rPr>
      </w:pPr>
    </w:p>
    <w:p w14:paraId="6BDD9FC9" w14:textId="77777777" w:rsidR="00FB2021" w:rsidRPr="00FB2021" w:rsidRDefault="00FB2021" w:rsidP="00FB2021">
      <w:pPr>
        <w:ind w:left="-567"/>
        <w:contextualSpacing/>
        <w:jc w:val="both"/>
        <w:rPr>
          <w:rFonts w:eastAsiaTheme="minorHAnsi"/>
          <w:b/>
          <w:lang w:val="de-DE" w:eastAsia="en-US"/>
        </w:rPr>
      </w:pPr>
      <w:r w:rsidRPr="00FB2021">
        <w:rPr>
          <w:rFonts w:eastAsiaTheme="minorHAnsi"/>
          <w:b/>
          <w:lang w:val="de-DE" w:eastAsia="en-US"/>
        </w:rPr>
        <w:t>Tragen Sie Ihre Antworten in die Tabelle ein.</w:t>
      </w:r>
    </w:p>
    <w:tbl>
      <w:tblPr>
        <w:tblStyle w:val="3"/>
        <w:tblW w:w="0" w:type="auto"/>
        <w:jc w:val="center"/>
        <w:tblLook w:val="04A0" w:firstRow="1" w:lastRow="0" w:firstColumn="1" w:lastColumn="0" w:noHBand="0" w:noVBand="1"/>
      </w:tblPr>
      <w:tblGrid>
        <w:gridCol w:w="639"/>
        <w:gridCol w:w="637"/>
        <w:gridCol w:w="638"/>
        <w:gridCol w:w="638"/>
        <w:gridCol w:w="638"/>
        <w:gridCol w:w="639"/>
        <w:gridCol w:w="639"/>
        <w:gridCol w:w="639"/>
        <w:gridCol w:w="639"/>
        <w:gridCol w:w="576"/>
        <w:gridCol w:w="594"/>
        <w:gridCol w:w="594"/>
        <w:gridCol w:w="604"/>
        <w:gridCol w:w="639"/>
        <w:gridCol w:w="592"/>
      </w:tblGrid>
      <w:tr w:rsidR="00FB2021" w:rsidRPr="00FB2021" w14:paraId="7C78D775" w14:textId="77777777" w:rsidTr="00FB2021">
        <w:trPr>
          <w:jc w:val="center"/>
        </w:trPr>
        <w:tc>
          <w:tcPr>
            <w:tcW w:w="639" w:type="dxa"/>
          </w:tcPr>
          <w:p w14:paraId="3047DB8E"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26</w:t>
            </w:r>
          </w:p>
        </w:tc>
        <w:tc>
          <w:tcPr>
            <w:tcW w:w="637" w:type="dxa"/>
          </w:tcPr>
          <w:p w14:paraId="4FBEA20A"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27</w:t>
            </w:r>
          </w:p>
        </w:tc>
        <w:tc>
          <w:tcPr>
            <w:tcW w:w="638" w:type="dxa"/>
          </w:tcPr>
          <w:p w14:paraId="5F5B3019"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28</w:t>
            </w:r>
          </w:p>
        </w:tc>
        <w:tc>
          <w:tcPr>
            <w:tcW w:w="638" w:type="dxa"/>
          </w:tcPr>
          <w:p w14:paraId="48512073"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29</w:t>
            </w:r>
          </w:p>
        </w:tc>
        <w:tc>
          <w:tcPr>
            <w:tcW w:w="638" w:type="dxa"/>
          </w:tcPr>
          <w:p w14:paraId="6B56AECC"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30</w:t>
            </w:r>
          </w:p>
        </w:tc>
        <w:tc>
          <w:tcPr>
            <w:tcW w:w="639" w:type="dxa"/>
          </w:tcPr>
          <w:p w14:paraId="777CABD6"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31</w:t>
            </w:r>
          </w:p>
        </w:tc>
        <w:tc>
          <w:tcPr>
            <w:tcW w:w="639" w:type="dxa"/>
          </w:tcPr>
          <w:p w14:paraId="04D927F5"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32</w:t>
            </w:r>
          </w:p>
        </w:tc>
        <w:tc>
          <w:tcPr>
            <w:tcW w:w="639" w:type="dxa"/>
          </w:tcPr>
          <w:p w14:paraId="19DE952F"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33</w:t>
            </w:r>
          </w:p>
        </w:tc>
        <w:tc>
          <w:tcPr>
            <w:tcW w:w="639" w:type="dxa"/>
          </w:tcPr>
          <w:p w14:paraId="0B0DE1E0"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34</w:t>
            </w:r>
          </w:p>
        </w:tc>
        <w:tc>
          <w:tcPr>
            <w:tcW w:w="576" w:type="dxa"/>
          </w:tcPr>
          <w:p w14:paraId="2E9F11E3"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35</w:t>
            </w:r>
          </w:p>
        </w:tc>
        <w:tc>
          <w:tcPr>
            <w:tcW w:w="594" w:type="dxa"/>
          </w:tcPr>
          <w:p w14:paraId="277DFE31"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36</w:t>
            </w:r>
          </w:p>
        </w:tc>
        <w:tc>
          <w:tcPr>
            <w:tcW w:w="594" w:type="dxa"/>
          </w:tcPr>
          <w:p w14:paraId="278D77A4"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37</w:t>
            </w:r>
          </w:p>
        </w:tc>
        <w:tc>
          <w:tcPr>
            <w:tcW w:w="604" w:type="dxa"/>
          </w:tcPr>
          <w:p w14:paraId="7933A03F"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38</w:t>
            </w:r>
          </w:p>
        </w:tc>
        <w:tc>
          <w:tcPr>
            <w:tcW w:w="639" w:type="dxa"/>
          </w:tcPr>
          <w:p w14:paraId="4C9790A4"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39</w:t>
            </w:r>
          </w:p>
        </w:tc>
        <w:tc>
          <w:tcPr>
            <w:tcW w:w="592" w:type="dxa"/>
          </w:tcPr>
          <w:p w14:paraId="6D94B1E0" w14:textId="77777777" w:rsidR="00FB2021" w:rsidRPr="00FB2021" w:rsidRDefault="00FB2021" w:rsidP="00FB2021">
            <w:pPr>
              <w:tabs>
                <w:tab w:val="left" w:pos="4962"/>
              </w:tabs>
              <w:spacing w:line="276" w:lineRule="auto"/>
              <w:jc w:val="center"/>
              <w:rPr>
                <w:rFonts w:eastAsiaTheme="minorHAnsi"/>
                <w:b/>
                <w:lang w:val="de-DE" w:eastAsia="en-US"/>
              </w:rPr>
            </w:pPr>
            <w:r w:rsidRPr="00FB2021">
              <w:rPr>
                <w:rFonts w:eastAsiaTheme="minorHAnsi"/>
                <w:b/>
                <w:lang w:val="de-DE" w:eastAsia="en-US"/>
              </w:rPr>
              <w:t>40</w:t>
            </w:r>
          </w:p>
        </w:tc>
      </w:tr>
      <w:tr w:rsidR="00FB2021" w:rsidRPr="00FB2021" w14:paraId="02E58E8A" w14:textId="77777777" w:rsidTr="00FB2021">
        <w:trPr>
          <w:jc w:val="center"/>
        </w:trPr>
        <w:tc>
          <w:tcPr>
            <w:tcW w:w="639" w:type="dxa"/>
          </w:tcPr>
          <w:p w14:paraId="42EE91B9" w14:textId="77777777" w:rsidR="00FB2021" w:rsidRPr="00FB2021" w:rsidRDefault="00FB2021" w:rsidP="00FB2021">
            <w:pPr>
              <w:tabs>
                <w:tab w:val="left" w:pos="4962"/>
              </w:tabs>
              <w:spacing w:line="276" w:lineRule="auto"/>
              <w:jc w:val="both"/>
              <w:rPr>
                <w:rFonts w:eastAsiaTheme="minorHAnsi"/>
                <w:b/>
                <w:lang w:val="de-DE" w:eastAsia="en-US"/>
              </w:rPr>
            </w:pPr>
          </w:p>
        </w:tc>
        <w:tc>
          <w:tcPr>
            <w:tcW w:w="637" w:type="dxa"/>
          </w:tcPr>
          <w:p w14:paraId="5559478A" w14:textId="77777777" w:rsidR="00FB2021" w:rsidRPr="00FB2021" w:rsidRDefault="00FB2021" w:rsidP="00FB2021">
            <w:pPr>
              <w:tabs>
                <w:tab w:val="left" w:pos="4962"/>
              </w:tabs>
              <w:spacing w:line="276" w:lineRule="auto"/>
              <w:jc w:val="both"/>
              <w:rPr>
                <w:rFonts w:eastAsiaTheme="minorHAnsi"/>
                <w:b/>
                <w:lang w:val="de-DE" w:eastAsia="en-US"/>
              </w:rPr>
            </w:pPr>
          </w:p>
        </w:tc>
        <w:tc>
          <w:tcPr>
            <w:tcW w:w="638" w:type="dxa"/>
          </w:tcPr>
          <w:p w14:paraId="5D1A5119" w14:textId="77777777" w:rsidR="00FB2021" w:rsidRPr="00FB2021" w:rsidRDefault="00FB2021" w:rsidP="00FB2021">
            <w:pPr>
              <w:tabs>
                <w:tab w:val="left" w:pos="4962"/>
              </w:tabs>
              <w:spacing w:line="276" w:lineRule="auto"/>
              <w:jc w:val="both"/>
              <w:rPr>
                <w:rFonts w:eastAsiaTheme="minorHAnsi"/>
                <w:b/>
                <w:lang w:val="de-DE" w:eastAsia="en-US"/>
              </w:rPr>
            </w:pPr>
          </w:p>
        </w:tc>
        <w:tc>
          <w:tcPr>
            <w:tcW w:w="638" w:type="dxa"/>
          </w:tcPr>
          <w:p w14:paraId="55A60F5C" w14:textId="77777777" w:rsidR="00FB2021" w:rsidRPr="00FB2021" w:rsidRDefault="00FB2021" w:rsidP="00FB2021">
            <w:pPr>
              <w:tabs>
                <w:tab w:val="left" w:pos="4962"/>
              </w:tabs>
              <w:spacing w:line="276" w:lineRule="auto"/>
              <w:jc w:val="both"/>
              <w:rPr>
                <w:rFonts w:eastAsiaTheme="minorHAnsi"/>
                <w:b/>
                <w:lang w:val="de-DE" w:eastAsia="en-US"/>
              </w:rPr>
            </w:pPr>
          </w:p>
        </w:tc>
        <w:tc>
          <w:tcPr>
            <w:tcW w:w="638" w:type="dxa"/>
          </w:tcPr>
          <w:p w14:paraId="5EA8301C" w14:textId="77777777" w:rsidR="00FB2021" w:rsidRPr="00FB2021" w:rsidRDefault="00FB2021" w:rsidP="00FB2021">
            <w:pPr>
              <w:tabs>
                <w:tab w:val="left" w:pos="4962"/>
              </w:tabs>
              <w:spacing w:line="276" w:lineRule="auto"/>
              <w:jc w:val="both"/>
              <w:rPr>
                <w:rFonts w:eastAsiaTheme="minorHAnsi"/>
                <w:b/>
                <w:lang w:val="de-DE" w:eastAsia="en-US"/>
              </w:rPr>
            </w:pPr>
          </w:p>
        </w:tc>
        <w:tc>
          <w:tcPr>
            <w:tcW w:w="639" w:type="dxa"/>
          </w:tcPr>
          <w:p w14:paraId="754A8D64" w14:textId="77777777" w:rsidR="00FB2021" w:rsidRPr="00FB2021" w:rsidRDefault="00FB2021" w:rsidP="00FB2021">
            <w:pPr>
              <w:tabs>
                <w:tab w:val="left" w:pos="4962"/>
              </w:tabs>
              <w:spacing w:line="276" w:lineRule="auto"/>
              <w:jc w:val="both"/>
              <w:rPr>
                <w:rFonts w:eastAsiaTheme="minorHAnsi"/>
                <w:b/>
                <w:lang w:val="de-DE" w:eastAsia="en-US"/>
              </w:rPr>
            </w:pPr>
          </w:p>
        </w:tc>
        <w:tc>
          <w:tcPr>
            <w:tcW w:w="639" w:type="dxa"/>
          </w:tcPr>
          <w:p w14:paraId="481F32C2" w14:textId="77777777" w:rsidR="00FB2021" w:rsidRPr="00FB2021" w:rsidRDefault="00FB2021" w:rsidP="00FB2021">
            <w:pPr>
              <w:tabs>
                <w:tab w:val="left" w:pos="4962"/>
              </w:tabs>
              <w:spacing w:line="276" w:lineRule="auto"/>
              <w:jc w:val="both"/>
              <w:rPr>
                <w:rFonts w:eastAsiaTheme="minorHAnsi"/>
                <w:b/>
                <w:lang w:val="de-DE" w:eastAsia="en-US"/>
              </w:rPr>
            </w:pPr>
          </w:p>
        </w:tc>
        <w:tc>
          <w:tcPr>
            <w:tcW w:w="639" w:type="dxa"/>
          </w:tcPr>
          <w:p w14:paraId="6FEB1903" w14:textId="77777777" w:rsidR="00FB2021" w:rsidRPr="00FB2021" w:rsidRDefault="00FB2021" w:rsidP="00FB2021">
            <w:pPr>
              <w:tabs>
                <w:tab w:val="left" w:pos="4962"/>
              </w:tabs>
              <w:spacing w:line="276" w:lineRule="auto"/>
              <w:jc w:val="both"/>
              <w:rPr>
                <w:rFonts w:eastAsiaTheme="minorHAnsi"/>
                <w:b/>
                <w:lang w:val="de-DE" w:eastAsia="en-US"/>
              </w:rPr>
            </w:pPr>
          </w:p>
        </w:tc>
        <w:tc>
          <w:tcPr>
            <w:tcW w:w="639" w:type="dxa"/>
          </w:tcPr>
          <w:p w14:paraId="292B6E72" w14:textId="77777777" w:rsidR="00FB2021" w:rsidRPr="00FB2021" w:rsidRDefault="00FB2021" w:rsidP="00FB2021">
            <w:pPr>
              <w:tabs>
                <w:tab w:val="left" w:pos="4962"/>
              </w:tabs>
              <w:spacing w:line="276" w:lineRule="auto"/>
              <w:jc w:val="both"/>
              <w:rPr>
                <w:rFonts w:eastAsiaTheme="minorHAnsi"/>
                <w:b/>
                <w:lang w:val="de-DE" w:eastAsia="en-US"/>
              </w:rPr>
            </w:pPr>
          </w:p>
        </w:tc>
        <w:tc>
          <w:tcPr>
            <w:tcW w:w="576" w:type="dxa"/>
          </w:tcPr>
          <w:p w14:paraId="0238C3B0" w14:textId="77777777" w:rsidR="00FB2021" w:rsidRPr="00FB2021" w:rsidRDefault="00FB2021" w:rsidP="00FB2021">
            <w:pPr>
              <w:tabs>
                <w:tab w:val="left" w:pos="4962"/>
              </w:tabs>
              <w:spacing w:line="276" w:lineRule="auto"/>
              <w:jc w:val="both"/>
              <w:rPr>
                <w:rFonts w:eastAsiaTheme="minorHAnsi"/>
                <w:b/>
                <w:lang w:val="de-DE" w:eastAsia="en-US"/>
              </w:rPr>
            </w:pPr>
          </w:p>
        </w:tc>
        <w:tc>
          <w:tcPr>
            <w:tcW w:w="594" w:type="dxa"/>
          </w:tcPr>
          <w:p w14:paraId="56B7FA39" w14:textId="77777777" w:rsidR="00FB2021" w:rsidRPr="00FB2021" w:rsidRDefault="00FB2021" w:rsidP="00FB2021">
            <w:pPr>
              <w:tabs>
                <w:tab w:val="left" w:pos="4962"/>
              </w:tabs>
              <w:spacing w:line="276" w:lineRule="auto"/>
              <w:jc w:val="both"/>
              <w:rPr>
                <w:rFonts w:eastAsiaTheme="minorHAnsi"/>
                <w:b/>
                <w:lang w:val="de-DE" w:eastAsia="en-US"/>
              </w:rPr>
            </w:pPr>
          </w:p>
        </w:tc>
        <w:tc>
          <w:tcPr>
            <w:tcW w:w="594" w:type="dxa"/>
          </w:tcPr>
          <w:p w14:paraId="6B073AE4" w14:textId="77777777" w:rsidR="00FB2021" w:rsidRPr="00FB2021" w:rsidRDefault="00FB2021" w:rsidP="00FB2021">
            <w:pPr>
              <w:tabs>
                <w:tab w:val="left" w:pos="4962"/>
              </w:tabs>
              <w:spacing w:line="276" w:lineRule="auto"/>
              <w:jc w:val="both"/>
              <w:rPr>
                <w:rFonts w:eastAsiaTheme="minorHAnsi"/>
                <w:b/>
                <w:lang w:val="de-DE" w:eastAsia="en-US"/>
              </w:rPr>
            </w:pPr>
          </w:p>
        </w:tc>
        <w:tc>
          <w:tcPr>
            <w:tcW w:w="604" w:type="dxa"/>
          </w:tcPr>
          <w:p w14:paraId="0F6B3A09" w14:textId="77777777" w:rsidR="00FB2021" w:rsidRPr="00FB2021" w:rsidRDefault="00FB2021" w:rsidP="00FB2021">
            <w:pPr>
              <w:tabs>
                <w:tab w:val="left" w:pos="4962"/>
              </w:tabs>
              <w:spacing w:line="276" w:lineRule="auto"/>
              <w:jc w:val="both"/>
              <w:rPr>
                <w:rFonts w:eastAsiaTheme="minorHAnsi"/>
                <w:b/>
                <w:lang w:val="de-DE" w:eastAsia="en-US"/>
              </w:rPr>
            </w:pPr>
          </w:p>
        </w:tc>
        <w:tc>
          <w:tcPr>
            <w:tcW w:w="639" w:type="dxa"/>
          </w:tcPr>
          <w:p w14:paraId="1F9E32D4" w14:textId="77777777" w:rsidR="00FB2021" w:rsidRPr="00FB2021" w:rsidRDefault="00FB2021" w:rsidP="00FB2021">
            <w:pPr>
              <w:tabs>
                <w:tab w:val="left" w:pos="4962"/>
              </w:tabs>
              <w:spacing w:line="276" w:lineRule="auto"/>
              <w:jc w:val="both"/>
              <w:rPr>
                <w:rFonts w:eastAsiaTheme="minorHAnsi"/>
                <w:b/>
                <w:lang w:val="de-DE" w:eastAsia="en-US"/>
              </w:rPr>
            </w:pPr>
          </w:p>
        </w:tc>
        <w:tc>
          <w:tcPr>
            <w:tcW w:w="592" w:type="dxa"/>
          </w:tcPr>
          <w:p w14:paraId="1310B467" w14:textId="77777777" w:rsidR="00FB2021" w:rsidRPr="00FB2021" w:rsidRDefault="00FB2021" w:rsidP="00FB2021">
            <w:pPr>
              <w:tabs>
                <w:tab w:val="left" w:pos="4962"/>
              </w:tabs>
              <w:spacing w:line="276" w:lineRule="auto"/>
              <w:jc w:val="both"/>
              <w:rPr>
                <w:rFonts w:eastAsiaTheme="minorHAnsi"/>
                <w:b/>
                <w:lang w:val="de-DE" w:eastAsia="en-US"/>
              </w:rPr>
            </w:pPr>
          </w:p>
        </w:tc>
      </w:tr>
    </w:tbl>
    <w:p w14:paraId="3B9A03AC" w14:textId="77777777" w:rsidR="00FB2021" w:rsidRPr="00FB2021" w:rsidRDefault="00FB2021" w:rsidP="00FB2021">
      <w:pPr>
        <w:spacing w:after="160" w:line="259" w:lineRule="auto"/>
        <w:rPr>
          <w:rFonts w:asciiTheme="minorHAnsi" w:eastAsiaTheme="minorHAnsi" w:hAnsiTheme="minorHAnsi" w:cstheme="minorBidi"/>
          <w:sz w:val="22"/>
          <w:szCs w:val="22"/>
          <w:lang w:eastAsia="en-US"/>
        </w:rPr>
      </w:pPr>
    </w:p>
    <w:p w14:paraId="1E8BB887" w14:textId="77777777" w:rsidR="00FB2021" w:rsidRPr="00FB2021" w:rsidRDefault="00FB2021" w:rsidP="00FB2021">
      <w:pPr>
        <w:shd w:val="clear" w:color="auto" w:fill="FFFFFF"/>
        <w:ind w:left="-851"/>
        <w:jc w:val="both"/>
        <w:rPr>
          <w:rFonts w:eastAsiaTheme="minorHAnsi"/>
          <w:b/>
          <w:bCs/>
          <w:lang w:val="de-DE" w:eastAsia="en-US"/>
        </w:rPr>
      </w:pPr>
      <w:r w:rsidRPr="00FB2021">
        <w:rPr>
          <w:rFonts w:eastAsiaTheme="minorHAnsi"/>
          <w:b/>
          <w:bCs/>
          <w:lang w:val="de-DE" w:eastAsia="en-US"/>
        </w:rPr>
        <w:t xml:space="preserve">Teil 4: Schreiben </w:t>
      </w:r>
    </w:p>
    <w:p w14:paraId="7132D1C1" w14:textId="77777777" w:rsidR="00FB2021" w:rsidRPr="00FB2021" w:rsidRDefault="00FB2021" w:rsidP="00FB2021">
      <w:pPr>
        <w:shd w:val="clear" w:color="auto" w:fill="FFFFFF"/>
        <w:ind w:left="-851"/>
        <w:jc w:val="both"/>
        <w:rPr>
          <w:rFonts w:eastAsiaTheme="minorHAnsi"/>
          <w:b/>
          <w:bCs/>
          <w:lang w:val="de-DE" w:eastAsia="en-US"/>
        </w:rPr>
      </w:pPr>
      <w:r w:rsidRPr="00FB2021">
        <w:rPr>
          <w:rFonts w:eastAsiaTheme="minorHAnsi"/>
          <w:b/>
          <w:bCs/>
          <w:lang w:val="de-DE" w:eastAsia="en-US"/>
        </w:rPr>
        <w:t>Lesen Sie den Artikel „E-Learning in Deutschland</w:t>
      </w:r>
      <w:r w:rsidRPr="00FB2021">
        <w:rPr>
          <w:b/>
          <w:bCs/>
          <w:lang w:val="de-DE" w:eastAsia="de-DE"/>
        </w:rPr>
        <w:t xml:space="preserve">“ </w:t>
      </w:r>
      <w:r w:rsidRPr="00FB2021">
        <w:rPr>
          <w:rFonts w:eastAsiaTheme="minorHAnsi"/>
          <w:b/>
          <w:bCs/>
          <w:lang w:val="de-DE" w:eastAsia="en-US"/>
        </w:rPr>
        <w:t>und führen Sie die Zusammenfassung auf Deutsch durch (200 – 220 Wörter)</w:t>
      </w:r>
    </w:p>
    <w:tbl>
      <w:tblPr>
        <w:tblStyle w:val="3"/>
        <w:tblW w:w="0" w:type="auto"/>
        <w:tblInd w:w="-998" w:type="dxa"/>
        <w:tblLook w:val="04A0" w:firstRow="1" w:lastRow="0" w:firstColumn="1" w:lastColumn="0" w:noHBand="0" w:noVBand="1"/>
      </w:tblPr>
      <w:tblGrid>
        <w:gridCol w:w="10343"/>
      </w:tblGrid>
      <w:tr w:rsidR="00FB2021" w:rsidRPr="005065FC" w14:paraId="443AC504" w14:textId="77777777" w:rsidTr="00FB2021">
        <w:tc>
          <w:tcPr>
            <w:tcW w:w="10343" w:type="dxa"/>
          </w:tcPr>
          <w:p w14:paraId="45A5DA97" w14:textId="77777777" w:rsidR="00FB2021" w:rsidRPr="00FB2021" w:rsidRDefault="00FB2021" w:rsidP="00FB2021">
            <w:pPr>
              <w:jc w:val="both"/>
              <w:outlineLvl w:val="0"/>
              <w:rPr>
                <w:b/>
                <w:bCs/>
                <w:color w:val="000000"/>
                <w:kern w:val="36"/>
                <w:lang w:val="de-DE"/>
              </w:rPr>
            </w:pPr>
            <w:bookmarkStart w:id="47" w:name="_Hlk105681313"/>
            <w:bookmarkStart w:id="48" w:name="_Toc105686582"/>
            <w:r w:rsidRPr="00FB2021">
              <w:rPr>
                <w:b/>
                <w:bCs/>
                <w:color w:val="000000"/>
                <w:kern w:val="36"/>
                <w:lang w:val="de-DE"/>
              </w:rPr>
              <w:t>E-Learning in Deutschland</w:t>
            </w:r>
            <w:bookmarkEnd w:id="47"/>
            <w:bookmarkEnd w:id="48"/>
          </w:p>
          <w:p w14:paraId="06BFA7E7" w14:textId="77777777" w:rsidR="00FB2021" w:rsidRPr="00FB2021" w:rsidRDefault="00FB2021" w:rsidP="00FB2021">
            <w:pPr>
              <w:jc w:val="both"/>
              <w:outlineLvl w:val="0"/>
              <w:rPr>
                <w:lang w:val="de-DE"/>
              </w:rPr>
            </w:pPr>
            <w:bookmarkStart w:id="49" w:name="_Toc105686583"/>
            <w:r w:rsidRPr="00FB2021">
              <w:rPr>
                <w:i/>
                <w:iCs/>
                <w:lang w:val="de-DE"/>
              </w:rPr>
              <w:t>Campus &amp; Karriere:</w:t>
            </w:r>
            <w:r w:rsidRPr="00FB2021">
              <w:rPr>
                <w:lang w:val="de-DE"/>
              </w:rPr>
              <w:t> Das so genannte E-Learning, also Lernen mit elektronischen Medien, spielt eine immer größere Rolle. An den Hochschulen wird es inzwischen ebenso genutzt wie auf dem Weiterbildungsmarkt. Das Forschungsinstitut für Bildungs- und Sozialökonomie (FiBS) hat nun zusammengestellt, welche Angebote es in Deutschland und anderen Ländern gibt. Birgitt Cleuvers von FiBS, in welchen Bereichen wird E-Learning heute denn eingesetzt?</w:t>
            </w:r>
            <w:bookmarkEnd w:id="49"/>
          </w:p>
          <w:p w14:paraId="0199029E" w14:textId="77777777" w:rsidR="00FB2021" w:rsidRPr="00FB2021" w:rsidRDefault="00FB2021" w:rsidP="00FB2021">
            <w:pPr>
              <w:jc w:val="both"/>
              <w:outlineLvl w:val="0"/>
              <w:rPr>
                <w:rFonts w:eastAsiaTheme="minorHAnsi"/>
                <w:lang w:val="de-DE" w:eastAsia="en-US"/>
              </w:rPr>
            </w:pPr>
            <w:bookmarkStart w:id="50" w:name="_Toc105686584"/>
            <w:r w:rsidRPr="00FB2021">
              <w:rPr>
                <w:color w:val="000000"/>
                <w:lang w:val="de-DE"/>
              </w:rPr>
              <w:t>Birgitt Cleuvers: E-Learning wird in Deutschland in sehr vielen Bereichen eingesetzt, durch das ganze Bildungssystem inzwischen, unterschiedlich stark. Ein ganz großer Schwerpunkt ist sicherlich in der betrieblichen Aus- und Weiterbildung zu sehen, der ist dann für die Unternehmen natürlich besonders spannend. Die Hochschulen sind in der Weiterbildung bislang noch weniger vertreten, auch wenn sich inzwischen einige Universitäten und Fachhochschulen dahin orientieren, auch verstärkt Kooperationen eingehen, sei es mit anderen Weiterbildungsanbietern, um deren Marketing-Know-How zu nutzen, oder halt direkt mit Unternehmen, um bedarfsorientiert zu entwickeln.</w:t>
            </w:r>
            <w:r w:rsidRPr="00FB2021">
              <w:rPr>
                <w:color w:val="000000"/>
                <w:lang w:val="de-DE"/>
              </w:rPr>
              <w:br/>
            </w:r>
            <w:r w:rsidRPr="00FB2021">
              <w:rPr>
                <w:i/>
                <w:iCs/>
                <w:color w:val="000000"/>
                <w:lang w:val="de-DE"/>
              </w:rPr>
              <w:t>Campus &amp; Karriere:</w:t>
            </w:r>
            <w:r w:rsidRPr="00FB2021">
              <w:rPr>
                <w:color w:val="000000"/>
                <w:lang w:val="de-DE"/>
              </w:rPr>
              <w:t> Welche Methoden werden beim E-Learning eingesetzt?</w:t>
            </w:r>
            <w:r w:rsidRPr="00FB2021">
              <w:rPr>
                <w:color w:val="000000"/>
                <w:lang w:val="de-DE"/>
              </w:rPr>
              <w:br/>
            </w:r>
            <w:r w:rsidRPr="00FB2021">
              <w:rPr>
                <w:i/>
                <w:iCs/>
                <w:color w:val="000000"/>
                <w:lang w:val="de-DE"/>
              </w:rPr>
              <w:t>Cleuvers:</w:t>
            </w:r>
            <w:r w:rsidRPr="00FB2021">
              <w:rPr>
                <w:color w:val="000000"/>
                <w:lang w:val="de-DE"/>
              </w:rPr>
              <w:t xml:space="preserve"> Es gibt sicherlich verschiedene Methoden, E-Learning in Reinform wird in Deutschland </w:t>
            </w:r>
            <w:r w:rsidRPr="00FB2021">
              <w:rPr>
                <w:color w:val="000000"/>
                <w:lang w:val="de-DE"/>
              </w:rPr>
              <w:lastRenderedPageBreak/>
              <w:t>eigentlich nicht mehr so propagiert.</w:t>
            </w:r>
            <w:r w:rsidRPr="00FB2021">
              <w:rPr>
                <w:color w:val="000000"/>
                <w:lang w:val="de-DE"/>
              </w:rPr>
              <w:br/>
            </w:r>
            <w:r w:rsidRPr="00FB2021">
              <w:rPr>
                <w:i/>
                <w:iCs/>
                <w:color w:val="000000"/>
                <w:lang w:val="de-DE"/>
              </w:rPr>
              <w:t>Campus &amp; Karriere</w:t>
            </w:r>
            <w:r w:rsidRPr="00FB2021">
              <w:rPr>
                <w:color w:val="000000"/>
                <w:lang w:val="de-DE"/>
              </w:rPr>
              <w:t>: Reinform würde bedeuten, dass man ausschließlich online arbeitet?</w:t>
            </w:r>
            <w:r w:rsidRPr="00FB2021">
              <w:rPr>
                <w:color w:val="000000"/>
                <w:lang w:val="de-DE"/>
              </w:rPr>
              <w:br/>
            </w:r>
            <w:r w:rsidRPr="00FB2021">
              <w:rPr>
                <w:i/>
                <w:iCs/>
                <w:color w:val="000000"/>
                <w:lang w:val="de-DE"/>
              </w:rPr>
              <w:t>Cleuvers</w:t>
            </w:r>
            <w:r w:rsidRPr="00FB2021">
              <w:rPr>
                <w:color w:val="000000"/>
                <w:lang w:val="de-DE"/>
              </w:rPr>
              <w:t>: Dass man sich „nur“ an den Computer setzt und mit ihm kommuniziert, vielleicht noch mit einem Tutor, der virtuell dazugeschaltet werden kann, sich auseinandersetzt, da ein Feedback bekommt, aber eigentlich läuft alles nur über den PC. Üblicher ist in Deutschland ‚blended learning‘, also eine gemischte Lernform. Das kann ganz verschieden ausgestaltet sein, da gibt es die Variante, dass E-Learning sozusagen Präsenztrainings vorbeireitet, es kann aber auch sein, dass im Unterricht einfach E-Learning-Elemente eingebaut werden. Das kann ein ganz gleichberechtigtes Spiel von Präsenztraining- und E-Learning-Lerneinheiten sein.</w:t>
            </w:r>
            <w:r w:rsidRPr="00FB2021">
              <w:rPr>
                <w:color w:val="000000"/>
                <w:lang w:val="de-DE"/>
              </w:rPr>
              <w:br/>
            </w:r>
            <w:r w:rsidRPr="00FB2021">
              <w:rPr>
                <w:i/>
                <w:iCs/>
                <w:color w:val="000000"/>
                <w:lang w:val="de-DE"/>
              </w:rPr>
              <w:t>Campus &amp; Karriere</w:t>
            </w:r>
            <w:r w:rsidRPr="00FB2021">
              <w:rPr>
                <w:color w:val="000000"/>
                <w:lang w:val="de-DE"/>
              </w:rPr>
              <w:t>: Sie haben auch einen Überblick über andere Länder zusammengestellt, welche Trends haben sich dabei herausgestellt?</w:t>
            </w:r>
            <w:r w:rsidRPr="00FB2021">
              <w:rPr>
                <w:color w:val="000000"/>
                <w:lang w:val="de-DE"/>
              </w:rPr>
              <w:br/>
            </w:r>
            <w:r w:rsidRPr="00FB2021">
              <w:rPr>
                <w:i/>
                <w:iCs/>
                <w:color w:val="000000"/>
                <w:lang w:val="de-DE"/>
              </w:rPr>
              <w:t>Cleuvers</w:t>
            </w:r>
            <w:r w:rsidRPr="00FB2021">
              <w:rPr>
                <w:color w:val="000000"/>
                <w:lang w:val="de-DE"/>
              </w:rPr>
              <w:t>: Das ist wiederum sehr verschieden in den Ländern. Man kann sicherlich australische Verhältnisse kaum mit Finnland oder der Schweiz vergleichen. Da spielen Bildungs-, Wirtschaftssysteme, geographische Strukturen auch eine sehr große Rolle. In Finnland zum Beispiel gibt es aufgrund der geographischen Struktur, ähnlich wie in Australien, eine sehr lange Tradition in ‚distance education‘, also Fernstudien und in diesem Zusammenhang hat auch E-Learning gleich eine ganz andere Grundlage gehabt. Schon 1993 gab es in Finnland die erste E-Learning-Community im Internet, wo sich erst mal im Schülerbereich Lehrer, Eltern und Schüler zusammengeschlossen haben, aber es gibt immer wieder doch sehr fokussierte und konzertante Regierungsinitiativen, sei es von den Bildungsministerien zentral ausgehend, von der nationalen Bildungsbehörde, sei es aber auch von Unternehmensseite. Zum Beispiel der finnische Rundfunk ist da auch sehr engagiert.</w:t>
            </w:r>
            <w:r w:rsidRPr="00FB2021">
              <w:rPr>
                <w:color w:val="000000"/>
                <w:lang w:val="de-DE"/>
              </w:rPr>
              <w:br/>
            </w:r>
            <w:r w:rsidRPr="00FB2021">
              <w:rPr>
                <w:i/>
                <w:iCs/>
                <w:color w:val="000000"/>
                <w:lang w:val="de-DE"/>
              </w:rPr>
              <w:t>Campus &amp; Karriere:</w:t>
            </w:r>
            <w:r w:rsidRPr="00FB2021">
              <w:rPr>
                <w:color w:val="000000"/>
                <w:lang w:val="de-DE"/>
              </w:rPr>
              <w:t> Das heißt also, Finnen haben weniger Probleme, was E-Learning angeht, als Deutsche, möglicherweise weil sie da eine längere Tradition haben?</w:t>
            </w:r>
            <w:r w:rsidRPr="00FB2021">
              <w:rPr>
                <w:color w:val="000000"/>
                <w:lang w:val="de-DE"/>
              </w:rPr>
              <w:br/>
            </w:r>
            <w:r w:rsidRPr="00FB2021">
              <w:rPr>
                <w:i/>
                <w:iCs/>
                <w:color w:val="000000"/>
                <w:lang w:val="de-DE"/>
              </w:rPr>
              <w:t>Cleuvers:</w:t>
            </w:r>
            <w:r w:rsidRPr="00FB2021">
              <w:rPr>
                <w:color w:val="000000"/>
                <w:lang w:val="de-DE"/>
              </w:rPr>
              <w:t> Tradition in distance education ja, auf E-Learning sind letztlich alle Länder gleichzeitig gestoßen, man ist nur unterschiedlich damit umgegangen.</w:t>
            </w:r>
            <w:r w:rsidRPr="00FB2021">
              <w:rPr>
                <w:color w:val="000000"/>
                <w:lang w:val="de-DE"/>
              </w:rPr>
              <w:br/>
              <w:t>Campus &amp; Karriere: Das heißt, die weltweiten Probleme, wenn es um Medienkompetenz geht, für eben diese Form des elektronischen Lernens, die fehlt in allen Ländern noch so ein bisschen?</w:t>
            </w:r>
            <w:r w:rsidRPr="00FB2021">
              <w:rPr>
                <w:color w:val="000000"/>
                <w:lang w:val="de-DE"/>
              </w:rPr>
              <w:br/>
            </w:r>
            <w:r w:rsidRPr="00FB2021">
              <w:rPr>
                <w:i/>
                <w:iCs/>
                <w:color w:val="000000"/>
                <w:lang w:val="de-DE"/>
              </w:rPr>
              <w:t>Cleuvers</w:t>
            </w:r>
            <w:r w:rsidRPr="00FB2021">
              <w:rPr>
                <w:color w:val="000000"/>
                <w:lang w:val="de-DE"/>
              </w:rPr>
              <w:t>: Ein bisschen ja. Es ist eben schwieriger, die Generationen, die aus dem klassischen Bildungssystem schon ausgeschieden sind, noch in die Bildung wieder reinzuziehen und dann auch medienkompetenter zu machen. Die, die im Schulsystem sind und zum Beispiel in Finnland geht man da auch sehr stringent vor, man fängt letztlich schon bei der Vorschule mit E-Learning-Aktivitäten an, da kann man das sehr gut anfangen. Man kann frühzeitig Medienkompetenz ausbilden, die Kinder fit machen für den europäischen Computerführerschein oder Ähnliches. Danach aber, wenn man aus dem klassischen tertiären System ausgeschieden ist – und lebenslanges Lernen ist eben nicht für jeden selbstverständlich oder auch möglich – dann wird es schwer, auch die Älteren dazu zu bekommen, die Medien genauso zu nutzen.</w:t>
            </w:r>
            <w:r w:rsidRPr="00FB2021">
              <w:rPr>
                <w:color w:val="000000"/>
                <w:lang w:val="de-DE"/>
              </w:rPr>
              <w:br/>
            </w:r>
            <w:r w:rsidRPr="00FB2021">
              <w:rPr>
                <w:rFonts w:eastAsiaTheme="minorHAnsi"/>
                <w:i/>
                <w:iCs/>
                <w:lang w:val="de-DE" w:eastAsia="en-US"/>
              </w:rPr>
              <w:t>Campus &amp; Karriere</w:t>
            </w:r>
            <w:r w:rsidRPr="00FB2021">
              <w:rPr>
                <w:rFonts w:eastAsiaTheme="minorHAnsi"/>
                <w:lang w:val="de-DE" w:eastAsia="en-US"/>
              </w:rPr>
              <w:t>: Vielen Dank. Birgitt Cleuvers vom Forschungsinstitut für Bildungs- und Sozialökonomie.</w:t>
            </w:r>
            <w:bookmarkEnd w:id="50"/>
          </w:p>
          <w:p w14:paraId="660615A1" w14:textId="77777777" w:rsidR="00FB2021" w:rsidRPr="00FB2021" w:rsidRDefault="00FB2021" w:rsidP="00FB2021">
            <w:pPr>
              <w:jc w:val="both"/>
              <w:outlineLvl w:val="0"/>
              <w:rPr>
                <w:rFonts w:eastAsiaTheme="minorHAnsi"/>
                <w:lang w:val="de-DE" w:eastAsia="en-US"/>
              </w:rPr>
            </w:pPr>
            <w:bookmarkStart w:id="51" w:name="_Toc105686585"/>
            <w:r w:rsidRPr="00FB2021">
              <w:rPr>
                <w:rFonts w:eastAsiaTheme="minorHAnsi"/>
                <w:lang w:val="de-DE" w:eastAsia="en-US"/>
              </w:rPr>
              <w:t>(der Artikel enthält 619 Wörter)</w:t>
            </w:r>
            <w:bookmarkEnd w:id="51"/>
          </w:p>
          <w:p w14:paraId="12789E1B" w14:textId="77777777" w:rsidR="00FB2021" w:rsidRPr="00FB2021" w:rsidRDefault="00FB2021" w:rsidP="00FB2021">
            <w:pPr>
              <w:jc w:val="both"/>
              <w:outlineLvl w:val="0"/>
              <w:rPr>
                <w:rFonts w:eastAsiaTheme="minorHAnsi"/>
                <w:lang w:val="de-DE" w:eastAsia="en-US"/>
              </w:rPr>
            </w:pPr>
          </w:p>
          <w:p w14:paraId="38561DDE" w14:textId="77777777" w:rsidR="00FB2021" w:rsidRPr="00FB2021" w:rsidRDefault="00FF3471" w:rsidP="00FB2021">
            <w:pPr>
              <w:jc w:val="both"/>
              <w:outlineLvl w:val="0"/>
              <w:rPr>
                <w:rFonts w:eastAsiaTheme="minorHAnsi"/>
                <w:lang w:val="de-DE" w:eastAsia="en-US"/>
              </w:rPr>
            </w:pPr>
            <w:hyperlink r:id="rId58" w:history="1">
              <w:bookmarkStart w:id="52" w:name="_Toc105686586"/>
              <w:r w:rsidR="00FB2021" w:rsidRPr="00FB2021">
                <w:rPr>
                  <w:rFonts w:eastAsiaTheme="minorHAnsi"/>
                  <w:color w:val="0563C1" w:themeColor="hyperlink"/>
                  <w:u w:val="single"/>
                  <w:lang w:val="de-DE" w:eastAsia="en-US"/>
                </w:rPr>
                <w:t>https://www.deutschlandfunk.de/e-learning-in-deutschland-100.html</w:t>
              </w:r>
              <w:bookmarkEnd w:id="52"/>
            </w:hyperlink>
          </w:p>
          <w:p w14:paraId="5AC49FFE" w14:textId="77777777" w:rsidR="00FB2021" w:rsidRPr="00FB2021" w:rsidRDefault="00FB2021" w:rsidP="00FB2021">
            <w:pPr>
              <w:jc w:val="both"/>
              <w:outlineLvl w:val="0"/>
              <w:rPr>
                <w:rFonts w:eastAsiaTheme="minorHAnsi"/>
                <w:lang w:val="de-DE" w:eastAsia="en-US"/>
              </w:rPr>
            </w:pPr>
          </w:p>
        </w:tc>
      </w:tr>
    </w:tbl>
    <w:p w14:paraId="1DA4F9F4" w14:textId="77777777" w:rsidR="00FB2021" w:rsidRPr="00FB2021" w:rsidRDefault="00FB2021" w:rsidP="00FB2021">
      <w:pPr>
        <w:spacing w:after="160" w:line="259" w:lineRule="auto"/>
        <w:rPr>
          <w:rFonts w:asciiTheme="minorHAnsi" w:eastAsiaTheme="minorHAnsi" w:hAnsiTheme="minorHAnsi" w:cstheme="minorBidi"/>
          <w:sz w:val="22"/>
          <w:szCs w:val="22"/>
          <w:lang w:val="de-DE" w:eastAsia="en-US"/>
        </w:rPr>
      </w:pPr>
    </w:p>
    <w:p w14:paraId="5D15D4C3" w14:textId="4444B427" w:rsidR="0030701A" w:rsidRDefault="0030701A" w:rsidP="0030701A">
      <w:pPr>
        <w:spacing w:line="360" w:lineRule="auto"/>
        <w:jc w:val="center"/>
        <w:rPr>
          <w:b/>
        </w:rPr>
      </w:pPr>
      <w:r>
        <w:rPr>
          <w:b/>
        </w:rPr>
        <w:t>ФРАНЦУЗСКИЙ</w:t>
      </w:r>
      <w:r w:rsidRPr="00FB2021">
        <w:rPr>
          <w:b/>
          <w:lang w:val="fr-FR"/>
        </w:rPr>
        <w:t xml:space="preserve"> </w:t>
      </w:r>
      <w:r>
        <w:rPr>
          <w:b/>
        </w:rPr>
        <w:t>ЯЗЫК</w:t>
      </w:r>
    </w:p>
    <w:p w14:paraId="57D98839" w14:textId="77777777" w:rsidR="002B5AC6" w:rsidRDefault="002B5AC6" w:rsidP="002B5AC6">
      <w:pPr>
        <w:spacing w:line="360" w:lineRule="auto"/>
        <w:ind w:firstLine="454"/>
        <w:jc w:val="center"/>
        <w:rPr>
          <w:b/>
          <w:lang w:val="es-ES"/>
        </w:rPr>
      </w:pPr>
      <w:r>
        <w:rPr>
          <w:b/>
          <w:lang w:val="es-ES"/>
        </w:rPr>
        <w:t>TEST D’ÉVALUATION</w:t>
      </w:r>
    </w:p>
    <w:p w14:paraId="4F4BD563" w14:textId="77777777" w:rsidR="002B5AC6" w:rsidRDefault="002B5AC6" w:rsidP="002B5AC6">
      <w:pPr>
        <w:numPr>
          <w:ilvl w:val="0"/>
          <w:numId w:val="63"/>
        </w:numPr>
        <w:rPr>
          <w:b/>
          <w:lang w:val="fr-FR"/>
        </w:rPr>
      </w:pPr>
      <w:r>
        <w:rPr>
          <w:b/>
          <w:lang w:val="fr-FR"/>
        </w:rPr>
        <w:t>COMPRÉHENSION DE L’ORAL</w:t>
      </w:r>
    </w:p>
    <w:p w14:paraId="2B461946" w14:textId="77777777" w:rsidR="002B5AC6" w:rsidRDefault="002B5AC6" w:rsidP="002B5AC6">
      <w:pPr>
        <w:rPr>
          <w:bCs/>
          <w:kern w:val="36"/>
          <w:lang w:val="fr-CA"/>
        </w:rPr>
      </w:pPr>
      <w:r>
        <w:rPr>
          <w:bCs/>
          <w:kern w:val="36"/>
          <w:lang w:val="fr-CA"/>
        </w:rPr>
        <w:t xml:space="preserve"> Écoutez le document et répondez Vrai ou Faux.</w:t>
      </w:r>
    </w:p>
    <w:p w14:paraId="3B4451E5" w14:textId="77777777" w:rsidR="002B5AC6" w:rsidRDefault="002B5AC6" w:rsidP="002B5AC6">
      <w:pPr>
        <w:rPr>
          <w:bCs/>
          <w:kern w:val="36"/>
          <w:lang w:val="fr-CA"/>
        </w:rPr>
      </w:pPr>
    </w:p>
    <w:tbl>
      <w:tblPr>
        <w:tblStyle w:val="a6"/>
        <w:tblW w:w="0" w:type="auto"/>
        <w:tblLook w:val="04A0" w:firstRow="1" w:lastRow="0" w:firstColumn="1" w:lastColumn="0" w:noHBand="0" w:noVBand="1"/>
      </w:tblPr>
      <w:tblGrid>
        <w:gridCol w:w="8338"/>
        <w:gridCol w:w="590"/>
        <w:gridCol w:w="643"/>
      </w:tblGrid>
      <w:tr w:rsidR="002B5AC6" w14:paraId="10B85426" w14:textId="77777777" w:rsidTr="00206E7B">
        <w:tc>
          <w:tcPr>
            <w:tcW w:w="0" w:type="auto"/>
            <w:tcBorders>
              <w:top w:val="single" w:sz="4" w:space="0" w:color="auto"/>
              <w:left w:val="single" w:sz="4" w:space="0" w:color="auto"/>
              <w:bottom w:val="single" w:sz="4" w:space="0" w:color="auto"/>
              <w:right w:val="single" w:sz="4" w:space="0" w:color="auto"/>
            </w:tcBorders>
          </w:tcPr>
          <w:p w14:paraId="47069243"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1) Dans les entreprises françaises l’absentéisme se développe</w:t>
            </w:r>
          </w:p>
        </w:tc>
        <w:tc>
          <w:tcPr>
            <w:tcW w:w="0" w:type="auto"/>
            <w:tcBorders>
              <w:top w:val="single" w:sz="4" w:space="0" w:color="auto"/>
              <w:left w:val="single" w:sz="4" w:space="0" w:color="auto"/>
              <w:bottom w:val="single" w:sz="4" w:space="0" w:color="auto"/>
              <w:right w:val="single" w:sz="4" w:space="0" w:color="auto"/>
            </w:tcBorders>
          </w:tcPr>
          <w:p w14:paraId="6225E689"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6309F992"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6EAE1AFB" w14:textId="77777777" w:rsidTr="00206E7B">
        <w:tc>
          <w:tcPr>
            <w:tcW w:w="0" w:type="auto"/>
            <w:tcBorders>
              <w:top w:val="single" w:sz="4" w:space="0" w:color="auto"/>
              <w:left w:val="single" w:sz="4" w:space="0" w:color="auto"/>
              <w:bottom w:val="single" w:sz="4" w:space="0" w:color="auto"/>
              <w:right w:val="single" w:sz="4" w:space="0" w:color="auto"/>
            </w:tcBorders>
          </w:tcPr>
          <w:p w14:paraId="0A80DDD2"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2) Dans les entreprises françaises l’absentéisme reste stable</w:t>
            </w:r>
          </w:p>
        </w:tc>
        <w:tc>
          <w:tcPr>
            <w:tcW w:w="0" w:type="auto"/>
            <w:tcBorders>
              <w:top w:val="single" w:sz="4" w:space="0" w:color="auto"/>
              <w:left w:val="single" w:sz="4" w:space="0" w:color="auto"/>
              <w:bottom w:val="single" w:sz="4" w:space="0" w:color="auto"/>
              <w:right w:val="single" w:sz="4" w:space="0" w:color="auto"/>
            </w:tcBorders>
          </w:tcPr>
          <w:p w14:paraId="0CCA749E"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4DE89522"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2AAF02DC" w14:textId="77777777" w:rsidTr="00206E7B">
        <w:tc>
          <w:tcPr>
            <w:tcW w:w="0" w:type="auto"/>
            <w:tcBorders>
              <w:top w:val="single" w:sz="4" w:space="0" w:color="auto"/>
              <w:left w:val="single" w:sz="4" w:space="0" w:color="auto"/>
              <w:bottom w:val="single" w:sz="4" w:space="0" w:color="auto"/>
              <w:right w:val="single" w:sz="4" w:space="0" w:color="auto"/>
            </w:tcBorders>
          </w:tcPr>
          <w:p w14:paraId="284E0306"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lastRenderedPageBreak/>
              <w:t>3) Dans les entreprises françaises l’absentéisme se réduit</w:t>
            </w:r>
          </w:p>
        </w:tc>
        <w:tc>
          <w:tcPr>
            <w:tcW w:w="0" w:type="auto"/>
            <w:tcBorders>
              <w:top w:val="single" w:sz="4" w:space="0" w:color="auto"/>
              <w:left w:val="single" w:sz="4" w:space="0" w:color="auto"/>
              <w:bottom w:val="single" w:sz="4" w:space="0" w:color="auto"/>
              <w:right w:val="single" w:sz="4" w:space="0" w:color="auto"/>
            </w:tcBorders>
          </w:tcPr>
          <w:p w14:paraId="53D6D020"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72FB3862"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63F259CD" w14:textId="77777777" w:rsidTr="00206E7B">
        <w:tc>
          <w:tcPr>
            <w:tcW w:w="0" w:type="auto"/>
            <w:tcBorders>
              <w:top w:val="single" w:sz="4" w:space="0" w:color="auto"/>
              <w:left w:val="single" w:sz="4" w:space="0" w:color="auto"/>
              <w:bottom w:val="single" w:sz="4" w:space="0" w:color="auto"/>
              <w:right w:val="single" w:sz="4" w:space="0" w:color="auto"/>
            </w:tcBorders>
          </w:tcPr>
          <w:p w14:paraId="170D841F"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 xml:space="preserve">4) Selon le sociologue, pour les entreprises françaises l’absentéisme est meilleur que le présentéisme </w:t>
            </w:r>
          </w:p>
        </w:tc>
        <w:tc>
          <w:tcPr>
            <w:tcW w:w="0" w:type="auto"/>
            <w:tcBorders>
              <w:top w:val="single" w:sz="4" w:space="0" w:color="auto"/>
              <w:left w:val="single" w:sz="4" w:space="0" w:color="auto"/>
              <w:bottom w:val="single" w:sz="4" w:space="0" w:color="auto"/>
              <w:right w:val="single" w:sz="4" w:space="0" w:color="auto"/>
            </w:tcBorders>
          </w:tcPr>
          <w:p w14:paraId="7C9256B3"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15150F22"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270FC29E" w14:textId="77777777" w:rsidTr="00206E7B">
        <w:tc>
          <w:tcPr>
            <w:tcW w:w="0" w:type="auto"/>
            <w:tcBorders>
              <w:top w:val="single" w:sz="4" w:space="0" w:color="auto"/>
              <w:left w:val="single" w:sz="4" w:space="0" w:color="auto"/>
              <w:bottom w:val="single" w:sz="4" w:space="0" w:color="auto"/>
              <w:right w:val="single" w:sz="4" w:space="0" w:color="auto"/>
            </w:tcBorders>
          </w:tcPr>
          <w:p w14:paraId="636BEE21"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5) Le présentéisme est typiquement français</w:t>
            </w:r>
          </w:p>
        </w:tc>
        <w:tc>
          <w:tcPr>
            <w:tcW w:w="0" w:type="auto"/>
            <w:tcBorders>
              <w:top w:val="single" w:sz="4" w:space="0" w:color="auto"/>
              <w:left w:val="single" w:sz="4" w:space="0" w:color="auto"/>
              <w:bottom w:val="single" w:sz="4" w:space="0" w:color="auto"/>
              <w:right w:val="single" w:sz="4" w:space="0" w:color="auto"/>
            </w:tcBorders>
          </w:tcPr>
          <w:p w14:paraId="3E9B4DF7"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670ADEBC"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74BE4EF8" w14:textId="77777777" w:rsidTr="00206E7B">
        <w:tc>
          <w:tcPr>
            <w:tcW w:w="0" w:type="auto"/>
            <w:tcBorders>
              <w:top w:val="single" w:sz="4" w:space="0" w:color="auto"/>
              <w:left w:val="single" w:sz="4" w:space="0" w:color="auto"/>
              <w:bottom w:val="single" w:sz="4" w:space="0" w:color="auto"/>
              <w:right w:val="single" w:sz="4" w:space="0" w:color="auto"/>
            </w:tcBorders>
          </w:tcPr>
          <w:p w14:paraId="22A9E597"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6) Le présentéisme est développé dans tous les pays</w:t>
            </w:r>
          </w:p>
        </w:tc>
        <w:tc>
          <w:tcPr>
            <w:tcW w:w="0" w:type="auto"/>
            <w:tcBorders>
              <w:top w:val="single" w:sz="4" w:space="0" w:color="auto"/>
              <w:left w:val="single" w:sz="4" w:space="0" w:color="auto"/>
              <w:bottom w:val="single" w:sz="4" w:space="0" w:color="auto"/>
              <w:right w:val="single" w:sz="4" w:space="0" w:color="auto"/>
            </w:tcBorders>
          </w:tcPr>
          <w:p w14:paraId="6AD9A28D"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3A3DED1D"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36B8AD91" w14:textId="77777777" w:rsidTr="00206E7B">
        <w:tc>
          <w:tcPr>
            <w:tcW w:w="0" w:type="auto"/>
            <w:tcBorders>
              <w:top w:val="single" w:sz="4" w:space="0" w:color="auto"/>
              <w:left w:val="single" w:sz="4" w:space="0" w:color="auto"/>
              <w:bottom w:val="single" w:sz="4" w:space="0" w:color="auto"/>
              <w:right w:val="single" w:sz="4" w:space="0" w:color="auto"/>
            </w:tcBorders>
          </w:tcPr>
          <w:p w14:paraId="43E86D57"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7) Le présentéisme est présent dans d’autres pays mais particulièrement développé en France</w:t>
            </w:r>
          </w:p>
        </w:tc>
        <w:tc>
          <w:tcPr>
            <w:tcW w:w="0" w:type="auto"/>
            <w:tcBorders>
              <w:top w:val="single" w:sz="4" w:space="0" w:color="auto"/>
              <w:left w:val="single" w:sz="4" w:space="0" w:color="auto"/>
              <w:bottom w:val="single" w:sz="4" w:space="0" w:color="auto"/>
              <w:right w:val="single" w:sz="4" w:space="0" w:color="auto"/>
            </w:tcBorders>
          </w:tcPr>
          <w:p w14:paraId="46B77627"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073C7DF4"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4545C28E" w14:textId="77777777" w:rsidTr="00206E7B">
        <w:tc>
          <w:tcPr>
            <w:tcW w:w="0" w:type="auto"/>
            <w:tcBorders>
              <w:top w:val="single" w:sz="4" w:space="0" w:color="auto"/>
              <w:left w:val="single" w:sz="4" w:space="0" w:color="auto"/>
              <w:bottom w:val="single" w:sz="4" w:space="0" w:color="auto"/>
              <w:right w:val="single" w:sz="4" w:space="0" w:color="auto"/>
            </w:tcBorders>
          </w:tcPr>
          <w:p w14:paraId="65E768CB"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8) Dans les pays nordiques, un(e) salarié(e) qui reste tard au bureau est perçu(e) comme peu efficace dans son travail</w:t>
            </w:r>
          </w:p>
        </w:tc>
        <w:tc>
          <w:tcPr>
            <w:tcW w:w="0" w:type="auto"/>
            <w:tcBorders>
              <w:top w:val="single" w:sz="4" w:space="0" w:color="auto"/>
              <w:left w:val="single" w:sz="4" w:space="0" w:color="auto"/>
              <w:bottom w:val="single" w:sz="4" w:space="0" w:color="auto"/>
              <w:right w:val="single" w:sz="4" w:space="0" w:color="auto"/>
            </w:tcBorders>
          </w:tcPr>
          <w:p w14:paraId="79AC1AC5"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5A8BEE67"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1B1E05D2" w14:textId="77777777" w:rsidTr="00206E7B">
        <w:tc>
          <w:tcPr>
            <w:tcW w:w="0" w:type="auto"/>
            <w:tcBorders>
              <w:top w:val="single" w:sz="4" w:space="0" w:color="auto"/>
              <w:left w:val="single" w:sz="4" w:space="0" w:color="auto"/>
              <w:bottom w:val="single" w:sz="4" w:space="0" w:color="auto"/>
              <w:right w:val="single" w:sz="4" w:space="0" w:color="auto"/>
            </w:tcBorders>
          </w:tcPr>
          <w:p w14:paraId="204592F6"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9) Dans les pays nordiques, un(e) salarié(e) qui reste tard au bureau est perçu(e) comme peu stable dans sa vie personnelle</w:t>
            </w:r>
          </w:p>
        </w:tc>
        <w:tc>
          <w:tcPr>
            <w:tcW w:w="0" w:type="auto"/>
            <w:tcBorders>
              <w:top w:val="single" w:sz="4" w:space="0" w:color="auto"/>
              <w:left w:val="single" w:sz="4" w:space="0" w:color="auto"/>
              <w:bottom w:val="single" w:sz="4" w:space="0" w:color="auto"/>
              <w:right w:val="single" w:sz="4" w:space="0" w:color="auto"/>
            </w:tcBorders>
          </w:tcPr>
          <w:p w14:paraId="2823A4E3"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7A7950CF"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r w:rsidR="002B5AC6" w14:paraId="077D8C3E" w14:textId="77777777" w:rsidTr="00206E7B">
        <w:tc>
          <w:tcPr>
            <w:tcW w:w="0" w:type="auto"/>
            <w:tcBorders>
              <w:top w:val="single" w:sz="4" w:space="0" w:color="auto"/>
              <w:left w:val="single" w:sz="4" w:space="0" w:color="auto"/>
              <w:bottom w:val="single" w:sz="4" w:space="0" w:color="auto"/>
              <w:right w:val="single" w:sz="4" w:space="0" w:color="auto"/>
            </w:tcBorders>
          </w:tcPr>
          <w:p w14:paraId="69D1FD10"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10) Dans les pays nordiques, un(e) salarié(e) qui reste tard au bureau est perçu(e) comme trop impliqué(e) dans la vie de l’entreprise</w:t>
            </w:r>
          </w:p>
        </w:tc>
        <w:tc>
          <w:tcPr>
            <w:tcW w:w="0" w:type="auto"/>
            <w:tcBorders>
              <w:top w:val="single" w:sz="4" w:space="0" w:color="auto"/>
              <w:left w:val="single" w:sz="4" w:space="0" w:color="auto"/>
              <w:bottom w:val="single" w:sz="4" w:space="0" w:color="auto"/>
              <w:right w:val="single" w:sz="4" w:space="0" w:color="auto"/>
            </w:tcBorders>
          </w:tcPr>
          <w:p w14:paraId="37E63C5C"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vrai</w:t>
            </w:r>
          </w:p>
        </w:tc>
        <w:tc>
          <w:tcPr>
            <w:tcW w:w="0" w:type="auto"/>
            <w:tcBorders>
              <w:top w:val="single" w:sz="4" w:space="0" w:color="auto"/>
              <w:left w:val="single" w:sz="4" w:space="0" w:color="auto"/>
              <w:bottom w:val="single" w:sz="4" w:space="0" w:color="auto"/>
              <w:right w:val="single" w:sz="4" w:space="0" w:color="auto"/>
            </w:tcBorders>
          </w:tcPr>
          <w:p w14:paraId="16A65E54" w14:textId="77777777" w:rsidR="002B5AC6" w:rsidRDefault="002B5AC6" w:rsidP="00206E7B">
            <w:pPr>
              <w:spacing w:line="276" w:lineRule="auto"/>
              <w:jc w:val="both"/>
              <w:rPr>
                <w:rFonts w:eastAsia="Calibri"/>
                <w:shd w:val="clear" w:color="auto" w:fill="FFFFFF"/>
                <w:lang w:val="fr-CA"/>
              </w:rPr>
            </w:pPr>
            <w:r>
              <w:rPr>
                <w:rFonts w:eastAsia="Calibri"/>
                <w:shd w:val="clear" w:color="auto" w:fill="FFFFFF"/>
                <w:lang w:val="fr-CA"/>
              </w:rPr>
              <w:t>faux</w:t>
            </w:r>
          </w:p>
        </w:tc>
      </w:tr>
    </w:tbl>
    <w:p w14:paraId="7679E430" w14:textId="77777777" w:rsidR="002B5AC6" w:rsidRDefault="002B5AC6" w:rsidP="002B5AC6">
      <w:pPr>
        <w:pStyle w:val="a4"/>
        <w:spacing w:line="360" w:lineRule="auto"/>
        <w:ind w:left="0"/>
        <w:rPr>
          <w:b/>
          <w:lang w:val="fr-FR"/>
        </w:rPr>
      </w:pPr>
    </w:p>
    <w:p w14:paraId="3D33F216" w14:textId="77777777" w:rsidR="002B5AC6" w:rsidRDefault="002B5AC6" w:rsidP="002B5AC6">
      <w:pPr>
        <w:pStyle w:val="a4"/>
        <w:numPr>
          <w:ilvl w:val="0"/>
          <w:numId w:val="63"/>
        </w:numPr>
        <w:spacing w:line="360" w:lineRule="auto"/>
        <w:ind w:left="0"/>
        <w:rPr>
          <w:b/>
          <w:lang w:val="es-ES"/>
        </w:rPr>
      </w:pPr>
      <w:r>
        <w:rPr>
          <w:b/>
          <w:lang w:val="fr-FR"/>
        </w:rPr>
        <w:t>COMPRÉHENSION</w:t>
      </w:r>
      <w:r>
        <w:rPr>
          <w:b/>
          <w:lang w:val="es-ES"/>
        </w:rPr>
        <w:t xml:space="preserve"> LÉXICO-GRAMMATICALE </w:t>
      </w:r>
    </w:p>
    <w:p w14:paraId="0CDAF828" w14:textId="77777777" w:rsidR="002B5AC6" w:rsidRDefault="002B5AC6" w:rsidP="002B5AC6">
      <w:pPr>
        <w:numPr>
          <w:ilvl w:val="0"/>
          <w:numId w:val="64"/>
        </w:numPr>
        <w:rPr>
          <w:b/>
          <w:lang w:val="fr-CA"/>
        </w:rPr>
      </w:pPr>
      <w:r>
        <w:rPr>
          <w:b/>
          <w:lang w:val="fr-FR"/>
        </w:rPr>
        <w:t>Compl</w:t>
      </w:r>
      <w:r>
        <w:rPr>
          <w:b/>
          <w:lang w:val="fr-CA"/>
        </w:rPr>
        <w:t>é</w:t>
      </w:r>
      <w:r>
        <w:rPr>
          <w:b/>
          <w:lang w:val="fr-FR"/>
        </w:rPr>
        <w:t>tez</w:t>
      </w:r>
      <w:r>
        <w:rPr>
          <w:b/>
          <w:lang w:val="fr-CA"/>
        </w:rPr>
        <w:t xml:space="preserve"> </w:t>
      </w:r>
      <w:r>
        <w:rPr>
          <w:b/>
          <w:lang w:val="fr-FR"/>
        </w:rPr>
        <w:t>le</w:t>
      </w:r>
      <w:r>
        <w:rPr>
          <w:b/>
          <w:lang w:val="fr-CA"/>
        </w:rPr>
        <w:t xml:space="preserve"> </w:t>
      </w:r>
      <w:r>
        <w:rPr>
          <w:b/>
          <w:lang w:val="fr-FR"/>
        </w:rPr>
        <w:t>texte</w:t>
      </w:r>
      <w:r>
        <w:rPr>
          <w:b/>
          <w:lang w:val="fr-CA"/>
        </w:rPr>
        <w:t xml:space="preserve"> </w:t>
      </w:r>
      <w:r>
        <w:rPr>
          <w:b/>
          <w:lang w:val="fr-FR"/>
        </w:rPr>
        <w:t>avec</w:t>
      </w:r>
      <w:r>
        <w:rPr>
          <w:b/>
          <w:lang w:val="fr-CA"/>
        </w:rPr>
        <w:t xml:space="preserve"> </w:t>
      </w:r>
      <w:r>
        <w:rPr>
          <w:b/>
          <w:lang w:val="fr-FR"/>
        </w:rPr>
        <w:t>les</w:t>
      </w:r>
      <w:r>
        <w:rPr>
          <w:b/>
          <w:lang w:val="fr-CA"/>
        </w:rPr>
        <w:t xml:space="preserve"> </w:t>
      </w:r>
      <w:r>
        <w:rPr>
          <w:b/>
          <w:lang w:val="fr-FR"/>
        </w:rPr>
        <w:t>mots</w:t>
      </w:r>
      <w:r>
        <w:rPr>
          <w:b/>
          <w:lang w:val="fr-CA"/>
        </w:rPr>
        <w:t xml:space="preserve"> </w:t>
      </w:r>
      <w:r>
        <w:rPr>
          <w:b/>
          <w:lang w:val="fr-FR"/>
        </w:rPr>
        <w:t>propos</w:t>
      </w:r>
      <w:r>
        <w:rPr>
          <w:b/>
          <w:lang w:val="fr-CA"/>
        </w:rPr>
        <w:t>é</w:t>
      </w:r>
      <w:r>
        <w:rPr>
          <w:b/>
          <w:lang w:val="fr-FR"/>
        </w:rPr>
        <w:t>s</w:t>
      </w:r>
      <w:r>
        <w:rPr>
          <w:b/>
          <w:lang w:val="fr-CA"/>
        </w:rPr>
        <w:t xml:space="preserve">. </w:t>
      </w:r>
    </w:p>
    <w:p w14:paraId="476ED8EB" w14:textId="77777777" w:rsidR="002B5AC6" w:rsidRDefault="002B5AC6" w:rsidP="002B5AC6">
      <w:pPr>
        <w:rPr>
          <w:b/>
          <w:lang w:val="fr-CA"/>
        </w:rPr>
      </w:pPr>
    </w:p>
    <w:p w14:paraId="028486AB" w14:textId="77777777" w:rsidR="002B5AC6" w:rsidRDefault="002B5AC6" w:rsidP="002B5AC6">
      <w:pPr>
        <w:pBdr>
          <w:top w:val="single" w:sz="4" w:space="1" w:color="auto"/>
          <w:left w:val="single" w:sz="4" w:space="4" w:color="auto"/>
          <w:bottom w:val="single" w:sz="4" w:space="1" w:color="auto"/>
          <w:right w:val="single" w:sz="4" w:space="4" w:color="auto"/>
        </w:pBdr>
        <w:ind w:left="48"/>
        <w:jc w:val="both"/>
        <w:rPr>
          <w:bCs/>
          <w:lang w:val="fr-FR"/>
        </w:rPr>
      </w:pPr>
      <w:r>
        <w:rPr>
          <w:lang w:val="fr-FR"/>
        </w:rPr>
        <w:t xml:space="preserve">a) pénalité   b) achat </w:t>
      </w:r>
      <w:r>
        <w:rPr>
          <w:lang w:val="fr-CA"/>
        </w:rPr>
        <w:t>c)</w:t>
      </w:r>
      <w:r>
        <w:rPr>
          <w:lang w:val="fr-FR"/>
        </w:rPr>
        <w:t xml:space="preserve"> application d) propriétaires e)</w:t>
      </w:r>
      <w:r>
        <w:rPr>
          <w:b/>
          <w:lang w:val="fr-FR"/>
        </w:rPr>
        <w:t xml:space="preserve"> </w:t>
      </w:r>
      <w:r>
        <w:rPr>
          <w:lang w:val="fr-FR"/>
        </w:rPr>
        <w:t>indemnité f)</w:t>
      </w:r>
      <w:r>
        <w:rPr>
          <w:b/>
          <w:lang w:val="fr-FR"/>
        </w:rPr>
        <w:t xml:space="preserve"> </w:t>
      </w:r>
      <w:r>
        <w:rPr>
          <w:lang w:val="fr-FR"/>
        </w:rPr>
        <w:t>prêt g)</w:t>
      </w:r>
      <w:r>
        <w:rPr>
          <w:b/>
          <w:lang w:val="fr-FR"/>
        </w:rPr>
        <w:t xml:space="preserve"> </w:t>
      </w:r>
      <w:r>
        <w:rPr>
          <w:lang w:val="fr-FR"/>
        </w:rPr>
        <w:t xml:space="preserve">promesse h) </w:t>
      </w:r>
      <w:r>
        <w:rPr>
          <w:bCs/>
          <w:lang w:val="fr-FR"/>
        </w:rPr>
        <w:t xml:space="preserve">total </w:t>
      </w:r>
      <w:r>
        <w:rPr>
          <w:lang w:val="fr-FR"/>
        </w:rPr>
        <w:t>i)</w:t>
      </w:r>
      <w:r>
        <w:rPr>
          <w:b/>
          <w:lang w:val="fr-FR"/>
        </w:rPr>
        <w:t xml:space="preserve"> </w:t>
      </w:r>
      <w:r>
        <w:rPr>
          <w:lang w:val="fr-FR"/>
        </w:rPr>
        <w:t>vente j)</w:t>
      </w:r>
      <w:r>
        <w:rPr>
          <w:b/>
          <w:lang w:val="fr-FR"/>
        </w:rPr>
        <w:t xml:space="preserve"> </w:t>
      </w:r>
      <w:r>
        <w:rPr>
          <w:lang w:val="fr-FR"/>
        </w:rPr>
        <w:t>locataire k)</w:t>
      </w:r>
      <w:r>
        <w:rPr>
          <w:color w:val="000000" w:themeColor="text1"/>
          <w:kern w:val="1"/>
          <w:lang w:val="fr-FR" w:eastAsia="ar-SA"/>
        </w:rPr>
        <w:t xml:space="preserve"> </w:t>
      </w:r>
      <w:r>
        <w:rPr>
          <w:lang w:val="fr-FR"/>
        </w:rPr>
        <w:t>résilié l) préalable m) remboursement n) restitution o) appartiendra p) report</w:t>
      </w:r>
    </w:p>
    <w:p w14:paraId="312EF2B0" w14:textId="77777777" w:rsidR="002B5AC6" w:rsidRDefault="002B5AC6" w:rsidP="002B5AC6">
      <w:pPr>
        <w:pStyle w:val="ae"/>
        <w:spacing w:before="0" w:beforeAutospacing="0" w:after="0"/>
        <w:jc w:val="both"/>
        <w:rPr>
          <w:bCs/>
          <w:lang w:val="fr-FR"/>
        </w:rPr>
      </w:pPr>
    </w:p>
    <w:p w14:paraId="712115FD" w14:textId="77777777" w:rsidR="002B5AC6" w:rsidRDefault="002B5AC6" w:rsidP="002B5AC6">
      <w:pPr>
        <w:pStyle w:val="ae"/>
        <w:spacing w:before="0" w:beforeAutospacing="0" w:after="0"/>
        <w:jc w:val="both"/>
        <w:rPr>
          <w:b/>
          <w:i/>
          <w:lang w:val="fr-FR"/>
        </w:rPr>
      </w:pPr>
      <w:r>
        <w:rPr>
          <w:bCs/>
          <w:lang w:val="fr-FR"/>
        </w:rPr>
        <w:t>Appelé aussi location avec (1)______de vente, ou bail avec option  (2) d’</w:t>
      </w:r>
      <w:r>
        <w:rPr>
          <w:lang w:val="fr-FR"/>
        </w:rPr>
        <w:t>______, ou crédit bail, ou « leasing ». Elle est surtout utilisée pour la (3)_______de véhicules, et parfois pour d’autres biens. Pendant toute la période (4) d’____ du contrat, vous n’êtes que (5)______ du bien, même si avez les charges des (6)______. Une offre (7)_____ doit vous être remise et doit comporter les mentions obligatoires de tout (8)____ à la consommation. Vous pouvez effectuer (9) le____ anticipé, sans indemnité partiel ou (10)____de votre crédit, si votre contrat de location-vente prévoit que le bien vous (11)_____finalement. Si le bien est détruit : Le contrat doit être (12)____par antici</w:t>
      </w:r>
      <w:r>
        <w:rPr>
          <w:lang w:val="fr-CA"/>
        </w:rPr>
        <w:t>p</w:t>
      </w:r>
      <w:r>
        <w:rPr>
          <w:lang w:val="fr-FR"/>
        </w:rPr>
        <w:t>ation et une (13)____ vous sera appliquée.Si vous ne pouvez plus payer le loyer,vous pouvez demander un (14)____ d’échéance à l’organisme de crédit. S’il est accepté, l’organisme de crédit peut vous demander une (15)______égale à 4% des sommes reportées. S’il est refusé, il peut demander la (16)____du bien, le paiement des loyers échus et non réglés, et une indemnité de résiliation (8 % du montant du capital restant dû).</w:t>
      </w:r>
    </w:p>
    <w:p w14:paraId="1D5589C4" w14:textId="77777777" w:rsidR="002B5AC6" w:rsidRDefault="002B5AC6" w:rsidP="002B5AC6">
      <w:pPr>
        <w:ind w:right="283"/>
        <w:rPr>
          <w:b/>
          <w:bCs/>
          <w:lang w:val="fr-CA"/>
        </w:rPr>
      </w:pPr>
      <w:r>
        <w:rPr>
          <w:b/>
          <w:bCs/>
          <w:lang w:val="fr-CA"/>
        </w:rPr>
        <w:t>2.Mettez les verbes aux temps convenables.</w:t>
      </w:r>
    </w:p>
    <w:p w14:paraId="7592EB9B" w14:textId="77777777" w:rsidR="002B5AC6" w:rsidRDefault="002B5AC6" w:rsidP="002B5AC6">
      <w:pPr>
        <w:ind w:right="283"/>
        <w:jc w:val="both"/>
        <w:rPr>
          <w:rFonts w:eastAsia="Calibri"/>
          <w:lang w:val="fr-CA"/>
        </w:rPr>
      </w:pPr>
      <w:r>
        <w:rPr>
          <w:rFonts w:eastAsia="Calibri"/>
          <w:lang w:val="fr-CA"/>
        </w:rPr>
        <w:t xml:space="preserve">Marie nous a dit qu'elle ne </w:t>
      </w:r>
      <w:r>
        <w:rPr>
          <w:lang w:val="fr-CA"/>
        </w:rPr>
        <w:t xml:space="preserve">(17) </w:t>
      </w:r>
      <w:r>
        <w:rPr>
          <w:rFonts w:eastAsia="Calibri"/>
          <w:lang w:val="fr-CA"/>
        </w:rPr>
        <w:t xml:space="preserve">(répondre) ___pas à notre lettre parce qu'elle </w:t>
      </w:r>
      <w:r>
        <w:rPr>
          <w:lang w:val="fr-CA"/>
        </w:rPr>
        <w:t xml:space="preserve">(18) </w:t>
      </w:r>
      <w:r>
        <w:rPr>
          <w:rFonts w:eastAsia="Calibri"/>
          <w:lang w:val="fr-CA"/>
        </w:rPr>
        <w:t xml:space="preserve">(perdre)____notre adresse. Ils ont dit qu'ils ne </w:t>
      </w:r>
      <w:r>
        <w:rPr>
          <w:lang w:val="fr-CA"/>
        </w:rPr>
        <w:t xml:space="preserve">(19) </w:t>
      </w:r>
      <w:r>
        <w:rPr>
          <w:rFonts w:eastAsia="Calibri"/>
          <w:lang w:val="fr-CA"/>
        </w:rPr>
        <w:t xml:space="preserve">(connaître)___ pas cet homme, qu'ils ne lui </w:t>
      </w:r>
      <w:r>
        <w:rPr>
          <w:lang w:val="fr-CA"/>
        </w:rPr>
        <w:t xml:space="preserve">(20) </w:t>
      </w:r>
      <w:r>
        <w:rPr>
          <w:rFonts w:eastAsia="Calibri"/>
          <w:lang w:val="fr-CA"/>
        </w:rPr>
        <w:t>(parler)____ jamais</w:t>
      </w:r>
      <w:r>
        <w:rPr>
          <w:lang w:val="fr-CA"/>
        </w:rPr>
        <w:t>.</w:t>
      </w:r>
      <w:r>
        <w:rPr>
          <w:rFonts w:eastAsia="Calibri"/>
          <w:lang w:val="fr-CA"/>
        </w:rPr>
        <w:t xml:space="preserve"> Elle a raconté à </w:t>
      </w:r>
      <w:r>
        <w:rPr>
          <w:lang w:val="fr-CA"/>
        </w:rPr>
        <w:t>Hélène</w:t>
      </w:r>
      <w:r>
        <w:rPr>
          <w:rFonts w:eastAsia="Calibri"/>
          <w:lang w:val="fr-CA"/>
        </w:rPr>
        <w:t xml:space="preserve"> </w:t>
      </w:r>
      <w:r>
        <w:rPr>
          <w:lang w:val="fr-CA"/>
        </w:rPr>
        <w:t xml:space="preserve"> que </w:t>
      </w:r>
      <w:r>
        <w:rPr>
          <w:rFonts w:eastAsia="Calibri"/>
          <w:lang w:val="fr-CA"/>
        </w:rPr>
        <w:t xml:space="preserve">Paris lui </w:t>
      </w:r>
      <w:r>
        <w:rPr>
          <w:lang w:val="fr-CA"/>
        </w:rPr>
        <w:t xml:space="preserve">(21) </w:t>
      </w:r>
      <w:r>
        <w:rPr>
          <w:rFonts w:eastAsia="Calibri"/>
          <w:lang w:val="fr-CA"/>
        </w:rPr>
        <w:t>(plaire)___ beaucoup</w:t>
      </w:r>
      <w:r>
        <w:rPr>
          <w:lang w:val="fr-CA"/>
        </w:rPr>
        <w:t>.</w:t>
      </w:r>
      <w:r>
        <w:rPr>
          <w:rFonts w:eastAsia="Calibri"/>
          <w:lang w:val="fr-CA"/>
        </w:rPr>
        <w:t xml:space="preserve"> </w:t>
      </w:r>
    </w:p>
    <w:p w14:paraId="20659D7C" w14:textId="77777777" w:rsidR="002B5AC6" w:rsidRDefault="002B5AC6" w:rsidP="002B5AC6">
      <w:pPr>
        <w:ind w:right="283"/>
        <w:jc w:val="both"/>
        <w:rPr>
          <w:rFonts w:eastAsia="Calibri"/>
          <w:lang w:val="fr-CA"/>
        </w:rPr>
      </w:pPr>
    </w:p>
    <w:p w14:paraId="75576168" w14:textId="77777777" w:rsidR="002B5AC6" w:rsidRPr="00AC08FC" w:rsidRDefault="002B5AC6" w:rsidP="002B5AC6">
      <w:pPr>
        <w:ind w:right="283"/>
        <w:jc w:val="both"/>
        <w:rPr>
          <w:b/>
          <w:bCs/>
          <w:lang w:val="en-US"/>
        </w:rPr>
      </w:pPr>
      <w:r>
        <w:rPr>
          <w:b/>
          <w:bCs/>
          <w:lang w:val="fr-CA"/>
        </w:rPr>
        <w:t>3.</w:t>
      </w:r>
      <w:r w:rsidRPr="00AC08FC">
        <w:rPr>
          <w:b/>
          <w:bCs/>
          <w:lang w:val="en-US"/>
        </w:rPr>
        <w:t>Choisissez  la bonne variante.</w:t>
      </w:r>
    </w:p>
    <w:p w14:paraId="3440B7EF" w14:textId="77777777" w:rsidR="002B5AC6" w:rsidRPr="00AC08FC" w:rsidRDefault="002B5AC6" w:rsidP="002B5AC6">
      <w:pPr>
        <w:ind w:right="283"/>
        <w:jc w:val="both"/>
        <w:rPr>
          <w:lang w:val="en-US" w:eastAsia="es-ES"/>
        </w:rPr>
      </w:pPr>
      <w:r w:rsidRPr="00AC08FC">
        <w:rPr>
          <w:lang w:val="en-US"/>
        </w:rPr>
        <w:t>(</w:t>
      </w:r>
      <w:r>
        <w:rPr>
          <w:lang w:val="fr-CA"/>
        </w:rPr>
        <w:t>22</w:t>
      </w:r>
      <w:r w:rsidRPr="00AC08FC">
        <w:rPr>
          <w:lang w:val="en-US"/>
        </w:rPr>
        <w:t xml:space="preserve">) </w:t>
      </w:r>
      <w:r w:rsidRPr="00AC08FC">
        <w:rPr>
          <w:lang w:val="en-US" w:eastAsia="es-ES"/>
        </w:rPr>
        <w:t xml:space="preserve">Dans la rue, tu tomberas sur un restaurant italien en face </w:t>
      </w:r>
      <w:r w:rsidRPr="00AC08FC">
        <w:rPr>
          <w:i/>
          <w:iCs/>
          <w:lang w:val="en-US" w:eastAsia="es-ES"/>
        </w:rPr>
        <w:t>dont/duquel/lequel</w:t>
      </w:r>
      <w:r w:rsidRPr="00AC08FC">
        <w:rPr>
          <w:lang w:val="en-US" w:eastAsia="es-ES"/>
        </w:rPr>
        <w:t xml:space="preserve"> se trouve le marchand de journaux.</w:t>
      </w:r>
    </w:p>
    <w:p w14:paraId="31DD2E0E" w14:textId="77777777" w:rsidR="002B5AC6" w:rsidRPr="00AC08FC" w:rsidRDefault="002B5AC6" w:rsidP="002B5AC6">
      <w:pPr>
        <w:ind w:right="283"/>
        <w:jc w:val="both"/>
        <w:rPr>
          <w:lang w:val="en-US"/>
        </w:rPr>
      </w:pPr>
      <w:r w:rsidRPr="00AC08FC">
        <w:rPr>
          <w:lang w:val="en-US"/>
        </w:rPr>
        <w:t>(</w:t>
      </w:r>
      <w:r>
        <w:rPr>
          <w:lang w:val="fr-CA"/>
        </w:rPr>
        <w:t>23</w:t>
      </w:r>
      <w:r w:rsidRPr="00AC08FC">
        <w:rPr>
          <w:lang w:val="en-US"/>
        </w:rPr>
        <w:t xml:space="preserve">) </w:t>
      </w:r>
      <w:r w:rsidRPr="00AC08FC">
        <w:rPr>
          <w:lang w:val="en-US" w:eastAsia="es-ES"/>
        </w:rPr>
        <w:t xml:space="preserve">L’artiste peintre n’a pas pu finir le tableau pour </w:t>
      </w:r>
      <w:r w:rsidRPr="00AC08FC">
        <w:rPr>
          <w:i/>
          <w:iCs/>
          <w:lang w:val="en-US" w:eastAsia="es-ES"/>
        </w:rPr>
        <w:t>dont/duquel/lequel</w:t>
      </w:r>
      <w:r w:rsidRPr="00AC08FC">
        <w:rPr>
          <w:lang w:val="en-US" w:eastAsia="es-ES"/>
        </w:rPr>
        <w:t xml:space="preserve"> il avait pourtant était payé.</w:t>
      </w:r>
    </w:p>
    <w:p w14:paraId="0D3CADF3" w14:textId="77777777" w:rsidR="002B5AC6" w:rsidRPr="002B5AC6" w:rsidRDefault="002B5AC6" w:rsidP="002B5AC6">
      <w:pPr>
        <w:ind w:right="283"/>
        <w:jc w:val="both"/>
        <w:rPr>
          <w:lang w:val="en-US" w:eastAsia="es-ES"/>
        </w:rPr>
      </w:pPr>
      <w:r w:rsidRPr="00AC08FC">
        <w:rPr>
          <w:lang w:val="en-US"/>
        </w:rPr>
        <w:t>(</w:t>
      </w:r>
      <w:r>
        <w:rPr>
          <w:lang w:val="fr-CA"/>
        </w:rPr>
        <w:t>24</w:t>
      </w:r>
      <w:r w:rsidRPr="00AC08FC">
        <w:rPr>
          <w:lang w:val="en-US"/>
        </w:rPr>
        <w:t xml:space="preserve">) </w:t>
      </w:r>
      <w:r w:rsidRPr="00AC08FC">
        <w:rPr>
          <w:lang w:val="en-US" w:eastAsia="es-ES"/>
        </w:rPr>
        <w:t xml:space="preserve">Voici une photo de mon grand-père </w:t>
      </w:r>
      <w:r w:rsidRPr="00AC08FC">
        <w:rPr>
          <w:i/>
          <w:iCs/>
          <w:lang w:val="en-US" w:eastAsia="es-ES"/>
        </w:rPr>
        <w:t>dont/duquel/lequel</w:t>
      </w:r>
      <w:r w:rsidRPr="00AC08FC">
        <w:rPr>
          <w:lang w:val="en-US" w:eastAsia="es-ES"/>
        </w:rPr>
        <w:t xml:space="preserve"> j’ai hérité le violon.</w:t>
      </w:r>
      <w:r w:rsidRPr="00AC08FC">
        <w:rPr>
          <w:lang w:val="en-US"/>
        </w:rPr>
        <w:br/>
      </w:r>
      <w:r w:rsidRPr="002B5AC6">
        <w:rPr>
          <w:lang w:val="en-US"/>
        </w:rPr>
        <w:t>(</w:t>
      </w:r>
      <w:r>
        <w:rPr>
          <w:lang w:val="fr-CA"/>
        </w:rPr>
        <w:t>25</w:t>
      </w:r>
      <w:r w:rsidRPr="002B5AC6">
        <w:rPr>
          <w:lang w:val="en-US"/>
        </w:rPr>
        <w:t xml:space="preserve">) </w:t>
      </w:r>
      <w:r w:rsidRPr="002B5AC6">
        <w:rPr>
          <w:lang w:val="en-US" w:eastAsia="es-ES"/>
        </w:rPr>
        <w:t xml:space="preserve">Il existe un joli parc près </w:t>
      </w:r>
      <w:r w:rsidRPr="002B5AC6">
        <w:rPr>
          <w:i/>
          <w:iCs/>
          <w:lang w:val="en-US" w:eastAsia="es-ES"/>
        </w:rPr>
        <w:t>dont/duquel/lequel</w:t>
      </w:r>
      <w:r w:rsidRPr="002B5AC6">
        <w:rPr>
          <w:lang w:val="en-US" w:eastAsia="es-ES"/>
        </w:rPr>
        <w:t xml:space="preserve"> j’aimerais bien louer un appartement.</w:t>
      </w:r>
    </w:p>
    <w:p w14:paraId="6BE9F51A" w14:textId="77777777" w:rsidR="002B5AC6" w:rsidRPr="00AC08FC" w:rsidRDefault="002B5AC6" w:rsidP="002B5AC6">
      <w:pPr>
        <w:ind w:right="283"/>
        <w:jc w:val="both"/>
        <w:rPr>
          <w:lang w:val="en-US"/>
        </w:rPr>
      </w:pPr>
      <w:r w:rsidRPr="00AC08FC">
        <w:rPr>
          <w:lang w:val="en-US"/>
        </w:rPr>
        <w:t>(</w:t>
      </w:r>
      <w:r>
        <w:rPr>
          <w:lang w:val="fr-CA"/>
        </w:rPr>
        <w:t>26</w:t>
      </w:r>
      <w:r w:rsidRPr="00AC08FC">
        <w:rPr>
          <w:lang w:val="en-US"/>
        </w:rPr>
        <w:t>) La fête</w:t>
      </w:r>
      <w:r w:rsidRPr="00AC08FC">
        <w:rPr>
          <w:i/>
          <w:iCs/>
          <w:lang w:val="en-US"/>
        </w:rPr>
        <w:t xml:space="preserve"> auquel/dont/à laquelle</w:t>
      </w:r>
      <w:r w:rsidRPr="00AC08FC">
        <w:rPr>
          <w:lang w:val="en-US"/>
        </w:rPr>
        <w:t xml:space="preserve"> je vous invite finira sûrement tard.</w:t>
      </w:r>
    </w:p>
    <w:p w14:paraId="096CDEA2" w14:textId="77777777" w:rsidR="002B5AC6" w:rsidRPr="00AC08FC" w:rsidRDefault="002B5AC6" w:rsidP="002B5AC6">
      <w:pPr>
        <w:ind w:right="283"/>
        <w:jc w:val="both"/>
        <w:rPr>
          <w:lang w:val="en-US"/>
        </w:rPr>
      </w:pPr>
      <w:r w:rsidRPr="00AC08FC">
        <w:rPr>
          <w:lang w:val="en-US"/>
        </w:rPr>
        <w:t>(</w:t>
      </w:r>
      <w:r>
        <w:rPr>
          <w:lang w:val="fr-CA"/>
        </w:rPr>
        <w:t>27</w:t>
      </w:r>
      <w:r w:rsidRPr="00AC08FC">
        <w:rPr>
          <w:lang w:val="en-US"/>
        </w:rPr>
        <w:t xml:space="preserve">) Jean Reno est un grand acteur </w:t>
      </w:r>
      <w:r w:rsidRPr="00AC08FC">
        <w:rPr>
          <w:i/>
          <w:iCs/>
          <w:lang w:val="en-US"/>
        </w:rPr>
        <w:t>qui/dont/que</w:t>
      </w:r>
      <w:r w:rsidRPr="00AC08FC">
        <w:rPr>
          <w:lang w:val="en-US"/>
        </w:rPr>
        <w:t xml:space="preserve"> tous les Français adorent.</w:t>
      </w:r>
    </w:p>
    <w:p w14:paraId="30A5ADD1" w14:textId="77777777" w:rsidR="002B5AC6" w:rsidRPr="00AC08FC" w:rsidRDefault="002B5AC6" w:rsidP="002B5AC6">
      <w:pPr>
        <w:ind w:right="283"/>
        <w:jc w:val="both"/>
        <w:rPr>
          <w:lang w:val="en-US" w:eastAsia="es-ES"/>
        </w:rPr>
      </w:pPr>
      <w:r w:rsidRPr="00AC08FC">
        <w:rPr>
          <w:lang w:val="en-US"/>
        </w:rPr>
        <w:lastRenderedPageBreak/>
        <w:t>(</w:t>
      </w:r>
      <w:r>
        <w:rPr>
          <w:lang w:val="fr-CA"/>
        </w:rPr>
        <w:t>28</w:t>
      </w:r>
      <w:r w:rsidRPr="00AC08FC">
        <w:rPr>
          <w:lang w:val="en-US"/>
        </w:rPr>
        <w:t xml:space="preserve">) </w:t>
      </w:r>
      <w:r w:rsidRPr="00AC08FC">
        <w:rPr>
          <w:lang w:val="en-US" w:eastAsia="es-ES"/>
        </w:rPr>
        <w:t xml:space="preserve">Je lis le livre </w:t>
      </w:r>
      <w:r w:rsidRPr="00AC08FC">
        <w:rPr>
          <w:i/>
          <w:iCs/>
          <w:lang w:val="en-US" w:eastAsia="es-ES"/>
        </w:rPr>
        <w:t>dont/que/lequel</w:t>
      </w:r>
      <w:r w:rsidRPr="00AC08FC">
        <w:rPr>
          <w:lang w:val="en-US" w:eastAsia="es-ES"/>
        </w:rPr>
        <w:t xml:space="preserve"> tu m’as offert.</w:t>
      </w:r>
    </w:p>
    <w:p w14:paraId="5F09F0E8" w14:textId="77777777" w:rsidR="002B5AC6" w:rsidRPr="00AC08FC" w:rsidRDefault="002B5AC6" w:rsidP="002B5AC6">
      <w:pPr>
        <w:ind w:right="283"/>
        <w:jc w:val="both"/>
        <w:rPr>
          <w:lang w:val="en-US" w:eastAsia="es-ES"/>
        </w:rPr>
      </w:pPr>
      <w:r w:rsidRPr="00AC08FC">
        <w:rPr>
          <w:lang w:val="en-US"/>
        </w:rPr>
        <w:t>(</w:t>
      </w:r>
      <w:r>
        <w:rPr>
          <w:lang w:val="fr-CA"/>
        </w:rPr>
        <w:t>29</w:t>
      </w:r>
      <w:r w:rsidRPr="00AC08FC">
        <w:rPr>
          <w:lang w:val="en-US"/>
        </w:rPr>
        <w:t xml:space="preserve">) </w:t>
      </w:r>
      <w:r w:rsidRPr="00AC08FC">
        <w:rPr>
          <w:lang w:val="en-US" w:eastAsia="es-ES"/>
        </w:rPr>
        <w:t xml:space="preserve">C’est un voyage </w:t>
      </w:r>
      <w:r w:rsidRPr="00AC08FC">
        <w:rPr>
          <w:i/>
          <w:iCs/>
          <w:lang w:val="en-US" w:eastAsia="es-ES"/>
        </w:rPr>
        <w:t>qui/que/dont</w:t>
      </w:r>
      <w:r w:rsidRPr="00AC08FC">
        <w:rPr>
          <w:lang w:val="en-US" w:eastAsia="es-ES"/>
        </w:rPr>
        <w:t xml:space="preserve"> je rêve de faire.</w:t>
      </w:r>
    </w:p>
    <w:p w14:paraId="1B6BE726" w14:textId="77777777" w:rsidR="002B5AC6" w:rsidRPr="00AC08FC" w:rsidRDefault="002B5AC6" w:rsidP="002B5AC6">
      <w:pPr>
        <w:ind w:right="283"/>
        <w:jc w:val="both"/>
        <w:rPr>
          <w:lang w:val="en-US"/>
        </w:rPr>
      </w:pPr>
      <w:r w:rsidRPr="00AC08FC">
        <w:rPr>
          <w:lang w:val="en-US"/>
        </w:rPr>
        <w:t>(3</w:t>
      </w:r>
      <w:r>
        <w:rPr>
          <w:lang w:val="fr-CA"/>
        </w:rPr>
        <w:t>0</w:t>
      </w:r>
      <w:r w:rsidRPr="00AC08FC">
        <w:rPr>
          <w:lang w:val="en-US"/>
        </w:rPr>
        <w:t>)Voici un résultat</w:t>
      </w:r>
      <w:r w:rsidRPr="00AC08FC">
        <w:rPr>
          <w:i/>
          <w:iCs/>
          <w:lang w:val="en-US"/>
        </w:rPr>
        <w:t xml:space="preserve"> qui/que/dont</w:t>
      </w:r>
      <w:r w:rsidRPr="00AC08FC">
        <w:rPr>
          <w:lang w:val="en-US"/>
        </w:rPr>
        <w:t xml:space="preserve"> vous pouvez être content.</w:t>
      </w:r>
    </w:p>
    <w:p w14:paraId="158F61BE" w14:textId="77777777" w:rsidR="002B5AC6" w:rsidRPr="00AC08FC" w:rsidRDefault="002B5AC6" w:rsidP="002B5AC6">
      <w:pPr>
        <w:ind w:right="283"/>
        <w:jc w:val="both"/>
        <w:rPr>
          <w:lang w:val="en-US"/>
        </w:rPr>
      </w:pPr>
      <w:r w:rsidRPr="00AC08FC">
        <w:rPr>
          <w:lang w:val="en-US"/>
        </w:rPr>
        <w:t>(</w:t>
      </w:r>
      <w:r>
        <w:rPr>
          <w:lang w:val="fr-CA"/>
        </w:rPr>
        <w:t>31</w:t>
      </w:r>
      <w:r w:rsidRPr="00AC08FC">
        <w:rPr>
          <w:lang w:val="en-US"/>
        </w:rPr>
        <w:t>) Dis-moi</w:t>
      </w:r>
      <w:r w:rsidRPr="00AC08FC">
        <w:rPr>
          <w:i/>
          <w:iCs/>
          <w:lang w:val="en-US"/>
        </w:rPr>
        <w:t xml:space="preserve"> ce qui/ce que/ce dont</w:t>
      </w:r>
      <w:r w:rsidRPr="00AC08FC">
        <w:rPr>
          <w:lang w:val="en-US"/>
        </w:rPr>
        <w:t xml:space="preserve"> tu as envie!</w:t>
      </w:r>
    </w:p>
    <w:p w14:paraId="38A56DB2" w14:textId="77777777" w:rsidR="002B5AC6" w:rsidRDefault="002B5AC6" w:rsidP="002B5AC6">
      <w:pPr>
        <w:ind w:right="283"/>
        <w:jc w:val="both"/>
        <w:rPr>
          <w:lang w:val="fr-CA"/>
        </w:rPr>
      </w:pPr>
      <w:r>
        <w:rPr>
          <w:lang w:val="fr-CA"/>
        </w:rPr>
        <w:t xml:space="preserve">(32) </w:t>
      </w:r>
      <w:r>
        <w:rPr>
          <w:lang w:val="fr-CA" w:eastAsia="it-IT"/>
        </w:rPr>
        <w:t xml:space="preserve">Dernière étape ou phase indésirable du cycle de vie, au cours </w:t>
      </w:r>
      <w:r w:rsidRPr="00AC08FC">
        <w:rPr>
          <w:i/>
          <w:iCs/>
          <w:lang w:val="en-US" w:eastAsia="es-ES"/>
        </w:rPr>
        <w:t>dont/duquel</w:t>
      </w:r>
      <w:r>
        <w:rPr>
          <w:i/>
          <w:iCs/>
          <w:lang w:val="fr-CA" w:eastAsia="it-IT"/>
        </w:rPr>
        <w:t>de/laquelle</w:t>
      </w:r>
      <w:r>
        <w:rPr>
          <w:lang w:val="fr-CA" w:eastAsia="it-IT"/>
        </w:rPr>
        <w:t xml:space="preserve"> le produit est oublié ou dépassé, réduisant dangereusement ses ventes.</w:t>
      </w:r>
    </w:p>
    <w:p w14:paraId="3D6E1DEE" w14:textId="77777777" w:rsidR="002B5AC6" w:rsidRPr="00AC08FC" w:rsidRDefault="002B5AC6" w:rsidP="002B5AC6">
      <w:pPr>
        <w:ind w:right="283"/>
        <w:jc w:val="both"/>
        <w:rPr>
          <w:lang w:val="en-US"/>
        </w:rPr>
      </w:pPr>
    </w:p>
    <w:p w14:paraId="5905D674" w14:textId="77777777" w:rsidR="002B5AC6" w:rsidRDefault="002B5AC6" w:rsidP="002B5AC6">
      <w:pPr>
        <w:pStyle w:val="ae"/>
        <w:shd w:val="clear" w:color="auto" w:fill="FFFFFF"/>
        <w:spacing w:before="0" w:beforeAutospacing="0" w:after="0" w:afterAutospacing="0" w:line="276" w:lineRule="auto"/>
        <w:rPr>
          <w:b/>
          <w:iCs/>
          <w:shd w:val="clear" w:color="auto" w:fill="FFFFFF"/>
          <w:lang w:val="fr-CA"/>
        </w:rPr>
      </w:pPr>
      <w:r>
        <w:rPr>
          <w:b/>
          <w:iCs/>
          <w:shd w:val="clear" w:color="auto" w:fill="FFFFFF"/>
          <w:lang w:val="fr-CA"/>
        </w:rPr>
        <w:t xml:space="preserve">4.Associez chaque mot à sa définition. </w:t>
      </w:r>
      <w:r>
        <w:rPr>
          <w:b/>
          <w:iCs/>
          <w:shd w:val="clear" w:color="auto" w:fill="FFFFFF"/>
          <w:lang w:val="fr-FR"/>
        </w:rPr>
        <w:t xml:space="preserve">Attention ! </w:t>
      </w:r>
      <w:r>
        <w:rPr>
          <w:b/>
          <w:iCs/>
          <w:shd w:val="clear" w:color="auto" w:fill="FFFFFF"/>
          <w:lang w:val="fr-CA"/>
        </w:rPr>
        <w:t>Il y a 8 mots pour 10 définitions.</w:t>
      </w:r>
    </w:p>
    <w:tbl>
      <w:tblPr>
        <w:tblStyle w:val="TableNormal1"/>
        <w:tblW w:w="10065" w:type="dxa"/>
        <w:tblInd w:w="-13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68"/>
        <w:gridCol w:w="2268"/>
        <w:gridCol w:w="567"/>
        <w:gridCol w:w="6662"/>
      </w:tblGrid>
      <w:tr w:rsidR="002B5AC6" w:rsidRPr="005065FC" w14:paraId="0E1B92CD"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53574344" w14:textId="77777777" w:rsidR="002B5AC6" w:rsidRDefault="002B5AC6" w:rsidP="00206E7B">
            <w:pPr>
              <w:rPr>
                <w:rFonts w:eastAsia="Calibri"/>
                <w:u w:color="000000"/>
                <w:lang w:val="fr-CA" w:eastAsia="it-IT"/>
              </w:rPr>
            </w:pPr>
            <w:r>
              <w:rPr>
                <w:rFonts w:eastAsia="Calibri"/>
                <w:u w:color="000000"/>
                <w:lang w:val="fr-CA" w:eastAsia="it-IT"/>
              </w:rPr>
              <w:t xml:space="preserve"> (33)</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BC5E65" w14:textId="77777777" w:rsidR="002B5AC6" w:rsidRDefault="002B5AC6" w:rsidP="00206E7B">
            <w:pPr>
              <w:rPr>
                <w:rFonts w:eastAsia="Arial Unicode MS"/>
                <w:lang w:val="fr-CA" w:eastAsia="it-IT"/>
              </w:rPr>
            </w:pPr>
            <w:r>
              <w:rPr>
                <w:rFonts w:eastAsia="Arial Unicode MS"/>
                <w:bCs/>
                <w:lang w:val="fr-CA" w:eastAsia="it-IT"/>
              </w:rPr>
              <w:t>Grève perlée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367E289A" w14:textId="77777777" w:rsidR="002B5AC6" w:rsidRDefault="002B5AC6" w:rsidP="00206E7B">
            <w:pPr>
              <w:rPr>
                <w:rFonts w:eastAsia="Calibri"/>
                <w:u w:color="000000"/>
                <w:lang w:val="fr-CA" w:eastAsia="it-IT"/>
              </w:rPr>
            </w:pPr>
            <w:r>
              <w:rPr>
                <w:rFonts w:eastAsia="Calibri"/>
                <w:u w:color="000000"/>
                <w:lang w:val="fr-CA" w:eastAsia="it-IT"/>
              </w:rPr>
              <w:t>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E8629B" w14:textId="77777777" w:rsidR="002B5AC6" w:rsidRDefault="002B5AC6" w:rsidP="00206E7B">
            <w:pPr>
              <w:rPr>
                <w:rFonts w:eastAsia="Arial Unicode MS"/>
                <w:lang w:val="fr-CA" w:eastAsia="it-IT"/>
              </w:rPr>
            </w:pPr>
            <w:r>
              <w:rPr>
                <w:rFonts w:eastAsia="Arial Unicode MS"/>
                <w:lang w:val="fr-CA" w:eastAsia="it-IT"/>
              </w:rPr>
              <w:t>une grève au cours de laquelle les grévistes occupent et bloquent les lieux de travail</w:t>
            </w:r>
          </w:p>
        </w:tc>
      </w:tr>
      <w:tr w:rsidR="002B5AC6" w:rsidRPr="005065FC" w14:paraId="0AE6B156" w14:textId="77777777" w:rsidTr="00206E7B">
        <w:trPr>
          <w:trHeight w:val="348"/>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52DB88AE" w14:textId="77777777" w:rsidR="002B5AC6" w:rsidRDefault="002B5AC6" w:rsidP="00206E7B">
            <w:pPr>
              <w:rPr>
                <w:rFonts w:eastAsia="Calibri"/>
                <w:u w:color="000000"/>
                <w:lang w:val="it-IT" w:eastAsia="it-IT"/>
              </w:rPr>
            </w:pPr>
            <w:r>
              <w:rPr>
                <w:rFonts w:eastAsia="Calibri"/>
                <w:u w:color="000000"/>
                <w:lang w:val="it-IT" w:eastAsia="it-IT"/>
              </w:rPr>
              <w:t>(</w:t>
            </w:r>
            <w:r>
              <w:rPr>
                <w:rFonts w:eastAsia="Calibri"/>
                <w:u w:color="000000"/>
                <w:lang w:val="fr-CA" w:eastAsia="it-IT"/>
              </w:rPr>
              <w:t>34</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175C9E" w14:textId="77777777" w:rsidR="002B5AC6" w:rsidRDefault="002B5AC6" w:rsidP="00206E7B">
            <w:pPr>
              <w:rPr>
                <w:rFonts w:eastAsia="Arial Unicode MS"/>
                <w:lang w:val="es-ES" w:eastAsia="it-IT"/>
              </w:rPr>
            </w:pPr>
            <w:r>
              <w:rPr>
                <w:rFonts w:eastAsia="Arial Unicode MS"/>
                <w:bCs/>
                <w:lang w:val="fr-CA" w:eastAsia="it-IT"/>
              </w:rPr>
              <w:t xml:space="preserve"> Grève générale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5A48F855" w14:textId="77777777" w:rsidR="002B5AC6" w:rsidRDefault="002B5AC6" w:rsidP="00206E7B">
            <w:pPr>
              <w:rPr>
                <w:rFonts w:eastAsia="Calibri"/>
                <w:u w:color="000000"/>
                <w:lang w:val="es-ES" w:eastAsia="it-IT"/>
              </w:rPr>
            </w:pPr>
            <w:r>
              <w:rPr>
                <w:rFonts w:eastAsia="Calibri"/>
                <w:u w:color="000000"/>
                <w:lang w:val="es-ES" w:eastAsia="it-IT"/>
              </w:rPr>
              <w:t>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6BB40A" w14:textId="77777777" w:rsidR="002B5AC6" w:rsidRDefault="002B5AC6" w:rsidP="00206E7B">
            <w:pPr>
              <w:rPr>
                <w:rFonts w:eastAsia="Arial Unicode MS"/>
                <w:lang w:val="fr-CA" w:eastAsia="it-IT"/>
              </w:rPr>
            </w:pPr>
            <w:r w:rsidRPr="00AC08FC">
              <w:rPr>
                <w:rFonts w:eastAsia="Arial Unicode MS"/>
                <w:lang w:val="en-US" w:eastAsia="it-IT"/>
              </w:rPr>
              <w:t>une grève qui a</w:t>
            </w:r>
            <w:r>
              <w:rPr>
                <w:rFonts w:eastAsia="Arial Unicode MS"/>
                <w:lang w:eastAsia="it-IT"/>
              </w:rPr>
              <w:t>ﬀ</w:t>
            </w:r>
            <w:r w:rsidRPr="00AC08FC">
              <w:rPr>
                <w:rFonts w:eastAsia="Arial Unicode MS"/>
                <w:lang w:val="en-US" w:eastAsia="it-IT"/>
              </w:rPr>
              <w:t>ecte successivement les di</w:t>
            </w:r>
            <w:r>
              <w:rPr>
                <w:rFonts w:eastAsia="Arial Unicode MS"/>
                <w:lang w:eastAsia="it-IT"/>
              </w:rPr>
              <w:t>ﬀ</w:t>
            </w:r>
            <w:r w:rsidRPr="00AC08FC">
              <w:rPr>
                <w:rFonts w:eastAsia="Arial Unicode MS"/>
                <w:lang w:val="en-US" w:eastAsia="it-IT"/>
              </w:rPr>
              <w:t>érents ateliers d’une usine ou services d’une entreprise de telle sorte que les e</w:t>
            </w:r>
            <w:r>
              <w:rPr>
                <w:rFonts w:eastAsia="Arial Unicode MS"/>
                <w:lang w:eastAsia="it-IT"/>
              </w:rPr>
              <w:t>ﬀ</w:t>
            </w:r>
            <w:r w:rsidRPr="00AC08FC">
              <w:rPr>
                <w:rFonts w:eastAsia="Arial Unicode MS"/>
                <w:lang w:val="en-US" w:eastAsia="it-IT"/>
              </w:rPr>
              <w:t>ectifs ne soient jamais au complet et que les pertes de salaire ne soient pas trop importantes</w:t>
            </w:r>
          </w:p>
        </w:tc>
      </w:tr>
      <w:tr w:rsidR="002B5AC6" w:rsidRPr="005065FC" w14:paraId="18A5E32F" w14:textId="77777777" w:rsidTr="00206E7B">
        <w:trPr>
          <w:trHeight w:val="411"/>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4F2DF194" w14:textId="77777777" w:rsidR="002B5AC6" w:rsidRDefault="002B5AC6" w:rsidP="00206E7B">
            <w:pPr>
              <w:rPr>
                <w:rFonts w:eastAsia="Calibri"/>
                <w:u w:color="000000"/>
                <w:lang w:val="it-IT" w:eastAsia="it-IT"/>
              </w:rPr>
            </w:pPr>
            <w:r>
              <w:rPr>
                <w:rFonts w:eastAsia="Calibri"/>
                <w:u w:color="000000"/>
                <w:lang w:val="it-IT" w:eastAsia="it-IT"/>
              </w:rPr>
              <w:t>(</w:t>
            </w:r>
            <w:r>
              <w:rPr>
                <w:rFonts w:eastAsia="Calibri"/>
                <w:u w:color="000000"/>
                <w:lang w:val="fr-CA" w:eastAsia="it-IT"/>
              </w:rPr>
              <w:t>35</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99A397" w14:textId="77777777" w:rsidR="002B5AC6" w:rsidRDefault="002B5AC6" w:rsidP="00206E7B">
            <w:pPr>
              <w:rPr>
                <w:rFonts w:eastAsia="Arial Unicode MS"/>
                <w:lang w:val="it-IT" w:eastAsia="it-IT"/>
              </w:rPr>
            </w:pPr>
            <w:r>
              <w:rPr>
                <w:rFonts w:eastAsia="Arial Unicode MS"/>
                <w:bCs/>
                <w:lang w:eastAsia="it-IT"/>
              </w:rPr>
              <w:t xml:space="preserve"> Grève  sauvage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1125B61E" w14:textId="77777777" w:rsidR="002B5AC6" w:rsidRDefault="002B5AC6" w:rsidP="00206E7B">
            <w:pPr>
              <w:rPr>
                <w:rFonts w:eastAsia="Calibri"/>
                <w:u w:color="000000"/>
                <w:lang w:val="es-ES" w:eastAsia="it-IT"/>
              </w:rPr>
            </w:pPr>
            <w:r>
              <w:rPr>
                <w:rFonts w:eastAsia="Calibri"/>
                <w:u w:color="000000"/>
                <w:lang w:val="es-ES" w:eastAsia="it-IT"/>
              </w:rPr>
              <w:t>C</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C863B4" w14:textId="77777777" w:rsidR="002B5AC6" w:rsidRPr="00AC08FC" w:rsidRDefault="002B5AC6" w:rsidP="00206E7B">
            <w:pPr>
              <w:rPr>
                <w:rFonts w:eastAsia="Arial Unicode MS"/>
                <w:lang w:val="en-US" w:eastAsia="it-IT"/>
              </w:rPr>
            </w:pPr>
            <w:r>
              <w:rPr>
                <w:rFonts w:eastAsia="Arial Unicode MS"/>
                <w:lang w:val="fr-CA" w:eastAsia="it-IT"/>
              </w:rPr>
              <w:t>une grève suivie par la grande majorité des travailleurs d’un pays autour des mêmes revendications principales</w:t>
            </w:r>
          </w:p>
        </w:tc>
      </w:tr>
      <w:tr w:rsidR="002B5AC6" w:rsidRPr="005065FC" w14:paraId="0B7A8979" w14:textId="77777777" w:rsidTr="00206E7B">
        <w:trPr>
          <w:trHeight w:val="383"/>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2F09400B" w14:textId="77777777" w:rsidR="002B5AC6" w:rsidRDefault="002B5AC6" w:rsidP="00206E7B">
            <w:pPr>
              <w:rPr>
                <w:rFonts w:eastAsia="Calibri"/>
                <w:u w:color="000000"/>
                <w:lang w:val="it-IT" w:eastAsia="it-IT"/>
              </w:rPr>
            </w:pPr>
            <w:r>
              <w:rPr>
                <w:rFonts w:eastAsia="Calibri"/>
                <w:u w:color="000000"/>
                <w:lang w:val="it-IT" w:eastAsia="it-IT"/>
              </w:rPr>
              <w:t>(</w:t>
            </w:r>
            <w:r>
              <w:rPr>
                <w:rFonts w:eastAsia="Calibri"/>
                <w:u w:color="000000"/>
                <w:lang w:val="fr-CA" w:eastAsia="it-IT"/>
              </w:rPr>
              <w:t>36</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EAA1CB" w14:textId="77777777" w:rsidR="002B5AC6" w:rsidRDefault="002B5AC6" w:rsidP="00206E7B">
            <w:pPr>
              <w:rPr>
                <w:rFonts w:eastAsia="Arial Unicode MS"/>
                <w:lang w:val="it-IT" w:eastAsia="it-IT"/>
              </w:rPr>
            </w:pPr>
            <w:r>
              <w:rPr>
                <w:rFonts w:eastAsia="Arial Unicode MS"/>
                <w:bCs/>
                <w:lang w:eastAsia="it-IT"/>
              </w:rPr>
              <w:t>Grève  sur le tas</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144D9A47" w14:textId="77777777" w:rsidR="002B5AC6" w:rsidRDefault="002B5AC6" w:rsidP="00206E7B">
            <w:pPr>
              <w:rPr>
                <w:rFonts w:eastAsia="Calibri"/>
                <w:u w:color="000000"/>
                <w:lang w:val="es-ES" w:eastAsia="it-IT"/>
              </w:rPr>
            </w:pPr>
            <w:r>
              <w:rPr>
                <w:rFonts w:eastAsia="Calibri"/>
                <w:u w:color="000000"/>
                <w:lang w:val="es-ES" w:eastAsia="it-IT"/>
              </w:rPr>
              <w:t>D</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244BBF" w14:textId="77777777" w:rsidR="002B5AC6" w:rsidRDefault="002B5AC6" w:rsidP="00206E7B">
            <w:pPr>
              <w:rPr>
                <w:rFonts w:eastAsia="Arial Unicode MS"/>
                <w:lang w:val="fr-CA" w:eastAsia="it-IT"/>
              </w:rPr>
            </w:pPr>
            <w:r>
              <w:rPr>
                <w:rFonts w:eastAsia="Arial Unicode MS"/>
                <w:lang w:val="fr-CA" w:eastAsia="it-IT"/>
              </w:rPr>
              <w:t>une succession concertée d’arrêts de travail de courte durée ou de ralentissements de l’activité d’une entreprise aﬀectant sa production. Ce type d’action qui n’est pas une grève au sens de la loi est illégal en France</w:t>
            </w:r>
          </w:p>
        </w:tc>
      </w:tr>
      <w:tr w:rsidR="002B5AC6" w:rsidRPr="005065FC" w14:paraId="032AA42C"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76F8AB71" w14:textId="77777777" w:rsidR="002B5AC6" w:rsidRDefault="002B5AC6" w:rsidP="00206E7B">
            <w:pPr>
              <w:rPr>
                <w:rFonts w:eastAsia="Calibri"/>
                <w:lang w:val="it-IT" w:eastAsia="it-IT"/>
              </w:rPr>
            </w:pPr>
            <w:r>
              <w:rPr>
                <w:rFonts w:eastAsia="Calibri"/>
                <w:lang w:val="it-IT" w:eastAsia="it-IT"/>
              </w:rPr>
              <w:t>(</w:t>
            </w:r>
            <w:r>
              <w:rPr>
                <w:rFonts w:eastAsia="Calibri"/>
                <w:lang w:val="fr-CA" w:eastAsia="it-IT"/>
              </w:rPr>
              <w:t>37</w:t>
            </w:r>
            <w:r>
              <w:rPr>
                <w:rFonts w:eastAsia="Calibri"/>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D5F704" w14:textId="77777777" w:rsidR="002B5AC6" w:rsidRDefault="002B5AC6" w:rsidP="00206E7B">
            <w:pPr>
              <w:rPr>
                <w:rFonts w:eastAsia="Arial Unicode MS"/>
                <w:lang w:val="it-IT" w:eastAsia="it-IT"/>
              </w:rPr>
            </w:pPr>
            <w:r>
              <w:rPr>
                <w:rFonts w:eastAsia="Arial Unicode MS"/>
                <w:bCs/>
                <w:lang w:eastAsia="it-IT"/>
              </w:rPr>
              <w:t>Grève  du zèle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77723170" w14:textId="77777777" w:rsidR="002B5AC6" w:rsidRDefault="002B5AC6" w:rsidP="00206E7B">
            <w:pPr>
              <w:rPr>
                <w:rFonts w:eastAsia="Calibri"/>
                <w:lang w:val="es-ES" w:eastAsia="it-IT"/>
              </w:rPr>
            </w:pPr>
            <w:r>
              <w:rPr>
                <w:rFonts w:eastAsia="Calibri"/>
                <w:lang w:val="es-ES" w:eastAsia="it-IT"/>
              </w:rPr>
              <w:t>E</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DF7F7C" w14:textId="77777777" w:rsidR="002B5AC6" w:rsidRDefault="002B5AC6" w:rsidP="00206E7B">
            <w:pPr>
              <w:rPr>
                <w:rFonts w:eastAsia="Arial Unicode MS"/>
                <w:shd w:val="clear" w:color="auto" w:fill="FFFFFF"/>
                <w:lang w:val="fr-CA" w:eastAsia="it-IT"/>
              </w:rPr>
            </w:pPr>
            <w:r>
              <w:rPr>
                <w:rFonts w:eastAsia="Arial Unicode MS"/>
                <w:lang w:val="fr-CA" w:eastAsia="it-IT"/>
              </w:rPr>
              <w:t>ensemble d’activités économiques ayant pour fin ou pour moyen l’action humanitaire</w:t>
            </w:r>
          </w:p>
        </w:tc>
      </w:tr>
      <w:tr w:rsidR="002B5AC6" w:rsidRPr="005065FC" w14:paraId="20BB5122"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15E8E3A9" w14:textId="77777777" w:rsidR="002B5AC6" w:rsidRDefault="002B5AC6" w:rsidP="00206E7B">
            <w:pPr>
              <w:rPr>
                <w:rFonts w:eastAsia="Calibri"/>
                <w:u w:color="000000"/>
                <w:lang w:val="it-IT" w:eastAsia="it-IT"/>
              </w:rPr>
            </w:pPr>
            <w:r>
              <w:rPr>
                <w:rFonts w:eastAsia="Calibri"/>
                <w:u w:color="000000"/>
                <w:lang w:val="it-IT" w:eastAsia="it-IT"/>
              </w:rPr>
              <w:t>(</w:t>
            </w:r>
            <w:r>
              <w:rPr>
                <w:rFonts w:eastAsia="Calibri"/>
                <w:u w:color="000000"/>
                <w:lang w:val="fr-CA" w:eastAsia="it-IT"/>
              </w:rPr>
              <w:t>38</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727C4D" w14:textId="77777777" w:rsidR="002B5AC6" w:rsidRDefault="002B5AC6" w:rsidP="00206E7B">
            <w:pPr>
              <w:rPr>
                <w:rFonts w:eastAsia="Arial Unicode MS"/>
                <w:lang w:val="it-IT" w:eastAsia="it-IT"/>
              </w:rPr>
            </w:pPr>
            <w:r>
              <w:rPr>
                <w:rFonts w:eastAsia="Arial Unicode MS"/>
                <w:bCs/>
                <w:lang w:eastAsia="it-IT"/>
              </w:rPr>
              <w:t xml:space="preserve"> Grève surprise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1D175F68" w14:textId="77777777" w:rsidR="002B5AC6" w:rsidRDefault="002B5AC6" w:rsidP="00206E7B">
            <w:pPr>
              <w:rPr>
                <w:rFonts w:eastAsia="Calibri"/>
                <w:u w:color="000000"/>
                <w:lang w:val="es-ES" w:eastAsia="it-IT"/>
              </w:rPr>
            </w:pPr>
            <w:r>
              <w:rPr>
                <w:rFonts w:eastAsia="Calibri"/>
                <w:u w:color="000000"/>
                <w:lang w:val="es-ES" w:eastAsia="it-IT"/>
              </w:rPr>
              <w:t>F</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B3CC8F" w14:textId="77777777" w:rsidR="002B5AC6" w:rsidRDefault="002B5AC6" w:rsidP="00206E7B">
            <w:pPr>
              <w:rPr>
                <w:rFonts w:eastAsia="Arial Unicode MS"/>
                <w:shd w:val="clear" w:color="auto" w:fill="FFFFFF"/>
                <w:lang w:val="fr-CA" w:eastAsia="it-IT"/>
              </w:rPr>
            </w:pPr>
            <w:r>
              <w:rPr>
                <w:rFonts w:eastAsia="Arial Unicode MS"/>
                <w:shd w:val="clear" w:color="auto" w:fill="FFFFFF"/>
                <w:lang w:val="fr-CA" w:eastAsia="it-IT"/>
              </w:rPr>
              <w:t>une grève qui a pour objectif de soutenir, par solidarité, les revendications d’une autre catégorie de salariés</w:t>
            </w:r>
          </w:p>
        </w:tc>
      </w:tr>
      <w:tr w:rsidR="002B5AC6" w:rsidRPr="005065FC" w14:paraId="79F49B4E" w14:textId="77777777" w:rsidTr="00206E7B">
        <w:trPr>
          <w:trHeight w:val="300"/>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4D244E42" w14:textId="77777777" w:rsidR="002B5AC6" w:rsidRDefault="002B5AC6" w:rsidP="00206E7B">
            <w:pPr>
              <w:rPr>
                <w:rFonts w:eastAsia="Calibri"/>
                <w:u w:color="000000"/>
                <w:lang w:val="it-IT" w:eastAsia="it-IT"/>
              </w:rPr>
            </w:pPr>
            <w:r>
              <w:rPr>
                <w:rFonts w:eastAsia="Calibri"/>
                <w:u w:color="000000"/>
                <w:lang w:val="it-IT" w:eastAsia="it-IT"/>
              </w:rPr>
              <w:t>(</w:t>
            </w:r>
            <w:r>
              <w:rPr>
                <w:rFonts w:eastAsia="Calibri"/>
                <w:u w:color="000000"/>
                <w:lang w:val="fr-CA" w:eastAsia="it-IT"/>
              </w:rPr>
              <w:t>39</w:t>
            </w:r>
            <w:r>
              <w:rPr>
                <w:rFonts w:eastAsia="Calibri"/>
                <w:u w:color="000000"/>
                <w:lang w:val="it-IT"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DB09B4" w14:textId="77777777" w:rsidR="002B5AC6" w:rsidRDefault="002B5AC6" w:rsidP="00206E7B">
            <w:pPr>
              <w:rPr>
                <w:rFonts w:eastAsia="Arial Unicode MS"/>
                <w:lang w:val="it-IT" w:eastAsia="it-IT"/>
              </w:rPr>
            </w:pPr>
            <w:r>
              <w:rPr>
                <w:rFonts w:eastAsia="Arial Unicode MS"/>
                <w:bCs/>
                <w:lang w:eastAsia="it-IT"/>
              </w:rPr>
              <w:t xml:space="preserve"> Lock-out</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620FFC0E" w14:textId="77777777" w:rsidR="002B5AC6" w:rsidRDefault="002B5AC6" w:rsidP="00206E7B">
            <w:pPr>
              <w:rPr>
                <w:rFonts w:eastAsia="Calibri"/>
                <w:u w:color="000000"/>
                <w:lang w:val="es-ES" w:eastAsia="it-IT"/>
              </w:rPr>
            </w:pPr>
            <w:r>
              <w:rPr>
                <w:rFonts w:eastAsia="Calibri"/>
                <w:u w:color="000000"/>
                <w:lang w:val="es-ES" w:eastAsia="it-IT"/>
              </w:rPr>
              <w:t>G</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4591BC" w14:textId="77777777" w:rsidR="002B5AC6" w:rsidRDefault="002B5AC6" w:rsidP="00206E7B">
            <w:pPr>
              <w:rPr>
                <w:rFonts w:eastAsia="Arial Unicode MS"/>
                <w:shd w:val="clear" w:color="auto" w:fill="FFFFFF"/>
                <w:lang w:val="fr-CA" w:eastAsia="it-IT"/>
              </w:rPr>
            </w:pPr>
            <w:r>
              <w:rPr>
                <w:rFonts w:eastAsia="Arial Unicode MS"/>
                <w:shd w:val="clear" w:color="auto" w:fill="FFFFFF"/>
                <w:lang w:val="fr-CA" w:eastAsia="it-IT"/>
              </w:rPr>
              <w:t>une grève décidée directement par les salariés en dehors de toute consigne syndicale</w:t>
            </w:r>
          </w:p>
        </w:tc>
      </w:tr>
      <w:tr w:rsidR="002B5AC6" w:rsidRPr="005065FC" w14:paraId="2E366429" w14:textId="77777777" w:rsidTr="00206E7B">
        <w:trPr>
          <w:trHeight w:val="215"/>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37F70083" w14:textId="77777777" w:rsidR="002B5AC6" w:rsidRDefault="002B5AC6" w:rsidP="00206E7B">
            <w:pPr>
              <w:rPr>
                <w:rFonts w:eastAsia="Calibri"/>
                <w:u w:color="000000"/>
                <w:lang w:val="es-ES" w:eastAsia="it-IT"/>
              </w:rPr>
            </w:pPr>
            <w:r>
              <w:rPr>
                <w:rFonts w:eastAsia="Calibri"/>
                <w:u w:color="000000"/>
                <w:lang w:val="es-ES" w:eastAsia="it-IT"/>
              </w:rPr>
              <w:t>(</w:t>
            </w:r>
            <w:r>
              <w:rPr>
                <w:rFonts w:eastAsia="Calibri"/>
                <w:u w:color="000000"/>
                <w:lang w:val="fr-CA" w:eastAsia="it-IT"/>
              </w:rPr>
              <w:t>40</w:t>
            </w:r>
            <w:r>
              <w:rPr>
                <w:rFonts w:eastAsia="Calibri"/>
                <w:u w:color="000000"/>
                <w:lang w:val="es-ES" w:eastAsia="it-IT"/>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DB8120" w14:textId="77777777" w:rsidR="002B5AC6" w:rsidRDefault="002B5AC6" w:rsidP="00206E7B">
            <w:pPr>
              <w:rPr>
                <w:rFonts w:eastAsia="Arial Unicode MS"/>
                <w:lang w:eastAsia="it-IT"/>
              </w:rPr>
            </w:pPr>
            <w:r>
              <w:rPr>
                <w:rFonts w:eastAsia="Arial Unicode MS"/>
                <w:bCs/>
                <w:lang w:eastAsia="it-IT"/>
              </w:rPr>
              <w:t>Grève</w:t>
            </w:r>
            <w:r>
              <w:rPr>
                <w:rFonts w:eastAsia="Arial Unicode MS"/>
                <w:bCs/>
                <w:lang w:val="fr-CA" w:eastAsia="it-IT"/>
              </w:rPr>
              <w:t xml:space="preserve"> </w:t>
            </w:r>
            <w:r>
              <w:rPr>
                <w:rFonts w:eastAsia="Arial Unicode MS"/>
                <w:bCs/>
                <w:lang w:eastAsia="it-IT"/>
              </w:rPr>
              <w:t>tournante</w:t>
            </w: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14F572CF" w14:textId="77777777" w:rsidR="002B5AC6" w:rsidRDefault="002B5AC6" w:rsidP="00206E7B">
            <w:pPr>
              <w:rPr>
                <w:rFonts w:eastAsia="Calibri"/>
                <w:u w:color="000000"/>
                <w:lang w:val="es-ES" w:eastAsia="it-IT"/>
              </w:rPr>
            </w:pPr>
            <w:r>
              <w:rPr>
                <w:rFonts w:eastAsia="Calibri"/>
                <w:u w:color="000000"/>
                <w:lang w:val="es-ES" w:eastAsia="it-IT"/>
              </w:rPr>
              <w:t>H</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421BEF" w14:textId="77777777" w:rsidR="002B5AC6" w:rsidRDefault="002B5AC6" w:rsidP="00206E7B">
            <w:pPr>
              <w:rPr>
                <w:rFonts w:eastAsia="Arial Unicode MS"/>
                <w:lang w:val="fr-CA" w:eastAsia="it-IT"/>
              </w:rPr>
            </w:pPr>
            <w:r>
              <w:rPr>
                <w:rFonts w:eastAsia="Arial Unicode MS"/>
                <w:lang w:val="fr-CA" w:eastAsia="it-IT"/>
              </w:rPr>
              <w:t>une grève qui consiste à exécuter le travail en appliquant à la lettre tous les règlements, aﬁn d’en ralentir le plus possible l’exécution</w:t>
            </w:r>
          </w:p>
        </w:tc>
      </w:tr>
      <w:tr w:rsidR="002B5AC6" w:rsidRPr="005065FC" w14:paraId="34974105" w14:textId="77777777" w:rsidTr="00206E7B">
        <w:trPr>
          <w:trHeight w:val="366"/>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77AD458B" w14:textId="77777777" w:rsidR="002B5AC6" w:rsidRDefault="002B5AC6" w:rsidP="00206E7B">
            <w:pPr>
              <w:rPr>
                <w:rFonts w:eastAsia="Calibri"/>
                <w:u w:color="000000"/>
                <w:lang w:val="es-ES" w:eastAsia="it-IT"/>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51DEBB" w14:textId="77777777" w:rsidR="002B5AC6" w:rsidRDefault="002B5AC6" w:rsidP="00206E7B">
            <w:pPr>
              <w:rPr>
                <w:rFonts w:eastAsia="Arial Unicode MS"/>
                <w:lang w:val="fr-CA" w:eastAsia="it-IT"/>
              </w:rPr>
            </w:pP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58DA81E0" w14:textId="77777777" w:rsidR="002B5AC6" w:rsidRDefault="002B5AC6" w:rsidP="00206E7B">
            <w:pPr>
              <w:rPr>
                <w:rFonts w:eastAsia="Calibri"/>
                <w:u w:color="000000"/>
                <w:lang w:val="es-ES" w:eastAsia="it-IT"/>
              </w:rPr>
            </w:pPr>
            <w:r>
              <w:rPr>
                <w:rFonts w:eastAsia="Calibri"/>
                <w:u w:color="000000"/>
                <w:lang w:val="es-ES" w:eastAsia="it-IT"/>
              </w:rPr>
              <w:t>I</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B55553" w14:textId="77777777" w:rsidR="002B5AC6" w:rsidRDefault="002B5AC6" w:rsidP="00206E7B">
            <w:pPr>
              <w:rPr>
                <w:rFonts w:eastAsia="Arial Unicode MS"/>
                <w:shd w:val="clear" w:color="auto" w:fill="FFFFFF"/>
                <w:lang w:val="fr-CA" w:eastAsia="it-IT"/>
              </w:rPr>
            </w:pPr>
            <w:r>
              <w:rPr>
                <w:rFonts w:eastAsia="Arial Unicode MS"/>
                <w:shd w:val="clear" w:color="auto" w:fill="FFFFFF"/>
                <w:lang w:val="fr-CA" w:eastAsia="it-IT"/>
              </w:rPr>
              <w:t>en cas de force majeure (par exemple, une grève illicite parce que de nature politique), l’employeur peut décider de fermer l’entreprise de façon temporaire</w:t>
            </w:r>
          </w:p>
        </w:tc>
      </w:tr>
      <w:tr w:rsidR="002B5AC6" w:rsidRPr="005065FC" w14:paraId="6CF620A5" w14:textId="77777777" w:rsidTr="00206E7B">
        <w:trPr>
          <w:trHeight w:val="334"/>
        </w:trPr>
        <w:tc>
          <w:tcPr>
            <w:tcW w:w="568" w:type="dxa"/>
            <w:tcBorders>
              <w:top w:val="single" w:sz="4" w:space="0" w:color="000000"/>
              <w:left w:val="single" w:sz="4" w:space="0" w:color="000000"/>
              <w:bottom w:val="single" w:sz="4" w:space="0" w:color="000000"/>
              <w:right w:val="single" w:sz="4" w:space="0" w:color="000000"/>
            </w:tcBorders>
            <w:shd w:val="clear" w:color="auto" w:fill="CED7E7"/>
          </w:tcPr>
          <w:p w14:paraId="29A63DED" w14:textId="77777777" w:rsidR="002B5AC6" w:rsidRDefault="002B5AC6" w:rsidP="00206E7B">
            <w:pPr>
              <w:rPr>
                <w:rFonts w:eastAsia="Calibri"/>
                <w:u w:color="000000"/>
                <w:lang w:val="it-IT" w:eastAsia="it-IT"/>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A27028" w14:textId="77777777" w:rsidR="002B5AC6" w:rsidRDefault="002B5AC6" w:rsidP="00206E7B">
            <w:pPr>
              <w:rPr>
                <w:rFonts w:eastAsia="Arial Unicode MS"/>
                <w:lang w:val="it-IT" w:eastAsia="it-IT"/>
              </w:rPr>
            </w:pPr>
          </w:p>
        </w:tc>
        <w:tc>
          <w:tcPr>
            <w:tcW w:w="567" w:type="dxa"/>
            <w:tcBorders>
              <w:top w:val="single" w:sz="4" w:space="0" w:color="000000"/>
              <w:left w:val="single" w:sz="4" w:space="0" w:color="000000"/>
              <w:bottom w:val="single" w:sz="4" w:space="0" w:color="000000"/>
              <w:right w:val="single" w:sz="4" w:space="0" w:color="000000"/>
            </w:tcBorders>
            <w:shd w:val="clear" w:color="auto" w:fill="CED7E7"/>
          </w:tcPr>
          <w:p w14:paraId="17B59E2D" w14:textId="77777777" w:rsidR="002B5AC6" w:rsidRDefault="002B5AC6" w:rsidP="00206E7B">
            <w:pPr>
              <w:rPr>
                <w:rFonts w:eastAsia="Calibri"/>
                <w:u w:color="000000"/>
                <w:lang w:val="es-ES" w:eastAsia="it-IT"/>
              </w:rPr>
            </w:pPr>
            <w:r>
              <w:rPr>
                <w:rFonts w:eastAsia="Calibri"/>
                <w:u w:color="000000"/>
                <w:lang w:val="es-ES" w:eastAsia="it-IT"/>
              </w:rPr>
              <w:t>J</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81F08D" w14:textId="77777777" w:rsidR="002B5AC6" w:rsidRDefault="002B5AC6" w:rsidP="00206E7B">
            <w:pPr>
              <w:rPr>
                <w:rFonts w:eastAsia="Arial Unicode MS"/>
                <w:lang w:val="fr-CA" w:eastAsia="it-IT"/>
              </w:rPr>
            </w:pPr>
            <w:r>
              <w:rPr>
                <w:rFonts w:eastAsia="Arial Unicode MS"/>
                <w:shd w:val="clear" w:color="auto" w:fill="FFFFFF"/>
                <w:lang w:val="fr-CA" w:eastAsia="it-IT"/>
              </w:rPr>
              <w:t xml:space="preserve">une grève sans dépôt préalable d’un préavis </w:t>
            </w:r>
          </w:p>
        </w:tc>
      </w:tr>
    </w:tbl>
    <w:p w14:paraId="394F4876" w14:textId="77777777" w:rsidR="002B5AC6" w:rsidRDefault="002B5AC6" w:rsidP="002B5AC6">
      <w:pPr>
        <w:rPr>
          <w:lang w:val="fr-CA"/>
        </w:rPr>
      </w:pPr>
    </w:p>
    <w:p w14:paraId="3C63E699" w14:textId="77777777" w:rsidR="002B5AC6" w:rsidRDefault="002B5AC6" w:rsidP="002B5AC6">
      <w:pPr>
        <w:numPr>
          <w:ilvl w:val="0"/>
          <w:numId w:val="63"/>
        </w:numPr>
        <w:jc w:val="both"/>
        <w:rPr>
          <w:b/>
          <w:bCs/>
          <w:lang w:val="de-DE"/>
        </w:rPr>
      </w:pPr>
      <w:r>
        <w:rPr>
          <w:b/>
          <w:bCs/>
          <w:lang w:val="de-DE"/>
        </w:rPr>
        <w:t xml:space="preserve">PRODUCTION ÉCRITE </w:t>
      </w:r>
    </w:p>
    <w:p w14:paraId="0D878F07" w14:textId="77777777" w:rsidR="002B5AC6" w:rsidRDefault="002B5AC6" w:rsidP="002B5AC6">
      <w:pPr>
        <w:spacing w:after="240"/>
        <w:jc w:val="both"/>
        <w:rPr>
          <w:b/>
          <w:lang w:val="fr-FR"/>
        </w:rPr>
      </w:pPr>
      <w:r>
        <w:rPr>
          <w:b/>
          <w:lang w:val="fr-FR"/>
        </w:rPr>
        <w:t>Lisez le texte et rédigez son résumé (200-220 mots)</w:t>
      </w:r>
    </w:p>
    <w:tbl>
      <w:tblPr>
        <w:tblStyle w:val="a6"/>
        <w:tblW w:w="0" w:type="auto"/>
        <w:tblLook w:val="04A0" w:firstRow="1" w:lastRow="0" w:firstColumn="1" w:lastColumn="0" w:noHBand="0" w:noVBand="1"/>
      </w:tblPr>
      <w:tblGrid>
        <w:gridCol w:w="9345"/>
      </w:tblGrid>
      <w:tr w:rsidR="002B5AC6" w14:paraId="751593B7" w14:textId="77777777" w:rsidTr="00206E7B">
        <w:tc>
          <w:tcPr>
            <w:tcW w:w="9345" w:type="dxa"/>
          </w:tcPr>
          <w:p w14:paraId="2486BEB6" w14:textId="77777777" w:rsidR="002B5AC6" w:rsidRDefault="002B5AC6" w:rsidP="008E1324">
            <w:pPr>
              <w:spacing w:line="276" w:lineRule="auto"/>
              <w:jc w:val="center"/>
              <w:rPr>
                <w:b/>
                <w:i/>
                <w:kern w:val="36"/>
                <w:sz w:val="22"/>
                <w:szCs w:val="22"/>
                <w:lang w:val="fr-CA"/>
              </w:rPr>
            </w:pPr>
            <w:r>
              <w:rPr>
                <w:b/>
                <w:i/>
                <w:kern w:val="36"/>
                <w:sz w:val="22"/>
                <w:szCs w:val="22"/>
                <w:lang w:val="fr-CA"/>
              </w:rPr>
              <w:t xml:space="preserve">PRÊT PERSONNEL EN LIGNE, </w:t>
            </w:r>
          </w:p>
          <w:p w14:paraId="604F0450" w14:textId="77777777" w:rsidR="002B5AC6" w:rsidRDefault="002B5AC6" w:rsidP="008E1324">
            <w:pPr>
              <w:spacing w:line="276" w:lineRule="auto"/>
              <w:jc w:val="center"/>
              <w:rPr>
                <w:b/>
                <w:i/>
                <w:kern w:val="36"/>
                <w:sz w:val="22"/>
                <w:szCs w:val="22"/>
                <w:lang w:val="fr-CA"/>
              </w:rPr>
            </w:pPr>
            <w:r>
              <w:rPr>
                <w:b/>
                <w:i/>
                <w:kern w:val="36"/>
                <w:sz w:val="22"/>
                <w:szCs w:val="22"/>
                <w:lang w:val="fr-CA"/>
              </w:rPr>
              <w:t>POURQUOI EST-CE SI IMPORTANT DE BIEN LE CHOISIR ?</w:t>
            </w:r>
          </w:p>
          <w:p w14:paraId="526553BE" w14:textId="77777777" w:rsidR="002B5AC6" w:rsidRDefault="002B5AC6" w:rsidP="008E1324">
            <w:pPr>
              <w:jc w:val="both"/>
              <w:rPr>
                <w:lang w:val="fr-CA"/>
              </w:rPr>
            </w:pPr>
            <w:r>
              <w:rPr>
                <w:lang w:val="fr-CA"/>
              </w:rPr>
              <w:t xml:space="preserve">Le prêt personnel en ligne est un produit financier très prisé. Contrairement aux autres types d’emprunts, il est plus souple, plus simple et beaucoup moins contraignant sur le plan administratif. En dépit de toutes ces qualités, les offres des établissements de crédit comportent souvent des pièges. Par conséquent, vous devez choisir votre offre avec la plus grande prudence. </w:t>
            </w:r>
          </w:p>
          <w:p w14:paraId="144A8255" w14:textId="77777777" w:rsidR="002B5AC6" w:rsidRDefault="002B5AC6" w:rsidP="008E1324">
            <w:pPr>
              <w:jc w:val="both"/>
              <w:rPr>
                <w:lang w:val="fr-CA"/>
              </w:rPr>
            </w:pPr>
            <w:r>
              <w:rPr>
                <w:lang w:val="fr-CA"/>
              </w:rPr>
              <w:t>Choisir un prêt personnel sans s’y préparer, quels sont les risques ?</w:t>
            </w:r>
          </w:p>
          <w:p w14:paraId="0976B659" w14:textId="77777777" w:rsidR="002B5AC6" w:rsidRDefault="002B5AC6" w:rsidP="008E1324">
            <w:pPr>
              <w:jc w:val="both"/>
              <w:rPr>
                <w:lang w:val="fr-CA"/>
              </w:rPr>
            </w:pPr>
            <w:r>
              <w:rPr>
                <w:lang w:val="fr-CA"/>
              </w:rPr>
              <w:t xml:space="preserve">Obtenir un prêt personnel en ligne vous engage à le rembourser. De ce fait, il est primordial de </w:t>
            </w:r>
            <w:r>
              <w:rPr>
                <w:lang w:val="fr-CA"/>
              </w:rPr>
              <w:lastRenderedPageBreak/>
              <w:t>choisir son crédit après analyse des critères de base tels que le taux, le montant, la durée et les conditions de remboursement. Ceux-ci sont déterminants dans le calcul du coût des mensualités.</w:t>
            </w:r>
          </w:p>
          <w:p w14:paraId="2A3E220A" w14:textId="77777777" w:rsidR="002B5AC6" w:rsidRDefault="002B5AC6" w:rsidP="008E1324">
            <w:pPr>
              <w:jc w:val="both"/>
              <w:rPr>
                <w:lang w:val="fr-CA"/>
              </w:rPr>
            </w:pPr>
            <w:r>
              <w:rPr>
                <w:lang w:val="fr-CA"/>
              </w:rPr>
              <w:t>Si vous n’y prêtez pas attention, vous risquez de signer un contrat au taux trop élevé ou à une durée très écourtée. Par conséquent, votre capacité de remboursement sera sérieusement mise à l’épreuve. Il est même possible que vous éprouviez de plus en plus de difficultés dans le paiement de vos mensualités. </w:t>
            </w:r>
          </w:p>
          <w:p w14:paraId="2CACABD5" w14:textId="77777777" w:rsidR="002B5AC6" w:rsidRDefault="002B5AC6" w:rsidP="008E1324">
            <w:pPr>
              <w:jc w:val="both"/>
              <w:rPr>
                <w:lang w:val="fr-CA"/>
              </w:rPr>
            </w:pPr>
            <w:r>
              <w:rPr>
                <w:lang w:val="fr-CA"/>
              </w:rPr>
              <w:t>Vous risquez de cumuler les retards ainsi que les pénalités. Si vous ne disposez pas d’une solution efficace, vous vous retrouverez en </w:t>
            </w:r>
            <w:hyperlink r:id="rId59" w:history="1">
              <w:r>
                <w:rPr>
                  <w:i/>
                  <w:iCs/>
                  <w:u w:val="single"/>
                  <w:lang w:val="fr-CA"/>
                </w:rPr>
                <w:t>situation de surendettement</w:t>
              </w:r>
            </w:hyperlink>
            <w:r>
              <w:rPr>
                <w:lang w:val="fr-CA"/>
              </w:rPr>
              <w:t>. De plus, sachez qu’en France, en cas de défaut de paiement ou de retard, l’organisme de crédit a la possibilité d’exiger un remboursement immédiat de la somme des mensualités restantes. Le tout majoré d’une indemnité fixée à 8% par la loi. </w:t>
            </w:r>
          </w:p>
          <w:p w14:paraId="7748C7D1" w14:textId="77777777" w:rsidR="002B5AC6" w:rsidRDefault="002B5AC6" w:rsidP="008E1324">
            <w:pPr>
              <w:jc w:val="both"/>
              <w:rPr>
                <w:lang w:val="fr-CA"/>
              </w:rPr>
            </w:pPr>
            <w:r>
              <w:rPr>
                <w:lang w:val="fr-CA"/>
              </w:rPr>
              <w:t>D’autre part, ce défaut de paiement peut vous valoir une inscription au fichier des incidents de paiement de la Banque de France. Ce qui réduira considérablement vos chances d’obtenir un autre prêt pendant cinq ans. </w:t>
            </w:r>
          </w:p>
          <w:p w14:paraId="3E269B08" w14:textId="77777777" w:rsidR="002B5AC6" w:rsidRDefault="002B5AC6" w:rsidP="008E1324">
            <w:pPr>
              <w:jc w:val="both"/>
              <w:rPr>
                <w:lang w:val="fr-CA"/>
              </w:rPr>
            </w:pPr>
            <w:r>
              <w:rPr>
                <w:lang w:val="fr-CA"/>
              </w:rPr>
              <w:t>Pour </w:t>
            </w:r>
            <w:hyperlink r:id="rId60" w:history="1">
              <w:r>
                <w:rPr>
                  <w:i/>
                  <w:iCs/>
                  <w:u w:val="single"/>
                  <w:lang w:val="fr-CA"/>
                </w:rPr>
                <w:t>demander un prêt personnel en ligne</w:t>
              </w:r>
            </w:hyperlink>
            <w:r>
              <w:rPr>
                <w:lang w:val="fr-CA"/>
              </w:rPr>
              <w:t> rien ne vaut les atouts d’un comparateur de crédit. Cet outil vous permet d’effectuer des comparaisons sur les différentes offres de prêt personnel en ligne. Il est simple d’utilisation et propose de multiples options pour un choix adapté à votre réalité. D’entrée de jeu, vous disposerez d’une liste des meilleurs prêts personnels qui vous permettront d'économiser. Le comparateur classe les offres à partir des plus intéressantes. Si vous ne savez pas comment vous y prendre, pas d’inquiétude. Le comparateur propose pour chaque offre d’un établissement une simulation de calcul du coût du prêt. Ainsi vous pourrez calculer facilement le vôtre. En plus de tous ces atouts, l’outil comporte des espaces de conseils et d'informations. Vous y découvrirez tout ce qu’il faut savoir sur le prêt personnel et sur les démarches à entamer. Vous pourrez par la même occasion faire votre demande de prêt personnel en ligne.</w:t>
            </w:r>
          </w:p>
          <w:p w14:paraId="6A16505B" w14:textId="77777777" w:rsidR="002B5AC6" w:rsidRDefault="002B5AC6" w:rsidP="00206E7B">
            <w:pPr>
              <w:spacing w:line="259" w:lineRule="auto"/>
              <w:ind w:firstLine="709"/>
              <w:jc w:val="right"/>
              <w:rPr>
                <w:b/>
                <w:lang w:val="fr-FR"/>
              </w:rPr>
            </w:pPr>
            <w:r>
              <w:rPr>
                <w:b/>
                <w:i/>
                <w:spacing w:val="5"/>
                <w:sz w:val="22"/>
                <w:szCs w:val="22"/>
                <w:lang w:val="fr-CA"/>
              </w:rPr>
              <w:t>10/12/2018</w:t>
            </w:r>
            <w:hyperlink r:id="rId61" w:tooltip="Articles par Sandra Hernandez" w:history="1">
              <w:r>
                <w:rPr>
                  <w:b/>
                  <w:i/>
                  <w:spacing w:val="5"/>
                  <w:sz w:val="22"/>
                  <w:szCs w:val="22"/>
                  <w:lang w:val="fr-CA"/>
                </w:rPr>
                <w:t>sandra hernandez</w:t>
              </w:r>
            </w:hyperlink>
            <w:hyperlink r:id="rId62" w:history="1">
              <w:r>
                <w:rPr>
                  <w:b/>
                  <w:i/>
                  <w:spacing w:val="5"/>
                  <w:sz w:val="22"/>
                  <w:szCs w:val="22"/>
                  <w:lang w:val="fr-CA"/>
                </w:rPr>
                <w:t>economie</w:t>
              </w:r>
            </w:hyperlink>
          </w:p>
        </w:tc>
      </w:tr>
    </w:tbl>
    <w:p w14:paraId="1AC021B3" w14:textId="21A6FD60" w:rsidR="002B5AC6" w:rsidRDefault="002B5AC6" w:rsidP="0030701A">
      <w:pPr>
        <w:spacing w:line="360" w:lineRule="auto"/>
        <w:jc w:val="center"/>
        <w:rPr>
          <w:b/>
          <w:lang w:val="fr-FR"/>
        </w:rPr>
      </w:pPr>
    </w:p>
    <w:p w14:paraId="1E5315FB" w14:textId="2A4B2976" w:rsidR="00D11B4C" w:rsidRDefault="00D11B4C" w:rsidP="0030701A">
      <w:pPr>
        <w:spacing w:line="360" w:lineRule="auto"/>
        <w:jc w:val="center"/>
        <w:rPr>
          <w:b/>
        </w:rPr>
      </w:pPr>
      <w:r>
        <w:rPr>
          <w:b/>
        </w:rPr>
        <w:t xml:space="preserve">КИТАЙСКИЙ ЯЗЫК </w:t>
      </w:r>
    </w:p>
    <w:p w14:paraId="497302C4" w14:textId="77777777" w:rsidR="00D11B4C" w:rsidRDefault="00D11B4C" w:rsidP="00D11B4C">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词汇与语法部分</w:t>
      </w:r>
      <w:r>
        <w:rPr>
          <w:rFonts w:ascii="åï'E0˛" w:eastAsiaTheme="minorEastAsia" w:hAnsi="åï'E0˛" w:cs="åï'E0˛"/>
          <w:lang w:eastAsia="zh-CN"/>
        </w:rPr>
        <w:t>(</w:t>
      </w:r>
      <w:r>
        <w:rPr>
          <w:rFonts w:ascii="åï'E0˛" w:eastAsiaTheme="minorEastAsia" w:hAnsi="åï'E0˛" w:cs="åï'E0˛"/>
          <w:lang w:eastAsia="zh-CN"/>
        </w:rPr>
        <w:t>最</w:t>
      </w:r>
      <w:r>
        <w:rPr>
          <w:rFonts w:ascii="PingFang SC" w:eastAsia="PingFang SC" w:hAnsi="PingFang SC" w:cs="PingFang SC" w:hint="eastAsia"/>
          <w:lang w:eastAsia="zh-CN"/>
        </w:rPr>
        <w:t>⾼</w:t>
      </w:r>
      <w:r>
        <w:rPr>
          <w:rFonts w:ascii="åï'E0˛" w:eastAsiaTheme="minorEastAsia" w:hAnsi="åï'E0˛" w:cs="åï'E0˛"/>
          <w:lang w:eastAsia="zh-CN"/>
        </w:rPr>
        <w:t>20</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w:t>
      </w:r>
    </w:p>
    <w:p w14:paraId="5C3DF032" w14:textId="77777777" w:rsidR="00D11B4C" w:rsidRDefault="00D11B4C" w:rsidP="00D11B4C">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I. </w:t>
      </w:r>
      <w:r>
        <w:rPr>
          <w:rFonts w:ascii="åï'E0˛" w:eastAsiaTheme="minorEastAsia" w:hAnsi="åï'E0˛" w:cs="åï'E0˛"/>
          <w:lang w:eastAsia="zh-CN"/>
        </w:rPr>
        <w:t>把下列句</w:t>
      </w:r>
      <w:r>
        <w:rPr>
          <w:rFonts w:ascii="PingFang SC" w:eastAsia="PingFang SC" w:hAnsi="PingFang SC" w:cs="PingFang SC" w:hint="eastAsia"/>
          <w:lang w:eastAsia="zh-CN"/>
        </w:rPr>
        <w:t>⼦</w:t>
      </w:r>
      <w:r>
        <w:rPr>
          <w:rFonts w:ascii="åï'E0˛" w:eastAsiaTheme="minorEastAsia" w:hAnsi="åï'E0˛" w:cs="åï'E0˛"/>
          <w:lang w:eastAsia="zh-CN"/>
        </w:rPr>
        <w:t>翻译成汉语</w:t>
      </w:r>
      <w:r>
        <w:rPr>
          <w:rFonts w:ascii="åï'E0˛" w:eastAsiaTheme="minorEastAsia" w:hAnsi="åï'E0˛" w:cs="åï'E0˛"/>
          <w:lang w:eastAsia="zh-CN"/>
        </w:rPr>
        <w:t>(</w:t>
      </w:r>
      <w:r>
        <w:rPr>
          <w:rFonts w:ascii="åï'E0˛" w:eastAsiaTheme="minorEastAsia" w:hAnsi="åï'E0˛" w:cs="åï'E0˛"/>
          <w:lang w:eastAsia="zh-CN"/>
        </w:rPr>
        <w:t>最</w:t>
      </w:r>
      <w:r>
        <w:rPr>
          <w:rFonts w:ascii="PingFang SC" w:eastAsia="PingFang SC" w:hAnsi="PingFang SC" w:cs="PingFang SC" w:hint="eastAsia"/>
          <w:lang w:eastAsia="zh-CN"/>
        </w:rPr>
        <w:t>⾼</w:t>
      </w:r>
      <w:r>
        <w:rPr>
          <w:rFonts w:ascii="åï'E0˛" w:eastAsiaTheme="minorEastAsia" w:hAnsi="åï'E0˛" w:cs="åï'E0˛"/>
          <w:lang w:eastAsia="zh-CN"/>
        </w:rPr>
        <w:t>5</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，每</w:t>
      </w:r>
      <w:r>
        <w:rPr>
          <w:rFonts w:ascii="PingFang SC" w:eastAsia="PingFang SC" w:hAnsi="PingFang SC" w:cs="PingFang SC" w:hint="eastAsia"/>
          <w:lang w:eastAsia="zh-CN"/>
        </w:rPr>
        <w:t>⼀</w:t>
      </w:r>
      <w:r>
        <w:rPr>
          <w:rFonts w:ascii="åï'E0˛" w:eastAsiaTheme="minorEastAsia" w:hAnsi="åï'E0˛" w:cs="åï'E0˛"/>
          <w:lang w:eastAsia="zh-CN"/>
        </w:rPr>
        <w:t>个句</w:t>
      </w:r>
      <w:r>
        <w:rPr>
          <w:rFonts w:ascii="PingFang SC" w:eastAsia="PingFang SC" w:hAnsi="PingFang SC" w:cs="PingFang SC" w:hint="eastAsia"/>
          <w:lang w:eastAsia="zh-CN"/>
        </w:rPr>
        <w:t>⼦</w:t>
      </w:r>
      <w:r>
        <w:rPr>
          <w:rFonts w:ascii="åï'E0˛" w:eastAsiaTheme="minorEastAsia" w:hAnsi="åï'E0˛" w:cs="åï'E0˛"/>
          <w:lang w:eastAsia="zh-CN"/>
        </w:rPr>
        <w:t xml:space="preserve">1 </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w:t>
      </w:r>
    </w:p>
    <w:p w14:paraId="4F348395"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1. По мере того как уровень жизни непрерывно повышается, требования к качеству</w:t>
      </w:r>
    </w:p>
    <w:p w14:paraId="2CA8C7AB"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товаров тоже непрерывно растет. Для того, чтобы улучшить качество производства,</w:t>
      </w:r>
    </w:p>
    <w:p w14:paraId="6200AB1C"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нам требуется закупить новейшее оборудование.</w:t>
      </w:r>
    </w:p>
    <w:p w14:paraId="4EB12FA8"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2. Требуемая сумма инвестиций 5 миллионов долларов. Возврат вложений планируется</w:t>
      </w:r>
    </w:p>
    <w:p w14:paraId="7E7E1BBD"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через 7 лет.</w:t>
      </w:r>
    </w:p>
    <w:p w14:paraId="46FB2E73"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3. В 2018г. внешнеторговый оборот России составил, по данным Цетробанка России,</w:t>
      </w:r>
    </w:p>
    <w:p w14:paraId="2D31D74F"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693,1 млрд.долларов США, в том числе экспорт – 444,0 млрд.долларов импорт – 249,1</w:t>
      </w:r>
    </w:p>
    <w:p w14:paraId="6C1DA9E5"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млрд.долларов</w:t>
      </w:r>
    </w:p>
    <w:p w14:paraId="490B98DF"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4. Потребительский спрос на электронные услуги вырос на 20 процентов по сравнению с</w:t>
      </w:r>
    </w:p>
    <w:p w14:paraId="5CF48564"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прошлым годом</w:t>
      </w:r>
    </w:p>
    <w:p w14:paraId="2BAE3A20"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5. Большинство населения стран Южной Африки не пользуется не только электронными</w:t>
      </w:r>
    </w:p>
    <w:p w14:paraId="55F8AD93" w14:textId="77777777" w:rsidR="00D11B4C" w:rsidRPr="008E1324" w:rsidRDefault="00D11B4C" w:rsidP="00D11B4C">
      <w:pPr>
        <w:autoSpaceDE w:val="0"/>
        <w:autoSpaceDN w:val="0"/>
        <w:adjustRightInd w:val="0"/>
        <w:rPr>
          <w:rFonts w:eastAsiaTheme="minorEastAsia"/>
          <w:lang w:eastAsia="en-US"/>
        </w:rPr>
      </w:pPr>
      <w:r w:rsidRPr="008E1324">
        <w:rPr>
          <w:rFonts w:eastAsiaTheme="minorEastAsia"/>
          <w:lang w:eastAsia="en-US"/>
        </w:rPr>
        <w:t>кошельками, но и не имеет кредитных или дебетовых карт</w:t>
      </w:r>
    </w:p>
    <w:p w14:paraId="4027B2F9" w14:textId="77777777" w:rsidR="00D11B4C" w:rsidRPr="008E1324" w:rsidRDefault="00D11B4C" w:rsidP="008E1324">
      <w:pPr>
        <w:autoSpaceDE w:val="0"/>
        <w:autoSpaceDN w:val="0"/>
        <w:adjustRightInd w:val="0"/>
        <w:rPr>
          <w:rFonts w:eastAsiaTheme="minorEastAsia"/>
          <w:lang w:eastAsia="zh-CN"/>
        </w:rPr>
      </w:pPr>
      <w:r w:rsidRPr="008E1324">
        <w:rPr>
          <w:rFonts w:eastAsiaTheme="minorEastAsia"/>
          <w:lang w:eastAsia="zh-CN"/>
        </w:rPr>
        <w:t xml:space="preserve">II. </w:t>
      </w:r>
      <w:r w:rsidRPr="008E1324">
        <w:rPr>
          <w:rFonts w:eastAsiaTheme="minorEastAsia"/>
          <w:lang w:eastAsia="zh-CN"/>
        </w:rPr>
        <w:t>把下列句</w:t>
      </w:r>
      <w:r w:rsidRPr="008E1324">
        <w:rPr>
          <w:rFonts w:ascii="Meiryo" w:eastAsia="PingFang SC" w:hAnsi="Meiryo" w:cs="Meiryo"/>
          <w:lang w:eastAsia="zh-CN"/>
        </w:rPr>
        <w:t>⼦</w:t>
      </w:r>
      <w:r w:rsidRPr="008E1324">
        <w:rPr>
          <w:rFonts w:eastAsiaTheme="minorEastAsia"/>
          <w:lang w:eastAsia="zh-CN"/>
        </w:rPr>
        <w:t>翻译成俄语</w:t>
      </w:r>
      <w:r w:rsidRPr="008E1324">
        <w:rPr>
          <w:rFonts w:eastAsiaTheme="minorEastAsia"/>
          <w:lang w:eastAsia="zh-CN"/>
        </w:rPr>
        <w:t xml:space="preserve"> (</w:t>
      </w:r>
      <w:r w:rsidRPr="008E1324">
        <w:rPr>
          <w:rFonts w:eastAsiaTheme="minorEastAsia"/>
          <w:lang w:eastAsia="zh-CN"/>
        </w:rPr>
        <w:t>最</w:t>
      </w:r>
      <w:r w:rsidRPr="008E1324">
        <w:rPr>
          <w:rFonts w:ascii="Meiryo" w:eastAsia="PingFang SC" w:hAnsi="Meiryo" w:cs="Meiryo"/>
          <w:lang w:eastAsia="zh-CN"/>
        </w:rPr>
        <w:t>⾼</w:t>
      </w:r>
      <w:r w:rsidRPr="008E1324">
        <w:rPr>
          <w:rFonts w:eastAsiaTheme="minorEastAsia"/>
          <w:lang w:eastAsia="zh-CN"/>
        </w:rPr>
        <w:t>5</w:t>
      </w:r>
      <w:r w:rsidRPr="008E1324">
        <w:rPr>
          <w:rFonts w:eastAsiaTheme="minorEastAsia"/>
          <w:lang w:eastAsia="zh-CN"/>
        </w:rPr>
        <w:t>份</w:t>
      </w:r>
      <w:r w:rsidRPr="008E1324">
        <w:rPr>
          <w:rFonts w:ascii="Meiryo" w:eastAsia="PingFang SC" w:hAnsi="Meiryo" w:cs="Meiryo"/>
          <w:lang w:eastAsia="zh-CN"/>
        </w:rPr>
        <w:t>⼉</w:t>
      </w:r>
      <w:r w:rsidRPr="008E1324">
        <w:rPr>
          <w:rFonts w:eastAsiaTheme="minorEastAsia"/>
          <w:lang w:eastAsia="zh-CN"/>
        </w:rPr>
        <w:t>，每</w:t>
      </w:r>
      <w:r w:rsidRPr="008E1324">
        <w:rPr>
          <w:rFonts w:ascii="Meiryo" w:eastAsia="PingFang SC" w:hAnsi="Meiryo" w:cs="Meiryo"/>
          <w:lang w:eastAsia="zh-CN"/>
        </w:rPr>
        <w:t>⼀</w:t>
      </w:r>
      <w:r w:rsidRPr="008E1324">
        <w:rPr>
          <w:rFonts w:eastAsiaTheme="minorEastAsia"/>
          <w:lang w:eastAsia="zh-CN"/>
        </w:rPr>
        <w:t>个句</w:t>
      </w:r>
      <w:r w:rsidRPr="008E1324">
        <w:rPr>
          <w:rFonts w:ascii="Meiryo" w:eastAsia="PingFang SC" w:hAnsi="Meiryo" w:cs="Meiryo"/>
          <w:lang w:eastAsia="zh-CN"/>
        </w:rPr>
        <w:t>⼦</w:t>
      </w:r>
      <w:r w:rsidRPr="008E1324">
        <w:rPr>
          <w:rFonts w:eastAsiaTheme="minorEastAsia"/>
          <w:lang w:eastAsia="zh-CN"/>
        </w:rPr>
        <w:t>1</w:t>
      </w:r>
      <w:r w:rsidRPr="008E1324">
        <w:rPr>
          <w:rFonts w:eastAsiaTheme="minorEastAsia"/>
          <w:lang w:eastAsia="zh-CN"/>
        </w:rPr>
        <w:t>份</w:t>
      </w:r>
      <w:r w:rsidRPr="008E1324">
        <w:rPr>
          <w:rFonts w:ascii="Meiryo" w:eastAsia="PingFang SC" w:hAnsi="Meiryo" w:cs="Meiryo"/>
          <w:lang w:eastAsia="zh-CN"/>
        </w:rPr>
        <w:t>⼉</w:t>
      </w:r>
      <w:r w:rsidRPr="008E1324">
        <w:rPr>
          <w:rFonts w:eastAsiaTheme="minorEastAsia"/>
          <w:lang w:eastAsia="zh-CN"/>
        </w:rPr>
        <w:t>)</w:t>
      </w:r>
      <w:r w:rsidRPr="008E1324">
        <w:rPr>
          <w:rFonts w:eastAsiaTheme="minorEastAsia"/>
          <w:lang w:eastAsia="zh-CN"/>
        </w:rPr>
        <w:t>：</w:t>
      </w:r>
    </w:p>
    <w:p w14:paraId="4E09DABD"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1. </w:t>
      </w:r>
      <w:r>
        <w:rPr>
          <w:rFonts w:ascii="åï'E0˛" w:eastAsiaTheme="minorEastAsia" w:hAnsi="åï'E0˛" w:cs="åï'E0˛"/>
          <w:lang w:eastAsia="zh-CN"/>
        </w:rPr>
        <w:t>公司的发展取决于两个因素，</w:t>
      </w:r>
      <w:r>
        <w:rPr>
          <w:rFonts w:ascii="PingFang SC" w:eastAsia="PingFang SC" w:hAnsi="PingFang SC" w:cs="PingFang SC" w:hint="eastAsia"/>
          <w:lang w:eastAsia="zh-CN"/>
        </w:rPr>
        <w:t>⼀</w:t>
      </w:r>
      <w:r>
        <w:rPr>
          <w:rFonts w:ascii="åï'E0˛" w:eastAsiaTheme="minorEastAsia" w:hAnsi="åï'E0˛" w:cs="åï'E0˛"/>
          <w:lang w:eastAsia="zh-CN"/>
        </w:rPr>
        <w:t>是技术，</w:t>
      </w:r>
      <w:r>
        <w:rPr>
          <w:rFonts w:ascii="PingFang SC" w:eastAsia="PingFang SC" w:hAnsi="PingFang SC" w:cs="PingFang SC" w:hint="eastAsia"/>
          <w:lang w:eastAsia="zh-CN"/>
        </w:rPr>
        <w:t>⽽</w:t>
      </w:r>
      <w:r>
        <w:rPr>
          <w:rFonts w:ascii="åï'E0˛" w:eastAsiaTheme="minorEastAsia" w:hAnsi="åï'E0˛" w:cs="åï'E0˛"/>
          <w:lang w:eastAsia="zh-CN"/>
        </w:rPr>
        <w:t>是</w:t>
      </w:r>
      <w:r>
        <w:rPr>
          <w:rFonts w:ascii="PingFang SC" w:eastAsia="PingFang SC" w:hAnsi="PingFang SC" w:cs="PingFang SC" w:hint="eastAsia"/>
          <w:lang w:eastAsia="zh-CN"/>
        </w:rPr>
        <w:t>⼈</w:t>
      </w:r>
      <w:r>
        <w:rPr>
          <w:rFonts w:ascii="åï'E0˛" w:eastAsiaTheme="minorEastAsia" w:hAnsi="åï'E0˛" w:cs="åï'E0˛"/>
          <w:lang w:eastAsia="zh-CN"/>
        </w:rPr>
        <w:t>才</w:t>
      </w:r>
    </w:p>
    <w:p w14:paraId="6B196E28"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2. </w:t>
      </w:r>
      <w:r>
        <w:rPr>
          <w:rFonts w:ascii="åï'E0˛" w:eastAsiaTheme="minorEastAsia" w:hAnsi="åï'E0˛" w:cs="åï'E0˛"/>
          <w:lang w:eastAsia="zh-CN"/>
        </w:rPr>
        <w:t>既然双</w:t>
      </w:r>
      <w:r>
        <w:rPr>
          <w:rFonts w:ascii="PingFang SC" w:eastAsia="PingFang SC" w:hAnsi="PingFang SC" w:cs="PingFang SC" w:hint="eastAsia"/>
          <w:lang w:eastAsia="zh-CN"/>
        </w:rPr>
        <w:t>⽅</w:t>
      </w:r>
      <w:r>
        <w:rPr>
          <w:rFonts w:ascii="åï'E0˛" w:eastAsiaTheme="minorEastAsia" w:hAnsi="åï'E0˛" w:cs="åï'E0˛"/>
          <w:lang w:eastAsia="zh-CN"/>
        </w:rPr>
        <w:t>已经签订了合同，那就没办法再改变了</w:t>
      </w:r>
    </w:p>
    <w:p w14:paraId="49A3EB24"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3. </w:t>
      </w:r>
      <w:r>
        <w:rPr>
          <w:rFonts w:ascii="åï'E0˛" w:eastAsiaTheme="minorEastAsia" w:hAnsi="åï'E0˛" w:cs="åï'E0˛"/>
          <w:lang w:eastAsia="zh-CN"/>
        </w:rPr>
        <w:t>你要是跟他联系的话，要么打电话，要么发电</w:t>
      </w:r>
      <w:r>
        <w:rPr>
          <w:rFonts w:ascii="PingFang SC" w:eastAsia="PingFang SC" w:hAnsi="PingFang SC" w:cs="PingFang SC" w:hint="eastAsia"/>
          <w:lang w:eastAsia="zh-CN"/>
        </w:rPr>
        <w:t>⼦</w:t>
      </w:r>
      <w:r>
        <w:rPr>
          <w:rFonts w:ascii="åï'E0˛" w:eastAsiaTheme="minorEastAsia" w:hAnsi="åï'E0˛" w:cs="åï'E0˛"/>
          <w:lang w:eastAsia="zh-CN"/>
        </w:rPr>
        <w:t>邮件</w:t>
      </w:r>
    </w:p>
    <w:p w14:paraId="3080B299"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lastRenderedPageBreak/>
        <w:t xml:space="preserve">4. </w:t>
      </w:r>
      <w:r>
        <w:rPr>
          <w:rFonts w:ascii="åï'E0˛" w:eastAsiaTheme="minorEastAsia" w:hAnsi="åï'E0˛" w:cs="åï'E0˛"/>
          <w:lang w:eastAsia="zh-CN"/>
        </w:rPr>
        <w:t>这笔钱他们打算通过银</w:t>
      </w:r>
      <w:r>
        <w:rPr>
          <w:rFonts w:ascii="PingFang SC" w:eastAsia="PingFang SC" w:hAnsi="PingFang SC" w:cs="PingFang SC" w:hint="eastAsia"/>
          <w:lang w:eastAsia="zh-CN"/>
        </w:rPr>
        <w:t>⾏</w:t>
      </w:r>
      <w:r>
        <w:rPr>
          <w:rFonts w:ascii="åï'E0˛" w:eastAsiaTheme="minorEastAsia" w:hAnsi="åï'E0˛" w:cs="åï'E0˛"/>
          <w:lang w:eastAsia="zh-CN"/>
        </w:rPr>
        <w:t>汇款的</w:t>
      </w:r>
      <w:r>
        <w:rPr>
          <w:rFonts w:ascii="PingFang SC" w:eastAsia="PingFang SC" w:hAnsi="PingFang SC" w:cs="PingFang SC" w:hint="eastAsia"/>
          <w:lang w:eastAsia="zh-CN"/>
        </w:rPr>
        <w:t>⽅</w:t>
      </w:r>
      <w:r>
        <w:rPr>
          <w:rFonts w:ascii="åï'E0˛" w:eastAsiaTheme="minorEastAsia" w:hAnsi="åï'E0˛" w:cs="åï'E0˛"/>
          <w:lang w:eastAsia="zh-CN"/>
        </w:rPr>
        <w:t>式</w:t>
      </w:r>
      <w:r>
        <w:rPr>
          <w:rFonts w:ascii="PingFang SC" w:eastAsia="PingFang SC" w:hAnsi="PingFang SC" w:cs="PingFang SC" w:hint="eastAsia"/>
          <w:lang w:eastAsia="zh-CN"/>
        </w:rPr>
        <w:t>⽀</w:t>
      </w:r>
      <w:r>
        <w:rPr>
          <w:rFonts w:ascii="åï'E0˛" w:eastAsiaTheme="minorEastAsia" w:hAnsi="åï'E0˛" w:cs="åï'E0˛"/>
          <w:lang w:eastAsia="zh-CN"/>
        </w:rPr>
        <w:t>付</w:t>
      </w:r>
    </w:p>
    <w:p w14:paraId="54506E59"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5. </w:t>
      </w:r>
      <w:r>
        <w:rPr>
          <w:rFonts w:ascii="PingFang SC" w:eastAsia="PingFang SC" w:hAnsi="PingFang SC" w:cs="PingFang SC" w:hint="eastAsia"/>
          <w:lang w:eastAsia="zh-CN"/>
        </w:rPr>
        <w:t>⼴</w:t>
      </w:r>
      <w:r>
        <w:rPr>
          <w:rFonts w:ascii="åï'E0˛" w:eastAsiaTheme="minorEastAsia" w:hAnsi="åï'E0˛" w:cs="åï'E0˛"/>
          <w:lang w:eastAsia="zh-CN"/>
        </w:rPr>
        <w:t>州企业税费太</w:t>
      </w:r>
      <w:r>
        <w:rPr>
          <w:rFonts w:ascii="PingFang SC" w:eastAsia="PingFang SC" w:hAnsi="PingFang SC" w:cs="PingFang SC" w:hint="eastAsia"/>
          <w:lang w:eastAsia="zh-CN"/>
        </w:rPr>
        <w:t>⾼</w:t>
      </w:r>
      <w:r>
        <w:rPr>
          <w:rFonts w:ascii="åï'E0˛" w:eastAsiaTheme="minorEastAsia" w:hAnsi="åï'E0˛" w:cs="åï'E0˛"/>
          <w:lang w:eastAsia="zh-CN"/>
        </w:rPr>
        <w:t>使得</w:t>
      </w:r>
      <w:r>
        <w:rPr>
          <w:rFonts w:ascii="PingFang SC" w:eastAsia="PingFang SC" w:hAnsi="PingFang SC" w:cs="PingFang SC" w:hint="eastAsia"/>
          <w:lang w:eastAsia="zh-CN"/>
        </w:rPr>
        <w:t>⼯⼈⼯</w:t>
      </w:r>
      <w:r>
        <w:rPr>
          <w:rFonts w:ascii="åï'E0˛" w:eastAsiaTheme="minorEastAsia" w:hAnsi="åï'E0˛" w:cs="åï'E0˛"/>
          <w:lang w:eastAsia="zh-CN"/>
        </w:rPr>
        <w:t>资相抵，进</w:t>
      </w:r>
      <w:r>
        <w:rPr>
          <w:rFonts w:ascii="PingFang SC" w:eastAsia="PingFang SC" w:hAnsi="PingFang SC" w:cs="PingFang SC" w:hint="eastAsia"/>
          <w:lang w:eastAsia="zh-CN"/>
        </w:rPr>
        <w:t>⽽</w:t>
      </w:r>
      <w:r>
        <w:rPr>
          <w:rFonts w:ascii="åï'E0˛" w:eastAsiaTheme="minorEastAsia" w:hAnsi="åï'E0˛" w:cs="åï'E0˛"/>
          <w:lang w:eastAsia="zh-CN"/>
        </w:rPr>
        <w:t>造成企业招</w:t>
      </w:r>
      <w:r>
        <w:rPr>
          <w:rFonts w:ascii="PingFang SC" w:eastAsia="PingFang SC" w:hAnsi="PingFang SC" w:cs="PingFang SC" w:hint="eastAsia"/>
          <w:lang w:eastAsia="zh-CN"/>
        </w:rPr>
        <w:t>⼯</w:t>
      </w:r>
      <w:r>
        <w:rPr>
          <w:rFonts w:ascii="åï'E0˛" w:eastAsiaTheme="minorEastAsia" w:hAnsi="åï'E0˛" w:cs="åï'E0˛"/>
          <w:lang w:eastAsia="zh-CN"/>
        </w:rPr>
        <w:t>因难</w:t>
      </w:r>
    </w:p>
    <w:p w14:paraId="2CA63336"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sz w:val="20"/>
          <w:szCs w:val="20"/>
          <w:lang w:eastAsia="zh-CN"/>
        </w:rPr>
        <w:t xml:space="preserve">III. </w:t>
      </w:r>
      <w:r>
        <w:rPr>
          <w:rFonts w:ascii="åï'E0˛" w:eastAsiaTheme="minorEastAsia" w:hAnsi="åï'E0˛" w:cs="åï'E0˛"/>
          <w:lang w:eastAsia="zh-CN"/>
        </w:rPr>
        <w:t>把下列词义写对应的词语（最</w:t>
      </w:r>
      <w:r>
        <w:rPr>
          <w:rFonts w:ascii="PingFang SC" w:eastAsia="PingFang SC" w:hAnsi="PingFang SC" w:cs="PingFang SC" w:hint="eastAsia"/>
          <w:lang w:eastAsia="zh-CN"/>
        </w:rPr>
        <w:t>⾼</w:t>
      </w:r>
      <w:r>
        <w:rPr>
          <w:rFonts w:ascii="åï'E0˛" w:eastAsiaTheme="minorEastAsia" w:hAnsi="åï'E0˛" w:cs="åï'E0˛"/>
          <w:lang w:eastAsia="zh-CN"/>
        </w:rPr>
        <w:t>2</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，每</w:t>
      </w:r>
      <w:r>
        <w:rPr>
          <w:rFonts w:ascii="PingFang SC" w:eastAsia="PingFang SC" w:hAnsi="PingFang SC" w:cs="PingFang SC" w:hint="eastAsia"/>
          <w:lang w:eastAsia="zh-CN"/>
        </w:rPr>
        <w:t>⼀</w:t>
      </w:r>
      <w:r>
        <w:rPr>
          <w:rFonts w:ascii="åï'E0˛" w:eastAsiaTheme="minorEastAsia" w:hAnsi="åï'E0˛" w:cs="åï'E0˛"/>
          <w:lang w:eastAsia="zh-CN"/>
        </w:rPr>
        <w:t>个句</w:t>
      </w:r>
      <w:r>
        <w:rPr>
          <w:rFonts w:ascii="PingFang SC" w:eastAsia="PingFang SC" w:hAnsi="PingFang SC" w:cs="PingFang SC" w:hint="eastAsia"/>
          <w:lang w:eastAsia="zh-CN"/>
        </w:rPr>
        <w:t>⼦</w:t>
      </w:r>
      <w:r>
        <w:rPr>
          <w:rFonts w:ascii="åï'E0˛" w:eastAsiaTheme="minorEastAsia" w:hAnsi="åï'E0˛" w:cs="åï'E0˛"/>
          <w:lang w:eastAsia="zh-CN"/>
        </w:rPr>
        <w:t xml:space="preserve">0.5 </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w:t>
      </w:r>
    </w:p>
    <w:p w14:paraId="7F076126"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1. </w:t>
      </w:r>
      <w:r>
        <w:rPr>
          <w:rFonts w:ascii="åï'E0˛" w:eastAsiaTheme="minorEastAsia" w:hAnsi="åï'E0˛" w:cs="åï'E0˛"/>
          <w:lang w:eastAsia="zh-CN"/>
        </w:rPr>
        <w:t>初试</w:t>
      </w:r>
      <w:r>
        <w:rPr>
          <w:rFonts w:ascii="åï'E0˛" w:eastAsiaTheme="minorEastAsia" w:hAnsi="åï'E0˛" w:cs="åï'E0˛"/>
          <w:lang w:eastAsia="zh-CN"/>
        </w:rPr>
        <w:t>————</w:t>
      </w:r>
    </w:p>
    <w:p w14:paraId="5926FA65"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2. </w:t>
      </w:r>
      <w:r>
        <w:rPr>
          <w:rFonts w:ascii="åï'E0˛" w:eastAsiaTheme="minorEastAsia" w:hAnsi="åï'E0˛" w:cs="åï'E0˛"/>
          <w:lang w:eastAsia="zh-CN"/>
        </w:rPr>
        <w:t>扩产</w:t>
      </w:r>
      <w:r>
        <w:rPr>
          <w:rFonts w:ascii="åï'E0˛" w:eastAsiaTheme="minorEastAsia" w:hAnsi="åï'E0˛" w:cs="åï'E0˛"/>
          <w:lang w:eastAsia="zh-CN"/>
        </w:rPr>
        <w:t>————</w:t>
      </w:r>
    </w:p>
    <w:p w14:paraId="4760DDD1"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3. </w:t>
      </w:r>
      <w:r>
        <w:rPr>
          <w:rFonts w:ascii="åï'E0˛" w:eastAsiaTheme="minorEastAsia" w:hAnsi="åï'E0˛" w:cs="åï'E0˛"/>
          <w:lang w:eastAsia="zh-CN"/>
        </w:rPr>
        <w:t>笔试</w:t>
      </w:r>
      <w:r>
        <w:rPr>
          <w:rFonts w:ascii="åï'E0˛" w:eastAsiaTheme="minorEastAsia" w:hAnsi="åï'E0˛" w:cs="åï'E0˛"/>
          <w:lang w:eastAsia="zh-CN"/>
        </w:rPr>
        <w:t>————</w:t>
      </w:r>
    </w:p>
    <w:p w14:paraId="6A2A6EB2"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4. </w:t>
      </w:r>
      <w:r>
        <w:rPr>
          <w:rFonts w:ascii="åï'E0˛" w:eastAsiaTheme="minorEastAsia" w:hAnsi="åï'E0˛" w:cs="åï'E0˛"/>
          <w:lang w:eastAsia="zh-CN"/>
        </w:rPr>
        <w:t>要素</w:t>
      </w:r>
      <w:r>
        <w:rPr>
          <w:rFonts w:ascii="åï'E0˛" w:eastAsiaTheme="minorEastAsia" w:hAnsi="åï'E0˛" w:cs="åï'E0˛"/>
          <w:lang w:eastAsia="zh-CN"/>
        </w:rPr>
        <w:t xml:space="preserve"> ————</w:t>
      </w:r>
    </w:p>
    <w:p w14:paraId="78E57F59"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IV. </w:t>
      </w:r>
      <w:r>
        <w:rPr>
          <w:rFonts w:ascii="åï'E0˛" w:eastAsiaTheme="minorEastAsia" w:hAnsi="åï'E0˛" w:cs="åï'E0˛"/>
          <w:lang w:eastAsia="zh-CN"/>
        </w:rPr>
        <w:t>选词填空（最</w:t>
      </w:r>
      <w:r>
        <w:rPr>
          <w:rFonts w:ascii="PingFang SC" w:eastAsia="PingFang SC" w:hAnsi="PingFang SC" w:cs="PingFang SC" w:hint="eastAsia"/>
          <w:lang w:eastAsia="zh-CN"/>
        </w:rPr>
        <w:t>⾼</w:t>
      </w:r>
      <w:r>
        <w:rPr>
          <w:rFonts w:ascii="åï'E0˛" w:eastAsiaTheme="minorEastAsia" w:hAnsi="åï'E0˛" w:cs="åï'E0˛"/>
          <w:lang w:eastAsia="zh-CN"/>
        </w:rPr>
        <w:t>5</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，每</w:t>
      </w:r>
      <w:r>
        <w:rPr>
          <w:rFonts w:ascii="PingFang SC" w:eastAsia="PingFang SC" w:hAnsi="PingFang SC" w:cs="PingFang SC" w:hint="eastAsia"/>
          <w:lang w:eastAsia="zh-CN"/>
        </w:rPr>
        <w:t>⼀</w:t>
      </w:r>
      <w:r>
        <w:rPr>
          <w:rFonts w:ascii="åï'E0˛" w:eastAsiaTheme="minorEastAsia" w:hAnsi="åï'E0˛" w:cs="åï'E0˛"/>
          <w:lang w:eastAsia="zh-CN"/>
        </w:rPr>
        <w:t>个句</w:t>
      </w:r>
      <w:r>
        <w:rPr>
          <w:rFonts w:ascii="PingFang SC" w:eastAsia="PingFang SC" w:hAnsi="PingFang SC" w:cs="PingFang SC" w:hint="eastAsia"/>
          <w:lang w:eastAsia="zh-CN"/>
        </w:rPr>
        <w:t>⼦</w:t>
      </w:r>
      <w:r>
        <w:rPr>
          <w:rFonts w:ascii="åï'E0˛" w:eastAsiaTheme="minorEastAsia" w:hAnsi="åï'E0˛" w:cs="åï'E0˛"/>
          <w:lang w:eastAsia="zh-CN"/>
        </w:rPr>
        <w:t>1</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w:t>
      </w:r>
    </w:p>
    <w:p w14:paraId="17536DA0"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1. </w:t>
      </w:r>
      <w:r>
        <w:rPr>
          <w:rFonts w:ascii="åï'E0˛" w:eastAsiaTheme="minorEastAsia" w:hAnsi="åï'E0˛" w:cs="åï'E0˛"/>
          <w:lang w:eastAsia="zh-CN"/>
        </w:rPr>
        <w:t>离开原来的单位以后，王兵</w:t>
      </w:r>
      <w:r>
        <w:rPr>
          <w:rFonts w:ascii="PingFang SC" w:eastAsia="PingFang SC" w:hAnsi="PingFang SC" w:cs="PingFang SC" w:hint="eastAsia"/>
          <w:lang w:eastAsia="zh-CN"/>
        </w:rPr>
        <w:t>⾃⼰</w:t>
      </w:r>
      <w:r>
        <w:rPr>
          <w:rFonts w:ascii="åï'E0˛" w:eastAsiaTheme="minorEastAsia" w:hAnsi="åï'E0˛" w:cs="åï'E0˛"/>
          <w:lang w:eastAsia="zh-CN"/>
        </w:rPr>
        <w:t>__________</w:t>
      </w:r>
      <w:r>
        <w:rPr>
          <w:rFonts w:ascii="åï'E0˛" w:eastAsiaTheme="minorEastAsia" w:hAnsi="åï'E0˛" w:cs="åï'E0˛"/>
          <w:lang w:eastAsia="zh-CN"/>
        </w:rPr>
        <w:t>了</w:t>
      </w:r>
      <w:r>
        <w:rPr>
          <w:rFonts w:ascii="PingFang SC" w:eastAsia="PingFang SC" w:hAnsi="PingFang SC" w:cs="PingFang SC" w:hint="eastAsia"/>
          <w:lang w:eastAsia="zh-CN"/>
        </w:rPr>
        <w:t>⼀</w:t>
      </w:r>
      <w:r>
        <w:rPr>
          <w:rFonts w:ascii="åï'E0˛" w:eastAsiaTheme="minorEastAsia" w:hAnsi="åï'E0˛" w:cs="åï'E0˛"/>
          <w:lang w:eastAsia="zh-CN"/>
        </w:rPr>
        <w:t>家饭馆</w:t>
      </w:r>
      <w:r>
        <w:rPr>
          <w:rFonts w:ascii="PingFang SC" w:eastAsia="PingFang SC" w:hAnsi="PingFang SC" w:cs="PingFang SC" w:hint="eastAsia"/>
          <w:lang w:eastAsia="zh-CN"/>
        </w:rPr>
        <w:t>⼉</w:t>
      </w:r>
      <w:r>
        <w:rPr>
          <w:rFonts w:ascii="åï'E0˛" w:eastAsiaTheme="minorEastAsia" w:hAnsi="åï'E0˛" w:cs="åï'E0˛"/>
          <w:lang w:eastAsia="zh-CN"/>
        </w:rPr>
        <w:t>，效益还不错</w:t>
      </w:r>
    </w:p>
    <w:p w14:paraId="76A14300"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a. </w:t>
      </w:r>
      <w:r>
        <w:rPr>
          <w:rFonts w:ascii="åï'E0˛" w:eastAsiaTheme="minorEastAsia" w:hAnsi="åï'E0˛" w:cs="åï'E0˛"/>
          <w:lang w:eastAsia="zh-CN"/>
        </w:rPr>
        <w:t>运营</w:t>
      </w:r>
    </w:p>
    <w:p w14:paraId="239459D4"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b. </w:t>
      </w:r>
      <w:r>
        <w:rPr>
          <w:rFonts w:ascii="åï'E0˛" w:eastAsiaTheme="minorEastAsia" w:hAnsi="åï'E0˛" w:cs="åï'E0˛"/>
          <w:lang w:eastAsia="zh-CN"/>
        </w:rPr>
        <w:t>解雇</w:t>
      </w:r>
    </w:p>
    <w:p w14:paraId="0D46D330"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c. </w:t>
      </w:r>
      <w:r>
        <w:rPr>
          <w:rFonts w:ascii="åï'E0˛" w:eastAsiaTheme="minorEastAsia" w:hAnsi="åï'E0˛" w:cs="åï'E0˛"/>
          <w:lang w:eastAsia="zh-CN"/>
        </w:rPr>
        <w:t>经营</w:t>
      </w:r>
    </w:p>
    <w:p w14:paraId="7120A29D"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d. </w:t>
      </w:r>
      <w:r>
        <w:rPr>
          <w:rFonts w:ascii="åï'E0˛" w:eastAsiaTheme="minorEastAsia" w:hAnsi="åï'E0˛" w:cs="åï'E0˛"/>
          <w:lang w:eastAsia="zh-CN"/>
        </w:rPr>
        <w:t>就业</w:t>
      </w:r>
    </w:p>
    <w:p w14:paraId="0C0B5A7F"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e. </w:t>
      </w:r>
      <w:r>
        <w:rPr>
          <w:rFonts w:ascii="åï'E0˛" w:eastAsiaTheme="minorEastAsia" w:hAnsi="åï'E0˛" w:cs="åï'E0˛"/>
          <w:lang w:eastAsia="zh-CN"/>
        </w:rPr>
        <w:t>符合</w:t>
      </w:r>
    </w:p>
    <w:p w14:paraId="2A9B7E8C"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2. </w:t>
      </w:r>
      <w:r>
        <w:rPr>
          <w:rFonts w:ascii="åï'E0˛" w:eastAsiaTheme="minorEastAsia" w:hAnsi="åï'E0˛" w:cs="åï'E0˛"/>
          <w:lang w:eastAsia="zh-CN"/>
        </w:rPr>
        <w:t>为了奥运会，北京地铁的</w:t>
      </w:r>
      <w:r>
        <w:rPr>
          <w:rFonts w:ascii="åï'E0˛" w:eastAsiaTheme="minorEastAsia" w:hAnsi="åï'E0˛" w:cs="åï'E0˛"/>
          <w:lang w:eastAsia="zh-CN"/>
        </w:rPr>
        <w:t>__________</w:t>
      </w:r>
      <w:r>
        <w:rPr>
          <w:rFonts w:ascii="åï'E0˛" w:eastAsiaTheme="minorEastAsia" w:hAnsi="åï'E0˛" w:cs="åï'E0˛"/>
          <w:lang w:eastAsia="zh-CN"/>
        </w:rPr>
        <w:t>公映时间挺长到晚上</w:t>
      </w:r>
      <w:r>
        <w:rPr>
          <w:rFonts w:ascii="åï'E0˛" w:eastAsiaTheme="minorEastAsia" w:hAnsi="åï'E0˛" w:cs="åï'E0˛"/>
          <w:lang w:eastAsia="zh-CN"/>
        </w:rPr>
        <w:t>12</w:t>
      </w:r>
      <w:r>
        <w:rPr>
          <w:rFonts w:ascii="åï'E0˛" w:eastAsiaTheme="minorEastAsia" w:hAnsi="åï'E0˛" w:cs="åï'E0˛"/>
          <w:lang w:eastAsia="zh-CN"/>
        </w:rPr>
        <w:t>点</w:t>
      </w:r>
    </w:p>
    <w:p w14:paraId="2A52947B"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a. </w:t>
      </w:r>
      <w:r>
        <w:rPr>
          <w:rFonts w:ascii="åï'E0˛" w:eastAsiaTheme="minorEastAsia" w:hAnsi="åï'E0˛" w:cs="åï'E0˛"/>
          <w:lang w:eastAsia="zh-CN"/>
        </w:rPr>
        <w:t>运营</w:t>
      </w:r>
    </w:p>
    <w:p w14:paraId="3D17016F"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b. </w:t>
      </w:r>
      <w:r>
        <w:rPr>
          <w:rFonts w:ascii="åï'E0˛" w:eastAsiaTheme="minorEastAsia" w:hAnsi="åï'E0˛" w:cs="åï'E0˛"/>
          <w:lang w:eastAsia="zh-CN"/>
        </w:rPr>
        <w:t>解雇</w:t>
      </w:r>
    </w:p>
    <w:p w14:paraId="369ED57E"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c. </w:t>
      </w:r>
      <w:r>
        <w:rPr>
          <w:rFonts w:ascii="åï'E0˛" w:eastAsiaTheme="minorEastAsia" w:hAnsi="åï'E0˛" w:cs="åï'E0˛"/>
          <w:lang w:eastAsia="zh-CN"/>
        </w:rPr>
        <w:t>经营</w:t>
      </w:r>
    </w:p>
    <w:p w14:paraId="06711845"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d. </w:t>
      </w:r>
      <w:r>
        <w:rPr>
          <w:rFonts w:ascii="åï'E0˛" w:eastAsiaTheme="minorEastAsia" w:hAnsi="åï'E0˛" w:cs="åï'E0˛"/>
          <w:lang w:eastAsia="zh-CN"/>
        </w:rPr>
        <w:t>就业</w:t>
      </w:r>
    </w:p>
    <w:p w14:paraId="3BBCCC35"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e. </w:t>
      </w:r>
      <w:r>
        <w:rPr>
          <w:rFonts w:ascii="åï'E0˛" w:eastAsiaTheme="minorEastAsia" w:hAnsi="åï'E0˛" w:cs="åï'E0˛"/>
          <w:lang w:eastAsia="zh-CN"/>
        </w:rPr>
        <w:t>符合</w:t>
      </w:r>
    </w:p>
    <w:p w14:paraId="54F2EF7C"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3. </w:t>
      </w:r>
      <w:r>
        <w:rPr>
          <w:rFonts w:ascii="åï'E0˛" w:eastAsiaTheme="minorEastAsia" w:hAnsi="åï'E0˛" w:cs="åï'E0˛"/>
          <w:lang w:eastAsia="zh-CN"/>
        </w:rPr>
        <w:t>我打算去</w:t>
      </w:r>
      <w:r>
        <w:rPr>
          <w:rFonts w:ascii="åï'E0˛" w:eastAsiaTheme="minorEastAsia" w:hAnsi="åï'E0˛" w:cs="åï'E0˛"/>
          <w:lang w:eastAsia="zh-CN"/>
        </w:rPr>
        <w:t>__________</w:t>
      </w:r>
      <w:r>
        <w:rPr>
          <w:rFonts w:ascii="åï'E0˛" w:eastAsiaTheme="minorEastAsia" w:hAnsi="åï'E0˛" w:cs="åï'E0˛"/>
          <w:lang w:eastAsia="zh-CN"/>
        </w:rPr>
        <w:t>那家</w:t>
      </w:r>
      <w:r>
        <w:rPr>
          <w:rFonts w:ascii="PingFang SC" w:eastAsia="PingFang SC" w:hAnsi="PingFang SC" w:cs="PingFang SC" w:hint="eastAsia"/>
          <w:lang w:eastAsia="zh-CN"/>
        </w:rPr>
        <w:t>⼤</w:t>
      </w:r>
      <w:r>
        <w:rPr>
          <w:rFonts w:ascii="åï'E0˛" w:eastAsiaTheme="minorEastAsia" w:hAnsi="åï'E0˛" w:cs="åï'E0˛"/>
          <w:lang w:eastAsia="zh-CN"/>
        </w:rPr>
        <w:t>型国企的销售部经理</w:t>
      </w:r>
      <w:r>
        <w:rPr>
          <w:rFonts w:ascii="PingFang SC" w:eastAsia="PingFang SC" w:hAnsi="PingFang SC" w:cs="PingFang SC" w:hint="eastAsia"/>
          <w:lang w:eastAsia="zh-CN"/>
        </w:rPr>
        <w:t>⼀</w:t>
      </w:r>
      <w:r>
        <w:rPr>
          <w:rFonts w:ascii="åï'E0˛" w:eastAsiaTheme="minorEastAsia" w:hAnsi="åï'E0˛" w:cs="åï'E0˛"/>
          <w:lang w:eastAsia="zh-CN"/>
        </w:rPr>
        <w:t>职</w:t>
      </w:r>
    </w:p>
    <w:p w14:paraId="06DA46E9"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a. </w:t>
      </w:r>
      <w:r>
        <w:rPr>
          <w:rFonts w:ascii="åï'E0˛" w:eastAsiaTheme="minorEastAsia" w:hAnsi="åï'E0˛" w:cs="åï'E0˛"/>
          <w:lang w:eastAsia="zh-CN"/>
        </w:rPr>
        <w:t>运营</w:t>
      </w:r>
    </w:p>
    <w:p w14:paraId="7EDF0A78"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b. </w:t>
      </w:r>
      <w:r>
        <w:rPr>
          <w:rFonts w:ascii="åï'E0˛" w:eastAsiaTheme="minorEastAsia" w:hAnsi="åï'E0˛" w:cs="åï'E0˛"/>
          <w:lang w:eastAsia="zh-CN"/>
        </w:rPr>
        <w:t>解雇</w:t>
      </w:r>
    </w:p>
    <w:p w14:paraId="4DA195C7"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c. </w:t>
      </w:r>
      <w:r>
        <w:rPr>
          <w:rFonts w:ascii="åï'E0˛" w:eastAsiaTheme="minorEastAsia" w:hAnsi="åï'E0˛" w:cs="åï'E0˛"/>
          <w:lang w:eastAsia="zh-CN"/>
        </w:rPr>
        <w:t>经营</w:t>
      </w:r>
    </w:p>
    <w:p w14:paraId="4AFBDA9E"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d. </w:t>
      </w:r>
      <w:r>
        <w:rPr>
          <w:rFonts w:ascii="åï'E0˛" w:eastAsiaTheme="minorEastAsia" w:hAnsi="åï'E0˛" w:cs="åï'E0˛"/>
          <w:lang w:eastAsia="zh-CN"/>
        </w:rPr>
        <w:t>就业</w:t>
      </w:r>
    </w:p>
    <w:p w14:paraId="3AFECBBF"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e. </w:t>
      </w:r>
      <w:r>
        <w:rPr>
          <w:rFonts w:ascii="åï'E0˛" w:eastAsiaTheme="minorEastAsia" w:hAnsi="åï'E0˛" w:cs="åï'E0˛"/>
          <w:lang w:eastAsia="zh-CN"/>
        </w:rPr>
        <w:t>符合</w:t>
      </w:r>
    </w:p>
    <w:p w14:paraId="5BDB2AE3"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4. </w:t>
      </w:r>
      <w:r>
        <w:rPr>
          <w:rFonts w:ascii="åï'E0˛" w:eastAsiaTheme="minorEastAsia" w:hAnsi="åï'E0˛" w:cs="åï'E0˛"/>
          <w:lang w:eastAsia="zh-CN"/>
        </w:rPr>
        <w:t>他没有按时完成主管交给他的</w:t>
      </w:r>
      <w:r>
        <w:rPr>
          <w:rFonts w:ascii="PingFang SC" w:eastAsia="PingFang SC" w:hAnsi="PingFang SC" w:cs="PingFang SC" w:hint="eastAsia"/>
          <w:lang w:eastAsia="zh-CN"/>
        </w:rPr>
        <w:t>⼯</w:t>
      </w:r>
      <w:r>
        <w:rPr>
          <w:rFonts w:ascii="åï'E0˛" w:eastAsiaTheme="minorEastAsia" w:hAnsi="åï'E0˛" w:cs="åï'E0˛"/>
          <w:lang w:eastAsia="zh-CN"/>
        </w:rPr>
        <w:t>作任务</w:t>
      </w:r>
      <w:r>
        <w:rPr>
          <w:rFonts w:ascii="PingFang SC" w:eastAsia="PingFang SC" w:hAnsi="PingFang SC" w:cs="PingFang SC" w:hint="eastAsia"/>
          <w:lang w:eastAsia="zh-CN"/>
        </w:rPr>
        <w:t>⽽</w:t>
      </w:r>
      <w:r>
        <w:rPr>
          <w:rFonts w:ascii="åï'E0˛" w:eastAsiaTheme="minorEastAsia" w:hAnsi="åï'E0˛" w:cs="åï'E0˛"/>
          <w:lang w:eastAsia="zh-CN"/>
        </w:rPr>
        <w:t>被</w:t>
      </w:r>
      <w:r>
        <w:rPr>
          <w:rFonts w:ascii="åï'E0˛" w:eastAsiaTheme="minorEastAsia" w:hAnsi="åï'E0˛" w:cs="åï'E0˛"/>
          <w:lang w:eastAsia="zh-CN"/>
        </w:rPr>
        <w:t>__________</w:t>
      </w:r>
      <w:r>
        <w:rPr>
          <w:rFonts w:ascii="åï'E0˛" w:eastAsiaTheme="minorEastAsia" w:hAnsi="åï'E0˛" w:cs="åï'E0˛"/>
          <w:lang w:eastAsia="zh-CN"/>
        </w:rPr>
        <w:t>了</w:t>
      </w:r>
    </w:p>
    <w:p w14:paraId="020931C4"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a. </w:t>
      </w:r>
      <w:r>
        <w:rPr>
          <w:rFonts w:ascii="åï'E0˛" w:eastAsiaTheme="minorEastAsia" w:hAnsi="åï'E0˛" w:cs="åï'E0˛"/>
          <w:lang w:eastAsia="zh-CN"/>
        </w:rPr>
        <w:t>运营</w:t>
      </w:r>
    </w:p>
    <w:p w14:paraId="35C6E3E0"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b. </w:t>
      </w:r>
      <w:r>
        <w:rPr>
          <w:rFonts w:ascii="åï'E0˛" w:eastAsiaTheme="minorEastAsia" w:hAnsi="åï'E0˛" w:cs="åï'E0˛"/>
          <w:lang w:eastAsia="zh-CN"/>
        </w:rPr>
        <w:t>解雇</w:t>
      </w:r>
    </w:p>
    <w:p w14:paraId="2A20E0A5"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c. </w:t>
      </w:r>
      <w:r>
        <w:rPr>
          <w:rFonts w:ascii="åï'E0˛" w:eastAsiaTheme="minorEastAsia" w:hAnsi="åï'E0˛" w:cs="åï'E0˛"/>
          <w:lang w:eastAsia="zh-CN"/>
        </w:rPr>
        <w:t>经营</w:t>
      </w:r>
    </w:p>
    <w:p w14:paraId="4A56E35F"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d. </w:t>
      </w:r>
      <w:r>
        <w:rPr>
          <w:rFonts w:ascii="åï'E0˛" w:eastAsiaTheme="minorEastAsia" w:hAnsi="åï'E0˛" w:cs="åï'E0˛"/>
          <w:lang w:eastAsia="zh-CN"/>
        </w:rPr>
        <w:t>就业</w:t>
      </w:r>
    </w:p>
    <w:p w14:paraId="025D8DA8"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e. </w:t>
      </w:r>
      <w:r>
        <w:rPr>
          <w:rFonts w:ascii="åï'E0˛" w:eastAsiaTheme="minorEastAsia" w:hAnsi="åï'E0˛" w:cs="åï'E0˛"/>
          <w:lang w:eastAsia="zh-CN"/>
        </w:rPr>
        <w:t>符合</w:t>
      </w:r>
    </w:p>
    <w:p w14:paraId="5A1006D9"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5. </w:t>
      </w:r>
      <w:r>
        <w:rPr>
          <w:rFonts w:ascii="åï'E0˛" w:eastAsiaTheme="minorEastAsia" w:hAnsi="åï'E0˛" w:cs="åï'E0˛"/>
          <w:lang w:eastAsia="zh-CN"/>
        </w:rPr>
        <w:t>他的</w:t>
      </w:r>
      <w:r>
        <w:rPr>
          <w:rFonts w:ascii="PingFang SC" w:eastAsia="PingFang SC" w:hAnsi="PingFang SC" w:cs="PingFang SC" w:hint="eastAsia"/>
          <w:lang w:eastAsia="zh-CN"/>
        </w:rPr>
        <w:t>⾯</w:t>
      </w:r>
      <w:r>
        <w:rPr>
          <w:rFonts w:ascii="åï'E0˛" w:eastAsiaTheme="minorEastAsia" w:hAnsi="åï'E0˛" w:cs="åï'E0˛"/>
          <w:lang w:eastAsia="zh-CN"/>
        </w:rPr>
        <w:t>试中的回答不</w:t>
      </w:r>
      <w:r>
        <w:rPr>
          <w:rFonts w:ascii="åï'E0˛" w:eastAsiaTheme="minorEastAsia" w:hAnsi="åï'E0˛" w:cs="åï'E0˛"/>
          <w:lang w:eastAsia="zh-CN"/>
        </w:rPr>
        <w:t>__________</w:t>
      </w:r>
      <w:r>
        <w:rPr>
          <w:rFonts w:ascii="åï'E0˛" w:eastAsiaTheme="minorEastAsia" w:hAnsi="åï'E0˛" w:cs="åï'E0˛"/>
          <w:lang w:eastAsia="zh-CN"/>
        </w:rPr>
        <w:t>公司的要求</w:t>
      </w:r>
    </w:p>
    <w:p w14:paraId="33E3A21B"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a. </w:t>
      </w:r>
      <w:r>
        <w:rPr>
          <w:rFonts w:ascii="åï'E0˛" w:eastAsiaTheme="minorEastAsia" w:hAnsi="åï'E0˛" w:cs="åï'E0˛"/>
          <w:lang w:eastAsia="zh-CN"/>
        </w:rPr>
        <w:t>运营</w:t>
      </w:r>
    </w:p>
    <w:p w14:paraId="3ECEA62C"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b. </w:t>
      </w:r>
      <w:r>
        <w:rPr>
          <w:rFonts w:ascii="åï'E0˛" w:eastAsiaTheme="minorEastAsia" w:hAnsi="åï'E0˛" w:cs="åï'E0˛"/>
          <w:lang w:eastAsia="zh-CN"/>
        </w:rPr>
        <w:t>解雇</w:t>
      </w:r>
    </w:p>
    <w:p w14:paraId="18C9C0F3"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c. </w:t>
      </w:r>
      <w:r>
        <w:rPr>
          <w:rFonts w:ascii="åï'E0˛" w:eastAsiaTheme="minorEastAsia" w:hAnsi="åï'E0˛" w:cs="åï'E0˛"/>
          <w:lang w:eastAsia="zh-CN"/>
        </w:rPr>
        <w:t>经营</w:t>
      </w:r>
    </w:p>
    <w:p w14:paraId="0EFBF163"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d. </w:t>
      </w:r>
      <w:r>
        <w:rPr>
          <w:rFonts w:ascii="åï'E0˛" w:eastAsiaTheme="minorEastAsia" w:hAnsi="åï'E0˛" w:cs="åï'E0˛"/>
          <w:lang w:eastAsia="zh-CN"/>
        </w:rPr>
        <w:t>就业</w:t>
      </w:r>
    </w:p>
    <w:p w14:paraId="726824E6"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e. </w:t>
      </w:r>
      <w:r>
        <w:rPr>
          <w:rFonts w:ascii="åï'E0˛" w:eastAsiaTheme="minorEastAsia" w:hAnsi="åï'E0˛" w:cs="åï'E0˛"/>
          <w:lang w:eastAsia="zh-CN"/>
        </w:rPr>
        <w:t>符合</w:t>
      </w:r>
    </w:p>
    <w:p w14:paraId="205C85C4"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V. </w:t>
      </w:r>
      <w:r>
        <w:rPr>
          <w:rFonts w:ascii="PingFang SC" w:eastAsia="PingFang SC" w:hAnsi="PingFang SC" w:cs="PingFang SC" w:hint="eastAsia"/>
          <w:lang w:eastAsia="zh-CN"/>
        </w:rPr>
        <w:t>⽤</w:t>
      </w:r>
      <w:r>
        <w:rPr>
          <w:rFonts w:ascii="åï'E0˛" w:eastAsiaTheme="minorEastAsia" w:hAnsi="åï'E0˛" w:cs="åï'E0˛"/>
          <w:lang w:eastAsia="zh-CN"/>
        </w:rPr>
        <w:t>下列词语造句（最</w:t>
      </w:r>
      <w:r>
        <w:rPr>
          <w:rFonts w:ascii="PingFang SC" w:eastAsia="PingFang SC" w:hAnsi="PingFang SC" w:cs="PingFang SC" w:hint="eastAsia"/>
          <w:lang w:eastAsia="zh-CN"/>
        </w:rPr>
        <w:t>⾼</w:t>
      </w:r>
      <w:r>
        <w:rPr>
          <w:rFonts w:ascii="åï'E0˛" w:eastAsiaTheme="minorEastAsia" w:hAnsi="åï'E0˛" w:cs="åï'E0˛"/>
          <w:lang w:eastAsia="zh-CN"/>
        </w:rPr>
        <w:t>3</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，每</w:t>
      </w:r>
      <w:r>
        <w:rPr>
          <w:rFonts w:ascii="PingFang SC" w:eastAsia="PingFang SC" w:hAnsi="PingFang SC" w:cs="PingFang SC" w:hint="eastAsia"/>
          <w:lang w:eastAsia="zh-CN"/>
        </w:rPr>
        <w:t>⼀</w:t>
      </w:r>
      <w:r>
        <w:rPr>
          <w:rFonts w:ascii="åï'E0˛" w:eastAsiaTheme="minorEastAsia" w:hAnsi="åï'E0˛" w:cs="åï'E0˛"/>
          <w:lang w:eastAsia="zh-CN"/>
        </w:rPr>
        <w:t>个句</w:t>
      </w:r>
      <w:r>
        <w:rPr>
          <w:rFonts w:ascii="PingFang SC" w:eastAsia="PingFang SC" w:hAnsi="PingFang SC" w:cs="PingFang SC" w:hint="eastAsia"/>
          <w:lang w:eastAsia="zh-CN"/>
        </w:rPr>
        <w:t>⼦</w:t>
      </w:r>
      <w:r>
        <w:rPr>
          <w:rFonts w:ascii="åï'E0˛" w:eastAsiaTheme="minorEastAsia" w:hAnsi="åï'E0˛" w:cs="åï'E0˛"/>
          <w:lang w:eastAsia="zh-CN"/>
        </w:rPr>
        <w:t>1</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w:t>
      </w:r>
    </w:p>
    <w:p w14:paraId="18846D92"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1. </w:t>
      </w:r>
      <w:r>
        <w:rPr>
          <w:rFonts w:ascii="åï'E0˛" w:eastAsiaTheme="minorEastAsia" w:hAnsi="åï'E0˛" w:cs="åï'E0˛"/>
          <w:lang w:eastAsia="zh-CN"/>
        </w:rPr>
        <w:t>了解</w:t>
      </w:r>
      <w:r>
        <w:rPr>
          <w:rFonts w:ascii="åï'E0˛" w:eastAsiaTheme="minorEastAsia" w:hAnsi="åï'E0˛" w:cs="åï'E0˛"/>
          <w:lang w:eastAsia="zh-CN"/>
        </w:rPr>
        <w:t xml:space="preserve"> </w:t>
      </w:r>
      <w:r>
        <w:rPr>
          <w:rFonts w:ascii="åï'E0˛" w:eastAsiaTheme="minorEastAsia" w:hAnsi="åï'E0˛" w:cs="åï'E0˛"/>
          <w:lang w:eastAsia="zh-CN"/>
        </w:rPr>
        <w:t>家</w:t>
      </w:r>
      <w:r>
        <w:rPr>
          <w:rFonts w:ascii="åï'E0˛" w:eastAsiaTheme="minorEastAsia" w:hAnsi="åï'E0˛" w:cs="åï'E0˛"/>
          <w:lang w:eastAsia="zh-CN"/>
        </w:rPr>
        <w:t xml:space="preserve"> </w:t>
      </w:r>
      <w:r>
        <w:rPr>
          <w:rFonts w:ascii="åï'E0˛" w:eastAsiaTheme="minorEastAsia" w:hAnsi="åï'E0˛" w:cs="åï'E0˛"/>
          <w:lang w:eastAsia="zh-CN"/>
        </w:rPr>
        <w:t>这</w:t>
      </w:r>
      <w:r>
        <w:rPr>
          <w:rFonts w:ascii="åï'E0˛" w:eastAsiaTheme="minorEastAsia" w:hAnsi="åï'E0˛" w:cs="åï'E0˛"/>
          <w:lang w:eastAsia="zh-CN"/>
        </w:rPr>
        <w:t xml:space="preserve"> </w:t>
      </w:r>
      <w:r>
        <w:rPr>
          <w:rFonts w:ascii="åï'E0˛" w:eastAsiaTheme="minorEastAsia" w:hAnsi="åï'E0˛" w:cs="åï'E0˛"/>
          <w:lang w:eastAsia="zh-CN"/>
        </w:rPr>
        <w:t>我</w:t>
      </w:r>
      <w:r>
        <w:rPr>
          <w:rFonts w:ascii="åï'E0˛" w:eastAsiaTheme="minorEastAsia" w:hAnsi="åï'E0˛" w:cs="åï'E0˛"/>
          <w:lang w:eastAsia="zh-CN"/>
        </w:rPr>
        <w:t xml:space="preserve"> </w:t>
      </w:r>
      <w:r>
        <w:rPr>
          <w:rFonts w:ascii="åï'E0˛" w:eastAsiaTheme="minorEastAsia" w:hAnsi="åï'E0˛" w:cs="åï'E0˛"/>
          <w:lang w:eastAsia="zh-CN"/>
        </w:rPr>
        <w:t>通过</w:t>
      </w:r>
      <w:r>
        <w:rPr>
          <w:rFonts w:ascii="åï'E0˛" w:eastAsiaTheme="minorEastAsia" w:hAnsi="åï'E0˛" w:cs="åï'E0˛"/>
          <w:lang w:eastAsia="zh-CN"/>
        </w:rPr>
        <w:t xml:space="preserve"> </w:t>
      </w:r>
      <w:r>
        <w:rPr>
          <w:rFonts w:ascii="åï'E0˛" w:eastAsiaTheme="minorEastAsia" w:hAnsi="åï'E0˛" w:cs="åï'E0˛"/>
          <w:lang w:eastAsia="zh-CN"/>
        </w:rPr>
        <w:t>公司</w:t>
      </w:r>
      <w:r>
        <w:rPr>
          <w:rFonts w:ascii="åï'E0˛" w:eastAsiaTheme="minorEastAsia" w:hAnsi="åï'E0˛" w:cs="åï'E0˛"/>
          <w:lang w:eastAsia="zh-CN"/>
        </w:rPr>
        <w:t xml:space="preserve"> </w:t>
      </w:r>
      <w:r>
        <w:rPr>
          <w:rFonts w:ascii="åï'E0˛" w:eastAsiaTheme="minorEastAsia" w:hAnsi="åï'E0˛" w:cs="åï'E0˛"/>
          <w:lang w:eastAsia="zh-CN"/>
        </w:rPr>
        <w:t>的</w:t>
      </w:r>
      <w:r>
        <w:rPr>
          <w:rFonts w:ascii="åï'E0˛" w:eastAsiaTheme="minorEastAsia" w:hAnsi="åï'E0˛" w:cs="åï'E0˛"/>
          <w:lang w:eastAsia="zh-CN"/>
        </w:rPr>
        <w:t xml:space="preserve"> </w:t>
      </w:r>
      <w:r>
        <w:rPr>
          <w:rFonts w:ascii="åï'E0˛" w:eastAsiaTheme="minorEastAsia" w:hAnsi="åï'E0˛" w:cs="åï'E0˛"/>
          <w:lang w:eastAsia="zh-CN"/>
        </w:rPr>
        <w:t>是</w:t>
      </w:r>
      <w:r>
        <w:rPr>
          <w:rFonts w:ascii="åï'E0˛" w:eastAsiaTheme="minorEastAsia" w:hAnsi="åï'E0˛" w:cs="åï'E0˛"/>
          <w:lang w:eastAsia="zh-CN"/>
        </w:rPr>
        <w:t xml:space="preserve"> </w:t>
      </w:r>
      <w:r>
        <w:rPr>
          <w:rFonts w:ascii="PingFang SC" w:eastAsia="PingFang SC" w:hAnsi="PingFang SC" w:cs="PingFang SC" w:hint="eastAsia"/>
          <w:lang w:eastAsia="zh-CN"/>
        </w:rPr>
        <w:t>⽹</w:t>
      </w:r>
      <w:r>
        <w:rPr>
          <w:rFonts w:ascii="åï'E0˛" w:eastAsiaTheme="minorEastAsia" w:hAnsi="åï'E0˛" w:cs="åï'E0˛"/>
          <w:lang w:eastAsia="zh-CN"/>
        </w:rPr>
        <w:t>络</w:t>
      </w:r>
    </w:p>
    <w:p w14:paraId="2B6C4AD0"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2. </w:t>
      </w:r>
      <w:r>
        <w:rPr>
          <w:rFonts w:ascii="åï'E0˛" w:eastAsiaTheme="minorEastAsia" w:hAnsi="åï'E0˛" w:cs="åï'E0˛"/>
          <w:lang w:eastAsia="zh-CN"/>
        </w:rPr>
        <w:t>单</w:t>
      </w:r>
      <w:r>
        <w:rPr>
          <w:rFonts w:ascii="åï'E0˛" w:eastAsiaTheme="minorEastAsia" w:hAnsi="åï'E0˛" w:cs="åï'E0˛"/>
          <w:lang w:eastAsia="zh-CN"/>
        </w:rPr>
        <w:t xml:space="preserve"> </w:t>
      </w:r>
      <w:r>
        <w:rPr>
          <w:rFonts w:ascii="åï'E0˛" w:eastAsiaTheme="minorEastAsia" w:hAnsi="åï'E0˛" w:cs="åï'E0˛"/>
          <w:lang w:eastAsia="zh-CN"/>
        </w:rPr>
        <w:t>要么</w:t>
      </w:r>
      <w:r>
        <w:rPr>
          <w:rFonts w:ascii="åï'E0˛" w:eastAsiaTheme="minorEastAsia" w:hAnsi="åï'E0˛" w:cs="åï'E0˛"/>
          <w:lang w:eastAsia="zh-CN"/>
        </w:rPr>
        <w:t xml:space="preserve"> </w:t>
      </w:r>
      <w:r>
        <w:rPr>
          <w:rFonts w:ascii="åï'E0˛" w:eastAsiaTheme="minorEastAsia" w:hAnsi="åï'E0˛" w:cs="åï'E0˛"/>
          <w:lang w:eastAsia="zh-CN"/>
        </w:rPr>
        <w:t>你</w:t>
      </w:r>
      <w:r>
        <w:rPr>
          <w:rFonts w:ascii="åï'E0˛" w:eastAsiaTheme="minorEastAsia" w:hAnsi="åï'E0˛" w:cs="åï'E0˛"/>
          <w:lang w:eastAsia="zh-CN"/>
        </w:rPr>
        <w:t xml:space="preserve"> </w:t>
      </w:r>
      <w:r>
        <w:rPr>
          <w:rFonts w:ascii="åï'E0˛" w:eastAsiaTheme="minorEastAsia" w:hAnsi="åï'E0˛" w:cs="åï'E0˛"/>
          <w:lang w:eastAsia="zh-CN"/>
        </w:rPr>
        <w:t>要么</w:t>
      </w:r>
      <w:r>
        <w:rPr>
          <w:rFonts w:ascii="åï'E0˛" w:eastAsiaTheme="minorEastAsia" w:hAnsi="åï'E0˛" w:cs="åï'E0˛"/>
          <w:lang w:eastAsia="zh-CN"/>
        </w:rPr>
        <w:t xml:space="preserve"> </w:t>
      </w:r>
      <w:r>
        <w:rPr>
          <w:rFonts w:ascii="åï'E0˛" w:eastAsiaTheme="minorEastAsia" w:hAnsi="åï'E0˛" w:cs="åï'E0˛"/>
          <w:lang w:eastAsia="zh-CN"/>
        </w:rPr>
        <w:t>买</w:t>
      </w:r>
      <w:r>
        <w:rPr>
          <w:rFonts w:ascii="åï'E0˛" w:eastAsiaTheme="minorEastAsia" w:hAnsi="åï'E0˛" w:cs="åï'E0˛"/>
          <w:lang w:eastAsia="zh-CN"/>
        </w:rPr>
        <w:t xml:space="preserve"> </w:t>
      </w:r>
      <w:r>
        <w:rPr>
          <w:rFonts w:ascii="åï'E0˛" w:eastAsiaTheme="minorEastAsia" w:hAnsi="åï'E0˛" w:cs="åï'E0˛"/>
          <w:lang w:eastAsia="zh-CN"/>
        </w:rPr>
        <w:t>付款</w:t>
      </w:r>
      <w:r>
        <w:rPr>
          <w:rFonts w:ascii="åï'E0˛" w:eastAsiaTheme="minorEastAsia" w:hAnsi="åï'E0˛" w:cs="åï'E0˛"/>
          <w:lang w:eastAsia="zh-CN"/>
        </w:rPr>
        <w:t xml:space="preserve"> </w:t>
      </w:r>
      <w:r>
        <w:rPr>
          <w:rFonts w:ascii="åï'E0˛" w:eastAsiaTheme="minorEastAsia" w:hAnsi="åï'E0˛" w:cs="åï'E0˛"/>
          <w:lang w:eastAsia="zh-CN"/>
        </w:rPr>
        <w:t>客户</w:t>
      </w:r>
    </w:p>
    <w:p w14:paraId="747EE00E" w14:textId="77777777" w:rsidR="00D11B4C" w:rsidRDefault="00D11B4C" w:rsidP="008E1324">
      <w:pPr>
        <w:autoSpaceDE w:val="0"/>
        <w:autoSpaceDN w:val="0"/>
        <w:adjustRightInd w:val="0"/>
        <w:rPr>
          <w:rFonts w:ascii="åï'E0˛" w:eastAsiaTheme="minorEastAsia" w:hAnsi="åï'E0˛" w:cs="åï'E0˛"/>
          <w:lang w:eastAsia="zh-CN"/>
        </w:rPr>
      </w:pPr>
      <w:r>
        <w:rPr>
          <w:rFonts w:ascii="åï'E0˛" w:eastAsiaTheme="minorEastAsia" w:hAnsi="åï'E0˛" w:cs="åï'E0˛"/>
          <w:lang w:eastAsia="zh-CN"/>
        </w:rPr>
        <w:t xml:space="preserve">3. </w:t>
      </w:r>
      <w:r>
        <w:rPr>
          <w:rFonts w:ascii="åï'E0˛" w:eastAsiaTheme="minorEastAsia" w:hAnsi="åï'E0˛" w:cs="åï'E0˛"/>
          <w:lang w:eastAsia="zh-CN"/>
        </w:rPr>
        <w:t>要</w:t>
      </w:r>
      <w:r>
        <w:rPr>
          <w:rFonts w:ascii="åï'E0˛" w:eastAsiaTheme="minorEastAsia" w:hAnsi="åï'E0˛" w:cs="åï'E0˛"/>
          <w:lang w:eastAsia="zh-CN"/>
        </w:rPr>
        <w:t xml:space="preserve"> </w:t>
      </w:r>
      <w:r>
        <w:rPr>
          <w:rFonts w:ascii="åï'E0˛" w:eastAsiaTheme="minorEastAsia" w:hAnsi="åï'E0˛" w:cs="åï'E0˛"/>
          <w:lang w:eastAsia="zh-CN"/>
        </w:rPr>
        <w:t>开</w:t>
      </w:r>
      <w:r>
        <w:rPr>
          <w:rFonts w:ascii="åï'E0˛" w:eastAsiaTheme="minorEastAsia" w:hAnsi="åï'E0˛" w:cs="åï'E0˛"/>
          <w:lang w:eastAsia="zh-CN"/>
        </w:rPr>
        <w:t xml:space="preserve"> </w:t>
      </w:r>
      <w:r>
        <w:rPr>
          <w:rFonts w:ascii="åï'E0˛" w:eastAsiaTheme="minorEastAsia" w:hAnsi="åï'E0˛" w:cs="åï'E0˛"/>
          <w:lang w:eastAsia="zh-CN"/>
        </w:rPr>
        <w:t>产品</w:t>
      </w:r>
      <w:r>
        <w:rPr>
          <w:rFonts w:ascii="åï'E0˛" w:eastAsiaTheme="minorEastAsia" w:hAnsi="åï'E0˛" w:cs="åï'E0˛"/>
          <w:lang w:eastAsia="zh-CN"/>
        </w:rPr>
        <w:t xml:space="preserve"> </w:t>
      </w:r>
      <w:r>
        <w:rPr>
          <w:rFonts w:ascii="åï'E0˛" w:eastAsiaTheme="minorEastAsia" w:hAnsi="åï'E0˛" w:cs="åï'E0˛"/>
          <w:lang w:eastAsia="zh-CN"/>
        </w:rPr>
        <w:t>市场</w:t>
      </w:r>
      <w:r>
        <w:rPr>
          <w:rFonts w:ascii="åï'E0˛" w:eastAsiaTheme="minorEastAsia" w:hAnsi="åï'E0˛" w:cs="åï'E0˛"/>
          <w:lang w:eastAsia="zh-CN"/>
        </w:rPr>
        <w:t xml:space="preserve"> </w:t>
      </w:r>
      <w:r>
        <w:rPr>
          <w:rFonts w:ascii="åï'E0˛" w:eastAsiaTheme="minorEastAsia" w:hAnsi="åï'E0˛" w:cs="åï'E0˛"/>
          <w:lang w:eastAsia="zh-CN"/>
        </w:rPr>
        <w:t>质量</w:t>
      </w:r>
      <w:r>
        <w:rPr>
          <w:rFonts w:ascii="åï'E0˛" w:eastAsiaTheme="minorEastAsia" w:hAnsi="åï'E0˛" w:cs="åï'E0˛"/>
          <w:lang w:eastAsia="zh-CN"/>
        </w:rPr>
        <w:t xml:space="preserve"> </w:t>
      </w:r>
      <w:r>
        <w:rPr>
          <w:rFonts w:ascii="åï'E0˛" w:eastAsiaTheme="minorEastAsia" w:hAnsi="åï'E0˛" w:cs="åï'E0˛"/>
          <w:lang w:eastAsia="zh-CN"/>
        </w:rPr>
        <w:t>来</w:t>
      </w:r>
      <w:r>
        <w:rPr>
          <w:rFonts w:ascii="åï'E0˛" w:eastAsiaTheme="minorEastAsia" w:hAnsi="åï'E0˛" w:cs="åï'E0˛"/>
          <w:lang w:eastAsia="zh-CN"/>
        </w:rPr>
        <w:t xml:space="preserve"> </w:t>
      </w:r>
      <w:r>
        <w:rPr>
          <w:rFonts w:ascii="åï'E0˛" w:eastAsiaTheme="minorEastAsia" w:hAnsi="åï'E0˛" w:cs="åï'E0˛"/>
          <w:lang w:eastAsia="zh-CN"/>
        </w:rPr>
        <w:t>我们</w:t>
      </w:r>
      <w:r>
        <w:rPr>
          <w:rFonts w:ascii="åï'E0˛" w:eastAsiaTheme="minorEastAsia" w:hAnsi="åï'E0˛" w:cs="åï'E0˛"/>
          <w:lang w:eastAsia="zh-CN"/>
        </w:rPr>
        <w:t xml:space="preserve"> </w:t>
      </w:r>
      <w:r>
        <w:rPr>
          <w:rFonts w:ascii="åï'E0˛" w:eastAsiaTheme="minorEastAsia" w:hAnsi="åï'E0˛" w:cs="åï'E0˛"/>
          <w:lang w:eastAsia="zh-CN"/>
        </w:rPr>
        <w:t>打</w:t>
      </w:r>
      <w:r>
        <w:rPr>
          <w:rFonts w:ascii="åï'E0˛" w:eastAsiaTheme="minorEastAsia" w:hAnsi="åï'E0˛" w:cs="åï'E0˛"/>
          <w:lang w:eastAsia="zh-CN"/>
        </w:rPr>
        <w:t xml:space="preserve"> </w:t>
      </w:r>
      <w:r>
        <w:rPr>
          <w:rFonts w:ascii="åï'E0˛" w:eastAsiaTheme="minorEastAsia" w:hAnsi="åï'E0˛" w:cs="åï'E0˛"/>
          <w:lang w:eastAsia="zh-CN"/>
        </w:rPr>
        <w:t>凭</w:t>
      </w:r>
    </w:p>
    <w:p w14:paraId="20825E0C" w14:textId="7033BE75" w:rsidR="00D11B4C" w:rsidRDefault="00D11B4C" w:rsidP="008E1324">
      <w:pPr>
        <w:rPr>
          <w:rFonts w:ascii="åï'E0˛" w:eastAsiaTheme="minorEastAsia" w:hAnsi="åï'E0˛" w:cs="åï'E0˛"/>
          <w:lang w:eastAsia="zh-CN"/>
        </w:rPr>
      </w:pPr>
      <w:r>
        <w:rPr>
          <w:rFonts w:ascii="åï'E0˛" w:eastAsiaTheme="minorEastAsia" w:hAnsi="åï'E0˛" w:cs="åï'E0˛"/>
          <w:lang w:eastAsia="zh-CN"/>
        </w:rPr>
        <w:lastRenderedPageBreak/>
        <w:t>写</w:t>
      </w:r>
      <w:r>
        <w:rPr>
          <w:rFonts w:ascii="PingFang SC" w:eastAsia="PingFang SC" w:hAnsi="PingFang SC" w:cs="PingFang SC" w:hint="eastAsia"/>
          <w:lang w:eastAsia="zh-CN"/>
        </w:rPr>
        <w:t>⼀</w:t>
      </w:r>
      <w:r>
        <w:rPr>
          <w:rFonts w:ascii="åï'E0˛" w:eastAsiaTheme="minorEastAsia" w:hAnsi="åï'E0˛" w:cs="åï'E0˛"/>
          <w:lang w:eastAsia="zh-CN"/>
        </w:rPr>
        <w:t>写。</w:t>
      </w:r>
      <w:r>
        <w:rPr>
          <w:rFonts w:ascii="åï'E0˛" w:eastAsiaTheme="minorEastAsia" w:hAnsi="åï'E0˛" w:cs="åï'E0˛"/>
          <w:lang w:eastAsia="zh-CN"/>
        </w:rPr>
        <w:t xml:space="preserve"> </w:t>
      </w:r>
      <w:r>
        <w:rPr>
          <w:rFonts w:ascii="åï'E0˛" w:eastAsiaTheme="minorEastAsia" w:hAnsi="åï'E0˛" w:cs="åï'E0˛"/>
          <w:lang w:eastAsia="zh-CN"/>
        </w:rPr>
        <w:t>填写简历</w:t>
      </w:r>
      <w:r>
        <w:rPr>
          <w:rFonts w:ascii="åï'E0˛" w:eastAsiaTheme="minorEastAsia" w:hAnsi="åï'E0˛" w:cs="åï'E0˛"/>
          <w:lang w:eastAsia="zh-CN"/>
        </w:rPr>
        <w:t xml:space="preserve"> </w:t>
      </w:r>
      <w:r>
        <w:rPr>
          <w:rFonts w:ascii="åï'E0˛" w:eastAsiaTheme="minorEastAsia" w:hAnsi="åï'E0˛" w:cs="åï'E0˛"/>
          <w:lang w:eastAsia="zh-CN"/>
        </w:rPr>
        <w:t>（最</w:t>
      </w:r>
      <w:r>
        <w:rPr>
          <w:rFonts w:ascii="PingFang SC" w:eastAsia="PingFang SC" w:hAnsi="PingFang SC" w:cs="PingFang SC" w:hint="eastAsia"/>
          <w:lang w:eastAsia="zh-CN"/>
        </w:rPr>
        <w:t>⾼</w:t>
      </w:r>
      <w:r>
        <w:rPr>
          <w:rFonts w:ascii="åï'E0˛" w:eastAsiaTheme="minorEastAsia" w:hAnsi="åï'E0˛" w:cs="åï'E0˛"/>
          <w:lang w:eastAsia="zh-CN"/>
        </w:rPr>
        <w:t>10</w:t>
      </w:r>
      <w:r>
        <w:rPr>
          <w:rFonts w:ascii="åï'E0˛" w:eastAsiaTheme="minorEastAsia" w:hAnsi="åï'E0˛" w:cs="åï'E0˛"/>
          <w:lang w:eastAsia="zh-CN"/>
        </w:rPr>
        <w:t>份</w:t>
      </w:r>
      <w:r>
        <w:rPr>
          <w:rFonts w:ascii="PingFang SC" w:eastAsia="PingFang SC" w:hAnsi="PingFang SC" w:cs="PingFang SC" w:hint="eastAsia"/>
          <w:lang w:eastAsia="zh-CN"/>
        </w:rPr>
        <w:t>⼉</w:t>
      </w:r>
      <w:r>
        <w:rPr>
          <w:rFonts w:ascii="åï'E0˛" w:eastAsiaTheme="minorEastAsia" w:hAnsi="åï'E0˛" w:cs="åï'E0˛"/>
          <w:lang w:eastAsia="zh-CN"/>
        </w:rPr>
        <w:t>）</w:t>
      </w:r>
    </w:p>
    <w:p w14:paraId="0C1E84BF" w14:textId="43D50B6C" w:rsidR="00D11B4C" w:rsidRPr="00D11B4C" w:rsidRDefault="00D11B4C" w:rsidP="00D11B4C">
      <w:pPr>
        <w:spacing w:line="360" w:lineRule="auto"/>
        <w:rPr>
          <w:b/>
          <w:lang w:eastAsia="zh-CN"/>
        </w:rPr>
      </w:pPr>
      <w:r w:rsidRPr="00D11B4C">
        <w:rPr>
          <w:b/>
          <w:noProof/>
        </w:rPr>
        <w:drawing>
          <wp:inline distT="0" distB="0" distL="0" distR="0" wp14:anchorId="5F23FD35" wp14:editId="22A1F72C">
            <wp:extent cx="4852658" cy="4401887"/>
            <wp:effectExtent l="0" t="0" r="0" b="5080"/>
            <wp:docPr id="47" name="Рисунок 4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866584" cy="4414519"/>
                    </a:xfrm>
                    <a:prstGeom prst="rect">
                      <a:avLst/>
                    </a:prstGeom>
                  </pic:spPr>
                </pic:pic>
              </a:graphicData>
            </a:graphic>
          </wp:inline>
        </w:drawing>
      </w:r>
    </w:p>
    <w:p w14:paraId="3CD778D8" w14:textId="77777777" w:rsidR="000A32F6" w:rsidRPr="00FB2021" w:rsidRDefault="000A32F6">
      <w:pPr>
        <w:spacing w:after="160" w:line="259" w:lineRule="auto"/>
        <w:rPr>
          <w:b/>
          <w:sz w:val="22"/>
          <w:szCs w:val="22"/>
          <w:lang w:val="fr-FR" w:eastAsia="zh-CN"/>
        </w:rPr>
      </w:pPr>
    </w:p>
    <w:p w14:paraId="61490524" w14:textId="77777777" w:rsidR="00C46892" w:rsidRDefault="00C46892">
      <w:pPr>
        <w:spacing w:after="160" w:line="259" w:lineRule="auto"/>
        <w:rPr>
          <w:b/>
          <w:sz w:val="22"/>
          <w:szCs w:val="22"/>
        </w:rPr>
      </w:pPr>
      <w:r>
        <w:rPr>
          <w:b/>
        </w:rPr>
        <w:br w:type="page"/>
      </w:r>
    </w:p>
    <w:p w14:paraId="3143B902" w14:textId="6A913FC9" w:rsidR="0030701A" w:rsidRPr="00C46892" w:rsidRDefault="0030701A" w:rsidP="0030701A">
      <w:pPr>
        <w:pStyle w:val="ad"/>
        <w:spacing w:line="360" w:lineRule="auto"/>
        <w:jc w:val="center"/>
        <w:rPr>
          <w:rFonts w:ascii="Times New Roman" w:hAnsi="Times New Roman"/>
          <w:b/>
          <w:sz w:val="28"/>
        </w:rPr>
      </w:pPr>
      <w:r w:rsidRPr="00C46892">
        <w:rPr>
          <w:rFonts w:ascii="Times New Roman" w:hAnsi="Times New Roman"/>
          <w:b/>
          <w:sz w:val="28"/>
        </w:rPr>
        <w:lastRenderedPageBreak/>
        <w:t>Образ</w:t>
      </w:r>
      <w:r w:rsidR="00CF0015" w:rsidRPr="00C46892">
        <w:rPr>
          <w:rFonts w:ascii="Times New Roman" w:hAnsi="Times New Roman"/>
          <w:b/>
          <w:sz w:val="28"/>
        </w:rPr>
        <w:t>ец титульного листа</w:t>
      </w:r>
      <w:r w:rsidRPr="00C46892">
        <w:rPr>
          <w:rFonts w:ascii="Times New Roman" w:hAnsi="Times New Roman"/>
          <w:b/>
          <w:sz w:val="28"/>
        </w:rPr>
        <w:t xml:space="preserve"> устной части экзамена</w:t>
      </w:r>
    </w:p>
    <w:tbl>
      <w:tblPr>
        <w:tblStyle w:val="a6"/>
        <w:tblW w:w="9911" w:type="dxa"/>
        <w:tblLayout w:type="fixed"/>
        <w:tblLook w:val="04A0" w:firstRow="1" w:lastRow="0" w:firstColumn="1" w:lastColumn="0" w:noHBand="0" w:noVBand="1"/>
      </w:tblPr>
      <w:tblGrid>
        <w:gridCol w:w="9911"/>
      </w:tblGrid>
      <w:tr w:rsidR="0030701A" w14:paraId="62A20BBA" w14:textId="77777777" w:rsidTr="00A13C0D">
        <w:tc>
          <w:tcPr>
            <w:tcW w:w="9911" w:type="dxa"/>
            <w:shd w:val="clear" w:color="auto" w:fill="auto"/>
          </w:tcPr>
          <w:p w14:paraId="0E1D4098" w14:textId="77777777" w:rsidR="0030701A" w:rsidRDefault="0030701A" w:rsidP="00A13C0D">
            <w:pPr>
              <w:jc w:val="center"/>
              <w:rPr>
                <w:b/>
              </w:rPr>
            </w:pPr>
            <w:r>
              <w:rPr>
                <w:b/>
              </w:rPr>
              <w:t xml:space="preserve">Федеральное государственное образовательное бюджетное учреждение </w:t>
            </w:r>
          </w:p>
          <w:p w14:paraId="1343C9E8" w14:textId="77777777" w:rsidR="0030701A" w:rsidRDefault="0030701A" w:rsidP="00A13C0D">
            <w:pPr>
              <w:jc w:val="center"/>
              <w:rPr>
                <w:b/>
              </w:rPr>
            </w:pPr>
            <w:r>
              <w:rPr>
                <w:b/>
              </w:rPr>
              <w:t>высшего образования</w:t>
            </w:r>
          </w:p>
          <w:p w14:paraId="2AA59616" w14:textId="77777777" w:rsidR="0030701A" w:rsidRDefault="0030701A" w:rsidP="00A13C0D">
            <w:pPr>
              <w:jc w:val="center"/>
            </w:pPr>
          </w:p>
          <w:p w14:paraId="2D7B8470" w14:textId="77777777" w:rsidR="0030701A" w:rsidRDefault="0030701A" w:rsidP="00A13C0D">
            <w:pPr>
              <w:jc w:val="center"/>
              <w:rPr>
                <w:b/>
              </w:rPr>
            </w:pPr>
            <w:r>
              <w:rPr>
                <w:b/>
              </w:rPr>
              <w:t xml:space="preserve">«ФИНАНСОВЫЙ УНИВЕРСИТЕТ ПРИ ПРАВИТЕЛЬСТВЕ </w:t>
            </w:r>
          </w:p>
          <w:p w14:paraId="76948A3C" w14:textId="77777777" w:rsidR="0030701A" w:rsidRDefault="0030701A" w:rsidP="00A13C0D">
            <w:pPr>
              <w:jc w:val="center"/>
              <w:rPr>
                <w:b/>
              </w:rPr>
            </w:pPr>
            <w:r>
              <w:rPr>
                <w:b/>
              </w:rPr>
              <w:t xml:space="preserve">РОССИЙСКОЙ ФЕДЕРАЦИИ» </w:t>
            </w:r>
          </w:p>
          <w:p w14:paraId="3B881FED" w14:textId="77777777" w:rsidR="0030701A" w:rsidRDefault="0030701A" w:rsidP="00A13C0D">
            <w:pPr>
              <w:jc w:val="center"/>
              <w:rPr>
                <w:b/>
              </w:rPr>
            </w:pPr>
            <w:r>
              <w:rPr>
                <w:b/>
              </w:rPr>
              <w:t>(Финансовый университет)</w:t>
            </w:r>
          </w:p>
          <w:p w14:paraId="703D91F3" w14:textId="77777777" w:rsidR="0030701A" w:rsidRDefault="0030701A" w:rsidP="00A13C0D">
            <w:pPr>
              <w:spacing w:line="360" w:lineRule="auto"/>
            </w:pPr>
          </w:p>
          <w:p w14:paraId="051502BA" w14:textId="77777777" w:rsidR="0030701A" w:rsidRDefault="0030701A" w:rsidP="00A13C0D">
            <w:r>
              <w:t xml:space="preserve">Департамент иностранных языков и межкультурной коммуникации Факультета международных экономических отношений </w:t>
            </w:r>
          </w:p>
          <w:p w14:paraId="12165F55" w14:textId="615D047F" w:rsidR="0030701A" w:rsidRDefault="0030701A" w:rsidP="00A13C0D">
            <w:r>
              <w:rPr>
                <w:b/>
              </w:rPr>
              <w:t xml:space="preserve">Дисциплина: </w:t>
            </w:r>
            <w:r>
              <w:t>«Иностранный язык</w:t>
            </w:r>
            <w:r w:rsidR="00363A69">
              <w:t xml:space="preserve"> в профессиональной сфере</w:t>
            </w:r>
            <w:r>
              <w:t>»</w:t>
            </w:r>
          </w:p>
          <w:p w14:paraId="7F53F779" w14:textId="00675C03" w:rsidR="0030701A" w:rsidRPr="008E1324" w:rsidRDefault="0030701A" w:rsidP="00A13C0D">
            <w:pPr>
              <w:rPr>
                <w:b/>
              </w:rPr>
            </w:pPr>
            <w:r>
              <w:rPr>
                <w:b/>
              </w:rPr>
              <w:t xml:space="preserve">Факультет </w:t>
            </w:r>
            <w:r>
              <w:t>экономики и бизнеса</w:t>
            </w:r>
            <w:r w:rsidR="008E1324" w:rsidRPr="008E1324">
              <w:t xml:space="preserve"> (</w:t>
            </w:r>
            <w:r w:rsidR="008E1324">
              <w:t>написать факультет обучения студента)</w:t>
            </w:r>
          </w:p>
          <w:p w14:paraId="5349D49E" w14:textId="77777777" w:rsidR="0030701A" w:rsidRDefault="0030701A" w:rsidP="00A13C0D">
            <w:r>
              <w:rPr>
                <w:b/>
              </w:rPr>
              <w:t>Форма обучения:</w:t>
            </w:r>
            <w:r>
              <w:t xml:space="preserve"> очная</w:t>
            </w:r>
          </w:p>
          <w:p w14:paraId="526E8E62" w14:textId="4B17EA45" w:rsidR="0030701A" w:rsidRPr="001A5C42" w:rsidRDefault="0030701A" w:rsidP="00A13C0D">
            <w:r>
              <w:rPr>
                <w:b/>
              </w:rPr>
              <w:t xml:space="preserve">Семестр: </w:t>
            </w:r>
            <w:r>
              <w:rPr>
                <w:lang w:val="de-DE"/>
              </w:rPr>
              <w:t>V</w:t>
            </w:r>
            <w:r w:rsidR="00363A69">
              <w:rPr>
                <w:lang w:val="en-US"/>
              </w:rPr>
              <w:t>I</w:t>
            </w:r>
          </w:p>
          <w:p w14:paraId="78E9C461" w14:textId="6F8324D1" w:rsidR="0030701A" w:rsidRDefault="0030701A" w:rsidP="00363A69">
            <w:pPr>
              <w:rPr>
                <w:b/>
              </w:rPr>
            </w:pPr>
            <w:r w:rsidRPr="00544B36">
              <w:rPr>
                <w:b/>
              </w:rPr>
              <w:t>Направление</w:t>
            </w:r>
            <w:r w:rsidRPr="00544B36">
              <w:t xml:space="preserve"> </w:t>
            </w:r>
          </w:p>
          <w:p w14:paraId="3B1FBBDE" w14:textId="77777777" w:rsidR="0030701A" w:rsidRDefault="0030701A" w:rsidP="00A13C0D">
            <w:pPr>
              <w:rPr>
                <w:b/>
              </w:rPr>
            </w:pPr>
          </w:p>
          <w:p w14:paraId="4B770C97" w14:textId="77777777" w:rsidR="0030701A" w:rsidRDefault="0030701A" w:rsidP="00A13C0D">
            <w:pPr>
              <w:suppressAutoHyphens/>
              <w:jc w:val="center"/>
              <w:rPr>
                <w:b/>
              </w:rPr>
            </w:pPr>
            <w:r>
              <w:rPr>
                <w:b/>
              </w:rPr>
              <w:t xml:space="preserve">ЭКЗАМЕНАЦИОННЫЙ БИЛЕТ № 1 </w:t>
            </w:r>
          </w:p>
          <w:p w14:paraId="312AC7A3" w14:textId="77777777" w:rsidR="0030701A" w:rsidRDefault="0030701A" w:rsidP="002B5AC6">
            <w:pPr>
              <w:pStyle w:val="a4"/>
              <w:numPr>
                <w:ilvl w:val="0"/>
                <w:numId w:val="6"/>
              </w:numPr>
              <w:suppressAutoHyphens/>
              <w:ind w:left="360"/>
              <w:jc w:val="both"/>
            </w:pPr>
            <w:r>
              <w:t>Выполните письменную экзаменационную работу (30 баллов).</w:t>
            </w:r>
          </w:p>
          <w:p w14:paraId="51397654" w14:textId="49573156" w:rsidR="0030701A" w:rsidRPr="00A7595A" w:rsidRDefault="0030701A" w:rsidP="002B5AC6">
            <w:pPr>
              <w:pStyle w:val="a4"/>
              <w:numPr>
                <w:ilvl w:val="0"/>
                <w:numId w:val="6"/>
              </w:numPr>
              <w:suppressAutoHyphens/>
              <w:ind w:left="360"/>
              <w:jc w:val="both"/>
            </w:pPr>
            <w:r>
              <w:t>Прочитайте и сделайте обзор текста «</w:t>
            </w:r>
            <w:r>
              <w:rPr>
                <w:lang w:val="en-US"/>
              </w:rPr>
              <w:t>XXXXXXXXXXXXXXXXXXXX</w:t>
            </w:r>
            <w:r>
              <w:t>»</w:t>
            </w:r>
            <w:r w:rsidR="00DA2161">
              <w:t xml:space="preserve"> на немецком/французском</w:t>
            </w:r>
            <w:r w:rsidR="00C46892">
              <w:t>/китайском</w:t>
            </w:r>
            <w:r w:rsidR="00DA2161">
              <w:t xml:space="preserve"> языке</w:t>
            </w:r>
            <w:r>
              <w:t xml:space="preserve">. Побеседуйте с экзаменатором по содержанию текста и затронутым в нём проблемам (15 баллов). </w:t>
            </w:r>
          </w:p>
          <w:p w14:paraId="247D649C" w14:textId="77777777" w:rsidR="0030701A" w:rsidRDefault="0030701A" w:rsidP="002B5AC6">
            <w:pPr>
              <w:pStyle w:val="a4"/>
              <w:numPr>
                <w:ilvl w:val="0"/>
                <w:numId w:val="6"/>
              </w:numPr>
              <w:suppressAutoHyphens/>
              <w:ind w:left="360"/>
              <w:jc w:val="both"/>
              <w:rPr>
                <w:lang w:val="fr-FR"/>
              </w:rPr>
            </w:pPr>
            <w:r>
              <w:t>Выполните</w:t>
            </w:r>
            <w:r>
              <w:rPr>
                <w:lang w:val="fr-FR"/>
              </w:rPr>
              <w:t xml:space="preserve"> </w:t>
            </w:r>
            <w:r>
              <w:t>ситуативное</w:t>
            </w:r>
            <w:r>
              <w:rPr>
                <w:lang w:val="fr-FR"/>
              </w:rPr>
              <w:t xml:space="preserve"> </w:t>
            </w:r>
            <w:r>
              <w:t>задание</w:t>
            </w:r>
            <w:r>
              <w:rPr>
                <w:lang w:val="fr-FR"/>
              </w:rPr>
              <w:t xml:space="preserve"> </w:t>
            </w:r>
            <w:r w:rsidR="000A32F6">
              <w:rPr>
                <w:lang w:val="de-DE"/>
              </w:rPr>
              <w:t xml:space="preserve">(15 </w:t>
            </w:r>
            <w:r w:rsidR="000A32F6">
              <w:t>баллов</w:t>
            </w:r>
            <w:r w:rsidR="000A32F6">
              <w:rPr>
                <w:lang w:val="de-DE"/>
              </w:rPr>
              <w:t>)</w:t>
            </w:r>
            <w:r w:rsidR="000A32F6">
              <w:t>.</w:t>
            </w:r>
          </w:p>
          <w:p w14:paraId="79898451" w14:textId="77777777" w:rsidR="0030701A" w:rsidRDefault="0030701A" w:rsidP="00A13C0D">
            <w:pPr>
              <w:pStyle w:val="a4"/>
              <w:suppressAutoHyphens/>
              <w:ind w:left="0"/>
              <w:jc w:val="both"/>
            </w:pPr>
            <w:r>
              <w:rPr>
                <w:lang w:val="de-DE"/>
              </w:rPr>
              <w:t>«</w:t>
            </w:r>
            <w:r>
              <w:rPr>
                <w:lang w:val="en-US"/>
              </w:rPr>
              <w:t>XXXXXXXXXXXXXXXXXXXXXXXXXXXXXXXXXXXXXXXXXXXXXXXXXXXXXXXXXXXXXXXXXXXXXXXXXXXXXXXXXXXXXXXXXXXXXXXXXXXXXXXXXX</w:t>
            </w:r>
            <w:r>
              <w:t>ЧССССС</w:t>
            </w:r>
            <w:r>
              <w:rPr>
                <w:lang w:val="en-US"/>
              </w:rPr>
              <w:t>XXXX</w:t>
            </w:r>
            <w:r>
              <w:rPr>
                <w:lang w:val="de-DE"/>
              </w:rPr>
              <w:t xml:space="preserve">» </w:t>
            </w:r>
          </w:p>
          <w:p w14:paraId="2BA61ADA" w14:textId="77777777" w:rsidR="0030701A" w:rsidRDefault="0030701A" w:rsidP="00A13C0D">
            <w:pPr>
              <w:shd w:val="clear" w:color="auto" w:fill="FFFFFF"/>
              <w:spacing w:after="30" w:line="360" w:lineRule="auto"/>
              <w:jc w:val="both"/>
              <w:outlineLvl w:val="1"/>
            </w:pPr>
          </w:p>
          <w:tbl>
            <w:tblPr>
              <w:tblStyle w:val="a6"/>
              <w:tblW w:w="93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36"/>
              <w:gridCol w:w="4488"/>
            </w:tblGrid>
            <w:tr w:rsidR="0030701A" w14:paraId="322BF36D" w14:textId="77777777" w:rsidTr="00A13C0D">
              <w:trPr>
                <w:trHeight w:val="871"/>
              </w:trPr>
              <w:tc>
                <w:tcPr>
                  <w:tcW w:w="4836" w:type="dxa"/>
                </w:tcPr>
                <w:p w14:paraId="1E60E7C0" w14:textId="77777777" w:rsidR="0030701A" w:rsidRDefault="0030701A" w:rsidP="00A13C0D">
                  <w:pPr>
                    <w:suppressAutoHyphens/>
                  </w:pPr>
                  <w:r>
                    <w:t xml:space="preserve">Подготовил(а):         </w:t>
                  </w:r>
                </w:p>
                <w:p w14:paraId="06A78054" w14:textId="77777777" w:rsidR="0030701A" w:rsidRDefault="0030701A" w:rsidP="00A13C0D">
                  <w:pPr>
                    <w:suppressAutoHyphens/>
                  </w:pPr>
                  <w:r>
                    <w:t>старший преподаватель/доцент</w:t>
                  </w:r>
                </w:p>
                <w:p w14:paraId="62F2C63E" w14:textId="77777777" w:rsidR="0030701A" w:rsidRDefault="0030701A" w:rsidP="00A13C0D">
                  <w:pPr>
                    <w:suppressAutoHyphens/>
                    <w:spacing w:after="168"/>
                  </w:pPr>
                </w:p>
              </w:tc>
              <w:tc>
                <w:tcPr>
                  <w:tcW w:w="4488" w:type="dxa"/>
                </w:tcPr>
                <w:p w14:paraId="16AC2D6A" w14:textId="77777777" w:rsidR="0030701A" w:rsidRDefault="0030701A" w:rsidP="00A13C0D">
                  <w:pPr>
                    <w:suppressAutoHyphens/>
                    <w:spacing w:after="168"/>
                    <w:jc w:val="right"/>
                  </w:pPr>
                </w:p>
                <w:p w14:paraId="6656FCC5" w14:textId="77777777" w:rsidR="0030701A" w:rsidRDefault="0030701A" w:rsidP="00A13C0D">
                  <w:pPr>
                    <w:suppressAutoHyphens/>
                    <w:spacing w:after="168"/>
                    <w:jc w:val="right"/>
                  </w:pPr>
                  <w:r>
                    <w:t>И.И. Иванова</w:t>
                  </w:r>
                </w:p>
              </w:tc>
            </w:tr>
            <w:tr w:rsidR="0030701A" w14:paraId="2150C427" w14:textId="77777777" w:rsidTr="00A13C0D">
              <w:trPr>
                <w:trHeight w:val="1701"/>
              </w:trPr>
              <w:tc>
                <w:tcPr>
                  <w:tcW w:w="4836" w:type="dxa"/>
                </w:tcPr>
                <w:p w14:paraId="5B26589D" w14:textId="77777777" w:rsidR="0030701A" w:rsidRDefault="0030701A" w:rsidP="00A13C0D">
                  <w:r>
                    <w:t>Утверждаю:</w:t>
                  </w:r>
                </w:p>
                <w:p w14:paraId="69226BD4" w14:textId="77777777" w:rsidR="0030701A" w:rsidRDefault="0030701A" w:rsidP="00A13C0D">
                  <w:pPr>
                    <w:suppressAutoHyphens/>
                  </w:pPr>
                  <w:r>
                    <w:t xml:space="preserve">Заместитель руководителя </w:t>
                  </w:r>
                </w:p>
                <w:p w14:paraId="688F9A53" w14:textId="77777777" w:rsidR="0030701A" w:rsidRDefault="0030701A" w:rsidP="00A13C0D">
                  <w:pPr>
                    <w:suppressAutoHyphens/>
                  </w:pPr>
                  <w:r>
                    <w:t>Департамента иностранных языков и межкультурной коммуникации по учебной и учебно-методической работе</w:t>
                  </w:r>
                </w:p>
                <w:p w14:paraId="68205B16" w14:textId="77777777" w:rsidR="0030701A" w:rsidRDefault="0030701A" w:rsidP="00A13C0D">
                  <w:pPr>
                    <w:suppressAutoHyphens/>
                  </w:pPr>
                  <w:r>
                    <w:t xml:space="preserve">  </w:t>
                  </w:r>
                </w:p>
                <w:p w14:paraId="3C533B47" w14:textId="77777777" w:rsidR="0030701A" w:rsidRDefault="0030701A" w:rsidP="00A13C0D">
                  <w:pPr>
                    <w:suppressAutoHyphens/>
                  </w:pPr>
                </w:p>
              </w:tc>
              <w:tc>
                <w:tcPr>
                  <w:tcW w:w="4488" w:type="dxa"/>
                </w:tcPr>
                <w:p w14:paraId="6015D5ED" w14:textId="77777777" w:rsidR="0030701A" w:rsidRDefault="0030701A" w:rsidP="00A13C0D">
                  <w:pPr>
                    <w:suppressAutoHyphens/>
                    <w:spacing w:after="168"/>
                  </w:pPr>
                </w:p>
                <w:p w14:paraId="40BCDBB6" w14:textId="77777777" w:rsidR="0030701A" w:rsidRDefault="0030701A" w:rsidP="00A13C0D">
                  <w:pPr>
                    <w:suppressAutoHyphens/>
                    <w:spacing w:after="168"/>
                  </w:pPr>
                </w:p>
                <w:p w14:paraId="28459D33" w14:textId="77777777" w:rsidR="0030701A" w:rsidRDefault="0030701A" w:rsidP="00A13C0D">
                  <w:pPr>
                    <w:suppressAutoHyphens/>
                    <w:spacing w:after="168"/>
                    <w:jc w:val="right"/>
                  </w:pPr>
                  <w:r>
                    <w:t>Ф.И.О.</w:t>
                  </w:r>
                </w:p>
                <w:p w14:paraId="11AC7D54" w14:textId="77777777" w:rsidR="0030701A" w:rsidRDefault="0030701A" w:rsidP="00A13C0D">
                  <w:pPr>
                    <w:suppressAutoHyphens/>
                    <w:spacing w:after="168"/>
                    <w:jc w:val="right"/>
                  </w:pPr>
                  <w:r>
                    <w:t xml:space="preserve">«___» _________ 20__  г.                                                  </w:t>
                  </w:r>
                </w:p>
              </w:tc>
            </w:tr>
          </w:tbl>
          <w:p w14:paraId="3281CE55" w14:textId="77777777" w:rsidR="0030701A" w:rsidRDefault="0030701A" w:rsidP="00A13C0D"/>
          <w:p w14:paraId="38D55544" w14:textId="77777777" w:rsidR="0030701A" w:rsidRDefault="0030701A" w:rsidP="00A13C0D">
            <w:pPr>
              <w:jc w:val="center"/>
            </w:pPr>
            <w: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6B34E8FE" w14:textId="77777777" w:rsidR="0030701A" w:rsidRDefault="0030701A" w:rsidP="00A13C0D">
            <w:pPr>
              <w:jc w:val="center"/>
            </w:pPr>
            <w:r>
              <w:t>Протокол № ____ от __.__.______ г.</w:t>
            </w:r>
          </w:p>
          <w:p w14:paraId="67DB4990" w14:textId="77777777" w:rsidR="0030701A" w:rsidRDefault="0030701A" w:rsidP="00A13C0D">
            <w:pPr>
              <w:pStyle w:val="ad"/>
              <w:spacing w:line="360" w:lineRule="auto"/>
              <w:jc w:val="center"/>
              <w:rPr>
                <w:rFonts w:ascii="Times New Roman" w:hAnsi="Times New Roman"/>
                <w:b/>
                <w:bCs/>
                <w:sz w:val="28"/>
                <w:szCs w:val="28"/>
                <w:shd w:val="clear" w:color="auto" w:fill="FFFFFF"/>
              </w:rPr>
            </w:pPr>
          </w:p>
        </w:tc>
      </w:tr>
    </w:tbl>
    <w:p w14:paraId="5DB7329C" w14:textId="77777777" w:rsidR="008E1324" w:rsidRDefault="008E1324" w:rsidP="00AA320D">
      <w:pPr>
        <w:jc w:val="center"/>
        <w:rPr>
          <w:b/>
          <w:sz w:val="28"/>
          <w:szCs w:val="28"/>
        </w:rPr>
      </w:pPr>
    </w:p>
    <w:p w14:paraId="7B0A62BB" w14:textId="77777777" w:rsidR="008E1324" w:rsidRDefault="008E1324">
      <w:pPr>
        <w:spacing w:after="160" w:line="259" w:lineRule="auto"/>
        <w:rPr>
          <w:b/>
          <w:sz w:val="28"/>
          <w:szCs w:val="28"/>
        </w:rPr>
      </w:pPr>
      <w:r>
        <w:rPr>
          <w:b/>
          <w:sz w:val="28"/>
          <w:szCs w:val="28"/>
        </w:rPr>
        <w:br w:type="page"/>
      </w:r>
    </w:p>
    <w:p w14:paraId="68C5C0B2" w14:textId="581D6722" w:rsidR="00AA320D" w:rsidRDefault="00AA320D" w:rsidP="00AA320D">
      <w:pPr>
        <w:jc w:val="center"/>
        <w:rPr>
          <w:b/>
          <w:sz w:val="28"/>
          <w:szCs w:val="28"/>
        </w:rPr>
      </w:pPr>
      <w:r>
        <w:rPr>
          <w:b/>
          <w:sz w:val="28"/>
          <w:szCs w:val="28"/>
        </w:rPr>
        <w:lastRenderedPageBreak/>
        <w:t>НЕМЕЦКИЙ ЯЗЫК</w:t>
      </w:r>
    </w:p>
    <w:p w14:paraId="59C524A0" w14:textId="77777777" w:rsidR="00AA320D" w:rsidRDefault="00AA320D" w:rsidP="00AA320D">
      <w:pPr>
        <w:jc w:val="center"/>
        <w:rPr>
          <w:b/>
          <w:sz w:val="28"/>
          <w:szCs w:val="28"/>
        </w:rPr>
      </w:pPr>
    </w:p>
    <w:p w14:paraId="6DD75370" w14:textId="77777777" w:rsidR="000A32F6" w:rsidRPr="00DA2161" w:rsidRDefault="000A32F6" w:rsidP="000A32F6">
      <w:pPr>
        <w:jc w:val="both"/>
        <w:rPr>
          <w:b/>
          <w:sz w:val="28"/>
          <w:szCs w:val="28"/>
        </w:rPr>
      </w:pPr>
      <w:r w:rsidRPr="00DA2161">
        <w:rPr>
          <w:b/>
          <w:sz w:val="28"/>
          <w:szCs w:val="28"/>
        </w:rPr>
        <w:t>1.Прочитайте и сделайте обзор текста «</w:t>
      </w:r>
      <w:r w:rsidR="00DA2161" w:rsidRPr="00DA2161">
        <w:rPr>
          <w:b/>
          <w:sz w:val="28"/>
          <w:szCs w:val="28"/>
        </w:rPr>
        <w:t>78 Prozent der Unternehmen erwarten 2022 steigende Löhne</w:t>
      </w:r>
      <w:r w:rsidRPr="00DA2161">
        <w:rPr>
          <w:b/>
          <w:sz w:val="28"/>
          <w:szCs w:val="28"/>
        </w:rPr>
        <w:t>»</w:t>
      </w:r>
      <w:r w:rsidR="00DA2161" w:rsidRPr="00DA2161">
        <w:rPr>
          <w:b/>
          <w:sz w:val="28"/>
          <w:szCs w:val="28"/>
        </w:rPr>
        <w:t xml:space="preserve"> немецком языке</w:t>
      </w:r>
      <w:r w:rsidRPr="00DA2161">
        <w:rPr>
          <w:b/>
          <w:sz w:val="28"/>
          <w:szCs w:val="28"/>
        </w:rPr>
        <w:t>. Побеседуйте с экзаменатором по содержанию текста и затронутым в нём проблемам (15 баллов).</w:t>
      </w:r>
    </w:p>
    <w:p w14:paraId="78A8D74F" w14:textId="77777777" w:rsidR="00DA2161" w:rsidRPr="00027F72" w:rsidRDefault="00DA2161" w:rsidP="00DA2161">
      <w:pPr>
        <w:spacing w:line="259" w:lineRule="auto"/>
        <w:jc w:val="both"/>
        <w:rPr>
          <w:rFonts w:eastAsiaTheme="minorHAnsi"/>
          <w:b/>
          <w:bCs/>
          <w:sz w:val="28"/>
          <w:szCs w:val="28"/>
          <w:lang w:eastAsia="en-US"/>
        </w:rPr>
      </w:pPr>
    </w:p>
    <w:p w14:paraId="0058F9FF" w14:textId="77777777" w:rsidR="00DA2161" w:rsidRPr="00DA2161" w:rsidRDefault="00DA2161" w:rsidP="00DA2161">
      <w:pPr>
        <w:spacing w:line="259" w:lineRule="auto"/>
        <w:jc w:val="center"/>
        <w:rPr>
          <w:rFonts w:eastAsiaTheme="minorHAnsi"/>
          <w:b/>
          <w:bCs/>
          <w:sz w:val="28"/>
          <w:szCs w:val="28"/>
          <w:lang w:val="de-DE" w:eastAsia="en-US"/>
        </w:rPr>
      </w:pPr>
      <w:r w:rsidRPr="00DA2161">
        <w:rPr>
          <w:rFonts w:eastAsiaTheme="minorHAnsi"/>
          <w:b/>
          <w:bCs/>
          <w:sz w:val="28"/>
          <w:szCs w:val="28"/>
          <w:lang w:val="de-DE" w:eastAsia="en-US"/>
        </w:rPr>
        <w:t>78 Prozent der Unternehmen erwarten 2022 steigende Löhne</w:t>
      </w:r>
    </w:p>
    <w:p w14:paraId="707B6EB2"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Das neue Jahr könnte für viele Arbeitnehmer kräftige Gehaltszuwächse bringen – das geht aus einer neuen Umfrage hervor. Knapp die Hälfte der Unternehmen wäre auch vom neuen Mindestlohn betroffen.</w:t>
      </w:r>
    </w:p>
    <w:p w14:paraId="4A52924F"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um Jahreswechsel steigt der Mindestlohn, von 9,60 Euro auf 9,82 Euro. Aber die Ampelkoalition hat mehr versprochen: Zwölf Euro soll es noch im kommenden Jahr für alle Geringverdiener mindestens geben. Das entsprechende Gesetz soll Anfang 2022 vorliegen und sorgt schon jetzt für Abwehrreaktionen bei Arbeitgebern, die unter anderem mit Klagen drohen.</w:t>
      </w:r>
    </w:p>
    <w:p w14:paraId="5CC3BB49"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Von einer Mindestlohnerhöhung auf zwölf Euro wären 44 Prozent der Unternehmen in Deutschland betroffen, für die Hälfte dagegen hätte die Erhöhung keine Auswirkungen. Das geht aus einer Umfrage bei über 600 Personalleitern der deutschen Wirtschaft hervor, die das Ifo-Institut für Wirtschaftsforschung durchgeführt hat und die dem SPIEGEL exklusiv vorliegt.</w:t>
      </w:r>
    </w:p>
    <w:p w14:paraId="5BF4D083"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Die Betriebe, die die Neuregelung zu spüren bekämen, wurden außerdem gefragt, auf welchen Anteil ihrer Belegschaften sich das auswirken würde: Im Durchschnitt würde für 23,5 Prozent der Beschäftigten der Lohn steigen. Am höchsten wäre dieser Anteil bei Dienstleistern (32,8 Prozent), am geringsten in der Industrie (13 Prozent)</w:t>
      </w:r>
    </w:p>
    <w:p w14:paraId="59F00821"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Die Umfrage ist Teil der Randstad-Ifo-Personalleiterbefragung, mit der die Perspektiven der deutschen Personalabteilungen auf das Wirtschaftsgeschehen abgefragt werden. Sie findet vierteljährlich statt, der Befragungszeitraum endete diesmal in der ersten Dezemberwoche.</w:t>
      </w:r>
    </w:p>
    <w:p w14:paraId="6874D252"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Die befragten Personalleiter rechnen auch mit Blick auf die Gesamtbelegschaft mit kräftigen Lohnsteigerungen – 78 Prozent gehen davon aus, dass sie im Laufe des Jahres eine Schippe drauflegen werden, und zwar im Schnitt 4,7 Prozent mehr Lohn und Gehalt. Die übrigen Befragten sehen für 2022 gleichbleibende Löhne in ihren Unternehmen. »Sinkende Löhne wurden nur sehr vereinzelt gemeldet«, schreibt das Ifo. Lohnsteigerungen sind dabei umso wahrscheinlicher, je größer die Unternehmen sind – dafür sind die Steigerungen selbst in vielen kleineren Betrieben größer.</w:t>
      </w:r>
    </w:p>
    <w:p w14:paraId="64B5890D" w14:textId="77777777" w:rsidR="00DA2161" w:rsidRPr="00DA2161" w:rsidRDefault="00DA2161" w:rsidP="00DA2161">
      <w:pPr>
        <w:spacing w:line="259" w:lineRule="auto"/>
        <w:jc w:val="both"/>
        <w:rPr>
          <w:rFonts w:eastAsiaTheme="minorHAnsi"/>
          <w:b/>
          <w:bCs/>
          <w:sz w:val="28"/>
          <w:szCs w:val="28"/>
          <w:lang w:val="de-DE" w:eastAsia="en-US"/>
        </w:rPr>
      </w:pPr>
      <w:r w:rsidRPr="00DA2161">
        <w:rPr>
          <w:rFonts w:eastAsiaTheme="minorHAnsi"/>
          <w:b/>
          <w:bCs/>
          <w:sz w:val="28"/>
          <w:szCs w:val="28"/>
          <w:lang w:val="de-DE" w:eastAsia="en-US"/>
        </w:rPr>
        <w:t>Probleme mit Fachkräften treiben die Gehälter</w:t>
      </w:r>
    </w:p>
    <w:p w14:paraId="23579BD4" w14:textId="77777777" w:rsidR="00DA2161" w:rsidRPr="00DA2161" w:rsidRDefault="00DA2161" w:rsidP="00DA2161">
      <w:pPr>
        <w:spacing w:line="259" w:lineRule="auto"/>
        <w:jc w:val="both"/>
        <w:rPr>
          <w:rFonts w:eastAsiaTheme="minorHAnsi"/>
          <w:sz w:val="28"/>
          <w:szCs w:val="28"/>
          <w:lang w:val="de-DE" w:eastAsia="en-US"/>
        </w:rPr>
      </w:pPr>
      <w:r w:rsidRPr="00DA2161">
        <w:rPr>
          <w:rFonts w:eastAsiaTheme="minorHAnsi"/>
          <w:sz w:val="28"/>
          <w:szCs w:val="28"/>
          <w:lang w:val="de-DE" w:eastAsia="en-US"/>
        </w:rPr>
        <w:t xml:space="preserve">Auffällig ist dabei, dass im Handel und in Dienstleistungsbetrieben die Steigerungen bei ungelernten Beschäftigten höher ausfallen werden als bei Fachkräften ohne Leitungsfunktion. Das dürfte wiederum mit dem Mindestlohn zu </w:t>
      </w:r>
      <w:r w:rsidRPr="00DA2161">
        <w:rPr>
          <w:rFonts w:eastAsiaTheme="minorHAnsi"/>
          <w:sz w:val="28"/>
          <w:szCs w:val="28"/>
          <w:lang w:val="de-DE" w:eastAsia="en-US"/>
        </w:rPr>
        <w:lastRenderedPageBreak/>
        <w:t>tun haben, und es muss nicht einmal mit dem geplanten Zwölf-Euro-Schritt der Ampelkoalition zu tun haben. Denn auch ganz regulär ist zum 1. Juli eine Steigerung auf 10,45 Euro beschlossene Sache […].</w:t>
      </w:r>
    </w:p>
    <w:p w14:paraId="7301E144" w14:textId="77777777" w:rsidR="00DA2161" w:rsidRPr="00DA2161" w:rsidRDefault="00FF3471" w:rsidP="00DA2161">
      <w:pPr>
        <w:spacing w:line="259" w:lineRule="auto"/>
        <w:jc w:val="both"/>
        <w:rPr>
          <w:rFonts w:eastAsiaTheme="minorHAnsi"/>
          <w:sz w:val="28"/>
          <w:szCs w:val="28"/>
          <w:lang w:val="de-DE" w:eastAsia="en-US"/>
        </w:rPr>
      </w:pPr>
      <w:hyperlink r:id="rId64" w:history="1">
        <w:r w:rsidR="00DA2161" w:rsidRPr="00DA2161">
          <w:rPr>
            <w:rFonts w:eastAsiaTheme="minorHAnsi"/>
            <w:color w:val="0563C1" w:themeColor="hyperlink"/>
            <w:sz w:val="28"/>
            <w:szCs w:val="28"/>
            <w:u w:val="single"/>
            <w:lang w:val="de-DE" w:eastAsia="en-US"/>
          </w:rPr>
          <w:t>https://www.spiegel.de/wirtschaft/soziales/mehrheit-der-unternehmen-erwartet-2022-steigende-loehne-a-2cd78bef-cc46-4fac-9aa4-a14d1184c0ab</w:t>
        </w:r>
      </w:hyperlink>
      <w:r w:rsidR="00DA2161" w:rsidRPr="00DA2161">
        <w:rPr>
          <w:rFonts w:eastAsiaTheme="minorHAnsi"/>
          <w:sz w:val="28"/>
          <w:szCs w:val="28"/>
          <w:lang w:val="de-DE" w:eastAsia="en-US"/>
        </w:rPr>
        <w:t xml:space="preserve"> </w:t>
      </w:r>
    </w:p>
    <w:p w14:paraId="2A2BD1F5" w14:textId="77777777" w:rsidR="000A32F6" w:rsidRPr="00DA2161" w:rsidRDefault="000A32F6" w:rsidP="000A32F6">
      <w:pPr>
        <w:jc w:val="both"/>
        <w:rPr>
          <w:sz w:val="28"/>
          <w:szCs w:val="28"/>
          <w:lang w:val="de-DE"/>
        </w:rPr>
      </w:pPr>
    </w:p>
    <w:p w14:paraId="6E227F57" w14:textId="77777777" w:rsidR="00DA2161" w:rsidRPr="00EA7BBC" w:rsidRDefault="000A32F6" w:rsidP="00DA2161">
      <w:pPr>
        <w:jc w:val="both"/>
        <w:rPr>
          <w:b/>
          <w:sz w:val="28"/>
          <w:szCs w:val="28"/>
          <w:lang w:val="de-DE"/>
        </w:rPr>
      </w:pPr>
      <w:r w:rsidRPr="00DA2161">
        <w:rPr>
          <w:b/>
          <w:sz w:val="28"/>
          <w:szCs w:val="28"/>
          <w:lang w:val="de-DE"/>
        </w:rPr>
        <w:t xml:space="preserve">2. </w:t>
      </w:r>
      <w:r w:rsidRPr="00DA2161">
        <w:rPr>
          <w:b/>
          <w:sz w:val="28"/>
          <w:szCs w:val="28"/>
        </w:rPr>
        <w:t>Выполните</w:t>
      </w:r>
      <w:r w:rsidRPr="00DA2161">
        <w:rPr>
          <w:b/>
          <w:sz w:val="28"/>
          <w:szCs w:val="28"/>
          <w:lang w:val="de-DE"/>
        </w:rPr>
        <w:t xml:space="preserve"> </w:t>
      </w:r>
      <w:r w:rsidRPr="00DA2161">
        <w:rPr>
          <w:b/>
          <w:sz w:val="28"/>
          <w:szCs w:val="28"/>
        </w:rPr>
        <w:t>ситуативное</w:t>
      </w:r>
      <w:r w:rsidRPr="00DA2161">
        <w:rPr>
          <w:b/>
          <w:sz w:val="28"/>
          <w:szCs w:val="28"/>
          <w:lang w:val="de-DE"/>
        </w:rPr>
        <w:t xml:space="preserve"> </w:t>
      </w:r>
      <w:r w:rsidRPr="00DA2161">
        <w:rPr>
          <w:b/>
          <w:sz w:val="28"/>
          <w:szCs w:val="28"/>
        </w:rPr>
        <w:t>задание</w:t>
      </w:r>
      <w:r w:rsidR="00DA2161" w:rsidRPr="00EA7BBC">
        <w:rPr>
          <w:b/>
          <w:sz w:val="28"/>
          <w:szCs w:val="28"/>
          <w:lang w:val="de-DE"/>
        </w:rPr>
        <w:t xml:space="preserve"> (15 </w:t>
      </w:r>
      <w:r w:rsidR="00DA2161" w:rsidRPr="000A32F6">
        <w:rPr>
          <w:b/>
          <w:sz w:val="28"/>
          <w:szCs w:val="28"/>
        </w:rPr>
        <w:t>баллов</w:t>
      </w:r>
      <w:r w:rsidR="00DA2161" w:rsidRPr="00EA7BBC">
        <w:rPr>
          <w:b/>
          <w:sz w:val="28"/>
          <w:szCs w:val="28"/>
          <w:lang w:val="de-DE"/>
        </w:rPr>
        <w:t>).</w:t>
      </w:r>
    </w:p>
    <w:p w14:paraId="3C7C168E" w14:textId="77777777" w:rsidR="000A32F6" w:rsidRPr="00DA2161" w:rsidRDefault="00DA2161" w:rsidP="001533D7">
      <w:pPr>
        <w:jc w:val="both"/>
        <w:rPr>
          <w:sz w:val="28"/>
          <w:szCs w:val="28"/>
          <w:lang w:val="de-DE"/>
        </w:rPr>
      </w:pPr>
      <w:r w:rsidRPr="00DA2161">
        <w:rPr>
          <w:sz w:val="28"/>
          <w:szCs w:val="28"/>
          <w:lang w:val="de-DE"/>
        </w:rPr>
        <w:t>«Äußern Sie Ihre Meinung: Künstliche Intelligenz: Wie intelligent ist Künstliche Intelligenz und was erwarten wir von Künstlicher Intelligenz in der Zukunft?»</w:t>
      </w:r>
    </w:p>
    <w:p w14:paraId="7F7A196D" w14:textId="77777777" w:rsidR="00DA2161" w:rsidRPr="00EA7BBC" w:rsidRDefault="00DA2161" w:rsidP="000A32F6">
      <w:pPr>
        <w:spacing w:after="240"/>
        <w:jc w:val="center"/>
        <w:rPr>
          <w:b/>
          <w:sz w:val="28"/>
          <w:szCs w:val="28"/>
          <w:lang w:val="de-DE"/>
        </w:rPr>
      </w:pPr>
    </w:p>
    <w:p w14:paraId="0A2E749F" w14:textId="46A9C2E3" w:rsidR="000A32F6" w:rsidRPr="00775779" w:rsidRDefault="000A32F6" w:rsidP="000A32F6">
      <w:pPr>
        <w:spacing w:after="240"/>
        <w:jc w:val="center"/>
        <w:rPr>
          <w:b/>
          <w:sz w:val="28"/>
          <w:szCs w:val="28"/>
          <w:lang w:val="de-DE"/>
        </w:rPr>
      </w:pPr>
      <w:r>
        <w:rPr>
          <w:b/>
          <w:sz w:val="28"/>
          <w:szCs w:val="28"/>
        </w:rPr>
        <w:t>ФРАНЦУЗСКИЙ</w:t>
      </w:r>
      <w:r w:rsidRPr="00CF0015">
        <w:rPr>
          <w:b/>
          <w:sz w:val="28"/>
          <w:szCs w:val="28"/>
          <w:lang w:val="fr-FR"/>
        </w:rPr>
        <w:t xml:space="preserve"> </w:t>
      </w:r>
      <w:r>
        <w:rPr>
          <w:b/>
          <w:sz w:val="28"/>
          <w:szCs w:val="28"/>
        </w:rPr>
        <w:t>ЯЗЫК</w:t>
      </w:r>
    </w:p>
    <w:p w14:paraId="7AF8B823" w14:textId="310C825D" w:rsidR="00482151" w:rsidRDefault="00482151" w:rsidP="00482151">
      <w:pPr>
        <w:jc w:val="both"/>
        <w:rPr>
          <w:b/>
          <w:sz w:val="28"/>
          <w:szCs w:val="28"/>
        </w:rPr>
      </w:pPr>
      <w:r>
        <w:rPr>
          <w:b/>
          <w:sz w:val="28"/>
          <w:szCs w:val="28"/>
          <w:lang w:val="fr-FR"/>
        </w:rPr>
        <w:t xml:space="preserve">1. </w:t>
      </w:r>
      <w:r>
        <w:rPr>
          <w:b/>
          <w:sz w:val="28"/>
          <w:szCs w:val="28"/>
        </w:rPr>
        <w:t>Прочитайте</w:t>
      </w:r>
      <w:r>
        <w:rPr>
          <w:b/>
          <w:sz w:val="28"/>
          <w:szCs w:val="28"/>
          <w:lang w:val="fr-FR"/>
        </w:rPr>
        <w:t xml:space="preserve"> </w:t>
      </w:r>
      <w:r>
        <w:rPr>
          <w:b/>
          <w:sz w:val="28"/>
          <w:szCs w:val="28"/>
        </w:rPr>
        <w:t>и</w:t>
      </w:r>
      <w:r>
        <w:rPr>
          <w:b/>
          <w:sz w:val="28"/>
          <w:szCs w:val="28"/>
          <w:lang w:val="fr-FR"/>
        </w:rPr>
        <w:t xml:space="preserve"> </w:t>
      </w:r>
      <w:r>
        <w:rPr>
          <w:b/>
          <w:sz w:val="28"/>
          <w:szCs w:val="28"/>
        </w:rPr>
        <w:t>сделайте</w:t>
      </w:r>
      <w:r>
        <w:rPr>
          <w:b/>
          <w:sz w:val="28"/>
          <w:szCs w:val="28"/>
          <w:lang w:val="fr-FR"/>
        </w:rPr>
        <w:t xml:space="preserve"> </w:t>
      </w:r>
      <w:r>
        <w:rPr>
          <w:b/>
          <w:sz w:val="28"/>
          <w:szCs w:val="28"/>
        </w:rPr>
        <w:t>обзор</w:t>
      </w:r>
      <w:r>
        <w:rPr>
          <w:b/>
          <w:sz w:val="28"/>
          <w:szCs w:val="28"/>
          <w:lang w:val="fr-FR"/>
        </w:rPr>
        <w:t xml:space="preserve"> </w:t>
      </w:r>
      <w:r>
        <w:rPr>
          <w:b/>
          <w:sz w:val="28"/>
          <w:szCs w:val="28"/>
        </w:rPr>
        <w:t>текста</w:t>
      </w:r>
      <w:r>
        <w:rPr>
          <w:b/>
          <w:sz w:val="28"/>
          <w:szCs w:val="28"/>
          <w:lang w:val="fr-FR"/>
        </w:rPr>
        <w:t xml:space="preserve"> «</w:t>
      </w:r>
      <w:r>
        <w:rPr>
          <w:b/>
          <w:sz w:val="28"/>
          <w:szCs w:val="28"/>
          <w:lang w:val="fr-CA"/>
        </w:rPr>
        <w:t>La numérisation des tâches dans les entreprises</w:t>
      </w:r>
      <w:r>
        <w:rPr>
          <w:b/>
          <w:sz w:val="28"/>
          <w:szCs w:val="28"/>
          <w:lang w:val="fr-FR"/>
        </w:rPr>
        <w:t>»</w:t>
      </w:r>
      <w:r w:rsidR="00C46892" w:rsidRPr="00C46892">
        <w:rPr>
          <w:b/>
          <w:sz w:val="28"/>
          <w:szCs w:val="28"/>
          <w:lang w:val="de-DE"/>
        </w:rPr>
        <w:t xml:space="preserve"> </w:t>
      </w:r>
      <w:r w:rsidR="00C46892">
        <w:rPr>
          <w:b/>
          <w:sz w:val="28"/>
          <w:szCs w:val="28"/>
        </w:rPr>
        <w:t>на</w:t>
      </w:r>
      <w:r w:rsidR="00C46892" w:rsidRPr="00C46892">
        <w:rPr>
          <w:b/>
          <w:sz w:val="28"/>
          <w:szCs w:val="28"/>
          <w:lang w:val="de-DE"/>
        </w:rPr>
        <w:t xml:space="preserve"> </w:t>
      </w:r>
      <w:r w:rsidR="00C46892">
        <w:rPr>
          <w:b/>
          <w:sz w:val="28"/>
          <w:szCs w:val="28"/>
        </w:rPr>
        <w:t>французском</w:t>
      </w:r>
      <w:r w:rsidR="00C46892" w:rsidRPr="00C46892">
        <w:rPr>
          <w:b/>
          <w:sz w:val="28"/>
          <w:szCs w:val="28"/>
          <w:lang w:val="de-DE"/>
        </w:rPr>
        <w:t xml:space="preserve"> </w:t>
      </w:r>
      <w:r w:rsidR="00C46892">
        <w:rPr>
          <w:b/>
          <w:sz w:val="28"/>
          <w:szCs w:val="28"/>
        </w:rPr>
        <w:t>языке</w:t>
      </w:r>
      <w:r>
        <w:rPr>
          <w:b/>
          <w:sz w:val="28"/>
          <w:szCs w:val="28"/>
          <w:lang w:val="fr-FR"/>
        </w:rPr>
        <w:t xml:space="preserve">. </w:t>
      </w:r>
      <w:r>
        <w:rPr>
          <w:b/>
          <w:sz w:val="28"/>
          <w:szCs w:val="28"/>
        </w:rPr>
        <w:t xml:space="preserve">Побеседуйте с экзаменатором по содержанию текста и затронутым в нём проблемам (15 баллов). </w:t>
      </w:r>
    </w:p>
    <w:p w14:paraId="32BD17AB" w14:textId="77777777" w:rsidR="00482151" w:rsidRDefault="00482151" w:rsidP="00482151">
      <w:pPr>
        <w:jc w:val="both"/>
        <w:rPr>
          <w:sz w:val="28"/>
          <w:szCs w:val="28"/>
          <w:lang w:val="fr-FR"/>
        </w:rPr>
      </w:pPr>
    </w:p>
    <w:p w14:paraId="1B41C5D4" w14:textId="77777777" w:rsidR="00482151" w:rsidRDefault="00482151" w:rsidP="00482151">
      <w:pPr>
        <w:spacing w:after="200" w:line="276" w:lineRule="auto"/>
        <w:jc w:val="center"/>
        <w:rPr>
          <w:b/>
          <w:i/>
          <w:lang w:val="fr-CA"/>
        </w:rPr>
      </w:pPr>
      <w:r>
        <w:rPr>
          <w:b/>
          <w:i/>
          <w:lang w:val="fr-CA"/>
        </w:rPr>
        <w:t>LA NUMÉRISATION DES TÂCHES DANS LES ENTREPRISES</w:t>
      </w:r>
    </w:p>
    <w:p w14:paraId="454F0D2A" w14:textId="77777777" w:rsidR="00482151" w:rsidRDefault="00482151" w:rsidP="00482151">
      <w:pPr>
        <w:jc w:val="both"/>
        <w:rPr>
          <w:bCs/>
          <w:spacing w:val="5"/>
          <w:sz w:val="28"/>
          <w:szCs w:val="28"/>
          <w:lang w:val="fr-CA"/>
        </w:rPr>
      </w:pPr>
      <w:r>
        <w:rPr>
          <w:bCs/>
          <w:spacing w:val="5"/>
          <w:sz w:val="28"/>
          <w:szCs w:val="28"/>
          <w:lang w:val="fr-CA"/>
        </w:rPr>
        <w:t>C’est le sujet de conversation de tout le monde. La réponse expliquerait pourquoi il y a de moins en moins de recrutements et toujours plus de demandeurs d’emploi. De nombreux chiffres préviennent, en effet, sur la révolution numérique et tout ce qu’elle implique, à savoir la robotisation générale des tâches. A-t-on raison de s’inquiéter ?</w:t>
      </w:r>
    </w:p>
    <w:p w14:paraId="04B8D21D" w14:textId="77777777" w:rsidR="00482151" w:rsidRDefault="00482151" w:rsidP="00482151">
      <w:pPr>
        <w:jc w:val="both"/>
        <w:rPr>
          <w:bCs/>
          <w:spacing w:val="5"/>
          <w:sz w:val="28"/>
          <w:szCs w:val="28"/>
          <w:lang w:val="fr-CA"/>
        </w:rPr>
      </w:pPr>
      <w:r>
        <w:rPr>
          <w:bCs/>
          <w:spacing w:val="5"/>
          <w:sz w:val="28"/>
          <w:szCs w:val="28"/>
          <w:lang w:val="fr-CA"/>
        </w:rPr>
        <w:t>Selon des études statistiques, 10 à 20 % des emplois seraient menacés d’extinction par la robotisation des tâches qu’il y a dans les entreprises quand 50 % subiront un intense changement dans une décennie. S’adapter devient urgent. Tous doivent continuellement assimiler des compétences nouvelles induites dans leurs métiers. Tout un système d’étude et de formation professionnelle s’en voit chamboulé. Une mutation rapide et alarmante qui se fait surtout sentir au niveau de la réforme qui s’opère actuellement dans la formation professionnelle. Selon la réforme, les compétences doivent être innovées en plus du système qui nécessite une évolution permanente. Les mutations technologiques ont ébranlé la notion même de métier. De ce fait, il serait plus correct de former les diplômés à changer de métier et non à les former à ce métier.</w:t>
      </w:r>
    </w:p>
    <w:p w14:paraId="41614B72" w14:textId="77777777" w:rsidR="00482151" w:rsidRDefault="00482151" w:rsidP="00482151">
      <w:pPr>
        <w:jc w:val="both"/>
        <w:rPr>
          <w:bCs/>
          <w:spacing w:val="5"/>
          <w:sz w:val="28"/>
          <w:szCs w:val="28"/>
          <w:lang w:val="fr-CA"/>
        </w:rPr>
      </w:pPr>
      <w:r>
        <w:rPr>
          <w:bCs/>
          <w:spacing w:val="5"/>
          <w:sz w:val="28"/>
          <w:szCs w:val="28"/>
          <w:lang w:val="fr-CA"/>
        </w:rPr>
        <w:t>Ce futur marché ne recherchera plus des spécialistes dans leur domaine, mais plutôt des professionnels ayant une capacité d’adaptation élevée. Ces derniers devraient pouvoir intégrer des connaissances très évolutives pour pouvoir s’adapter au changement. Les compétences transversales sont aujourd’hui primordiales pour acquérir l’aptitude à l’adaptation. Parmi les compétences transversales figure la base digitale essentielle et évolutive qui est maintenant devenue une compétence socle.</w:t>
      </w:r>
    </w:p>
    <w:p w14:paraId="4C9834FF" w14:textId="77777777" w:rsidR="00482151" w:rsidRDefault="00482151" w:rsidP="00482151">
      <w:pPr>
        <w:jc w:val="both"/>
        <w:rPr>
          <w:bCs/>
          <w:spacing w:val="5"/>
          <w:sz w:val="28"/>
          <w:szCs w:val="28"/>
          <w:lang w:val="fr-CA"/>
        </w:rPr>
      </w:pPr>
      <w:r>
        <w:rPr>
          <w:bCs/>
          <w:spacing w:val="5"/>
          <w:sz w:val="28"/>
          <w:szCs w:val="28"/>
          <w:lang w:val="fr-CA"/>
        </w:rPr>
        <w:t xml:space="preserve">L’opinion est divisée quant aux apports du numérique sur l’emploi. L’a-t-il allégé, simplifié, voire dénaturé, ou l’a-t-il, au contraire, enrichi et </w:t>
      </w:r>
      <w:r>
        <w:rPr>
          <w:bCs/>
          <w:spacing w:val="5"/>
          <w:sz w:val="28"/>
          <w:szCs w:val="28"/>
          <w:lang w:val="fr-CA"/>
        </w:rPr>
        <w:lastRenderedPageBreak/>
        <w:t>complexifié ? En accordant un coup d’œil à notre passé, on remarque que le côté manuel de la saisie des données était extrêmement contraignant. En comparaison, force est de constater que l’avènement des ordinateurs et d’Internet a permis la percée des formalisations mathématiques et de la microéconomie. Tout dépendrait donc finalement de la manière dont on en fait usage.</w:t>
      </w:r>
    </w:p>
    <w:p w14:paraId="0635F9A6" w14:textId="77777777" w:rsidR="00482151" w:rsidRDefault="00482151" w:rsidP="00482151">
      <w:pPr>
        <w:jc w:val="both"/>
        <w:rPr>
          <w:bCs/>
          <w:spacing w:val="5"/>
          <w:sz w:val="28"/>
          <w:szCs w:val="28"/>
          <w:lang w:val="fr-CA"/>
        </w:rPr>
      </w:pPr>
      <w:r>
        <w:rPr>
          <w:bCs/>
          <w:spacing w:val="5"/>
          <w:sz w:val="28"/>
          <w:szCs w:val="28"/>
          <w:lang w:val="fr-CA"/>
        </w:rPr>
        <w:t>Dans un monde de plus en plus numérisé, il est normal de s’inquiéter. Mais si elle fait peur, l’avancée technologique ne doit pas pour autant être perçue comme un danger pour l’emploi. Avec du recul, on peut réaliser l’impact positif de cette révolution, comme toute innovation que le monde a connue</w:t>
      </w:r>
    </w:p>
    <w:p w14:paraId="5FB71511" w14:textId="77777777" w:rsidR="00482151" w:rsidRDefault="00482151" w:rsidP="00482151">
      <w:pPr>
        <w:jc w:val="right"/>
        <w:rPr>
          <w:b/>
          <w:bCs/>
          <w:i/>
          <w:spacing w:val="5"/>
          <w:sz w:val="20"/>
          <w:szCs w:val="20"/>
          <w:lang w:val="fr-CA"/>
        </w:rPr>
      </w:pPr>
    </w:p>
    <w:p w14:paraId="0DB01D1F" w14:textId="77777777" w:rsidR="00482151" w:rsidRDefault="00482151" w:rsidP="00482151">
      <w:pPr>
        <w:jc w:val="right"/>
        <w:rPr>
          <w:b/>
          <w:sz w:val="28"/>
          <w:szCs w:val="28"/>
        </w:rPr>
      </w:pPr>
      <w:r>
        <w:rPr>
          <w:b/>
          <w:bCs/>
          <w:i/>
          <w:spacing w:val="5"/>
          <w:sz w:val="20"/>
          <w:szCs w:val="20"/>
          <w:lang w:val="fr-CA"/>
        </w:rPr>
        <w:t>30/01/2018</w:t>
      </w:r>
      <w:hyperlink r:id="rId65" w:tooltip="Articles par Sandra Hernandez" w:history="1">
        <w:r>
          <w:rPr>
            <w:b/>
            <w:bCs/>
            <w:i/>
            <w:spacing w:val="5"/>
            <w:sz w:val="20"/>
            <w:szCs w:val="20"/>
            <w:lang w:val="fr-CA"/>
          </w:rPr>
          <w:t>sandra hernandez</w:t>
        </w:r>
      </w:hyperlink>
      <w:hyperlink r:id="rId66" w:history="1">
        <w:r>
          <w:rPr>
            <w:b/>
            <w:bCs/>
            <w:i/>
            <w:spacing w:val="5"/>
            <w:sz w:val="20"/>
            <w:szCs w:val="20"/>
            <w:lang w:val="fr-CA"/>
          </w:rPr>
          <w:t>entreprise</w:t>
        </w:r>
      </w:hyperlink>
      <w:r>
        <w:rPr>
          <w:b/>
          <w:bCs/>
          <w:i/>
          <w:spacing w:val="5"/>
          <w:sz w:val="20"/>
          <w:szCs w:val="20"/>
          <w:lang w:val="fr-CA"/>
        </w:rPr>
        <w:t>, </w:t>
      </w:r>
      <w:hyperlink r:id="rId67" w:history="1">
        <w:r>
          <w:rPr>
            <w:b/>
            <w:bCs/>
            <w:i/>
            <w:spacing w:val="5"/>
            <w:sz w:val="20"/>
            <w:szCs w:val="20"/>
            <w:lang w:val="fr-CA"/>
          </w:rPr>
          <w:t>numérique</w:t>
        </w:r>
      </w:hyperlink>
    </w:p>
    <w:p w14:paraId="3859EFFA" w14:textId="77777777" w:rsidR="00482151" w:rsidRDefault="00482151" w:rsidP="00482151">
      <w:pPr>
        <w:jc w:val="both"/>
        <w:rPr>
          <w:b/>
          <w:sz w:val="28"/>
          <w:szCs w:val="28"/>
        </w:rPr>
      </w:pPr>
    </w:p>
    <w:p w14:paraId="6D5808C2" w14:textId="77777777" w:rsidR="00482151" w:rsidRDefault="00482151" w:rsidP="00482151">
      <w:pPr>
        <w:numPr>
          <w:ilvl w:val="0"/>
          <w:numId w:val="64"/>
        </w:numPr>
        <w:jc w:val="both"/>
        <w:rPr>
          <w:b/>
          <w:sz w:val="28"/>
          <w:szCs w:val="28"/>
        </w:rPr>
      </w:pPr>
      <w:r>
        <w:rPr>
          <w:b/>
          <w:sz w:val="28"/>
          <w:szCs w:val="28"/>
        </w:rPr>
        <w:t>Выполните ситуативное задание (15 баллов).</w:t>
      </w:r>
    </w:p>
    <w:p w14:paraId="6554EA7E" w14:textId="77777777" w:rsidR="00482151" w:rsidRPr="00AC08FC" w:rsidRDefault="00482151" w:rsidP="00482151">
      <w:pPr>
        <w:jc w:val="both"/>
        <w:rPr>
          <w:bCs/>
          <w:sz w:val="28"/>
          <w:szCs w:val="28"/>
          <w:lang w:val="en-US"/>
        </w:rPr>
      </w:pPr>
      <w:r w:rsidRPr="00AC08FC">
        <w:rPr>
          <w:bCs/>
          <w:sz w:val="28"/>
          <w:szCs w:val="28"/>
          <w:lang w:val="en-US"/>
        </w:rPr>
        <w:t>Vous travaillez pour une société qui gère une chaîne de magasins.</w:t>
      </w:r>
    </w:p>
    <w:p w14:paraId="05B4D2E5" w14:textId="3A94191E" w:rsidR="00482151" w:rsidRDefault="00482151" w:rsidP="00482151">
      <w:pPr>
        <w:jc w:val="both"/>
        <w:rPr>
          <w:bCs/>
          <w:sz w:val="28"/>
          <w:szCs w:val="28"/>
          <w:lang w:val="en-US"/>
        </w:rPr>
      </w:pPr>
      <w:r w:rsidRPr="00AC08FC">
        <w:rPr>
          <w:bCs/>
          <w:sz w:val="28"/>
          <w:szCs w:val="28"/>
          <w:lang w:val="en-US"/>
        </w:rPr>
        <w:t xml:space="preserve">Pierre Dumont, votre directeur, s’inquète de la montée de l’absentéisme de certaines catégories du personnel, notamment dans deux magasins. Il n’est pas rare que certains salariés s’absentent pour maladie jusqu’à 40 jours par an. </w:t>
      </w:r>
      <w:r w:rsidRPr="00482151">
        <w:rPr>
          <w:bCs/>
          <w:sz w:val="28"/>
          <w:szCs w:val="28"/>
          <w:lang w:val="en-US"/>
        </w:rPr>
        <w:t xml:space="preserve">Monsieur Dumont vous a demandé de mener une enquête et de lui remettre un bref rapport sur le sujet. </w:t>
      </w:r>
      <w:r w:rsidRPr="00AC08FC">
        <w:rPr>
          <w:bCs/>
          <w:sz w:val="28"/>
          <w:szCs w:val="28"/>
          <w:lang w:val="en-US"/>
        </w:rPr>
        <w:t>Dans ce rapport, vous identifierez la ou les causes véritables de cet l’absentéisme et vous ferez une ou des propositions pour résoudre ce problème</w:t>
      </w:r>
    </w:p>
    <w:p w14:paraId="30998E65" w14:textId="0DF889FE" w:rsidR="00D11B4C" w:rsidRDefault="00D11B4C" w:rsidP="00482151">
      <w:pPr>
        <w:jc w:val="both"/>
        <w:rPr>
          <w:bCs/>
          <w:sz w:val="28"/>
          <w:szCs w:val="28"/>
          <w:lang w:val="en-US"/>
        </w:rPr>
      </w:pPr>
    </w:p>
    <w:p w14:paraId="12D28BD3" w14:textId="17E964D8" w:rsidR="00D11B4C" w:rsidRPr="00094E0B" w:rsidRDefault="00D11B4C" w:rsidP="00D11B4C">
      <w:pPr>
        <w:jc w:val="center"/>
        <w:rPr>
          <w:b/>
          <w:sz w:val="28"/>
          <w:szCs w:val="28"/>
        </w:rPr>
      </w:pPr>
      <w:r w:rsidRPr="00970117">
        <w:rPr>
          <w:b/>
          <w:sz w:val="28"/>
          <w:szCs w:val="28"/>
        </w:rPr>
        <w:t>КИТАЙСКИЙ</w:t>
      </w:r>
      <w:r w:rsidRPr="00094E0B">
        <w:rPr>
          <w:b/>
          <w:sz w:val="28"/>
          <w:szCs w:val="28"/>
        </w:rPr>
        <w:t xml:space="preserve"> </w:t>
      </w:r>
      <w:r w:rsidRPr="00970117">
        <w:rPr>
          <w:b/>
          <w:sz w:val="28"/>
          <w:szCs w:val="28"/>
        </w:rPr>
        <w:t>ЯЗЫК</w:t>
      </w:r>
    </w:p>
    <w:p w14:paraId="5E9BEDFB" w14:textId="53AA667A" w:rsidR="00D11B4C" w:rsidRPr="00094E0B" w:rsidRDefault="00D11B4C" w:rsidP="00D11B4C">
      <w:pPr>
        <w:jc w:val="both"/>
        <w:rPr>
          <w:b/>
          <w:sz w:val="28"/>
          <w:szCs w:val="28"/>
        </w:rPr>
      </w:pPr>
      <w:r w:rsidRPr="00094E0B">
        <w:rPr>
          <w:b/>
          <w:sz w:val="28"/>
          <w:szCs w:val="28"/>
        </w:rPr>
        <w:t xml:space="preserve">1. </w:t>
      </w:r>
      <w:r w:rsidRPr="00970117">
        <w:rPr>
          <w:b/>
          <w:sz w:val="28"/>
          <w:szCs w:val="28"/>
        </w:rPr>
        <w:t>Прочитайте</w:t>
      </w:r>
      <w:r w:rsidRPr="00094E0B">
        <w:rPr>
          <w:b/>
          <w:sz w:val="28"/>
          <w:szCs w:val="28"/>
        </w:rPr>
        <w:t xml:space="preserve"> </w:t>
      </w:r>
      <w:r w:rsidRPr="00970117">
        <w:rPr>
          <w:b/>
          <w:sz w:val="28"/>
          <w:szCs w:val="28"/>
        </w:rPr>
        <w:t>и</w:t>
      </w:r>
      <w:r w:rsidRPr="00094E0B">
        <w:rPr>
          <w:b/>
          <w:sz w:val="28"/>
          <w:szCs w:val="28"/>
        </w:rPr>
        <w:t xml:space="preserve"> </w:t>
      </w:r>
      <w:r w:rsidRPr="00970117">
        <w:rPr>
          <w:b/>
          <w:sz w:val="28"/>
          <w:szCs w:val="28"/>
        </w:rPr>
        <w:t>сделайте</w:t>
      </w:r>
      <w:r w:rsidRPr="00094E0B">
        <w:rPr>
          <w:b/>
          <w:sz w:val="28"/>
          <w:szCs w:val="28"/>
        </w:rPr>
        <w:t xml:space="preserve"> </w:t>
      </w:r>
      <w:r w:rsidRPr="00970117">
        <w:rPr>
          <w:b/>
          <w:sz w:val="28"/>
          <w:szCs w:val="28"/>
        </w:rPr>
        <w:t>обзор</w:t>
      </w:r>
      <w:r w:rsidRPr="00094E0B">
        <w:rPr>
          <w:b/>
          <w:sz w:val="28"/>
          <w:szCs w:val="28"/>
        </w:rPr>
        <w:t xml:space="preserve"> </w:t>
      </w:r>
      <w:r w:rsidRPr="00970117">
        <w:rPr>
          <w:b/>
          <w:sz w:val="28"/>
          <w:szCs w:val="28"/>
        </w:rPr>
        <w:t>текста</w:t>
      </w:r>
      <w:r w:rsidRPr="00094E0B">
        <w:rPr>
          <w:b/>
          <w:sz w:val="28"/>
          <w:szCs w:val="28"/>
        </w:rPr>
        <w:t xml:space="preserve"> </w:t>
      </w:r>
      <w:r w:rsidRPr="00094E0B">
        <w:rPr>
          <w:b/>
          <w:color w:val="000000" w:themeColor="text1"/>
        </w:rPr>
        <w:t>«</w:t>
      </w:r>
      <w:r w:rsidRPr="00970117">
        <w:rPr>
          <w:rFonts w:ascii="SimSun" w:eastAsia="SimSun" w:hAnsi="SimSun" w:cs="SimSun" w:hint="eastAsia"/>
          <w:b/>
          <w:color w:val="000000" w:themeColor="text1"/>
          <w:lang w:eastAsia="zh-CN"/>
        </w:rPr>
        <w:t>写合同</w:t>
      </w:r>
      <w:r w:rsidRPr="00094E0B">
        <w:rPr>
          <w:rFonts w:eastAsia="SimSun"/>
          <w:b/>
          <w:color w:val="000000" w:themeColor="text1"/>
          <w:lang w:eastAsia="zh-CN"/>
        </w:rPr>
        <w:t xml:space="preserve">» </w:t>
      </w:r>
      <w:r w:rsidRPr="00970117">
        <w:rPr>
          <w:rFonts w:eastAsia="SimSun"/>
          <w:b/>
          <w:color w:val="000000" w:themeColor="text1"/>
          <w:lang w:eastAsia="zh-CN"/>
        </w:rPr>
        <w:t>на</w:t>
      </w:r>
      <w:r w:rsidRPr="00094E0B">
        <w:rPr>
          <w:rFonts w:eastAsia="SimSun"/>
          <w:b/>
          <w:color w:val="000000" w:themeColor="text1"/>
          <w:lang w:eastAsia="zh-CN"/>
        </w:rPr>
        <w:t xml:space="preserve"> </w:t>
      </w:r>
      <w:r w:rsidRPr="00970117">
        <w:rPr>
          <w:b/>
          <w:sz w:val="28"/>
          <w:szCs w:val="28"/>
        </w:rPr>
        <w:t>китайском</w:t>
      </w:r>
      <w:r w:rsidRPr="00094E0B">
        <w:rPr>
          <w:b/>
          <w:sz w:val="28"/>
          <w:szCs w:val="28"/>
        </w:rPr>
        <w:t xml:space="preserve"> </w:t>
      </w:r>
      <w:r w:rsidRPr="00970117">
        <w:rPr>
          <w:b/>
          <w:sz w:val="28"/>
          <w:szCs w:val="28"/>
        </w:rPr>
        <w:t>языке</w:t>
      </w:r>
      <w:r w:rsidRPr="00094E0B">
        <w:rPr>
          <w:b/>
          <w:sz w:val="28"/>
          <w:szCs w:val="28"/>
        </w:rPr>
        <w:t xml:space="preserve">. </w:t>
      </w:r>
      <w:r w:rsidRPr="00970117">
        <w:rPr>
          <w:b/>
          <w:sz w:val="28"/>
          <w:szCs w:val="28"/>
        </w:rPr>
        <w:t>Побеседуйте</w:t>
      </w:r>
      <w:r w:rsidRPr="00094E0B">
        <w:rPr>
          <w:b/>
          <w:sz w:val="28"/>
          <w:szCs w:val="28"/>
        </w:rPr>
        <w:t xml:space="preserve"> </w:t>
      </w:r>
      <w:r w:rsidRPr="00970117">
        <w:rPr>
          <w:b/>
          <w:sz w:val="28"/>
          <w:szCs w:val="28"/>
        </w:rPr>
        <w:t>с</w:t>
      </w:r>
      <w:r w:rsidRPr="00094E0B">
        <w:rPr>
          <w:b/>
          <w:sz w:val="28"/>
          <w:szCs w:val="28"/>
        </w:rPr>
        <w:t xml:space="preserve"> </w:t>
      </w:r>
      <w:r w:rsidRPr="00970117">
        <w:rPr>
          <w:b/>
          <w:sz w:val="28"/>
          <w:szCs w:val="28"/>
        </w:rPr>
        <w:t>экзаменатором</w:t>
      </w:r>
      <w:r w:rsidRPr="00094E0B">
        <w:rPr>
          <w:b/>
          <w:sz w:val="28"/>
          <w:szCs w:val="28"/>
        </w:rPr>
        <w:t xml:space="preserve"> </w:t>
      </w:r>
      <w:r w:rsidRPr="00970117">
        <w:rPr>
          <w:b/>
          <w:sz w:val="28"/>
          <w:szCs w:val="28"/>
        </w:rPr>
        <w:t>по</w:t>
      </w:r>
      <w:r w:rsidRPr="00094E0B">
        <w:rPr>
          <w:b/>
          <w:sz w:val="28"/>
          <w:szCs w:val="28"/>
        </w:rPr>
        <w:t xml:space="preserve"> </w:t>
      </w:r>
      <w:r w:rsidRPr="00970117">
        <w:rPr>
          <w:b/>
          <w:sz w:val="28"/>
          <w:szCs w:val="28"/>
        </w:rPr>
        <w:t>содержанию</w:t>
      </w:r>
      <w:r w:rsidRPr="00094E0B">
        <w:rPr>
          <w:b/>
          <w:sz w:val="28"/>
          <w:szCs w:val="28"/>
        </w:rPr>
        <w:t xml:space="preserve"> </w:t>
      </w:r>
      <w:r w:rsidRPr="00970117">
        <w:rPr>
          <w:b/>
          <w:sz w:val="28"/>
          <w:szCs w:val="28"/>
        </w:rPr>
        <w:t>текста</w:t>
      </w:r>
      <w:r w:rsidRPr="00094E0B">
        <w:rPr>
          <w:b/>
          <w:sz w:val="28"/>
          <w:szCs w:val="28"/>
        </w:rPr>
        <w:t xml:space="preserve"> </w:t>
      </w:r>
      <w:r w:rsidRPr="00970117">
        <w:rPr>
          <w:b/>
          <w:sz w:val="28"/>
          <w:szCs w:val="28"/>
        </w:rPr>
        <w:t>и</w:t>
      </w:r>
      <w:r w:rsidRPr="00094E0B">
        <w:rPr>
          <w:b/>
          <w:sz w:val="28"/>
          <w:szCs w:val="28"/>
        </w:rPr>
        <w:t xml:space="preserve"> </w:t>
      </w:r>
      <w:r w:rsidRPr="00970117">
        <w:rPr>
          <w:b/>
          <w:sz w:val="28"/>
          <w:szCs w:val="28"/>
        </w:rPr>
        <w:t>затронутым</w:t>
      </w:r>
      <w:r w:rsidRPr="00094E0B">
        <w:rPr>
          <w:b/>
          <w:sz w:val="28"/>
          <w:szCs w:val="28"/>
        </w:rPr>
        <w:t xml:space="preserve"> </w:t>
      </w:r>
      <w:r w:rsidRPr="00970117">
        <w:rPr>
          <w:b/>
          <w:sz w:val="28"/>
          <w:szCs w:val="28"/>
        </w:rPr>
        <w:t>в</w:t>
      </w:r>
      <w:r w:rsidRPr="00094E0B">
        <w:rPr>
          <w:b/>
          <w:sz w:val="28"/>
          <w:szCs w:val="28"/>
        </w:rPr>
        <w:t xml:space="preserve"> </w:t>
      </w:r>
      <w:r w:rsidRPr="00970117">
        <w:rPr>
          <w:b/>
          <w:sz w:val="28"/>
          <w:szCs w:val="28"/>
        </w:rPr>
        <w:t>нём</w:t>
      </w:r>
      <w:r w:rsidRPr="00094E0B">
        <w:rPr>
          <w:b/>
          <w:sz w:val="28"/>
          <w:szCs w:val="28"/>
        </w:rPr>
        <w:t xml:space="preserve"> </w:t>
      </w:r>
      <w:r w:rsidRPr="00970117">
        <w:rPr>
          <w:b/>
          <w:sz w:val="28"/>
          <w:szCs w:val="28"/>
        </w:rPr>
        <w:t>проблемам</w:t>
      </w:r>
      <w:r w:rsidRPr="00094E0B">
        <w:rPr>
          <w:b/>
          <w:sz w:val="28"/>
          <w:szCs w:val="28"/>
        </w:rPr>
        <w:t xml:space="preserve"> (15 </w:t>
      </w:r>
      <w:r w:rsidRPr="00970117">
        <w:rPr>
          <w:b/>
          <w:sz w:val="28"/>
          <w:szCs w:val="28"/>
        </w:rPr>
        <w:t>баллов</w:t>
      </w:r>
      <w:r w:rsidRPr="00094E0B">
        <w:rPr>
          <w:b/>
          <w:sz w:val="28"/>
          <w:szCs w:val="28"/>
        </w:rPr>
        <w:t>).</w:t>
      </w:r>
    </w:p>
    <w:p w14:paraId="6B115529" w14:textId="487937A7" w:rsidR="00D11B4C" w:rsidRPr="00970117" w:rsidRDefault="00D11B4C" w:rsidP="00D11B4C">
      <w:pPr>
        <w:jc w:val="center"/>
        <w:rPr>
          <w:b/>
          <w:sz w:val="28"/>
          <w:szCs w:val="28"/>
          <w:lang w:eastAsia="zh-CN"/>
        </w:rPr>
      </w:pPr>
      <w:r w:rsidRPr="00970117">
        <w:rPr>
          <w:rFonts w:ascii="SimSun" w:eastAsia="SimSun" w:hAnsi="SimSun" w:cs="SimSun" w:hint="eastAsia"/>
          <w:b/>
          <w:sz w:val="28"/>
          <w:szCs w:val="28"/>
          <w:lang w:eastAsia="zh-CN"/>
        </w:rPr>
        <w:t>写合同</w:t>
      </w:r>
    </w:p>
    <w:p w14:paraId="7DABCE57"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张云:金先生,这是我们明天要签的合同草案,请您看一下儿。如果有不清楚或者不合适的地方请告诉我。</w:t>
      </w:r>
    </w:p>
    <w:p w14:paraId="4317D492"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金先生</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商品的名称</w:t>
      </w:r>
      <w:r w:rsidRPr="00970117">
        <w:rPr>
          <w:rFonts w:ascii="Microsoft YaHei" w:eastAsia="Microsoft YaHei" w:hAnsi="Microsoft YaHei" w:cs="Microsoft YaHei" w:hint="eastAsia"/>
          <w:color w:val="000000" w:themeColor="text1"/>
          <w:lang w:eastAsia="zh-CN"/>
        </w:rPr>
        <w:t>､</w:t>
      </w:r>
      <w:r w:rsidRPr="00970117">
        <w:rPr>
          <w:rFonts w:ascii="SimSun" w:eastAsia="SimSun" w:hAnsi="SimSun" w:hint="eastAsia"/>
          <w:color w:val="000000" w:themeColor="text1"/>
          <w:lang w:eastAsia="zh-CN"/>
        </w:rPr>
        <w:t>数量</w:t>
      </w:r>
      <w:r w:rsidRPr="00970117">
        <w:rPr>
          <w:rFonts w:ascii="Microsoft YaHei" w:eastAsia="Microsoft YaHei" w:hAnsi="Microsoft YaHei" w:cs="Microsoft YaHei" w:hint="eastAsia"/>
          <w:color w:val="000000" w:themeColor="text1"/>
          <w:lang w:eastAsia="zh-CN"/>
        </w:rPr>
        <w:t>､</w:t>
      </w:r>
      <w:r w:rsidRPr="00970117">
        <w:rPr>
          <w:rFonts w:ascii="SimSun" w:eastAsia="SimSun" w:hAnsi="SimSun" w:hint="eastAsia"/>
          <w:color w:val="000000" w:themeColor="text1"/>
          <w:lang w:eastAsia="zh-CN"/>
        </w:rPr>
        <w:t>单价</w:t>
      </w:r>
      <w:r w:rsidRPr="00970117">
        <w:rPr>
          <w:rFonts w:ascii="Microsoft YaHei" w:eastAsia="Microsoft YaHei" w:hAnsi="Microsoft YaHei" w:cs="Microsoft YaHei" w:hint="eastAsia"/>
          <w:color w:val="000000" w:themeColor="text1"/>
          <w:lang w:eastAsia="zh-CN"/>
        </w:rPr>
        <w:t>､</w:t>
      </w:r>
      <w:r w:rsidRPr="00970117">
        <w:rPr>
          <w:rFonts w:ascii="SimSun" w:eastAsia="SimSun" w:hAnsi="SimSun" w:hint="eastAsia"/>
          <w:color w:val="000000" w:themeColor="text1"/>
          <w:lang w:eastAsia="zh-CN"/>
        </w:rPr>
        <w:t>总价和交货时间都没问题</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只是关于包装的</w:t>
      </w:r>
      <w:r w:rsidRPr="00970117">
        <w:rPr>
          <w:rFonts w:ascii="SimSun" w:eastAsia="SimSun" w:hAnsi="SimSun"/>
          <w:color w:val="000000" w:themeColor="text1"/>
          <w:lang w:eastAsia="zh-CN"/>
        </w:rPr>
        <w:t xml:space="preserve"> </w:t>
      </w:r>
      <w:r w:rsidRPr="00970117">
        <w:rPr>
          <w:rFonts w:ascii="SimSun" w:eastAsia="SimSun" w:hAnsi="SimSun" w:hint="eastAsia"/>
          <w:color w:val="000000" w:themeColor="text1"/>
          <w:lang w:eastAsia="zh-CN"/>
        </w:rPr>
        <w:t>条款有的地方写得不明确。您看合同上有关包装材料</w:t>
      </w:r>
      <w:r w:rsidRPr="00970117">
        <w:rPr>
          <w:rFonts w:ascii="Microsoft YaHei" w:eastAsia="Microsoft YaHei" w:hAnsi="Microsoft YaHei" w:cs="Microsoft YaHei" w:hint="eastAsia"/>
          <w:color w:val="000000" w:themeColor="text1"/>
          <w:lang w:eastAsia="zh-CN"/>
        </w:rPr>
        <w:t>､</w:t>
      </w:r>
      <w:r w:rsidRPr="00970117">
        <w:rPr>
          <w:rFonts w:ascii="SimSun" w:eastAsia="SimSun" w:hAnsi="SimSun" w:hint="eastAsia"/>
          <w:color w:val="000000" w:themeColor="text1"/>
          <w:lang w:eastAsia="zh-CN"/>
        </w:rPr>
        <w:t>包装方式都</w:t>
      </w:r>
      <w:r w:rsidRPr="00970117">
        <w:rPr>
          <w:rFonts w:ascii="SimSun" w:eastAsia="SimSun" w:hAnsi="SimSun"/>
          <w:color w:val="000000" w:themeColor="text1"/>
          <w:lang w:eastAsia="zh-CN"/>
        </w:rPr>
        <w:t xml:space="preserve"> </w:t>
      </w:r>
      <w:r w:rsidRPr="00970117">
        <w:rPr>
          <w:rFonts w:ascii="SimSun" w:eastAsia="SimSun" w:hAnsi="SimSun" w:hint="eastAsia"/>
          <w:color w:val="000000" w:themeColor="text1"/>
          <w:lang w:eastAsia="zh-CN"/>
        </w:rPr>
        <w:t>很具体</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但是包装标志只写着“习惯包装”。</w:t>
      </w:r>
    </w:p>
    <w:p w14:paraId="0442AD59"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张云: 行,我们在合同上写得具体一些。按照国际惯例,运输标志由本公 司设计,我们在合同上再明确地写明指示标志,即货物“向上”、 “防潮”。</w:t>
      </w:r>
    </w:p>
    <w:p w14:paraId="0D00EDAD"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金先生:我没有其他问题了。</w:t>
      </w:r>
    </w:p>
    <w:p w14:paraId="77AABE1E"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张云:谢谢。</w:t>
      </w:r>
    </w:p>
    <w:p w14:paraId="6C4C6E8C"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 云:金先生,这是合同的正式文本。昨天您提出的问题我们已修改了,请 您再看一下儿,希望这次能让我们双方都满意。</w:t>
      </w:r>
    </w:p>
    <w:p w14:paraId="4B39CF32"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金先生:(看合同)很好,条款都很清楚,没有什么要修改了。</w:t>
      </w:r>
    </w:p>
    <w:p w14:paraId="03CE7F05"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李红</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那么现在我们可以正式签合同了</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中文</w:t>
      </w:r>
      <w:r w:rsidRPr="00970117">
        <w:rPr>
          <w:rFonts w:ascii="Microsoft YaHei" w:eastAsia="Microsoft YaHei" w:hAnsi="Microsoft YaHei" w:cs="Microsoft YaHei" w:hint="eastAsia"/>
          <w:color w:val="000000" w:themeColor="text1"/>
          <w:lang w:eastAsia="zh-CN"/>
        </w:rPr>
        <w:t>､</w:t>
      </w:r>
      <w:r w:rsidRPr="00970117">
        <w:rPr>
          <w:rFonts w:ascii="SimSun" w:eastAsia="SimSun" w:hAnsi="SimSun" w:hint="eastAsia"/>
          <w:color w:val="000000" w:themeColor="text1"/>
          <w:lang w:eastAsia="zh-CN"/>
        </w:rPr>
        <w:t>韩文各一份。</w:t>
      </w:r>
    </w:p>
    <w:p w14:paraId="23EB8BBB"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李红:请您在这儿签字。</w:t>
      </w:r>
    </w:p>
    <w:p w14:paraId="1E5C3F28"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张云:(握手)金先生,我们这次的合作非常成功,我很高兴。 金先生:我也很高兴,希望今后跟贵公司有更多的合作机会。</w:t>
      </w:r>
    </w:p>
    <w:p w14:paraId="53EF9A2D"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张云</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谢谢。请放心</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重合同</w:t>
      </w:r>
      <w:r w:rsidRPr="00970117">
        <w:rPr>
          <w:rFonts w:ascii="Microsoft YaHei" w:eastAsia="Microsoft YaHei" w:hAnsi="Microsoft YaHei" w:cs="Microsoft YaHei" w:hint="eastAsia"/>
          <w:color w:val="000000" w:themeColor="text1"/>
          <w:lang w:eastAsia="zh-CN"/>
        </w:rPr>
        <w:t>､</w:t>
      </w:r>
      <w:r w:rsidRPr="00970117">
        <w:rPr>
          <w:rFonts w:ascii="SimSun" w:eastAsia="SimSun" w:hAnsi="SimSun" w:hint="eastAsia"/>
          <w:color w:val="000000" w:themeColor="text1"/>
          <w:lang w:eastAsia="zh-CN"/>
        </w:rPr>
        <w:t>守信用一向是我们公司的传统。我们会保证</w:t>
      </w:r>
      <w:r w:rsidRPr="00970117">
        <w:rPr>
          <w:rFonts w:ascii="SimSun" w:eastAsia="SimSun" w:hAnsi="SimSun"/>
          <w:color w:val="000000" w:themeColor="text1"/>
          <w:lang w:eastAsia="zh-CN"/>
        </w:rPr>
        <w:t xml:space="preserve"> </w:t>
      </w:r>
      <w:r w:rsidRPr="00970117">
        <w:rPr>
          <w:rFonts w:ascii="SimSun" w:eastAsia="SimSun" w:hAnsi="SimSun" w:hint="eastAsia"/>
          <w:color w:val="000000" w:themeColor="text1"/>
          <w:lang w:eastAsia="zh-CN"/>
        </w:rPr>
        <w:t>质量</w:t>
      </w:r>
      <w:r w:rsidRPr="00970117">
        <w:rPr>
          <w:rFonts w:ascii="SimSun" w:eastAsia="SimSun" w:hAnsi="SimSun"/>
          <w:color w:val="000000" w:themeColor="text1"/>
          <w:lang w:eastAsia="zh-CN"/>
        </w:rPr>
        <w:t>,</w:t>
      </w:r>
      <w:r w:rsidRPr="00970117">
        <w:rPr>
          <w:rFonts w:ascii="SimSun" w:eastAsia="SimSun" w:hAnsi="SimSun" w:hint="eastAsia"/>
          <w:color w:val="000000" w:themeColor="text1"/>
          <w:lang w:eastAsia="zh-CN"/>
        </w:rPr>
        <w:t>按时交货。</w:t>
      </w:r>
    </w:p>
    <w:p w14:paraId="29FA967A"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lastRenderedPageBreak/>
        <w:t>金先生:我相信合同会顺利执行的。</w:t>
      </w:r>
    </w:p>
    <w:p w14:paraId="0D6B8FE7"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张云:我们今晚在友谊宾馆举行宴会,庆祝合同的顺利签订以及我们双方 的成功合作。</w:t>
      </w:r>
    </w:p>
    <w:p w14:paraId="727C52A1" w14:textId="77777777" w:rsidR="00D11B4C" w:rsidRPr="00970117" w:rsidRDefault="00D11B4C" w:rsidP="00D11B4C">
      <w:pPr>
        <w:rPr>
          <w:rFonts w:ascii="SimSun" w:eastAsia="SimSun" w:hAnsi="SimSun"/>
          <w:color w:val="000000" w:themeColor="text1"/>
          <w:lang w:eastAsia="zh-CN"/>
        </w:rPr>
      </w:pPr>
      <w:r w:rsidRPr="00970117">
        <w:rPr>
          <w:rFonts w:ascii="SimSun" w:eastAsia="SimSun" w:hAnsi="SimSun" w:hint="eastAsia"/>
          <w:color w:val="000000" w:themeColor="text1"/>
          <w:lang w:eastAsia="zh-CN"/>
        </w:rPr>
        <w:t>金先生:谢谢您的盛情邀请。我们也想借这个机会感谢贵公司为这次签订合 同所做的努力</w:t>
      </w:r>
    </w:p>
    <w:p w14:paraId="6FCE609F" w14:textId="77777777" w:rsidR="00D11B4C" w:rsidRPr="00970117" w:rsidRDefault="00D11B4C" w:rsidP="00D11B4C">
      <w:pPr>
        <w:rPr>
          <w:b/>
          <w:sz w:val="28"/>
          <w:szCs w:val="28"/>
          <w:lang w:eastAsia="zh-CN"/>
        </w:rPr>
      </w:pPr>
    </w:p>
    <w:p w14:paraId="0F5846E0" w14:textId="4904FDB4" w:rsidR="00D11B4C" w:rsidRPr="00446E7F" w:rsidRDefault="00D11B4C" w:rsidP="00D11B4C">
      <w:pPr>
        <w:jc w:val="both"/>
        <w:rPr>
          <w:b/>
          <w:sz w:val="28"/>
          <w:szCs w:val="28"/>
        </w:rPr>
      </w:pPr>
      <w:r w:rsidRPr="00446E7F">
        <w:rPr>
          <w:b/>
          <w:sz w:val="28"/>
          <w:szCs w:val="28"/>
        </w:rPr>
        <w:t>2.Выполните ситуативное задание (15 баллов).</w:t>
      </w:r>
    </w:p>
    <w:p w14:paraId="702189B7" w14:textId="5CF100A9" w:rsidR="00D11B4C" w:rsidRPr="00D11B4C" w:rsidRDefault="00D11B4C" w:rsidP="00D11B4C">
      <w:pPr>
        <w:ind w:left="720"/>
        <w:jc w:val="both"/>
        <w:rPr>
          <w:bCs/>
          <w:color w:val="000000" w:themeColor="text1"/>
          <w:sz w:val="28"/>
          <w:szCs w:val="28"/>
          <w:lang w:eastAsia="zh-CN"/>
        </w:rPr>
      </w:pPr>
      <w:r w:rsidRPr="00446E7F">
        <w:rPr>
          <w:rFonts w:ascii="SimSun" w:eastAsia="SimSun" w:hAnsi="SimSun" w:cs="SimSun" w:hint="eastAsia"/>
          <w:bCs/>
          <w:color w:val="000000" w:themeColor="text1"/>
          <w:sz w:val="28"/>
          <w:szCs w:val="28"/>
          <w:lang w:eastAsia="zh-CN"/>
        </w:rPr>
        <w:t>说出你的意见；</w:t>
      </w:r>
      <w:r w:rsidRPr="00446E7F">
        <w:rPr>
          <w:bCs/>
          <w:color w:val="000000" w:themeColor="text1"/>
          <w:lang w:val="de-DE" w:eastAsia="zh-CN"/>
        </w:rPr>
        <w:t>租房子</w:t>
      </w:r>
      <w:r w:rsidRPr="00446E7F">
        <w:rPr>
          <w:rFonts w:ascii="SimSun" w:eastAsia="SimSun" w:hAnsi="SimSun" w:cs="SimSun" w:hint="eastAsia"/>
          <w:bCs/>
          <w:color w:val="000000" w:themeColor="text1"/>
          <w:lang w:val="de-DE" w:eastAsia="zh-CN"/>
        </w:rPr>
        <w:t>好</w:t>
      </w:r>
      <w:r w:rsidRPr="00446E7F">
        <w:rPr>
          <w:bCs/>
          <w:color w:val="000000" w:themeColor="text1"/>
          <w:lang w:val="de-DE" w:eastAsia="zh-CN"/>
        </w:rPr>
        <w:t>还是买房子</w:t>
      </w:r>
      <w:r w:rsidRPr="00446E7F">
        <w:rPr>
          <w:rFonts w:ascii="SimSun" w:eastAsia="SimSun" w:hAnsi="SimSun" w:cs="SimSun" w:hint="eastAsia"/>
          <w:bCs/>
          <w:color w:val="000000" w:themeColor="text1"/>
          <w:lang w:val="de-DE" w:eastAsia="zh-CN"/>
        </w:rPr>
        <w:t>好</w:t>
      </w:r>
      <w:r w:rsidRPr="00446E7F">
        <w:rPr>
          <w:rFonts w:ascii="SimSun" w:eastAsia="SimSun" w:hAnsi="SimSun" w:cs="SimSun" w:hint="eastAsia"/>
          <w:bCs/>
          <w:color w:val="000000" w:themeColor="text1"/>
          <w:lang w:eastAsia="zh-CN"/>
        </w:rPr>
        <w:t>？</w:t>
      </w:r>
    </w:p>
    <w:p w14:paraId="06C28240" w14:textId="77777777" w:rsidR="00D11B4C" w:rsidRPr="00D11B4C" w:rsidRDefault="00D11B4C" w:rsidP="00D11B4C">
      <w:pPr>
        <w:ind w:left="720"/>
        <w:jc w:val="both"/>
        <w:rPr>
          <w:b/>
          <w:sz w:val="28"/>
          <w:szCs w:val="28"/>
        </w:rPr>
      </w:pPr>
    </w:p>
    <w:p w14:paraId="0CDCEF3D" w14:textId="77777777" w:rsidR="001533D7" w:rsidRPr="001533D7" w:rsidRDefault="001533D7" w:rsidP="00CF0015">
      <w:pPr>
        <w:pStyle w:val="1"/>
        <w:jc w:val="both"/>
      </w:pPr>
      <w:bookmarkStart w:id="53" w:name="_Toc105686591"/>
      <w:r w:rsidRPr="001533D7">
        <w:t>8. Перечень основной и дополнительной учебной литературы, необходимой для освоения дисциплины</w:t>
      </w:r>
      <w:bookmarkEnd w:id="53"/>
    </w:p>
    <w:p w14:paraId="12D2A35F" w14:textId="77777777" w:rsidR="001533D7" w:rsidRPr="00290312" w:rsidRDefault="001533D7" w:rsidP="001533D7">
      <w:pPr>
        <w:rPr>
          <w:sz w:val="28"/>
          <w:szCs w:val="28"/>
        </w:rPr>
      </w:pPr>
    </w:p>
    <w:p w14:paraId="13775D61" w14:textId="77777777" w:rsidR="00970117" w:rsidRDefault="00970117" w:rsidP="00970117">
      <w:pPr>
        <w:ind w:firstLine="705"/>
        <w:jc w:val="center"/>
        <w:textAlignment w:val="baseline"/>
        <w:rPr>
          <w:rFonts w:ascii="Segoe UI" w:hAnsi="Segoe UI" w:cs="Segoe UI"/>
          <w:sz w:val="18"/>
          <w:szCs w:val="18"/>
        </w:rPr>
      </w:pPr>
      <w:r>
        <w:rPr>
          <w:b/>
          <w:bCs/>
          <w:sz w:val="28"/>
          <w:szCs w:val="28"/>
        </w:rPr>
        <w:t>Немецкий язык</w:t>
      </w:r>
      <w:r>
        <w:rPr>
          <w:sz w:val="28"/>
          <w:szCs w:val="28"/>
        </w:rPr>
        <w:t> </w:t>
      </w:r>
    </w:p>
    <w:p w14:paraId="6546002B" w14:textId="77777777" w:rsidR="00970117" w:rsidRDefault="00970117" w:rsidP="00970117">
      <w:pPr>
        <w:ind w:firstLine="705"/>
        <w:jc w:val="center"/>
        <w:textAlignment w:val="baseline"/>
        <w:rPr>
          <w:rFonts w:ascii="Segoe UI" w:hAnsi="Segoe UI" w:cs="Segoe UI"/>
          <w:sz w:val="18"/>
          <w:szCs w:val="18"/>
        </w:rPr>
      </w:pPr>
      <w:r>
        <w:rPr>
          <w:b/>
          <w:bCs/>
          <w:sz w:val="28"/>
          <w:szCs w:val="28"/>
        </w:rPr>
        <w:t>Основная литература</w:t>
      </w:r>
      <w:r>
        <w:rPr>
          <w:sz w:val="28"/>
          <w:szCs w:val="28"/>
        </w:rPr>
        <w:t> </w:t>
      </w:r>
    </w:p>
    <w:p w14:paraId="498158B9" w14:textId="77777777" w:rsidR="00970117" w:rsidRPr="00F91E1A" w:rsidRDefault="00970117" w:rsidP="00970117">
      <w:pPr>
        <w:jc w:val="both"/>
        <w:rPr>
          <w:sz w:val="28"/>
          <w:szCs w:val="28"/>
        </w:rPr>
      </w:pPr>
      <w:r>
        <w:rPr>
          <w:sz w:val="28"/>
          <w:szCs w:val="28"/>
        </w:rPr>
        <w:t xml:space="preserve">1. </w:t>
      </w:r>
      <w:r w:rsidRPr="00192A03">
        <w:rPr>
          <w:sz w:val="28"/>
          <w:szCs w:val="28"/>
        </w:rPr>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 Издательство Юрайт, 2017. — 461 с. — (Серия : Бакалавр. Академический курс). – Текст : непосредственный. - То же. - 2022. - ЭБС Юрайт. - URL: https://urait.ru/bcode/489526 (дата обращения: 16.11.2022). - Текст : электронный.</w:t>
      </w:r>
    </w:p>
    <w:p w14:paraId="023588A7" w14:textId="77777777" w:rsidR="00970117" w:rsidRPr="00F91E1A" w:rsidRDefault="00970117" w:rsidP="00970117">
      <w:pPr>
        <w:jc w:val="both"/>
        <w:rPr>
          <w:sz w:val="28"/>
          <w:szCs w:val="28"/>
        </w:rPr>
      </w:pPr>
      <w:r w:rsidRPr="00F91E1A">
        <w:rPr>
          <w:sz w:val="28"/>
          <w:szCs w:val="28"/>
        </w:rPr>
        <w:t>2.</w:t>
      </w:r>
      <w:r w:rsidRPr="00192A03">
        <w:t xml:space="preserve"> </w:t>
      </w:r>
      <w:r w:rsidRPr="00192A03">
        <w:rPr>
          <w:sz w:val="28"/>
          <w:szCs w:val="28"/>
        </w:rPr>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5AC8212B" w14:textId="77777777" w:rsidR="00970117" w:rsidRPr="00F91E1A" w:rsidRDefault="00970117" w:rsidP="00970117">
      <w:pPr>
        <w:ind w:firstLine="705"/>
        <w:jc w:val="center"/>
        <w:textAlignment w:val="baseline"/>
        <w:rPr>
          <w:b/>
          <w:bCs/>
          <w:sz w:val="28"/>
          <w:szCs w:val="28"/>
        </w:rPr>
      </w:pPr>
      <w:r w:rsidRPr="00F91E1A">
        <w:rPr>
          <w:b/>
          <w:bCs/>
          <w:sz w:val="28"/>
          <w:szCs w:val="28"/>
        </w:rPr>
        <w:t>Дополнительная</w:t>
      </w:r>
      <w:r w:rsidRPr="00027F72">
        <w:rPr>
          <w:b/>
          <w:bCs/>
          <w:sz w:val="28"/>
          <w:szCs w:val="28"/>
        </w:rPr>
        <w:t xml:space="preserve"> </w:t>
      </w:r>
      <w:r w:rsidRPr="00F91E1A">
        <w:rPr>
          <w:b/>
          <w:bCs/>
          <w:sz w:val="28"/>
          <w:szCs w:val="28"/>
        </w:rPr>
        <w:t>литература</w:t>
      </w:r>
    </w:p>
    <w:p w14:paraId="4AAD58CC" w14:textId="77777777" w:rsidR="00970117" w:rsidRPr="00027F72" w:rsidRDefault="00970117" w:rsidP="00970117">
      <w:pPr>
        <w:jc w:val="both"/>
        <w:rPr>
          <w:sz w:val="28"/>
          <w:szCs w:val="28"/>
          <w:lang w:val="de-DE"/>
        </w:rPr>
      </w:pPr>
      <w:r w:rsidRPr="00094E0B">
        <w:rPr>
          <w:sz w:val="28"/>
          <w:szCs w:val="28"/>
          <w:lang w:val="de-DE"/>
        </w:rPr>
        <w:t xml:space="preserve">3. </w:t>
      </w:r>
      <w:r w:rsidRPr="00D02355">
        <w:rPr>
          <w:sz w:val="28"/>
          <w:szCs w:val="28"/>
          <w:lang w:val="de-DE"/>
        </w:rPr>
        <w:t>Fandrych</w:t>
      </w:r>
      <w:r w:rsidRPr="00094E0B">
        <w:rPr>
          <w:sz w:val="28"/>
          <w:szCs w:val="28"/>
          <w:lang w:val="de-DE"/>
        </w:rPr>
        <w:t xml:space="preserve"> </w:t>
      </w:r>
      <w:r w:rsidRPr="00D02355">
        <w:rPr>
          <w:sz w:val="28"/>
          <w:szCs w:val="28"/>
          <w:lang w:val="de-DE"/>
        </w:rPr>
        <w:t>C</w:t>
      </w:r>
      <w:r w:rsidRPr="00094E0B">
        <w:rPr>
          <w:sz w:val="28"/>
          <w:szCs w:val="28"/>
          <w:lang w:val="de-DE"/>
        </w:rPr>
        <w:t xml:space="preserve">. </w:t>
      </w:r>
      <w:r w:rsidRPr="00D02355">
        <w:rPr>
          <w:sz w:val="28"/>
          <w:szCs w:val="28"/>
          <w:lang w:val="de-DE"/>
        </w:rPr>
        <w:t>Klipp</w:t>
      </w:r>
      <w:r w:rsidRPr="00094E0B">
        <w:rPr>
          <w:sz w:val="28"/>
          <w:szCs w:val="28"/>
          <w:lang w:val="de-DE"/>
        </w:rPr>
        <w:t xml:space="preserve"> </w:t>
      </w:r>
      <w:r w:rsidRPr="00D02355">
        <w:rPr>
          <w:sz w:val="28"/>
          <w:szCs w:val="28"/>
          <w:lang w:val="de-DE"/>
        </w:rPr>
        <w:t>und</w:t>
      </w:r>
      <w:r w:rsidRPr="00094E0B">
        <w:rPr>
          <w:sz w:val="28"/>
          <w:szCs w:val="28"/>
          <w:lang w:val="de-DE"/>
        </w:rPr>
        <w:t xml:space="preserve"> </w:t>
      </w:r>
      <w:r w:rsidRPr="00D02355">
        <w:rPr>
          <w:sz w:val="28"/>
          <w:szCs w:val="28"/>
          <w:lang w:val="de-DE"/>
        </w:rPr>
        <w:t>Klar</w:t>
      </w:r>
      <w:r w:rsidRPr="00094E0B">
        <w:rPr>
          <w:sz w:val="28"/>
          <w:szCs w:val="28"/>
          <w:lang w:val="de-DE"/>
        </w:rPr>
        <w:t xml:space="preserve">. </w:t>
      </w:r>
      <w:r w:rsidRPr="00027F72">
        <w:rPr>
          <w:sz w:val="28"/>
          <w:szCs w:val="28"/>
          <w:lang w:val="de-DE"/>
        </w:rPr>
        <w:t xml:space="preserve">Ubungsgrammatik Mittelstufe B2/C1. Deutsch als Fremdsprache / C. Fandrych. - Stuttgart: Ernst Klett Sprachen, 2012. - 248 s. + 1 CD. - </w:t>
      </w:r>
      <w:r w:rsidRPr="00F91E1A">
        <w:rPr>
          <w:sz w:val="28"/>
          <w:szCs w:val="28"/>
        </w:rPr>
        <w:t>Текст</w:t>
      </w:r>
      <w:r w:rsidRPr="00027F72">
        <w:rPr>
          <w:sz w:val="28"/>
          <w:szCs w:val="28"/>
          <w:lang w:val="de-DE"/>
        </w:rPr>
        <w:t xml:space="preserve"> : </w:t>
      </w:r>
      <w:r w:rsidRPr="00F91E1A">
        <w:rPr>
          <w:sz w:val="28"/>
          <w:szCs w:val="28"/>
        </w:rPr>
        <w:t>непосредственный</w:t>
      </w:r>
      <w:r w:rsidRPr="00027F72">
        <w:rPr>
          <w:sz w:val="28"/>
          <w:szCs w:val="28"/>
          <w:lang w:val="de-DE"/>
        </w:rPr>
        <w:t>.</w:t>
      </w:r>
    </w:p>
    <w:p w14:paraId="77346359" w14:textId="77777777" w:rsidR="00970117" w:rsidRPr="00027F72" w:rsidRDefault="00970117" w:rsidP="00970117">
      <w:pPr>
        <w:jc w:val="both"/>
        <w:rPr>
          <w:sz w:val="28"/>
          <w:szCs w:val="28"/>
          <w:lang w:val="de-DE"/>
        </w:rPr>
      </w:pPr>
      <w:r w:rsidRPr="001A5C42">
        <w:rPr>
          <w:sz w:val="28"/>
          <w:szCs w:val="28"/>
          <w:lang w:val="de-DE"/>
        </w:rPr>
        <w:t>4</w:t>
      </w:r>
      <w:r w:rsidRPr="00027F72">
        <w:rPr>
          <w:sz w:val="28"/>
          <w:szCs w:val="28"/>
          <w:lang w:val="de-DE"/>
        </w:rPr>
        <w:t xml:space="preserve">. Klipp und Klar. Losungen. Ubungsgrammatik Mittelstufe B2/C1 / Red. E. Neustadt. - Stuttgart: Ernst Klett Sprachen, 2014. - 136 p. – </w:t>
      </w:r>
      <w:r w:rsidRPr="00F91E1A">
        <w:rPr>
          <w:sz w:val="28"/>
          <w:szCs w:val="28"/>
        </w:rPr>
        <w:t>Текст</w:t>
      </w:r>
      <w:r w:rsidRPr="00027F72">
        <w:rPr>
          <w:sz w:val="28"/>
          <w:szCs w:val="28"/>
          <w:lang w:val="de-DE"/>
        </w:rPr>
        <w:t xml:space="preserve"> : </w:t>
      </w:r>
      <w:r w:rsidRPr="00F91E1A">
        <w:rPr>
          <w:sz w:val="28"/>
          <w:szCs w:val="28"/>
        </w:rPr>
        <w:t>непосредственный</w:t>
      </w:r>
      <w:r w:rsidRPr="00027F72">
        <w:rPr>
          <w:sz w:val="28"/>
          <w:szCs w:val="28"/>
          <w:lang w:val="de-DE"/>
        </w:rPr>
        <w:t>.</w:t>
      </w:r>
    </w:p>
    <w:p w14:paraId="2FD433FC" w14:textId="77777777" w:rsidR="00970117" w:rsidRPr="00027F72" w:rsidRDefault="00970117" w:rsidP="00970117">
      <w:pPr>
        <w:jc w:val="both"/>
        <w:rPr>
          <w:sz w:val="28"/>
          <w:szCs w:val="28"/>
          <w:lang w:val="de-DE"/>
        </w:rPr>
      </w:pPr>
      <w:r w:rsidRPr="001A5C42">
        <w:rPr>
          <w:sz w:val="28"/>
          <w:szCs w:val="28"/>
          <w:lang w:val="de-DE"/>
        </w:rPr>
        <w:t>5</w:t>
      </w:r>
      <w:r w:rsidRPr="00027F72">
        <w:rPr>
          <w:sz w:val="28"/>
          <w:szCs w:val="28"/>
          <w:lang w:val="de-DE"/>
        </w:rPr>
        <w:t xml:space="preserve">. Perlmann-Balme M. SICHER! Deutsch als Fremdsprache: Kursbuch und Arbeitsbuch. B2.1. Lektion 1 - 6 / M. Perlmann-Balme, S. Schwalb, M. Matussek. - Munchen: Hueber Verlag, - 116 p. – </w:t>
      </w:r>
      <w:r w:rsidRPr="00F91E1A">
        <w:rPr>
          <w:sz w:val="28"/>
          <w:szCs w:val="28"/>
        </w:rPr>
        <w:t>Текст</w:t>
      </w:r>
      <w:r w:rsidRPr="00027F72">
        <w:rPr>
          <w:sz w:val="28"/>
          <w:szCs w:val="28"/>
          <w:lang w:val="de-DE"/>
        </w:rPr>
        <w:t xml:space="preserve"> : </w:t>
      </w:r>
      <w:r w:rsidRPr="00F91E1A">
        <w:rPr>
          <w:sz w:val="28"/>
          <w:szCs w:val="28"/>
        </w:rPr>
        <w:t>непосредственный</w:t>
      </w:r>
      <w:r w:rsidRPr="00027F72">
        <w:rPr>
          <w:sz w:val="28"/>
          <w:szCs w:val="28"/>
          <w:lang w:val="de-DE"/>
        </w:rPr>
        <w:t xml:space="preserve">. </w:t>
      </w:r>
    </w:p>
    <w:p w14:paraId="7ADB1EB0" w14:textId="77777777" w:rsidR="00970117" w:rsidRPr="00027F72" w:rsidRDefault="00970117" w:rsidP="00970117">
      <w:pPr>
        <w:jc w:val="both"/>
        <w:rPr>
          <w:sz w:val="28"/>
          <w:szCs w:val="28"/>
          <w:lang w:val="de-DE"/>
        </w:rPr>
      </w:pPr>
      <w:r w:rsidRPr="001A5C42">
        <w:rPr>
          <w:sz w:val="28"/>
          <w:szCs w:val="28"/>
          <w:lang w:val="de-DE"/>
        </w:rPr>
        <w:t>6</w:t>
      </w:r>
      <w:r w:rsidRPr="00027F72">
        <w:rPr>
          <w:sz w:val="28"/>
          <w:szCs w:val="28"/>
          <w:lang w:val="de-DE"/>
        </w:rPr>
        <w:t xml:space="preserve">. Perlmann-Balme M. SICHER! Deutsch als Fremdsprache: Kursbuch. Niveau B1 + / M. Perlmann-Balme, S. Schwalb. - Munchen: Hueber Verlag,  - 120 p. – </w:t>
      </w:r>
      <w:r w:rsidRPr="00F91E1A">
        <w:rPr>
          <w:sz w:val="28"/>
          <w:szCs w:val="28"/>
        </w:rPr>
        <w:t>Текст</w:t>
      </w:r>
      <w:r w:rsidRPr="00027F72">
        <w:rPr>
          <w:sz w:val="28"/>
          <w:szCs w:val="28"/>
          <w:lang w:val="de-DE"/>
        </w:rPr>
        <w:t xml:space="preserve"> : </w:t>
      </w:r>
      <w:r w:rsidRPr="00F91E1A">
        <w:rPr>
          <w:sz w:val="28"/>
          <w:szCs w:val="28"/>
        </w:rPr>
        <w:t>непосредственный</w:t>
      </w:r>
      <w:r w:rsidRPr="00027F72">
        <w:rPr>
          <w:sz w:val="28"/>
          <w:szCs w:val="28"/>
          <w:lang w:val="de-DE"/>
        </w:rPr>
        <w:t xml:space="preserve">. </w:t>
      </w:r>
    </w:p>
    <w:p w14:paraId="43354577" w14:textId="77777777" w:rsidR="00970117" w:rsidRPr="00027F72" w:rsidRDefault="00970117" w:rsidP="00970117">
      <w:pPr>
        <w:jc w:val="both"/>
        <w:rPr>
          <w:sz w:val="28"/>
          <w:szCs w:val="28"/>
          <w:lang w:val="de-DE"/>
        </w:rPr>
      </w:pPr>
      <w:r w:rsidRPr="001A5C42">
        <w:rPr>
          <w:sz w:val="28"/>
          <w:szCs w:val="28"/>
          <w:lang w:val="de-DE"/>
        </w:rPr>
        <w:t>7</w:t>
      </w:r>
      <w:r w:rsidRPr="00027F72">
        <w:rPr>
          <w:sz w:val="28"/>
          <w:szCs w:val="28"/>
          <w:lang w:val="de-DE"/>
        </w:rPr>
        <w:t xml:space="preserve">. Volgnandt G. Exportwege neu.  Wirtschaftsdeutsch: Kursbuch 1. Sprachniveau A1 - A2 / G. Volgnandt, D. Volgnand.t - Germany: Schubert-Verlag.-  208 p. – </w:t>
      </w:r>
      <w:r w:rsidRPr="00F91E1A">
        <w:rPr>
          <w:sz w:val="28"/>
          <w:szCs w:val="28"/>
        </w:rPr>
        <w:t>Текст</w:t>
      </w:r>
      <w:r w:rsidRPr="00027F72">
        <w:rPr>
          <w:sz w:val="28"/>
          <w:szCs w:val="28"/>
          <w:lang w:val="de-DE"/>
        </w:rPr>
        <w:t xml:space="preserve"> : </w:t>
      </w:r>
      <w:r w:rsidRPr="00F91E1A">
        <w:rPr>
          <w:sz w:val="28"/>
          <w:szCs w:val="28"/>
        </w:rPr>
        <w:t>непосредственный</w:t>
      </w:r>
      <w:r w:rsidRPr="00027F72">
        <w:rPr>
          <w:sz w:val="28"/>
          <w:szCs w:val="28"/>
          <w:lang w:val="de-DE"/>
        </w:rPr>
        <w:t>.</w:t>
      </w:r>
    </w:p>
    <w:p w14:paraId="6DB6C610" w14:textId="77777777" w:rsidR="00970117" w:rsidRPr="00027F72" w:rsidRDefault="00970117" w:rsidP="00970117">
      <w:pPr>
        <w:jc w:val="both"/>
        <w:rPr>
          <w:sz w:val="28"/>
          <w:szCs w:val="28"/>
          <w:lang w:val="de-DE"/>
        </w:rPr>
      </w:pPr>
      <w:r w:rsidRPr="00D02355">
        <w:rPr>
          <w:sz w:val="28"/>
          <w:szCs w:val="28"/>
          <w:lang w:val="de-DE"/>
        </w:rPr>
        <w:t>8</w:t>
      </w:r>
      <w:r w:rsidRPr="00027F72">
        <w:rPr>
          <w:sz w:val="28"/>
          <w:szCs w:val="28"/>
          <w:lang w:val="de-DE"/>
        </w:rPr>
        <w:t xml:space="preserve">. Volgnandt G. Exportwege Wirtschaftsdeutsch neu: Arbeitsbuch 1. Sprachniveau A1 - A2 / G. Volgnandt, D. Volgnandt. - Germany: Schubert-Verlag, 2012. - 102 p. – </w:t>
      </w:r>
      <w:r w:rsidRPr="00F91E1A">
        <w:rPr>
          <w:sz w:val="28"/>
          <w:szCs w:val="28"/>
        </w:rPr>
        <w:t>Текст</w:t>
      </w:r>
      <w:r w:rsidRPr="00027F72">
        <w:rPr>
          <w:sz w:val="28"/>
          <w:szCs w:val="28"/>
          <w:lang w:val="de-DE"/>
        </w:rPr>
        <w:t xml:space="preserve"> : </w:t>
      </w:r>
      <w:r w:rsidRPr="00F91E1A">
        <w:rPr>
          <w:sz w:val="28"/>
          <w:szCs w:val="28"/>
        </w:rPr>
        <w:t>непосредственный</w:t>
      </w:r>
      <w:r w:rsidRPr="00027F72">
        <w:rPr>
          <w:sz w:val="28"/>
          <w:szCs w:val="28"/>
          <w:lang w:val="de-DE"/>
        </w:rPr>
        <w:t>.</w:t>
      </w:r>
    </w:p>
    <w:p w14:paraId="17D939DE" w14:textId="77777777" w:rsidR="00970117" w:rsidRPr="00192A03" w:rsidRDefault="00970117" w:rsidP="00970117">
      <w:pPr>
        <w:jc w:val="both"/>
        <w:rPr>
          <w:sz w:val="28"/>
          <w:szCs w:val="28"/>
        </w:rPr>
      </w:pPr>
      <w:r>
        <w:rPr>
          <w:sz w:val="28"/>
          <w:szCs w:val="28"/>
        </w:rPr>
        <w:lastRenderedPageBreak/>
        <w:t>9</w:t>
      </w:r>
      <w:r w:rsidRPr="00F91E1A">
        <w:rPr>
          <w:sz w:val="28"/>
          <w:szCs w:val="28"/>
        </w:rPr>
        <w:t>.</w:t>
      </w:r>
      <w:r w:rsidRPr="00192A03">
        <w:rPr>
          <w:sz w:val="28"/>
          <w:szCs w:val="28"/>
        </w:rPr>
        <w:t>1. 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2021. - 158 с. - Бакалавр. Академический курс. - Текст : непосредственный.</w:t>
      </w:r>
    </w:p>
    <w:p w14:paraId="038DBC6A" w14:textId="77777777" w:rsidR="00970117" w:rsidRPr="00F91E1A" w:rsidRDefault="00970117" w:rsidP="00970117">
      <w:pPr>
        <w:jc w:val="both"/>
        <w:rPr>
          <w:sz w:val="28"/>
          <w:szCs w:val="28"/>
        </w:rPr>
      </w:pPr>
      <w:r>
        <w:rPr>
          <w:sz w:val="28"/>
          <w:szCs w:val="28"/>
        </w:rPr>
        <w:t>9.</w:t>
      </w:r>
      <w:r w:rsidRPr="00192A03">
        <w:rPr>
          <w:sz w:val="28"/>
          <w:szCs w:val="28"/>
        </w:rPr>
        <w:t>2. 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2022. — 158 с. — (Высшее образование). — Образовательная платформа Юрайт [сайт]. — URL: https://urait.ru/bcode/489749 (дата обращения: 16.11.2022). — Текст : электронный.</w:t>
      </w:r>
    </w:p>
    <w:p w14:paraId="6F81DBE9" w14:textId="77777777" w:rsidR="00970117" w:rsidRPr="00027F72" w:rsidRDefault="00970117" w:rsidP="00970117">
      <w:pPr>
        <w:ind w:firstLine="709"/>
        <w:jc w:val="both"/>
        <w:rPr>
          <w:bCs/>
          <w:highlight w:val="yellow"/>
        </w:rPr>
      </w:pPr>
    </w:p>
    <w:p w14:paraId="63DE7CB1" w14:textId="77777777" w:rsidR="00970117" w:rsidRDefault="00970117" w:rsidP="00970117">
      <w:pPr>
        <w:ind w:firstLine="709"/>
        <w:jc w:val="center"/>
        <w:rPr>
          <w:b/>
          <w:sz w:val="28"/>
          <w:szCs w:val="28"/>
        </w:rPr>
      </w:pPr>
      <w:r w:rsidRPr="00F91E1A">
        <w:rPr>
          <w:b/>
          <w:sz w:val="28"/>
          <w:szCs w:val="28"/>
        </w:rPr>
        <w:t>Французский язык</w:t>
      </w:r>
    </w:p>
    <w:p w14:paraId="696286AA" w14:textId="77777777" w:rsidR="00970117" w:rsidRPr="00F91E1A" w:rsidRDefault="00970117" w:rsidP="00970117">
      <w:pPr>
        <w:ind w:firstLine="709"/>
        <w:jc w:val="center"/>
        <w:rPr>
          <w:b/>
          <w:sz w:val="28"/>
          <w:szCs w:val="28"/>
        </w:rPr>
      </w:pPr>
      <w:r>
        <w:rPr>
          <w:b/>
          <w:sz w:val="28"/>
          <w:szCs w:val="28"/>
        </w:rPr>
        <w:t>Основная литература</w:t>
      </w:r>
    </w:p>
    <w:p w14:paraId="03D504F9" w14:textId="77777777" w:rsidR="00970117" w:rsidRDefault="00970117" w:rsidP="00970117">
      <w:pPr>
        <w:rPr>
          <w:sz w:val="28"/>
          <w:szCs w:val="28"/>
        </w:rPr>
      </w:pPr>
      <w:r>
        <w:rPr>
          <w:sz w:val="28"/>
          <w:szCs w:val="28"/>
        </w:rPr>
        <w:t xml:space="preserve">1.  </w:t>
      </w:r>
      <w:r w:rsidRPr="00D301A9">
        <w:rPr>
          <w:sz w:val="28"/>
          <w:szCs w:val="28"/>
        </w:rPr>
        <w:t>Змеёва, Т. Е.  Французский язык для экономистов (B1-B2) : учебник для вузов / Т. Е. Змеёва, М. С. Левина. — 2-е изд., перераб. и доп. — Москва : Издательство Юрайт, 2022. — 440 с. — (Высшее образование). — Образовательная платформа Юрайт [сайт]. — URL: https://urait.ru/</w:t>
      </w:r>
      <w:r>
        <w:rPr>
          <w:sz w:val="28"/>
          <w:szCs w:val="28"/>
        </w:rPr>
        <w:t>bcode/468742 (дата обращения: 16.11</w:t>
      </w:r>
      <w:r w:rsidRPr="00D301A9">
        <w:rPr>
          <w:sz w:val="28"/>
          <w:szCs w:val="28"/>
        </w:rPr>
        <w:t>.2022). — Текст : электронный.</w:t>
      </w:r>
    </w:p>
    <w:p w14:paraId="1E2C7670" w14:textId="77777777" w:rsidR="00970117" w:rsidRDefault="00970117" w:rsidP="00970117">
      <w:pPr>
        <w:rPr>
          <w:sz w:val="28"/>
          <w:szCs w:val="28"/>
        </w:rPr>
      </w:pPr>
      <w:r>
        <w:rPr>
          <w:sz w:val="28"/>
          <w:szCs w:val="28"/>
        </w:rPr>
        <w:t xml:space="preserve">2. </w:t>
      </w:r>
      <w:r w:rsidRPr="00D301A9">
        <w:rPr>
          <w:sz w:val="28"/>
          <w:szCs w:val="28"/>
        </w:rPr>
        <w:t>Змеёва, Т. Е.  Французский язык для экономистов. Практикум : учебное пособие для вузов / Т. Е. Змеёва, М. С. Левина. — 2-е изд., перераб. и доп. — Москва : Издательство Юрайт, 2022. — 239 с. — (Высшее образование). — Образовательная платформа Юрайт [сайт]. — URL: https://urait.ru/</w:t>
      </w:r>
      <w:r>
        <w:rPr>
          <w:sz w:val="28"/>
          <w:szCs w:val="28"/>
        </w:rPr>
        <w:t>bcode/489247 (дата обращения: 16.11</w:t>
      </w:r>
      <w:r w:rsidRPr="00D301A9">
        <w:rPr>
          <w:sz w:val="28"/>
          <w:szCs w:val="28"/>
        </w:rPr>
        <w:t>.2022). — Текст : электронный.</w:t>
      </w:r>
    </w:p>
    <w:p w14:paraId="2AC86016" w14:textId="77777777" w:rsidR="00970117" w:rsidRDefault="00970117" w:rsidP="00970117">
      <w:pPr>
        <w:rPr>
          <w:sz w:val="28"/>
          <w:szCs w:val="28"/>
        </w:rPr>
      </w:pPr>
      <w:r>
        <w:rPr>
          <w:sz w:val="28"/>
          <w:szCs w:val="28"/>
        </w:rPr>
        <w:t xml:space="preserve">3. </w:t>
      </w:r>
      <w:r w:rsidRPr="00D301A9">
        <w:rPr>
          <w:sz w:val="28"/>
          <w:szCs w:val="28"/>
        </w:rPr>
        <w:t>Мошенская, Л. О.  Французский язык (A1—B1). «Chose dite, chose faite I» : учебник и практикум для вузов / Л. О. Мошенская, А. П. Дитерлен. — 2-е изд., испр. и доп. — Москва : Издательство Юрайт, 2022. — 392 с. — (Высшее образование). — Образовательная платформа Юрайт [сайт]. — URL: https://urait.ru/bcode/488849 (дата обращения: 16.11.2022). — Текст : электронный.</w:t>
      </w:r>
    </w:p>
    <w:p w14:paraId="641AE4B6" w14:textId="77777777" w:rsidR="00970117" w:rsidRDefault="00970117" w:rsidP="00970117">
      <w:pPr>
        <w:jc w:val="center"/>
        <w:rPr>
          <w:b/>
          <w:bCs/>
          <w:sz w:val="28"/>
          <w:szCs w:val="28"/>
        </w:rPr>
      </w:pPr>
      <w:r>
        <w:rPr>
          <w:b/>
          <w:bCs/>
          <w:sz w:val="28"/>
          <w:szCs w:val="28"/>
        </w:rPr>
        <w:t>Дополнительная литература</w:t>
      </w:r>
    </w:p>
    <w:p w14:paraId="76C50736" w14:textId="77777777" w:rsidR="00970117" w:rsidRDefault="00970117" w:rsidP="00970117">
      <w:pPr>
        <w:rPr>
          <w:sz w:val="28"/>
          <w:szCs w:val="28"/>
        </w:rPr>
      </w:pPr>
      <w:r>
        <w:rPr>
          <w:sz w:val="28"/>
          <w:szCs w:val="28"/>
        </w:rPr>
        <w:t xml:space="preserve">4. </w:t>
      </w:r>
      <w:r w:rsidRPr="00D301A9">
        <w:rPr>
          <w:sz w:val="28"/>
          <w:szCs w:val="28"/>
        </w:rPr>
        <w:t>Мошенская, Л. О.  Французский язык. Профессиональный уровень (B1—C1). «Chose dite, chose faite II». В 2 ч. Часть 1 : учебник и практикум для вузов / Л. О. Мошенская, А. П. Дитерлен. — 2-е изд., испр. и доп. — Москва : Издательство Юрайт, 2022. — 279 с. — (Высшее образование). — Образовательная платформа Юрайт [сайт]. — URL: https://urait.ru/bcode/488874 (дата обращения: 16.11.2022). — Текст : электронный.</w:t>
      </w:r>
    </w:p>
    <w:p w14:paraId="7FB28E6F" w14:textId="77777777" w:rsidR="00970117" w:rsidRDefault="00970117" w:rsidP="00970117">
      <w:pPr>
        <w:rPr>
          <w:sz w:val="28"/>
          <w:szCs w:val="28"/>
        </w:rPr>
      </w:pPr>
      <w:r>
        <w:rPr>
          <w:sz w:val="28"/>
          <w:szCs w:val="28"/>
        </w:rPr>
        <w:t xml:space="preserve">5. </w:t>
      </w:r>
      <w:r w:rsidRPr="00D301A9">
        <w:rPr>
          <w:sz w:val="28"/>
          <w:szCs w:val="28"/>
        </w:rPr>
        <w:t xml:space="preserve">Мошенская, Л. О.  Французский язык. Профессиональный уровень (B1—C1). «Chose dite, chose faite II». В 2 ч. Часть 2 : учебник и практикум для вузов / Л. О. Мошенская, А. П. Дитерлен. — 2-е изд., испр. и доп. — Москва : Издательство Юрайт, 2022. — 245 с. — (Высшее образование). — Образовательная платформа Юрайт [сайт]. — URL: </w:t>
      </w:r>
      <w:r w:rsidRPr="00D301A9">
        <w:rPr>
          <w:sz w:val="28"/>
          <w:szCs w:val="28"/>
        </w:rPr>
        <w:lastRenderedPageBreak/>
        <w:t>https://urait.ru/bcode/490511 (дата обращения: 16.11.2022). — Текст : электронный.</w:t>
      </w:r>
    </w:p>
    <w:p w14:paraId="000F4737" w14:textId="77777777" w:rsidR="00970117" w:rsidRDefault="00970117" w:rsidP="00970117">
      <w:pPr>
        <w:rPr>
          <w:sz w:val="28"/>
          <w:szCs w:val="28"/>
          <w:lang w:val="fr-FR"/>
        </w:rPr>
      </w:pPr>
      <w:r>
        <w:rPr>
          <w:sz w:val="28"/>
          <w:szCs w:val="28"/>
          <w:lang w:val="fr-FR"/>
        </w:rPr>
        <w:t>6. Penfornis J.L. Affaires.com: Niveau avance / J.L. Penfornis. - Paris: CLE International/Sejer, 2013. - 144 p. – Текст : непосредственный.</w:t>
      </w:r>
    </w:p>
    <w:p w14:paraId="652BCB71" w14:textId="77777777" w:rsidR="00970117" w:rsidRDefault="00970117" w:rsidP="00970117">
      <w:pPr>
        <w:rPr>
          <w:sz w:val="28"/>
          <w:szCs w:val="28"/>
          <w:lang w:val="fr-FR"/>
        </w:rPr>
      </w:pPr>
      <w:r>
        <w:rPr>
          <w:sz w:val="28"/>
          <w:szCs w:val="28"/>
          <w:lang w:val="fr-FR"/>
        </w:rPr>
        <w:t xml:space="preserve">7. Penfornis J.L. Francais.com. Methode de francais professionnel et des affaires: Niveau Intermediaire / J.L. Penfornis. - Paris: CLE International/VUEF, 2013. - 168 p. – </w:t>
      </w:r>
      <w:r>
        <w:rPr>
          <w:sz w:val="28"/>
          <w:szCs w:val="28"/>
        </w:rPr>
        <w:t>Текст</w:t>
      </w:r>
      <w:r>
        <w:rPr>
          <w:sz w:val="28"/>
          <w:szCs w:val="28"/>
          <w:lang w:val="fr-FR"/>
        </w:rPr>
        <w:t xml:space="preserve"> : </w:t>
      </w:r>
      <w:r>
        <w:rPr>
          <w:sz w:val="28"/>
          <w:szCs w:val="28"/>
        </w:rPr>
        <w:t>непосредственный</w:t>
      </w:r>
      <w:r>
        <w:rPr>
          <w:sz w:val="28"/>
          <w:szCs w:val="28"/>
          <w:lang w:val="fr-FR"/>
        </w:rPr>
        <w:t>.</w:t>
      </w:r>
    </w:p>
    <w:p w14:paraId="5C288C50" w14:textId="77777777" w:rsidR="00970117" w:rsidRDefault="00970117" w:rsidP="00970117">
      <w:pPr>
        <w:rPr>
          <w:sz w:val="28"/>
          <w:szCs w:val="28"/>
          <w:lang w:val="fr-FR"/>
        </w:rPr>
      </w:pPr>
      <w:r>
        <w:rPr>
          <w:sz w:val="28"/>
          <w:szCs w:val="28"/>
          <w:lang w:val="fr-FR"/>
        </w:rPr>
        <w:t>8. Penfornis J.L. Francais.com: Methode de francais professionnel et des affaires: Niveau debutant / J.L. Penfornis. - Paris: CLE International/Sejer, 2013. - 160 p. – Текст : непосредственный</w:t>
      </w:r>
      <w:r w:rsidRPr="00482151">
        <w:rPr>
          <w:sz w:val="28"/>
          <w:szCs w:val="28"/>
          <w:lang w:val="fr-FR"/>
        </w:rPr>
        <w:t xml:space="preserve"> </w:t>
      </w:r>
    </w:p>
    <w:p w14:paraId="1A9BAD82" w14:textId="77777777" w:rsidR="00970117" w:rsidRDefault="00970117" w:rsidP="00970117">
      <w:pPr>
        <w:rPr>
          <w:sz w:val="28"/>
          <w:szCs w:val="28"/>
          <w:lang w:val="fr-FR"/>
        </w:rPr>
      </w:pPr>
    </w:p>
    <w:p w14:paraId="615C22E6" w14:textId="77777777" w:rsidR="00970117" w:rsidRDefault="00970117" w:rsidP="00970117">
      <w:pPr>
        <w:jc w:val="center"/>
        <w:rPr>
          <w:b/>
          <w:bCs/>
          <w:sz w:val="28"/>
          <w:szCs w:val="28"/>
        </w:rPr>
      </w:pPr>
      <w:r w:rsidRPr="00FB0A64">
        <w:rPr>
          <w:b/>
          <w:bCs/>
          <w:sz w:val="28"/>
          <w:szCs w:val="28"/>
        </w:rPr>
        <w:t>Китайский</w:t>
      </w:r>
      <w:r w:rsidRPr="00FB0A64">
        <w:rPr>
          <w:b/>
          <w:bCs/>
          <w:sz w:val="28"/>
          <w:szCs w:val="28"/>
          <w:lang w:val="fr-FR"/>
        </w:rPr>
        <w:t xml:space="preserve"> </w:t>
      </w:r>
      <w:r w:rsidRPr="00FB0A64">
        <w:rPr>
          <w:b/>
          <w:bCs/>
          <w:sz w:val="28"/>
          <w:szCs w:val="28"/>
        </w:rPr>
        <w:t>язык</w:t>
      </w:r>
    </w:p>
    <w:p w14:paraId="26B3C71E" w14:textId="77777777" w:rsidR="00970117" w:rsidRPr="00FB0A64" w:rsidRDefault="00970117" w:rsidP="00970117">
      <w:pPr>
        <w:jc w:val="center"/>
        <w:rPr>
          <w:b/>
          <w:bCs/>
          <w:sz w:val="28"/>
          <w:szCs w:val="28"/>
          <w:lang w:val="fr-FR"/>
        </w:rPr>
      </w:pPr>
      <w:r w:rsidRPr="005A0706">
        <w:rPr>
          <w:b/>
          <w:bCs/>
          <w:sz w:val="28"/>
          <w:szCs w:val="28"/>
          <w:lang w:val="fr-FR"/>
        </w:rPr>
        <w:t>Основная литература</w:t>
      </w:r>
    </w:p>
    <w:p w14:paraId="59EAA383" w14:textId="77777777" w:rsidR="00970117" w:rsidRPr="00D301A9" w:rsidRDefault="00970117" w:rsidP="00970117">
      <w:pPr>
        <w:pStyle w:val="ae"/>
        <w:contextualSpacing/>
        <w:jc w:val="both"/>
        <w:rPr>
          <w:sz w:val="28"/>
          <w:szCs w:val="28"/>
        </w:rPr>
      </w:pPr>
      <w:r w:rsidRPr="00FB0A64">
        <w:rPr>
          <w:sz w:val="28"/>
          <w:szCs w:val="28"/>
          <w:lang w:val="fr-FR"/>
        </w:rPr>
        <w:t xml:space="preserve">1. </w:t>
      </w:r>
      <w:r w:rsidRPr="00D301A9">
        <w:rPr>
          <w:sz w:val="28"/>
          <w:szCs w:val="28"/>
        </w:rPr>
        <w:t>Лымарь</w:t>
      </w:r>
      <w:r w:rsidRPr="00206E7B">
        <w:rPr>
          <w:sz w:val="28"/>
          <w:szCs w:val="28"/>
          <w:lang w:val="fr-FR"/>
        </w:rPr>
        <w:t xml:space="preserve"> </w:t>
      </w:r>
      <w:r w:rsidRPr="00D301A9">
        <w:rPr>
          <w:sz w:val="28"/>
          <w:szCs w:val="28"/>
        </w:rPr>
        <w:t>М</w:t>
      </w:r>
      <w:r w:rsidRPr="00206E7B">
        <w:rPr>
          <w:sz w:val="28"/>
          <w:szCs w:val="28"/>
          <w:lang w:val="fr-FR"/>
        </w:rPr>
        <w:t>.</w:t>
      </w:r>
      <w:r w:rsidRPr="00D301A9">
        <w:rPr>
          <w:sz w:val="28"/>
          <w:szCs w:val="28"/>
        </w:rPr>
        <w:t>П</w:t>
      </w:r>
      <w:r w:rsidRPr="00206E7B">
        <w:rPr>
          <w:sz w:val="28"/>
          <w:szCs w:val="28"/>
          <w:lang w:val="fr-FR"/>
        </w:rPr>
        <w:t xml:space="preserve">. </w:t>
      </w:r>
      <w:r w:rsidRPr="00D301A9">
        <w:rPr>
          <w:sz w:val="28"/>
          <w:szCs w:val="28"/>
        </w:rPr>
        <w:t>Деловои</w:t>
      </w:r>
      <w:r w:rsidRPr="00206E7B">
        <w:rPr>
          <w:sz w:val="28"/>
          <w:szCs w:val="28"/>
          <w:lang w:val="fr-FR"/>
        </w:rPr>
        <w:t xml:space="preserve">̆ </w:t>
      </w:r>
      <w:r w:rsidRPr="00D301A9">
        <w:rPr>
          <w:sz w:val="28"/>
          <w:szCs w:val="28"/>
        </w:rPr>
        <w:t>китаи</w:t>
      </w:r>
      <w:r w:rsidRPr="00206E7B">
        <w:rPr>
          <w:sz w:val="28"/>
          <w:szCs w:val="28"/>
          <w:lang w:val="fr-FR"/>
        </w:rPr>
        <w:t>̆</w:t>
      </w:r>
      <w:r w:rsidRPr="00D301A9">
        <w:rPr>
          <w:sz w:val="28"/>
          <w:szCs w:val="28"/>
        </w:rPr>
        <w:t>скии</w:t>
      </w:r>
      <w:r w:rsidRPr="00206E7B">
        <w:rPr>
          <w:sz w:val="28"/>
          <w:szCs w:val="28"/>
          <w:lang w:val="fr-FR"/>
        </w:rPr>
        <w:t xml:space="preserve">̆ </w:t>
      </w:r>
      <w:r w:rsidRPr="00D301A9">
        <w:rPr>
          <w:sz w:val="28"/>
          <w:szCs w:val="28"/>
        </w:rPr>
        <w:t>язык</w:t>
      </w:r>
      <w:r w:rsidRPr="00206E7B">
        <w:rPr>
          <w:sz w:val="28"/>
          <w:szCs w:val="28"/>
          <w:lang w:val="fr-FR"/>
        </w:rPr>
        <w:t xml:space="preserve">. </w:t>
      </w:r>
      <w:r w:rsidRPr="00D301A9">
        <w:rPr>
          <w:sz w:val="28"/>
          <w:szCs w:val="28"/>
        </w:rPr>
        <w:t>Начальный уровень: учебное пособие для студентов I-II курсов бакалавриата, изуч. дисциплины "Второй иностранный язык - китайский язык", "Второй иностранный язык (деловой)", "Профессиональный иностранный язык" по направлению "Экономика" / М.П. Лымарь, В.А. Тюрина; Финуниверситет; под ред. М.П. Лымарь - Москва: Кнорус, 2019 - 137 с. - Бакалавриат. - Текст : непосредственный. - То же. - 2021. - ЭБС BOOK.ru. - URL: https://book.ru/book/937059 (дата обращения: 16.11.2022). — Текст : электронный.</w:t>
      </w:r>
    </w:p>
    <w:p w14:paraId="198FBBB9" w14:textId="77777777" w:rsidR="00970117" w:rsidRPr="00FB0A64" w:rsidRDefault="00970117" w:rsidP="00970117">
      <w:pPr>
        <w:pStyle w:val="ae"/>
        <w:contextualSpacing/>
      </w:pPr>
      <w:r w:rsidRPr="00FB0A64">
        <w:rPr>
          <w:sz w:val="28"/>
          <w:szCs w:val="28"/>
        </w:rPr>
        <w:t>2. Курс китайского языка «Boya Chinese»: продвинутый уровень. Ступень 2 : [16+] / Ли Сяоци, Цзинь Шунянь, Чэнь Ли, Чжан Хунхун ; под общ. ред. А.Г. Сторожука ; пер. с кит. и коммент. Е.И. Митькиной, Е.Н. Колпачковой, Н.Н. Власовой. – Санкт-Петербург: КАРО ; Пекин: Издательство Пекинского университета, 2019. – 384 с. : ил. – (Воуа Chinese). – ЭБС Университетская библиотека online. – URL: https://biblioclub.ru/index.php?page=bo</w:t>
      </w:r>
      <w:r>
        <w:rPr>
          <w:sz w:val="28"/>
          <w:szCs w:val="28"/>
        </w:rPr>
        <w:t>ok&amp;id=574552 (дата обращения: 16.11</w:t>
      </w:r>
      <w:r w:rsidRPr="00FB0A64">
        <w:rPr>
          <w:sz w:val="28"/>
          <w:szCs w:val="28"/>
        </w:rPr>
        <w:t>.2022). –Текст : электронный</w:t>
      </w:r>
    </w:p>
    <w:p w14:paraId="3A216799" w14:textId="77777777" w:rsidR="00970117" w:rsidRPr="00FB0A64" w:rsidRDefault="00970117" w:rsidP="00970117">
      <w:pPr>
        <w:pStyle w:val="ae"/>
        <w:contextualSpacing/>
      </w:pPr>
      <w:r w:rsidRPr="00FB0A64">
        <w:rPr>
          <w:sz w:val="28"/>
          <w:szCs w:val="28"/>
        </w:rPr>
        <w:t>3. Ли Сяоци. Курс китайского языка «Boya Chinese»: продвинутый уровень. Ступень 1 : [16+] / Ли Сяоци, Цзинь Шунянь, Чэнь Ли ; общ. ред. А. Сторожук ; пер. с кит. и коммент. Е.И. Митькиной, Е.Н. Колпачковой, Н.Н. Власовой. – Санкт-Петербург: КАРО ; Пекин: Издательство Пекинского университета, 2019. – 312 с. : ил. – (Воуа Chinese). – ЭБС Университетская библиотека online. – URL: https://biblioclub.ru/index.php?page=bo</w:t>
      </w:r>
      <w:r>
        <w:rPr>
          <w:sz w:val="28"/>
          <w:szCs w:val="28"/>
        </w:rPr>
        <w:t>ok&amp;id=574553 (дата обращения: 16.11</w:t>
      </w:r>
      <w:r w:rsidRPr="00FB0A64">
        <w:rPr>
          <w:sz w:val="28"/>
          <w:szCs w:val="28"/>
        </w:rPr>
        <w:t xml:space="preserve">.2022). – Текст : электронный. </w:t>
      </w:r>
    </w:p>
    <w:p w14:paraId="2E9025AF" w14:textId="77777777" w:rsidR="00970117" w:rsidRPr="00FB0A64" w:rsidRDefault="00970117" w:rsidP="00970117">
      <w:pPr>
        <w:pStyle w:val="ae"/>
        <w:contextualSpacing/>
      </w:pPr>
      <w:r w:rsidRPr="00FB0A64">
        <w:rPr>
          <w:sz w:val="28"/>
          <w:szCs w:val="28"/>
        </w:rPr>
        <w:t xml:space="preserve">4. Ли Сяоци. Курс китайского языка «Boya Chinese»: средний уровень. Ступень 1 : [16+] / Ли Сяоци, Чжао Яньфэн ; общ. ред. А. Сторожук ; пер. с кит. и коммент. Е.И. Митькиной, Е.Н. Колпачковой, Н.Н. Власовой. – Санкт- Петербург: КАРО ; Пекин: Издательство Пекинского университета, 2019. – 304 с. : ил. – (Воуа Chinese). – ЭБС Университетская библиотека online. – </w:t>
      </w:r>
      <w:r w:rsidRPr="00FB0A64">
        <w:rPr>
          <w:sz w:val="28"/>
          <w:szCs w:val="28"/>
        </w:rPr>
        <w:lastRenderedPageBreak/>
        <w:t>URL: https://biblioclub.ru/index.php?page=bo</w:t>
      </w:r>
      <w:r>
        <w:rPr>
          <w:sz w:val="28"/>
          <w:szCs w:val="28"/>
        </w:rPr>
        <w:t>ok&amp;id=574561 (дата обращения: 16.11</w:t>
      </w:r>
      <w:r w:rsidRPr="00FB0A64">
        <w:rPr>
          <w:sz w:val="28"/>
          <w:szCs w:val="28"/>
        </w:rPr>
        <w:t xml:space="preserve">.2022). – Текст : электронный. </w:t>
      </w:r>
    </w:p>
    <w:p w14:paraId="6B0280E4" w14:textId="77777777" w:rsidR="00970117" w:rsidRPr="00FB0A64" w:rsidRDefault="00970117" w:rsidP="00970117">
      <w:pPr>
        <w:pStyle w:val="ae"/>
        <w:contextualSpacing/>
      </w:pPr>
      <w:r w:rsidRPr="00FB0A64">
        <w:rPr>
          <w:sz w:val="28"/>
          <w:szCs w:val="28"/>
        </w:rPr>
        <w:t>5. Ли Сяоци. Курс китайского языка «Boya Chinese»: средний уровень. Ступень 2 : [16+] / Ли Сяоци, Чжан Минъин ; общ. ред. А. Сторожук ; пер. с кит. и коммент. Е.И. Митькиной, Е.Н. Колпачковой, Н.Н. Власовой. – Санкт- Петербург: КАРО ; Пекин: Издательство Пекинского университета, 2019. – 288 с. : ил. – (Воуа Chinese). – ЭБС Университетская библиотека online. – URL: https://biblioclub.ru/index.php?page=bo</w:t>
      </w:r>
      <w:r>
        <w:rPr>
          <w:sz w:val="28"/>
          <w:szCs w:val="28"/>
        </w:rPr>
        <w:t>ok&amp;id=574554 (дата обращения: 16.11</w:t>
      </w:r>
      <w:r w:rsidRPr="00FB0A64">
        <w:rPr>
          <w:sz w:val="28"/>
          <w:szCs w:val="28"/>
        </w:rPr>
        <w:t xml:space="preserve">.2022). – Текст : электронный. </w:t>
      </w:r>
    </w:p>
    <w:p w14:paraId="5A178E42" w14:textId="77777777" w:rsidR="00970117" w:rsidRPr="00FB0A64" w:rsidRDefault="00970117" w:rsidP="00970117">
      <w:pPr>
        <w:pStyle w:val="ae"/>
        <w:jc w:val="both"/>
        <w:rPr>
          <w:lang w:eastAsia="zh-CN"/>
        </w:rPr>
      </w:pPr>
    </w:p>
    <w:p w14:paraId="54B95550" w14:textId="77777777" w:rsidR="00970117" w:rsidRDefault="00970117" w:rsidP="00970117">
      <w:pPr>
        <w:pStyle w:val="ae"/>
        <w:contextualSpacing/>
        <w:rPr>
          <w:sz w:val="28"/>
          <w:szCs w:val="28"/>
        </w:rPr>
      </w:pPr>
      <w:r w:rsidRPr="005A0706">
        <w:rPr>
          <w:b/>
          <w:bCs/>
          <w:sz w:val="28"/>
          <w:szCs w:val="28"/>
          <w:lang w:val="fr-FR"/>
        </w:rPr>
        <w:t>Дополнительная литература</w:t>
      </w:r>
      <w:r w:rsidRPr="00325DD3">
        <w:rPr>
          <w:sz w:val="28"/>
          <w:szCs w:val="28"/>
          <w:highlight w:val="yellow"/>
        </w:rPr>
        <w:br/>
      </w:r>
      <w:r>
        <w:rPr>
          <w:sz w:val="28"/>
          <w:szCs w:val="28"/>
        </w:rPr>
        <w:t>6</w:t>
      </w:r>
      <w:r w:rsidRPr="005A0706">
        <w:rPr>
          <w:sz w:val="28"/>
          <w:szCs w:val="28"/>
        </w:rPr>
        <w:t>.</w:t>
      </w:r>
      <w:r w:rsidRPr="00903E9D">
        <w:rPr>
          <w:sz w:val="28"/>
          <w:szCs w:val="28"/>
        </w:rPr>
        <w:t xml:space="preserve"> </w:t>
      </w:r>
      <w:r w:rsidRPr="00D301A9">
        <w:rPr>
          <w:sz w:val="28"/>
          <w:szCs w:val="28"/>
        </w:rPr>
        <w:t>Габур, А.А. Учимся писать китайские иероглифы: основные черты и 214 ключей: прописи с упражнениями : в 2 частях : [16+] / А.А. Габур. – Санкт- Петербург : КАРО, 2019. – Ч. 1. – 160 с. : ил., табл. – ЭБС Университетская библиотека online. – URL: https://biblioclub.ru/index.php?page=book&amp;id=610740 (дата обращения: 16.11.2022). – Текст : электронный.</w:t>
      </w:r>
    </w:p>
    <w:p w14:paraId="650AC802" w14:textId="77777777" w:rsidR="00970117" w:rsidRDefault="00970117" w:rsidP="00970117">
      <w:pPr>
        <w:pStyle w:val="ae"/>
        <w:contextualSpacing/>
        <w:rPr>
          <w:sz w:val="28"/>
          <w:szCs w:val="28"/>
        </w:rPr>
      </w:pPr>
      <w:r>
        <w:rPr>
          <w:sz w:val="28"/>
          <w:szCs w:val="28"/>
        </w:rPr>
        <w:t>7</w:t>
      </w:r>
      <w:r w:rsidRPr="00903E9D">
        <w:rPr>
          <w:sz w:val="28"/>
          <w:szCs w:val="28"/>
        </w:rPr>
        <w:t xml:space="preserve">. </w:t>
      </w:r>
      <w:r w:rsidRPr="00D301A9">
        <w:rPr>
          <w:sz w:val="28"/>
          <w:szCs w:val="28"/>
        </w:rPr>
        <w:t>Габур, А.А. Учимся писать китайские иероглифы: основные черты и 214 ключей: прописи с упражнениями : в 2 частях : [16+] / А.А. Габур. – Санкт- Петербург : КАРО, 2019. – Ч. 2. – 160 с. : ил., табл. – ЭБС Университетская библиотека online. – URL: https://biblioclub.ru/index.php?page=book&amp;id=610741 (дата обращения: 16.11.2022). – Текст : электронный.</w:t>
      </w:r>
    </w:p>
    <w:p w14:paraId="69A7EEC8" w14:textId="60D7023B" w:rsidR="00970117" w:rsidRDefault="00970117" w:rsidP="00970117">
      <w:pPr>
        <w:pStyle w:val="ae"/>
        <w:contextualSpacing/>
        <w:rPr>
          <w:sz w:val="28"/>
          <w:szCs w:val="28"/>
        </w:rPr>
      </w:pPr>
      <w:r>
        <w:rPr>
          <w:sz w:val="28"/>
          <w:szCs w:val="28"/>
        </w:rPr>
        <w:t>8</w:t>
      </w:r>
      <w:r w:rsidRPr="00903E9D">
        <w:rPr>
          <w:sz w:val="28"/>
          <w:szCs w:val="28"/>
        </w:rPr>
        <w:t xml:space="preserve">. </w:t>
      </w:r>
      <w:r w:rsidRPr="00D301A9">
        <w:rPr>
          <w:sz w:val="28"/>
          <w:szCs w:val="28"/>
        </w:rPr>
        <w:t>Кондрашевский А.Ф. Практический курс китайского языка. В 2 т. Т. 2: учебник / А.Ф. Кондрашевский, М.В. Румянцева, М.Г. Фролова; отв. ред. А.Ф. Кондрашевский. — 12-е изд., испр. — Москва: ВКН, 2018. – Текст : непосредственный</w:t>
      </w:r>
    </w:p>
    <w:p w14:paraId="4EBB877D" w14:textId="17E254AC" w:rsidR="00775779" w:rsidRPr="00775779" w:rsidRDefault="00970117" w:rsidP="00970117">
      <w:pPr>
        <w:ind w:firstLine="705"/>
        <w:jc w:val="center"/>
        <w:textAlignment w:val="baseline"/>
      </w:pPr>
      <w:r>
        <w:rPr>
          <w:sz w:val="28"/>
          <w:szCs w:val="28"/>
        </w:rPr>
        <w:t>9</w:t>
      </w:r>
      <w:r w:rsidRPr="00903E9D">
        <w:rPr>
          <w:sz w:val="28"/>
          <w:szCs w:val="28"/>
        </w:rPr>
        <w:t xml:space="preserve">. </w:t>
      </w:r>
      <w:r w:rsidRPr="00D301A9">
        <w:rPr>
          <w:sz w:val="28"/>
          <w:szCs w:val="28"/>
        </w:rPr>
        <w:t>Шафир, М.А. Китайский язык: грамматика с упражнениями : [16+] / М.А. Шафир. – Санкт-Петербург : КАРО, 2017. – 96 с. : табл. - Университетская библиотека online. https://biblioclub.ru/index.php?page=book&amp;id=574454 (дата обращения: 16.11.2022) – Текст : электронный</w:t>
      </w:r>
      <w:r w:rsidR="00775779" w:rsidRPr="00775779">
        <w:rPr>
          <w:sz w:val="28"/>
          <w:szCs w:val="28"/>
        </w:rPr>
        <w:t xml:space="preserve"> </w:t>
      </w:r>
    </w:p>
    <w:p w14:paraId="209AE232" w14:textId="77777777" w:rsidR="00775779" w:rsidRDefault="00775779" w:rsidP="00482151">
      <w:pPr>
        <w:rPr>
          <w:sz w:val="28"/>
          <w:szCs w:val="28"/>
          <w:lang w:val="fr-FR"/>
        </w:rPr>
      </w:pPr>
    </w:p>
    <w:p w14:paraId="3780BFFA" w14:textId="77777777" w:rsidR="00532C7E" w:rsidRDefault="001533D7" w:rsidP="00CF0015">
      <w:pPr>
        <w:pStyle w:val="1"/>
      </w:pPr>
      <w:bookmarkStart w:id="54" w:name="_Toc83565953"/>
      <w:bookmarkStart w:id="55" w:name="_Toc105686592"/>
      <w:r>
        <w:t xml:space="preserve">9. </w:t>
      </w:r>
      <w:r w:rsidR="00532C7E">
        <w:t>Перечень ресурсов информационно-телекоммуникационной сети «Интернет», необходимых для освоения дисциплины</w:t>
      </w:r>
      <w:bookmarkEnd w:id="54"/>
      <w:bookmarkEnd w:id="55"/>
    </w:p>
    <w:p w14:paraId="6151B0A9" w14:textId="77777777" w:rsidR="001533D7" w:rsidRDefault="001533D7" w:rsidP="00EE62C6">
      <w:pPr>
        <w:autoSpaceDE w:val="0"/>
        <w:autoSpaceDN w:val="0"/>
        <w:adjustRightInd w:val="0"/>
        <w:rPr>
          <w:b/>
          <w:sz w:val="28"/>
          <w:szCs w:val="28"/>
        </w:rPr>
      </w:pPr>
    </w:p>
    <w:p w14:paraId="15F3313E" w14:textId="06AB85D1" w:rsidR="00532C7E" w:rsidRPr="00446E7F" w:rsidRDefault="00532C7E" w:rsidP="00446E7F">
      <w:pPr>
        <w:pStyle w:val="a4"/>
        <w:numPr>
          <w:ilvl w:val="3"/>
          <w:numId w:val="6"/>
        </w:numPr>
        <w:autoSpaceDE w:val="0"/>
        <w:autoSpaceDN w:val="0"/>
        <w:adjustRightInd w:val="0"/>
        <w:rPr>
          <w:color w:val="000000"/>
          <w:sz w:val="28"/>
          <w:szCs w:val="28"/>
        </w:rPr>
      </w:pPr>
      <w:bookmarkStart w:id="56" w:name="_heading=h.z337ya" w:colFirst="0" w:colLast="0"/>
      <w:bookmarkEnd w:id="56"/>
      <w:r w:rsidRPr="00446E7F">
        <w:rPr>
          <w:color w:val="000000"/>
          <w:sz w:val="28"/>
          <w:szCs w:val="28"/>
        </w:rPr>
        <w:t xml:space="preserve">Электронные ресурсы БИК: </w:t>
      </w:r>
    </w:p>
    <w:p w14:paraId="2DB4D5F1" w14:textId="05F316F6" w:rsidR="00EE62C6" w:rsidRPr="00F91E1A" w:rsidRDefault="00432685" w:rsidP="00EE62C6">
      <w:pPr>
        <w:autoSpaceDE w:val="0"/>
        <w:autoSpaceDN w:val="0"/>
        <w:adjustRightInd w:val="0"/>
        <w:rPr>
          <w:color w:val="000000"/>
          <w:sz w:val="28"/>
          <w:szCs w:val="28"/>
        </w:rPr>
      </w:pPr>
      <w:r>
        <w:rPr>
          <w:color w:val="000000"/>
          <w:sz w:val="28"/>
          <w:szCs w:val="28"/>
        </w:rPr>
        <w:t>1.</w:t>
      </w:r>
      <w:r w:rsidR="00EE62C6" w:rsidRPr="00F91E1A">
        <w:rPr>
          <w:color w:val="000000"/>
          <w:sz w:val="28"/>
          <w:szCs w:val="28"/>
        </w:rPr>
        <w:tab/>
        <w:t>Электронная библиотека Финансового университета (ЭБ) http://elib.fa.ru/</w:t>
      </w:r>
    </w:p>
    <w:p w14:paraId="0D803DCB" w14:textId="2032CBE4" w:rsidR="00EE62C6" w:rsidRPr="00F91E1A" w:rsidRDefault="00432685" w:rsidP="00EE62C6">
      <w:pPr>
        <w:autoSpaceDE w:val="0"/>
        <w:autoSpaceDN w:val="0"/>
        <w:adjustRightInd w:val="0"/>
        <w:rPr>
          <w:color w:val="000000"/>
          <w:sz w:val="28"/>
          <w:szCs w:val="28"/>
        </w:rPr>
      </w:pPr>
      <w:r>
        <w:rPr>
          <w:color w:val="000000"/>
          <w:sz w:val="28"/>
          <w:szCs w:val="28"/>
        </w:rPr>
        <w:t>2.</w:t>
      </w:r>
      <w:r w:rsidR="00EE62C6" w:rsidRPr="00F91E1A">
        <w:rPr>
          <w:color w:val="000000"/>
          <w:sz w:val="28"/>
          <w:szCs w:val="28"/>
        </w:rPr>
        <w:tab/>
        <w:t>Электронно-библиотечная система BOOK.RU http://www.book.ru</w:t>
      </w:r>
    </w:p>
    <w:p w14:paraId="0BCF53EA" w14:textId="12D96D31" w:rsidR="00EE62C6" w:rsidRPr="00F91E1A" w:rsidRDefault="00432685" w:rsidP="00EE62C6">
      <w:pPr>
        <w:autoSpaceDE w:val="0"/>
        <w:autoSpaceDN w:val="0"/>
        <w:adjustRightInd w:val="0"/>
        <w:rPr>
          <w:color w:val="000000"/>
          <w:sz w:val="28"/>
          <w:szCs w:val="28"/>
        </w:rPr>
      </w:pPr>
      <w:r>
        <w:rPr>
          <w:color w:val="000000"/>
          <w:sz w:val="28"/>
          <w:szCs w:val="28"/>
        </w:rPr>
        <w:t>3.</w:t>
      </w:r>
      <w:r w:rsidR="00EE62C6" w:rsidRPr="00F91E1A">
        <w:rPr>
          <w:color w:val="000000"/>
          <w:sz w:val="28"/>
          <w:szCs w:val="28"/>
        </w:rPr>
        <w:tab/>
        <w:t>Электронно-библиотечная система «Университетская библиотека ОНЛАЙН» http://biblioclub.ru/</w:t>
      </w:r>
    </w:p>
    <w:p w14:paraId="2BD2F035" w14:textId="4F8F2EE5" w:rsidR="00EE62C6" w:rsidRPr="00F91E1A" w:rsidRDefault="00432685" w:rsidP="00EE62C6">
      <w:pPr>
        <w:autoSpaceDE w:val="0"/>
        <w:autoSpaceDN w:val="0"/>
        <w:adjustRightInd w:val="0"/>
        <w:rPr>
          <w:color w:val="000000"/>
          <w:sz w:val="28"/>
          <w:szCs w:val="28"/>
        </w:rPr>
      </w:pPr>
      <w:r>
        <w:rPr>
          <w:color w:val="000000"/>
          <w:sz w:val="28"/>
          <w:szCs w:val="28"/>
        </w:rPr>
        <w:t>4.</w:t>
      </w:r>
      <w:r w:rsidR="00EE62C6" w:rsidRPr="00F91E1A">
        <w:rPr>
          <w:color w:val="000000"/>
          <w:sz w:val="28"/>
          <w:szCs w:val="28"/>
        </w:rPr>
        <w:tab/>
        <w:t>Электронно-библиотечная система Znanium http://www.znanium.com</w:t>
      </w:r>
    </w:p>
    <w:p w14:paraId="5655DD92" w14:textId="717F9F71" w:rsidR="00EE62C6" w:rsidRPr="00F91E1A" w:rsidRDefault="00432685" w:rsidP="00EE62C6">
      <w:pPr>
        <w:autoSpaceDE w:val="0"/>
        <w:autoSpaceDN w:val="0"/>
        <w:adjustRightInd w:val="0"/>
        <w:rPr>
          <w:color w:val="000000"/>
          <w:sz w:val="28"/>
          <w:szCs w:val="28"/>
        </w:rPr>
      </w:pPr>
      <w:r>
        <w:rPr>
          <w:color w:val="000000"/>
          <w:sz w:val="28"/>
          <w:szCs w:val="28"/>
        </w:rPr>
        <w:lastRenderedPageBreak/>
        <w:t>5.</w:t>
      </w:r>
      <w:r w:rsidR="00EE62C6" w:rsidRPr="00F91E1A">
        <w:rPr>
          <w:color w:val="000000"/>
          <w:sz w:val="28"/>
          <w:szCs w:val="28"/>
        </w:rPr>
        <w:tab/>
        <w:t>Электронно-библиотечная система издательства «ЮРАЙТ» https://urait.ru/</w:t>
      </w:r>
    </w:p>
    <w:p w14:paraId="37220C59" w14:textId="4BFC8407" w:rsidR="00EE62C6" w:rsidRPr="00F91E1A" w:rsidRDefault="00432685" w:rsidP="00EE62C6">
      <w:pPr>
        <w:autoSpaceDE w:val="0"/>
        <w:autoSpaceDN w:val="0"/>
        <w:adjustRightInd w:val="0"/>
        <w:rPr>
          <w:color w:val="000000"/>
          <w:sz w:val="28"/>
          <w:szCs w:val="28"/>
        </w:rPr>
      </w:pPr>
      <w:r>
        <w:rPr>
          <w:color w:val="000000"/>
          <w:sz w:val="28"/>
          <w:szCs w:val="28"/>
        </w:rPr>
        <w:t>6.</w:t>
      </w:r>
      <w:r w:rsidR="00EE62C6" w:rsidRPr="00F91E1A">
        <w:rPr>
          <w:color w:val="000000"/>
          <w:sz w:val="28"/>
          <w:szCs w:val="28"/>
        </w:rPr>
        <w:tab/>
        <w:t>Электронно-библиотечная система издательства Проспект http://ebs.prospekt.org/books</w:t>
      </w:r>
    </w:p>
    <w:p w14:paraId="304071CC" w14:textId="680F030A" w:rsidR="00EE62C6" w:rsidRPr="00F91E1A" w:rsidRDefault="00432685" w:rsidP="00EE62C6">
      <w:pPr>
        <w:autoSpaceDE w:val="0"/>
        <w:autoSpaceDN w:val="0"/>
        <w:adjustRightInd w:val="0"/>
        <w:rPr>
          <w:color w:val="000000"/>
          <w:sz w:val="28"/>
          <w:szCs w:val="28"/>
        </w:rPr>
      </w:pPr>
      <w:r>
        <w:rPr>
          <w:color w:val="000000"/>
          <w:sz w:val="28"/>
          <w:szCs w:val="28"/>
        </w:rPr>
        <w:t>7.</w:t>
      </w:r>
      <w:r w:rsidR="00EE62C6" w:rsidRPr="00F91E1A">
        <w:rPr>
          <w:color w:val="000000"/>
          <w:sz w:val="28"/>
          <w:szCs w:val="28"/>
        </w:rPr>
        <w:tab/>
        <w:t>Электронно-библиотечная система издательства Лань https://e.lanbook.com/</w:t>
      </w:r>
    </w:p>
    <w:p w14:paraId="335A732E" w14:textId="4AB34DEE" w:rsidR="00EE62C6" w:rsidRPr="00F91E1A" w:rsidRDefault="00432685" w:rsidP="00EE62C6">
      <w:pPr>
        <w:autoSpaceDE w:val="0"/>
        <w:autoSpaceDN w:val="0"/>
        <w:adjustRightInd w:val="0"/>
        <w:rPr>
          <w:color w:val="000000"/>
          <w:sz w:val="28"/>
          <w:szCs w:val="28"/>
        </w:rPr>
      </w:pPr>
      <w:r>
        <w:rPr>
          <w:color w:val="000000"/>
          <w:sz w:val="28"/>
          <w:szCs w:val="28"/>
        </w:rPr>
        <w:t>8.</w:t>
      </w:r>
      <w:r w:rsidR="00EE62C6" w:rsidRPr="00F91E1A">
        <w:rPr>
          <w:color w:val="000000"/>
          <w:sz w:val="28"/>
          <w:szCs w:val="28"/>
        </w:rPr>
        <w:tab/>
        <w:t>Деловая онлайн-библиотека Alpina Digital http://lib.alpinadigital.ru/</w:t>
      </w:r>
    </w:p>
    <w:p w14:paraId="30017DE9" w14:textId="3D697386" w:rsidR="00EE62C6" w:rsidRPr="00F91E1A" w:rsidRDefault="00432685" w:rsidP="00EE62C6">
      <w:pPr>
        <w:autoSpaceDE w:val="0"/>
        <w:autoSpaceDN w:val="0"/>
        <w:adjustRightInd w:val="0"/>
        <w:rPr>
          <w:color w:val="000000"/>
          <w:sz w:val="28"/>
          <w:szCs w:val="28"/>
        </w:rPr>
      </w:pPr>
      <w:r>
        <w:rPr>
          <w:color w:val="000000"/>
          <w:sz w:val="28"/>
          <w:szCs w:val="28"/>
        </w:rPr>
        <w:t>9.</w:t>
      </w:r>
      <w:r w:rsidR="00EE62C6" w:rsidRPr="00F91E1A">
        <w:rPr>
          <w:color w:val="000000"/>
          <w:sz w:val="28"/>
          <w:szCs w:val="28"/>
        </w:rPr>
        <w:tab/>
        <w:t>Электронная библиотека Издательского дома «Гребенников» https://grebennikon.ru/</w:t>
      </w:r>
    </w:p>
    <w:p w14:paraId="44481116" w14:textId="3948E572" w:rsidR="00EE62C6" w:rsidRPr="00F91E1A" w:rsidRDefault="00432685" w:rsidP="00EE62C6">
      <w:pPr>
        <w:autoSpaceDE w:val="0"/>
        <w:autoSpaceDN w:val="0"/>
        <w:adjustRightInd w:val="0"/>
        <w:rPr>
          <w:color w:val="000000"/>
          <w:sz w:val="28"/>
          <w:szCs w:val="28"/>
        </w:rPr>
      </w:pPr>
      <w:r>
        <w:rPr>
          <w:color w:val="000000"/>
          <w:sz w:val="28"/>
          <w:szCs w:val="28"/>
        </w:rPr>
        <w:t>10.</w:t>
      </w:r>
      <w:r w:rsidR="00EE62C6" w:rsidRPr="00F91E1A">
        <w:rPr>
          <w:color w:val="000000"/>
          <w:sz w:val="28"/>
          <w:szCs w:val="28"/>
        </w:rPr>
        <w:tab/>
        <w:t xml:space="preserve">Научная электронная библиотека eLibrary.ru http://elibrary.ru  </w:t>
      </w:r>
    </w:p>
    <w:p w14:paraId="1BC450BC" w14:textId="23515315" w:rsidR="00EE62C6" w:rsidRPr="00F91E1A" w:rsidRDefault="00432685" w:rsidP="00EE62C6">
      <w:pPr>
        <w:autoSpaceDE w:val="0"/>
        <w:autoSpaceDN w:val="0"/>
        <w:adjustRightInd w:val="0"/>
        <w:rPr>
          <w:color w:val="000000"/>
          <w:sz w:val="28"/>
          <w:szCs w:val="28"/>
        </w:rPr>
      </w:pPr>
      <w:r>
        <w:rPr>
          <w:color w:val="000000"/>
          <w:sz w:val="28"/>
          <w:szCs w:val="28"/>
        </w:rPr>
        <w:t>11.</w:t>
      </w:r>
      <w:r w:rsidR="00EE62C6" w:rsidRPr="00F91E1A">
        <w:rPr>
          <w:color w:val="000000"/>
          <w:sz w:val="28"/>
          <w:szCs w:val="28"/>
        </w:rPr>
        <w:tab/>
        <w:t>Национальная электронная библиотека http://нэб.рф/</w:t>
      </w:r>
    </w:p>
    <w:p w14:paraId="555A0AAC" w14:textId="68C331C8" w:rsidR="00EE62C6" w:rsidRPr="00F91E1A" w:rsidRDefault="00432685" w:rsidP="00EE62C6">
      <w:pPr>
        <w:autoSpaceDE w:val="0"/>
        <w:autoSpaceDN w:val="0"/>
        <w:adjustRightInd w:val="0"/>
        <w:rPr>
          <w:color w:val="000000"/>
          <w:sz w:val="28"/>
          <w:szCs w:val="28"/>
          <w:lang w:val="en-US"/>
        </w:rPr>
      </w:pPr>
      <w:r w:rsidRPr="00432685">
        <w:rPr>
          <w:color w:val="000000"/>
          <w:sz w:val="28"/>
          <w:szCs w:val="28"/>
          <w:lang w:val="en-US"/>
        </w:rPr>
        <w:t>12.</w:t>
      </w:r>
      <w:r w:rsidR="00EE62C6" w:rsidRPr="00F91E1A">
        <w:rPr>
          <w:color w:val="000000"/>
          <w:sz w:val="28"/>
          <w:szCs w:val="28"/>
          <w:lang w:val="en-US"/>
        </w:rPr>
        <w:tab/>
        <w:t>Academic Reference http://ar.cnki.net/ACADREF</w:t>
      </w:r>
    </w:p>
    <w:p w14:paraId="7A58422C" w14:textId="4185C4FD" w:rsidR="00EE62C6" w:rsidRPr="00F91E1A" w:rsidRDefault="00432685" w:rsidP="00EE62C6">
      <w:pPr>
        <w:autoSpaceDE w:val="0"/>
        <w:autoSpaceDN w:val="0"/>
        <w:adjustRightInd w:val="0"/>
        <w:rPr>
          <w:color w:val="000000"/>
          <w:sz w:val="28"/>
          <w:szCs w:val="28"/>
        </w:rPr>
      </w:pPr>
      <w:r>
        <w:rPr>
          <w:color w:val="000000"/>
          <w:sz w:val="28"/>
          <w:szCs w:val="28"/>
        </w:rPr>
        <w:t>13.</w:t>
      </w:r>
      <w:r w:rsidR="00EE62C6" w:rsidRPr="00F91E1A">
        <w:rPr>
          <w:color w:val="000000"/>
          <w:sz w:val="28"/>
          <w:szCs w:val="28"/>
        </w:rPr>
        <w:tab/>
        <w:t>Пакет баз данных компании EBSCO Publishing, крупнейшего агрегатора научных ресурсов ведущих издательств мира http://search.ebscohost.com</w:t>
      </w:r>
    </w:p>
    <w:p w14:paraId="26EF7C16" w14:textId="4D205C92" w:rsidR="00EE62C6" w:rsidRPr="00F91E1A" w:rsidRDefault="00432685" w:rsidP="00EE62C6">
      <w:pPr>
        <w:autoSpaceDE w:val="0"/>
        <w:autoSpaceDN w:val="0"/>
        <w:adjustRightInd w:val="0"/>
        <w:rPr>
          <w:color w:val="000000"/>
          <w:sz w:val="28"/>
          <w:szCs w:val="28"/>
        </w:rPr>
      </w:pPr>
      <w:r>
        <w:rPr>
          <w:color w:val="000000"/>
          <w:sz w:val="28"/>
          <w:szCs w:val="28"/>
        </w:rPr>
        <w:t>14.</w:t>
      </w:r>
      <w:r w:rsidR="00EE62C6" w:rsidRPr="00F91E1A">
        <w:rPr>
          <w:color w:val="000000"/>
          <w:sz w:val="28"/>
          <w:szCs w:val="28"/>
        </w:rPr>
        <w:tab/>
        <w:t>Электронные продукты издательства Elsevier http://www.sciencedirect.com</w:t>
      </w:r>
    </w:p>
    <w:p w14:paraId="4C781343" w14:textId="2011FE38" w:rsidR="00EE62C6" w:rsidRPr="000869A1" w:rsidRDefault="00432685" w:rsidP="00EE62C6">
      <w:pPr>
        <w:autoSpaceDE w:val="0"/>
        <w:autoSpaceDN w:val="0"/>
        <w:adjustRightInd w:val="0"/>
        <w:rPr>
          <w:color w:val="000000"/>
          <w:sz w:val="28"/>
          <w:szCs w:val="28"/>
          <w:lang w:val="en-US"/>
        </w:rPr>
      </w:pPr>
      <w:r w:rsidRPr="000869A1">
        <w:rPr>
          <w:color w:val="000000"/>
          <w:sz w:val="28"/>
          <w:szCs w:val="28"/>
          <w:lang w:val="en-US"/>
        </w:rPr>
        <w:t>15.</w:t>
      </w:r>
      <w:r w:rsidR="00EE62C6" w:rsidRPr="000869A1">
        <w:rPr>
          <w:color w:val="000000"/>
          <w:sz w:val="28"/>
          <w:szCs w:val="28"/>
          <w:lang w:val="en-US"/>
        </w:rPr>
        <w:tab/>
      </w:r>
      <w:r w:rsidR="00EE62C6" w:rsidRPr="00F91E1A">
        <w:rPr>
          <w:color w:val="000000"/>
          <w:sz w:val="28"/>
          <w:szCs w:val="28"/>
          <w:lang w:val="en-US"/>
        </w:rPr>
        <w:t>Emerald</w:t>
      </w:r>
      <w:r w:rsidR="00EE62C6" w:rsidRPr="000869A1">
        <w:rPr>
          <w:color w:val="000000"/>
          <w:sz w:val="28"/>
          <w:szCs w:val="28"/>
          <w:lang w:val="en-US"/>
        </w:rPr>
        <w:t xml:space="preserve">: </w:t>
      </w:r>
      <w:r w:rsidR="00EE62C6" w:rsidRPr="00F91E1A">
        <w:rPr>
          <w:color w:val="000000"/>
          <w:sz w:val="28"/>
          <w:szCs w:val="28"/>
          <w:lang w:val="en-US"/>
        </w:rPr>
        <w:t>Management</w:t>
      </w:r>
      <w:r w:rsidR="00EE62C6" w:rsidRPr="000869A1">
        <w:rPr>
          <w:color w:val="000000"/>
          <w:sz w:val="28"/>
          <w:szCs w:val="28"/>
          <w:lang w:val="en-US"/>
        </w:rPr>
        <w:t xml:space="preserve"> </w:t>
      </w:r>
      <w:r w:rsidR="00EE62C6" w:rsidRPr="00F91E1A">
        <w:rPr>
          <w:color w:val="000000"/>
          <w:sz w:val="28"/>
          <w:szCs w:val="28"/>
          <w:lang w:val="en-US"/>
        </w:rPr>
        <w:t>eJournal</w:t>
      </w:r>
      <w:r w:rsidR="00EE62C6" w:rsidRPr="000869A1">
        <w:rPr>
          <w:color w:val="000000"/>
          <w:sz w:val="28"/>
          <w:szCs w:val="28"/>
          <w:lang w:val="en-US"/>
        </w:rPr>
        <w:t xml:space="preserve"> </w:t>
      </w:r>
      <w:r w:rsidR="00EE62C6" w:rsidRPr="00F91E1A">
        <w:rPr>
          <w:color w:val="000000"/>
          <w:sz w:val="28"/>
          <w:szCs w:val="28"/>
          <w:lang w:val="en-US"/>
        </w:rPr>
        <w:t>Portfolio</w:t>
      </w:r>
      <w:r w:rsidR="00EE62C6" w:rsidRPr="000869A1">
        <w:rPr>
          <w:color w:val="000000"/>
          <w:sz w:val="28"/>
          <w:szCs w:val="28"/>
          <w:lang w:val="en-US"/>
        </w:rPr>
        <w:t xml:space="preserve"> </w:t>
      </w:r>
      <w:r w:rsidR="00EE62C6" w:rsidRPr="00F91E1A">
        <w:rPr>
          <w:color w:val="000000"/>
          <w:sz w:val="28"/>
          <w:szCs w:val="28"/>
          <w:lang w:val="en-US"/>
        </w:rPr>
        <w:t>https</w:t>
      </w:r>
      <w:r w:rsidR="00EE62C6" w:rsidRPr="000869A1">
        <w:rPr>
          <w:color w:val="000000"/>
          <w:sz w:val="28"/>
          <w:szCs w:val="28"/>
          <w:lang w:val="en-US"/>
        </w:rPr>
        <w:t>://</w:t>
      </w:r>
      <w:r w:rsidR="00EE62C6" w:rsidRPr="00F91E1A">
        <w:rPr>
          <w:color w:val="000000"/>
          <w:sz w:val="28"/>
          <w:szCs w:val="28"/>
          <w:lang w:val="en-US"/>
        </w:rPr>
        <w:t>www</w:t>
      </w:r>
      <w:r w:rsidR="00EE62C6" w:rsidRPr="000869A1">
        <w:rPr>
          <w:color w:val="000000"/>
          <w:sz w:val="28"/>
          <w:szCs w:val="28"/>
          <w:lang w:val="en-US"/>
        </w:rPr>
        <w:t>.</w:t>
      </w:r>
      <w:r w:rsidR="00EE62C6" w:rsidRPr="00F91E1A">
        <w:rPr>
          <w:color w:val="000000"/>
          <w:sz w:val="28"/>
          <w:szCs w:val="28"/>
          <w:lang w:val="en-US"/>
        </w:rPr>
        <w:t>emerald</w:t>
      </w:r>
      <w:r w:rsidR="00EE62C6" w:rsidRPr="000869A1">
        <w:rPr>
          <w:color w:val="000000"/>
          <w:sz w:val="28"/>
          <w:szCs w:val="28"/>
          <w:lang w:val="en-US"/>
        </w:rPr>
        <w:t>.</w:t>
      </w:r>
      <w:r w:rsidR="00EE62C6" w:rsidRPr="00F91E1A">
        <w:rPr>
          <w:color w:val="000000"/>
          <w:sz w:val="28"/>
          <w:szCs w:val="28"/>
          <w:lang w:val="en-US"/>
        </w:rPr>
        <w:t>com</w:t>
      </w:r>
      <w:r w:rsidR="00EE62C6" w:rsidRPr="000869A1">
        <w:rPr>
          <w:color w:val="000000"/>
          <w:sz w:val="28"/>
          <w:szCs w:val="28"/>
          <w:lang w:val="en-US"/>
        </w:rPr>
        <w:t>/</w:t>
      </w:r>
      <w:r w:rsidR="00EE62C6" w:rsidRPr="00F91E1A">
        <w:rPr>
          <w:color w:val="000000"/>
          <w:sz w:val="28"/>
          <w:szCs w:val="28"/>
          <w:lang w:val="en-US"/>
        </w:rPr>
        <w:t>insight</w:t>
      </w:r>
      <w:r w:rsidR="00EE62C6" w:rsidRPr="000869A1">
        <w:rPr>
          <w:color w:val="000000"/>
          <w:sz w:val="28"/>
          <w:szCs w:val="28"/>
          <w:lang w:val="en-US"/>
        </w:rPr>
        <w:t>/</w:t>
      </w:r>
    </w:p>
    <w:p w14:paraId="3587BED1" w14:textId="318A3B36" w:rsidR="00EE62C6" w:rsidRPr="00F91E1A" w:rsidRDefault="00432685" w:rsidP="00EE62C6">
      <w:pPr>
        <w:autoSpaceDE w:val="0"/>
        <w:autoSpaceDN w:val="0"/>
        <w:adjustRightInd w:val="0"/>
        <w:rPr>
          <w:color w:val="000000"/>
          <w:sz w:val="28"/>
          <w:szCs w:val="28"/>
        </w:rPr>
      </w:pPr>
      <w:r>
        <w:rPr>
          <w:color w:val="000000"/>
          <w:sz w:val="28"/>
          <w:szCs w:val="28"/>
        </w:rPr>
        <w:t>16.</w:t>
      </w:r>
      <w:r w:rsidR="00EE62C6" w:rsidRPr="00F91E1A">
        <w:rPr>
          <w:color w:val="000000"/>
          <w:sz w:val="28"/>
          <w:szCs w:val="28"/>
        </w:rPr>
        <w:tab/>
        <w:t>Henry Stewart Talks: Библиотека Онлайн Лекций по Бизнесу и Маркетингу https://hstalks.com/business/</w:t>
      </w:r>
    </w:p>
    <w:p w14:paraId="33B02AB9" w14:textId="131FFDB4" w:rsidR="00EE62C6" w:rsidRPr="00F91E1A" w:rsidRDefault="00432685" w:rsidP="00EE62C6">
      <w:pPr>
        <w:autoSpaceDE w:val="0"/>
        <w:autoSpaceDN w:val="0"/>
        <w:adjustRightInd w:val="0"/>
        <w:rPr>
          <w:color w:val="000000"/>
          <w:sz w:val="28"/>
          <w:szCs w:val="28"/>
          <w:lang w:val="en-US"/>
        </w:rPr>
      </w:pPr>
      <w:r w:rsidRPr="00432685">
        <w:rPr>
          <w:color w:val="000000"/>
          <w:sz w:val="28"/>
          <w:szCs w:val="28"/>
          <w:lang w:val="en-US"/>
        </w:rPr>
        <w:t>17.</w:t>
      </w:r>
      <w:r w:rsidR="00EE62C6" w:rsidRPr="00F91E1A">
        <w:rPr>
          <w:color w:val="000000"/>
          <w:sz w:val="28"/>
          <w:szCs w:val="28"/>
          <w:lang w:val="en-US"/>
        </w:rPr>
        <w:tab/>
        <w:t>Oxford Scholarship Online https://oxford.universitypressscholarship.com/</w:t>
      </w:r>
    </w:p>
    <w:p w14:paraId="0863CA09" w14:textId="6431A866" w:rsidR="00EE62C6" w:rsidRPr="00F91E1A" w:rsidRDefault="00432685" w:rsidP="00EE62C6">
      <w:pPr>
        <w:autoSpaceDE w:val="0"/>
        <w:autoSpaceDN w:val="0"/>
        <w:adjustRightInd w:val="0"/>
        <w:rPr>
          <w:color w:val="000000"/>
          <w:sz w:val="28"/>
          <w:szCs w:val="28"/>
        </w:rPr>
      </w:pPr>
      <w:r>
        <w:rPr>
          <w:color w:val="000000"/>
          <w:sz w:val="28"/>
          <w:szCs w:val="28"/>
        </w:rPr>
        <w:t>18.</w:t>
      </w:r>
      <w:r w:rsidR="00EE62C6" w:rsidRPr="00F91E1A">
        <w:rPr>
          <w:color w:val="000000"/>
          <w:sz w:val="28"/>
          <w:szCs w:val="28"/>
        </w:rPr>
        <w:tab/>
        <w:t>Коллекция научных журналов Oxford University Press https://academic.oup.com/journals/</w:t>
      </w:r>
    </w:p>
    <w:p w14:paraId="774A720A" w14:textId="1296B7C1" w:rsidR="00EE62C6" w:rsidRPr="00432685" w:rsidRDefault="00432685" w:rsidP="00EE62C6">
      <w:pPr>
        <w:autoSpaceDE w:val="0"/>
        <w:autoSpaceDN w:val="0"/>
        <w:adjustRightInd w:val="0"/>
        <w:rPr>
          <w:color w:val="000000"/>
          <w:sz w:val="28"/>
          <w:szCs w:val="28"/>
        </w:rPr>
      </w:pPr>
      <w:r w:rsidRPr="00432685">
        <w:rPr>
          <w:color w:val="000000"/>
          <w:sz w:val="28"/>
          <w:szCs w:val="28"/>
        </w:rPr>
        <w:t>1</w:t>
      </w:r>
      <w:r>
        <w:rPr>
          <w:color w:val="000000"/>
          <w:sz w:val="28"/>
          <w:szCs w:val="28"/>
        </w:rPr>
        <w:t>9.</w:t>
      </w:r>
      <w:r w:rsidR="00EE62C6" w:rsidRPr="00432685">
        <w:rPr>
          <w:color w:val="000000"/>
          <w:sz w:val="28"/>
          <w:szCs w:val="28"/>
        </w:rPr>
        <w:tab/>
      </w:r>
      <w:r w:rsidR="00EE62C6" w:rsidRPr="00432685">
        <w:rPr>
          <w:color w:val="000000"/>
          <w:sz w:val="28"/>
          <w:szCs w:val="28"/>
          <w:lang w:val="en-US"/>
        </w:rPr>
        <w:t>Scopus</w:t>
      </w:r>
      <w:r w:rsidR="00EE62C6" w:rsidRPr="00432685">
        <w:rPr>
          <w:color w:val="000000"/>
          <w:sz w:val="28"/>
          <w:szCs w:val="28"/>
        </w:rPr>
        <w:t xml:space="preserve"> </w:t>
      </w:r>
      <w:r w:rsidR="00EE62C6" w:rsidRPr="00432685">
        <w:rPr>
          <w:color w:val="000000"/>
          <w:sz w:val="28"/>
          <w:szCs w:val="28"/>
          <w:lang w:val="en-US"/>
        </w:rPr>
        <w:t>https</w:t>
      </w:r>
      <w:r w:rsidR="00EE62C6" w:rsidRPr="00432685">
        <w:rPr>
          <w:color w:val="000000"/>
          <w:sz w:val="28"/>
          <w:szCs w:val="28"/>
        </w:rPr>
        <w:t>://</w:t>
      </w:r>
      <w:r w:rsidR="00EE62C6" w:rsidRPr="00432685">
        <w:rPr>
          <w:color w:val="000000"/>
          <w:sz w:val="28"/>
          <w:szCs w:val="28"/>
          <w:lang w:val="en-US"/>
        </w:rPr>
        <w:t>www</w:t>
      </w:r>
      <w:r w:rsidR="00EE62C6" w:rsidRPr="00432685">
        <w:rPr>
          <w:color w:val="000000"/>
          <w:sz w:val="28"/>
          <w:szCs w:val="28"/>
        </w:rPr>
        <w:t>.</w:t>
      </w:r>
      <w:r w:rsidR="00EE62C6" w:rsidRPr="00432685">
        <w:rPr>
          <w:color w:val="000000"/>
          <w:sz w:val="28"/>
          <w:szCs w:val="28"/>
          <w:lang w:val="en-US"/>
        </w:rPr>
        <w:t>scopus</w:t>
      </w:r>
      <w:r w:rsidR="00EE62C6" w:rsidRPr="00432685">
        <w:rPr>
          <w:color w:val="000000"/>
          <w:sz w:val="28"/>
          <w:szCs w:val="28"/>
        </w:rPr>
        <w:t>.</w:t>
      </w:r>
      <w:r w:rsidR="00EE62C6" w:rsidRPr="00432685">
        <w:rPr>
          <w:color w:val="000000"/>
          <w:sz w:val="28"/>
          <w:szCs w:val="28"/>
          <w:lang w:val="en-US"/>
        </w:rPr>
        <w:t>com</w:t>
      </w:r>
    </w:p>
    <w:p w14:paraId="7E05E15D" w14:textId="28C86FAB" w:rsidR="00EE62C6" w:rsidRPr="00F91E1A" w:rsidRDefault="00432685" w:rsidP="00EE62C6">
      <w:pPr>
        <w:autoSpaceDE w:val="0"/>
        <w:autoSpaceDN w:val="0"/>
        <w:adjustRightInd w:val="0"/>
        <w:rPr>
          <w:color w:val="000000"/>
          <w:sz w:val="28"/>
          <w:szCs w:val="28"/>
        </w:rPr>
      </w:pPr>
      <w:r>
        <w:rPr>
          <w:color w:val="000000"/>
          <w:sz w:val="28"/>
          <w:szCs w:val="28"/>
        </w:rPr>
        <w:t>20.</w:t>
      </w:r>
      <w:r w:rsidR="00EE62C6" w:rsidRPr="00F91E1A">
        <w:rPr>
          <w:color w:val="000000"/>
          <w:sz w:val="28"/>
          <w:szCs w:val="28"/>
        </w:rPr>
        <w:tab/>
        <w:t>Электронная коллекция книг издательства Springer:  Springer eBooks http://link.springer.com/</w:t>
      </w:r>
    </w:p>
    <w:p w14:paraId="42A3B72E" w14:textId="54DE9681" w:rsidR="00EE62C6" w:rsidRPr="00F91E1A" w:rsidRDefault="00432685" w:rsidP="00EE62C6">
      <w:pPr>
        <w:autoSpaceDE w:val="0"/>
        <w:autoSpaceDN w:val="0"/>
        <w:adjustRightInd w:val="0"/>
        <w:rPr>
          <w:color w:val="000000"/>
          <w:sz w:val="28"/>
          <w:szCs w:val="28"/>
        </w:rPr>
      </w:pPr>
      <w:r>
        <w:rPr>
          <w:color w:val="000000"/>
          <w:sz w:val="28"/>
          <w:szCs w:val="28"/>
        </w:rPr>
        <w:t>21.</w:t>
      </w:r>
      <w:r w:rsidR="00EE62C6" w:rsidRPr="00F91E1A">
        <w:rPr>
          <w:color w:val="000000"/>
          <w:sz w:val="28"/>
          <w:szCs w:val="28"/>
        </w:rPr>
        <w:tab/>
        <w:t>База данных научных журналов издательства Wiley https://onlinelibrary.wiley.com/</w:t>
      </w:r>
    </w:p>
    <w:p w14:paraId="1DB72612" w14:textId="641E376D" w:rsidR="00EE62C6" w:rsidRPr="00F91E1A" w:rsidRDefault="00432685" w:rsidP="00EE62C6">
      <w:pPr>
        <w:autoSpaceDE w:val="0"/>
        <w:autoSpaceDN w:val="0"/>
        <w:adjustRightInd w:val="0"/>
        <w:rPr>
          <w:color w:val="000000"/>
          <w:sz w:val="28"/>
          <w:szCs w:val="28"/>
        </w:rPr>
      </w:pPr>
      <w:r>
        <w:rPr>
          <w:color w:val="000000"/>
          <w:sz w:val="28"/>
          <w:szCs w:val="28"/>
        </w:rPr>
        <w:t>22.</w:t>
      </w:r>
      <w:r w:rsidR="00EE62C6" w:rsidRPr="00F91E1A">
        <w:rPr>
          <w:color w:val="000000"/>
          <w:sz w:val="28"/>
          <w:szCs w:val="28"/>
        </w:rPr>
        <w:tab/>
        <w:t>Цифровой архив научных журналов: http://arch.neicon.ru/xmlui/</w:t>
      </w:r>
    </w:p>
    <w:p w14:paraId="163C4986" w14:textId="77777777" w:rsidR="00EE62C6" w:rsidRPr="00F91E1A" w:rsidRDefault="00EE62C6" w:rsidP="00EE62C6">
      <w:pPr>
        <w:autoSpaceDE w:val="0"/>
        <w:autoSpaceDN w:val="0"/>
        <w:adjustRightInd w:val="0"/>
        <w:rPr>
          <w:color w:val="000000"/>
          <w:sz w:val="28"/>
          <w:szCs w:val="28"/>
          <w:lang w:val="en-US"/>
        </w:rPr>
      </w:pPr>
      <w:r w:rsidRPr="00F91E1A">
        <w:rPr>
          <w:color w:val="000000"/>
          <w:sz w:val="28"/>
          <w:szCs w:val="28"/>
          <w:lang w:val="en-US"/>
        </w:rPr>
        <w:t>-</w:t>
      </w:r>
      <w:r w:rsidRPr="00F91E1A">
        <w:rPr>
          <w:color w:val="000000"/>
          <w:sz w:val="28"/>
          <w:szCs w:val="28"/>
          <w:lang w:val="en-US"/>
        </w:rPr>
        <w:tab/>
        <w:t>Annual Reviews</w:t>
      </w:r>
    </w:p>
    <w:p w14:paraId="21DD4A03" w14:textId="77777777" w:rsidR="00EE62C6" w:rsidRPr="00F91E1A" w:rsidRDefault="00EE62C6" w:rsidP="00EE62C6">
      <w:pPr>
        <w:autoSpaceDE w:val="0"/>
        <w:autoSpaceDN w:val="0"/>
        <w:adjustRightInd w:val="0"/>
        <w:rPr>
          <w:color w:val="000000"/>
          <w:sz w:val="28"/>
          <w:szCs w:val="28"/>
          <w:lang w:val="en-US"/>
        </w:rPr>
      </w:pPr>
      <w:r w:rsidRPr="00F91E1A">
        <w:rPr>
          <w:color w:val="000000"/>
          <w:sz w:val="28"/>
          <w:szCs w:val="28"/>
          <w:lang w:val="en-US"/>
        </w:rPr>
        <w:t>-</w:t>
      </w:r>
      <w:r w:rsidRPr="00F91E1A">
        <w:rPr>
          <w:color w:val="000000"/>
          <w:sz w:val="28"/>
          <w:szCs w:val="28"/>
          <w:lang w:val="en-US"/>
        </w:rPr>
        <w:tab/>
        <w:t>Cambridge University Press</w:t>
      </w:r>
    </w:p>
    <w:p w14:paraId="416D0EA3" w14:textId="77777777" w:rsidR="00EE62C6" w:rsidRPr="00F91E1A" w:rsidRDefault="00EE62C6" w:rsidP="00EE62C6">
      <w:pPr>
        <w:autoSpaceDE w:val="0"/>
        <w:autoSpaceDN w:val="0"/>
        <w:adjustRightInd w:val="0"/>
        <w:rPr>
          <w:color w:val="000000"/>
          <w:sz w:val="28"/>
          <w:szCs w:val="28"/>
          <w:lang w:val="en-US"/>
        </w:rPr>
      </w:pPr>
      <w:r w:rsidRPr="00F91E1A">
        <w:rPr>
          <w:color w:val="000000"/>
          <w:sz w:val="28"/>
          <w:szCs w:val="28"/>
          <w:lang w:val="en-US"/>
        </w:rPr>
        <w:t>-</w:t>
      </w:r>
      <w:r w:rsidRPr="00F91E1A">
        <w:rPr>
          <w:color w:val="000000"/>
          <w:sz w:val="28"/>
          <w:szCs w:val="28"/>
          <w:lang w:val="en-US"/>
        </w:rPr>
        <w:tab/>
        <w:t>The Institute of Physics (IOP) Publishing</w:t>
      </w:r>
    </w:p>
    <w:p w14:paraId="0FD749E0" w14:textId="77777777" w:rsidR="00EE62C6" w:rsidRPr="00F91E1A" w:rsidRDefault="00EE62C6" w:rsidP="00EE62C6">
      <w:pPr>
        <w:autoSpaceDE w:val="0"/>
        <w:autoSpaceDN w:val="0"/>
        <w:adjustRightInd w:val="0"/>
        <w:rPr>
          <w:color w:val="000000"/>
          <w:sz w:val="28"/>
          <w:szCs w:val="28"/>
          <w:lang w:val="en-US"/>
        </w:rPr>
      </w:pPr>
      <w:r w:rsidRPr="00F91E1A">
        <w:rPr>
          <w:color w:val="000000"/>
          <w:sz w:val="28"/>
          <w:szCs w:val="28"/>
          <w:lang w:val="en-US"/>
        </w:rPr>
        <w:t>-</w:t>
      </w:r>
      <w:r w:rsidRPr="00F91E1A">
        <w:rPr>
          <w:color w:val="000000"/>
          <w:sz w:val="28"/>
          <w:szCs w:val="28"/>
          <w:lang w:val="en-US"/>
        </w:rPr>
        <w:tab/>
        <w:t xml:space="preserve">Nature  </w:t>
      </w:r>
    </w:p>
    <w:p w14:paraId="5139D4DD" w14:textId="77777777" w:rsidR="00EE62C6" w:rsidRPr="00F91E1A" w:rsidRDefault="00EE62C6" w:rsidP="00EE62C6">
      <w:pPr>
        <w:autoSpaceDE w:val="0"/>
        <w:autoSpaceDN w:val="0"/>
        <w:adjustRightInd w:val="0"/>
        <w:rPr>
          <w:color w:val="000000"/>
          <w:sz w:val="28"/>
          <w:szCs w:val="28"/>
          <w:lang w:val="en-US"/>
        </w:rPr>
      </w:pPr>
      <w:r w:rsidRPr="00F91E1A">
        <w:rPr>
          <w:color w:val="000000"/>
          <w:sz w:val="28"/>
          <w:szCs w:val="28"/>
          <w:lang w:val="en-US"/>
        </w:rPr>
        <w:t>-</w:t>
      </w:r>
      <w:r w:rsidRPr="00F91E1A">
        <w:rPr>
          <w:color w:val="000000"/>
          <w:sz w:val="28"/>
          <w:szCs w:val="28"/>
          <w:lang w:val="en-US"/>
        </w:rPr>
        <w:tab/>
        <w:t>Oxford University Press</w:t>
      </w:r>
    </w:p>
    <w:p w14:paraId="32A80EDB" w14:textId="77777777" w:rsidR="00EE62C6" w:rsidRPr="00F91E1A" w:rsidRDefault="00EE62C6" w:rsidP="00EE62C6">
      <w:pPr>
        <w:autoSpaceDE w:val="0"/>
        <w:autoSpaceDN w:val="0"/>
        <w:adjustRightInd w:val="0"/>
        <w:rPr>
          <w:color w:val="000000"/>
          <w:sz w:val="28"/>
          <w:szCs w:val="28"/>
          <w:lang w:val="en-US"/>
        </w:rPr>
      </w:pPr>
      <w:r w:rsidRPr="00F91E1A">
        <w:rPr>
          <w:color w:val="000000"/>
          <w:sz w:val="28"/>
          <w:szCs w:val="28"/>
          <w:lang w:val="en-US"/>
        </w:rPr>
        <w:t>-</w:t>
      </w:r>
      <w:r w:rsidRPr="00F91E1A">
        <w:rPr>
          <w:color w:val="000000"/>
          <w:sz w:val="28"/>
          <w:szCs w:val="28"/>
          <w:lang w:val="en-US"/>
        </w:rPr>
        <w:tab/>
        <w:t>Royal Society of Chemistry</w:t>
      </w:r>
    </w:p>
    <w:p w14:paraId="744EC8F6" w14:textId="77777777" w:rsidR="00EE62C6" w:rsidRPr="00C17FB4" w:rsidRDefault="00EE62C6" w:rsidP="00EE62C6">
      <w:pPr>
        <w:autoSpaceDE w:val="0"/>
        <w:autoSpaceDN w:val="0"/>
        <w:adjustRightInd w:val="0"/>
        <w:rPr>
          <w:color w:val="000000"/>
          <w:sz w:val="28"/>
          <w:szCs w:val="28"/>
          <w:lang w:val="en-US"/>
        </w:rPr>
      </w:pPr>
      <w:r w:rsidRPr="00C17FB4">
        <w:rPr>
          <w:color w:val="000000"/>
          <w:sz w:val="28"/>
          <w:szCs w:val="28"/>
          <w:lang w:val="en-US"/>
        </w:rPr>
        <w:t>-</w:t>
      </w:r>
      <w:r w:rsidRPr="00C17FB4">
        <w:rPr>
          <w:color w:val="000000"/>
          <w:sz w:val="28"/>
          <w:szCs w:val="28"/>
          <w:lang w:val="en-US"/>
        </w:rPr>
        <w:tab/>
        <w:t>SAGE Publications</w:t>
      </w:r>
    </w:p>
    <w:p w14:paraId="0D808AAB" w14:textId="77777777" w:rsidR="00EE62C6" w:rsidRPr="00C17FB4" w:rsidRDefault="00EE62C6" w:rsidP="00EE62C6">
      <w:pPr>
        <w:autoSpaceDE w:val="0"/>
        <w:autoSpaceDN w:val="0"/>
        <w:adjustRightInd w:val="0"/>
        <w:rPr>
          <w:color w:val="000000"/>
          <w:sz w:val="28"/>
          <w:szCs w:val="28"/>
          <w:lang w:val="en-US"/>
        </w:rPr>
      </w:pPr>
      <w:r w:rsidRPr="00C17FB4">
        <w:rPr>
          <w:color w:val="000000"/>
          <w:sz w:val="28"/>
          <w:szCs w:val="28"/>
          <w:lang w:val="en-US"/>
        </w:rPr>
        <w:t>-</w:t>
      </w:r>
      <w:r w:rsidRPr="00C17FB4">
        <w:rPr>
          <w:color w:val="000000"/>
          <w:sz w:val="28"/>
          <w:szCs w:val="28"/>
          <w:lang w:val="en-US"/>
        </w:rPr>
        <w:tab/>
        <w:t>Science</w:t>
      </w:r>
    </w:p>
    <w:p w14:paraId="17547AFF" w14:textId="77777777" w:rsidR="00532C7E" w:rsidRPr="00F91E1A" w:rsidRDefault="00EE62C6" w:rsidP="00EE62C6">
      <w:pPr>
        <w:autoSpaceDE w:val="0"/>
        <w:autoSpaceDN w:val="0"/>
        <w:adjustRightInd w:val="0"/>
        <w:rPr>
          <w:sz w:val="28"/>
          <w:szCs w:val="28"/>
          <w:lang w:val="en-US"/>
        </w:rPr>
      </w:pPr>
      <w:r w:rsidRPr="00C17FB4">
        <w:rPr>
          <w:color w:val="000000"/>
          <w:sz w:val="28"/>
          <w:szCs w:val="28"/>
          <w:lang w:val="en-US"/>
        </w:rPr>
        <w:t>-</w:t>
      </w:r>
      <w:r w:rsidRPr="00C17FB4">
        <w:rPr>
          <w:color w:val="000000"/>
          <w:sz w:val="28"/>
          <w:szCs w:val="28"/>
          <w:lang w:val="en-US"/>
        </w:rPr>
        <w:tab/>
        <w:t>Taylor &amp; Francis Group</w:t>
      </w:r>
    </w:p>
    <w:p w14:paraId="05BA7729" w14:textId="77777777" w:rsidR="00532C7E" w:rsidRPr="008E6E32" w:rsidRDefault="00532C7E" w:rsidP="00532C7E">
      <w:pPr>
        <w:shd w:val="clear" w:color="auto" w:fill="FFFFFF"/>
        <w:tabs>
          <w:tab w:val="left" w:pos="142"/>
          <w:tab w:val="left" w:pos="284"/>
          <w:tab w:val="left" w:pos="567"/>
        </w:tabs>
        <w:ind w:left="360"/>
        <w:contextualSpacing/>
        <w:rPr>
          <w:sz w:val="28"/>
          <w:szCs w:val="28"/>
          <w:lang w:val="en-US"/>
        </w:rPr>
      </w:pPr>
    </w:p>
    <w:p w14:paraId="5D7A0BF3" w14:textId="77777777" w:rsidR="00532C7E" w:rsidRPr="008E6E32" w:rsidRDefault="00532C7E" w:rsidP="00532C7E">
      <w:pPr>
        <w:autoSpaceDE w:val="0"/>
        <w:autoSpaceDN w:val="0"/>
        <w:adjustRightInd w:val="0"/>
        <w:rPr>
          <w:b/>
          <w:bCs/>
          <w:i/>
          <w:iCs/>
          <w:sz w:val="28"/>
          <w:szCs w:val="28"/>
          <w:lang w:val="en-US"/>
        </w:rPr>
      </w:pPr>
    </w:p>
    <w:p w14:paraId="44EFA4B3" w14:textId="77777777" w:rsidR="001533D7" w:rsidRPr="00CF0015" w:rsidRDefault="001533D7" w:rsidP="00CF0015">
      <w:pPr>
        <w:pStyle w:val="1"/>
        <w:jc w:val="both"/>
      </w:pPr>
      <w:bookmarkStart w:id="57" w:name="_Toc105686593"/>
      <w:r w:rsidRPr="00CF0015">
        <w:t>10. Методические указания для обучающихся по освоению дисциплины</w:t>
      </w:r>
      <w:bookmarkEnd w:id="57"/>
    </w:p>
    <w:p w14:paraId="388E3B3F" w14:textId="77777777" w:rsidR="001533D7" w:rsidRPr="001533D7" w:rsidRDefault="001533D7" w:rsidP="001533D7">
      <w:pPr>
        <w:jc w:val="center"/>
        <w:rPr>
          <w:rFonts w:asciiTheme="minorHAnsi" w:eastAsiaTheme="minorHAnsi" w:hAnsiTheme="minorHAnsi" w:cstheme="minorBidi"/>
          <w:b/>
        </w:rPr>
      </w:pPr>
    </w:p>
    <w:p w14:paraId="18418E73" w14:textId="77777777" w:rsidR="008E1324" w:rsidRDefault="001533D7" w:rsidP="008E1324">
      <w:pPr>
        <w:shd w:val="clear" w:color="auto" w:fill="FFFFFF"/>
        <w:ind w:firstLine="709"/>
        <w:jc w:val="both"/>
        <w:rPr>
          <w:rFonts w:eastAsia="Calibri"/>
          <w:sz w:val="28"/>
          <w:szCs w:val="28"/>
        </w:rPr>
      </w:pPr>
      <w:bookmarkStart w:id="58" w:name="_Toc6853597"/>
      <w:r w:rsidRPr="00875C92">
        <w:rPr>
          <w:rFonts w:eastAsia="Calibri"/>
          <w:sz w:val="28"/>
          <w:szCs w:val="28"/>
        </w:rPr>
        <w:lastRenderedPageBreak/>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26F52A5E" w14:textId="066D0059" w:rsidR="003530AB" w:rsidRPr="008E1324" w:rsidRDefault="003530AB" w:rsidP="00592D08">
      <w:pPr>
        <w:shd w:val="clear" w:color="auto" w:fill="FFFFFF"/>
        <w:ind w:firstLine="709"/>
        <w:jc w:val="center"/>
        <w:rPr>
          <w:b/>
          <w:bCs/>
          <w:sz w:val="28"/>
        </w:rPr>
      </w:pPr>
      <w:r w:rsidRPr="008E1324">
        <w:rPr>
          <w:b/>
          <w:bCs/>
          <w:sz w:val="28"/>
        </w:rPr>
        <w:t>Подготовка презентаций</w:t>
      </w:r>
    </w:p>
    <w:p w14:paraId="5ED61583" w14:textId="77777777" w:rsidR="003530AB" w:rsidRPr="008E1324" w:rsidRDefault="003530AB" w:rsidP="003530AB">
      <w:pPr>
        <w:shd w:val="clear" w:color="auto" w:fill="FFFFFF"/>
        <w:ind w:firstLine="709"/>
        <w:jc w:val="both"/>
        <w:rPr>
          <w:sz w:val="28"/>
        </w:rPr>
      </w:pPr>
      <w:r w:rsidRPr="008E1324">
        <w:rPr>
          <w:sz w:val="28"/>
        </w:rPr>
        <w:t xml:space="preserve">Этапы создания презентации. Создание презентации состоит из трех этапов: </w:t>
      </w:r>
    </w:p>
    <w:p w14:paraId="44DD4A61" w14:textId="77777777" w:rsidR="003530AB" w:rsidRPr="008E1324" w:rsidRDefault="003530AB" w:rsidP="003530AB">
      <w:pPr>
        <w:shd w:val="clear" w:color="auto" w:fill="FFFFFF"/>
        <w:ind w:firstLine="709"/>
        <w:jc w:val="both"/>
        <w:rPr>
          <w:sz w:val="28"/>
        </w:rPr>
      </w:pPr>
      <w:r w:rsidRPr="008E1324">
        <w:rPr>
          <w:sz w:val="28"/>
        </w:rPr>
        <w:t xml:space="preserve">1. Планирование презентации –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 себя: - Определение целей. - Сбор информации об аудитории. - Определение основной идеи презентации. - Подбор дополнительной информации. - Планирование выступления. - Создание структуры презентации. - Проверка логики подачи материала. - Подготовка заключения. </w:t>
      </w:r>
    </w:p>
    <w:p w14:paraId="2A1638F6" w14:textId="77777777" w:rsidR="003530AB" w:rsidRPr="008E1324" w:rsidRDefault="003530AB" w:rsidP="003530AB">
      <w:pPr>
        <w:shd w:val="clear" w:color="auto" w:fill="FFFFFF"/>
        <w:ind w:firstLine="709"/>
        <w:jc w:val="both"/>
        <w:rPr>
          <w:sz w:val="28"/>
        </w:rPr>
      </w:pPr>
      <w:r w:rsidRPr="008E1324">
        <w:rPr>
          <w:sz w:val="28"/>
        </w:rPr>
        <w:t xml:space="preserve">2. Разработка презентации –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 информации. </w:t>
      </w:r>
    </w:p>
    <w:p w14:paraId="12F970E7" w14:textId="1EB3132D" w:rsidR="003530AB" w:rsidRPr="008E1324" w:rsidRDefault="003530AB" w:rsidP="003530AB">
      <w:pPr>
        <w:shd w:val="clear" w:color="auto" w:fill="FFFFFF"/>
        <w:ind w:firstLine="709"/>
        <w:jc w:val="both"/>
        <w:rPr>
          <w:sz w:val="28"/>
        </w:rPr>
      </w:pPr>
      <w:r w:rsidRPr="008E1324">
        <w:rPr>
          <w:sz w:val="28"/>
        </w:rPr>
        <w:t>3. Репетиция презентации – это проверка и отладка созданной презентации. Подготовка групповых презентаций</w:t>
      </w:r>
    </w:p>
    <w:p w14:paraId="5377C7BC" w14:textId="77777777" w:rsidR="003530AB" w:rsidRPr="008E1324" w:rsidRDefault="003530AB" w:rsidP="003530AB">
      <w:pPr>
        <w:shd w:val="clear" w:color="auto" w:fill="FFFFFF"/>
        <w:ind w:firstLine="709"/>
        <w:jc w:val="both"/>
        <w:rPr>
          <w:sz w:val="28"/>
        </w:rPr>
      </w:pPr>
      <w:r w:rsidRPr="008E1324">
        <w:rPr>
          <w:sz w:val="28"/>
        </w:rPr>
        <w:t xml:space="preserve">В процессе изучения дисциплины «Второй иностранный язык (специальный)» студенту необходимо подготовить несколько групповых презентаций.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Временные рамки выступления 10-12 мин. </w:t>
      </w:r>
    </w:p>
    <w:p w14:paraId="7F5AC2D1" w14:textId="77777777" w:rsidR="003530AB" w:rsidRPr="008E1324" w:rsidRDefault="003530AB" w:rsidP="003530AB">
      <w:pPr>
        <w:shd w:val="clear" w:color="auto" w:fill="FFFFFF"/>
        <w:ind w:firstLine="709"/>
        <w:jc w:val="both"/>
        <w:rPr>
          <w:sz w:val="28"/>
        </w:rPr>
      </w:pPr>
      <w:r w:rsidRPr="008E1324">
        <w:rPr>
          <w:sz w:val="28"/>
        </w:rPr>
        <w:t xml:space="preserve">Общий порядок слайдов </w:t>
      </w:r>
    </w:p>
    <w:p w14:paraId="48F400D8" w14:textId="77777777" w:rsidR="003530AB" w:rsidRPr="008E1324" w:rsidRDefault="003530AB" w:rsidP="003530AB">
      <w:pPr>
        <w:shd w:val="clear" w:color="auto" w:fill="FFFFFF"/>
        <w:ind w:firstLine="709"/>
        <w:jc w:val="both"/>
        <w:rPr>
          <w:sz w:val="28"/>
        </w:rPr>
      </w:pPr>
      <w:r w:rsidRPr="008E1324">
        <w:rPr>
          <w:sz w:val="28"/>
        </w:rPr>
        <w:t xml:space="preserve">1. Первый слайд рекомендуется выполнять как титульный слайд, содержащий название темы, имя автора работы, факультет, университет, который представляет выступающий. </w:t>
      </w:r>
    </w:p>
    <w:p w14:paraId="1A84363B" w14:textId="77777777" w:rsidR="003530AB" w:rsidRPr="008E1324" w:rsidRDefault="003530AB" w:rsidP="003530AB">
      <w:pPr>
        <w:shd w:val="clear" w:color="auto" w:fill="FFFFFF"/>
        <w:ind w:firstLine="709"/>
        <w:jc w:val="both"/>
        <w:rPr>
          <w:sz w:val="28"/>
        </w:rPr>
      </w:pPr>
      <w:r w:rsidRPr="008E1324">
        <w:rPr>
          <w:sz w:val="28"/>
        </w:rPr>
        <w:t xml:space="preserve">2. Во втором слайде отражается содержание презентации – данный слайд должен содержать структуру презентации, причем акцент должен делаться не на структурные части выступления (введение, основная часть, заключение), а на смысловые. Текст должен состоять из однородных грамматических структур: так, если главное слово первого подпункта списка - существительное, то остальные подпункты лучше построить также. </w:t>
      </w:r>
    </w:p>
    <w:p w14:paraId="5CFD1AE0" w14:textId="77777777" w:rsidR="003530AB" w:rsidRPr="008E1324" w:rsidRDefault="003530AB" w:rsidP="003530AB">
      <w:pPr>
        <w:shd w:val="clear" w:color="auto" w:fill="FFFFFF"/>
        <w:ind w:firstLine="709"/>
        <w:jc w:val="both"/>
        <w:rPr>
          <w:sz w:val="28"/>
        </w:rPr>
      </w:pPr>
      <w:r w:rsidRPr="008E1324">
        <w:rPr>
          <w:sz w:val="28"/>
        </w:rPr>
        <w:t xml:space="preserve">3. Текстовые слайды – используются для отражения классификаций и списков: содержание презентации, цели исследования, использованные </w:t>
      </w:r>
      <w:r w:rsidRPr="008E1324">
        <w:rPr>
          <w:sz w:val="28"/>
        </w:rPr>
        <w:lastRenderedPageBreak/>
        <w:t xml:space="preserve">методы, возможные результаты, выводы и т.п. При составлении слайдов этого типа рекомендуется соблюдать следующие правила: - на слайдах следует использовать не полные предложения, а словосочетания; - оптимальное количество строк на слайде – 4,5, и в любом случае не должно превышать 7 строк, включая заголовок; - количество слов в строке не должно превышать 7 слов; - допускается вынесение на слайд полных предложений, если это цитаты и определения, без которых нельзя обойтись для полного раскрытия темы. </w:t>
      </w:r>
    </w:p>
    <w:p w14:paraId="0BA3E4C2" w14:textId="77777777" w:rsidR="003530AB" w:rsidRPr="008E1324" w:rsidRDefault="003530AB" w:rsidP="003530AB">
      <w:pPr>
        <w:shd w:val="clear" w:color="auto" w:fill="FFFFFF"/>
        <w:ind w:firstLine="709"/>
        <w:jc w:val="both"/>
        <w:rPr>
          <w:sz w:val="28"/>
        </w:rPr>
      </w:pPr>
      <w:r w:rsidRPr="008E1324">
        <w:rPr>
          <w:sz w:val="28"/>
        </w:rPr>
        <w:t xml:space="preserve">4. Слайды данных. К наиболее часто используемым типам схем относятся таблицы, столбиковые диаграммы, точечные диаграммы (диаграммы рассеивания) и кривые. При составлении слайдов этого типа рекомендуется соблюдать следующие правила: -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 при отображении процентных отношений лучше использовать круговые диаграммы;  - столбиковые диаграммы (вертикальные или горизонтальные) хорошо иллюстрируют сравнения, изменения во времени или частоту; - вертикальные столбиковые диаграммы и диаграммы рассеивания, точечные диаграммы) идеальны для демонстрации соотношения; - кривые хорошо иллюстрируют изменения во времени. Завершающие слайды – содержат ссылки на используемую литературу и электронные источники, а также фразу «Спасибо за внимание!» </w:t>
      </w:r>
    </w:p>
    <w:p w14:paraId="698D0F1B" w14:textId="77777777" w:rsidR="003530AB" w:rsidRPr="008E1324" w:rsidRDefault="003530AB" w:rsidP="003530AB">
      <w:pPr>
        <w:shd w:val="clear" w:color="auto" w:fill="FFFFFF"/>
        <w:ind w:firstLine="709"/>
        <w:jc w:val="both"/>
        <w:rPr>
          <w:sz w:val="28"/>
        </w:rPr>
      </w:pPr>
      <w:r w:rsidRPr="008E1324">
        <w:rPr>
          <w:sz w:val="28"/>
        </w:rPr>
        <w:t xml:space="preserve">Оформление слайдов </w:t>
      </w:r>
    </w:p>
    <w:p w14:paraId="1C6534A8" w14:textId="77777777" w:rsidR="003530AB" w:rsidRPr="008E1324" w:rsidRDefault="003530AB" w:rsidP="003530AB">
      <w:pPr>
        <w:shd w:val="clear" w:color="auto" w:fill="FFFFFF"/>
        <w:ind w:firstLine="709"/>
        <w:jc w:val="both"/>
        <w:rPr>
          <w:sz w:val="28"/>
        </w:rPr>
      </w:pPr>
      <w:r w:rsidRPr="008E1324">
        <w:rPr>
          <w:sz w:val="28"/>
        </w:rPr>
        <w:t xml:space="preserve">При оформлении слайдов презентации необходимо следовать следующим рекомендациям: - Слайды должны быть ориентированы ГОРИЗОНТАЛЬНО. - 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слайда, дату выступления, - это упрощает дальнейшее обсуждение докладов и сообщений. - Не следует размещать текст на нижних 10% площади слайда. - Для выделения следует использовать жирный цвет или цвет, а не 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 слайда. - 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 - Количество различных шрифтов не должно быть больше двух, размер шрифта должен быть одинаковым на всех слайдах. - На слайдах рекомендуются шрифты Verdana или Arial, на раздаточном материале Times New Roman. Для отображения иероглифического текста рекомендуются шрифты SimSun или KaiTi. - Рекомендуемый стандартный размер шрифта текста слайдов – 22-24 и не меньше. При выборе некоторых типов шрифта и </w:t>
      </w:r>
      <w:r w:rsidRPr="008E1324">
        <w:rPr>
          <w:sz w:val="28"/>
        </w:rPr>
        <w:lastRenderedPageBreak/>
        <w:t xml:space="preserve">в заголовках приходится применять больший размер (оптимальный размер для заголовков 30-40). - Текст на слайдах выравнивается по левому краю, оставляя правый край рваным; доказано, что это ускоряет восприятие. - Рекомендуемый межстрочный интервал 1-5. - 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 отвлекает. - 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 Количество строк на текстовых слайдах не должно превышать 7 строк вместе с заголовком, количество слов в строке не должно превышать 7 слов, а в заголовке – 5. </w:t>
      </w:r>
    </w:p>
    <w:p w14:paraId="67CB4C13" w14:textId="1202F2A9" w:rsidR="003530AB" w:rsidRPr="008E1324" w:rsidRDefault="003530AB" w:rsidP="003530AB">
      <w:pPr>
        <w:shd w:val="clear" w:color="auto" w:fill="FFFFFF"/>
        <w:ind w:firstLine="709"/>
        <w:jc w:val="both"/>
        <w:rPr>
          <w:sz w:val="28"/>
        </w:rPr>
      </w:pPr>
      <w:r w:rsidRPr="008E1324">
        <w:rPr>
          <w:sz w:val="28"/>
        </w:rPr>
        <w:t xml:space="preserve">- В столбиковых диаграммах количество столбиков и количество секторов в круговых диаграммах не должен быть больше 7. - 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 - Предпочтителен единый дизайн на всех слайдах, что дает возможность аудитории сосредоточиться на содержании. - Цветовая гамма всех слайдов должна быть единой. – </w:t>
      </w:r>
    </w:p>
    <w:p w14:paraId="32B06778" w14:textId="0A63FC1D" w:rsidR="00B746B3" w:rsidRPr="008E1324" w:rsidRDefault="003530AB" w:rsidP="003530AB">
      <w:pPr>
        <w:shd w:val="clear" w:color="auto" w:fill="FFFFFF"/>
        <w:ind w:firstLine="709"/>
        <w:jc w:val="both"/>
        <w:rPr>
          <w:sz w:val="28"/>
        </w:rPr>
      </w:pPr>
      <w:r w:rsidRPr="008E1324">
        <w:rPr>
          <w:sz w:val="28"/>
        </w:rPr>
        <w:t>В цветовом оформлении следует использовать контраст и закономерности сочетания цветов: цвет текста должен резко контрастировать с цветом фона. - Не рекомендуется включать в состав слайдов изображения, не несущие смысловой нагрузки. - Слайд не должен содержать грамматических, лексических и орфографических ошибок, поэтому его необходимо тщательно проверить</w:t>
      </w:r>
      <w:r w:rsidR="00286F0A" w:rsidRPr="008E1324">
        <w:rPr>
          <w:sz w:val="28"/>
        </w:rPr>
        <w:t>-</w:t>
      </w:r>
    </w:p>
    <w:p w14:paraId="38CB98D6" w14:textId="100B10C1" w:rsidR="00286F0A" w:rsidRPr="008E1324" w:rsidRDefault="00286F0A" w:rsidP="003530AB">
      <w:pPr>
        <w:shd w:val="clear" w:color="auto" w:fill="FFFFFF"/>
        <w:ind w:firstLine="709"/>
        <w:jc w:val="both"/>
        <w:rPr>
          <w:sz w:val="28"/>
        </w:rPr>
      </w:pPr>
      <w:r w:rsidRPr="008E1324">
        <w:rPr>
          <w:sz w:val="28"/>
        </w:rPr>
        <w:t>Рекомендуется использовать следующие функциональные фразы:</w:t>
      </w:r>
    </w:p>
    <w:tbl>
      <w:tblPr>
        <w:tblStyle w:val="a6"/>
        <w:tblW w:w="0" w:type="auto"/>
        <w:tblLook w:val="04A0" w:firstRow="1" w:lastRow="0" w:firstColumn="1" w:lastColumn="0" w:noHBand="0" w:noVBand="1"/>
      </w:tblPr>
      <w:tblGrid>
        <w:gridCol w:w="3115"/>
        <w:gridCol w:w="3115"/>
        <w:gridCol w:w="3115"/>
      </w:tblGrid>
      <w:tr w:rsidR="00286F0A" w14:paraId="72E75E3F" w14:textId="77777777" w:rsidTr="00286F0A">
        <w:tc>
          <w:tcPr>
            <w:tcW w:w="3115" w:type="dxa"/>
          </w:tcPr>
          <w:p w14:paraId="7D6740B1" w14:textId="563D0564" w:rsidR="00286F0A" w:rsidRPr="00286F0A" w:rsidRDefault="00286F0A" w:rsidP="003530AB">
            <w:pPr>
              <w:jc w:val="both"/>
              <w:rPr>
                <w:rFonts w:eastAsia="Calibri"/>
                <w:b/>
                <w:lang w:val="de-DE"/>
              </w:rPr>
            </w:pPr>
            <w:r w:rsidRPr="00286F0A">
              <w:rPr>
                <w:rFonts w:eastAsia="Calibri"/>
                <w:b/>
                <w:lang w:val="de-DE"/>
              </w:rPr>
              <w:t>Deutsch</w:t>
            </w:r>
          </w:p>
        </w:tc>
        <w:tc>
          <w:tcPr>
            <w:tcW w:w="3115" w:type="dxa"/>
          </w:tcPr>
          <w:p w14:paraId="7D29C72D" w14:textId="147DE8E2" w:rsidR="00286F0A" w:rsidRPr="00286F0A" w:rsidRDefault="00286F0A" w:rsidP="003530AB">
            <w:pPr>
              <w:jc w:val="both"/>
              <w:rPr>
                <w:rFonts w:eastAsia="Calibri"/>
                <w:b/>
                <w:bCs/>
                <w:sz w:val="32"/>
                <w:szCs w:val="32"/>
              </w:rPr>
            </w:pPr>
            <w:r w:rsidRPr="00286F0A">
              <w:rPr>
                <w:b/>
                <w:bCs/>
              </w:rPr>
              <w:t>Français</w:t>
            </w:r>
          </w:p>
        </w:tc>
        <w:tc>
          <w:tcPr>
            <w:tcW w:w="3115" w:type="dxa"/>
          </w:tcPr>
          <w:p w14:paraId="46CAF35F" w14:textId="78628FF9" w:rsidR="00286F0A" w:rsidRPr="00286F0A" w:rsidRDefault="00286F0A" w:rsidP="003530AB">
            <w:pPr>
              <w:jc w:val="both"/>
              <w:rPr>
                <w:rFonts w:eastAsia="Calibri"/>
                <w:b/>
                <w:bCs/>
                <w:sz w:val="32"/>
                <w:szCs w:val="32"/>
              </w:rPr>
            </w:pPr>
            <w:r w:rsidRPr="00286F0A">
              <w:rPr>
                <w:b/>
                <w:bCs/>
                <w:lang w:val="de-DE"/>
              </w:rPr>
              <w:t>C</w:t>
            </w:r>
            <w:r w:rsidRPr="00286F0A">
              <w:rPr>
                <w:b/>
                <w:bCs/>
              </w:rPr>
              <w:t>hinese</w:t>
            </w:r>
          </w:p>
        </w:tc>
      </w:tr>
      <w:tr w:rsidR="00286F0A" w:rsidRPr="00286F0A" w14:paraId="7A1DA788" w14:textId="77777777" w:rsidTr="00286F0A">
        <w:tc>
          <w:tcPr>
            <w:tcW w:w="3115" w:type="dxa"/>
          </w:tcPr>
          <w:p w14:paraId="400FC2F9" w14:textId="0833316B" w:rsidR="00286F0A" w:rsidRDefault="00286F0A" w:rsidP="003530AB">
            <w:pPr>
              <w:jc w:val="both"/>
              <w:rPr>
                <w:lang w:val="de-DE"/>
              </w:rPr>
            </w:pPr>
            <w:r w:rsidRPr="00286F0A">
              <w:rPr>
                <w:b/>
                <w:bCs/>
                <w:lang w:val="de-DE"/>
              </w:rPr>
              <w:t>Am Anfang der Präsentation</w:t>
            </w:r>
            <w:r w:rsidRPr="00286F0A">
              <w:rPr>
                <w:lang w:val="de-DE"/>
              </w:rPr>
              <w:t>: Guten Tag! Ich bin sehr froh, heute hier zu sein. Ich heiße… und heute möchte ich… Ich möchte mich vorstellen…. Heute werde ich…. Heute erzähle ich von… Ich gebe Ihnen einen Überblick zum Thema… Ich möchte mit der Definition beginnen…. Ich btrachte heute drei Themen .Zuerst erzähle ich von… Weiter gehe ich zu … über. Und zum Schluss… Meine Präsentation bestht aus drei Teilen. Im ersten Teil… Ich beginner mit… Also, der Reihe nach…</w:t>
            </w:r>
          </w:p>
          <w:p w14:paraId="2EFB85D4" w14:textId="47A31230" w:rsidR="006E34A6" w:rsidRDefault="006E34A6" w:rsidP="003530AB">
            <w:pPr>
              <w:jc w:val="both"/>
              <w:rPr>
                <w:lang w:val="de-DE"/>
              </w:rPr>
            </w:pPr>
            <w:r w:rsidRPr="006E34A6">
              <w:rPr>
                <w:b/>
                <w:bCs/>
                <w:lang w:val="de-DE"/>
              </w:rPr>
              <w:t>Themenbrücken:</w:t>
            </w:r>
            <w:r w:rsidRPr="006E34A6">
              <w:rPr>
                <w:lang w:val="de-DE"/>
              </w:rPr>
              <w:t xml:space="preserve"> Zu diesem Punkt möchte ich folgendes sagen…. Hier möchte ich </w:t>
            </w:r>
            <w:r w:rsidRPr="006E34A6">
              <w:rPr>
                <w:lang w:val="de-DE"/>
              </w:rPr>
              <w:lastRenderedPageBreak/>
              <w:t>betonen, dass Mein nächstes Themai st… Weiter erzähle ich Ihnen von… Und weiter möchte ich zumThema… übergehen. Und zum Schluss… Abschließend ist es zu betonen, dass… Also, das was das allgemeine Bild von… Das war alles, was ich zu diesem Punkt sagen wollte.</w:t>
            </w:r>
          </w:p>
          <w:p w14:paraId="5DCBFDD2" w14:textId="77777777" w:rsidR="006E34A6" w:rsidRDefault="006E34A6" w:rsidP="003530AB">
            <w:pPr>
              <w:jc w:val="both"/>
              <w:rPr>
                <w:lang w:val="de-DE"/>
              </w:rPr>
            </w:pPr>
          </w:p>
          <w:p w14:paraId="55FD9952" w14:textId="297738D5" w:rsidR="006E34A6" w:rsidRPr="006E34A6" w:rsidRDefault="006E34A6" w:rsidP="003530AB">
            <w:pPr>
              <w:jc w:val="both"/>
              <w:rPr>
                <w:lang w:val="de-DE"/>
              </w:rPr>
            </w:pPr>
            <w:r w:rsidRPr="006E34A6">
              <w:rPr>
                <w:b/>
                <w:bCs/>
                <w:lang w:val="de-DE"/>
              </w:rPr>
              <w:t>Zum Schluss der Präsentation:</w:t>
            </w:r>
            <w:r w:rsidRPr="006E34A6">
              <w:rPr>
                <w:lang w:val="de-DE"/>
              </w:rPr>
              <w:t xml:space="preserve"> Das alles hat mich zu Schlussfolgerung geführt, dass Hier können wir folgende Schlussfolgerungen ziehen:… Als Fazit können wir also folgendes nennen:… Hier sind die Quellen, die mir geholfen haben, die nutzvollen Informationen zu finden. Hiersind die Links, die Ihnen helfen können, mehr zu diesem Thema zu erfahren. Wenn Sie Fragen haben, stehe ich Ihnen gerne zur Verfügung. Vielen Dank für Ihre Aufmerksamkeit. Ich bedanke mich bei Ihnen für die Aufmerksamkeit.</w:t>
            </w:r>
          </w:p>
          <w:p w14:paraId="311795D1" w14:textId="4C324862" w:rsidR="00286F0A" w:rsidRPr="00286F0A" w:rsidRDefault="00286F0A" w:rsidP="003530AB">
            <w:pPr>
              <w:jc w:val="both"/>
              <w:rPr>
                <w:rFonts w:eastAsia="Calibri"/>
                <w:b/>
                <w:sz w:val="32"/>
                <w:szCs w:val="32"/>
                <w:lang w:val="de-DE"/>
              </w:rPr>
            </w:pPr>
          </w:p>
        </w:tc>
        <w:tc>
          <w:tcPr>
            <w:tcW w:w="3115" w:type="dxa"/>
          </w:tcPr>
          <w:p w14:paraId="143285A8" w14:textId="77777777" w:rsidR="00286F0A" w:rsidRPr="001177CF" w:rsidRDefault="00286F0A" w:rsidP="003530AB">
            <w:pPr>
              <w:jc w:val="both"/>
              <w:rPr>
                <w:lang w:val="en-US"/>
              </w:rPr>
            </w:pPr>
            <w:r w:rsidRPr="00635226">
              <w:rPr>
                <w:b/>
                <w:bCs/>
                <w:lang w:val="de-DE"/>
              </w:rPr>
              <w:lastRenderedPageBreak/>
              <w:t>LE DÉBUT D'UNE PRÉSENTATION</w:t>
            </w:r>
            <w:r w:rsidRPr="00635226">
              <w:rPr>
                <w:lang w:val="de-DE"/>
              </w:rPr>
              <w:t xml:space="preserve"> Bonjour / bonsoir à tout le monde. Merci pour votre arrivée. Mon nom est / je m’appelle … et aujourd'hui je vais vous parler de… </w:t>
            </w:r>
            <w:r w:rsidRPr="00286F0A">
              <w:rPr>
                <w:lang w:val="en-US"/>
              </w:rPr>
              <w:t xml:space="preserve">Permettez-moi de me présenter. Je suis … et mon objectif aujourd'hui est de … Pour ceux qui ne me connaissent pas, mon nom est … et aujourd'hui nous allons considérer … Je voudrais vous donner une vue d'ensemble générale de … Permettez-moi de commencer par la définition de … Je vais présenter trois points principaux. </w:t>
            </w:r>
            <w:r w:rsidRPr="00286F0A">
              <w:rPr>
                <w:lang w:val="de-DE"/>
              </w:rPr>
              <w:t xml:space="preserve">Premièrement, je vais vous dire ... deuxièmement …, j'irai à … troisièmement, je décrirai … </w:t>
            </w:r>
            <w:r w:rsidRPr="00286F0A">
              <w:rPr>
                <w:lang w:val="en-US"/>
              </w:rPr>
              <w:lastRenderedPageBreak/>
              <w:t xml:space="preserve">J'ai divisé ma présentation en trois parties. Je voudrais commencer par … Ensuite / Alors, je me concentrerai sur … </w:t>
            </w:r>
            <w:r w:rsidRPr="001177CF">
              <w:rPr>
                <w:lang w:val="en-US"/>
              </w:rPr>
              <w:t>Finalement, je voudrais montrer …</w:t>
            </w:r>
          </w:p>
          <w:p w14:paraId="40D233C8" w14:textId="77777777" w:rsidR="006E34A6" w:rsidRDefault="006E34A6" w:rsidP="003530AB">
            <w:pPr>
              <w:jc w:val="both"/>
              <w:rPr>
                <w:lang w:val="en-US"/>
              </w:rPr>
            </w:pPr>
            <w:r w:rsidRPr="006E34A6">
              <w:rPr>
                <w:b/>
                <w:bCs/>
                <w:lang w:val="en-US"/>
              </w:rPr>
              <w:t>DEVELOPPEMENT</w:t>
            </w:r>
            <w:r w:rsidRPr="006E34A6">
              <w:rPr>
                <w:lang w:val="en-US"/>
              </w:rPr>
              <w:t xml:space="preserve"> Je voudrais commencer par / je débiterai par … Considérons maintenant … Permettez-moi de vous montrer / prouver / attirer votre attention … De ce point de vue… cela dit que … Mon point suivant est … Comme vous le savez déjà… Et finalement, … Alors, c'est une courbe / un tableau général(e) de … Je voudrais conclure en disant.. Donc nous avons regardé … En conclusion je voudrais dire… C'est tout ce que je veux dire. C’est mon point de vue</w:t>
            </w:r>
          </w:p>
          <w:p w14:paraId="3A7A9C95" w14:textId="77777777" w:rsidR="00635226" w:rsidRDefault="006E34A6" w:rsidP="00635226">
            <w:pPr>
              <w:jc w:val="both"/>
              <w:rPr>
                <w:lang w:val="en-US"/>
              </w:rPr>
            </w:pPr>
            <w:r w:rsidRPr="006E34A6">
              <w:rPr>
                <w:lang w:val="en-US"/>
              </w:rPr>
              <w:t xml:space="preserve">C’est mon point de vue. </w:t>
            </w:r>
          </w:p>
          <w:p w14:paraId="70DB4160" w14:textId="38B2B29A" w:rsidR="006E34A6" w:rsidRPr="00635226" w:rsidRDefault="006E34A6" w:rsidP="00635226">
            <w:pPr>
              <w:jc w:val="both"/>
              <w:rPr>
                <w:rFonts w:eastAsia="Calibri"/>
                <w:b/>
                <w:sz w:val="32"/>
                <w:szCs w:val="32"/>
                <w:lang w:val="de-DE"/>
              </w:rPr>
            </w:pPr>
            <w:r w:rsidRPr="006E34A6">
              <w:rPr>
                <w:b/>
                <w:bCs/>
                <w:lang w:val="en-US"/>
              </w:rPr>
              <w:t>LA FIN D'UNE PRÉSENTATION</w:t>
            </w:r>
            <w:r w:rsidRPr="006E34A6">
              <w:rPr>
                <w:lang w:val="en-US"/>
              </w:rPr>
              <w:t xml:space="preserve"> Pour conclure / en conclusion... Permettez-moi de résumer ce que nous avons regardé. Donc … Je résumerai brièvement les principales questions. Je voudrais conclure en recommandant fortement … Nous avons dressé le bilan. Permettez-moi de revoir les points clés de nouveau. En résumé, … Pour résumer / conclure, je parcourrai mes trois thèmes. Permettez-moi de conclure par deux / trois remarques générales sur... </w:t>
            </w:r>
            <w:r w:rsidRPr="001177CF">
              <w:rPr>
                <w:lang w:val="en-US"/>
              </w:rPr>
              <w:t>Si vous avez des questions, je suis heureux(se) d’y répondre.</w:t>
            </w:r>
          </w:p>
        </w:tc>
        <w:tc>
          <w:tcPr>
            <w:tcW w:w="3115" w:type="dxa"/>
          </w:tcPr>
          <w:p w14:paraId="0C272C6E" w14:textId="77777777" w:rsidR="00286F0A" w:rsidRDefault="00286F0A" w:rsidP="003530AB">
            <w:pPr>
              <w:jc w:val="both"/>
              <w:rPr>
                <w:lang w:eastAsia="zh-CN"/>
              </w:rPr>
            </w:pPr>
            <w:r>
              <w:rPr>
                <w:rFonts w:ascii="MS Mincho" w:eastAsia="MS Mincho" w:hAnsi="MS Mincho" w:cs="MS Mincho" w:hint="eastAsia"/>
                <w:lang w:eastAsia="zh-CN"/>
              </w:rPr>
              <w:lastRenderedPageBreak/>
              <w:t>幻灯片的</w:t>
            </w:r>
            <w:r>
              <w:rPr>
                <w:rFonts w:ascii="MS Gothic" w:eastAsia="MS Gothic" w:hAnsi="MS Gothic" w:cs="MS Gothic" w:hint="eastAsia"/>
                <w:lang w:eastAsia="zh-CN"/>
              </w:rPr>
              <w:t>开</w:t>
            </w:r>
            <w:r>
              <w:rPr>
                <w:rFonts w:ascii="SimSun" w:eastAsia="SimSun" w:hAnsi="SimSun" w:cs="SimSun" w:hint="eastAsia"/>
                <w:lang w:eastAsia="zh-CN"/>
              </w:rPr>
              <w:t>头</w:t>
            </w:r>
            <w:r w:rsidRPr="000869A1">
              <w:rPr>
                <w:lang w:val="de-DE" w:eastAsia="zh-CN"/>
              </w:rPr>
              <w:t xml:space="preserve"> </w:t>
            </w:r>
            <w:r>
              <w:rPr>
                <w:rFonts w:ascii="MS Mincho" w:eastAsia="MS Mincho" w:hAnsi="MS Mincho" w:cs="MS Mincho" w:hint="eastAsia"/>
                <w:lang w:eastAsia="zh-CN"/>
              </w:rPr>
              <w:t>大家早上好</w:t>
            </w:r>
            <w:r w:rsidRPr="000869A1">
              <w:rPr>
                <w:lang w:val="de-DE" w:eastAsia="zh-CN"/>
              </w:rPr>
              <w:t>/</w:t>
            </w:r>
            <w:r>
              <w:rPr>
                <w:rFonts w:ascii="MS Mincho" w:eastAsia="MS Mincho" w:hAnsi="MS Mincho" w:cs="MS Mincho" w:hint="eastAsia"/>
                <w:lang w:eastAsia="zh-CN"/>
              </w:rPr>
              <w:t>上午好</w:t>
            </w:r>
            <w:r w:rsidRPr="000869A1">
              <w:rPr>
                <w:lang w:val="de-DE" w:eastAsia="zh-CN"/>
              </w:rPr>
              <w:t>/</w:t>
            </w:r>
            <w:r>
              <w:rPr>
                <w:rFonts w:ascii="MS Mincho" w:eastAsia="MS Mincho" w:hAnsi="MS Mincho" w:cs="MS Mincho" w:hint="eastAsia"/>
                <w:lang w:eastAsia="zh-CN"/>
              </w:rPr>
              <w:t>下午</w:t>
            </w:r>
            <w:r w:rsidRPr="000869A1">
              <w:rPr>
                <w:lang w:val="de-DE" w:eastAsia="zh-CN"/>
              </w:rPr>
              <w:t xml:space="preserve"> </w:t>
            </w:r>
            <w:r>
              <w:rPr>
                <w:rFonts w:ascii="MS Mincho" w:eastAsia="MS Mincho" w:hAnsi="MS Mincho" w:cs="MS Mincho" w:hint="eastAsia"/>
                <w:lang w:eastAsia="zh-CN"/>
              </w:rPr>
              <w:t>好。</w:t>
            </w:r>
            <w:r>
              <w:rPr>
                <w:rFonts w:ascii="SimSun" w:eastAsia="SimSun" w:hAnsi="SimSun" w:cs="SimSun" w:hint="eastAsia"/>
                <w:lang w:eastAsia="zh-CN"/>
              </w:rPr>
              <w:t>谢谢您的光临。</w:t>
            </w:r>
            <w:r>
              <w:rPr>
                <w:lang w:eastAsia="zh-CN"/>
              </w:rPr>
              <w:t xml:space="preserve"> </w:t>
            </w:r>
            <w:r>
              <w:rPr>
                <w:rFonts w:ascii="MS Mincho" w:eastAsia="MS Mincho" w:hAnsi="MS Mincho" w:cs="MS Mincho" w:hint="eastAsia"/>
                <w:lang w:eastAsia="zh-CN"/>
              </w:rPr>
              <w:t>我叫</w:t>
            </w:r>
            <w:r>
              <w:rPr>
                <w:lang w:eastAsia="zh-CN"/>
              </w:rPr>
              <w:t>...</w:t>
            </w:r>
            <w:r>
              <w:rPr>
                <w:rFonts w:ascii="MS Mincho" w:eastAsia="MS Mincho" w:hAnsi="MS Mincho" w:cs="MS Mincho" w:hint="eastAsia"/>
                <w:lang w:eastAsia="zh-CN"/>
              </w:rPr>
              <w:t>我今天的目的是</w:t>
            </w:r>
            <w:r>
              <w:rPr>
                <w:lang w:eastAsia="zh-CN"/>
              </w:rPr>
              <w:t xml:space="preserve">... </w:t>
            </w:r>
            <w:r>
              <w:rPr>
                <w:rFonts w:ascii="SimSun" w:eastAsia="SimSun" w:hAnsi="SimSun" w:cs="SimSun" w:hint="eastAsia"/>
                <w:lang w:eastAsia="zh-CN"/>
              </w:rPr>
              <w:t>让我自我介绍一下。我是</w:t>
            </w:r>
            <w:r>
              <w:rPr>
                <w:lang w:eastAsia="zh-CN"/>
              </w:rPr>
              <w:t xml:space="preserve">... </w:t>
            </w:r>
            <w:r>
              <w:rPr>
                <w:rFonts w:ascii="MS Mincho" w:eastAsia="MS Mincho" w:hAnsi="MS Mincho" w:cs="MS Mincho" w:hint="eastAsia"/>
                <w:lang w:eastAsia="zh-CN"/>
              </w:rPr>
              <w:t>我今天的目</w:t>
            </w:r>
            <w:r>
              <w:rPr>
                <w:rFonts w:ascii="SimSun" w:eastAsia="SimSun" w:hAnsi="SimSun" w:cs="SimSun" w:hint="eastAsia"/>
                <w:lang w:eastAsia="zh-CN"/>
              </w:rPr>
              <w:t>标是</w:t>
            </w:r>
            <w:r>
              <w:rPr>
                <w:lang w:eastAsia="zh-CN"/>
              </w:rPr>
              <w:t xml:space="preserve">... </w:t>
            </w:r>
            <w:r>
              <w:rPr>
                <w:rFonts w:ascii="MS Mincho" w:eastAsia="MS Mincho" w:hAnsi="MS Mincho" w:cs="MS Mincho" w:hint="eastAsia"/>
                <w:lang w:eastAsia="zh-CN"/>
              </w:rPr>
              <w:t>如果</w:t>
            </w:r>
            <w:r>
              <w:rPr>
                <w:rFonts w:ascii="MS Gothic" w:eastAsia="MS Gothic" w:hAnsi="MS Gothic" w:cs="MS Gothic" w:hint="eastAsia"/>
                <w:lang w:eastAsia="zh-CN"/>
              </w:rPr>
              <w:t>您不</w:t>
            </w:r>
            <w:r>
              <w:rPr>
                <w:rFonts w:ascii="SimSun" w:eastAsia="SimSun" w:hAnsi="SimSun" w:cs="SimSun" w:hint="eastAsia"/>
                <w:lang w:eastAsia="zh-CN"/>
              </w:rPr>
              <w:t>认识我，我的名字</w:t>
            </w:r>
            <w:r>
              <w:rPr>
                <w:lang w:eastAsia="zh-CN"/>
              </w:rPr>
              <w:t xml:space="preserve"> </w:t>
            </w:r>
            <w:r>
              <w:rPr>
                <w:rFonts w:ascii="MS Mincho" w:eastAsia="MS Mincho" w:hAnsi="MS Mincho" w:cs="MS Mincho" w:hint="eastAsia"/>
                <w:lang w:eastAsia="zh-CN"/>
              </w:rPr>
              <w:t>是</w:t>
            </w:r>
            <w:r>
              <w:rPr>
                <w:lang w:eastAsia="zh-CN"/>
              </w:rPr>
              <w:t>...</w:t>
            </w:r>
            <w:r>
              <w:rPr>
                <w:rFonts w:ascii="MS Mincho" w:eastAsia="MS Mincho" w:hAnsi="MS Mincho" w:cs="MS Mincho" w:hint="eastAsia"/>
                <w:lang w:eastAsia="zh-CN"/>
              </w:rPr>
              <w:t>今天我要告</w:t>
            </w:r>
            <w:r>
              <w:rPr>
                <w:rFonts w:ascii="SimSun" w:eastAsia="SimSun" w:hAnsi="SimSun" w:cs="SimSun" w:hint="eastAsia"/>
                <w:lang w:eastAsia="zh-CN"/>
              </w:rPr>
              <w:t>诉你们</w:t>
            </w:r>
            <w:r>
              <w:rPr>
                <w:lang w:eastAsia="zh-CN"/>
              </w:rPr>
              <w:t xml:space="preserve">... </w:t>
            </w:r>
            <w:r>
              <w:rPr>
                <w:rFonts w:ascii="MS Mincho" w:eastAsia="MS Mincho" w:hAnsi="MS Mincho" w:cs="MS Mincho" w:hint="eastAsia"/>
                <w:lang w:eastAsia="zh-CN"/>
              </w:rPr>
              <w:t>我想</w:t>
            </w:r>
            <w:r>
              <w:rPr>
                <w:rFonts w:ascii="SimSun" w:eastAsia="SimSun" w:hAnsi="SimSun" w:cs="SimSun" w:hint="eastAsia"/>
                <w:lang w:eastAsia="zh-CN"/>
              </w:rPr>
              <w:t>给你</w:t>
            </w:r>
            <w:r>
              <w:rPr>
                <w:lang w:eastAsia="zh-CN"/>
              </w:rPr>
              <w:t>...</w:t>
            </w:r>
            <w:r>
              <w:rPr>
                <w:rFonts w:ascii="MS Mincho" w:eastAsia="MS Mincho" w:hAnsi="MS Mincho" w:cs="MS Mincho" w:hint="eastAsia"/>
                <w:lang w:eastAsia="zh-CN"/>
              </w:rPr>
              <w:t>的概述</w:t>
            </w:r>
            <w:r>
              <w:rPr>
                <w:lang w:eastAsia="zh-CN"/>
              </w:rPr>
              <w:t xml:space="preserve"> </w:t>
            </w:r>
            <w:r>
              <w:rPr>
                <w:rFonts w:ascii="SimSun" w:eastAsia="SimSun" w:hAnsi="SimSun" w:cs="SimSun" w:hint="eastAsia"/>
                <w:lang w:eastAsia="zh-CN"/>
              </w:rPr>
              <w:t>请允许我先定义</w:t>
            </w:r>
            <w:r>
              <w:rPr>
                <w:lang w:eastAsia="zh-CN"/>
              </w:rPr>
              <w:t xml:space="preserve">... </w:t>
            </w:r>
            <w:r>
              <w:rPr>
                <w:rFonts w:ascii="MS Mincho" w:eastAsia="MS Mincho" w:hAnsi="MS Mincho" w:cs="MS Mincho" w:hint="eastAsia"/>
                <w:lang w:eastAsia="zh-CN"/>
              </w:rPr>
              <w:t>我要</w:t>
            </w:r>
            <w:r>
              <w:rPr>
                <w:rFonts w:ascii="SimSun" w:eastAsia="SimSun" w:hAnsi="SimSun" w:cs="SimSun" w:hint="eastAsia"/>
                <w:lang w:eastAsia="zh-CN"/>
              </w:rPr>
              <w:t>发挥三个意思。首先，</w:t>
            </w:r>
            <w:r>
              <w:rPr>
                <w:lang w:eastAsia="zh-CN"/>
              </w:rPr>
              <w:t xml:space="preserve"> </w:t>
            </w:r>
            <w:r>
              <w:rPr>
                <w:rFonts w:ascii="MS Mincho" w:eastAsia="MS Mincho" w:hAnsi="MS Mincho" w:cs="MS Mincho" w:hint="eastAsia"/>
                <w:lang w:eastAsia="zh-CN"/>
              </w:rPr>
              <w:t>我要告</w:t>
            </w:r>
            <w:r>
              <w:rPr>
                <w:rFonts w:ascii="SimSun" w:eastAsia="SimSun" w:hAnsi="SimSun" w:cs="SimSun" w:hint="eastAsia"/>
                <w:lang w:eastAsia="zh-CN"/>
              </w:rPr>
              <w:t>诉你们</w:t>
            </w:r>
            <w:r>
              <w:rPr>
                <w:lang w:eastAsia="zh-CN"/>
              </w:rPr>
              <w:t>...</w:t>
            </w:r>
            <w:r>
              <w:rPr>
                <w:rFonts w:ascii="MS Mincho" w:eastAsia="MS Mincho" w:hAnsi="MS Mincho" w:cs="MS Mincho" w:hint="eastAsia"/>
                <w:lang w:eastAsia="zh-CN"/>
              </w:rPr>
              <w:t>，其次，我</w:t>
            </w:r>
            <w:r>
              <w:rPr>
                <w:lang w:eastAsia="zh-CN"/>
              </w:rPr>
              <w:t xml:space="preserve"> </w:t>
            </w:r>
            <w:r>
              <w:rPr>
                <w:rFonts w:ascii="MS Mincho" w:eastAsia="MS Mincho" w:hAnsi="MS Mincho" w:cs="MS Mincho" w:hint="eastAsia"/>
                <w:lang w:eastAsia="zh-CN"/>
              </w:rPr>
              <w:t>将要</w:t>
            </w:r>
            <w:r>
              <w:rPr>
                <w:rFonts w:ascii="SimSun" w:eastAsia="SimSun" w:hAnsi="SimSun" w:cs="SimSun" w:hint="eastAsia"/>
                <w:lang w:eastAsia="zh-CN"/>
              </w:rPr>
              <w:t>讨论的是</w:t>
            </w:r>
            <w:r>
              <w:rPr>
                <w:lang w:eastAsia="zh-CN"/>
              </w:rPr>
              <w:t xml:space="preserve">... </w:t>
            </w:r>
            <w:r>
              <w:rPr>
                <w:rFonts w:ascii="MS Mincho" w:eastAsia="MS Mincho" w:hAnsi="MS Mincho" w:cs="MS Mincho" w:hint="eastAsia"/>
                <w:lang w:eastAsia="zh-CN"/>
              </w:rPr>
              <w:t>第三，我将</w:t>
            </w:r>
            <w:r>
              <w:rPr>
                <w:lang w:eastAsia="zh-CN"/>
              </w:rPr>
              <w:t xml:space="preserve"> </w:t>
            </w:r>
            <w:r>
              <w:rPr>
                <w:rFonts w:ascii="MS Mincho" w:eastAsia="MS Mincho" w:hAnsi="MS Mincho" w:cs="MS Mincho" w:hint="eastAsia"/>
                <w:lang w:eastAsia="zh-CN"/>
              </w:rPr>
              <w:t>介</w:t>
            </w:r>
            <w:r>
              <w:rPr>
                <w:rFonts w:ascii="SimSun" w:eastAsia="SimSun" w:hAnsi="SimSun" w:cs="SimSun" w:hint="eastAsia"/>
                <w:lang w:eastAsia="zh-CN"/>
              </w:rPr>
              <w:t>绍</w:t>
            </w:r>
            <w:r>
              <w:rPr>
                <w:lang w:eastAsia="zh-CN"/>
              </w:rPr>
              <w:t xml:space="preserve">... </w:t>
            </w:r>
            <w:r>
              <w:rPr>
                <w:rFonts w:ascii="MS Mincho" w:eastAsia="MS Mincho" w:hAnsi="MS Mincho" w:cs="MS Mincho" w:hint="eastAsia"/>
                <w:lang w:eastAsia="zh-CN"/>
              </w:rPr>
              <w:t>我把我的演</w:t>
            </w:r>
            <w:r>
              <w:rPr>
                <w:rFonts w:ascii="SimSun" w:eastAsia="SimSun" w:hAnsi="SimSun" w:cs="SimSun" w:hint="eastAsia"/>
                <w:lang w:eastAsia="zh-CN"/>
              </w:rPr>
              <w:t>讲分为三个观</w:t>
            </w:r>
            <w:r>
              <w:rPr>
                <w:lang w:eastAsia="zh-CN"/>
              </w:rPr>
              <w:t xml:space="preserve"> </w:t>
            </w:r>
            <w:r>
              <w:rPr>
                <w:rFonts w:ascii="MS Mincho" w:eastAsia="MS Mincho" w:hAnsi="MS Mincho" w:cs="MS Mincho" w:hint="eastAsia"/>
                <w:lang w:eastAsia="zh-CN"/>
              </w:rPr>
              <w:t>点。我首先想</w:t>
            </w:r>
            <w:r>
              <w:rPr>
                <w:lang w:eastAsia="zh-CN"/>
              </w:rPr>
              <w:t>...</w:t>
            </w:r>
            <w:r>
              <w:rPr>
                <w:rFonts w:ascii="MS Mincho" w:eastAsia="MS Mincho" w:hAnsi="MS Mincho" w:cs="MS Mincho" w:hint="eastAsia"/>
                <w:lang w:eastAsia="zh-CN"/>
              </w:rPr>
              <w:t>，以后</w:t>
            </w:r>
            <w:r>
              <w:rPr>
                <w:lang w:eastAsia="zh-CN"/>
              </w:rPr>
              <w:t>/</w:t>
            </w:r>
            <w:r>
              <w:rPr>
                <w:rFonts w:ascii="MS Mincho" w:eastAsia="MS Mincho" w:hAnsi="MS Mincho" w:cs="MS Mincho" w:hint="eastAsia"/>
                <w:lang w:eastAsia="zh-CN"/>
              </w:rPr>
              <w:t>然后</w:t>
            </w:r>
            <w:r>
              <w:rPr>
                <w:lang w:eastAsia="zh-CN"/>
              </w:rPr>
              <w:t xml:space="preserve"> </w:t>
            </w:r>
            <w:r>
              <w:rPr>
                <w:rFonts w:ascii="MS Mincho" w:eastAsia="MS Mincho" w:hAnsi="MS Mincho" w:cs="MS Mincho" w:hint="eastAsia"/>
                <w:lang w:eastAsia="zh-CN"/>
              </w:rPr>
              <w:t>我将把自</w:t>
            </w:r>
            <w:r>
              <w:rPr>
                <w:rFonts w:ascii="MS Mincho" w:eastAsia="MS Mincho" w:hAnsi="MS Mincho" w:cs="MS Mincho" w:hint="eastAsia"/>
                <w:lang w:eastAsia="zh-CN"/>
              </w:rPr>
              <w:lastRenderedPageBreak/>
              <w:t>己的注意力集中</w:t>
            </w:r>
            <w:r>
              <w:rPr>
                <w:lang w:eastAsia="zh-CN"/>
              </w:rPr>
              <w:t xml:space="preserve"> </w:t>
            </w:r>
            <w:r>
              <w:rPr>
                <w:rFonts w:ascii="MS Mincho" w:eastAsia="MS Mincho" w:hAnsi="MS Mincho" w:cs="MS Mincho" w:hint="eastAsia"/>
                <w:lang w:eastAsia="zh-CN"/>
              </w:rPr>
              <w:t>于</w:t>
            </w:r>
            <w:r>
              <w:rPr>
                <w:lang w:eastAsia="zh-CN"/>
              </w:rPr>
              <w:t>...</w:t>
            </w:r>
            <w:r>
              <w:rPr>
                <w:rFonts w:ascii="MS Mincho" w:eastAsia="MS Mincho" w:hAnsi="MS Mincho" w:cs="MS Mincho" w:hint="eastAsia"/>
                <w:lang w:eastAsia="zh-CN"/>
              </w:rPr>
              <w:t>最后，我想看看</w:t>
            </w:r>
            <w:r>
              <w:rPr>
                <w:lang w:eastAsia="zh-CN"/>
              </w:rPr>
              <w:t xml:space="preserve">... </w:t>
            </w:r>
            <w:r>
              <w:rPr>
                <w:rFonts w:ascii="SimSun" w:eastAsia="SimSun" w:hAnsi="SimSun" w:cs="SimSun" w:hint="eastAsia"/>
                <w:lang w:eastAsia="zh-CN"/>
              </w:rPr>
              <w:t>让我们一步一步地往前去。</w:t>
            </w:r>
            <w:r>
              <w:rPr>
                <w:lang w:eastAsia="zh-CN"/>
              </w:rPr>
              <w:t xml:space="preserve"> </w:t>
            </w:r>
            <w:r>
              <w:rPr>
                <w:rFonts w:ascii="MS Mincho" w:eastAsia="MS Mincho" w:hAnsi="MS Mincho" w:cs="MS Mincho" w:hint="eastAsia"/>
                <w:lang w:eastAsia="zh-CN"/>
              </w:rPr>
              <w:t>首先是</w:t>
            </w:r>
            <w:r>
              <w:rPr>
                <w:lang w:eastAsia="zh-CN"/>
              </w:rPr>
              <w:t>...</w:t>
            </w:r>
            <w:r>
              <w:rPr>
                <w:rFonts w:ascii="MS Mincho" w:eastAsia="MS Mincho" w:hAnsi="MS Mincho" w:cs="MS Mincho" w:hint="eastAsia"/>
                <w:lang w:eastAsia="zh-CN"/>
              </w:rPr>
              <w:t>，此外</w:t>
            </w:r>
            <w:r>
              <w:rPr>
                <w:lang w:eastAsia="zh-CN"/>
              </w:rPr>
              <w:t>...</w:t>
            </w:r>
            <w:r>
              <w:rPr>
                <w:rFonts w:ascii="MS Mincho" w:eastAsia="MS Mincho" w:hAnsi="MS Mincho" w:cs="MS Mincho" w:hint="eastAsia"/>
                <w:lang w:eastAsia="zh-CN"/>
              </w:rPr>
              <w:t>，第三</w:t>
            </w:r>
            <w:r>
              <w:rPr>
                <w:lang w:eastAsia="zh-CN"/>
              </w:rPr>
              <w:t xml:space="preserve">… </w:t>
            </w:r>
            <w:r>
              <w:rPr>
                <w:rFonts w:ascii="MS Mincho" w:eastAsia="MS Mincho" w:hAnsi="MS Mincho" w:cs="MS Mincho" w:hint="eastAsia"/>
                <w:lang w:eastAsia="zh-CN"/>
              </w:rPr>
              <w:t>我将集中于三个</w:t>
            </w:r>
            <w:r>
              <w:rPr>
                <w:rFonts w:ascii="SimSun" w:eastAsia="SimSun" w:hAnsi="SimSun" w:cs="SimSun" w:hint="eastAsia"/>
                <w:lang w:eastAsia="zh-CN"/>
              </w:rPr>
              <w:t>观点，第一</w:t>
            </w:r>
            <w:r>
              <w:rPr>
                <w:lang w:eastAsia="zh-CN"/>
              </w:rPr>
              <w:t xml:space="preserve"> </w:t>
            </w:r>
            <w:r>
              <w:rPr>
                <w:rFonts w:ascii="MS Mincho" w:eastAsia="MS Mincho" w:hAnsi="MS Mincho" w:cs="MS Mincho" w:hint="eastAsia"/>
                <w:lang w:eastAsia="zh-CN"/>
              </w:rPr>
              <w:t>个将是</w:t>
            </w:r>
            <w:r>
              <w:rPr>
                <w:lang w:eastAsia="zh-CN"/>
              </w:rPr>
              <w:t>...</w:t>
            </w:r>
            <w:r>
              <w:rPr>
                <w:rFonts w:ascii="MS Mincho" w:eastAsia="MS Mincho" w:hAnsi="MS Mincho" w:cs="MS Mincho" w:hint="eastAsia"/>
                <w:lang w:eastAsia="zh-CN"/>
              </w:rPr>
              <w:t>，第二点是</w:t>
            </w:r>
            <w:r>
              <w:rPr>
                <w:lang w:eastAsia="zh-CN"/>
              </w:rPr>
              <w:t>...</w:t>
            </w:r>
            <w:r>
              <w:rPr>
                <w:rFonts w:ascii="MS Mincho" w:eastAsia="MS Mincho" w:hAnsi="MS Mincho" w:cs="MS Mincho" w:hint="eastAsia"/>
                <w:lang w:eastAsia="zh-CN"/>
              </w:rPr>
              <w:t>，最</w:t>
            </w:r>
            <w:r>
              <w:rPr>
                <w:lang w:eastAsia="zh-CN"/>
              </w:rPr>
              <w:t xml:space="preserve"> </w:t>
            </w:r>
            <w:r>
              <w:rPr>
                <w:rFonts w:ascii="MS Mincho" w:eastAsia="MS Mincho" w:hAnsi="MS Mincho" w:cs="MS Mincho" w:hint="eastAsia"/>
                <w:lang w:eastAsia="zh-CN"/>
              </w:rPr>
              <w:t>后的一点是</w:t>
            </w:r>
            <w:r>
              <w:rPr>
                <w:lang w:eastAsia="zh-CN"/>
              </w:rPr>
              <w:t>..</w:t>
            </w:r>
          </w:p>
          <w:p w14:paraId="130383F8" w14:textId="77777777" w:rsidR="006E34A6" w:rsidRDefault="006E34A6" w:rsidP="003530AB">
            <w:pPr>
              <w:jc w:val="both"/>
              <w:rPr>
                <w:lang w:eastAsia="zh-CN"/>
              </w:rPr>
            </w:pPr>
          </w:p>
          <w:p w14:paraId="245BE42A" w14:textId="77777777" w:rsidR="006E34A6" w:rsidRDefault="006E34A6" w:rsidP="003530AB">
            <w:pPr>
              <w:jc w:val="both"/>
              <w:rPr>
                <w:lang w:eastAsia="zh-CN"/>
              </w:rPr>
            </w:pPr>
          </w:p>
          <w:p w14:paraId="0A0C1581" w14:textId="77777777" w:rsidR="006E34A6" w:rsidRDefault="006E34A6" w:rsidP="003530AB">
            <w:pPr>
              <w:jc w:val="both"/>
              <w:rPr>
                <w:rFonts w:ascii="MS Mincho" w:eastAsia="MS Mincho" w:hAnsi="MS Mincho" w:cs="MS Mincho"/>
                <w:lang w:eastAsia="zh-CN"/>
              </w:rPr>
            </w:pPr>
            <w:r>
              <w:rPr>
                <w:rFonts w:ascii="MS Mincho" w:eastAsia="MS Mincho" w:hAnsi="MS Mincho" w:cs="MS Mincho" w:hint="eastAsia"/>
                <w:lang w:eastAsia="zh-CN"/>
              </w:rPr>
              <w:t>情</w:t>
            </w:r>
            <w:r>
              <w:rPr>
                <w:rFonts w:ascii="SimSun" w:eastAsia="SimSun" w:hAnsi="SimSun" w:cs="SimSun" w:hint="eastAsia"/>
                <w:lang w:eastAsia="zh-CN"/>
              </w:rPr>
              <w:t>节的展开</w:t>
            </w:r>
            <w:r>
              <w:rPr>
                <w:lang w:eastAsia="zh-CN"/>
              </w:rPr>
              <w:t xml:space="preserve"> </w:t>
            </w:r>
            <w:r>
              <w:rPr>
                <w:rFonts w:ascii="SimSun" w:eastAsia="SimSun" w:hAnsi="SimSun" w:cs="SimSun" w:hint="eastAsia"/>
                <w:lang w:eastAsia="zh-CN"/>
              </w:rPr>
              <w:t>论到</w:t>
            </w:r>
            <w:r>
              <w:rPr>
                <w:lang w:eastAsia="zh-CN"/>
              </w:rPr>
              <w:t>…</w:t>
            </w:r>
            <w:r>
              <w:rPr>
                <w:rFonts w:ascii="MS Mincho" w:eastAsia="MS Mincho" w:hAnsi="MS Mincho" w:cs="MS Mincho" w:hint="eastAsia"/>
                <w:lang w:eastAsia="zh-CN"/>
              </w:rPr>
              <w:t>我想</w:t>
            </w:r>
            <w:r>
              <w:rPr>
                <w:rFonts w:ascii="SimSun" w:eastAsia="SimSun" w:hAnsi="SimSun" w:cs="SimSun" w:hint="eastAsia"/>
                <w:lang w:eastAsia="zh-CN"/>
              </w:rPr>
              <w:t>说</w:t>
            </w:r>
            <w:r>
              <w:rPr>
                <w:lang w:eastAsia="zh-CN"/>
              </w:rPr>
              <w:t xml:space="preserve">… </w:t>
            </w:r>
            <w:r>
              <w:rPr>
                <w:rFonts w:ascii="SimSun" w:eastAsia="SimSun" w:hAnsi="SimSun" w:cs="SimSun" w:hint="eastAsia"/>
                <w:lang w:eastAsia="zh-CN"/>
              </w:rPr>
              <w:t>让我们论到</w:t>
            </w:r>
            <w:r>
              <w:rPr>
                <w:lang w:eastAsia="zh-CN"/>
              </w:rPr>
              <w:t xml:space="preserve">… </w:t>
            </w:r>
            <w:r>
              <w:rPr>
                <w:rFonts w:ascii="SimSun" w:eastAsia="SimSun" w:hAnsi="SimSun" w:cs="SimSun" w:hint="eastAsia"/>
                <w:lang w:eastAsia="zh-CN"/>
              </w:rPr>
              <w:t>请允许我论到</w:t>
            </w:r>
            <w:r>
              <w:rPr>
                <w:lang w:eastAsia="zh-CN"/>
              </w:rPr>
              <w:t xml:space="preserve">… </w:t>
            </w:r>
            <w:r>
              <w:rPr>
                <w:rFonts w:ascii="SimSun" w:eastAsia="SimSun" w:hAnsi="SimSun" w:cs="SimSun" w:hint="eastAsia"/>
                <w:lang w:eastAsia="zh-CN"/>
              </w:rPr>
              <w:t>这让我论到</w:t>
            </w:r>
            <w:r>
              <w:rPr>
                <w:lang w:eastAsia="zh-CN"/>
              </w:rPr>
              <w:t xml:space="preserve">… </w:t>
            </w:r>
            <w:r>
              <w:rPr>
                <w:rFonts w:ascii="MS Mincho" w:eastAsia="MS Mincho" w:hAnsi="MS Mincho" w:cs="MS Mincho" w:hint="eastAsia"/>
                <w:lang w:eastAsia="zh-CN"/>
              </w:rPr>
              <w:t>那</w:t>
            </w:r>
            <w:r>
              <w:rPr>
                <w:rFonts w:ascii="MS Gothic" w:eastAsia="MS Gothic" w:hAnsi="MS Gothic" w:cs="MS Gothic" w:hint="eastAsia"/>
                <w:lang w:eastAsia="zh-CN"/>
              </w:rPr>
              <w:t>么，那是</w:t>
            </w:r>
            <w:r>
              <w:rPr>
                <w:lang w:eastAsia="zh-CN"/>
              </w:rPr>
              <w:t>…</w:t>
            </w:r>
            <w:r>
              <w:rPr>
                <w:rFonts w:ascii="MS Mincho" w:eastAsia="MS Mincho" w:hAnsi="MS Mincho" w:cs="MS Mincho" w:hint="eastAsia"/>
                <w:lang w:eastAsia="zh-CN"/>
              </w:rPr>
              <w:t>，接下来，我</w:t>
            </w:r>
            <w:r>
              <w:rPr>
                <w:lang w:eastAsia="zh-CN"/>
              </w:rPr>
              <w:t xml:space="preserve"> </w:t>
            </w:r>
            <w:r>
              <w:rPr>
                <w:rFonts w:ascii="SimSun" w:eastAsia="SimSun" w:hAnsi="SimSun" w:cs="SimSun" w:hint="eastAsia"/>
                <w:lang w:eastAsia="zh-CN"/>
              </w:rPr>
              <w:t>们要讨论</w:t>
            </w:r>
            <w:r>
              <w:rPr>
                <w:lang w:eastAsia="zh-CN"/>
              </w:rPr>
              <w:t xml:space="preserve">... </w:t>
            </w:r>
            <w:r>
              <w:rPr>
                <w:rFonts w:ascii="MS Mincho" w:eastAsia="MS Mincho" w:hAnsi="MS Mincho" w:cs="MS Mincho" w:hint="eastAsia"/>
                <w:lang w:eastAsia="zh-CN"/>
              </w:rPr>
              <w:t>我的第二点是</w:t>
            </w:r>
            <w:r>
              <w:rPr>
                <w:lang w:eastAsia="zh-CN"/>
              </w:rPr>
              <w:t xml:space="preserve">... </w:t>
            </w:r>
            <w:r>
              <w:rPr>
                <w:rFonts w:ascii="MS Mincho" w:eastAsia="MS Mincho" w:hAnsi="MS Mincho" w:cs="MS Mincho" w:hint="eastAsia"/>
                <w:lang w:eastAsia="zh-CN"/>
              </w:rPr>
              <w:t>最后，</w:t>
            </w:r>
            <w:r>
              <w:rPr>
                <w:lang w:eastAsia="zh-CN"/>
              </w:rPr>
              <w:t xml:space="preserve">... </w:t>
            </w:r>
            <w:r>
              <w:rPr>
                <w:rFonts w:ascii="MS Mincho" w:eastAsia="MS Mincho" w:hAnsi="MS Mincho" w:cs="MS Mincho" w:hint="eastAsia"/>
                <w:lang w:eastAsia="zh-CN"/>
              </w:rPr>
              <w:t>那</w:t>
            </w:r>
            <w:r>
              <w:rPr>
                <w:rFonts w:ascii="MS Gothic" w:eastAsia="MS Gothic" w:hAnsi="MS Gothic" w:cs="MS Gothic" w:hint="eastAsia"/>
                <w:lang w:eastAsia="zh-CN"/>
              </w:rPr>
              <w:t>么，</w:t>
            </w:r>
            <w:r>
              <w:rPr>
                <w:rFonts w:ascii="SimSun" w:eastAsia="SimSun" w:hAnsi="SimSun" w:cs="SimSun" w:hint="eastAsia"/>
                <w:lang w:eastAsia="zh-CN"/>
              </w:rPr>
              <w:t>这是</w:t>
            </w:r>
            <w:r>
              <w:rPr>
                <w:lang w:eastAsia="zh-CN"/>
              </w:rPr>
              <w:t>…</w:t>
            </w:r>
            <w:r>
              <w:rPr>
                <w:rFonts w:ascii="MS Mincho" w:eastAsia="MS Mincho" w:hAnsi="MS Mincho" w:cs="MS Mincho" w:hint="eastAsia"/>
                <w:lang w:eastAsia="zh-CN"/>
              </w:rPr>
              <w:t>的概况</w:t>
            </w:r>
            <w:r>
              <w:rPr>
                <w:lang w:eastAsia="zh-CN"/>
              </w:rPr>
              <w:t xml:space="preserve"> </w:t>
            </w:r>
            <w:r>
              <w:rPr>
                <w:rFonts w:ascii="SimSun" w:eastAsia="SimSun" w:hAnsi="SimSun" w:cs="SimSun" w:hint="eastAsia"/>
                <w:lang w:eastAsia="zh-CN"/>
              </w:rPr>
              <w:t>总的说来</w:t>
            </w:r>
            <w:r>
              <w:rPr>
                <w:lang w:eastAsia="zh-CN"/>
              </w:rPr>
              <w:t xml:space="preserve">... </w:t>
            </w:r>
            <w:r>
              <w:rPr>
                <w:rFonts w:ascii="MS Mincho" w:eastAsia="MS Mincho" w:hAnsi="MS Mincho" w:cs="MS Mincho" w:hint="eastAsia"/>
                <w:lang w:eastAsia="zh-CN"/>
              </w:rPr>
              <w:t>那</w:t>
            </w:r>
            <w:r>
              <w:rPr>
                <w:rFonts w:ascii="MS Gothic" w:eastAsia="MS Gothic" w:hAnsi="MS Gothic" w:cs="MS Gothic" w:hint="eastAsia"/>
                <w:lang w:eastAsia="zh-CN"/>
              </w:rPr>
              <w:t>么，我</w:t>
            </w:r>
            <w:r>
              <w:rPr>
                <w:rFonts w:ascii="SimSun" w:eastAsia="SimSun" w:hAnsi="SimSun" w:cs="SimSun" w:hint="eastAsia"/>
                <w:lang w:eastAsia="zh-CN"/>
              </w:rPr>
              <w:t>们已经看了</w:t>
            </w:r>
            <w:r>
              <w:rPr>
                <w:lang w:eastAsia="zh-CN"/>
              </w:rPr>
              <w:t xml:space="preserve">... </w:t>
            </w:r>
            <w:r>
              <w:rPr>
                <w:rFonts w:ascii="SimSun" w:eastAsia="SimSun" w:hAnsi="SimSun" w:cs="SimSun" w:hint="eastAsia"/>
                <w:lang w:eastAsia="zh-CN"/>
              </w:rPr>
              <w:t>这就完成了我的介绍</w:t>
            </w:r>
            <w:r>
              <w:rPr>
                <w:lang w:eastAsia="zh-CN"/>
              </w:rPr>
              <w:t xml:space="preserve">... </w:t>
            </w:r>
            <w:r>
              <w:rPr>
                <w:rFonts w:ascii="SimSun" w:eastAsia="SimSun" w:hAnsi="SimSun" w:cs="SimSun" w:hint="eastAsia"/>
                <w:lang w:eastAsia="zh-CN"/>
              </w:rPr>
              <w:t>这就是我想所说的</w:t>
            </w:r>
            <w:r>
              <w:rPr>
                <w:lang w:eastAsia="zh-CN"/>
              </w:rPr>
              <w:t xml:space="preserve">... </w:t>
            </w:r>
            <w:r>
              <w:rPr>
                <w:rFonts w:ascii="MS Mincho" w:eastAsia="MS Mincho" w:hAnsi="MS Mincho" w:cs="MS Mincho" w:hint="eastAsia"/>
                <w:lang w:eastAsia="zh-CN"/>
              </w:rPr>
              <w:t>那</w:t>
            </w:r>
            <w:r>
              <w:rPr>
                <w:rFonts w:ascii="MS Gothic" w:eastAsia="MS Gothic" w:hAnsi="MS Gothic" w:cs="MS Gothic" w:hint="eastAsia"/>
                <w:lang w:eastAsia="zh-CN"/>
              </w:rPr>
              <w:t>么，</w:t>
            </w:r>
            <w:r>
              <w:rPr>
                <w:rFonts w:ascii="SimSun" w:eastAsia="SimSun" w:hAnsi="SimSun" w:cs="SimSun" w:hint="eastAsia"/>
                <w:lang w:eastAsia="zh-CN"/>
              </w:rPr>
              <w:t>这涵盖了这一点</w:t>
            </w:r>
            <w:r>
              <w:rPr>
                <w:rFonts w:ascii="MS Mincho" w:eastAsia="MS Mincho" w:hAnsi="MS Mincho" w:cs="MS Mincho" w:hint="eastAsia"/>
                <w:lang w:eastAsia="zh-CN"/>
              </w:rPr>
              <w:t>。</w:t>
            </w:r>
          </w:p>
          <w:p w14:paraId="30016AC1" w14:textId="77777777" w:rsidR="006E34A6" w:rsidRDefault="006E34A6" w:rsidP="003530AB">
            <w:pPr>
              <w:jc w:val="both"/>
              <w:rPr>
                <w:rFonts w:ascii="MS Mincho" w:eastAsia="MS Mincho" w:hAnsi="MS Mincho" w:cs="MS Mincho"/>
                <w:lang w:eastAsia="zh-CN"/>
              </w:rPr>
            </w:pPr>
          </w:p>
          <w:p w14:paraId="2667E089" w14:textId="000A96ED" w:rsidR="006E34A6" w:rsidRPr="00286F0A" w:rsidRDefault="006E34A6" w:rsidP="003530AB">
            <w:pPr>
              <w:jc w:val="both"/>
              <w:rPr>
                <w:rFonts w:eastAsia="Calibri"/>
                <w:b/>
                <w:sz w:val="32"/>
                <w:szCs w:val="32"/>
              </w:rPr>
            </w:pPr>
            <w:r>
              <w:rPr>
                <w:rFonts w:ascii="MS Mincho" w:eastAsia="MS Mincho" w:hAnsi="MS Mincho" w:cs="MS Mincho" w:hint="eastAsia"/>
                <w:lang w:eastAsia="zh-CN"/>
              </w:rPr>
              <w:t>幻灯片的</w:t>
            </w:r>
            <w:r>
              <w:rPr>
                <w:rFonts w:ascii="SimSun" w:eastAsia="SimSun" w:hAnsi="SimSun" w:cs="SimSun" w:hint="eastAsia"/>
                <w:lang w:eastAsia="zh-CN"/>
              </w:rPr>
              <w:t>结束</w:t>
            </w:r>
            <w:r>
              <w:rPr>
                <w:lang w:eastAsia="zh-CN"/>
              </w:rPr>
              <w:t xml:space="preserve"> </w:t>
            </w:r>
            <w:r>
              <w:rPr>
                <w:rFonts w:ascii="MS Mincho" w:eastAsia="MS Mincho" w:hAnsi="MS Mincho" w:cs="MS Mincho" w:hint="eastAsia"/>
                <w:lang w:eastAsia="zh-CN"/>
              </w:rPr>
              <w:t>那</w:t>
            </w:r>
            <w:r>
              <w:rPr>
                <w:rFonts w:ascii="MS Gothic" w:eastAsia="MS Gothic" w:hAnsi="MS Gothic" w:cs="MS Gothic" w:hint="eastAsia"/>
                <w:lang w:eastAsia="zh-CN"/>
              </w:rPr>
              <w:t>么，</w:t>
            </w:r>
            <w:r>
              <w:rPr>
                <w:rFonts w:ascii="SimSun" w:eastAsia="SimSun" w:hAnsi="SimSun" w:cs="SimSun" w:hint="eastAsia"/>
                <w:lang w:eastAsia="zh-CN"/>
              </w:rPr>
              <w:t>这样我</w:t>
            </w:r>
            <w:r>
              <w:rPr>
                <w:rFonts w:ascii="MS Mincho" w:eastAsia="MS Mincho" w:hAnsi="MS Mincho" w:cs="MS Mincho" w:hint="eastAsia"/>
                <w:lang w:eastAsia="zh-CN"/>
              </w:rPr>
              <w:t>想到我的演</w:t>
            </w:r>
            <w:r>
              <w:rPr>
                <w:rFonts w:ascii="SimSun" w:eastAsia="SimSun" w:hAnsi="SimSun" w:cs="SimSun" w:hint="eastAsia"/>
                <w:lang w:eastAsia="zh-CN"/>
              </w:rPr>
              <w:t>讲</w:t>
            </w:r>
            <w:r>
              <w:rPr>
                <w:lang w:eastAsia="zh-CN"/>
              </w:rPr>
              <w:t xml:space="preserve"> </w:t>
            </w:r>
            <w:r>
              <w:rPr>
                <w:rFonts w:ascii="SimSun" w:eastAsia="SimSun" w:hAnsi="SimSun" w:cs="SimSun" w:hint="eastAsia"/>
                <w:lang w:eastAsia="zh-CN"/>
              </w:rPr>
              <w:t>结束。</w:t>
            </w:r>
            <w:r>
              <w:rPr>
                <w:lang w:eastAsia="zh-CN"/>
              </w:rPr>
              <w:t xml:space="preserve"> </w:t>
            </w:r>
            <w:r>
              <w:rPr>
                <w:rFonts w:ascii="SimSun" w:eastAsia="SimSun" w:hAnsi="SimSun" w:cs="SimSun" w:hint="eastAsia"/>
                <w:lang w:eastAsia="zh-CN"/>
              </w:rPr>
              <w:t>让我总结一下我所介绍的观</w:t>
            </w:r>
            <w:r>
              <w:rPr>
                <w:lang w:eastAsia="zh-CN"/>
              </w:rPr>
              <w:t xml:space="preserve"> </w:t>
            </w:r>
            <w:r>
              <w:rPr>
                <w:rFonts w:ascii="MS Mincho" w:eastAsia="MS Mincho" w:hAnsi="MS Mincho" w:cs="MS Mincho" w:hint="eastAsia"/>
                <w:lang w:eastAsia="zh-CN"/>
              </w:rPr>
              <w:t>点。那</w:t>
            </w:r>
            <w:r>
              <w:rPr>
                <w:rFonts w:ascii="MS Gothic" w:eastAsia="MS Gothic" w:hAnsi="MS Gothic" w:cs="MS Gothic" w:hint="eastAsia"/>
                <w:lang w:eastAsia="zh-CN"/>
              </w:rPr>
              <w:t>么，</w:t>
            </w:r>
            <w:r>
              <w:rPr>
                <w:lang w:eastAsia="zh-CN"/>
              </w:rPr>
              <w:t xml:space="preserve">... </w:t>
            </w:r>
            <w:r>
              <w:rPr>
                <w:rFonts w:ascii="MS Mincho" w:eastAsia="MS Mincho" w:hAnsi="MS Mincho" w:cs="MS Mincho" w:hint="eastAsia"/>
                <w:lang w:eastAsia="zh-CN"/>
              </w:rPr>
              <w:t>我会</w:t>
            </w:r>
            <w:r>
              <w:rPr>
                <w:rFonts w:ascii="SimSun" w:eastAsia="SimSun" w:hAnsi="SimSun" w:cs="SimSun" w:hint="eastAsia"/>
                <w:lang w:eastAsia="zh-CN"/>
              </w:rPr>
              <w:t>简单地总结一下主要问</w:t>
            </w:r>
            <w:r>
              <w:rPr>
                <w:lang w:eastAsia="zh-CN"/>
              </w:rPr>
              <w:t xml:space="preserve"> </w:t>
            </w:r>
            <w:r>
              <w:rPr>
                <w:rFonts w:ascii="SimSun" w:eastAsia="SimSun" w:hAnsi="SimSun" w:cs="SimSun" w:hint="eastAsia"/>
                <w:lang w:eastAsia="zh-CN"/>
              </w:rPr>
              <w:t>题。</w:t>
            </w:r>
            <w:r>
              <w:rPr>
                <w:lang w:eastAsia="zh-CN"/>
              </w:rPr>
              <w:t xml:space="preserve"> </w:t>
            </w:r>
            <w:r>
              <w:rPr>
                <w:rFonts w:ascii="MS Mincho" w:eastAsia="MS Mincho" w:hAnsi="MS Mincho" w:cs="MS Mincho" w:hint="eastAsia"/>
                <w:lang w:eastAsia="zh-CN"/>
              </w:rPr>
              <w:t>我想用</w:t>
            </w:r>
            <w:r>
              <w:rPr>
                <w:rFonts w:ascii="Batang" w:eastAsia="Batang" w:hAnsi="Batang" w:cs="Batang" w:hint="eastAsia"/>
                <w:lang w:eastAsia="zh-CN"/>
              </w:rPr>
              <w:t>强烈建</w:t>
            </w:r>
            <w:r>
              <w:rPr>
                <w:rFonts w:ascii="SimSun" w:eastAsia="SimSun" w:hAnsi="SimSun" w:cs="SimSun" w:hint="eastAsia"/>
                <w:lang w:eastAsia="zh-CN"/>
              </w:rPr>
              <w:t>议结束</w:t>
            </w:r>
            <w:r>
              <w:rPr>
                <w:lang w:eastAsia="zh-CN"/>
              </w:rPr>
              <w:t xml:space="preserve">... </w:t>
            </w:r>
            <w:r>
              <w:rPr>
                <w:rFonts w:ascii="MS Mincho" w:eastAsia="MS Mincho" w:hAnsi="MS Mincho" w:cs="MS Mincho" w:hint="eastAsia"/>
                <w:lang w:eastAsia="zh-CN"/>
              </w:rPr>
              <w:t>那</w:t>
            </w:r>
            <w:r>
              <w:rPr>
                <w:rFonts w:ascii="MS Gothic" w:eastAsia="MS Gothic" w:hAnsi="MS Gothic" w:cs="MS Gothic" w:hint="eastAsia"/>
                <w:lang w:eastAsia="zh-CN"/>
              </w:rPr>
              <w:t>么，</w:t>
            </w:r>
            <w:r>
              <w:rPr>
                <w:rFonts w:ascii="SimSun" w:eastAsia="SimSun" w:hAnsi="SimSun" w:cs="SimSun" w:hint="eastAsia"/>
                <w:lang w:eastAsia="zh-CN"/>
              </w:rPr>
              <w:t>这完成我的演讲。</w:t>
            </w:r>
            <w:r>
              <w:rPr>
                <w:lang w:eastAsia="zh-CN"/>
              </w:rPr>
              <w:t xml:space="preserve"> </w:t>
            </w:r>
            <w:r>
              <w:rPr>
                <w:rFonts w:ascii="SimSun" w:eastAsia="SimSun" w:hAnsi="SimSun" w:cs="SimSun" w:hint="eastAsia"/>
                <w:lang w:eastAsia="zh-CN"/>
              </w:rPr>
              <w:t>让我再说关键观点。</w:t>
            </w:r>
            <w:r>
              <w:rPr>
                <w:lang w:eastAsia="zh-CN"/>
              </w:rPr>
              <w:t xml:space="preserve"> </w:t>
            </w:r>
            <w:r>
              <w:rPr>
                <w:rFonts w:ascii="SimSun" w:eastAsia="SimSun" w:hAnsi="SimSun" w:cs="SimSun" w:hint="eastAsia"/>
                <w:lang w:eastAsia="zh-CN"/>
              </w:rPr>
              <w:t>总结来说，</w:t>
            </w:r>
            <w:r>
              <w:rPr>
                <w:lang w:eastAsia="zh-CN"/>
              </w:rPr>
              <w:t xml:space="preserve">... </w:t>
            </w:r>
            <w:r>
              <w:rPr>
                <w:rFonts w:ascii="MS Mincho" w:eastAsia="MS Mincho" w:hAnsi="MS Mincho" w:cs="MS Mincho" w:hint="eastAsia"/>
                <w:lang w:eastAsia="zh-CN"/>
              </w:rPr>
              <w:t>概括地</w:t>
            </w:r>
            <w:r>
              <w:rPr>
                <w:rFonts w:ascii="SimSun" w:eastAsia="SimSun" w:hAnsi="SimSun" w:cs="SimSun" w:hint="eastAsia"/>
                <w:lang w:eastAsia="zh-CN"/>
              </w:rPr>
              <w:t>说，</w:t>
            </w:r>
            <w:r>
              <w:rPr>
                <w:lang w:eastAsia="zh-CN"/>
              </w:rPr>
              <w:t xml:space="preserve">... </w:t>
            </w:r>
            <w:r>
              <w:rPr>
                <w:rFonts w:ascii="MS Mincho" w:eastAsia="MS Mincho" w:hAnsi="MS Mincho" w:cs="MS Mincho" w:hint="eastAsia"/>
                <w:lang w:eastAsia="zh-CN"/>
              </w:rPr>
              <w:t>最后，我想留</w:t>
            </w:r>
            <w:r>
              <w:rPr>
                <w:rFonts w:ascii="SimSun" w:eastAsia="SimSun" w:hAnsi="SimSun" w:cs="SimSun" w:hint="eastAsia"/>
                <w:lang w:eastAsia="zh-CN"/>
              </w:rPr>
              <w:t>给大家如下思</w:t>
            </w:r>
            <w:r>
              <w:rPr>
                <w:lang w:eastAsia="zh-CN"/>
              </w:rPr>
              <w:t xml:space="preserve"> </w:t>
            </w:r>
            <w:r>
              <w:rPr>
                <w:rFonts w:ascii="MS Mincho" w:eastAsia="MS Mincho" w:hAnsi="MS Mincho" w:cs="MS Mincho" w:hint="eastAsia"/>
                <w:lang w:eastAsia="zh-CN"/>
              </w:rPr>
              <w:t>考</w:t>
            </w:r>
            <w:r>
              <w:rPr>
                <w:lang w:eastAsia="zh-CN"/>
              </w:rPr>
              <w:t xml:space="preserve">...... </w:t>
            </w:r>
            <w:r>
              <w:rPr>
                <w:rFonts w:ascii="SimSun" w:eastAsia="SimSun" w:hAnsi="SimSun" w:cs="SimSun" w:hint="eastAsia"/>
                <w:lang w:eastAsia="zh-CN"/>
              </w:rPr>
              <w:t>总之，我会再一次通过我的</w:t>
            </w:r>
            <w:r>
              <w:rPr>
                <w:lang w:eastAsia="zh-CN"/>
              </w:rPr>
              <w:t xml:space="preserve"> </w:t>
            </w:r>
            <w:r>
              <w:rPr>
                <w:rFonts w:ascii="MS Mincho" w:eastAsia="MS Mincho" w:hAnsi="MS Mincho" w:cs="MS Mincho" w:hint="eastAsia"/>
                <w:lang w:eastAsia="zh-CN"/>
              </w:rPr>
              <w:t>三个主</w:t>
            </w:r>
            <w:r>
              <w:rPr>
                <w:rFonts w:ascii="SimSun" w:eastAsia="SimSun" w:hAnsi="SimSun" w:cs="SimSun" w:hint="eastAsia"/>
                <w:lang w:eastAsia="zh-CN"/>
              </w:rPr>
              <w:t>题。</w:t>
            </w:r>
            <w:r>
              <w:rPr>
                <w:lang w:eastAsia="zh-CN"/>
              </w:rPr>
              <w:t xml:space="preserve"> </w:t>
            </w:r>
            <w:r>
              <w:rPr>
                <w:rFonts w:ascii="MS Mincho" w:eastAsia="MS Mincho" w:hAnsi="MS Mincho" w:cs="MS Mincho" w:hint="eastAsia"/>
                <w:lang w:eastAsia="zh-CN"/>
              </w:rPr>
              <w:t>如果</w:t>
            </w:r>
            <w:r>
              <w:rPr>
                <w:rFonts w:ascii="MS Gothic" w:eastAsia="MS Gothic" w:hAnsi="MS Gothic" w:cs="MS Gothic" w:hint="eastAsia"/>
                <w:lang w:eastAsia="zh-CN"/>
              </w:rPr>
              <w:t>您有任何</w:t>
            </w:r>
            <w:r>
              <w:rPr>
                <w:rFonts w:ascii="SimSun" w:eastAsia="SimSun" w:hAnsi="SimSun" w:cs="SimSun" w:hint="eastAsia"/>
                <w:lang w:eastAsia="zh-CN"/>
              </w:rPr>
              <w:t>问题，我很乐</w:t>
            </w:r>
            <w:r>
              <w:rPr>
                <w:lang w:eastAsia="zh-CN"/>
              </w:rPr>
              <w:t xml:space="preserve"> </w:t>
            </w:r>
            <w:r>
              <w:rPr>
                <w:rFonts w:ascii="MS Mincho" w:eastAsia="MS Mincho" w:hAnsi="MS Mincho" w:cs="MS Mincho" w:hint="eastAsia"/>
                <w:lang w:eastAsia="zh-CN"/>
              </w:rPr>
              <w:t>意回答。</w:t>
            </w:r>
            <w:r>
              <w:rPr>
                <w:lang w:eastAsia="zh-CN"/>
              </w:rPr>
              <w:t xml:space="preserve"> </w:t>
            </w:r>
            <w:r>
              <w:rPr>
                <w:rFonts w:ascii="SimSun" w:eastAsia="SimSun" w:hAnsi="SimSun" w:cs="SimSun" w:hint="eastAsia"/>
              </w:rPr>
              <w:t>谢谢您的听讲。</w:t>
            </w:r>
            <w:r>
              <w:t xml:space="preserve"> </w:t>
            </w:r>
            <w:r>
              <w:rPr>
                <w:rFonts w:ascii="MS Mincho" w:eastAsia="MS Mincho" w:hAnsi="MS Mincho" w:cs="MS Mincho" w:hint="eastAsia"/>
              </w:rPr>
              <w:t>感</w:t>
            </w:r>
            <w:r>
              <w:rPr>
                <w:rFonts w:ascii="SimSun" w:eastAsia="SimSun" w:hAnsi="SimSun" w:cs="SimSun" w:hint="eastAsia"/>
              </w:rPr>
              <w:t>谢您的关</w:t>
            </w:r>
            <w:r>
              <w:rPr>
                <w:rFonts w:ascii="MS Mincho" w:eastAsia="MS Mincho" w:hAnsi="MS Mincho" w:cs="MS Mincho" w:hint="eastAsia"/>
              </w:rPr>
              <w:t>注</w:t>
            </w:r>
          </w:p>
        </w:tc>
      </w:tr>
    </w:tbl>
    <w:p w14:paraId="47DBA40A" w14:textId="4893FC1A" w:rsidR="00220640" w:rsidRPr="008E1324" w:rsidRDefault="00220640" w:rsidP="00220640">
      <w:pPr>
        <w:shd w:val="clear" w:color="auto" w:fill="FFFFFF"/>
        <w:ind w:firstLine="709"/>
        <w:jc w:val="center"/>
        <w:rPr>
          <w:b/>
          <w:bCs/>
          <w:sz w:val="28"/>
        </w:rPr>
      </w:pPr>
      <w:r w:rsidRPr="008E1324">
        <w:rPr>
          <w:b/>
          <w:bCs/>
          <w:sz w:val="28"/>
        </w:rPr>
        <w:lastRenderedPageBreak/>
        <w:t>Рекомендации по проведению деловых игр</w:t>
      </w:r>
    </w:p>
    <w:p w14:paraId="0F8AD391" w14:textId="77777777" w:rsidR="00220640" w:rsidRPr="008E1324" w:rsidRDefault="00220640" w:rsidP="003530AB">
      <w:pPr>
        <w:shd w:val="clear" w:color="auto" w:fill="FFFFFF"/>
        <w:ind w:firstLine="709"/>
        <w:jc w:val="both"/>
        <w:rPr>
          <w:sz w:val="28"/>
        </w:rPr>
      </w:pPr>
      <w:r w:rsidRPr="008E1324">
        <w:rPr>
          <w:sz w:val="28"/>
        </w:rPr>
        <w:t xml:space="preserve">Деловая игра представляет собой имитацию профессиональноориентированной рабочей ситуации, в которой воспроизводятся реальные условия, отрабатываются конкретные </w:t>
      </w:r>
      <w:r w:rsidRPr="008E1324">
        <w:rPr>
          <w:sz w:val="28"/>
        </w:rPr>
        <w:lastRenderedPageBreak/>
        <w:t xml:space="preserve">специфические операции, моделируется соответствующий рабочий процесс. План проведения деловой игры </w:t>
      </w:r>
    </w:p>
    <w:p w14:paraId="32C8FE2B" w14:textId="77777777" w:rsidR="00220640" w:rsidRPr="008E1324" w:rsidRDefault="00220640" w:rsidP="003530AB">
      <w:pPr>
        <w:shd w:val="clear" w:color="auto" w:fill="FFFFFF"/>
        <w:ind w:firstLine="709"/>
        <w:jc w:val="both"/>
        <w:rPr>
          <w:sz w:val="28"/>
        </w:rPr>
      </w:pPr>
      <w:r w:rsidRPr="008E1324">
        <w:rPr>
          <w:sz w:val="28"/>
        </w:rPr>
        <w:t xml:space="preserve">Подготовительный этап - изучение «сценария» с определением преподавателем цели, содержательной стороны игры, знакомство с правилами, регламентом; - коллективное, либо непосредственно с участием преподавателя распределение ролей участников, инструктаж по ролям, формирование малых групп; - подготовка материального обеспечения игры (если в этом есть необходимость). </w:t>
      </w:r>
    </w:p>
    <w:p w14:paraId="107ED13C" w14:textId="77777777" w:rsidR="00220640" w:rsidRPr="008E1324" w:rsidRDefault="00220640" w:rsidP="003530AB">
      <w:pPr>
        <w:shd w:val="clear" w:color="auto" w:fill="FFFFFF"/>
        <w:ind w:firstLine="709"/>
        <w:jc w:val="both"/>
        <w:rPr>
          <w:sz w:val="28"/>
        </w:rPr>
      </w:pPr>
      <w:r w:rsidRPr="008E1324">
        <w:rPr>
          <w:sz w:val="28"/>
        </w:rPr>
        <w:t xml:space="preserve">Рабочий этап (разыгрывание ролей) - групповая работа над заданием; - межгрупповая дискуссия (если того требует сценарий), определение групповой позиции по обсуждаемому вопросу; - защита (презентация) результатов, выражающих совместную позицию малой группы по теме обсуждения. </w:t>
      </w:r>
    </w:p>
    <w:p w14:paraId="62AADE38" w14:textId="63CB7CC7" w:rsidR="00446E7F" w:rsidRPr="008E1324" w:rsidRDefault="00220640" w:rsidP="003530AB">
      <w:pPr>
        <w:shd w:val="clear" w:color="auto" w:fill="FFFFFF"/>
        <w:ind w:firstLine="709"/>
        <w:jc w:val="both"/>
        <w:rPr>
          <w:rFonts w:eastAsia="Calibri"/>
          <w:b/>
          <w:sz w:val="36"/>
          <w:szCs w:val="32"/>
        </w:rPr>
      </w:pPr>
      <w:r w:rsidRPr="008E1324">
        <w:rPr>
          <w:sz w:val="28"/>
        </w:rPr>
        <w:t>Заключительный этап - формулировка общих выводов по результатам группового анализа ситуации, подведение итогов; - оценка работы малых групп преподавателем (самооценка участников дискуссии с их собственными комментариями).</w:t>
      </w:r>
    </w:p>
    <w:p w14:paraId="306A5B61" w14:textId="77777777" w:rsidR="001533D7" w:rsidRPr="008E1324" w:rsidRDefault="001533D7" w:rsidP="008E1324">
      <w:pPr>
        <w:shd w:val="clear" w:color="auto" w:fill="FFFFFF"/>
        <w:ind w:firstLine="709"/>
        <w:jc w:val="both"/>
        <w:rPr>
          <w:rFonts w:eastAsia="Calibri"/>
          <w:sz w:val="32"/>
          <w:szCs w:val="28"/>
        </w:rPr>
      </w:pPr>
    </w:p>
    <w:p w14:paraId="7B4070BA" w14:textId="77777777" w:rsidR="001533D7" w:rsidRPr="00CF0015" w:rsidRDefault="001533D7" w:rsidP="008E1324">
      <w:pPr>
        <w:pStyle w:val="1"/>
        <w:ind w:left="0"/>
        <w:jc w:val="both"/>
      </w:pPr>
      <w:bookmarkStart w:id="59" w:name="_Toc105686594"/>
      <w:r w:rsidRPr="00CF0015">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59"/>
      <w:r w:rsidRPr="00CF0015">
        <w:t xml:space="preserve"> </w:t>
      </w:r>
      <w:bookmarkEnd w:id="58"/>
    </w:p>
    <w:p w14:paraId="6F9F708B" w14:textId="77777777" w:rsidR="001533D7" w:rsidRPr="008E1324" w:rsidRDefault="001533D7" w:rsidP="008E1324">
      <w:pPr>
        <w:pStyle w:val="2"/>
        <w:ind w:left="708"/>
        <w:rPr>
          <w:rFonts w:ascii="Times New Roman" w:hAnsi="Times New Roman" w:cs="Times New Roman"/>
          <w:b/>
          <w:color w:val="auto"/>
          <w:sz w:val="28"/>
          <w:szCs w:val="28"/>
        </w:rPr>
      </w:pPr>
      <w:bookmarkStart w:id="60" w:name="_Toc70253438"/>
      <w:bookmarkStart w:id="61" w:name="_Toc531614950"/>
      <w:bookmarkStart w:id="62" w:name="_Toc70252592"/>
      <w:bookmarkStart w:id="63" w:name="_Toc70252577"/>
      <w:bookmarkStart w:id="64" w:name="_Toc70251182"/>
      <w:bookmarkStart w:id="65" w:name="_Toc531686467"/>
      <w:bookmarkStart w:id="66" w:name="_Toc105686595"/>
      <w:r w:rsidRPr="008E1324">
        <w:rPr>
          <w:rFonts w:ascii="Times New Roman" w:hAnsi="Times New Roman" w:cs="Times New Roman"/>
          <w:b/>
          <w:color w:val="auto"/>
          <w:sz w:val="28"/>
          <w:szCs w:val="28"/>
        </w:rPr>
        <w:t>11. 1. Комплект лицензионного программного обеспечения</w:t>
      </w:r>
      <w:bookmarkEnd w:id="60"/>
      <w:bookmarkEnd w:id="61"/>
      <w:bookmarkEnd w:id="62"/>
      <w:bookmarkEnd w:id="63"/>
      <w:bookmarkEnd w:id="64"/>
      <w:bookmarkEnd w:id="65"/>
      <w:bookmarkEnd w:id="66"/>
    </w:p>
    <w:p w14:paraId="52AD726A" w14:textId="77777777" w:rsidR="001533D7" w:rsidRPr="008E1324" w:rsidRDefault="001533D7" w:rsidP="001533D7">
      <w:pPr>
        <w:ind w:firstLine="709"/>
        <w:rPr>
          <w:rFonts w:eastAsia="Calibri"/>
          <w:bCs/>
          <w:kern w:val="32"/>
          <w:sz w:val="28"/>
          <w:szCs w:val="28"/>
        </w:rPr>
      </w:pPr>
      <w:bookmarkStart w:id="67" w:name="_Toc70253242"/>
      <w:bookmarkStart w:id="68" w:name="_Toc70251183"/>
      <w:bookmarkStart w:id="69" w:name="_Toc70252578"/>
      <w:bookmarkStart w:id="70" w:name="_Toc531686468"/>
      <w:bookmarkStart w:id="71" w:name="_Toc531614951"/>
      <w:bookmarkStart w:id="72" w:name="_Toc70250356"/>
      <w:bookmarkStart w:id="73" w:name="_Toc70252593"/>
      <w:r w:rsidRPr="008E1324">
        <w:rPr>
          <w:rFonts w:eastAsia="Calibri"/>
          <w:bCs/>
          <w:kern w:val="32"/>
          <w:sz w:val="28"/>
          <w:szCs w:val="28"/>
        </w:rPr>
        <w:t xml:space="preserve">1. </w:t>
      </w:r>
      <w:r w:rsidRPr="008E1324">
        <w:rPr>
          <w:rFonts w:eastAsia="Calibri"/>
          <w:bCs/>
          <w:kern w:val="32"/>
          <w:sz w:val="28"/>
          <w:szCs w:val="28"/>
          <w:lang w:val="en-US"/>
        </w:rPr>
        <w:t>Windows</w:t>
      </w:r>
      <w:r w:rsidRPr="008E1324">
        <w:rPr>
          <w:rFonts w:eastAsia="Calibri"/>
          <w:bCs/>
          <w:kern w:val="32"/>
          <w:sz w:val="28"/>
          <w:szCs w:val="28"/>
        </w:rPr>
        <w:t xml:space="preserve">, </w:t>
      </w:r>
      <w:r w:rsidRPr="008E1324">
        <w:rPr>
          <w:rFonts w:eastAsia="Calibri"/>
          <w:bCs/>
          <w:kern w:val="32"/>
          <w:sz w:val="28"/>
          <w:szCs w:val="28"/>
          <w:lang w:val="en-US"/>
        </w:rPr>
        <w:t>Microsoft</w:t>
      </w:r>
      <w:r w:rsidRPr="008E1324">
        <w:rPr>
          <w:rFonts w:eastAsia="Calibri"/>
          <w:bCs/>
          <w:kern w:val="32"/>
          <w:sz w:val="28"/>
          <w:szCs w:val="28"/>
        </w:rPr>
        <w:t xml:space="preserve"> </w:t>
      </w:r>
      <w:r w:rsidRPr="008E1324">
        <w:rPr>
          <w:rFonts w:eastAsia="Calibri"/>
          <w:bCs/>
          <w:kern w:val="32"/>
          <w:sz w:val="28"/>
          <w:szCs w:val="28"/>
          <w:lang w:val="en-US"/>
        </w:rPr>
        <w:t>Office</w:t>
      </w:r>
      <w:r w:rsidRPr="008E1324">
        <w:rPr>
          <w:rFonts w:eastAsia="Calibri"/>
          <w:bCs/>
          <w:kern w:val="32"/>
          <w:sz w:val="28"/>
          <w:szCs w:val="28"/>
        </w:rPr>
        <w:t>.</w:t>
      </w:r>
      <w:bookmarkEnd w:id="67"/>
      <w:bookmarkEnd w:id="68"/>
      <w:bookmarkEnd w:id="69"/>
      <w:bookmarkEnd w:id="70"/>
      <w:bookmarkEnd w:id="71"/>
      <w:bookmarkEnd w:id="72"/>
      <w:bookmarkEnd w:id="73"/>
    </w:p>
    <w:p w14:paraId="630B3854" w14:textId="77777777" w:rsidR="001533D7" w:rsidRPr="008E1324" w:rsidRDefault="001533D7" w:rsidP="001533D7">
      <w:pPr>
        <w:ind w:firstLine="709"/>
        <w:rPr>
          <w:rFonts w:eastAsia="Calibri"/>
          <w:bCs/>
          <w:kern w:val="32"/>
          <w:sz w:val="28"/>
          <w:szCs w:val="28"/>
        </w:rPr>
      </w:pPr>
      <w:bookmarkStart w:id="74" w:name="_Toc70252594"/>
      <w:bookmarkStart w:id="75" w:name="_Toc531686469"/>
      <w:bookmarkStart w:id="76" w:name="_Toc531614952"/>
      <w:bookmarkStart w:id="77" w:name="_Toc70250357"/>
      <w:bookmarkStart w:id="78" w:name="_Toc70251184"/>
      <w:bookmarkStart w:id="79" w:name="_Toc70253243"/>
      <w:bookmarkStart w:id="80" w:name="_Toc70252579"/>
      <w:r w:rsidRPr="008E1324">
        <w:rPr>
          <w:rFonts w:eastAsia="Calibri"/>
          <w:bCs/>
          <w:kern w:val="32"/>
          <w:sz w:val="28"/>
          <w:szCs w:val="28"/>
        </w:rPr>
        <w:t xml:space="preserve">2. </w:t>
      </w:r>
      <w:bookmarkEnd w:id="74"/>
      <w:bookmarkEnd w:id="75"/>
      <w:bookmarkEnd w:id="76"/>
      <w:bookmarkEnd w:id="77"/>
      <w:bookmarkEnd w:id="78"/>
      <w:bookmarkEnd w:id="79"/>
      <w:bookmarkEnd w:id="80"/>
      <w:r w:rsidRPr="008E1324">
        <w:rPr>
          <w:rFonts w:eastAsia="Calibri"/>
          <w:bCs/>
          <w:kern w:val="32"/>
          <w:sz w:val="28"/>
          <w:szCs w:val="28"/>
        </w:rPr>
        <w:t xml:space="preserve">Антивирус </w:t>
      </w:r>
      <w:r w:rsidRPr="008E1324">
        <w:rPr>
          <w:rFonts w:eastAsia="Calibri"/>
          <w:bCs/>
          <w:kern w:val="32"/>
          <w:sz w:val="28"/>
          <w:szCs w:val="28"/>
          <w:lang w:val="en-US"/>
        </w:rPr>
        <w:t>Kaspersky</w:t>
      </w:r>
    </w:p>
    <w:p w14:paraId="104FA384" w14:textId="77777777" w:rsidR="001533D7" w:rsidRPr="008E1324" w:rsidRDefault="001533D7" w:rsidP="008E1324">
      <w:pPr>
        <w:pStyle w:val="2"/>
        <w:ind w:left="708"/>
        <w:rPr>
          <w:rFonts w:ascii="Times New Roman" w:hAnsi="Times New Roman" w:cs="Times New Roman"/>
          <w:b/>
          <w:color w:val="auto"/>
          <w:sz w:val="28"/>
          <w:szCs w:val="28"/>
        </w:rPr>
      </w:pPr>
      <w:bookmarkStart w:id="81" w:name="_Toc70252581"/>
      <w:bookmarkStart w:id="82" w:name="_Toc70251186"/>
      <w:bookmarkStart w:id="83" w:name="_Toc531686470"/>
      <w:bookmarkStart w:id="84" w:name="_Toc70253439"/>
      <w:bookmarkStart w:id="85" w:name="_Toc531614953"/>
      <w:bookmarkStart w:id="86" w:name="_Toc70252596"/>
      <w:bookmarkStart w:id="87" w:name="_Toc105686596"/>
      <w:r w:rsidRPr="008E1324">
        <w:rPr>
          <w:rFonts w:ascii="Times New Roman" w:hAnsi="Times New Roman" w:cs="Times New Roman"/>
          <w:b/>
          <w:color w:val="auto"/>
          <w:sz w:val="28"/>
          <w:szCs w:val="28"/>
        </w:rPr>
        <w:t>11.2. Современные профессиональные базы данных и информационные справочные системы</w:t>
      </w:r>
      <w:bookmarkEnd w:id="81"/>
      <w:bookmarkEnd w:id="82"/>
      <w:bookmarkEnd w:id="83"/>
      <w:bookmarkEnd w:id="84"/>
      <w:bookmarkEnd w:id="85"/>
      <w:bookmarkEnd w:id="86"/>
      <w:bookmarkEnd w:id="87"/>
    </w:p>
    <w:p w14:paraId="7F4654EA" w14:textId="77777777" w:rsidR="001533D7" w:rsidRPr="008E1324" w:rsidRDefault="001533D7" w:rsidP="002B5AC6">
      <w:pPr>
        <w:pStyle w:val="2"/>
        <w:numPr>
          <w:ilvl w:val="0"/>
          <w:numId w:val="7"/>
        </w:numPr>
        <w:rPr>
          <w:rFonts w:ascii="Times New Roman" w:eastAsia="Calibri" w:hAnsi="Times New Roman" w:cs="Times New Roman"/>
          <w:color w:val="auto"/>
          <w:sz w:val="28"/>
          <w:szCs w:val="28"/>
          <w:lang w:eastAsia="ru-RU"/>
        </w:rPr>
      </w:pPr>
      <w:bookmarkStart w:id="88" w:name="_Toc105686597"/>
      <w:bookmarkStart w:id="89" w:name="_Toc70252597"/>
      <w:bookmarkStart w:id="90" w:name="_Toc70253440"/>
      <w:bookmarkStart w:id="91" w:name="_Toc70252582"/>
      <w:r w:rsidRPr="008E1324">
        <w:rPr>
          <w:rFonts w:ascii="Times New Roman" w:eastAsia="Calibri" w:hAnsi="Times New Roman" w:cs="Times New Roman"/>
          <w:color w:val="auto"/>
          <w:sz w:val="28"/>
          <w:szCs w:val="28"/>
          <w:lang w:eastAsia="ru-RU"/>
        </w:rPr>
        <w:t>Справочная правовая система «КонсультантПлюс» (http://www.consultant.ru).</w:t>
      </w:r>
      <w:bookmarkEnd w:id="88"/>
    </w:p>
    <w:p w14:paraId="48348AF2" w14:textId="77777777" w:rsidR="001533D7" w:rsidRPr="008E1324" w:rsidRDefault="001533D7" w:rsidP="002B5AC6">
      <w:pPr>
        <w:pStyle w:val="2"/>
        <w:numPr>
          <w:ilvl w:val="0"/>
          <w:numId w:val="7"/>
        </w:numPr>
        <w:rPr>
          <w:rFonts w:ascii="Times New Roman" w:eastAsia="Calibri" w:hAnsi="Times New Roman" w:cs="Times New Roman"/>
          <w:color w:val="auto"/>
          <w:sz w:val="28"/>
          <w:szCs w:val="28"/>
          <w:lang w:eastAsia="ru-RU"/>
        </w:rPr>
      </w:pPr>
      <w:bookmarkStart w:id="92" w:name="_Toc105686598"/>
      <w:r w:rsidRPr="008E1324">
        <w:rPr>
          <w:rFonts w:ascii="Times New Roman" w:eastAsia="Calibri" w:hAnsi="Times New Roman" w:cs="Times New Roman"/>
          <w:color w:val="auto"/>
          <w:sz w:val="28"/>
          <w:szCs w:val="28"/>
          <w:lang w:eastAsia="ru-RU"/>
        </w:rPr>
        <w:t>Справочная правовая система «Гарант» (http://www.garant.ru).</w:t>
      </w:r>
      <w:bookmarkEnd w:id="92"/>
    </w:p>
    <w:p w14:paraId="22C33C29" w14:textId="77777777" w:rsidR="001533D7" w:rsidRPr="008E1324" w:rsidRDefault="001533D7" w:rsidP="002B5AC6">
      <w:pPr>
        <w:pStyle w:val="2"/>
        <w:numPr>
          <w:ilvl w:val="0"/>
          <w:numId w:val="7"/>
        </w:numPr>
        <w:rPr>
          <w:rFonts w:ascii="Times New Roman" w:eastAsia="Calibri" w:hAnsi="Times New Roman" w:cs="Times New Roman"/>
          <w:color w:val="auto"/>
          <w:sz w:val="28"/>
          <w:szCs w:val="28"/>
          <w:lang w:eastAsia="ru-RU"/>
        </w:rPr>
      </w:pPr>
      <w:bookmarkStart w:id="93" w:name="_Toc105686599"/>
      <w:r w:rsidRPr="008E1324">
        <w:rPr>
          <w:rFonts w:ascii="Times New Roman" w:eastAsia="Calibri" w:hAnsi="Times New Roman" w:cs="Times New Roman"/>
          <w:color w:val="auto"/>
          <w:sz w:val="28"/>
          <w:szCs w:val="28"/>
          <w:lang w:eastAsia="ru-RU"/>
        </w:rPr>
        <w:t>Информационно-образовательный портал Финансового университета. - http://portal.ufrf.ru.</w:t>
      </w:r>
      <w:bookmarkEnd w:id="93"/>
    </w:p>
    <w:p w14:paraId="36E7A6FE" w14:textId="77777777" w:rsidR="001533D7" w:rsidRPr="008E1324" w:rsidRDefault="001533D7" w:rsidP="002B5AC6">
      <w:pPr>
        <w:widowControl w:val="0"/>
        <w:numPr>
          <w:ilvl w:val="0"/>
          <w:numId w:val="7"/>
        </w:numPr>
        <w:autoSpaceDE w:val="0"/>
        <w:autoSpaceDN w:val="0"/>
        <w:jc w:val="both"/>
        <w:rPr>
          <w:rFonts w:eastAsia="Calibri"/>
          <w:b/>
          <w:bCs/>
          <w:sz w:val="28"/>
          <w:szCs w:val="28"/>
        </w:rPr>
      </w:pPr>
      <w:r w:rsidRPr="008E1324">
        <w:rPr>
          <w:rFonts w:eastAsia="Calibri"/>
          <w:sz w:val="28"/>
          <w:szCs w:val="28"/>
        </w:rPr>
        <w:t>Coursera.org – проект в сфере онлайн-образования, предоставляющий доступ к онлайн-курсам -http://www.coursera.org</w:t>
      </w:r>
      <w:bookmarkEnd w:id="89"/>
      <w:bookmarkEnd w:id="90"/>
      <w:bookmarkEnd w:id="91"/>
    </w:p>
    <w:p w14:paraId="079038A4" w14:textId="01F754F1" w:rsidR="001533D7" w:rsidRPr="008E1324" w:rsidRDefault="001533D7" w:rsidP="00CF0015">
      <w:pPr>
        <w:pStyle w:val="a4"/>
        <w:rPr>
          <w:b/>
          <w:bCs/>
          <w:sz w:val="28"/>
          <w:szCs w:val="28"/>
          <w:lang w:eastAsia="x-none"/>
        </w:rPr>
      </w:pPr>
      <w:bookmarkStart w:id="94" w:name="_Toc105686600"/>
      <w:r w:rsidRPr="008E1324">
        <w:rPr>
          <w:rStyle w:val="20"/>
          <w:rFonts w:ascii="Times New Roman" w:hAnsi="Times New Roman" w:cs="Times New Roman"/>
          <w:b/>
          <w:color w:val="auto"/>
          <w:sz w:val="28"/>
          <w:szCs w:val="28"/>
        </w:rPr>
        <w:t>11.3. Сертифицированные программные и аппаратные средства защиты информации</w:t>
      </w:r>
      <w:bookmarkEnd w:id="94"/>
      <w:r w:rsidRPr="008E1324">
        <w:rPr>
          <w:b/>
          <w:bCs/>
          <w:sz w:val="28"/>
          <w:szCs w:val="28"/>
          <w:lang w:eastAsia="x-none"/>
        </w:rPr>
        <w:t xml:space="preserve"> </w:t>
      </w:r>
      <w:r w:rsidR="00446E7F" w:rsidRPr="008E1324">
        <w:rPr>
          <w:b/>
          <w:bCs/>
          <w:sz w:val="28"/>
          <w:szCs w:val="28"/>
          <w:lang w:eastAsia="x-none"/>
        </w:rPr>
        <w:br/>
      </w:r>
      <w:r w:rsidRPr="008E1324">
        <w:rPr>
          <w:b/>
          <w:bCs/>
          <w:sz w:val="28"/>
          <w:szCs w:val="28"/>
          <w:lang w:eastAsia="x-none"/>
        </w:rPr>
        <w:t xml:space="preserve"> </w:t>
      </w:r>
      <w:r w:rsidRPr="008E1324">
        <w:rPr>
          <w:sz w:val="28"/>
          <w:szCs w:val="28"/>
          <w:lang w:eastAsia="x-none"/>
        </w:rPr>
        <w:t>Не используются</w:t>
      </w:r>
    </w:p>
    <w:p w14:paraId="42D9A08D" w14:textId="77777777" w:rsidR="001533D7" w:rsidRDefault="001533D7" w:rsidP="001533D7">
      <w:pPr>
        <w:tabs>
          <w:tab w:val="left" w:pos="284"/>
        </w:tabs>
        <w:spacing w:after="120"/>
        <w:contextualSpacing/>
        <w:rPr>
          <w:sz w:val="28"/>
          <w:szCs w:val="28"/>
        </w:rPr>
      </w:pPr>
    </w:p>
    <w:p w14:paraId="31F12B2C" w14:textId="414EDCBE" w:rsidR="001533D7" w:rsidRDefault="008E1324" w:rsidP="008E1324">
      <w:pPr>
        <w:pStyle w:val="1"/>
        <w:ind w:left="0"/>
        <w:jc w:val="both"/>
      </w:pPr>
      <w:bookmarkStart w:id="95" w:name="_Toc6853598"/>
      <w:bookmarkStart w:id="96" w:name="_Toc105686601"/>
      <w:r>
        <w:t>12.</w:t>
      </w:r>
      <w:r w:rsidR="001533D7" w:rsidRPr="00CF0015">
        <w:t>Описание материально-технической базы, необходимой для осуществления образовательного процесса по дисциплине</w:t>
      </w:r>
      <w:bookmarkEnd w:id="95"/>
      <w:bookmarkEnd w:id="96"/>
    </w:p>
    <w:p w14:paraId="0C120AAF" w14:textId="3135CB10" w:rsidR="00A92931" w:rsidRPr="008E1324" w:rsidRDefault="00446E7F" w:rsidP="00A92931">
      <w:pPr>
        <w:pStyle w:val="a4"/>
        <w:rPr>
          <w:rFonts w:eastAsiaTheme="majorEastAsia"/>
          <w:sz w:val="28"/>
          <w:lang w:eastAsia="en-US"/>
        </w:rPr>
      </w:pPr>
      <w:r w:rsidRPr="008E1324">
        <w:rPr>
          <w:rFonts w:eastAsiaTheme="majorEastAsia"/>
          <w:sz w:val="28"/>
          <w:lang w:eastAsia="en-US"/>
        </w:rPr>
        <w:t>Для осуществления образовательного процесса по дисциплине «Иностранный язык в профессиональной сфере» необходимо:</w:t>
      </w:r>
    </w:p>
    <w:p w14:paraId="2B308AEE" w14:textId="77777777" w:rsidR="001533D7" w:rsidRPr="00A92931" w:rsidRDefault="001533D7" w:rsidP="002B5AC6">
      <w:pPr>
        <w:pStyle w:val="a4"/>
        <w:numPr>
          <w:ilvl w:val="0"/>
          <w:numId w:val="46"/>
        </w:numPr>
        <w:spacing w:after="120"/>
        <w:jc w:val="both"/>
        <w:rPr>
          <w:sz w:val="28"/>
          <w:szCs w:val="28"/>
        </w:rPr>
      </w:pPr>
      <w:r w:rsidRPr="00A92931">
        <w:rPr>
          <w:sz w:val="28"/>
          <w:szCs w:val="28"/>
        </w:rPr>
        <w:t>аудио и видео воспроизводящие устройства;</w:t>
      </w:r>
    </w:p>
    <w:p w14:paraId="004E9E83" w14:textId="77777777" w:rsidR="001533D7" w:rsidRPr="00A92931" w:rsidRDefault="001533D7" w:rsidP="002B5AC6">
      <w:pPr>
        <w:pStyle w:val="a4"/>
        <w:numPr>
          <w:ilvl w:val="0"/>
          <w:numId w:val="46"/>
        </w:numPr>
        <w:spacing w:after="120"/>
        <w:jc w:val="both"/>
        <w:rPr>
          <w:sz w:val="28"/>
          <w:szCs w:val="28"/>
        </w:rPr>
      </w:pPr>
      <w:r w:rsidRPr="00A92931">
        <w:rPr>
          <w:sz w:val="28"/>
          <w:szCs w:val="28"/>
        </w:rPr>
        <w:lastRenderedPageBreak/>
        <w:t>мультимедийные аудитории;</w:t>
      </w:r>
    </w:p>
    <w:p w14:paraId="20191C68" w14:textId="7A1DD64D" w:rsidR="0070264A" w:rsidRPr="00532C7E" w:rsidRDefault="001533D7" w:rsidP="008E1324">
      <w:pPr>
        <w:pStyle w:val="a4"/>
        <w:numPr>
          <w:ilvl w:val="0"/>
          <w:numId w:val="46"/>
        </w:numPr>
        <w:spacing w:after="120"/>
        <w:jc w:val="both"/>
      </w:pPr>
      <w:r w:rsidRPr="008E1324">
        <w:rPr>
          <w:sz w:val="28"/>
          <w:szCs w:val="28"/>
        </w:rPr>
        <w:t>компьютерные классы.</w:t>
      </w:r>
    </w:p>
    <w:sectPr w:rsidR="0070264A" w:rsidRPr="00532C7E">
      <w:footerReference w:type="default" r:id="rId68"/>
      <w:pgSz w:w="11906" w:h="16838"/>
      <w:pgMar w:top="1134" w:right="850" w:bottom="1134" w:left="1701"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3F4D04" w16cex:dateUtc="2022-12-10T15: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9F4EE18" w16cid:durableId="273F4B0D"/>
  <w16cid:commentId w16cid:paraId="630F44D6" w16cid:durableId="273F4B0E"/>
  <w16cid:commentId w16cid:paraId="725EEADF" w16cid:durableId="273F4B11"/>
  <w16cid:commentId w16cid:paraId="482601A4" w16cid:durableId="273F4D04"/>
  <w16cid:commentId w16cid:paraId="7475CF98" w16cid:durableId="273F4B1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8E30D4" w14:textId="77777777" w:rsidR="00FF3471" w:rsidRDefault="00FF3471" w:rsidP="00D12B64">
      <w:r>
        <w:separator/>
      </w:r>
    </w:p>
  </w:endnote>
  <w:endnote w:type="continuationSeparator" w:id="0">
    <w:p w14:paraId="13B77E17" w14:textId="77777777" w:rsidR="00FF3471" w:rsidRDefault="00FF3471" w:rsidP="00D12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DengXian">
    <w:altName w:val="SimSun"/>
    <w:panose1 w:val="02010600030101010101"/>
    <w:charset w:val="86"/>
    <w:family w:val="script"/>
    <w:pitch w:val="fixed"/>
    <w:sig w:usb0="00000000" w:usb1="38CF7CFA"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ource Sans Pro">
    <w:altName w:val="Cambria Math"/>
    <w:charset w:val="00"/>
    <w:family w:val="swiss"/>
    <w:pitch w:val="variable"/>
    <w:sig w:usb0="00000001" w:usb1="02000001" w:usb2="00000000" w:usb3="00000000" w:csb0="0000019F" w:csb1="00000000"/>
  </w:font>
  <w:font w:name="Petersburg-Regular">
    <w:altName w:val="Yu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Songti SC">
    <w:altName w:val="Microsoft YaHei"/>
    <w:charset w:val="86"/>
    <w:family w:val="auto"/>
    <w:pitch w:val="default"/>
    <w:sig w:usb0="00000000" w:usb1="00000000" w:usb2="00000010" w:usb3="00000000" w:csb0="0004009F" w:csb1="00000000"/>
  </w:font>
  <w:font w:name=".PingFang SC">
    <w:altName w:val="Microsoft YaHei"/>
    <w:charset w:val="86"/>
    <w:family w:val="auto"/>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
    <w:altName w:val="Times New Roman"/>
    <w:charset w:val="00"/>
    <w:family w:val="roman"/>
    <w:pitch w:val="default"/>
  </w:font>
  <w:font w:name="Helvetica Neue">
    <w:charset w:val="00"/>
    <w:family w:val="auto"/>
    <w:pitch w:val="default"/>
    <w:sig w:usb0="00000000"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charset w:val="00"/>
    <w:family w:val="auto"/>
    <w:pitch w:val="default"/>
    <w:sig w:usb0="00000000" w:usb1="00000000" w:usb2="00000000" w:usb3="00000000" w:csb0="00000001" w:csb1="00000000"/>
  </w:font>
  <w:font w:name="åï'E0˛">
    <w:altName w:val="Calibri"/>
    <w:charset w:val="4D"/>
    <w:family w:val="auto"/>
    <w:pitch w:val="default"/>
    <w:sig w:usb0="00000000" w:usb1="00000000" w:usb2="00000000" w:usb3="00000000" w:csb0="00000001" w:csb1="00000000"/>
  </w:font>
  <w:font w:name="PingFang SC">
    <w:altName w:val="Microsoft YaHei"/>
    <w:charset w:val="86"/>
    <w:family w:val="swiss"/>
    <w:pitch w:val="default"/>
    <w:sig w:usb0="00000000" w:usb1="00000000" w:usb2="00000017" w:usb3="00000000" w:csb0="00040001" w:csb1="00000000"/>
  </w:font>
  <w:font w:name="Meiryo">
    <w:charset w:val="80"/>
    <w:family w:val="swiss"/>
    <w:pitch w:val="variable"/>
    <w:sig w:usb0="E10102FF" w:usb1="EAC7FFFF" w:usb2="00010012" w:usb3="00000000" w:csb0="0002009F" w:csb1="00000000"/>
  </w:font>
  <w:font w:name="MS Mincho">
    <w:altName w:val="Yu Gothic UI"/>
    <w:panose1 w:val="02020609040205080304"/>
    <w:charset w:val="80"/>
    <w:family w:val="modern"/>
    <w:pitch w:val="fixed"/>
    <w:sig w:usb0="E00002FF" w:usb1="6AC7FDFB" w:usb2="00000012" w:usb3="00000000" w:csb0="0002009F"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97777839"/>
      <w:docPartObj>
        <w:docPartGallery w:val="Page Numbers (Bottom of Page)"/>
        <w:docPartUnique/>
      </w:docPartObj>
    </w:sdtPr>
    <w:sdtEndPr/>
    <w:sdtContent>
      <w:p w14:paraId="000D96AC" w14:textId="47EFEC89" w:rsidR="00742177" w:rsidRDefault="00742177">
        <w:pPr>
          <w:pStyle w:val="af4"/>
          <w:jc w:val="center"/>
        </w:pPr>
        <w:r>
          <w:fldChar w:fldCharType="begin"/>
        </w:r>
        <w:r>
          <w:instrText>PAGE   \* MERGEFORMAT</w:instrText>
        </w:r>
        <w:r>
          <w:fldChar w:fldCharType="separate"/>
        </w:r>
        <w:r w:rsidR="003C0AA8">
          <w:rPr>
            <w:noProof/>
          </w:rPr>
          <w:t>2</w:t>
        </w:r>
        <w:r>
          <w:fldChar w:fldCharType="end"/>
        </w:r>
      </w:p>
    </w:sdtContent>
  </w:sdt>
  <w:p w14:paraId="2459E3BB" w14:textId="77777777" w:rsidR="00742177" w:rsidRDefault="00742177">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D11376" w14:textId="77777777" w:rsidR="00FF3471" w:rsidRDefault="00FF3471" w:rsidP="00D12B64">
      <w:r>
        <w:separator/>
      </w:r>
    </w:p>
  </w:footnote>
  <w:footnote w:type="continuationSeparator" w:id="0">
    <w:p w14:paraId="491D9849" w14:textId="77777777" w:rsidR="00FF3471" w:rsidRDefault="00FF3471" w:rsidP="00D12B64">
      <w:r>
        <w:continuationSeparator/>
      </w:r>
    </w:p>
  </w:footnote>
  <w:footnote w:id="1">
    <w:p w14:paraId="135892E0" w14:textId="77777777" w:rsidR="00742177" w:rsidRDefault="00742177" w:rsidP="00B46888">
      <w:pPr>
        <w:pStyle w:val="aa"/>
      </w:pPr>
      <w:r>
        <w:rPr>
          <w:rStyle w:val="ac"/>
        </w:rPr>
        <w:footnoteRef/>
      </w:r>
      <w:r>
        <w:t xml:space="preserve"> </w:t>
      </w:r>
      <w:r w:rsidRPr="00D12B64">
        <w:t>Владения формулируются только при реализации ОС ВО ФУ первого поколения и ФГОС ВО 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B7732F5"/>
    <w:multiLevelType w:val="singleLevel"/>
    <w:tmpl w:val="BB7732F5"/>
    <w:lvl w:ilvl="0">
      <w:start w:val="1"/>
      <w:numFmt w:val="lowerLetter"/>
      <w:suff w:val="space"/>
      <w:lvlText w:val="%1)"/>
      <w:lvlJc w:val="left"/>
    </w:lvl>
  </w:abstractNum>
  <w:abstractNum w:abstractNumId="1" w15:restartNumberingAfterBreak="0">
    <w:nsid w:val="E66DC202"/>
    <w:multiLevelType w:val="singleLevel"/>
    <w:tmpl w:val="E66DC202"/>
    <w:lvl w:ilvl="0">
      <w:start w:val="1"/>
      <w:numFmt w:val="decimal"/>
      <w:suff w:val="space"/>
      <w:lvlText w:val="%1."/>
      <w:lvlJc w:val="left"/>
    </w:lvl>
  </w:abstractNum>
  <w:abstractNum w:abstractNumId="2" w15:restartNumberingAfterBreak="0">
    <w:nsid w:val="EECCB38B"/>
    <w:multiLevelType w:val="singleLevel"/>
    <w:tmpl w:val="EECCB38B"/>
    <w:lvl w:ilvl="0">
      <w:start w:val="1"/>
      <w:numFmt w:val="upperLetter"/>
      <w:suff w:val="space"/>
      <w:lvlText w:val="%1."/>
      <w:lvlJc w:val="left"/>
    </w:lvl>
  </w:abstractNum>
  <w:abstractNum w:abstractNumId="3" w15:restartNumberingAfterBreak="0">
    <w:nsid w:val="F15886D9"/>
    <w:multiLevelType w:val="singleLevel"/>
    <w:tmpl w:val="F15886D9"/>
    <w:lvl w:ilvl="0">
      <w:start w:val="1"/>
      <w:numFmt w:val="decimal"/>
      <w:suff w:val="space"/>
      <w:lvlText w:val="%1."/>
      <w:lvlJc w:val="left"/>
    </w:lvl>
  </w:abstractNum>
  <w:abstractNum w:abstractNumId="4" w15:restartNumberingAfterBreak="0">
    <w:nsid w:val="FDE8D7CA"/>
    <w:multiLevelType w:val="singleLevel"/>
    <w:tmpl w:val="FDE8D7CA"/>
    <w:lvl w:ilvl="0">
      <w:start w:val="2"/>
      <w:numFmt w:val="decimal"/>
      <w:suff w:val="space"/>
      <w:lvlText w:val="%1."/>
      <w:lvlJc w:val="left"/>
    </w:lvl>
  </w:abstractNum>
  <w:abstractNum w:abstractNumId="5" w15:restartNumberingAfterBreak="0">
    <w:nsid w:val="00000001"/>
    <w:multiLevelType w:val="hybridMultilevel"/>
    <w:tmpl w:val="00000001"/>
    <w:lvl w:ilvl="0" w:tplc="00000001">
      <w:start w:val="1"/>
      <w:numFmt w:val="upperRoman"/>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00000003"/>
    <w:lvl w:ilvl="0" w:tplc="000000C9">
      <w:start w:val="1"/>
      <w:numFmt w:val="upperRoman"/>
      <w:lvlText w:val="%1."/>
      <w:lvlJc w:val="left"/>
      <w:pPr>
        <w:ind w:left="720" w:hanging="360"/>
      </w:pPr>
    </w:lvl>
    <w:lvl w:ilvl="1" w:tplc="000000CA">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4"/>
    <w:multiLevelType w:val="hybridMultilevel"/>
    <w:tmpl w:val="00000004"/>
    <w:lvl w:ilvl="0" w:tplc="0000012D">
      <w:start w:val="1"/>
      <w:numFmt w:val="upperRoman"/>
      <w:lvlText w:val="%1."/>
      <w:lvlJc w:val="left"/>
      <w:pPr>
        <w:ind w:left="720" w:hanging="360"/>
      </w:pPr>
    </w:lvl>
    <w:lvl w:ilvl="1" w:tplc="0000012E">
      <w:start w:val="4"/>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0006"/>
    <w:multiLevelType w:val="hybridMultilevel"/>
    <w:tmpl w:val="00000006"/>
    <w:lvl w:ilvl="0" w:tplc="000001F5">
      <w:start w:val="2"/>
      <w:numFmt w:val="upperRoman"/>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0007"/>
    <w:multiLevelType w:val="hybridMultilevel"/>
    <w:tmpl w:val="00000007"/>
    <w:lvl w:ilvl="0" w:tplc="00000259">
      <w:start w:val="1"/>
      <w:numFmt w:val="upperRoman"/>
      <w:lvlText w:val="%1."/>
      <w:lvlJc w:val="left"/>
      <w:pPr>
        <w:ind w:left="720" w:hanging="360"/>
      </w:pPr>
    </w:lvl>
    <w:lvl w:ilvl="1" w:tplc="0000025A">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0008"/>
    <w:multiLevelType w:val="hybridMultilevel"/>
    <w:tmpl w:val="00000008"/>
    <w:lvl w:ilvl="0" w:tplc="000002BD">
      <w:start w:val="1"/>
      <w:numFmt w:val="upperRoman"/>
      <w:lvlText w:val="%1."/>
      <w:lvlJc w:val="left"/>
      <w:pPr>
        <w:ind w:left="720" w:hanging="360"/>
      </w:pPr>
    </w:lvl>
    <w:lvl w:ilvl="1" w:tplc="000002BE">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A"/>
    <w:multiLevelType w:val="hybridMultilevel"/>
    <w:tmpl w:val="0000000A"/>
    <w:lvl w:ilvl="0" w:tplc="00000385">
      <w:start w:val="1"/>
      <w:numFmt w:val="upperRoman"/>
      <w:lvlText w:val="%1."/>
      <w:lvlJc w:val="left"/>
      <w:pPr>
        <w:ind w:left="720" w:hanging="360"/>
      </w:pPr>
    </w:lvl>
    <w:lvl w:ilvl="1" w:tplc="00000386">
      <w:start w:val="4"/>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10"/>
    <w:multiLevelType w:val="hybridMultilevel"/>
    <w:tmpl w:val="00000010"/>
    <w:lvl w:ilvl="0" w:tplc="000005DD">
      <w:start w:val="1"/>
      <w:numFmt w:val="upperRoman"/>
      <w:lvlText w:val="%1."/>
      <w:lvlJc w:val="left"/>
      <w:pPr>
        <w:ind w:left="720" w:hanging="360"/>
      </w:pPr>
    </w:lvl>
    <w:lvl w:ilvl="1" w:tplc="000005DE">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0011"/>
    <w:multiLevelType w:val="hybridMultilevel"/>
    <w:tmpl w:val="9F865676"/>
    <w:lvl w:ilvl="0" w:tplc="00000641">
      <w:start w:val="1"/>
      <w:numFmt w:val="decimal"/>
      <w:lvlText w:val="%1."/>
      <w:lvlJc w:val="left"/>
      <w:pPr>
        <w:ind w:left="720" w:hanging="360"/>
      </w:pPr>
    </w:lvl>
    <w:lvl w:ilvl="1" w:tplc="00000642">
      <w:start w:val="1"/>
      <w:numFmt w:val="lowerLetter"/>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0012"/>
    <w:multiLevelType w:val="hybridMultilevel"/>
    <w:tmpl w:val="00000012"/>
    <w:lvl w:ilvl="0" w:tplc="000006A5">
      <w:start w:val="2"/>
      <w:numFmt w:val="decimal"/>
      <w:lvlText w:val="%1."/>
      <w:lvlJc w:val="left"/>
      <w:pPr>
        <w:ind w:left="720" w:hanging="360"/>
      </w:pPr>
    </w:lvl>
    <w:lvl w:ilvl="1" w:tplc="000006A6">
      <w:start w:val="1"/>
      <w:numFmt w:val="lowerLetter"/>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0000018"/>
    <w:multiLevelType w:val="hybridMultilevel"/>
    <w:tmpl w:val="00000018"/>
    <w:lvl w:ilvl="0" w:tplc="000008F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01A091A"/>
    <w:multiLevelType w:val="hybridMultilevel"/>
    <w:tmpl w:val="98BA98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07C4883"/>
    <w:multiLevelType w:val="hybridMultilevel"/>
    <w:tmpl w:val="C436F302"/>
    <w:lvl w:ilvl="0" w:tplc="901E4D08">
      <w:start w:val="1"/>
      <w:numFmt w:val="upperLetter"/>
      <w:lvlText w:val="%1)"/>
      <w:lvlJc w:val="left"/>
      <w:pPr>
        <w:ind w:left="2835" w:hanging="705"/>
      </w:pPr>
      <w:rPr>
        <w:rFonts w:hint="default"/>
      </w:rPr>
    </w:lvl>
    <w:lvl w:ilvl="1" w:tplc="04190019" w:tentative="1">
      <w:start w:val="1"/>
      <w:numFmt w:val="lowerLetter"/>
      <w:lvlText w:val="%2."/>
      <w:lvlJc w:val="left"/>
      <w:pPr>
        <w:ind w:left="3210" w:hanging="360"/>
      </w:pPr>
    </w:lvl>
    <w:lvl w:ilvl="2" w:tplc="0419001B" w:tentative="1">
      <w:start w:val="1"/>
      <w:numFmt w:val="lowerRoman"/>
      <w:lvlText w:val="%3."/>
      <w:lvlJc w:val="right"/>
      <w:pPr>
        <w:ind w:left="3930" w:hanging="180"/>
      </w:pPr>
    </w:lvl>
    <w:lvl w:ilvl="3" w:tplc="0419000F" w:tentative="1">
      <w:start w:val="1"/>
      <w:numFmt w:val="decimal"/>
      <w:lvlText w:val="%4."/>
      <w:lvlJc w:val="left"/>
      <w:pPr>
        <w:ind w:left="4650" w:hanging="360"/>
      </w:pPr>
    </w:lvl>
    <w:lvl w:ilvl="4" w:tplc="04190019" w:tentative="1">
      <w:start w:val="1"/>
      <w:numFmt w:val="lowerLetter"/>
      <w:lvlText w:val="%5."/>
      <w:lvlJc w:val="left"/>
      <w:pPr>
        <w:ind w:left="5370" w:hanging="360"/>
      </w:pPr>
    </w:lvl>
    <w:lvl w:ilvl="5" w:tplc="0419001B" w:tentative="1">
      <w:start w:val="1"/>
      <w:numFmt w:val="lowerRoman"/>
      <w:lvlText w:val="%6."/>
      <w:lvlJc w:val="right"/>
      <w:pPr>
        <w:ind w:left="6090" w:hanging="180"/>
      </w:pPr>
    </w:lvl>
    <w:lvl w:ilvl="6" w:tplc="0419000F" w:tentative="1">
      <w:start w:val="1"/>
      <w:numFmt w:val="decimal"/>
      <w:lvlText w:val="%7."/>
      <w:lvlJc w:val="left"/>
      <w:pPr>
        <w:ind w:left="6810" w:hanging="360"/>
      </w:pPr>
    </w:lvl>
    <w:lvl w:ilvl="7" w:tplc="04190019" w:tentative="1">
      <w:start w:val="1"/>
      <w:numFmt w:val="lowerLetter"/>
      <w:lvlText w:val="%8."/>
      <w:lvlJc w:val="left"/>
      <w:pPr>
        <w:ind w:left="7530" w:hanging="360"/>
      </w:pPr>
    </w:lvl>
    <w:lvl w:ilvl="8" w:tplc="0419001B" w:tentative="1">
      <w:start w:val="1"/>
      <w:numFmt w:val="lowerRoman"/>
      <w:lvlText w:val="%9."/>
      <w:lvlJc w:val="right"/>
      <w:pPr>
        <w:ind w:left="8250" w:hanging="180"/>
      </w:pPr>
    </w:lvl>
  </w:abstractNum>
  <w:abstractNum w:abstractNumId="18" w15:restartNumberingAfterBreak="0">
    <w:nsid w:val="016E0BDC"/>
    <w:multiLevelType w:val="hybridMultilevel"/>
    <w:tmpl w:val="1420697C"/>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052E6D15"/>
    <w:multiLevelType w:val="hybridMultilevel"/>
    <w:tmpl w:val="30A0B974"/>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6AA6384"/>
    <w:multiLevelType w:val="hybridMultilevel"/>
    <w:tmpl w:val="D5EC5DA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0A3659D3"/>
    <w:multiLevelType w:val="multilevel"/>
    <w:tmpl w:val="0A3659D3"/>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2" w15:restartNumberingAfterBreak="0">
    <w:nsid w:val="0B480A56"/>
    <w:multiLevelType w:val="hybridMultilevel"/>
    <w:tmpl w:val="6F7C6798"/>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0BFC6AC3"/>
    <w:multiLevelType w:val="hybridMultilevel"/>
    <w:tmpl w:val="E732EE3C"/>
    <w:lvl w:ilvl="0" w:tplc="2F7E5838">
      <w:start w:val="1"/>
      <w:numFmt w:val="upperLetter"/>
      <w:lvlText w:val="%1."/>
      <w:lvlJc w:val="left"/>
      <w:pPr>
        <w:ind w:left="1140" w:hanging="432"/>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0C4866BF"/>
    <w:multiLevelType w:val="hybridMultilevel"/>
    <w:tmpl w:val="E8909E6E"/>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0D750587"/>
    <w:multiLevelType w:val="hybridMultilevel"/>
    <w:tmpl w:val="D728B4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0DB748A1"/>
    <w:multiLevelType w:val="hybridMultilevel"/>
    <w:tmpl w:val="226498BA"/>
    <w:lvl w:ilvl="0" w:tplc="000006A6">
      <w:start w:val="1"/>
      <w:numFmt w:val="lowerLetter"/>
      <w:lvlText w:val="%1."/>
      <w:lvlJc w:val="left"/>
      <w:pPr>
        <w:ind w:left="144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0E231488"/>
    <w:multiLevelType w:val="multilevel"/>
    <w:tmpl w:val="0E23148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0F4062B"/>
    <w:multiLevelType w:val="hybridMultilevel"/>
    <w:tmpl w:val="70A4DB12"/>
    <w:lvl w:ilvl="0" w:tplc="F4D2C878">
      <w:start w:val="1"/>
      <w:numFmt w:val="decimal"/>
      <w:lvlText w:val="%1."/>
      <w:lvlJc w:val="left"/>
      <w:pPr>
        <w:ind w:left="376" w:hanging="360"/>
      </w:pPr>
      <w:rPr>
        <w:rFonts w:hint="default"/>
        <w:color w:val="auto"/>
      </w:rPr>
    </w:lvl>
    <w:lvl w:ilvl="1" w:tplc="04190019" w:tentative="1">
      <w:start w:val="1"/>
      <w:numFmt w:val="lowerLetter"/>
      <w:lvlText w:val="%2."/>
      <w:lvlJc w:val="left"/>
      <w:pPr>
        <w:ind w:left="1096" w:hanging="360"/>
      </w:pPr>
    </w:lvl>
    <w:lvl w:ilvl="2" w:tplc="0419001B" w:tentative="1">
      <w:start w:val="1"/>
      <w:numFmt w:val="lowerRoman"/>
      <w:lvlText w:val="%3."/>
      <w:lvlJc w:val="right"/>
      <w:pPr>
        <w:ind w:left="1816" w:hanging="180"/>
      </w:pPr>
    </w:lvl>
    <w:lvl w:ilvl="3" w:tplc="0419000F" w:tentative="1">
      <w:start w:val="1"/>
      <w:numFmt w:val="decimal"/>
      <w:lvlText w:val="%4."/>
      <w:lvlJc w:val="left"/>
      <w:pPr>
        <w:ind w:left="2536" w:hanging="360"/>
      </w:pPr>
    </w:lvl>
    <w:lvl w:ilvl="4" w:tplc="04190019" w:tentative="1">
      <w:start w:val="1"/>
      <w:numFmt w:val="lowerLetter"/>
      <w:lvlText w:val="%5."/>
      <w:lvlJc w:val="left"/>
      <w:pPr>
        <w:ind w:left="3256" w:hanging="360"/>
      </w:pPr>
    </w:lvl>
    <w:lvl w:ilvl="5" w:tplc="0419001B" w:tentative="1">
      <w:start w:val="1"/>
      <w:numFmt w:val="lowerRoman"/>
      <w:lvlText w:val="%6."/>
      <w:lvlJc w:val="right"/>
      <w:pPr>
        <w:ind w:left="3976" w:hanging="180"/>
      </w:pPr>
    </w:lvl>
    <w:lvl w:ilvl="6" w:tplc="0419000F" w:tentative="1">
      <w:start w:val="1"/>
      <w:numFmt w:val="decimal"/>
      <w:lvlText w:val="%7."/>
      <w:lvlJc w:val="left"/>
      <w:pPr>
        <w:ind w:left="4696" w:hanging="360"/>
      </w:pPr>
    </w:lvl>
    <w:lvl w:ilvl="7" w:tplc="04190019" w:tentative="1">
      <w:start w:val="1"/>
      <w:numFmt w:val="lowerLetter"/>
      <w:lvlText w:val="%8."/>
      <w:lvlJc w:val="left"/>
      <w:pPr>
        <w:ind w:left="5416" w:hanging="360"/>
      </w:pPr>
    </w:lvl>
    <w:lvl w:ilvl="8" w:tplc="0419001B" w:tentative="1">
      <w:start w:val="1"/>
      <w:numFmt w:val="lowerRoman"/>
      <w:lvlText w:val="%9."/>
      <w:lvlJc w:val="right"/>
      <w:pPr>
        <w:ind w:left="6136" w:hanging="180"/>
      </w:pPr>
    </w:lvl>
  </w:abstractNum>
  <w:abstractNum w:abstractNumId="29" w15:restartNumberingAfterBreak="0">
    <w:nsid w:val="14CF70B6"/>
    <w:multiLevelType w:val="hybridMultilevel"/>
    <w:tmpl w:val="3BDEFBBE"/>
    <w:lvl w:ilvl="0" w:tplc="7EB0997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52C758B"/>
    <w:multiLevelType w:val="hybridMultilevel"/>
    <w:tmpl w:val="D6E47120"/>
    <w:lvl w:ilvl="0" w:tplc="8A96257E">
      <w:start w:val="1"/>
      <w:numFmt w:val="lowerLetter"/>
      <w:lvlText w:val="%1."/>
      <w:lvlJc w:val="left"/>
      <w:pPr>
        <w:ind w:left="752" w:hanging="360"/>
      </w:pPr>
      <w:rPr>
        <w:rFonts w:hint="default"/>
      </w:rPr>
    </w:lvl>
    <w:lvl w:ilvl="1" w:tplc="04190019" w:tentative="1">
      <w:start w:val="1"/>
      <w:numFmt w:val="lowerLetter"/>
      <w:lvlText w:val="%2."/>
      <w:lvlJc w:val="left"/>
      <w:pPr>
        <w:ind w:left="1472" w:hanging="360"/>
      </w:pPr>
    </w:lvl>
    <w:lvl w:ilvl="2" w:tplc="0419001B" w:tentative="1">
      <w:start w:val="1"/>
      <w:numFmt w:val="lowerRoman"/>
      <w:lvlText w:val="%3."/>
      <w:lvlJc w:val="right"/>
      <w:pPr>
        <w:ind w:left="2192" w:hanging="180"/>
      </w:pPr>
    </w:lvl>
    <w:lvl w:ilvl="3" w:tplc="0419000F" w:tentative="1">
      <w:start w:val="1"/>
      <w:numFmt w:val="decimal"/>
      <w:lvlText w:val="%4."/>
      <w:lvlJc w:val="left"/>
      <w:pPr>
        <w:ind w:left="2912" w:hanging="360"/>
      </w:pPr>
    </w:lvl>
    <w:lvl w:ilvl="4" w:tplc="04190019" w:tentative="1">
      <w:start w:val="1"/>
      <w:numFmt w:val="lowerLetter"/>
      <w:lvlText w:val="%5."/>
      <w:lvlJc w:val="left"/>
      <w:pPr>
        <w:ind w:left="3632" w:hanging="360"/>
      </w:pPr>
    </w:lvl>
    <w:lvl w:ilvl="5" w:tplc="0419001B" w:tentative="1">
      <w:start w:val="1"/>
      <w:numFmt w:val="lowerRoman"/>
      <w:lvlText w:val="%6."/>
      <w:lvlJc w:val="right"/>
      <w:pPr>
        <w:ind w:left="4352" w:hanging="180"/>
      </w:pPr>
    </w:lvl>
    <w:lvl w:ilvl="6" w:tplc="0419000F" w:tentative="1">
      <w:start w:val="1"/>
      <w:numFmt w:val="decimal"/>
      <w:lvlText w:val="%7."/>
      <w:lvlJc w:val="left"/>
      <w:pPr>
        <w:ind w:left="5072" w:hanging="360"/>
      </w:pPr>
    </w:lvl>
    <w:lvl w:ilvl="7" w:tplc="04190019" w:tentative="1">
      <w:start w:val="1"/>
      <w:numFmt w:val="lowerLetter"/>
      <w:lvlText w:val="%8."/>
      <w:lvlJc w:val="left"/>
      <w:pPr>
        <w:ind w:left="5792" w:hanging="360"/>
      </w:pPr>
    </w:lvl>
    <w:lvl w:ilvl="8" w:tplc="0419001B" w:tentative="1">
      <w:start w:val="1"/>
      <w:numFmt w:val="lowerRoman"/>
      <w:lvlText w:val="%9."/>
      <w:lvlJc w:val="right"/>
      <w:pPr>
        <w:ind w:left="6512" w:hanging="180"/>
      </w:pPr>
    </w:lvl>
  </w:abstractNum>
  <w:abstractNum w:abstractNumId="31" w15:restartNumberingAfterBreak="0">
    <w:nsid w:val="155E76DF"/>
    <w:multiLevelType w:val="multilevel"/>
    <w:tmpl w:val="155E76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8675497"/>
    <w:multiLevelType w:val="hybridMultilevel"/>
    <w:tmpl w:val="D116ED12"/>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19661689"/>
    <w:multiLevelType w:val="hybridMultilevel"/>
    <w:tmpl w:val="71FC662C"/>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1AAE2A27"/>
    <w:multiLevelType w:val="hybridMultilevel"/>
    <w:tmpl w:val="AD680F3A"/>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15:restartNumberingAfterBreak="0">
    <w:nsid w:val="1AAF645D"/>
    <w:multiLevelType w:val="multilevel"/>
    <w:tmpl w:val="1AAF64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C9364BB"/>
    <w:multiLevelType w:val="hybridMultilevel"/>
    <w:tmpl w:val="597C3D24"/>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15:restartNumberingAfterBreak="0">
    <w:nsid w:val="1EEE3B3F"/>
    <w:multiLevelType w:val="hybridMultilevel"/>
    <w:tmpl w:val="539E2CA2"/>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15:restartNumberingAfterBreak="0">
    <w:nsid w:val="20952770"/>
    <w:multiLevelType w:val="hybridMultilevel"/>
    <w:tmpl w:val="FD8EFE60"/>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227628B"/>
    <w:multiLevelType w:val="hybridMultilevel"/>
    <w:tmpl w:val="81842E2E"/>
    <w:lvl w:ilvl="0" w:tplc="0419000F">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2961261C"/>
    <w:multiLevelType w:val="multilevel"/>
    <w:tmpl w:val="2961261C"/>
    <w:lvl w:ilvl="0">
      <w:numFmt w:val="bullet"/>
      <w:lvlText w:val="-"/>
      <w:lvlJc w:val="left"/>
      <w:pPr>
        <w:ind w:left="109" w:hanging="272"/>
      </w:pPr>
      <w:rPr>
        <w:rFonts w:ascii="Times New Roman" w:eastAsia="Times New Roman" w:hAnsi="Times New Roman" w:cs="Times New Roman" w:hint="default"/>
        <w:b/>
        <w:i/>
        <w:w w:val="99"/>
        <w:sz w:val="24"/>
        <w:szCs w:val="24"/>
        <w:lang w:val="ru-RU" w:eastAsia="en-US" w:bidi="ar-SA"/>
      </w:rPr>
    </w:lvl>
    <w:lvl w:ilvl="1">
      <w:numFmt w:val="bullet"/>
      <w:lvlText w:val="•"/>
      <w:lvlJc w:val="left"/>
      <w:pPr>
        <w:ind w:left="654" w:hanging="272"/>
      </w:pPr>
      <w:rPr>
        <w:rFonts w:hint="default"/>
        <w:lang w:val="ru-RU" w:eastAsia="en-US" w:bidi="ar-SA"/>
      </w:rPr>
    </w:lvl>
    <w:lvl w:ilvl="2">
      <w:numFmt w:val="bullet"/>
      <w:lvlText w:val="•"/>
      <w:lvlJc w:val="left"/>
      <w:pPr>
        <w:ind w:left="1209" w:hanging="272"/>
      </w:pPr>
      <w:rPr>
        <w:rFonts w:hint="default"/>
        <w:lang w:val="ru-RU" w:eastAsia="en-US" w:bidi="ar-SA"/>
      </w:rPr>
    </w:lvl>
    <w:lvl w:ilvl="3">
      <w:numFmt w:val="bullet"/>
      <w:lvlText w:val="•"/>
      <w:lvlJc w:val="left"/>
      <w:pPr>
        <w:ind w:left="1764" w:hanging="272"/>
      </w:pPr>
      <w:rPr>
        <w:rFonts w:hint="default"/>
        <w:lang w:val="ru-RU" w:eastAsia="en-US" w:bidi="ar-SA"/>
      </w:rPr>
    </w:lvl>
    <w:lvl w:ilvl="4">
      <w:numFmt w:val="bullet"/>
      <w:lvlText w:val="•"/>
      <w:lvlJc w:val="left"/>
      <w:pPr>
        <w:ind w:left="2318" w:hanging="272"/>
      </w:pPr>
      <w:rPr>
        <w:rFonts w:hint="default"/>
        <w:lang w:val="ru-RU" w:eastAsia="en-US" w:bidi="ar-SA"/>
      </w:rPr>
    </w:lvl>
    <w:lvl w:ilvl="5">
      <w:numFmt w:val="bullet"/>
      <w:lvlText w:val="•"/>
      <w:lvlJc w:val="left"/>
      <w:pPr>
        <w:ind w:left="2873" w:hanging="272"/>
      </w:pPr>
      <w:rPr>
        <w:rFonts w:hint="default"/>
        <w:lang w:val="ru-RU" w:eastAsia="en-US" w:bidi="ar-SA"/>
      </w:rPr>
    </w:lvl>
    <w:lvl w:ilvl="6">
      <w:numFmt w:val="bullet"/>
      <w:lvlText w:val="•"/>
      <w:lvlJc w:val="left"/>
      <w:pPr>
        <w:ind w:left="3428" w:hanging="272"/>
      </w:pPr>
      <w:rPr>
        <w:rFonts w:hint="default"/>
        <w:lang w:val="ru-RU" w:eastAsia="en-US" w:bidi="ar-SA"/>
      </w:rPr>
    </w:lvl>
    <w:lvl w:ilvl="7">
      <w:numFmt w:val="bullet"/>
      <w:lvlText w:val="•"/>
      <w:lvlJc w:val="left"/>
      <w:pPr>
        <w:ind w:left="3982" w:hanging="272"/>
      </w:pPr>
      <w:rPr>
        <w:rFonts w:hint="default"/>
        <w:lang w:val="ru-RU" w:eastAsia="en-US" w:bidi="ar-SA"/>
      </w:rPr>
    </w:lvl>
    <w:lvl w:ilvl="8">
      <w:numFmt w:val="bullet"/>
      <w:lvlText w:val="•"/>
      <w:lvlJc w:val="left"/>
      <w:pPr>
        <w:ind w:left="4537" w:hanging="272"/>
      </w:pPr>
      <w:rPr>
        <w:rFonts w:hint="default"/>
        <w:lang w:val="ru-RU" w:eastAsia="en-US" w:bidi="ar-SA"/>
      </w:rPr>
    </w:lvl>
  </w:abstractNum>
  <w:abstractNum w:abstractNumId="41" w15:restartNumberingAfterBreak="0">
    <w:nsid w:val="2AA63F3A"/>
    <w:multiLevelType w:val="singleLevel"/>
    <w:tmpl w:val="2AA63F3A"/>
    <w:lvl w:ilvl="0">
      <w:start w:val="1"/>
      <w:numFmt w:val="decimal"/>
      <w:suff w:val="space"/>
      <w:lvlText w:val="%1."/>
      <w:lvlJc w:val="left"/>
    </w:lvl>
  </w:abstractNum>
  <w:abstractNum w:abstractNumId="42" w15:restartNumberingAfterBreak="0">
    <w:nsid w:val="2E2F4579"/>
    <w:multiLevelType w:val="singleLevel"/>
    <w:tmpl w:val="2E2F4579"/>
    <w:lvl w:ilvl="0">
      <w:start w:val="1"/>
      <w:numFmt w:val="decimal"/>
      <w:suff w:val="space"/>
      <w:lvlText w:val="%1."/>
      <w:lvlJc w:val="left"/>
    </w:lvl>
  </w:abstractNum>
  <w:abstractNum w:abstractNumId="43" w15:restartNumberingAfterBreak="0">
    <w:nsid w:val="2F8F2F43"/>
    <w:multiLevelType w:val="hybridMultilevel"/>
    <w:tmpl w:val="B1126E06"/>
    <w:lvl w:ilvl="0" w:tplc="598604E0">
      <w:start w:val="1"/>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FA912CF"/>
    <w:multiLevelType w:val="hybridMultilevel"/>
    <w:tmpl w:val="8B860066"/>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0916B03"/>
    <w:multiLevelType w:val="hybridMultilevel"/>
    <w:tmpl w:val="9EE08F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0ED28B8"/>
    <w:multiLevelType w:val="hybridMultilevel"/>
    <w:tmpl w:val="85AC809E"/>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311539FD"/>
    <w:multiLevelType w:val="hybridMultilevel"/>
    <w:tmpl w:val="CA6AE06C"/>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309116D"/>
    <w:multiLevelType w:val="hybridMultilevel"/>
    <w:tmpl w:val="C8F609E4"/>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30B5FDE"/>
    <w:multiLevelType w:val="hybridMultilevel"/>
    <w:tmpl w:val="3BDE3C7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64D6077"/>
    <w:multiLevelType w:val="hybridMultilevel"/>
    <w:tmpl w:val="DB92EA02"/>
    <w:lvl w:ilvl="0" w:tplc="FA6A81E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36F0642F"/>
    <w:multiLevelType w:val="hybridMultilevel"/>
    <w:tmpl w:val="34FE6D2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37086877"/>
    <w:multiLevelType w:val="hybridMultilevel"/>
    <w:tmpl w:val="7C6C9C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9D14883"/>
    <w:multiLevelType w:val="hybridMultilevel"/>
    <w:tmpl w:val="F0744684"/>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4" w15:restartNumberingAfterBreak="0">
    <w:nsid w:val="39FD4CC9"/>
    <w:multiLevelType w:val="hybridMultilevel"/>
    <w:tmpl w:val="15DAC85C"/>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5" w15:restartNumberingAfterBreak="0">
    <w:nsid w:val="3ADF0838"/>
    <w:multiLevelType w:val="singleLevel"/>
    <w:tmpl w:val="3ADF0838"/>
    <w:lvl w:ilvl="0">
      <w:start w:val="1"/>
      <w:numFmt w:val="decimal"/>
      <w:suff w:val="space"/>
      <w:lvlText w:val="%1."/>
      <w:lvlJc w:val="left"/>
    </w:lvl>
  </w:abstractNum>
  <w:abstractNum w:abstractNumId="56" w15:restartNumberingAfterBreak="0">
    <w:nsid w:val="3B572EA2"/>
    <w:multiLevelType w:val="hybridMultilevel"/>
    <w:tmpl w:val="88DCD3A0"/>
    <w:lvl w:ilvl="0" w:tplc="339C2E6E">
      <w:start w:val="1"/>
      <w:numFmt w:val="upperLetter"/>
      <w:lvlText w:val="%1)"/>
      <w:lvlJc w:val="left"/>
      <w:pPr>
        <w:ind w:left="1410" w:hanging="6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3F5F6E24"/>
    <w:multiLevelType w:val="hybridMultilevel"/>
    <w:tmpl w:val="36AAA5D6"/>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8" w15:restartNumberingAfterBreak="0">
    <w:nsid w:val="40A413EC"/>
    <w:multiLevelType w:val="hybridMultilevel"/>
    <w:tmpl w:val="D7BA998C"/>
    <w:lvl w:ilvl="0" w:tplc="098EF4C8">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15:restartNumberingAfterBreak="0">
    <w:nsid w:val="416F12CB"/>
    <w:multiLevelType w:val="multilevel"/>
    <w:tmpl w:val="416F12C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18E255C"/>
    <w:multiLevelType w:val="hybridMultilevel"/>
    <w:tmpl w:val="EA461DC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41C73D69"/>
    <w:multiLevelType w:val="hybridMultilevel"/>
    <w:tmpl w:val="397A77D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CF7180"/>
    <w:multiLevelType w:val="hybridMultilevel"/>
    <w:tmpl w:val="0694A02E"/>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45C1427A"/>
    <w:multiLevelType w:val="hybridMultilevel"/>
    <w:tmpl w:val="2B105622"/>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68F161D"/>
    <w:multiLevelType w:val="multilevel"/>
    <w:tmpl w:val="468F161D"/>
    <w:lvl w:ilvl="0">
      <w:start w:val="1"/>
      <w:numFmt w:val="decimal"/>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65" w15:restartNumberingAfterBreak="0">
    <w:nsid w:val="480A756B"/>
    <w:multiLevelType w:val="hybridMultilevel"/>
    <w:tmpl w:val="91FA9E0A"/>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6" w15:restartNumberingAfterBreak="0">
    <w:nsid w:val="4BC2073D"/>
    <w:multiLevelType w:val="hybridMultilevel"/>
    <w:tmpl w:val="1F4ABE3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4BE3067F"/>
    <w:multiLevelType w:val="hybridMultilevel"/>
    <w:tmpl w:val="CE4CAE0E"/>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C6E5ECF"/>
    <w:multiLevelType w:val="hybridMultilevel"/>
    <w:tmpl w:val="8B860066"/>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D37D244"/>
    <w:multiLevelType w:val="singleLevel"/>
    <w:tmpl w:val="4D37D244"/>
    <w:lvl w:ilvl="0">
      <w:start w:val="1"/>
      <w:numFmt w:val="upperLetter"/>
      <w:suff w:val="space"/>
      <w:lvlText w:val="%1."/>
      <w:lvlJc w:val="left"/>
    </w:lvl>
  </w:abstractNum>
  <w:abstractNum w:abstractNumId="70" w15:restartNumberingAfterBreak="0">
    <w:nsid w:val="4DB3200D"/>
    <w:multiLevelType w:val="hybridMultilevel"/>
    <w:tmpl w:val="39CCC708"/>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4EA26ECB"/>
    <w:multiLevelType w:val="hybridMultilevel"/>
    <w:tmpl w:val="4228885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4F7E5EC8"/>
    <w:multiLevelType w:val="hybridMultilevel"/>
    <w:tmpl w:val="E228CFA8"/>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15:restartNumberingAfterBreak="0">
    <w:nsid w:val="510F777A"/>
    <w:multiLevelType w:val="hybridMultilevel"/>
    <w:tmpl w:val="29A40610"/>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4" w15:restartNumberingAfterBreak="0">
    <w:nsid w:val="51F74308"/>
    <w:multiLevelType w:val="hybridMultilevel"/>
    <w:tmpl w:val="7ACEA3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74F398C"/>
    <w:multiLevelType w:val="multilevel"/>
    <w:tmpl w:val="59067B8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57A05A86"/>
    <w:multiLevelType w:val="hybridMultilevel"/>
    <w:tmpl w:val="37F2BD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57D07E8B"/>
    <w:multiLevelType w:val="hybridMultilevel"/>
    <w:tmpl w:val="DD327FA8"/>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8" w15:restartNumberingAfterBreak="0">
    <w:nsid w:val="5C11F85D"/>
    <w:multiLevelType w:val="singleLevel"/>
    <w:tmpl w:val="5C11F85D"/>
    <w:lvl w:ilvl="0">
      <w:start w:val="1"/>
      <w:numFmt w:val="lowerLetter"/>
      <w:suff w:val="space"/>
      <w:lvlText w:val="%1)"/>
      <w:lvlJc w:val="left"/>
    </w:lvl>
  </w:abstractNum>
  <w:abstractNum w:abstractNumId="79" w15:restartNumberingAfterBreak="0">
    <w:nsid w:val="5D4C099B"/>
    <w:multiLevelType w:val="hybridMultilevel"/>
    <w:tmpl w:val="F356C690"/>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5D54245F"/>
    <w:multiLevelType w:val="hybridMultilevel"/>
    <w:tmpl w:val="2452CF4C"/>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1" w15:restartNumberingAfterBreak="0">
    <w:nsid w:val="649868BB"/>
    <w:multiLevelType w:val="hybridMultilevel"/>
    <w:tmpl w:val="25CEB1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651F1EFF"/>
    <w:multiLevelType w:val="hybridMultilevel"/>
    <w:tmpl w:val="9EE08F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670622DC"/>
    <w:multiLevelType w:val="hybridMultilevel"/>
    <w:tmpl w:val="6CE64658"/>
    <w:lvl w:ilvl="0" w:tplc="4B8EE85A">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7CB1A29"/>
    <w:multiLevelType w:val="hybridMultilevel"/>
    <w:tmpl w:val="A47A51BC"/>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5" w15:restartNumberingAfterBreak="0">
    <w:nsid w:val="6C321872"/>
    <w:multiLevelType w:val="hybridMultilevel"/>
    <w:tmpl w:val="A19676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DAB13C0"/>
    <w:multiLevelType w:val="hybridMultilevel"/>
    <w:tmpl w:val="4568F520"/>
    <w:lvl w:ilvl="0" w:tplc="14FC6A10">
      <w:start w:val="1"/>
      <w:numFmt w:val="upperLetter"/>
      <w:lvlText w:val="%1)"/>
      <w:lvlJc w:val="left"/>
      <w:pPr>
        <w:ind w:left="2130" w:hanging="720"/>
      </w:pPr>
      <w:rPr>
        <w:rFonts w:hint="default"/>
      </w:rPr>
    </w:lvl>
    <w:lvl w:ilvl="1" w:tplc="04190019" w:tentative="1">
      <w:start w:val="1"/>
      <w:numFmt w:val="lowerLetter"/>
      <w:lvlText w:val="%2."/>
      <w:lvlJc w:val="left"/>
      <w:pPr>
        <w:ind w:left="2490" w:hanging="360"/>
      </w:pPr>
    </w:lvl>
    <w:lvl w:ilvl="2" w:tplc="0419001B" w:tentative="1">
      <w:start w:val="1"/>
      <w:numFmt w:val="lowerRoman"/>
      <w:lvlText w:val="%3."/>
      <w:lvlJc w:val="right"/>
      <w:pPr>
        <w:ind w:left="3210" w:hanging="180"/>
      </w:pPr>
    </w:lvl>
    <w:lvl w:ilvl="3" w:tplc="0419000F" w:tentative="1">
      <w:start w:val="1"/>
      <w:numFmt w:val="decimal"/>
      <w:lvlText w:val="%4."/>
      <w:lvlJc w:val="left"/>
      <w:pPr>
        <w:ind w:left="3930" w:hanging="360"/>
      </w:pPr>
    </w:lvl>
    <w:lvl w:ilvl="4" w:tplc="04190019" w:tentative="1">
      <w:start w:val="1"/>
      <w:numFmt w:val="lowerLetter"/>
      <w:lvlText w:val="%5."/>
      <w:lvlJc w:val="left"/>
      <w:pPr>
        <w:ind w:left="4650" w:hanging="360"/>
      </w:pPr>
    </w:lvl>
    <w:lvl w:ilvl="5" w:tplc="0419001B" w:tentative="1">
      <w:start w:val="1"/>
      <w:numFmt w:val="lowerRoman"/>
      <w:lvlText w:val="%6."/>
      <w:lvlJc w:val="right"/>
      <w:pPr>
        <w:ind w:left="5370" w:hanging="180"/>
      </w:pPr>
    </w:lvl>
    <w:lvl w:ilvl="6" w:tplc="0419000F" w:tentative="1">
      <w:start w:val="1"/>
      <w:numFmt w:val="decimal"/>
      <w:lvlText w:val="%7."/>
      <w:lvlJc w:val="left"/>
      <w:pPr>
        <w:ind w:left="6090" w:hanging="360"/>
      </w:pPr>
    </w:lvl>
    <w:lvl w:ilvl="7" w:tplc="04190019" w:tentative="1">
      <w:start w:val="1"/>
      <w:numFmt w:val="lowerLetter"/>
      <w:lvlText w:val="%8."/>
      <w:lvlJc w:val="left"/>
      <w:pPr>
        <w:ind w:left="6810" w:hanging="360"/>
      </w:pPr>
    </w:lvl>
    <w:lvl w:ilvl="8" w:tplc="0419001B" w:tentative="1">
      <w:start w:val="1"/>
      <w:numFmt w:val="lowerRoman"/>
      <w:lvlText w:val="%9."/>
      <w:lvlJc w:val="right"/>
      <w:pPr>
        <w:ind w:left="7530" w:hanging="180"/>
      </w:pPr>
    </w:lvl>
  </w:abstractNum>
  <w:abstractNum w:abstractNumId="87" w15:restartNumberingAfterBreak="0">
    <w:nsid w:val="6E08774B"/>
    <w:multiLevelType w:val="hybridMultilevel"/>
    <w:tmpl w:val="BCAA4098"/>
    <w:lvl w:ilvl="0" w:tplc="9B2C50B6">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6E8062C9"/>
    <w:multiLevelType w:val="hybridMultilevel"/>
    <w:tmpl w:val="F0A216C4"/>
    <w:lvl w:ilvl="0" w:tplc="098EF4C8">
      <w:start w:val="1"/>
      <w:numFmt w:val="decimal"/>
      <w:lvlText w:val="%1."/>
      <w:lvlJc w:val="left"/>
      <w:pPr>
        <w:tabs>
          <w:tab w:val="num" w:pos="360"/>
        </w:tabs>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6FBB1F69"/>
    <w:multiLevelType w:val="hybridMultilevel"/>
    <w:tmpl w:val="724AF6B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73821900"/>
    <w:multiLevelType w:val="hybridMultilevel"/>
    <w:tmpl w:val="0ED0ACF2"/>
    <w:lvl w:ilvl="0" w:tplc="B9C89E80">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7810632E"/>
    <w:multiLevelType w:val="hybridMultilevel"/>
    <w:tmpl w:val="6FC44804"/>
    <w:lvl w:ilvl="0" w:tplc="598604E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7A607A7B"/>
    <w:multiLevelType w:val="hybridMultilevel"/>
    <w:tmpl w:val="EA461DC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7E7941A5"/>
    <w:multiLevelType w:val="hybridMultilevel"/>
    <w:tmpl w:val="60727EEE"/>
    <w:lvl w:ilvl="0" w:tplc="EE0A93E6">
      <w:start w:val="1"/>
      <w:numFmt w:val="lowerLetter"/>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94" w15:restartNumberingAfterBreak="0">
    <w:nsid w:val="7F996BF5"/>
    <w:multiLevelType w:val="hybridMultilevel"/>
    <w:tmpl w:val="0698306E"/>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75"/>
  </w:num>
  <w:num w:numId="2">
    <w:abstractNumId w:val="40"/>
  </w:num>
  <w:num w:numId="3">
    <w:abstractNumId w:val="59"/>
  </w:num>
  <w:num w:numId="4">
    <w:abstractNumId w:val="31"/>
  </w:num>
  <w:num w:numId="5">
    <w:abstractNumId w:val="27"/>
  </w:num>
  <w:num w:numId="6">
    <w:abstractNumId w:val="21"/>
  </w:num>
  <w:num w:numId="7">
    <w:abstractNumId w:val="35"/>
  </w:num>
  <w:num w:numId="8">
    <w:abstractNumId w:val="52"/>
  </w:num>
  <w:num w:numId="9">
    <w:abstractNumId w:val="20"/>
  </w:num>
  <w:num w:numId="10">
    <w:abstractNumId w:val="50"/>
  </w:num>
  <w:num w:numId="11">
    <w:abstractNumId w:val="56"/>
  </w:num>
  <w:num w:numId="12">
    <w:abstractNumId w:val="86"/>
  </w:num>
  <w:num w:numId="13">
    <w:abstractNumId w:val="17"/>
  </w:num>
  <w:num w:numId="14">
    <w:abstractNumId w:val="77"/>
  </w:num>
  <w:num w:numId="15">
    <w:abstractNumId w:val="94"/>
  </w:num>
  <w:num w:numId="16">
    <w:abstractNumId w:val="18"/>
  </w:num>
  <w:num w:numId="17">
    <w:abstractNumId w:val="73"/>
  </w:num>
  <w:num w:numId="18">
    <w:abstractNumId w:val="84"/>
  </w:num>
  <w:num w:numId="19">
    <w:abstractNumId w:val="34"/>
  </w:num>
  <w:num w:numId="20">
    <w:abstractNumId w:val="36"/>
  </w:num>
  <w:num w:numId="21">
    <w:abstractNumId w:val="51"/>
  </w:num>
  <w:num w:numId="22">
    <w:abstractNumId w:val="32"/>
  </w:num>
  <w:num w:numId="23">
    <w:abstractNumId w:val="81"/>
  </w:num>
  <w:num w:numId="24">
    <w:abstractNumId w:val="89"/>
  </w:num>
  <w:num w:numId="25">
    <w:abstractNumId w:val="49"/>
  </w:num>
  <w:num w:numId="26">
    <w:abstractNumId w:val="61"/>
  </w:num>
  <w:num w:numId="27">
    <w:abstractNumId w:val="85"/>
  </w:num>
  <w:num w:numId="28">
    <w:abstractNumId w:val="88"/>
  </w:num>
  <w:num w:numId="29">
    <w:abstractNumId w:val="53"/>
  </w:num>
  <w:num w:numId="30">
    <w:abstractNumId w:val="76"/>
  </w:num>
  <w:num w:numId="31">
    <w:abstractNumId w:val="43"/>
  </w:num>
  <w:num w:numId="32">
    <w:abstractNumId w:val="22"/>
  </w:num>
  <w:num w:numId="33">
    <w:abstractNumId w:val="63"/>
  </w:num>
  <w:num w:numId="34">
    <w:abstractNumId w:val="62"/>
  </w:num>
  <w:num w:numId="35">
    <w:abstractNumId w:val="67"/>
  </w:num>
  <w:num w:numId="36">
    <w:abstractNumId w:val="24"/>
  </w:num>
  <w:num w:numId="37">
    <w:abstractNumId w:val="46"/>
  </w:num>
  <w:num w:numId="38">
    <w:abstractNumId w:val="23"/>
  </w:num>
  <w:num w:numId="39">
    <w:abstractNumId w:val="47"/>
  </w:num>
  <w:num w:numId="40">
    <w:abstractNumId w:val="91"/>
  </w:num>
  <w:num w:numId="41">
    <w:abstractNumId w:val="83"/>
  </w:num>
  <w:num w:numId="42">
    <w:abstractNumId w:val="19"/>
  </w:num>
  <w:num w:numId="43">
    <w:abstractNumId w:val="16"/>
  </w:num>
  <w:num w:numId="44">
    <w:abstractNumId w:val="39"/>
  </w:num>
  <w:num w:numId="45">
    <w:abstractNumId w:val="29"/>
  </w:num>
  <w:num w:numId="46">
    <w:abstractNumId w:val="74"/>
  </w:num>
  <w:num w:numId="47">
    <w:abstractNumId w:val="58"/>
  </w:num>
  <w:num w:numId="48">
    <w:abstractNumId w:val="80"/>
  </w:num>
  <w:num w:numId="49">
    <w:abstractNumId w:val="72"/>
  </w:num>
  <w:num w:numId="50">
    <w:abstractNumId w:val="57"/>
  </w:num>
  <w:num w:numId="51">
    <w:abstractNumId w:val="37"/>
  </w:num>
  <w:num w:numId="52">
    <w:abstractNumId w:val="65"/>
  </w:num>
  <w:num w:numId="53">
    <w:abstractNumId w:val="33"/>
  </w:num>
  <w:num w:numId="54">
    <w:abstractNumId w:val="54"/>
  </w:num>
  <w:num w:numId="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9"/>
  </w:num>
  <w:num w:numId="5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5"/>
  </w:num>
  <w:num w:numId="59">
    <w:abstractNumId w:val="78"/>
  </w:num>
  <w:num w:numId="60">
    <w:abstractNumId w:val="4"/>
  </w:num>
  <w:num w:numId="61">
    <w:abstractNumId w:val="0"/>
  </w:num>
  <w:num w:numId="62">
    <w:abstractNumId w:val="3"/>
  </w:num>
  <w:num w:numId="63">
    <w:abstractNumId w:val="2"/>
  </w:num>
  <w:num w:numId="64">
    <w:abstractNumId w:val="41"/>
  </w:num>
  <w:num w:numId="65">
    <w:abstractNumId w:val="5"/>
  </w:num>
  <w:num w:numId="66">
    <w:abstractNumId w:val="6"/>
  </w:num>
  <w:num w:numId="67">
    <w:abstractNumId w:val="7"/>
  </w:num>
  <w:num w:numId="68">
    <w:abstractNumId w:val="8"/>
  </w:num>
  <w:num w:numId="69">
    <w:abstractNumId w:val="9"/>
  </w:num>
  <w:num w:numId="70">
    <w:abstractNumId w:val="10"/>
  </w:num>
  <w:num w:numId="71">
    <w:abstractNumId w:val="11"/>
  </w:num>
  <w:num w:numId="72">
    <w:abstractNumId w:val="12"/>
  </w:num>
  <w:num w:numId="73">
    <w:abstractNumId w:val="13"/>
  </w:num>
  <w:num w:numId="74">
    <w:abstractNumId w:val="14"/>
  </w:num>
  <w:num w:numId="75">
    <w:abstractNumId w:val="87"/>
  </w:num>
  <w:num w:numId="76">
    <w:abstractNumId w:val="71"/>
  </w:num>
  <w:num w:numId="77">
    <w:abstractNumId w:val="92"/>
  </w:num>
  <w:num w:numId="78">
    <w:abstractNumId w:val="60"/>
  </w:num>
  <w:num w:numId="79">
    <w:abstractNumId w:val="90"/>
  </w:num>
  <w:num w:numId="80">
    <w:abstractNumId w:val="38"/>
  </w:num>
  <w:num w:numId="81">
    <w:abstractNumId w:val="44"/>
  </w:num>
  <w:num w:numId="82">
    <w:abstractNumId w:val="93"/>
  </w:num>
  <w:num w:numId="83">
    <w:abstractNumId w:val="68"/>
  </w:num>
  <w:num w:numId="84">
    <w:abstractNumId w:val="15"/>
  </w:num>
  <w:num w:numId="85">
    <w:abstractNumId w:val="30"/>
  </w:num>
  <w:num w:numId="86">
    <w:abstractNumId w:val="48"/>
  </w:num>
  <w:num w:numId="87">
    <w:abstractNumId w:val="66"/>
  </w:num>
  <w:num w:numId="88">
    <w:abstractNumId w:val="70"/>
  </w:num>
  <w:num w:numId="89">
    <w:abstractNumId w:val="79"/>
  </w:num>
  <w:num w:numId="90">
    <w:abstractNumId w:val="28"/>
  </w:num>
  <w:num w:numId="91">
    <w:abstractNumId w:val="82"/>
  </w:num>
  <w:num w:numId="92">
    <w:abstractNumId w:val="26"/>
  </w:num>
  <w:num w:numId="93">
    <w:abstractNumId w:val="45"/>
  </w:num>
  <w:num w:numId="94">
    <w:abstractNumId w:val="1"/>
  </w:num>
  <w:num w:numId="95">
    <w:abstractNumId w:val="42"/>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C7E"/>
    <w:rsid w:val="0000413B"/>
    <w:rsid w:val="000102E6"/>
    <w:rsid w:val="00011EE1"/>
    <w:rsid w:val="0001728B"/>
    <w:rsid w:val="000207EC"/>
    <w:rsid w:val="00027F72"/>
    <w:rsid w:val="0003140A"/>
    <w:rsid w:val="00031F9F"/>
    <w:rsid w:val="000336BB"/>
    <w:rsid w:val="000345A7"/>
    <w:rsid w:val="00034F93"/>
    <w:rsid w:val="00043877"/>
    <w:rsid w:val="000561DE"/>
    <w:rsid w:val="0007286D"/>
    <w:rsid w:val="00074383"/>
    <w:rsid w:val="00080AF4"/>
    <w:rsid w:val="000813A5"/>
    <w:rsid w:val="0008441B"/>
    <w:rsid w:val="000869A1"/>
    <w:rsid w:val="00087F6A"/>
    <w:rsid w:val="00094E0B"/>
    <w:rsid w:val="0009524D"/>
    <w:rsid w:val="000960ED"/>
    <w:rsid w:val="000A22DF"/>
    <w:rsid w:val="000A32F6"/>
    <w:rsid w:val="000A3773"/>
    <w:rsid w:val="000A42EA"/>
    <w:rsid w:val="000A7F0A"/>
    <w:rsid w:val="000B3DEA"/>
    <w:rsid w:val="000C44F0"/>
    <w:rsid w:val="000C5C0D"/>
    <w:rsid w:val="000D4623"/>
    <w:rsid w:val="000E69A5"/>
    <w:rsid w:val="000F0788"/>
    <w:rsid w:val="000F4326"/>
    <w:rsid w:val="00104349"/>
    <w:rsid w:val="00114D77"/>
    <w:rsid w:val="0011655B"/>
    <w:rsid w:val="001177CF"/>
    <w:rsid w:val="00123563"/>
    <w:rsid w:val="00127B00"/>
    <w:rsid w:val="001348BE"/>
    <w:rsid w:val="00141689"/>
    <w:rsid w:val="001424D5"/>
    <w:rsid w:val="00144C45"/>
    <w:rsid w:val="001533D7"/>
    <w:rsid w:val="0015538B"/>
    <w:rsid w:val="00156E6B"/>
    <w:rsid w:val="001618F9"/>
    <w:rsid w:val="00164BDA"/>
    <w:rsid w:val="00177690"/>
    <w:rsid w:val="00186202"/>
    <w:rsid w:val="00196EA3"/>
    <w:rsid w:val="001A5C42"/>
    <w:rsid w:val="001A6F91"/>
    <w:rsid w:val="001B2C69"/>
    <w:rsid w:val="001B7190"/>
    <w:rsid w:val="001D0051"/>
    <w:rsid w:val="001D2322"/>
    <w:rsid w:val="001D3CE5"/>
    <w:rsid w:val="001E43B0"/>
    <w:rsid w:val="001E546E"/>
    <w:rsid w:val="001F4646"/>
    <w:rsid w:val="001F48CA"/>
    <w:rsid w:val="00200C36"/>
    <w:rsid w:val="0020152A"/>
    <w:rsid w:val="00206E7B"/>
    <w:rsid w:val="00210A54"/>
    <w:rsid w:val="002141F0"/>
    <w:rsid w:val="00215C14"/>
    <w:rsid w:val="00220640"/>
    <w:rsid w:val="00222471"/>
    <w:rsid w:val="00230E02"/>
    <w:rsid w:val="00231E4B"/>
    <w:rsid w:val="002534FD"/>
    <w:rsid w:val="00254C01"/>
    <w:rsid w:val="00255F61"/>
    <w:rsid w:val="00257A9C"/>
    <w:rsid w:val="00264A3E"/>
    <w:rsid w:val="00271845"/>
    <w:rsid w:val="00280466"/>
    <w:rsid w:val="0028513D"/>
    <w:rsid w:val="00286F0A"/>
    <w:rsid w:val="002872AA"/>
    <w:rsid w:val="00287341"/>
    <w:rsid w:val="002A1541"/>
    <w:rsid w:val="002A4671"/>
    <w:rsid w:val="002B5AC6"/>
    <w:rsid w:val="002C0279"/>
    <w:rsid w:val="002C061E"/>
    <w:rsid w:val="002C4B8B"/>
    <w:rsid w:val="002D1AB2"/>
    <w:rsid w:val="002D36A7"/>
    <w:rsid w:val="002D5B41"/>
    <w:rsid w:val="002E121B"/>
    <w:rsid w:val="002E720A"/>
    <w:rsid w:val="002F4315"/>
    <w:rsid w:val="002F6949"/>
    <w:rsid w:val="00305E25"/>
    <w:rsid w:val="0030701A"/>
    <w:rsid w:val="00307322"/>
    <w:rsid w:val="003208F1"/>
    <w:rsid w:val="00324D11"/>
    <w:rsid w:val="00324E54"/>
    <w:rsid w:val="00325DD3"/>
    <w:rsid w:val="00327F76"/>
    <w:rsid w:val="003317BA"/>
    <w:rsid w:val="00332988"/>
    <w:rsid w:val="003509B0"/>
    <w:rsid w:val="003530AB"/>
    <w:rsid w:val="00356A32"/>
    <w:rsid w:val="003625FF"/>
    <w:rsid w:val="00363A69"/>
    <w:rsid w:val="0036632B"/>
    <w:rsid w:val="00384746"/>
    <w:rsid w:val="00390808"/>
    <w:rsid w:val="00391A36"/>
    <w:rsid w:val="003A1BBB"/>
    <w:rsid w:val="003A4676"/>
    <w:rsid w:val="003C0AA8"/>
    <w:rsid w:val="003D0AEF"/>
    <w:rsid w:val="003D2947"/>
    <w:rsid w:val="003E041D"/>
    <w:rsid w:val="003F479E"/>
    <w:rsid w:val="00400176"/>
    <w:rsid w:val="00402A21"/>
    <w:rsid w:val="00404867"/>
    <w:rsid w:val="00405472"/>
    <w:rsid w:val="004249B7"/>
    <w:rsid w:val="00432685"/>
    <w:rsid w:val="00433D6F"/>
    <w:rsid w:val="004356B2"/>
    <w:rsid w:val="0044662C"/>
    <w:rsid w:val="00446E7F"/>
    <w:rsid w:val="004516E5"/>
    <w:rsid w:val="00451B55"/>
    <w:rsid w:val="00456E8C"/>
    <w:rsid w:val="00457034"/>
    <w:rsid w:val="004745EF"/>
    <w:rsid w:val="00474D0C"/>
    <w:rsid w:val="004761C0"/>
    <w:rsid w:val="0048039D"/>
    <w:rsid w:val="00482151"/>
    <w:rsid w:val="00486C01"/>
    <w:rsid w:val="00487CC6"/>
    <w:rsid w:val="004A7190"/>
    <w:rsid w:val="004B096A"/>
    <w:rsid w:val="004D54F3"/>
    <w:rsid w:val="004E6C4C"/>
    <w:rsid w:val="004F3D80"/>
    <w:rsid w:val="004F6EF7"/>
    <w:rsid w:val="00500F50"/>
    <w:rsid w:val="0050419B"/>
    <w:rsid w:val="005065FC"/>
    <w:rsid w:val="00511097"/>
    <w:rsid w:val="0051699A"/>
    <w:rsid w:val="00531CC7"/>
    <w:rsid w:val="00532C7E"/>
    <w:rsid w:val="00534A2F"/>
    <w:rsid w:val="00550699"/>
    <w:rsid w:val="005512DF"/>
    <w:rsid w:val="00551983"/>
    <w:rsid w:val="00556EB6"/>
    <w:rsid w:val="00564E6A"/>
    <w:rsid w:val="005677E4"/>
    <w:rsid w:val="00567F29"/>
    <w:rsid w:val="00575CA4"/>
    <w:rsid w:val="00592BC8"/>
    <w:rsid w:val="00592D08"/>
    <w:rsid w:val="005A1A71"/>
    <w:rsid w:val="005B6BAF"/>
    <w:rsid w:val="005C12EC"/>
    <w:rsid w:val="005D7591"/>
    <w:rsid w:val="005E077D"/>
    <w:rsid w:val="005E1859"/>
    <w:rsid w:val="005E644F"/>
    <w:rsid w:val="005F014C"/>
    <w:rsid w:val="005F0B06"/>
    <w:rsid w:val="005F44BF"/>
    <w:rsid w:val="005F4723"/>
    <w:rsid w:val="005F75CC"/>
    <w:rsid w:val="00601300"/>
    <w:rsid w:val="00602A42"/>
    <w:rsid w:val="00606185"/>
    <w:rsid w:val="00614B0D"/>
    <w:rsid w:val="0061559F"/>
    <w:rsid w:val="00626AE2"/>
    <w:rsid w:val="00631249"/>
    <w:rsid w:val="006313A2"/>
    <w:rsid w:val="00633783"/>
    <w:rsid w:val="00635226"/>
    <w:rsid w:val="00636334"/>
    <w:rsid w:val="00651647"/>
    <w:rsid w:val="00656630"/>
    <w:rsid w:val="0066038D"/>
    <w:rsid w:val="00666B3A"/>
    <w:rsid w:val="00666FB0"/>
    <w:rsid w:val="006723BA"/>
    <w:rsid w:val="00673085"/>
    <w:rsid w:val="006739EE"/>
    <w:rsid w:val="00673D83"/>
    <w:rsid w:val="006754CD"/>
    <w:rsid w:val="00683C8A"/>
    <w:rsid w:val="0068702F"/>
    <w:rsid w:val="00695F5F"/>
    <w:rsid w:val="006B16DD"/>
    <w:rsid w:val="006B41A6"/>
    <w:rsid w:val="006B54B4"/>
    <w:rsid w:val="006B6E77"/>
    <w:rsid w:val="006D667C"/>
    <w:rsid w:val="006E34A6"/>
    <w:rsid w:val="006F748D"/>
    <w:rsid w:val="0070264A"/>
    <w:rsid w:val="00713D32"/>
    <w:rsid w:val="00715739"/>
    <w:rsid w:val="00722826"/>
    <w:rsid w:val="00722E7C"/>
    <w:rsid w:val="007253EB"/>
    <w:rsid w:val="007256FE"/>
    <w:rsid w:val="00736D75"/>
    <w:rsid w:val="00742177"/>
    <w:rsid w:val="0074545A"/>
    <w:rsid w:val="007539EE"/>
    <w:rsid w:val="00766D84"/>
    <w:rsid w:val="00767BFF"/>
    <w:rsid w:val="00775779"/>
    <w:rsid w:val="00777838"/>
    <w:rsid w:val="00780ECA"/>
    <w:rsid w:val="007A1BB1"/>
    <w:rsid w:val="007A501B"/>
    <w:rsid w:val="007A57C0"/>
    <w:rsid w:val="007B3DE0"/>
    <w:rsid w:val="007B4B67"/>
    <w:rsid w:val="007C19E1"/>
    <w:rsid w:val="007D127B"/>
    <w:rsid w:val="007D70C7"/>
    <w:rsid w:val="007E0B79"/>
    <w:rsid w:val="007E1E92"/>
    <w:rsid w:val="007F4E24"/>
    <w:rsid w:val="00814FF2"/>
    <w:rsid w:val="00816F97"/>
    <w:rsid w:val="008362A0"/>
    <w:rsid w:val="008432F9"/>
    <w:rsid w:val="0084508D"/>
    <w:rsid w:val="00850F0E"/>
    <w:rsid w:val="0085251F"/>
    <w:rsid w:val="008544E9"/>
    <w:rsid w:val="00855FD2"/>
    <w:rsid w:val="00870494"/>
    <w:rsid w:val="008707B4"/>
    <w:rsid w:val="008748F4"/>
    <w:rsid w:val="00874F98"/>
    <w:rsid w:val="008825E7"/>
    <w:rsid w:val="00883C97"/>
    <w:rsid w:val="00892D0E"/>
    <w:rsid w:val="008979D8"/>
    <w:rsid w:val="008B635F"/>
    <w:rsid w:val="008B7C6A"/>
    <w:rsid w:val="008D2362"/>
    <w:rsid w:val="008E11D9"/>
    <w:rsid w:val="008E1324"/>
    <w:rsid w:val="008E6E32"/>
    <w:rsid w:val="008F1F69"/>
    <w:rsid w:val="008F3AFC"/>
    <w:rsid w:val="008F4C70"/>
    <w:rsid w:val="009017B2"/>
    <w:rsid w:val="00903E9D"/>
    <w:rsid w:val="009045AA"/>
    <w:rsid w:val="00914E6E"/>
    <w:rsid w:val="00924077"/>
    <w:rsid w:val="00937F85"/>
    <w:rsid w:val="00941645"/>
    <w:rsid w:val="009429B4"/>
    <w:rsid w:val="0094440E"/>
    <w:rsid w:val="009471BF"/>
    <w:rsid w:val="0095189A"/>
    <w:rsid w:val="00970117"/>
    <w:rsid w:val="009721A3"/>
    <w:rsid w:val="00985FBD"/>
    <w:rsid w:val="0098614C"/>
    <w:rsid w:val="00990E36"/>
    <w:rsid w:val="009A1656"/>
    <w:rsid w:val="009A3B4A"/>
    <w:rsid w:val="009A6EA9"/>
    <w:rsid w:val="009A71B2"/>
    <w:rsid w:val="009B241B"/>
    <w:rsid w:val="009B5389"/>
    <w:rsid w:val="009D36AD"/>
    <w:rsid w:val="009E49AC"/>
    <w:rsid w:val="009E6529"/>
    <w:rsid w:val="00A02567"/>
    <w:rsid w:val="00A048DC"/>
    <w:rsid w:val="00A1074D"/>
    <w:rsid w:val="00A13C0D"/>
    <w:rsid w:val="00A17159"/>
    <w:rsid w:val="00A23194"/>
    <w:rsid w:val="00A31D3C"/>
    <w:rsid w:val="00A31E80"/>
    <w:rsid w:val="00A338AE"/>
    <w:rsid w:val="00A374A1"/>
    <w:rsid w:val="00A40B3D"/>
    <w:rsid w:val="00A44546"/>
    <w:rsid w:val="00A448CA"/>
    <w:rsid w:val="00A51B17"/>
    <w:rsid w:val="00A524FB"/>
    <w:rsid w:val="00A533D7"/>
    <w:rsid w:val="00A57B3F"/>
    <w:rsid w:val="00A60550"/>
    <w:rsid w:val="00A6246E"/>
    <w:rsid w:val="00A71076"/>
    <w:rsid w:val="00A741C4"/>
    <w:rsid w:val="00A82676"/>
    <w:rsid w:val="00A857F4"/>
    <w:rsid w:val="00A92931"/>
    <w:rsid w:val="00AA320D"/>
    <w:rsid w:val="00AA36EC"/>
    <w:rsid w:val="00AC2CCC"/>
    <w:rsid w:val="00AC41E9"/>
    <w:rsid w:val="00AC51F4"/>
    <w:rsid w:val="00AC7CE0"/>
    <w:rsid w:val="00AD0ECE"/>
    <w:rsid w:val="00AE7D3F"/>
    <w:rsid w:val="00AF4708"/>
    <w:rsid w:val="00B07A9C"/>
    <w:rsid w:val="00B17797"/>
    <w:rsid w:val="00B202F3"/>
    <w:rsid w:val="00B2578E"/>
    <w:rsid w:val="00B31E88"/>
    <w:rsid w:val="00B326BA"/>
    <w:rsid w:val="00B34BCA"/>
    <w:rsid w:val="00B4035A"/>
    <w:rsid w:val="00B46888"/>
    <w:rsid w:val="00B51C45"/>
    <w:rsid w:val="00B51EAD"/>
    <w:rsid w:val="00B53B5F"/>
    <w:rsid w:val="00B56739"/>
    <w:rsid w:val="00B60536"/>
    <w:rsid w:val="00B6132E"/>
    <w:rsid w:val="00B63784"/>
    <w:rsid w:val="00B673A1"/>
    <w:rsid w:val="00B70642"/>
    <w:rsid w:val="00B746B3"/>
    <w:rsid w:val="00B7752F"/>
    <w:rsid w:val="00B77B67"/>
    <w:rsid w:val="00B8376B"/>
    <w:rsid w:val="00B8419C"/>
    <w:rsid w:val="00B924C7"/>
    <w:rsid w:val="00B95455"/>
    <w:rsid w:val="00BA455A"/>
    <w:rsid w:val="00BA48F9"/>
    <w:rsid w:val="00BA7DF9"/>
    <w:rsid w:val="00BB3641"/>
    <w:rsid w:val="00BB3B5A"/>
    <w:rsid w:val="00BC43CD"/>
    <w:rsid w:val="00BC51D5"/>
    <w:rsid w:val="00BC552B"/>
    <w:rsid w:val="00BD4303"/>
    <w:rsid w:val="00BE09D8"/>
    <w:rsid w:val="00BE77C2"/>
    <w:rsid w:val="00BF1AF5"/>
    <w:rsid w:val="00BF6B29"/>
    <w:rsid w:val="00C04B67"/>
    <w:rsid w:val="00C128B9"/>
    <w:rsid w:val="00C17F39"/>
    <w:rsid w:val="00C17FB4"/>
    <w:rsid w:val="00C21D70"/>
    <w:rsid w:val="00C27070"/>
    <w:rsid w:val="00C300E4"/>
    <w:rsid w:val="00C30FD5"/>
    <w:rsid w:val="00C3433F"/>
    <w:rsid w:val="00C34C3C"/>
    <w:rsid w:val="00C44984"/>
    <w:rsid w:val="00C46892"/>
    <w:rsid w:val="00C504AF"/>
    <w:rsid w:val="00C507AA"/>
    <w:rsid w:val="00C518F3"/>
    <w:rsid w:val="00C57405"/>
    <w:rsid w:val="00C608E1"/>
    <w:rsid w:val="00C62722"/>
    <w:rsid w:val="00C637FC"/>
    <w:rsid w:val="00C75939"/>
    <w:rsid w:val="00C77C70"/>
    <w:rsid w:val="00C92D67"/>
    <w:rsid w:val="00CA5D7D"/>
    <w:rsid w:val="00CB7E46"/>
    <w:rsid w:val="00CC73FF"/>
    <w:rsid w:val="00CD3B11"/>
    <w:rsid w:val="00CF0015"/>
    <w:rsid w:val="00D00191"/>
    <w:rsid w:val="00D015B8"/>
    <w:rsid w:val="00D02355"/>
    <w:rsid w:val="00D11B4C"/>
    <w:rsid w:val="00D12B64"/>
    <w:rsid w:val="00D16175"/>
    <w:rsid w:val="00D16C10"/>
    <w:rsid w:val="00D26892"/>
    <w:rsid w:val="00D327B6"/>
    <w:rsid w:val="00D41DA6"/>
    <w:rsid w:val="00D4425A"/>
    <w:rsid w:val="00D4432E"/>
    <w:rsid w:val="00D478E6"/>
    <w:rsid w:val="00D52F14"/>
    <w:rsid w:val="00D6580D"/>
    <w:rsid w:val="00D71E4A"/>
    <w:rsid w:val="00D739AB"/>
    <w:rsid w:val="00D746D5"/>
    <w:rsid w:val="00D75484"/>
    <w:rsid w:val="00D814E3"/>
    <w:rsid w:val="00D869C4"/>
    <w:rsid w:val="00D91718"/>
    <w:rsid w:val="00D91A31"/>
    <w:rsid w:val="00D93C86"/>
    <w:rsid w:val="00D9724E"/>
    <w:rsid w:val="00DA2161"/>
    <w:rsid w:val="00DA5A05"/>
    <w:rsid w:val="00DA7210"/>
    <w:rsid w:val="00DA7987"/>
    <w:rsid w:val="00DB48C2"/>
    <w:rsid w:val="00DB5C3B"/>
    <w:rsid w:val="00DB6F44"/>
    <w:rsid w:val="00DD02B4"/>
    <w:rsid w:val="00DD1F57"/>
    <w:rsid w:val="00DD5DA5"/>
    <w:rsid w:val="00DD603A"/>
    <w:rsid w:val="00DE6791"/>
    <w:rsid w:val="00DE7FCF"/>
    <w:rsid w:val="00DF0BEC"/>
    <w:rsid w:val="00DF723D"/>
    <w:rsid w:val="00E0619C"/>
    <w:rsid w:val="00E06D9A"/>
    <w:rsid w:val="00E06DA0"/>
    <w:rsid w:val="00E15B68"/>
    <w:rsid w:val="00E21B5E"/>
    <w:rsid w:val="00E3335A"/>
    <w:rsid w:val="00E34A9B"/>
    <w:rsid w:val="00E4105F"/>
    <w:rsid w:val="00E4185E"/>
    <w:rsid w:val="00E45710"/>
    <w:rsid w:val="00E47F4D"/>
    <w:rsid w:val="00E52DDA"/>
    <w:rsid w:val="00E538E8"/>
    <w:rsid w:val="00E55C04"/>
    <w:rsid w:val="00E70F44"/>
    <w:rsid w:val="00E766FB"/>
    <w:rsid w:val="00E7784B"/>
    <w:rsid w:val="00E905C6"/>
    <w:rsid w:val="00E955C6"/>
    <w:rsid w:val="00E9579D"/>
    <w:rsid w:val="00E96A46"/>
    <w:rsid w:val="00EA2718"/>
    <w:rsid w:val="00EA6D5C"/>
    <w:rsid w:val="00EA7101"/>
    <w:rsid w:val="00EA7BBC"/>
    <w:rsid w:val="00EC1797"/>
    <w:rsid w:val="00EC49C9"/>
    <w:rsid w:val="00ED2E31"/>
    <w:rsid w:val="00ED4E77"/>
    <w:rsid w:val="00EE3BE8"/>
    <w:rsid w:val="00EE4D30"/>
    <w:rsid w:val="00EE56E4"/>
    <w:rsid w:val="00EE62C6"/>
    <w:rsid w:val="00EE6BF9"/>
    <w:rsid w:val="00EF413F"/>
    <w:rsid w:val="00F15130"/>
    <w:rsid w:val="00F31670"/>
    <w:rsid w:val="00F34D35"/>
    <w:rsid w:val="00F4348D"/>
    <w:rsid w:val="00F6084E"/>
    <w:rsid w:val="00F63B17"/>
    <w:rsid w:val="00F718D0"/>
    <w:rsid w:val="00F81D96"/>
    <w:rsid w:val="00F87C79"/>
    <w:rsid w:val="00F91E1A"/>
    <w:rsid w:val="00F9303A"/>
    <w:rsid w:val="00F93071"/>
    <w:rsid w:val="00F9325D"/>
    <w:rsid w:val="00F97AF0"/>
    <w:rsid w:val="00FA097D"/>
    <w:rsid w:val="00FA630B"/>
    <w:rsid w:val="00FB01FB"/>
    <w:rsid w:val="00FB0A64"/>
    <w:rsid w:val="00FB2021"/>
    <w:rsid w:val="00FB2B8E"/>
    <w:rsid w:val="00FB4AAE"/>
    <w:rsid w:val="00FD0CA9"/>
    <w:rsid w:val="00FD41BF"/>
    <w:rsid w:val="00FE4673"/>
    <w:rsid w:val="00FE5575"/>
    <w:rsid w:val="00FE5B2A"/>
    <w:rsid w:val="00FE5DCA"/>
    <w:rsid w:val="00FF347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445FD7"/>
  <w15:docId w15:val="{D075919D-FC43-4946-8769-9350B2B62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11B4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345A7"/>
    <w:pPr>
      <w:widowControl w:val="0"/>
      <w:autoSpaceDE w:val="0"/>
      <w:autoSpaceDN w:val="0"/>
      <w:ind w:left="812"/>
      <w:outlineLvl w:val="0"/>
    </w:pPr>
    <w:rPr>
      <w:b/>
      <w:bCs/>
      <w:sz w:val="28"/>
      <w:szCs w:val="28"/>
      <w:lang w:eastAsia="en-US"/>
    </w:rPr>
  </w:style>
  <w:style w:type="paragraph" w:styleId="2">
    <w:name w:val="heading 2"/>
    <w:basedOn w:val="a"/>
    <w:next w:val="a"/>
    <w:link w:val="20"/>
    <w:uiPriority w:val="9"/>
    <w:unhideWhenUsed/>
    <w:qFormat/>
    <w:rsid w:val="001533D7"/>
    <w:pPr>
      <w:keepNext/>
      <w:keepLines/>
      <w:widowControl w:val="0"/>
      <w:autoSpaceDE w:val="0"/>
      <w:autoSpaceDN w:val="0"/>
      <w:spacing w:before="40"/>
      <w:outlineLvl w:val="1"/>
    </w:pPr>
    <w:rPr>
      <w:rFonts w:asciiTheme="majorHAnsi" w:eastAsiaTheme="majorEastAsia" w:hAnsiTheme="majorHAnsi" w:cstheme="majorBidi"/>
      <w:color w:val="2F5496" w:themeColor="accent1" w:themeShade="BF"/>
      <w:sz w:val="26"/>
      <w:szCs w:val="26"/>
      <w:lang w:eastAsia="en-US"/>
    </w:rPr>
  </w:style>
  <w:style w:type="paragraph" w:styleId="5">
    <w:name w:val="heading 5"/>
    <w:basedOn w:val="a"/>
    <w:next w:val="a"/>
    <w:link w:val="50"/>
    <w:uiPriority w:val="9"/>
    <w:semiHidden/>
    <w:unhideWhenUsed/>
    <w:qFormat/>
    <w:rsid w:val="005F75CC"/>
    <w:pPr>
      <w:keepNext/>
      <w:keepLines/>
      <w:spacing w:before="4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32C7E"/>
    <w:rPr>
      <w:color w:val="0563C1" w:themeColor="hyperlink"/>
      <w:u w:val="single"/>
    </w:rPr>
  </w:style>
  <w:style w:type="paragraph" w:styleId="a4">
    <w:name w:val="List Paragraph"/>
    <w:basedOn w:val="a"/>
    <w:link w:val="a5"/>
    <w:uiPriority w:val="34"/>
    <w:qFormat/>
    <w:rsid w:val="00532C7E"/>
    <w:pPr>
      <w:ind w:left="720"/>
      <w:contextualSpacing/>
    </w:pPr>
  </w:style>
  <w:style w:type="character" w:customStyle="1" w:styleId="11">
    <w:name w:val="Неразрешенное упоминание1"/>
    <w:basedOn w:val="a0"/>
    <w:uiPriority w:val="99"/>
    <w:semiHidden/>
    <w:unhideWhenUsed/>
    <w:rsid w:val="00532C7E"/>
    <w:rPr>
      <w:color w:val="605E5C"/>
      <w:shd w:val="clear" w:color="auto" w:fill="E1DFDD"/>
    </w:rPr>
  </w:style>
  <w:style w:type="table" w:customStyle="1" w:styleId="Style92">
    <w:name w:val="_Style 92"/>
    <w:basedOn w:val="a1"/>
    <w:rsid w:val="00532C7E"/>
    <w:pPr>
      <w:spacing w:after="0" w:line="240" w:lineRule="auto"/>
      <w:ind w:firstLine="709"/>
      <w:jc w:val="both"/>
    </w:pPr>
    <w:rPr>
      <w:rFonts w:ascii="Times New Roman" w:eastAsia="SimSun" w:hAnsi="Times New Roman" w:cs="Times New Roman"/>
      <w:sz w:val="20"/>
      <w:szCs w:val="20"/>
      <w:lang w:eastAsia="ru-RU"/>
    </w:rPr>
    <w:tblPr>
      <w:tblInd w:w="0" w:type="nil"/>
    </w:tblPr>
  </w:style>
  <w:style w:type="table" w:styleId="a6">
    <w:name w:val="Table Grid"/>
    <w:basedOn w:val="a1"/>
    <w:uiPriority w:val="59"/>
    <w:qFormat/>
    <w:rsid w:val="00D12B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endnote text"/>
    <w:basedOn w:val="a"/>
    <w:link w:val="a8"/>
    <w:uiPriority w:val="99"/>
    <w:semiHidden/>
    <w:unhideWhenUsed/>
    <w:rsid w:val="00D12B64"/>
    <w:rPr>
      <w:sz w:val="20"/>
      <w:szCs w:val="20"/>
    </w:rPr>
  </w:style>
  <w:style w:type="character" w:customStyle="1" w:styleId="a8">
    <w:name w:val="Текст концевой сноски Знак"/>
    <w:basedOn w:val="a0"/>
    <w:link w:val="a7"/>
    <w:uiPriority w:val="99"/>
    <w:semiHidden/>
    <w:rsid w:val="00D12B64"/>
    <w:rPr>
      <w:rFonts w:ascii="Times New Roman" w:eastAsia="Times New Roman" w:hAnsi="Times New Roman" w:cs="Times New Roman"/>
      <w:sz w:val="20"/>
      <w:szCs w:val="20"/>
      <w:lang w:eastAsia="ru-RU"/>
    </w:rPr>
  </w:style>
  <w:style w:type="character" w:styleId="a9">
    <w:name w:val="endnote reference"/>
    <w:basedOn w:val="a0"/>
    <w:uiPriority w:val="99"/>
    <w:semiHidden/>
    <w:unhideWhenUsed/>
    <w:rsid w:val="00D12B64"/>
    <w:rPr>
      <w:vertAlign w:val="superscript"/>
    </w:rPr>
  </w:style>
  <w:style w:type="paragraph" w:styleId="aa">
    <w:name w:val="footnote text"/>
    <w:basedOn w:val="a"/>
    <w:link w:val="ab"/>
    <w:uiPriority w:val="99"/>
    <w:semiHidden/>
    <w:unhideWhenUsed/>
    <w:rsid w:val="00D12B64"/>
    <w:rPr>
      <w:sz w:val="20"/>
      <w:szCs w:val="20"/>
    </w:rPr>
  </w:style>
  <w:style w:type="character" w:customStyle="1" w:styleId="ab">
    <w:name w:val="Текст сноски Знак"/>
    <w:basedOn w:val="a0"/>
    <w:link w:val="aa"/>
    <w:uiPriority w:val="99"/>
    <w:semiHidden/>
    <w:rsid w:val="00D12B64"/>
    <w:rPr>
      <w:rFonts w:ascii="Times New Roman" w:eastAsia="Times New Roman" w:hAnsi="Times New Roman" w:cs="Times New Roman"/>
      <w:sz w:val="20"/>
      <w:szCs w:val="20"/>
      <w:lang w:eastAsia="ru-RU"/>
    </w:rPr>
  </w:style>
  <w:style w:type="character" w:styleId="ac">
    <w:name w:val="footnote reference"/>
    <w:basedOn w:val="a0"/>
    <w:uiPriority w:val="99"/>
    <w:semiHidden/>
    <w:unhideWhenUsed/>
    <w:rsid w:val="00D12B64"/>
    <w:rPr>
      <w:vertAlign w:val="superscript"/>
    </w:rPr>
  </w:style>
  <w:style w:type="paragraph" w:customStyle="1" w:styleId="TableParagraph">
    <w:name w:val="Table Paragraph"/>
    <w:basedOn w:val="a"/>
    <w:uiPriority w:val="1"/>
    <w:qFormat/>
    <w:rsid w:val="00C128B9"/>
    <w:pPr>
      <w:widowControl w:val="0"/>
      <w:autoSpaceDE w:val="0"/>
      <w:autoSpaceDN w:val="0"/>
      <w:ind w:left="110"/>
    </w:pPr>
    <w:rPr>
      <w:sz w:val="22"/>
      <w:szCs w:val="22"/>
      <w:lang w:eastAsia="en-US"/>
    </w:rPr>
  </w:style>
  <w:style w:type="character" w:customStyle="1" w:styleId="10">
    <w:name w:val="Заголовок 1 Знак"/>
    <w:basedOn w:val="a0"/>
    <w:link w:val="1"/>
    <w:uiPriority w:val="9"/>
    <w:qFormat/>
    <w:rsid w:val="000345A7"/>
    <w:rPr>
      <w:rFonts w:ascii="Times New Roman" w:eastAsia="Times New Roman" w:hAnsi="Times New Roman" w:cs="Times New Roman"/>
      <w:b/>
      <w:bCs/>
      <w:sz w:val="28"/>
      <w:szCs w:val="28"/>
    </w:rPr>
  </w:style>
  <w:style w:type="paragraph" w:styleId="ad">
    <w:name w:val="No Spacing"/>
    <w:uiPriority w:val="1"/>
    <w:qFormat/>
    <w:rsid w:val="000345A7"/>
    <w:pPr>
      <w:spacing w:after="0" w:line="240" w:lineRule="auto"/>
    </w:pPr>
    <w:rPr>
      <w:rFonts w:ascii="Calibri" w:eastAsia="Times New Roman" w:hAnsi="Calibri" w:cs="Times New Roman"/>
      <w:lang w:eastAsia="ru-RU"/>
    </w:rPr>
  </w:style>
  <w:style w:type="paragraph" w:styleId="ae">
    <w:name w:val="Normal (Web)"/>
    <w:basedOn w:val="a"/>
    <w:uiPriority w:val="99"/>
    <w:unhideWhenUsed/>
    <w:qFormat/>
    <w:rsid w:val="00A338AE"/>
    <w:pPr>
      <w:spacing w:before="100" w:beforeAutospacing="1" w:after="100" w:afterAutospacing="1"/>
    </w:pPr>
  </w:style>
  <w:style w:type="table" w:customStyle="1" w:styleId="12">
    <w:name w:val="Сетка таблицы1"/>
    <w:basedOn w:val="a1"/>
    <w:next w:val="a6"/>
    <w:uiPriority w:val="59"/>
    <w:rsid w:val="00A826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EA6D5C"/>
    <w:rPr>
      <w:b/>
      <w:bCs/>
    </w:rPr>
  </w:style>
  <w:style w:type="character" w:customStyle="1" w:styleId="20">
    <w:name w:val="Заголовок 2 Знак"/>
    <w:basedOn w:val="a0"/>
    <w:link w:val="2"/>
    <w:uiPriority w:val="9"/>
    <w:qFormat/>
    <w:rsid w:val="001533D7"/>
    <w:rPr>
      <w:rFonts w:asciiTheme="majorHAnsi" w:eastAsiaTheme="majorEastAsia" w:hAnsiTheme="majorHAnsi" w:cstheme="majorBidi"/>
      <w:color w:val="2F5496" w:themeColor="accent1" w:themeShade="BF"/>
      <w:sz w:val="26"/>
      <w:szCs w:val="26"/>
    </w:rPr>
  </w:style>
  <w:style w:type="character" w:customStyle="1" w:styleId="21">
    <w:name w:val="Неразрешенное упоминание2"/>
    <w:basedOn w:val="a0"/>
    <w:uiPriority w:val="99"/>
    <w:semiHidden/>
    <w:unhideWhenUsed/>
    <w:rsid w:val="00E15B68"/>
    <w:rPr>
      <w:color w:val="605E5C"/>
      <w:shd w:val="clear" w:color="auto" w:fill="E1DFDD"/>
    </w:rPr>
  </w:style>
  <w:style w:type="character" w:customStyle="1" w:styleId="50">
    <w:name w:val="Заголовок 5 Знак"/>
    <w:basedOn w:val="a0"/>
    <w:link w:val="5"/>
    <w:uiPriority w:val="9"/>
    <w:semiHidden/>
    <w:rsid w:val="005F75CC"/>
    <w:rPr>
      <w:rFonts w:asciiTheme="majorHAnsi" w:eastAsiaTheme="majorEastAsia" w:hAnsiTheme="majorHAnsi" w:cstheme="majorBidi"/>
      <w:color w:val="2F5496" w:themeColor="accent1" w:themeShade="BF"/>
      <w:sz w:val="24"/>
      <w:szCs w:val="24"/>
      <w:lang w:eastAsia="ru-RU"/>
    </w:rPr>
  </w:style>
  <w:style w:type="numbering" w:customStyle="1" w:styleId="13">
    <w:name w:val="Нет списка1"/>
    <w:next w:val="a2"/>
    <w:uiPriority w:val="99"/>
    <w:semiHidden/>
    <w:unhideWhenUsed/>
    <w:rsid w:val="00B46888"/>
  </w:style>
  <w:style w:type="table" w:customStyle="1" w:styleId="22">
    <w:name w:val="Сетка таблицы2"/>
    <w:basedOn w:val="a1"/>
    <w:next w:val="a6"/>
    <w:uiPriority w:val="59"/>
    <w:qFormat/>
    <w:rsid w:val="00B468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FollowedHyperlink"/>
    <w:basedOn w:val="a0"/>
    <w:uiPriority w:val="99"/>
    <w:semiHidden/>
    <w:unhideWhenUsed/>
    <w:rsid w:val="00B46888"/>
    <w:rPr>
      <w:color w:val="954F72" w:themeColor="followedHyperlink"/>
      <w:u w:val="single"/>
    </w:rPr>
  </w:style>
  <w:style w:type="table" w:customStyle="1" w:styleId="3">
    <w:name w:val="Сетка таблицы3"/>
    <w:basedOn w:val="a1"/>
    <w:next w:val="a6"/>
    <w:uiPriority w:val="59"/>
    <w:rsid w:val="00FB2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TOC Heading"/>
    <w:basedOn w:val="1"/>
    <w:next w:val="a"/>
    <w:uiPriority w:val="39"/>
    <w:unhideWhenUsed/>
    <w:qFormat/>
    <w:rsid w:val="00CF0015"/>
    <w:pPr>
      <w:keepNext/>
      <w:keepLines/>
      <w:widowControl/>
      <w:autoSpaceDE/>
      <w:autoSpaceDN/>
      <w:spacing w:before="240" w:line="259" w:lineRule="auto"/>
      <w:ind w:left="0"/>
      <w:outlineLvl w:val="9"/>
    </w:pPr>
    <w:rPr>
      <w:rFonts w:asciiTheme="majorHAnsi" w:eastAsiaTheme="majorEastAsia" w:hAnsiTheme="majorHAnsi" w:cstheme="majorBidi"/>
      <w:b w:val="0"/>
      <w:bCs w:val="0"/>
      <w:color w:val="2F5496" w:themeColor="accent1" w:themeShade="BF"/>
      <w:sz w:val="32"/>
      <w:szCs w:val="32"/>
      <w:lang w:eastAsia="ru-RU"/>
    </w:rPr>
  </w:style>
  <w:style w:type="paragraph" w:styleId="14">
    <w:name w:val="toc 1"/>
    <w:basedOn w:val="a"/>
    <w:next w:val="a"/>
    <w:autoRedefine/>
    <w:uiPriority w:val="39"/>
    <w:unhideWhenUsed/>
    <w:rsid w:val="00CF0015"/>
    <w:pPr>
      <w:spacing w:after="100"/>
    </w:pPr>
  </w:style>
  <w:style w:type="paragraph" w:styleId="30">
    <w:name w:val="toc 3"/>
    <w:basedOn w:val="a"/>
    <w:next w:val="a"/>
    <w:autoRedefine/>
    <w:uiPriority w:val="39"/>
    <w:unhideWhenUsed/>
    <w:rsid w:val="00CF0015"/>
    <w:pPr>
      <w:spacing w:after="100"/>
      <w:ind w:left="480"/>
    </w:pPr>
  </w:style>
  <w:style w:type="paragraph" w:styleId="23">
    <w:name w:val="toc 2"/>
    <w:basedOn w:val="a"/>
    <w:next w:val="a"/>
    <w:autoRedefine/>
    <w:uiPriority w:val="39"/>
    <w:unhideWhenUsed/>
    <w:rsid w:val="00CF0015"/>
    <w:pPr>
      <w:spacing w:after="100"/>
      <w:ind w:left="240"/>
    </w:pPr>
  </w:style>
  <w:style w:type="paragraph" w:styleId="af2">
    <w:name w:val="header"/>
    <w:basedOn w:val="a"/>
    <w:link w:val="af3"/>
    <w:uiPriority w:val="99"/>
    <w:unhideWhenUsed/>
    <w:rsid w:val="00D746D5"/>
    <w:pPr>
      <w:tabs>
        <w:tab w:val="center" w:pos="4677"/>
        <w:tab w:val="right" w:pos="9355"/>
      </w:tabs>
    </w:pPr>
  </w:style>
  <w:style w:type="character" w:customStyle="1" w:styleId="af3">
    <w:name w:val="Верхний колонтитул Знак"/>
    <w:basedOn w:val="a0"/>
    <w:link w:val="af2"/>
    <w:uiPriority w:val="99"/>
    <w:rsid w:val="00D746D5"/>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D746D5"/>
    <w:pPr>
      <w:tabs>
        <w:tab w:val="center" w:pos="4677"/>
        <w:tab w:val="right" w:pos="9355"/>
      </w:tabs>
    </w:pPr>
  </w:style>
  <w:style w:type="character" w:customStyle="1" w:styleId="af5">
    <w:name w:val="Нижний колонтитул Знак"/>
    <w:basedOn w:val="a0"/>
    <w:link w:val="af4"/>
    <w:uiPriority w:val="99"/>
    <w:rsid w:val="00D746D5"/>
    <w:rPr>
      <w:rFonts w:ascii="Times New Roman" w:eastAsia="Times New Roman" w:hAnsi="Times New Roman" w:cs="Times New Roman"/>
      <w:sz w:val="24"/>
      <w:szCs w:val="24"/>
      <w:lang w:eastAsia="ru-RU"/>
    </w:rPr>
  </w:style>
  <w:style w:type="paragraph" w:styleId="af6">
    <w:name w:val="Balloon Text"/>
    <w:basedOn w:val="a"/>
    <w:link w:val="af7"/>
    <w:uiPriority w:val="99"/>
    <w:semiHidden/>
    <w:unhideWhenUsed/>
    <w:rsid w:val="00BF6B29"/>
    <w:rPr>
      <w:rFonts w:ascii="Segoe UI" w:hAnsi="Segoe UI" w:cs="Segoe UI"/>
      <w:sz w:val="18"/>
      <w:szCs w:val="18"/>
    </w:rPr>
  </w:style>
  <w:style w:type="character" w:customStyle="1" w:styleId="af7">
    <w:name w:val="Текст выноски Знак"/>
    <w:basedOn w:val="a0"/>
    <w:link w:val="af6"/>
    <w:uiPriority w:val="99"/>
    <w:semiHidden/>
    <w:rsid w:val="00BF6B29"/>
    <w:rPr>
      <w:rFonts w:ascii="Segoe UI" w:eastAsia="Times New Roman" w:hAnsi="Segoe UI" w:cs="Segoe UI"/>
      <w:sz w:val="18"/>
      <w:szCs w:val="18"/>
      <w:lang w:eastAsia="ru-RU"/>
    </w:rPr>
  </w:style>
  <w:style w:type="paragraph" w:styleId="af8">
    <w:name w:val="Body Text"/>
    <w:basedOn w:val="a"/>
    <w:link w:val="af9"/>
    <w:rsid w:val="005A1A71"/>
    <w:pPr>
      <w:autoSpaceDE w:val="0"/>
      <w:autoSpaceDN w:val="0"/>
    </w:pPr>
    <w:rPr>
      <w:rFonts w:ascii="Arial" w:hAnsi="Arial" w:cs="Arial"/>
      <w:b/>
      <w:bCs/>
      <w:lang w:val="en-US"/>
    </w:rPr>
  </w:style>
  <w:style w:type="character" w:customStyle="1" w:styleId="af9">
    <w:name w:val="Основной текст Знак"/>
    <w:basedOn w:val="a0"/>
    <w:link w:val="af8"/>
    <w:rsid w:val="005A1A71"/>
    <w:rPr>
      <w:rFonts w:ascii="Arial" w:eastAsia="Times New Roman" w:hAnsi="Arial" w:cs="Arial"/>
      <w:b/>
      <w:bCs/>
      <w:sz w:val="24"/>
      <w:szCs w:val="24"/>
      <w:lang w:val="en-US" w:eastAsia="ru-RU"/>
    </w:rPr>
  </w:style>
  <w:style w:type="table" w:customStyle="1" w:styleId="Style93">
    <w:name w:val="_Style 93"/>
    <w:basedOn w:val="a1"/>
    <w:rsid w:val="00A60550"/>
    <w:pPr>
      <w:spacing w:after="0" w:line="240" w:lineRule="auto"/>
    </w:pPr>
    <w:rPr>
      <w:rFonts w:ascii="Times New Roman" w:eastAsia="SimSun" w:hAnsi="Times New Roman" w:cs="Times New Roman"/>
      <w:sz w:val="20"/>
      <w:szCs w:val="20"/>
      <w:lang w:eastAsia="ru-RU"/>
    </w:rPr>
    <w:tblPr>
      <w:tblInd w:w="0" w:type="nil"/>
      <w:tblCellMar>
        <w:left w:w="115" w:type="dxa"/>
        <w:right w:w="115" w:type="dxa"/>
      </w:tblCellMar>
    </w:tblPr>
  </w:style>
  <w:style w:type="paragraph" w:customStyle="1" w:styleId="intro3">
    <w:name w:val="intro3"/>
    <w:basedOn w:val="a"/>
    <w:rsid w:val="00DA7210"/>
    <w:pPr>
      <w:spacing w:before="100" w:beforeAutospacing="1" w:after="100" w:afterAutospacing="1" w:line="375" w:lineRule="atLeast"/>
    </w:pPr>
    <w:rPr>
      <w:rFonts w:ascii="Georgia" w:hAnsi="Georgia"/>
      <w:color w:val="000000"/>
      <w:sz w:val="26"/>
      <w:szCs w:val="26"/>
    </w:rPr>
  </w:style>
  <w:style w:type="table" w:customStyle="1" w:styleId="TableNormal1">
    <w:name w:val="Table Normal1"/>
    <w:uiPriority w:val="2"/>
    <w:semiHidden/>
    <w:unhideWhenUsed/>
    <w:qFormat/>
    <w:rsid w:val="006723BA"/>
    <w:pPr>
      <w:spacing w:after="0" w:line="240" w:lineRule="auto"/>
    </w:pPr>
    <w:rPr>
      <w:sz w:val="20"/>
      <w:szCs w:val="20"/>
      <w:lang w:eastAsia="ru-RU"/>
    </w:rPr>
    <w:tblPr>
      <w:tblCellMar>
        <w:top w:w="0" w:type="dxa"/>
        <w:left w:w="0" w:type="dxa"/>
        <w:bottom w:w="0" w:type="dxa"/>
        <w:right w:w="0" w:type="dxa"/>
      </w:tblCellMar>
    </w:tblPr>
  </w:style>
  <w:style w:type="paragraph" w:styleId="HTML">
    <w:name w:val="HTML Preformatted"/>
    <w:basedOn w:val="a"/>
    <w:link w:val="HTML0"/>
    <w:uiPriority w:val="99"/>
    <w:unhideWhenUsed/>
    <w:rsid w:val="00775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zh-CN"/>
    </w:rPr>
  </w:style>
  <w:style w:type="character" w:customStyle="1" w:styleId="HTML0">
    <w:name w:val="Стандартный HTML Знак"/>
    <w:basedOn w:val="a0"/>
    <w:link w:val="HTML"/>
    <w:uiPriority w:val="99"/>
    <w:rsid w:val="00775779"/>
    <w:rPr>
      <w:rFonts w:ascii="Courier New" w:eastAsia="Times New Roman" w:hAnsi="Courier New" w:cs="Courier New"/>
      <w:sz w:val="20"/>
      <w:szCs w:val="20"/>
      <w:lang w:eastAsia="zh-CN"/>
    </w:rPr>
  </w:style>
  <w:style w:type="character" w:customStyle="1" w:styleId="apple-converted-space">
    <w:name w:val="apple-converted-space"/>
    <w:basedOn w:val="a0"/>
    <w:rsid w:val="00775779"/>
  </w:style>
  <w:style w:type="character" w:styleId="afa">
    <w:name w:val="annotation reference"/>
    <w:basedOn w:val="a0"/>
    <w:uiPriority w:val="99"/>
    <w:semiHidden/>
    <w:unhideWhenUsed/>
    <w:rsid w:val="000960ED"/>
    <w:rPr>
      <w:sz w:val="16"/>
      <w:szCs w:val="16"/>
    </w:rPr>
  </w:style>
  <w:style w:type="paragraph" w:styleId="afb">
    <w:name w:val="annotation text"/>
    <w:basedOn w:val="a"/>
    <w:link w:val="afc"/>
    <w:uiPriority w:val="99"/>
    <w:unhideWhenUsed/>
    <w:rsid w:val="000960ED"/>
    <w:rPr>
      <w:sz w:val="20"/>
      <w:szCs w:val="20"/>
    </w:rPr>
  </w:style>
  <w:style w:type="character" w:customStyle="1" w:styleId="afc">
    <w:name w:val="Текст примечания Знак"/>
    <w:basedOn w:val="a0"/>
    <w:link w:val="afb"/>
    <w:uiPriority w:val="99"/>
    <w:rsid w:val="000960ED"/>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0960ED"/>
    <w:rPr>
      <w:b/>
      <w:bCs/>
    </w:rPr>
  </w:style>
  <w:style w:type="character" w:customStyle="1" w:styleId="afe">
    <w:name w:val="Тема примечания Знак"/>
    <w:basedOn w:val="afc"/>
    <w:link w:val="afd"/>
    <w:uiPriority w:val="99"/>
    <w:semiHidden/>
    <w:rsid w:val="000960ED"/>
    <w:rPr>
      <w:rFonts w:ascii="Times New Roman" w:eastAsia="Times New Roman" w:hAnsi="Times New Roman" w:cs="Times New Roman"/>
      <w:b/>
      <w:bCs/>
      <w:sz w:val="20"/>
      <w:szCs w:val="20"/>
      <w:lang w:eastAsia="ru-RU"/>
    </w:rPr>
  </w:style>
  <w:style w:type="paragraph" w:customStyle="1" w:styleId="Default">
    <w:name w:val="Default"/>
    <w:rsid w:val="00404867"/>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ConsPlusNormal">
    <w:name w:val="ConsPlusNormal"/>
    <w:rsid w:val="0040486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5">
    <w:name w:val="Абзац списка Знак"/>
    <w:link w:val="a4"/>
    <w:uiPriority w:val="34"/>
    <w:rsid w:val="00C17F39"/>
    <w:rPr>
      <w:rFonts w:ascii="Times New Roman" w:eastAsia="Times New Roman" w:hAnsi="Times New Roman" w:cs="Times New Roman"/>
      <w:sz w:val="24"/>
      <w:szCs w:val="24"/>
      <w:lang w:eastAsia="ru-RU"/>
    </w:rPr>
  </w:style>
  <w:style w:type="character" w:customStyle="1" w:styleId="UnresolvedMention">
    <w:name w:val="Unresolved Mention"/>
    <w:basedOn w:val="a0"/>
    <w:uiPriority w:val="99"/>
    <w:semiHidden/>
    <w:unhideWhenUsed/>
    <w:rsid w:val="008432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685532">
      <w:bodyDiv w:val="1"/>
      <w:marLeft w:val="0"/>
      <w:marRight w:val="0"/>
      <w:marTop w:val="0"/>
      <w:marBottom w:val="0"/>
      <w:divBdr>
        <w:top w:val="none" w:sz="0" w:space="0" w:color="auto"/>
        <w:left w:val="none" w:sz="0" w:space="0" w:color="auto"/>
        <w:bottom w:val="none" w:sz="0" w:space="0" w:color="auto"/>
        <w:right w:val="none" w:sz="0" w:space="0" w:color="auto"/>
      </w:divBdr>
    </w:div>
    <w:div w:id="194082980">
      <w:bodyDiv w:val="1"/>
      <w:marLeft w:val="0"/>
      <w:marRight w:val="0"/>
      <w:marTop w:val="0"/>
      <w:marBottom w:val="0"/>
      <w:divBdr>
        <w:top w:val="none" w:sz="0" w:space="0" w:color="auto"/>
        <w:left w:val="none" w:sz="0" w:space="0" w:color="auto"/>
        <w:bottom w:val="none" w:sz="0" w:space="0" w:color="auto"/>
        <w:right w:val="none" w:sz="0" w:space="0" w:color="auto"/>
      </w:divBdr>
    </w:div>
    <w:div w:id="239485829">
      <w:bodyDiv w:val="1"/>
      <w:marLeft w:val="0"/>
      <w:marRight w:val="0"/>
      <w:marTop w:val="0"/>
      <w:marBottom w:val="0"/>
      <w:divBdr>
        <w:top w:val="none" w:sz="0" w:space="0" w:color="auto"/>
        <w:left w:val="none" w:sz="0" w:space="0" w:color="auto"/>
        <w:bottom w:val="none" w:sz="0" w:space="0" w:color="auto"/>
        <w:right w:val="none" w:sz="0" w:space="0" w:color="auto"/>
      </w:divBdr>
      <w:divsChild>
        <w:div w:id="448354193">
          <w:marLeft w:val="0"/>
          <w:marRight w:val="0"/>
          <w:marTop w:val="0"/>
          <w:marBottom w:val="0"/>
          <w:divBdr>
            <w:top w:val="none" w:sz="0" w:space="0" w:color="auto"/>
            <w:left w:val="none" w:sz="0" w:space="0" w:color="auto"/>
            <w:bottom w:val="none" w:sz="0" w:space="0" w:color="auto"/>
            <w:right w:val="none" w:sz="0" w:space="0" w:color="auto"/>
          </w:divBdr>
          <w:divsChild>
            <w:div w:id="880895605">
              <w:marLeft w:val="0"/>
              <w:marRight w:val="0"/>
              <w:marTop w:val="0"/>
              <w:marBottom w:val="0"/>
              <w:divBdr>
                <w:top w:val="none" w:sz="0" w:space="0" w:color="auto"/>
                <w:left w:val="none" w:sz="0" w:space="0" w:color="auto"/>
                <w:bottom w:val="none" w:sz="0" w:space="0" w:color="auto"/>
                <w:right w:val="none" w:sz="0" w:space="0" w:color="auto"/>
              </w:divBdr>
              <w:divsChild>
                <w:div w:id="81879975">
                  <w:marLeft w:val="0"/>
                  <w:marRight w:val="0"/>
                  <w:marTop w:val="0"/>
                  <w:marBottom w:val="0"/>
                  <w:divBdr>
                    <w:top w:val="none" w:sz="0" w:space="0" w:color="auto"/>
                    <w:left w:val="none" w:sz="0" w:space="0" w:color="auto"/>
                    <w:bottom w:val="none" w:sz="0" w:space="0" w:color="auto"/>
                    <w:right w:val="none" w:sz="0" w:space="0" w:color="auto"/>
                  </w:divBdr>
                </w:div>
              </w:divsChild>
            </w:div>
            <w:div w:id="982275846">
              <w:marLeft w:val="0"/>
              <w:marRight w:val="0"/>
              <w:marTop w:val="0"/>
              <w:marBottom w:val="0"/>
              <w:divBdr>
                <w:top w:val="none" w:sz="0" w:space="0" w:color="auto"/>
                <w:left w:val="none" w:sz="0" w:space="0" w:color="auto"/>
                <w:bottom w:val="none" w:sz="0" w:space="0" w:color="auto"/>
                <w:right w:val="none" w:sz="0" w:space="0" w:color="auto"/>
              </w:divBdr>
              <w:divsChild>
                <w:div w:id="1652247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15798">
          <w:marLeft w:val="0"/>
          <w:marRight w:val="0"/>
          <w:marTop w:val="0"/>
          <w:marBottom w:val="0"/>
          <w:divBdr>
            <w:top w:val="none" w:sz="0" w:space="0" w:color="auto"/>
            <w:left w:val="none" w:sz="0" w:space="0" w:color="auto"/>
            <w:bottom w:val="none" w:sz="0" w:space="0" w:color="auto"/>
            <w:right w:val="none" w:sz="0" w:space="0" w:color="auto"/>
          </w:divBdr>
          <w:divsChild>
            <w:div w:id="101536075">
              <w:marLeft w:val="0"/>
              <w:marRight w:val="0"/>
              <w:marTop w:val="0"/>
              <w:marBottom w:val="0"/>
              <w:divBdr>
                <w:top w:val="none" w:sz="0" w:space="0" w:color="auto"/>
                <w:left w:val="none" w:sz="0" w:space="0" w:color="auto"/>
                <w:bottom w:val="none" w:sz="0" w:space="0" w:color="auto"/>
                <w:right w:val="none" w:sz="0" w:space="0" w:color="auto"/>
              </w:divBdr>
              <w:divsChild>
                <w:div w:id="1693872907">
                  <w:marLeft w:val="0"/>
                  <w:marRight w:val="0"/>
                  <w:marTop w:val="0"/>
                  <w:marBottom w:val="0"/>
                  <w:divBdr>
                    <w:top w:val="none" w:sz="0" w:space="0" w:color="auto"/>
                    <w:left w:val="none" w:sz="0" w:space="0" w:color="auto"/>
                    <w:bottom w:val="none" w:sz="0" w:space="0" w:color="auto"/>
                    <w:right w:val="none" w:sz="0" w:space="0" w:color="auto"/>
                  </w:divBdr>
                </w:div>
              </w:divsChild>
            </w:div>
            <w:div w:id="663124514">
              <w:marLeft w:val="0"/>
              <w:marRight w:val="0"/>
              <w:marTop w:val="0"/>
              <w:marBottom w:val="0"/>
              <w:divBdr>
                <w:top w:val="none" w:sz="0" w:space="0" w:color="auto"/>
                <w:left w:val="none" w:sz="0" w:space="0" w:color="auto"/>
                <w:bottom w:val="none" w:sz="0" w:space="0" w:color="auto"/>
                <w:right w:val="none" w:sz="0" w:space="0" w:color="auto"/>
              </w:divBdr>
              <w:divsChild>
                <w:div w:id="100423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654872">
      <w:bodyDiv w:val="1"/>
      <w:marLeft w:val="0"/>
      <w:marRight w:val="0"/>
      <w:marTop w:val="0"/>
      <w:marBottom w:val="0"/>
      <w:divBdr>
        <w:top w:val="none" w:sz="0" w:space="0" w:color="auto"/>
        <w:left w:val="none" w:sz="0" w:space="0" w:color="auto"/>
        <w:bottom w:val="none" w:sz="0" w:space="0" w:color="auto"/>
        <w:right w:val="none" w:sz="0" w:space="0" w:color="auto"/>
      </w:divBdr>
      <w:divsChild>
        <w:div w:id="932664880">
          <w:marLeft w:val="0"/>
          <w:marRight w:val="0"/>
          <w:marTop w:val="0"/>
          <w:marBottom w:val="0"/>
          <w:divBdr>
            <w:top w:val="none" w:sz="0" w:space="0" w:color="auto"/>
            <w:left w:val="none" w:sz="0" w:space="0" w:color="auto"/>
            <w:bottom w:val="none" w:sz="0" w:space="0" w:color="auto"/>
            <w:right w:val="none" w:sz="0" w:space="0" w:color="auto"/>
          </w:divBdr>
          <w:divsChild>
            <w:div w:id="43917189">
              <w:marLeft w:val="0"/>
              <w:marRight w:val="0"/>
              <w:marTop w:val="0"/>
              <w:marBottom w:val="0"/>
              <w:divBdr>
                <w:top w:val="none" w:sz="0" w:space="0" w:color="auto"/>
                <w:left w:val="none" w:sz="0" w:space="0" w:color="auto"/>
                <w:bottom w:val="none" w:sz="0" w:space="0" w:color="auto"/>
                <w:right w:val="none" w:sz="0" w:space="0" w:color="auto"/>
              </w:divBdr>
              <w:divsChild>
                <w:div w:id="45297661">
                  <w:marLeft w:val="0"/>
                  <w:marRight w:val="0"/>
                  <w:marTop w:val="0"/>
                  <w:marBottom w:val="0"/>
                  <w:divBdr>
                    <w:top w:val="none" w:sz="0" w:space="0" w:color="auto"/>
                    <w:left w:val="none" w:sz="0" w:space="0" w:color="auto"/>
                    <w:bottom w:val="none" w:sz="0" w:space="0" w:color="auto"/>
                    <w:right w:val="none" w:sz="0" w:space="0" w:color="auto"/>
                  </w:divBdr>
                  <w:divsChild>
                    <w:div w:id="1063872309">
                      <w:marLeft w:val="0"/>
                      <w:marRight w:val="0"/>
                      <w:marTop w:val="0"/>
                      <w:marBottom w:val="0"/>
                      <w:divBdr>
                        <w:top w:val="none" w:sz="0" w:space="0" w:color="auto"/>
                        <w:left w:val="none" w:sz="0" w:space="0" w:color="auto"/>
                        <w:bottom w:val="none" w:sz="0" w:space="0" w:color="auto"/>
                        <w:right w:val="none" w:sz="0" w:space="0" w:color="auto"/>
                      </w:divBdr>
                    </w:div>
                  </w:divsChild>
                </w:div>
                <w:div w:id="2099909256">
                  <w:marLeft w:val="0"/>
                  <w:marRight w:val="0"/>
                  <w:marTop w:val="0"/>
                  <w:marBottom w:val="0"/>
                  <w:divBdr>
                    <w:top w:val="none" w:sz="0" w:space="0" w:color="auto"/>
                    <w:left w:val="none" w:sz="0" w:space="0" w:color="auto"/>
                    <w:bottom w:val="none" w:sz="0" w:space="0" w:color="auto"/>
                    <w:right w:val="none" w:sz="0" w:space="0" w:color="auto"/>
                  </w:divBdr>
                  <w:divsChild>
                    <w:div w:id="33994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1367984">
      <w:bodyDiv w:val="1"/>
      <w:marLeft w:val="0"/>
      <w:marRight w:val="0"/>
      <w:marTop w:val="0"/>
      <w:marBottom w:val="0"/>
      <w:divBdr>
        <w:top w:val="none" w:sz="0" w:space="0" w:color="auto"/>
        <w:left w:val="none" w:sz="0" w:space="0" w:color="auto"/>
        <w:bottom w:val="none" w:sz="0" w:space="0" w:color="auto"/>
        <w:right w:val="none" w:sz="0" w:space="0" w:color="auto"/>
      </w:divBdr>
    </w:div>
    <w:div w:id="414254656">
      <w:bodyDiv w:val="1"/>
      <w:marLeft w:val="0"/>
      <w:marRight w:val="0"/>
      <w:marTop w:val="0"/>
      <w:marBottom w:val="0"/>
      <w:divBdr>
        <w:top w:val="none" w:sz="0" w:space="0" w:color="auto"/>
        <w:left w:val="none" w:sz="0" w:space="0" w:color="auto"/>
        <w:bottom w:val="none" w:sz="0" w:space="0" w:color="auto"/>
        <w:right w:val="none" w:sz="0" w:space="0" w:color="auto"/>
      </w:divBdr>
      <w:divsChild>
        <w:div w:id="1247960998">
          <w:marLeft w:val="0"/>
          <w:marRight w:val="0"/>
          <w:marTop w:val="0"/>
          <w:marBottom w:val="0"/>
          <w:divBdr>
            <w:top w:val="none" w:sz="0" w:space="0" w:color="auto"/>
            <w:left w:val="none" w:sz="0" w:space="0" w:color="auto"/>
            <w:bottom w:val="none" w:sz="0" w:space="0" w:color="auto"/>
            <w:right w:val="none" w:sz="0" w:space="0" w:color="auto"/>
          </w:divBdr>
          <w:divsChild>
            <w:div w:id="1071662538">
              <w:marLeft w:val="0"/>
              <w:marRight w:val="0"/>
              <w:marTop w:val="0"/>
              <w:marBottom w:val="0"/>
              <w:divBdr>
                <w:top w:val="none" w:sz="0" w:space="0" w:color="auto"/>
                <w:left w:val="none" w:sz="0" w:space="0" w:color="auto"/>
                <w:bottom w:val="none" w:sz="0" w:space="0" w:color="auto"/>
                <w:right w:val="none" w:sz="0" w:space="0" w:color="auto"/>
              </w:divBdr>
              <w:divsChild>
                <w:div w:id="1255168995">
                  <w:marLeft w:val="0"/>
                  <w:marRight w:val="0"/>
                  <w:marTop w:val="0"/>
                  <w:marBottom w:val="0"/>
                  <w:divBdr>
                    <w:top w:val="none" w:sz="0" w:space="0" w:color="auto"/>
                    <w:left w:val="none" w:sz="0" w:space="0" w:color="auto"/>
                    <w:bottom w:val="none" w:sz="0" w:space="0" w:color="auto"/>
                    <w:right w:val="none" w:sz="0" w:space="0" w:color="auto"/>
                  </w:divBdr>
                </w:div>
              </w:divsChild>
            </w:div>
            <w:div w:id="2031910833">
              <w:marLeft w:val="0"/>
              <w:marRight w:val="0"/>
              <w:marTop w:val="0"/>
              <w:marBottom w:val="0"/>
              <w:divBdr>
                <w:top w:val="none" w:sz="0" w:space="0" w:color="auto"/>
                <w:left w:val="none" w:sz="0" w:space="0" w:color="auto"/>
                <w:bottom w:val="none" w:sz="0" w:space="0" w:color="auto"/>
                <w:right w:val="none" w:sz="0" w:space="0" w:color="auto"/>
              </w:divBdr>
              <w:divsChild>
                <w:div w:id="5729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04473">
          <w:marLeft w:val="0"/>
          <w:marRight w:val="0"/>
          <w:marTop w:val="0"/>
          <w:marBottom w:val="0"/>
          <w:divBdr>
            <w:top w:val="none" w:sz="0" w:space="0" w:color="auto"/>
            <w:left w:val="none" w:sz="0" w:space="0" w:color="auto"/>
            <w:bottom w:val="none" w:sz="0" w:space="0" w:color="auto"/>
            <w:right w:val="none" w:sz="0" w:space="0" w:color="auto"/>
          </w:divBdr>
          <w:divsChild>
            <w:div w:id="447701846">
              <w:marLeft w:val="0"/>
              <w:marRight w:val="0"/>
              <w:marTop w:val="0"/>
              <w:marBottom w:val="0"/>
              <w:divBdr>
                <w:top w:val="none" w:sz="0" w:space="0" w:color="auto"/>
                <w:left w:val="none" w:sz="0" w:space="0" w:color="auto"/>
                <w:bottom w:val="none" w:sz="0" w:space="0" w:color="auto"/>
                <w:right w:val="none" w:sz="0" w:space="0" w:color="auto"/>
              </w:divBdr>
              <w:divsChild>
                <w:div w:id="57366608">
                  <w:marLeft w:val="0"/>
                  <w:marRight w:val="0"/>
                  <w:marTop w:val="0"/>
                  <w:marBottom w:val="0"/>
                  <w:divBdr>
                    <w:top w:val="none" w:sz="0" w:space="0" w:color="auto"/>
                    <w:left w:val="none" w:sz="0" w:space="0" w:color="auto"/>
                    <w:bottom w:val="none" w:sz="0" w:space="0" w:color="auto"/>
                    <w:right w:val="none" w:sz="0" w:space="0" w:color="auto"/>
                  </w:divBdr>
                </w:div>
              </w:divsChild>
            </w:div>
            <w:div w:id="242876712">
              <w:marLeft w:val="0"/>
              <w:marRight w:val="0"/>
              <w:marTop w:val="0"/>
              <w:marBottom w:val="0"/>
              <w:divBdr>
                <w:top w:val="none" w:sz="0" w:space="0" w:color="auto"/>
                <w:left w:val="none" w:sz="0" w:space="0" w:color="auto"/>
                <w:bottom w:val="none" w:sz="0" w:space="0" w:color="auto"/>
                <w:right w:val="none" w:sz="0" w:space="0" w:color="auto"/>
              </w:divBdr>
              <w:divsChild>
                <w:div w:id="7956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4662389">
      <w:bodyDiv w:val="1"/>
      <w:marLeft w:val="0"/>
      <w:marRight w:val="0"/>
      <w:marTop w:val="0"/>
      <w:marBottom w:val="0"/>
      <w:divBdr>
        <w:top w:val="none" w:sz="0" w:space="0" w:color="auto"/>
        <w:left w:val="none" w:sz="0" w:space="0" w:color="auto"/>
        <w:bottom w:val="none" w:sz="0" w:space="0" w:color="auto"/>
        <w:right w:val="none" w:sz="0" w:space="0" w:color="auto"/>
      </w:divBdr>
    </w:div>
    <w:div w:id="491415603">
      <w:bodyDiv w:val="1"/>
      <w:marLeft w:val="0"/>
      <w:marRight w:val="0"/>
      <w:marTop w:val="0"/>
      <w:marBottom w:val="0"/>
      <w:divBdr>
        <w:top w:val="none" w:sz="0" w:space="0" w:color="auto"/>
        <w:left w:val="none" w:sz="0" w:space="0" w:color="auto"/>
        <w:bottom w:val="none" w:sz="0" w:space="0" w:color="auto"/>
        <w:right w:val="none" w:sz="0" w:space="0" w:color="auto"/>
      </w:divBdr>
      <w:divsChild>
        <w:div w:id="294064643">
          <w:marLeft w:val="0"/>
          <w:marRight w:val="0"/>
          <w:marTop w:val="0"/>
          <w:marBottom w:val="0"/>
          <w:divBdr>
            <w:top w:val="none" w:sz="0" w:space="0" w:color="auto"/>
            <w:left w:val="none" w:sz="0" w:space="0" w:color="auto"/>
            <w:bottom w:val="none" w:sz="0" w:space="0" w:color="auto"/>
            <w:right w:val="none" w:sz="0" w:space="0" w:color="auto"/>
          </w:divBdr>
          <w:divsChild>
            <w:div w:id="1911572645">
              <w:marLeft w:val="0"/>
              <w:marRight w:val="0"/>
              <w:marTop w:val="0"/>
              <w:marBottom w:val="0"/>
              <w:divBdr>
                <w:top w:val="none" w:sz="0" w:space="0" w:color="auto"/>
                <w:left w:val="none" w:sz="0" w:space="0" w:color="auto"/>
                <w:bottom w:val="none" w:sz="0" w:space="0" w:color="auto"/>
                <w:right w:val="none" w:sz="0" w:space="0" w:color="auto"/>
              </w:divBdr>
              <w:divsChild>
                <w:div w:id="933442033">
                  <w:marLeft w:val="0"/>
                  <w:marRight w:val="0"/>
                  <w:marTop w:val="0"/>
                  <w:marBottom w:val="0"/>
                  <w:divBdr>
                    <w:top w:val="none" w:sz="0" w:space="0" w:color="auto"/>
                    <w:left w:val="none" w:sz="0" w:space="0" w:color="auto"/>
                    <w:bottom w:val="none" w:sz="0" w:space="0" w:color="auto"/>
                    <w:right w:val="none" w:sz="0" w:space="0" w:color="auto"/>
                  </w:divBdr>
                  <w:divsChild>
                    <w:div w:id="43864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435434">
      <w:bodyDiv w:val="1"/>
      <w:marLeft w:val="0"/>
      <w:marRight w:val="0"/>
      <w:marTop w:val="0"/>
      <w:marBottom w:val="0"/>
      <w:divBdr>
        <w:top w:val="none" w:sz="0" w:space="0" w:color="auto"/>
        <w:left w:val="none" w:sz="0" w:space="0" w:color="auto"/>
        <w:bottom w:val="none" w:sz="0" w:space="0" w:color="auto"/>
        <w:right w:val="none" w:sz="0" w:space="0" w:color="auto"/>
      </w:divBdr>
    </w:div>
    <w:div w:id="805046038">
      <w:bodyDiv w:val="1"/>
      <w:marLeft w:val="0"/>
      <w:marRight w:val="0"/>
      <w:marTop w:val="0"/>
      <w:marBottom w:val="0"/>
      <w:divBdr>
        <w:top w:val="none" w:sz="0" w:space="0" w:color="auto"/>
        <w:left w:val="none" w:sz="0" w:space="0" w:color="auto"/>
        <w:bottom w:val="none" w:sz="0" w:space="0" w:color="auto"/>
        <w:right w:val="none" w:sz="0" w:space="0" w:color="auto"/>
      </w:divBdr>
    </w:div>
    <w:div w:id="901864506">
      <w:bodyDiv w:val="1"/>
      <w:marLeft w:val="0"/>
      <w:marRight w:val="0"/>
      <w:marTop w:val="0"/>
      <w:marBottom w:val="0"/>
      <w:divBdr>
        <w:top w:val="none" w:sz="0" w:space="0" w:color="auto"/>
        <w:left w:val="none" w:sz="0" w:space="0" w:color="auto"/>
        <w:bottom w:val="none" w:sz="0" w:space="0" w:color="auto"/>
        <w:right w:val="none" w:sz="0" w:space="0" w:color="auto"/>
      </w:divBdr>
      <w:divsChild>
        <w:div w:id="1926919921">
          <w:marLeft w:val="0"/>
          <w:marRight w:val="0"/>
          <w:marTop w:val="0"/>
          <w:marBottom w:val="0"/>
          <w:divBdr>
            <w:top w:val="none" w:sz="0" w:space="0" w:color="auto"/>
            <w:left w:val="none" w:sz="0" w:space="0" w:color="auto"/>
            <w:bottom w:val="none" w:sz="0" w:space="0" w:color="auto"/>
            <w:right w:val="none" w:sz="0" w:space="0" w:color="auto"/>
          </w:divBdr>
          <w:divsChild>
            <w:div w:id="129713480">
              <w:marLeft w:val="0"/>
              <w:marRight w:val="0"/>
              <w:marTop w:val="0"/>
              <w:marBottom w:val="0"/>
              <w:divBdr>
                <w:top w:val="none" w:sz="0" w:space="0" w:color="auto"/>
                <w:left w:val="none" w:sz="0" w:space="0" w:color="auto"/>
                <w:bottom w:val="none" w:sz="0" w:space="0" w:color="auto"/>
                <w:right w:val="none" w:sz="0" w:space="0" w:color="auto"/>
              </w:divBdr>
              <w:divsChild>
                <w:div w:id="1562641288">
                  <w:marLeft w:val="0"/>
                  <w:marRight w:val="0"/>
                  <w:marTop w:val="0"/>
                  <w:marBottom w:val="0"/>
                  <w:divBdr>
                    <w:top w:val="none" w:sz="0" w:space="0" w:color="auto"/>
                    <w:left w:val="none" w:sz="0" w:space="0" w:color="auto"/>
                    <w:bottom w:val="none" w:sz="0" w:space="0" w:color="auto"/>
                    <w:right w:val="none" w:sz="0" w:space="0" w:color="auto"/>
                  </w:divBdr>
                  <w:divsChild>
                    <w:div w:id="172891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702381">
      <w:bodyDiv w:val="1"/>
      <w:marLeft w:val="0"/>
      <w:marRight w:val="0"/>
      <w:marTop w:val="0"/>
      <w:marBottom w:val="0"/>
      <w:divBdr>
        <w:top w:val="none" w:sz="0" w:space="0" w:color="auto"/>
        <w:left w:val="none" w:sz="0" w:space="0" w:color="auto"/>
        <w:bottom w:val="none" w:sz="0" w:space="0" w:color="auto"/>
        <w:right w:val="none" w:sz="0" w:space="0" w:color="auto"/>
      </w:divBdr>
    </w:div>
    <w:div w:id="1037463455">
      <w:bodyDiv w:val="1"/>
      <w:marLeft w:val="0"/>
      <w:marRight w:val="0"/>
      <w:marTop w:val="0"/>
      <w:marBottom w:val="0"/>
      <w:divBdr>
        <w:top w:val="none" w:sz="0" w:space="0" w:color="auto"/>
        <w:left w:val="none" w:sz="0" w:space="0" w:color="auto"/>
        <w:bottom w:val="none" w:sz="0" w:space="0" w:color="auto"/>
        <w:right w:val="none" w:sz="0" w:space="0" w:color="auto"/>
      </w:divBdr>
    </w:div>
    <w:div w:id="1057241554">
      <w:bodyDiv w:val="1"/>
      <w:marLeft w:val="0"/>
      <w:marRight w:val="0"/>
      <w:marTop w:val="0"/>
      <w:marBottom w:val="0"/>
      <w:divBdr>
        <w:top w:val="none" w:sz="0" w:space="0" w:color="auto"/>
        <w:left w:val="none" w:sz="0" w:space="0" w:color="auto"/>
        <w:bottom w:val="none" w:sz="0" w:space="0" w:color="auto"/>
        <w:right w:val="none" w:sz="0" w:space="0" w:color="auto"/>
      </w:divBdr>
    </w:div>
    <w:div w:id="1066563737">
      <w:bodyDiv w:val="1"/>
      <w:marLeft w:val="0"/>
      <w:marRight w:val="0"/>
      <w:marTop w:val="0"/>
      <w:marBottom w:val="0"/>
      <w:divBdr>
        <w:top w:val="none" w:sz="0" w:space="0" w:color="auto"/>
        <w:left w:val="none" w:sz="0" w:space="0" w:color="auto"/>
        <w:bottom w:val="none" w:sz="0" w:space="0" w:color="auto"/>
        <w:right w:val="none" w:sz="0" w:space="0" w:color="auto"/>
      </w:divBdr>
      <w:divsChild>
        <w:div w:id="834145916">
          <w:marLeft w:val="0"/>
          <w:marRight w:val="0"/>
          <w:marTop w:val="0"/>
          <w:marBottom w:val="0"/>
          <w:divBdr>
            <w:top w:val="none" w:sz="0" w:space="0" w:color="auto"/>
            <w:left w:val="none" w:sz="0" w:space="0" w:color="auto"/>
            <w:bottom w:val="none" w:sz="0" w:space="0" w:color="auto"/>
            <w:right w:val="none" w:sz="0" w:space="0" w:color="auto"/>
          </w:divBdr>
          <w:divsChild>
            <w:div w:id="1865558474">
              <w:marLeft w:val="0"/>
              <w:marRight w:val="0"/>
              <w:marTop w:val="0"/>
              <w:marBottom w:val="0"/>
              <w:divBdr>
                <w:top w:val="none" w:sz="0" w:space="0" w:color="auto"/>
                <w:left w:val="none" w:sz="0" w:space="0" w:color="auto"/>
                <w:bottom w:val="none" w:sz="0" w:space="0" w:color="auto"/>
                <w:right w:val="none" w:sz="0" w:space="0" w:color="auto"/>
              </w:divBdr>
              <w:divsChild>
                <w:div w:id="579682366">
                  <w:marLeft w:val="0"/>
                  <w:marRight w:val="0"/>
                  <w:marTop w:val="0"/>
                  <w:marBottom w:val="0"/>
                  <w:divBdr>
                    <w:top w:val="none" w:sz="0" w:space="0" w:color="auto"/>
                    <w:left w:val="none" w:sz="0" w:space="0" w:color="auto"/>
                    <w:bottom w:val="none" w:sz="0" w:space="0" w:color="auto"/>
                    <w:right w:val="none" w:sz="0" w:space="0" w:color="auto"/>
                  </w:divBdr>
                  <w:divsChild>
                    <w:div w:id="1148324162">
                      <w:marLeft w:val="0"/>
                      <w:marRight w:val="0"/>
                      <w:marTop w:val="0"/>
                      <w:marBottom w:val="0"/>
                      <w:divBdr>
                        <w:top w:val="none" w:sz="0" w:space="0" w:color="auto"/>
                        <w:left w:val="none" w:sz="0" w:space="0" w:color="auto"/>
                        <w:bottom w:val="none" w:sz="0" w:space="0" w:color="auto"/>
                        <w:right w:val="none" w:sz="0" w:space="0" w:color="auto"/>
                      </w:divBdr>
                    </w:div>
                  </w:divsChild>
                </w:div>
                <w:div w:id="365567788">
                  <w:marLeft w:val="0"/>
                  <w:marRight w:val="0"/>
                  <w:marTop w:val="0"/>
                  <w:marBottom w:val="0"/>
                  <w:divBdr>
                    <w:top w:val="none" w:sz="0" w:space="0" w:color="auto"/>
                    <w:left w:val="none" w:sz="0" w:space="0" w:color="auto"/>
                    <w:bottom w:val="none" w:sz="0" w:space="0" w:color="auto"/>
                    <w:right w:val="none" w:sz="0" w:space="0" w:color="auto"/>
                  </w:divBdr>
                  <w:divsChild>
                    <w:div w:id="472409332">
                      <w:marLeft w:val="0"/>
                      <w:marRight w:val="0"/>
                      <w:marTop w:val="0"/>
                      <w:marBottom w:val="0"/>
                      <w:divBdr>
                        <w:top w:val="none" w:sz="0" w:space="0" w:color="auto"/>
                        <w:left w:val="none" w:sz="0" w:space="0" w:color="auto"/>
                        <w:bottom w:val="none" w:sz="0" w:space="0" w:color="auto"/>
                        <w:right w:val="none" w:sz="0" w:space="0" w:color="auto"/>
                      </w:divBdr>
                    </w:div>
                  </w:divsChild>
                </w:div>
                <w:div w:id="661471293">
                  <w:marLeft w:val="0"/>
                  <w:marRight w:val="0"/>
                  <w:marTop w:val="0"/>
                  <w:marBottom w:val="0"/>
                  <w:divBdr>
                    <w:top w:val="none" w:sz="0" w:space="0" w:color="auto"/>
                    <w:left w:val="none" w:sz="0" w:space="0" w:color="auto"/>
                    <w:bottom w:val="none" w:sz="0" w:space="0" w:color="auto"/>
                    <w:right w:val="none" w:sz="0" w:space="0" w:color="auto"/>
                  </w:divBdr>
                  <w:divsChild>
                    <w:div w:id="202486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813355">
      <w:bodyDiv w:val="1"/>
      <w:marLeft w:val="0"/>
      <w:marRight w:val="0"/>
      <w:marTop w:val="0"/>
      <w:marBottom w:val="0"/>
      <w:divBdr>
        <w:top w:val="none" w:sz="0" w:space="0" w:color="auto"/>
        <w:left w:val="none" w:sz="0" w:space="0" w:color="auto"/>
        <w:bottom w:val="none" w:sz="0" w:space="0" w:color="auto"/>
        <w:right w:val="none" w:sz="0" w:space="0" w:color="auto"/>
      </w:divBdr>
      <w:divsChild>
        <w:div w:id="1648776787">
          <w:marLeft w:val="0"/>
          <w:marRight w:val="0"/>
          <w:marTop w:val="0"/>
          <w:marBottom w:val="0"/>
          <w:divBdr>
            <w:top w:val="none" w:sz="0" w:space="0" w:color="auto"/>
            <w:left w:val="none" w:sz="0" w:space="0" w:color="auto"/>
            <w:bottom w:val="none" w:sz="0" w:space="0" w:color="auto"/>
            <w:right w:val="none" w:sz="0" w:space="0" w:color="auto"/>
          </w:divBdr>
          <w:divsChild>
            <w:div w:id="137723752">
              <w:marLeft w:val="0"/>
              <w:marRight w:val="0"/>
              <w:marTop w:val="0"/>
              <w:marBottom w:val="0"/>
              <w:divBdr>
                <w:top w:val="none" w:sz="0" w:space="0" w:color="auto"/>
                <w:left w:val="none" w:sz="0" w:space="0" w:color="auto"/>
                <w:bottom w:val="none" w:sz="0" w:space="0" w:color="auto"/>
                <w:right w:val="none" w:sz="0" w:space="0" w:color="auto"/>
              </w:divBdr>
              <w:divsChild>
                <w:div w:id="261114235">
                  <w:marLeft w:val="0"/>
                  <w:marRight w:val="0"/>
                  <w:marTop w:val="0"/>
                  <w:marBottom w:val="0"/>
                  <w:divBdr>
                    <w:top w:val="none" w:sz="0" w:space="0" w:color="auto"/>
                    <w:left w:val="none" w:sz="0" w:space="0" w:color="auto"/>
                    <w:bottom w:val="none" w:sz="0" w:space="0" w:color="auto"/>
                    <w:right w:val="none" w:sz="0" w:space="0" w:color="auto"/>
                  </w:divBdr>
                  <w:divsChild>
                    <w:div w:id="122417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641012">
      <w:bodyDiv w:val="1"/>
      <w:marLeft w:val="0"/>
      <w:marRight w:val="0"/>
      <w:marTop w:val="0"/>
      <w:marBottom w:val="0"/>
      <w:divBdr>
        <w:top w:val="none" w:sz="0" w:space="0" w:color="auto"/>
        <w:left w:val="none" w:sz="0" w:space="0" w:color="auto"/>
        <w:bottom w:val="none" w:sz="0" w:space="0" w:color="auto"/>
        <w:right w:val="none" w:sz="0" w:space="0" w:color="auto"/>
      </w:divBdr>
      <w:divsChild>
        <w:div w:id="1638755971">
          <w:marLeft w:val="0"/>
          <w:marRight w:val="0"/>
          <w:marTop w:val="0"/>
          <w:marBottom w:val="0"/>
          <w:divBdr>
            <w:top w:val="none" w:sz="0" w:space="0" w:color="auto"/>
            <w:left w:val="none" w:sz="0" w:space="0" w:color="auto"/>
            <w:bottom w:val="none" w:sz="0" w:space="0" w:color="auto"/>
            <w:right w:val="none" w:sz="0" w:space="0" w:color="auto"/>
          </w:divBdr>
          <w:divsChild>
            <w:div w:id="1998073191">
              <w:marLeft w:val="0"/>
              <w:marRight w:val="0"/>
              <w:marTop w:val="0"/>
              <w:marBottom w:val="0"/>
              <w:divBdr>
                <w:top w:val="none" w:sz="0" w:space="0" w:color="auto"/>
                <w:left w:val="none" w:sz="0" w:space="0" w:color="auto"/>
                <w:bottom w:val="none" w:sz="0" w:space="0" w:color="auto"/>
                <w:right w:val="none" w:sz="0" w:space="0" w:color="auto"/>
              </w:divBdr>
              <w:divsChild>
                <w:div w:id="1589147099">
                  <w:marLeft w:val="0"/>
                  <w:marRight w:val="0"/>
                  <w:marTop w:val="0"/>
                  <w:marBottom w:val="0"/>
                  <w:divBdr>
                    <w:top w:val="none" w:sz="0" w:space="0" w:color="auto"/>
                    <w:left w:val="none" w:sz="0" w:space="0" w:color="auto"/>
                    <w:bottom w:val="none" w:sz="0" w:space="0" w:color="auto"/>
                    <w:right w:val="none" w:sz="0" w:space="0" w:color="auto"/>
                  </w:divBdr>
                  <w:divsChild>
                    <w:div w:id="166207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8094509">
      <w:bodyDiv w:val="1"/>
      <w:marLeft w:val="0"/>
      <w:marRight w:val="0"/>
      <w:marTop w:val="0"/>
      <w:marBottom w:val="0"/>
      <w:divBdr>
        <w:top w:val="none" w:sz="0" w:space="0" w:color="auto"/>
        <w:left w:val="none" w:sz="0" w:space="0" w:color="auto"/>
        <w:bottom w:val="none" w:sz="0" w:space="0" w:color="auto"/>
        <w:right w:val="none" w:sz="0" w:space="0" w:color="auto"/>
      </w:divBdr>
    </w:div>
    <w:div w:id="1472596622">
      <w:bodyDiv w:val="1"/>
      <w:marLeft w:val="0"/>
      <w:marRight w:val="0"/>
      <w:marTop w:val="0"/>
      <w:marBottom w:val="0"/>
      <w:divBdr>
        <w:top w:val="none" w:sz="0" w:space="0" w:color="auto"/>
        <w:left w:val="none" w:sz="0" w:space="0" w:color="auto"/>
        <w:bottom w:val="none" w:sz="0" w:space="0" w:color="auto"/>
        <w:right w:val="none" w:sz="0" w:space="0" w:color="auto"/>
      </w:divBdr>
    </w:div>
    <w:div w:id="1543251244">
      <w:bodyDiv w:val="1"/>
      <w:marLeft w:val="0"/>
      <w:marRight w:val="0"/>
      <w:marTop w:val="0"/>
      <w:marBottom w:val="0"/>
      <w:divBdr>
        <w:top w:val="none" w:sz="0" w:space="0" w:color="auto"/>
        <w:left w:val="none" w:sz="0" w:space="0" w:color="auto"/>
        <w:bottom w:val="none" w:sz="0" w:space="0" w:color="auto"/>
        <w:right w:val="none" w:sz="0" w:space="0" w:color="auto"/>
      </w:divBdr>
    </w:div>
    <w:div w:id="1611205512">
      <w:bodyDiv w:val="1"/>
      <w:marLeft w:val="0"/>
      <w:marRight w:val="0"/>
      <w:marTop w:val="0"/>
      <w:marBottom w:val="0"/>
      <w:divBdr>
        <w:top w:val="none" w:sz="0" w:space="0" w:color="auto"/>
        <w:left w:val="none" w:sz="0" w:space="0" w:color="auto"/>
        <w:bottom w:val="none" w:sz="0" w:space="0" w:color="auto"/>
        <w:right w:val="none" w:sz="0" w:space="0" w:color="auto"/>
      </w:divBdr>
      <w:divsChild>
        <w:div w:id="431516528">
          <w:marLeft w:val="0"/>
          <w:marRight w:val="0"/>
          <w:marTop w:val="0"/>
          <w:marBottom w:val="0"/>
          <w:divBdr>
            <w:top w:val="none" w:sz="0" w:space="0" w:color="auto"/>
            <w:left w:val="none" w:sz="0" w:space="0" w:color="auto"/>
            <w:bottom w:val="none" w:sz="0" w:space="0" w:color="auto"/>
            <w:right w:val="none" w:sz="0" w:space="0" w:color="auto"/>
          </w:divBdr>
          <w:divsChild>
            <w:div w:id="397632353">
              <w:marLeft w:val="0"/>
              <w:marRight w:val="0"/>
              <w:marTop w:val="0"/>
              <w:marBottom w:val="0"/>
              <w:divBdr>
                <w:top w:val="none" w:sz="0" w:space="0" w:color="auto"/>
                <w:left w:val="none" w:sz="0" w:space="0" w:color="auto"/>
                <w:bottom w:val="none" w:sz="0" w:space="0" w:color="auto"/>
                <w:right w:val="none" w:sz="0" w:space="0" w:color="auto"/>
              </w:divBdr>
              <w:divsChild>
                <w:div w:id="1460370031">
                  <w:marLeft w:val="0"/>
                  <w:marRight w:val="0"/>
                  <w:marTop w:val="0"/>
                  <w:marBottom w:val="0"/>
                  <w:divBdr>
                    <w:top w:val="none" w:sz="0" w:space="0" w:color="auto"/>
                    <w:left w:val="none" w:sz="0" w:space="0" w:color="auto"/>
                    <w:bottom w:val="none" w:sz="0" w:space="0" w:color="auto"/>
                    <w:right w:val="none" w:sz="0" w:space="0" w:color="auto"/>
                  </w:divBdr>
                  <w:divsChild>
                    <w:div w:id="130790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5015762">
      <w:bodyDiv w:val="1"/>
      <w:marLeft w:val="0"/>
      <w:marRight w:val="0"/>
      <w:marTop w:val="0"/>
      <w:marBottom w:val="0"/>
      <w:divBdr>
        <w:top w:val="none" w:sz="0" w:space="0" w:color="auto"/>
        <w:left w:val="none" w:sz="0" w:space="0" w:color="auto"/>
        <w:bottom w:val="none" w:sz="0" w:space="0" w:color="auto"/>
        <w:right w:val="none" w:sz="0" w:space="0" w:color="auto"/>
      </w:divBdr>
      <w:divsChild>
        <w:div w:id="1651402925">
          <w:marLeft w:val="0"/>
          <w:marRight w:val="0"/>
          <w:marTop w:val="0"/>
          <w:marBottom w:val="0"/>
          <w:divBdr>
            <w:top w:val="none" w:sz="0" w:space="0" w:color="auto"/>
            <w:left w:val="none" w:sz="0" w:space="0" w:color="auto"/>
            <w:bottom w:val="none" w:sz="0" w:space="0" w:color="auto"/>
            <w:right w:val="none" w:sz="0" w:space="0" w:color="auto"/>
          </w:divBdr>
          <w:divsChild>
            <w:div w:id="767240321">
              <w:marLeft w:val="0"/>
              <w:marRight w:val="0"/>
              <w:marTop w:val="0"/>
              <w:marBottom w:val="0"/>
              <w:divBdr>
                <w:top w:val="none" w:sz="0" w:space="0" w:color="auto"/>
                <w:left w:val="none" w:sz="0" w:space="0" w:color="auto"/>
                <w:bottom w:val="none" w:sz="0" w:space="0" w:color="auto"/>
                <w:right w:val="none" w:sz="0" w:space="0" w:color="auto"/>
              </w:divBdr>
              <w:divsChild>
                <w:div w:id="1123496608">
                  <w:marLeft w:val="0"/>
                  <w:marRight w:val="0"/>
                  <w:marTop w:val="0"/>
                  <w:marBottom w:val="0"/>
                  <w:divBdr>
                    <w:top w:val="none" w:sz="0" w:space="0" w:color="auto"/>
                    <w:left w:val="none" w:sz="0" w:space="0" w:color="auto"/>
                    <w:bottom w:val="none" w:sz="0" w:space="0" w:color="auto"/>
                    <w:right w:val="none" w:sz="0" w:space="0" w:color="auto"/>
                  </w:divBdr>
                  <w:divsChild>
                    <w:div w:id="36576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284462">
      <w:bodyDiv w:val="1"/>
      <w:marLeft w:val="0"/>
      <w:marRight w:val="0"/>
      <w:marTop w:val="0"/>
      <w:marBottom w:val="0"/>
      <w:divBdr>
        <w:top w:val="none" w:sz="0" w:space="0" w:color="auto"/>
        <w:left w:val="none" w:sz="0" w:space="0" w:color="auto"/>
        <w:bottom w:val="none" w:sz="0" w:space="0" w:color="auto"/>
        <w:right w:val="none" w:sz="0" w:space="0" w:color="auto"/>
      </w:divBdr>
      <w:divsChild>
        <w:div w:id="1493107629">
          <w:marLeft w:val="0"/>
          <w:marRight w:val="0"/>
          <w:marTop w:val="0"/>
          <w:marBottom w:val="0"/>
          <w:divBdr>
            <w:top w:val="none" w:sz="0" w:space="0" w:color="auto"/>
            <w:left w:val="none" w:sz="0" w:space="0" w:color="auto"/>
            <w:bottom w:val="none" w:sz="0" w:space="0" w:color="auto"/>
            <w:right w:val="none" w:sz="0" w:space="0" w:color="auto"/>
          </w:divBdr>
          <w:divsChild>
            <w:div w:id="1028064372">
              <w:marLeft w:val="0"/>
              <w:marRight w:val="0"/>
              <w:marTop w:val="0"/>
              <w:marBottom w:val="0"/>
              <w:divBdr>
                <w:top w:val="none" w:sz="0" w:space="0" w:color="auto"/>
                <w:left w:val="none" w:sz="0" w:space="0" w:color="auto"/>
                <w:bottom w:val="none" w:sz="0" w:space="0" w:color="auto"/>
                <w:right w:val="none" w:sz="0" w:space="0" w:color="auto"/>
              </w:divBdr>
              <w:divsChild>
                <w:div w:id="1070035424">
                  <w:marLeft w:val="0"/>
                  <w:marRight w:val="0"/>
                  <w:marTop w:val="0"/>
                  <w:marBottom w:val="0"/>
                  <w:divBdr>
                    <w:top w:val="none" w:sz="0" w:space="0" w:color="auto"/>
                    <w:left w:val="none" w:sz="0" w:space="0" w:color="auto"/>
                    <w:bottom w:val="none" w:sz="0" w:space="0" w:color="auto"/>
                    <w:right w:val="none" w:sz="0" w:space="0" w:color="auto"/>
                  </w:divBdr>
                  <w:divsChild>
                    <w:div w:id="767506234">
                      <w:marLeft w:val="0"/>
                      <w:marRight w:val="0"/>
                      <w:marTop w:val="0"/>
                      <w:marBottom w:val="0"/>
                      <w:divBdr>
                        <w:top w:val="none" w:sz="0" w:space="0" w:color="auto"/>
                        <w:left w:val="none" w:sz="0" w:space="0" w:color="auto"/>
                        <w:bottom w:val="none" w:sz="0" w:space="0" w:color="auto"/>
                        <w:right w:val="none" w:sz="0" w:space="0" w:color="auto"/>
                      </w:divBdr>
                      <w:divsChild>
                        <w:div w:id="623733769">
                          <w:marLeft w:val="0"/>
                          <w:marRight w:val="0"/>
                          <w:marTop w:val="0"/>
                          <w:marBottom w:val="0"/>
                          <w:divBdr>
                            <w:top w:val="none" w:sz="0" w:space="0" w:color="auto"/>
                            <w:left w:val="none" w:sz="0" w:space="0" w:color="auto"/>
                            <w:bottom w:val="none" w:sz="0" w:space="0" w:color="auto"/>
                            <w:right w:val="none" w:sz="0" w:space="0" w:color="auto"/>
                          </w:divBdr>
                          <w:divsChild>
                            <w:div w:id="9517858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 w:id="2048019635">
          <w:marLeft w:val="0"/>
          <w:marRight w:val="0"/>
          <w:marTop w:val="0"/>
          <w:marBottom w:val="0"/>
          <w:divBdr>
            <w:top w:val="none" w:sz="0" w:space="0" w:color="auto"/>
            <w:left w:val="none" w:sz="0" w:space="0" w:color="auto"/>
            <w:bottom w:val="none" w:sz="0" w:space="0" w:color="auto"/>
            <w:right w:val="none" w:sz="0" w:space="0" w:color="auto"/>
          </w:divBdr>
          <w:divsChild>
            <w:div w:id="1400636062">
              <w:marLeft w:val="0"/>
              <w:marRight w:val="0"/>
              <w:marTop w:val="0"/>
              <w:marBottom w:val="0"/>
              <w:divBdr>
                <w:top w:val="none" w:sz="0" w:space="0" w:color="auto"/>
                <w:left w:val="none" w:sz="0" w:space="0" w:color="auto"/>
                <w:bottom w:val="none" w:sz="0" w:space="0" w:color="auto"/>
                <w:right w:val="none" w:sz="0" w:space="0" w:color="auto"/>
              </w:divBdr>
              <w:divsChild>
                <w:div w:id="316110368">
                  <w:marLeft w:val="0"/>
                  <w:marRight w:val="0"/>
                  <w:marTop w:val="0"/>
                  <w:marBottom w:val="0"/>
                  <w:divBdr>
                    <w:top w:val="none" w:sz="0" w:space="0" w:color="auto"/>
                    <w:left w:val="none" w:sz="0" w:space="0" w:color="auto"/>
                    <w:bottom w:val="none" w:sz="0" w:space="0" w:color="auto"/>
                    <w:right w:val="none" w:sz="0" w:space="0" w:color="auto"/>
                  </w:divBdr>
                  <w:divsChild>
                    <w:div w:id="1421757509">
                      <w:marLeft w:val="0"/>
                      <w:marRight w:val="0"/>
                      <w:marTop w:val="0"/>
                      <w:marBottom w:val="0"/>
                      <w:divBdr>
                        <w:top w:val="none" w:sz="0" w:space="0" w:color="auto"/>
                        <w:left w:val="none" w:sz="0" w:space="0" w:color="auto"/>
                        <w:bottom w:val="none" w:sz="0" w:space="0" w:color="auto"/>
                        <w:right w:val="none" w:sz="0" w:space="0" w:color="auto"/>
                      </w:divBdr>
                      <w:divsChild>
                        <w:div w:id="1649433945">
                          <w:marLeft w:val="0"/>
                          <w:marRight w:val="0"/>
                          <w:marTop w:val="0"/>
                          <w:marBottom w:val="0"/>
                          <w:divBdr>
                            <w:top w:val="none" w:sz="0" w:space="0" w:color="auto"/>
                            <w:left w:val="none" w:sz="0" w:space="0" w:color="auto"/>
                            <w:bottom w:val="none" w:sz="0" w:space="0" w:color="auto"/>
                            <w:right w:val="none" w:sz="0" w:space="0" w:color="auto"/>
                          </w:divBdr>
                          <w:divsChild>
                            <w:div w:id="160513561">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 w:id="221067220">
          <w:marLeft w:val="0"/>
          <w:marRight w:val="0"/>
          <w:marTop w:val="0"/>
          <w:marBottom w:val="0"/>
          <w:divBdr>
            <w:top w:val="none" w:sz="0" w:space="0" w:color="auto"/>
            <w:left w:val="none" w:sz="0" w:space="0" w:color="auto"/>
            <w:bottom w:val="none" w:sz="0" w:space="0" w:color="auto"/>
            <w:right w:val="none" w:sz="0" w:space="0" w:color="auto"/>
          </w:divBdr>
          <w:divsChild>
            <w:div w:id="1033729516">
              <w:marLeft w:val="0"/>
              <w:marRight w:val="0"/>
              <w:marTop w:val="0"/>
              <w:marBottom w:val="0"/>
              <w:divBdr>
                <w:top w:val="none" w:sz="0" w:space="0" w:color="auto"/>
                <w:left w:val="none" w:sz="0" w:space="0" w:color="auto"/>
                <w:bottom w:val="none" w:sz="0" w:space="0" w:color="auto"/>
                <w:right w:val="none" w:sz="0" w:space="0" w:color="auto"/>
              </w:divBdr>
              <w:divsChild>
                <w:div w:id="967735092">
                  <w:marLeft w:val="0"/>
                  <w:marRight w:val="0"/>
                  <w:marTop w:val="0"/>
                  <w:marBottom w:val="0"/>
                  <w:divBdr>
                    <w:top w:val="none" w:sz="0" w:space="0" w:color="auto"/>
                    <w:left w:val="none" w:sz="0" w:space="0" w:color="auto"/>
                    <w:bottom w:val="none" w:sz="0" w:space="0" w:color="auto"/>
                    <w:right w:val="none" w:sz="0" w:space="0" w:color="auto"/>
                  </w:divBdr>
                  <w:divsChild>
                    <w:div w:id="507673100">
                      <w:marLeft w:val="0"/>
                      <w:marRight w:val="0"/>
                      <w:marTop w:val="0"/>
                      <w:marBottom w:val="0"/>
                      <w:divBdr>
                        <w:top w:val="none" w:sz="0" w:space="0" w:color="auto"/>
                        <w:left w:val="none" w:sz="0" w:space="0" w:color="auto"/>
                        <w:bottom w:val="none" w:sz="0" w:space="0" w:color="auto"/>
                        <w:right w:val="none" w:sz="0" w:space="0" w:color="auto"/>
                      </w:divBdr>
                      <w:divsChild>
                        <w:div w:id="688221069">
                          <w:marLeft w:val="0"/>
                          <w:marRight w:val="0"/>
                          <w:marTop w:val="0"/>
                          <w:marBottom w:val="0"/>
                          <w:divBdr>
                            <w:top w:val="none" w:sz="0" w:space="0" w:color="auto"/>
                            <w:left w:val="none" w:sz="0" w:space="0" w:color="auto"/>
                            <w:bottom w:val="none" w:sz="0" w:space="0" w:color="auto"/>
                            <w:right w:val="none" w:sz="0" w:space="0" w:color="auto"/>
                          </w:divBdr>
                          <w:divsChild>
                            <w:div w:id="14871181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891824">
      <w:bodyDiv w:val="1"/>
      <w:marLeft w:val="0"/>
      <w:marRight w:val="0"/>
      <w:marTop w:val="0"/>
      <w:marBottom w:val="0"/>
      <w:divBdr>
        <w:top w:val="none" w:sz="0" w:space="0" w:color="auto"/>
        <w:left w:val="none" w:sz="0" w:space="0" w:color="auto"/>
        <w:bottom w:val="none" w:sz="0" w:space="0" w:color="auto"/>
        <w:right w:val="none" w:sz="0" w:space="0" w:color="auto"/>
      </w:divBdr>
    </w:div>
    <w:div w:id="1816488424">
      <w:bodyDiv w:val="1"/>
      <w:marLeft w:val="0"/>
      <w:marRight w:val="0"/>
      <w:marTop w:val="0"/>
      <w:marBottom w:val="0"/>
      <w:divBdr>
        <w:top w:val="none" w:sz="0" w:space="0" w:color="auto"/>
        <w:left w:val="none" w:sz="0" w:space="0" w:color="auto"/>
        <w:bottom w:val="none" w:sz="0" w:space="0" w:color="auto"/>
        <w:right w:val="none" w:sz="0" w:space="0" w:color="auto"/>
      </w:divBdr>
      <w:divsChild>
        <w:div w:id="1250697091">
          <w:marLeft w:val="0"/>
          <w:marRight w:val="0"/>
          <w:marTop w:val="0"/>
          <w:marBottom w:val="0"/>
          <w:divBdr>
            <w:top w:val="none" w:sz="0" w:space="0" w:color="auto"/>
            <w:left w:val="none" w:sz="0" w:space="0" w:color="auto"/>
            <w:bottom w:val="none" w:sz="0" w:space="0" w:color="auto"/>
            <w:right w:val="none" w:sz="0" w:space="0" w:color="auto"/>
          </w:divBdr>
          <w:divsChild>
            <w:div w:id="1902445387">
              <w:marLeft w:val="0"/>
              <w:marRight w:val="0"/>
              <w:marTop w:val="0"/>
              <w:marBottom w:val="0"/>
              <w:divBdr>
                <w:top w:val="none" w:sz="0" w:space="0" w:color="auto"/>
                <w:left w:val="none" w:sz="0" w:space="0" w:color="auto"/>
                <w:bottom w:val="none" w:sz="0" w:space="0" w:color="auto"/>
                <w:right w:val="none" w:sz="0" w:space="0" w:color="auto"/>
              </w:divBdr>
              <w:divsChild>
                <w:div w:id="1554348267">
                  <w:marLeft w:val="0"/>
                  <w:marRight w:val="0"/>
                  <w:marTop w:val="0"/>
                  <w:marBottom w:val="0"/>
                  <w:divBdr>
                    <w:top w:val="none" w:sz="0" w:space="0" w:color="auto"/>
                    <w:left w:val="none" w:sz="0" w:space="0" w:color="auto"/>
                    <w:bottom w:val="none" w:sz="0" w:space="0" w:color="auto"/>
                    <w:right w:val="none" w:sz="0" w:space="0" w:color="auto"/>
                  </w:divBdr>
                  <w:divsChild>
                    <w:div w:id="571819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3587821">
      <w:bodyDiv w:val="1"/>
      <w:marLeft w:val="0"/>
      <w:marRight w:val="0"/>
      <w:marTop w:val="0"/>
      <w:marBottom w:val="0"/>
      <w:divBdr>
        <w:top w:val="none" w:sz="0" w:space="0" w:color="auto"/>
        <w:left w:val="none" w:sz="0" w:space="0" w:color="auto"/>
        <w:bottom w:val="none" w:sz="0" w:space="0" w:color="auto"/>
        <w:right w:val="none" w:sz="0" w:space="0" w:color="auto"/>
      </w:divBdr>
    </w:div>
    <w:div w:id="1978603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mehr-fuehren.de/verhandlungen-fuehren/" TargetMode="External"/><Relationship Id="rId21" Type="http://schemas.openxmlformats.org/officeDocument/2006/relationships/hyperlink" Target="https://dschule.de/brief-schreiben-b1/" TargetMode="External"/><Relationship Id="rId42" Type="http://schemas.openxmlformats.org/officeDocument/2006/relationships/hyperlink" Target="https://apprendre.tv5monde.com/fr/exercices/a2-elementaire/un-sac-main-unique-en-son-genre" TargetMode="External"/><Relationship Id="rId47" Type="http://schemas.openxmlformats.org/officeDocument/2006/relationships/hyperlink" Target="https://www.podcastfrancaisfacile.com/test/tout-tous-toute-toutes-test.html" TargetMode="External"/><Relationship Id="rId63" Type="http://schemas.openxmlformats.org/officeDocument/2006/relationships/image" Target="media/image12.tiff"/><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studycheck.de/studium/medien-kommunikation" TargetMode="External"/><Relationship Id="rId29" Type="http://schemas.openxmlformats.org/officeDocument/2006/relationships/hyperlink" Target="http://www.caro.com" TargetMode="External"/><Relationship Id="rId11" Type="http://schemas.openxmlformats.org/officeDocument/2006/relationships/hyperlink" Target="https://www.vitaminde.de/leseproben/leben/353-leseprobe-aus-vitamin-de-nr-84.html" TargetMode="External"/><Relationship Id="rId24" Type="http://schemas.openxmlformats.org/officeDocument/2006/relationships/hyperlink" Target="https://onlineuebung.de/deutsch/briefe-schreiben/" TargetMode="External"/><Relationship Id="rId32" Type="http://schemas.openxmlformats.org/officeDocument/2006/relationships/hyperlink" Target="https://www.economie.gouv.fr/entreprises/etranger-creer-entreprise-france" TargetMode="External"/><Relationship Id="rId37" Type="http://schemas.openxmlformats.org/officeDocument/2006/relationships/hyperlink" Target="mailto:m.dragic@roth-doo.com" TargetMode="External"/><Relationship Id="rId40" Type="http://schemas.openxmlformats.org/officeDocument/2006/relationships/hyperlink" Target="https://apprendre.tv5monde.com/fr/exercice/10408?id_serie=12312&amp;nom_serie=les_types_de_personnalite&amp;niveau=b1_intermediaire&amp;exercice=2" TargetMode="External"/><Relationship Id="rId45" Type="http://schemas.openxmlformats.org/officeDocument/2006/relationships/hyperlink" Target="https://www.podcastfrancaisfacile.com/grammaire/pronoms-cod.html" TargetMode="External"/><Relationship Id="rId53" Type="http://schemas.openxmlformats.org/officeDocument/2006/relationships/image" Target="media/image8.png"/><Relationship Id="rId58" Type="http://schemas.openxmlformats.org/officeDocument/2006/relationships/hyperlink" Target="https://www.deutschlandfunk.de/e-learning-in-deutschland-100.html" TargetMode="External"/><Relationship Id="rId66" Type="http://schemas.openxmlformats.org/officeDocument/2006/relationships/hyperlink" Target="https://life-magazine.be/category/entreprise/" TargetMode="External"/><Relationship Id="rId5" Type="http://schemas.openxmlformats.org/officeDocument/2006/relationships/webSettings" Target="webSettings.xml"/><Relationship Id="rId61" Type="http://schemas.openxmlformats.org/officeDocument/2006/relationships/hyperlink" Target="https://life-magazine.be/author/admin/" TargetMode="External"/><Relationship Id="rId19" Type="http://schemas.openxmlformats.org/officeDocument/2006/relationships/hyperlink" Target="http://www.deutschlandfunk.de/e-learning-in-deutschland-100.html" TargetMode="External"/><Relationship Id="rId14" Type="http://schemas.openxmlformats.org/officeDocument/2006/relationships/image" Target="media/image4.png"/><Relationship Id="rId22" Type="http://schemas.openxmlformats.org/officeDocument/2006/relationships/hyperlink" Target="https://onlineuebung.de/deutsch/briefe-schreiben/" TargetMode="External"/><Relationship Id="rId27" Type="http://schemas.openxmlformats.org/officeDocument/2006/relationships/hyperlink" Target="https://www.spiegel.de/wirtschaft/soziales/mehrheit-der-unternehmen-erwartet-2022-steigende-loehne-a-2cd78bef-cc46-4fac-9aa4-a14d1184c0ab" TargetMode="External"/><Relationship Id="rId30" Type="http://schemas.openxmlformats.org/officeDocument/2006/relationships/hyperlink" Target="https://www.rechnungswesen-verstehen.de/lexikon/informatik.php" TargetMode="External"/><Relationship Id="rId35" Type="http://schemas.openxmlformats.org/officeDocument/2006/relationships/hyperlink" Target="https://french-films.my1.ru/publ/teksty_na_francuzskom_jazyke/francuzskij_delovoj_jazyk/la_correspondance_d_39_affaires_delovaja_perepiska/29-1-0-448" TargetMode="External"/><Relationship Id="rId43" Type="http://schemas.openxmlformats.org/officeDocument/2006/relationships/hyperlink" Target="https://formation-professionnelle.lemonde.fr/recherche/formation-informatique" TargetMode="External"/><Relationship Id="rId48" Type="http://schemas.openxmlformats.org/officeDocument/2006/relationships/hyperlink" Target="https://www.podcastfrancaisfacile.com/texte/lecole-primaire-texte.html" TargetMode="External"/><Relationship Id="rId56" Type="http://schemas.openxmlformats.org/officeDocument/2006/relationships/image" Target="media/image11.wmf"/><Relationship Id="rId64" Type="http://schemas.openxmlformats.org/officeDocument/2006/relationships/hyperlink" Target="https://www.spiegel.de/wirtschaft/soziales/mehrheit-der-unternehmen-erwartet-2022-steigende-loehne-a-2cd78bef-cc46-4fac-9aa4-a14d1184c0ab" TargetMode="Externa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6.png"/><Relationship Id="rId72"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www.deutschland.de/de/topic/politik/deutschland-in-fakten-und-zahlen-das-wichtigste-ueber-land-und-leute" TargetMode="External"/><Relationship Id="rId25" Type="http://schemas.openxmlformats.org/officeDocument/2006/relationships/hyperlink" Target="https://www.mehr-fuehren.de/verhandlungen-fuehren/" TargetMode="External"/><Relationship Id="rId33" Type="http://schemas.openxmlformats.org/officeDocument/2006/relationships/hyperlink" Target="https://non-verbal.com/fr/quiz-video/" TargetMode="External"/><Relationship Id="rId38" Type="http://schemas.openxmlformats.org/officeDocument/2006/relationships/hyperlink" Target="https://www.lefrancaisdesaffaires.fr/wp-content/uploads/2020/07/Enregistrement_negocier_une_prestation.mp3" TargetMode="External"/><Relationship Id="rId46" Type="http://schemas.openxmlformats.org/officeDocument/2006/relationships/hyperlink" Target="https://www.podcastfrancaisfacile.com/podcast/la-negation-ne-aucun.html" TargetMode="External"/><Relationship Id="rId59" Type="http://schemas.openxmlformats.org/officeDocument/2006/relationships/hyperlink" Target="https://www.economie.gouv.fr/cedef/surendettement" TargetMode="External"/><Relationship Id="rId67" Type="http://schemas.openxmlformats.org/officeDocument/2006/relationships/hyperlink" Target="https://life-magazine.be/category/numerique/" TargetMode="External"/><Relationship Id="rId20" Type="http://schemas.openxmlformats.org/officeDocument/2006/relationships/hyperlink" Target="https://kyrosschule.de/deutsch-schreiben/" TargetMode="External"/><Relationship Id="rId41" Type="http://schemas.openxmlformats.org/officeDocument/2006/relationships/hyperlink" Target="https://apprendre.tv5monde.com/fr/exercices/b1-intermediaire/une-entreprise-au-service-de-la-transition-energetique" TargetMode="External"/><Relationship Id="rId54" Type="http://schemas.openxmlformats.org/officeDocument/2006/relationships/image" Target="media/image9.png"/><Relationship Id="rId62" Type="http://schemas.openxmlformats.org/officeDocument/2006/relationships/hyperlink" Target="https://life-magazine.be/category/economie/"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studycheck.de/studium/medien-kommunikation" TargetMode="External"/><Relationship Id="rId23" Type="http://schemas.openxmlformats.org/officeDocument/2006/relationships/hyperlink" Target="https://onlineuebung.de/deutsch/briefe-schreiben/" TargetMode="External"/><Relationship Id="rId28" Type="http://schemas.openxmlformats.org/officeDocument/2006/relationships/hyperlink" Target="https://quizlet.com/subjects/languages/german-flashcards" TargetMode="External"/><Relationship Id="rId36" Type="http://schemas.openxmlformats.org/officeDocument/2006/relationships/hyperlink" Target="mailto:b.novak@roth-doo.com" TargetMode="External"/><Relationship Id="rId49" Type="http://schemas.openxmlformats.org/officeDocument/2006/relationships/hyperlink" Target="http://www.lelogiciellibre.net/pourquoi-securiser-les-donnees-informatiques%E2%80%89/" TargetMode="External"/><Relationship Id="rId57" Type="http://schemas.openxmlformats.org/officeDocument/2006/relationships/hyperlink" Target="http://www.caro.com" TargetMode="External"/><Relationship Id="rId10" Type="http://schemas.openxmlformats.org/officeDocument/2006/relationships/image" Target="media/image2.jpeg"/><Relationship Id="rId31" Type="http://schemas.openxmlformats.org/officeDocument/2006/relationships/hyperlink" Target="https://www.security-insider.de/was-ist-informationssicherheit-a-677316/" TargetMode="External"/><Relationship Id="rId44" Type="http://schemas.openxmlformats.org/officeDocument/2006/relationships/hyperlink" Target="https://www.podcastfrancaisfacile.com/exercices/en-pronom-personnel-coi.html" TargetMode="External"/><Relationship Id="rId52" Type="http://schemas.openxmlformats.org/officeDocument/2006/relationships/image" Target="media/image7.png"/><Relationship Id="rId60" Type="http://schemas.openxmlformats.org/officeDocument/2006/relationships/hyperlink" Target="https://www.taux.com/pret-personnel.html" TargetMode="External"/><Relationship Id="rId65" Type="http://schemas.openxmlformats.org/officeDocument/2006/relationships/hyperlink" Target="https://life-magazine.be/author/admin/" TargetMode="External"/><Relationship Id="rId73"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https://www.statworx.com/de/" TargetMode="External"/><Relationship Id="rId13" Type="http://schemas.openxmlformats.org/officeDocument/2006/relationships/hyperlink" Target="https://www.faktenkontor.de/pressemeldungen/was-unternehmen-mit-social-media-erreichen-wollen/attachment/grafik-unternehmensziele-corporate-social-media-aus-social-media-trendmonitor-faktenkontor-news-aktuell/" TargetMode="External"/><Relationship Id="rId18" Type="http://schemas.openxmlformats.org/officeDocument/2006/relationships/hyperlink" Target="https://kyrosschule.de/deutsche-b1-briefe-2020/" TargetMode="External"/><Relationship Id="rId39" Type="http://schemas.openxmlformats.org/officeDocument/2006/relationships/hyperlink" Target="https://apprendre.tv5monde.com/fr/exercice/5941?id_serie=12312&amp;nom_serie=les_types_de_personnalite&amp;niveau=b1_intermediaire&amp;exercice=1" TargetMode="External"/><Relationship Id="rId34" Type="http://schemas.openxmlformats.org/officeDocument/2006/relationships/hyperlink" Target="https://www.letudiant.fr/jobsstages/lettres-de-motivation_1/entretien-d-embauche-le-jour-j.html" TargetMode="External"/><Relationship Id="rId50" Type="http://schemas.openxmlformats.org/officeDocument/2006/relationships/image" Target="media/image5.png"/><Relationship Id="rId55" Type="http://schemas.openxmlformats.org/officeDocument/2006/relationships/image" Target="media/image1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0488F7-16D1-4B0D-860C-16C2D5F4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561</TotalTime>
  <Pages>184</Pages>
  <Words>45461</Words>
  <Characters>259131</Characters>
  <Application>Microsoft Office Word</Application>
  <DocSecurity>0</DocSecurity>
  <Lines>2159</Lines>
  <Paragraphs>607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303985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Чернышкова Наталия Владимировна</dc:creator>
  <cp:keywords/>
  <dc:description/>
  <cp:lastModifiedBy>Шумилина Анна Юрьевна</cp:lastModifiedBy>
  <cp:revision>99</cp:revision>
  <cp:lastPrinted>2022-06-14T08:02:00Z</cp:lastPrinted>
  <dcterms:created xsi:type="dcterms:W3CDTF">2022-12-02T13:27:00Z</dcterms:created>
  <dcterms:modified xsi:type="dcterms:W3CDTF">2023-01-18T06:30:00Z</dcterms:modified>
</cp:coreProperties>
</file>